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05A" w:rsidRPr="00B9405A" w:rsidRDefault="00B9405A" w:rsidP="00B9405A">
      <w:pPr>
        <w:tabs>
          <w:tab w:val="left" w:pos="2835"/>
        </w:tabs>
        <w:suppressAutoHyphens/>
        <w:spacing w:after="0" w:line="240" w:lineRule="auto"/>
        <w:ind w:right="502"/>
        <w:jc w:val="center"/>
        <w:rPr>
          <w:rFonts w:ascii="Arial" w:eastAsia="Times New Roman" w:hAnsi="Arial" w:cs="Arial"/>
          <w:b/>
          <w:bCs/>
          <w:noProof/>
          <w:sz w:val="20"/>
          <w:szCs w:val="20"/>
          <w:lang w:val="es-ES_tradnl" w:eastAsia="ar-SA"/>
        </w:rPr>
      </w:pPr>
    </w:p>
    <w:p w:rsidR="00B9405A" w:rsidRPr="00B9405A" w:rsidRDefault="00B9405A" w:rsidP="00B9405A">
      <w:pPr>
        <w:suppressAutoHyphens/>
        <w:spacing w:after="0" w:line="240" w:lineRule="auto"/>
        <w:ind w:right="502"/>
        <w:jc w:val="center"/>
        <w:rPr>
          <w:rFonts w:ascii="Arial" w:eastAsia="Times New Roman" w:hAnsi="Arial" w:cs="Arial"/>
          <w:b/>
          <w:bCs/>
          <w:noProof/>
          <w:sz w:val="20"/>
          <w:szCs w:val="20"/>
          <w:lang w:val="es-ES_tradnl" w:eastAsia="ar-SA"/>
        </w:rPr>
      </w:pPr>
    </w:p>
    <w:p w:rsidR="00B9405A" w:rsidRPr="00B9405A" w:rsidRDefault="00B9405A" w:rsidP="00B9405A">
      <w:pPr>
        <w:suppressAutoHyphens/>
        <w:spacing w:after="0" w:line="240" w:lineRule="auto"/>
        <w:ind w:right="502"/>
        <w:jc w:val="center"/>
        <w:rPr>
          <w:rFonts w:ascii="Arial" w:eastAsia="Times New Roman" w:hAnsi="Arial" w:cs="Arial"/>
          <w:b/>
          <w:bCs/>
          <w:noProof/>
          <w:sz w:val="20"/>
          <w:szCs w:val="20"/>
          <w:lang w:val="es-ES_tradnl" w:eastAsia="ar-SA"/>
        </w:rPr>
      </w:pPr>
    </w:p>
    <w:p w:rsidR="00B9405A" w:rsidRPr="00B9405A" w:rsidRDefault="00B9405A" w:rsidP="00B9405A">
      <w:pPr>
        <w:suppressAutoHyphens/>
        <w:spacing w:after="0" w:line="240" w:lineRule="auto"/>
        <w:ind w:right="502"/>
        <w:jc w:val="center"/>
        <w:rPr>
          <w:rFonts w:ascii="Arial" w:eastAsia="Times New Roman" w:hAnsi="Arial" w:cs="Arial"/>
          <w:b/>
          <w:bCs/>
          <w:noProof/>
          <w:sz w:val="20"/>
          <w:szCs w:val="20"/>
          <w:lang w:val="es-ES_tradnl" w:eastAsia="ar-SA"/>
        </w:rPr>
      </w:pPr>
    </w:p>
    <w:p w:rsidR="00B9405A" w:rsidRPr="00B9405A" w:rsidRDefault="00B9405A" w:rsidP="00B9405A">
      <w:pPr>
        <w:suppressAutoHyphens/>
        <w:spacing w:after="0" w:line="240" w:lineRule="auto"/>
        <w:jc w:val="center"/>
        <w:rPr>
          <w:rFonts w:ascii="Arial" w:eastAsia="Times New Roman" w:hAnsi="Arial" w:cs="Arial"/>
          <w:b/>
          <w:bCs/>
          <w:noProof/>
          <w:lang w:val="es-ES_tradnl" w:eastAsia="ar-SA"/>
        </w:rPr>
      </w:pPr>
      <w:r w:rsidRPr="00B9405A">
        <w:rPr>
          <w:rFonts w:ascii="Arial" w:eastAsia="Times New Roman" w:hAnsi="Arial" w:cs="Arial"/>
          <w:b/>
          <w:bCs/>
          <w:noProof/>
          <w:lang w:val="es-ES_tradnl" w:eastAsia="ar-SA"/>
        </w:rPr>
        <w:t>Instituto Mexicano del Seguro Social</w:t>
      </w:r>
    </w:p>
    <w:p w:rsidR="00B9405A" w:rsidRPr="00B9405A" w:rsidRDefault="00B9405A" w:rsidP="00B9405A">
      <w:pPr>
        <w:suppressAutoHyphens/>
        <w:spacing w:after="0" w:line="240" w:lineRule="auto"/>
        <w:jc w:val="center"/>
        <w:rPr>
          <w:rFonts w:ascii="Arial" w:eastAsia="Times New Roman" w:hAnsi="Arial" w:cs="Arial"/>
          <w:b/>
          <w:bCs/>
          <w:noProof/>
          <w:lang w:val="es-ES_tradnl" w:eastAsia="ar-SA"/>
        </w:rPr>
      </w:pPr>
    </w:p>
    <w:p w:rsidR="00B9405A" w:rsidRPr="00B9405A" w:rsidRDefault="00B9405A" w:rsidP="00B9405A">
      <w:pPr>
        <w:suppressAutoHyphens/>
        <w:spacing w:after="0" w:line="240" w:lineRule="auto"/>
        <w:jc w:val="center"/>
        <w:rPr>
          <w:rFonts w:ascii="Arial" w:eastAsia="Times New Roman" w:hAnsi="Arial" w:cs="Arial"/>
          <w:bCs/>
          <w:noProof/>
          <w:lang w:val="es-ES_tradnl" w:eastAsia="ar-SA"/>
        </w:rPr>
      </w:pPr>
      <w:r w:rsidRPr="00B9405A">
        <w:rPr>
          <w:rFonts w:ascii="Arial" w:eastAsia="Times New Roman" w:hAnsi="Arial" w:cs="Arial"/>
          <w:bCs/>
          <w:noProof/>
          <w:lang w:val="es-ES_tradnl" w:eastAsia="ar-SA"/>
        </w:rPr>
        <w:t>Dirección de Administración</w:t>
      </w:r>
    </w:p>
    <w:p w:rsidR="00B9405A" w:rsidRPr="00B9405A" w:rsidRDefault="00B9405A" w:rsidP="00B9405A">
      <w:pPr>
        <w:suppressAutoHyphens/>
        <w:spacing w:after="0" w:line="240" w:lineRule="auto"/>
        <w:jc w:val="center"/>
        <w:rPr>
          <w:rFonts w:ascii="Arial" w:eastAsia="Times New Roman" w:hAnsi="Arial" w:cs="Arial"/>
          <w:bCs/>
          <w:noProof/>
          <w:lang w:val="es-ES_tradnl" w:eastAsia="ar-SA"/>
        </w:rPr>
      </w:pPr>
      <w:r w:rsidRPr="00B9405A">
        <w:rPr>
          <w:rFonts w:ascii="Arial" w:eastAsia="Times New Roman" w:hAnsi="Arial" w:cs="Arial"/>
          <w:bCs/>
          <w:noProof/>
          <w:lang w:val="es-ES_tradnl" w:eastAsia="ar-SA"/>
        </w:rPr>
        <w:t>Unidad de Administración</w:t>
      </w:r>
    </w:p>
    <w:p w:rsidR="00B9405A" w:rsidRPr="00B9405A" w:rsidRDefault="00B9405A" w:rsidP="00B9405A">
      <w:pPr>
        <w:suppressAutoHyphens/>
        <w:spacing w:after="0" w:line="240" w:lineRule="auto"/>
        <w:jc w:val="center"/>
        <w:rPr>
          <w:rFonts w:ascii="Arial" w:eastAsia="Times New Roman" w:hAnsi="Arial" w:cs="Arial"/>
          <w:bCs/>
          <w:noProof/>
          <w:lang w:val="es-ES_tradnl" w:eastAsia="ar-SA"/>
        </w:rPr>
      </w:pPr>
      <w:r w:rsidRPr="00B9405A">
        <w:rPr>
          <w:rFonts w:ascii="Arial" w:eastAsia="Times New Roman" w:hAnsi="Arial" w:cs="Arial"/>
          <w:bCs/>
          <w:noProof/>
          <w:lang w:val="es-ES_tradnl" w:eastAsia="ar-SA"/>
        </w:rPr>
        <w:t>Coordinación de Adquisición de Bienes y Contratación de Servicios</w:t>
      </w:r>
    </w:p>
    <w:p w:rsidR="00B9405A" w:rsidRPr="00B9405A" w:rsidRDefault="00B9405A" w:rsidP="00B9405A">
      <w:pPr>
        <w:tabs>
          <w:tab w:val="center" w:pos="4355"/>
        </w:tabs>
        <w:suppressAutoHyphens/>
        <w:spacing w:after="0" w:line="240" w:lineRule="auto"/>
        <w:jc w:val="center"/>
        <w:rPr>
          <w:rFonts w:ascii="Arial" w:eastAsia="Times New Roman" w:hAnsi="Arial" w:cs="Arial"/>
          <w:bCs/>
          <w:noProof/>
          <w:lang w:val="es-ES_tradnl" w:eastAsia="ar-SA"/>
        </w:rPr>
      </w:pPr>
      <w:r w:rsidRPr="00B9405A">
        <w:rPr>
          <w:rFonts w:ascii="Arial" w:eastAsia="Times New Roman" w:hAnsi="Arial" w:cs="Arial"/>
          <w:bCs/>
          <w:noProof/>
          <w:lang w:val="es-ES_tradnl" w:eastAsia="ar-SA"/>
        </w:rPr>
        <w:t>Coordinación Técnica de Adquisición de Bienes de Inversión y Activos</w:t>
      </w:r>
    </w:p>
    <w:p w:rsidR="00B9405A" w:rsidRPr="00B9405A" w:rsidRDefault="00B9405A" w:rsidP="00B9405A">
      <w:pPr>
        <w:suppressAutoHyphens/>
        <w:spacing w:after="0" w:line="240" w:lineRule="auto"/>
        <w:jc w:val="center"/>
        <w:rPr>
          <w:rFonts w:ascii="Arial" w:eastAsia="Times New Roman" w:hAnsi="Arial" w:cs="Arial"/>
          <w:bCs/>
          <w:noProof/>
          <w:lang w:val="es-ES_tradnl" w:eastAsia="ar-SA"/>
        </w:rPr>
      </w:pPr>
      <w:r w:rsidRPr="00B9405A">
        <w:rPr>
          <w:rFonts w:ascii="Arial" w:eastAsia="Times New Roman" w:hAnsi="Arial" w:cs="Arial"/>
          <w:bCs/>
          <w:noProof/>
          <w:lang w:val="es-ES_tradnl" w:eastAsia="ar-SA"/>
        </w:rPr>
        <w:t>División de Equipo y Mobiliario Médico</w:t>
      </w:r>
    </w:p>
    <w:p w:rsidR="00B9405A" w:rsidRPr="00B9405A" w:rsidRDefault="00B9405A" w:rsidP="00B9405A">
      <w:pPr>
        <w:suppressAutoHyphens/>
        <w:spacing w:after="0" w:line="240" w:lineRule="auto"/>
        <w:jc w:val="center"/>
        <w:rPr>
          <w:rFonts w:ascii="Arial" w:eastAsia="Times New Roman" w:hAnsi="Arial" w:cs="Arial"/>
          <w:bCs/>
          <w:noProof/>
          <w:lang w:val="es-ES_tradnl" w:eastAsia="ar-SA"/>
        </w:rPr>
      </w:pPr>
    </w:p>
    <w:p w:rsidR="00B9405A" w:rsidRPr="00B9405A" w:rsidRDefault="00B9405A" w:rsidP="00B9405A">
      <w:pPr>
        <w:spacing w:after="0" w:line="240" w:lineRule="auto"/>
        <w:jc w:val="center"/>
        <w:rPr>
          <w:rFonts w:ascii="Arial" w:hAnsi="Arial" w:cs="Arial"/>
          <w:noProof/>
          <w:lang w:val="es-ES_tradnl"/>
        </w:rPr>
      </w:pPr>
      <w:r w:rsidRPr="00B9405A">
        <w:rPr>
          <w:rFonts w:ascii="Arial" w:hAnsi="Arial" w:cs="Arial"/>
          <w:noProof/>
          <w:lang w:val="es-ES_tradnl"/>
        </w:rPr>
        <w:t>Calle Durango Núm. 291</w:t>
      </w:r>
      <w:r w:rsidRPr="00B9405A">
        <w:rPr>
          <w:rFonts w:ascii="Arial" w:eastAsia="Apple SD 산돌고딕 Neo 일반체" w:hAnsi="Arial" w:cs="Arial"/>
          <w:noProof/>
          <w:lang w:val="es-ES_tradnl"/>
        </w:rPr>
        <w:t>,</w:t>
      </w:r>
      <w:r w:rsidRPr="00B9405A">
        <w:rPr>
          <w:rFonts w:ascii="Arial" w:hAnsi="Arial" w:cs="Arial"/>
          <w:noProof/>
          <w:lang w:val="es-ES_tradnl"/>
        </w:rPr>
        <w:t xml:space="preserve"> 11º. piso, Colonia Roma Norte, Código Postal 06700,</w:t>
      </w:r>
    </w:p>
    <w:p w:rsidR="00B9405A" w:rsidRPr="00B9405A" w:rsidRDefault="00B9405A" w:rsidP="00B9405A">
      <w:pPr>
        <w:spacing w:after="0" w:line="240" w:lineRule="auto"/>
        <w:jc w:val="center"/>
        <w:rPr>
          <w:rFonts w:ascii="Arial" w:hAnsi="Arial" w:cs="Arial"/>
          <w:noProof/>
          <w:lang w:val="es-ES_tradnl"/>
        </w:rPr>
      </w:pPr>
      <w:r w:rsidRPr="00B9405A">
        <w:rPr>
          <w:rFonts w:ascii="Arial" w:hAnsi="Arial" w:cs="Arial"/>
          <w:noProof/>
          <w:lang w:val="es-ES_tradnl"/>
        </w:rPr>
        <w:t>Delegación Cuauhtémoc, Ciudad de México</w:t>
      </w:r>
    </w:p>
    <w:p w:rsidR="00B9405A" w:rsidRPr="00B9405A" w:rsidRDefault="00B9405A" w:rsidP="00B9405A">
      <w:pPr>
        <w:suppressAutoHyphens/>
        <w:spacing w:after="0" w:line="240" w:lineRule="auto"/>
        <w:jc w:val="center"/>
        <w:rPr>
          <w:rFonts w:ascii="Arial" w:eastAsia="Times New Roman" w:hAnsi="Arial" w:cs="Arial"/>
          <w:bCs/>
          <w:noProof/>
          <w:lang w:val="es-ES_tradnl" w:eastAsia="ar-SA"/>
        </w:rPr>
      </w:pPr>
    </w:p>
    <w:p w:rsidR="00B9405A" w:rsidRPr="00B9405A" w:rsidRDefault="00B9405A" w:rsidP="00B9405A">
      <w:pPr>
        <w:tabs>
          <w:tab w:val="left" w:pos="3617"/>
        </w:tabs>
        <w:suppressAutoHyphens/>
        <w:spacing w:after="0" w:line="240" w:lineRule="auto"/>
        <w:rPr>
          <w:rFonts w:ascii="Arial" w:eastAsia="Times New Roman" w:hAnsi="Arial" w:cs="Arial"/>
          <w:bCs/>
          <w:noProof/>
          <w:lang w:val="es-ES_tradnl" w:eastAsia="ar-SA"/>
        </w:rPr>
      </w:pPr>
    </w:p>
    <w:p w:rsidR="00B9405A" w:rsidRPr="00B9405A" w:rsidRDefault="00B9405A" w:rsidP="00B9405A">
      <w:pPr>
        <w:suppressAutoHyphens/>
        <w:spacing w:after="0" w:line="240" w:lineRule="auto"/>
        <w:jc w:val="center"/>
        <w:rPr>
          <w:rFonts w:ascii="Arial" w:eastAsia="Times New Roman" w:hAnsi="Arial" w:cs="Arial"/>
          <w:bCs/>
          <w:noProof/>
          <w:lang w:val="es-ES_tradnl" w:eastAsia="ar-SA"/>
        </w:rPr>
      </w:pPr>
    </w:p>
    <w:p w:rsidR="00B9405A" w:rsidRPr="00B9405A" w:rsidRDefault="00B9405A" w:rsidP="00B9405A">
      <w:pPr>
        <w:tabs>
          <w:tab w:val="left" w:pos="709"/>
        </w:tabs>
        <w:suppressAutoHyphens/>
        <w:spacing w:after="0" w:line="240" w:lineRule="auto"/>
        <w:jc w:val="center"/>
        <w:rPr>
          <w:rFonts w:ascii="Arial" w:eastAsia="Times New Roman" w:hAnsi="Arial" w:cs="Arial"/>
          <w:bCs/>
          <w:noProof/>
          <w:lang w:val="es-ES_tradnl" w:eastAsia="ar-SA"/>
        </w:rPr>
      </w:pPr>
    </w:p>
    <w:p w:rsidR="00B9405A" w:rsidRPr="00B9405A" w:rsidRDefault="00B9405A" w:rsidP="00B9405A">
      <w:pPr>
        <w:suppressAutoHyphens/>
        <w:spacing w:after="0" w:line="240" w:lineRule="auto"/>
        <w:jc w:val="center"/>
        <w:rPr>
          <w:rFonts w:ascii="Arial" w:eastAsia="Times New Roman" w:hAnsi="Arial" w:cs="Arial"/>
          <w:bCs/>
          <w:noProof/>
          <w:lang w:val="es-ES_tradnl" w:eastAsia="ar-SA"/>
        </w:rPr>
      </w:pPr>
    </w:p>
    <w:p w:rsidR="00B9405A" w:rsidRPr="00B9405A" w:rsidRDefault="00B9405A" w:rsidP="00B9405A">
      <w:pPr>
        <w:suppressAutoHyphens/>
        <w:spacing w:after="0" w:line="240" w:lineRule="auto"/>
        <w:jc w:val="center"/>
        <w:rPr>
          <w:rFonts w:ascii="Arial" w:eastAsia="Times New Roman" w:hAnsi="Arial" w:cs="Arial"/>
          <w:bCs/>
          <w:noProof/>
          <w:lang w:val="es-ES_tradnl" w:eastAsia="ar-SA"/>
        </w:rPr>
      </w:pPr>
    </w:p>
    <w:p w:rsidR="00B9405A" w:rsidRPr="00B9405A" w:rsidRDefault="00B9405A" w:rsidP="00B9405A">
      <w:pPr>
        <w:suppressAutoHyphens/>
        <w:spacing w:after="0" w:line="240" w:lineRule="auto"/>
        <w:jc w:val="center"/>
        <w:rPr>
          <w:rFonts w:ascii="Arial" w:eastAsia="Times New Roman" w:hAnsi="Arial" w:cs="Arial"/>
          <w:bCs/>
          <w:noProof/>
          <w:lang w:val="es-ES_tradnl" w:eastAsia="ar-SA"/>
        </w:rPr>
      </w:pPr>
    </w:p>
    <w:p w:rsidR="00B9405A" w:rsidRPr="00B9405A" w:rsidRDefault="00B9405A" w:rsidP="00B9405A">
      <w:pPr>
        <w:suppressAutoHyphens/>
        <w:spacing w:after="0" w:line="240" w:lineRule="auto"/>
        <w:jc w:val="center"/>
        <w:rPr>
          <w:rFonts w:ascii="Arial" w:eastAsia="Times New Roman" w:hAnsi="Arial" w:cs="Arial"/>
          <w:bCs/>
          <w:noProof/>
          <w:lang w:val="es-ES_tradnl" w:eastAsia="ar-SA"/>
        </w:rPr>
      </w:pPr>
    </w:p>
    <w:p w:rsidR="00B9405A" w:rsidRPr="00B9405A" w:rsidRDefault="00B9405A" w:rsidP="00B9405A">
      <w:pPr>
        <w:suppressAutoHyphens/>
        <w:spacing w:after="0" w:line="240" w:lineRule="auto"/>
        <w:jc w:val="center"/>
        <w:rPr>
          <w:rFonts w:ascii="Arial" w:eastAsia="Times New Roman" w:hAnsi="Arial" w:cs="Arial"/>
          <w:b/>
          <w:bCs/>
          <w:noProof/>
          <w:lang w:val="es-ES_tradnl" w:eastAsia="ar-SA"/>
        </w:rPr>
      </w:pPr>
      <w:r w:rsidRPr="00B9405A">
        <w:rPr>
          <w:rFonts w:ascii="Arial" w:eastAsia="Times New Roman" w:hAnsi="Arial" w:cs="Arial"/>
          <w:b/>
          <w:bCs/>
          <w:noProof/>
          <w:lang w:val="es-ES_tradnl" w:eastAsia="ar-SA"/>
        </w:rPr>
        <w:t xml:space="preserve">Convocatoria de la </w:t>
      </w:r>
    </w:p>
    <w:p w:rsidR="00B9405A" w:rsidRPr="00B9405A" w:rsidRDefault="00B9405A" w:rsidP="00B9405A">
      <w:pPr>
        <w:suppressAutoHyphens/>
        <w:spacing w:after="0" w:line="240" w:lineRule="auto"/>
        <w:jc w:val="center"/>
        <w:rPr>
          <w:rFonts w:ascii="Arial" w:eastAsia="Times New Roman" w:hAnsi="Arial" w:cs="Arial"/>
          <w:b/>
          <w:bCs/>
          <w:noProof/>
          <w:lang w:val="es-ES_tradnl" w:eastAsia="ar-SA"/>
        </w:rPr>
      </w:pPr>
      <w:r w:rsidRPr="00B9405A">
        <w:rPr>
          <w:rFonts w:ascii="Arial" w:eastAsia="Times New Roman" w:hAnsi="Arial" w:cs="Arial"/>
          <w:b/>
          <w:bCs/>
          <w:noProof/>
          <w:lang w:val="es-ES_tradnl" w:eastAsia="ar-SA"/>
        </w:rPr>
        <w:t>Licitación Pública Internacional Consolidada Bajo la Cobertura de los Tratados de Libre Comercio con capítulo de compras gubernamentales</w:t>
      </w:r>
    </w:p>
    <w:p w:rsidR="00B9405A" w:rsidRPr="00B9405A" w:rsidRDefault="00B9405A" w:rsidP="00B9405A">
      <w:pPr>
        <w:suppressAutoHyphens/>
        <w:spacing w:after="0" w:line="240" w:lineRule="auto"/>
        <w:jc w:val="center"/>
        <w:rPr>
          <w:rFonts w:ascii="Arial" w:eastAsia="Times New Roman" w:hAnsi="Arial" w:cs="Arial"/>
          <w:b/>
          <w:bCs/>
          <w:noProof/>
          <w:lang w:val="es-ES_tradnl" w:eastAsia="ar-SA"/>
        </w:rPr>
      </w:pPr>
      <w:r w:rsidRPr="00B9405A">
        <w:rPr>
          <w:rFonts w:ascii="Arial" w:eastAsia="Times New Roman" w:hAnsi="Arial" w:cs="Arial"/>
          <w:b/>
          <w:bCs/>
          <w:noProof/>
          <w:lang w:val="es-ES_tradnl" w:eastAsia="ar-SA"/>
        </w:rPr>
        <w:t>No. LA-019GYR040-E11-2016</w:t>
      </w:r>
    </w:p>
    <w:p w:rsidR="00B9405A" w:rsidRPr="00B9405A" w:rsidRDefault="00B9405A" w:rsidP="00B9405A">
      <w:pPr>
        <w:suppressAutoHyphens/>
        <w:spacing w:after="0" w:line="240" w:lineRule="auto"/>
        <w:jc w:val="center"/>
        <w:rPr>
          <w:rFonts w:ascii="Arial" w:eastAsia="Times New Roman" w:hAnsi="Arial" w:cs="Arial"/>
          <w:b/>
          <w:bCs/>
          <w:noProof/>
          <w:lang w:val="es-ES_tradnl" w:eastAsia="ar-SA"/>
        </w:rPr>
      </w:pPr>
    </w:p>
    <w:p w:rsidR="00B9405A" w:rsidRPr="00B9405A" w:rsidRDefault="00B9405A" w:rsidP="00B9405A">
      <w:pPr>
        <w:suppressAutoHyphens/>
        <w:spacing w:after="0" w:line="240" w:lineRule="auto"/>
        <w:jc w:val="center"/>
        <w:rPr>
          <w:rFonts w:ascii="Arial" w:eastAsia="Times New Roman" w:hAnsi="Arial" w:cs="Arial"/>
          <w:b/>
          <w:bCs/>
          <w:noProof/>
          <w:lang w:val="es-ES_tradnl" w:eastAsia="ar-SA"/>
        </w:rPr>
      </w:pPr>
      <w:r w:rsidRPr="00B9405A">
        <w:rPr>
          <w:rFonts w:ascii="Arial" w:eastAsia="Times New Roman" w:hAnsi="Arial" w:cs="Arial"/>
          <w:b/>
          <w:bCs/>
          <w:noProof/>
          <w:lang w:val="es-ES_tradnl" w:eastAsia="ar-SA"/>
        </w:rPr>
        <w:t>Electrónica</w:t>
      </w:r>
    </w:p>
    <w:p w:rsidR="00B9405A" w:rsidRPr="00B9405A" w:rsidRDefault="00B9405A" w:rsidP="00B9405A">
      <w:pPr>
        <w:suppressAutoHyphens/>
        <w:spacing w:after="0" w:line="240" w:lineRule="auto"/>
        <w:jc w:val="center"/>
        <w:rPr>
          <w:rFonts w:ascii="Arial" w:eastAsia="Times New Roman" w:hAnsi="Arial" w:cs="Arial"/>
          <w:b/>
          <w:bCs/>
          <w:noProof/>
          <w:lang w:val="es-ES_tradnl" w:eastAsia="ar-SA"/>
        </w:rPr>
      </w:pPr>
    </w:p>
    <w:p w:rsidR="00B9405A" w:rsidRPr="00B9405A" w:rsidRDefault="00B9405A" w:rsidP="00B9405A">
      <w:pPr>
        <w:suppressAutoHyphens/>
        <w:spacing w:after="0" w:line="240" w:lineRule="auto"/>
        <w:jc w:val="center"/>
        <w:rPr>
          <w:rFonts w:ascii="Arial" w:hAnsi="Arial" w:cs="Arial"/>
          <w:b/>
          <w:noProof/>
          <w:lang w:val="es-ES_tradnl"/>
        </w:rPr>
      </w:pPr>
      <w:r w:rsidRPr="00B9405A">
        <w:rPr>
          <w:rFonts w:ascii="Arial" w:hAnsi="Arial" w:cs="Arial"/>
          <w:b/>
          <w:noProof/>
          <w:lang w:val="es-ES_tradnl"/>
        </w:rPr>
        <w:t>“Adquisición de Equipo Médico” para los programas:</w:t>
      </w:r>
    </w:p>
    <w:p w:rsidR="00B9405A" w:rsidRPr="00B9405A" w:rsidRDefault="00B9405A" w:rsidP="00B9405A">
      <w:pPr>
        <w:suppressAutoHyphens/>
        <w:spacing w:after="0" w:line="240" w:lineRule="auto"/>
        <w:jc w:val="center"/>
        <w:rPr>
          <w:rFonts w:ascii="Arial" w:hAnsi="Arial" w:cs="Arial"/>
          <w:b/>
          <w:noProof/>
          <w:lang w:val="es-ES_tradnl"/>
        </w:rPr>
      </w:pPr>
    </w:p>
    <w:p w:rsidR="00B9405A" w:rsidRPr="00B9405A" w:rsidRDefault="00B9405A" w:rsidP="00B9405A">
      <w:pPr>
        <w:numPr>
          <w:ilvl w:val="0"/>
          <w:numId w:val="39"/>
        </w:numPr>
        <w:suppressAutoHyphens/>
        <w:spacing w:after="0" w:line="240" w:lineRule="auto"/>
        <w:ind w:left="2552"/>
        <w:rPr>
          <w:rFonts w:ascii="Arial" w:eastAsia="Times New Roman" w:hAnsi="Arial" w:cs="Arial"/>
          <w:b/>
          <w:noProof/>
          <w:lang w:val="es-ES_tradnl" w:eastAsia="es-ES"/>
        </w:rPr>
      </w:pPr>
      <w:r w:rsidRPr="00B9405A">
        <w:rPr>
          <w:rFonts w:ascii="Arial" w:eastAsia="Times New Roman" w:hAnsi="Arial" w:cs="Arial"/>
          <w:b/>
          <w:noProof/>
          <w:lang w:val="es-ES_tradnl" w:eastAsia="es-ES"/>
        </w:rPr>
        <w:t>Equipo Médico 2016.</w:t>
      </w:r>
    </w:p>
    <w:p w:rsidR="00B9405A" w:rsidRPr="00B9405A" w:rsidRDefault="00B9405A" w:rsidP="00B9405A">
      <w:pPr>
        <w:numPr>
          <w:ilvl w:val="0"/>
          <w:numId w:val="39"/>
        </w:numPr>
        <w:suppressAutoHyphens/>
        <w:spacing w:after="0" w:line="240" w:lineRule="auto"/>
        <w:ind w:left="2552"/>
        <w:rPr>
          <w:rFonts w:ascii="Arial" w:eastAsia="Times New Roman" w:hAnsi="Arial" w:cs="Arial"/>
          <w:b/>
          <w:noProof/>
          <w:lang w:val="es-ES_tradnl" w:eastAsia="es-ES"/>
        </w:rPr>
      </w:pPr>
      <w:r w:rsidRPr="00B9405A">
        <w:rPr>
          <w:rFonts w:ascii="Arial" w:eastAsia="Times New Roman" w:hAnsi="Arial" w:cs="Arial"/>
          <w:b/>
          <w:noProof/>
          <w:lang w:val="es-ES_tradnl" w:eastAsia="es-ES"/>
        </w:rPr>
        <w:t>Equipamiento Asociado a Obra 2016.</w:t>
      </w:r>
    </w:p>
    <w:p w:rsidR="00B9405A" w:rsidRPr="00B9405A" w:rsidRDefault="00B9405A" w:rsidP="00B9405A">
      <w:pPr>
        <w:numPr>
          <w:ilvl w:val="0"/>
          <w:numId w:val="39"/>
        </w:numPr>
        <w:suppressAutoHyphens/>
        <w:spacing w:after="0" w:line="240" w:lineRule="auto"/>
        <w:ind w:left="2552"/>
        <w:rPr>
          <w:rFonts w:ascii="Arial" w:eastAsia="Times New Roman" w:hAnsi="Arial" w:cs="Arial"/>
          <w:b/>
          <w:noProof/>
          <w:lang w:val="es-ES_tradnl" w:eastAsia="es-ES"/>
        </w:rPr>
      </w:pPr>
      <w:r w:rsidRPr="00B9405A">
        <w:rPr>
          <w:rFonts w:ascii="Arial" w:eastAsia="Times New Roman" w:hAnsi="Arial" w:cs="Arial"/>
          <w:b/>
          <w:noProof/>
          <w:lang w:val="es-ES_tradnl" w:eastAsia="es-ES"/>
        </w:rPr>
        <w:t>Inversión de la Secretaría de la Defensa Nacional 2016.</w:t>
      </w:r>
    </w:p>
    <w:p w:rsidR="00B9405A" w:rsidRPr="00B9405A" w:rsidRDefault="00B9405A" w:rsidP="00B9405A">
      <w:pPr>
        <w:suppressAutoHyphens/>
        <w:spacing w:after="0" w:line="240" w:lineRule="auto"/>
        <w:ind w:left="2552"/>
        <w:rPr>
          <w:rFonts w:ascii="Arial" w:eastAsia="Times New Roman" w:hAnsi="Arial" w:cs="Arial"/>
          <w:bCs/>
          <w:noProof/>
          <w:sz w:val="20"/>
          <w:szCs w:val="20"/>
          <w:lang w:val="es-ES_tradnl" w:eastAsia="ar-SA"/>
        </w:rPr>
      </w:pPr>
    </w:p>
    <w:p w:rsidR="00B9405A" w:rsidRPr="00B9405A" w:rsidRDefault="00B9405A" w:rsidP="00B9405A">
      <w:pPr>
        <w:suppressAutoHyphens/>
        <w:spacing w:after="0" w:line="240" w:lineRule="auto"/>
        <w:jc w:val="both"/>
        <w:rPr>
          <w:rFonts w:ascii="Arial" w:eastAsia="Times New Roman" w:hAnsi="Arial" w:cs="Arial"/>
          <w:bCs/>
          <w:noProof/>
          <w:sz w:val="20"/>
          <w:szCs w:val="20"/>
          <w:lang w:val="es-ES_tradnl" w:eastAsia="ar-SA"/>
        </w:rPr>
      </w:pPr>
    </w:p>
    <w:p w:rsidR="00B9405A" w:rsidRPr="00B9405A" w:rsidRDefault="00B9405A" w:rsidP="00B9405A">
      <w:pPr>
        <w:suppressAutoHyphens/>
        <w:spacing w:after="0" w:line="240" w:lineRule="auto"/>
        <w:jc w:val="both"/>
        <w:rPr>
          <w:rFonts w:ascii="Arial" w:eastAsia="Times New Roman" w:hAnsi="Arial" w:cs="Arial"/>
          <w:b/>
          <w:bCs/>
          <w:noProof/>
          <w:sz w:val="20"/>
          <w:szCs w:val="20"/>
          <w:lang w:val="es-ES_tradnl" w:eastAsia="ar-SA"/>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r w:rsidRPr="00B9405A">
        <w:rPr>
          <w:noProof/>
          <w:lang w:eastAsia="es-MX"/>
        </w:rPr>
        <w:drawing>
          <wp:anchor distT="0" distB="0" distL="114300" distR="114300" simplePos="0" relativeHeight="251677696" behindDoc="0" locked="0" layoutInCell="1" allowOverlap="1" wp14:anchorId="599B1620" wp14:editId="2DACA8C9">
            <wp:simplePos x="0" y="0"/>
            <wp:positionH relativeFrom="column">
              <wp:posOffset>2475230</wp:posOffset>
            </wp:positionH>
            <wp:positionV relativeFrom="paragraph">
              <wp:posOffset>647065</wp:posOffset>
            </wp:positionV>
            <wp:extent cx="306070" cy="351155"/>
            <wp:effectExtent l="0" t="0" r="0" b="0"/>
            <wp:wrapNone/>
            <wp:docPr id="2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8" cstate="print"/>
                    <a:srcRect/>
                    <a:stretch>
                      <a:fillRect/>
                    </a:stretch>
                  </pic:blipFill>
                  <pic:spPr bwMode="auto">
                    <a:xfrm>
                      <a:off x="0" y="0"/>
                      <a:ext cx="306070" cy="351155"/>
                    </a:xfrm>
                    <a:prstGeom prst="rect">
                      <a:avLst/>
                    </a:prstGeom>
                    <a:noFill/>
                  </pic:spPr>
                </pic:pic>
              </a:graphicData>
            </a:graphic>
          </wp:anchor>
        </w:drawing>
      </w:r>
    </w:p>
    <w:p w:rsidR="00B9405A" w:rsidRPr="00B9405A" w:rsidRDefault="00B9405A" w:rsidP="00B9405A">
      <w:pPr>
        <w:spacing w:line="240" w:lineRule="auto"/>
        <w:jc w:val="both"/>
        <w:rPr>
          <w:rFonts w:cstheme="minorHAnsi"/>
          <w:noProof/>
          <w:sz w:val="20"/>
          <w:szCs w:val="20"/>
          <w:lang w:val="es-ES_tradnl"/>
        </w:rPr>
      </w:pPr>
      <w:r w:rsidRPr="00B9405A">
        <w:rPr>
          <w:rFonts w:cstheme="minorHAnsi"/>
          <w:noProof/>
          <w:sz w:val="20"/>
          <w:szCs w:val="20"/>
          <w:lang w:val="es-ES_tradnl"/>
        </w:rPr>
        <w:br w:type="page"/>
      </w:r>
      <w:r w:rsidRPr="00B9405A">
        <w:rPr>
          <w:noProof/>
          <w:lang w:eastAsia="es-MX"/>
        </w:rPr>
        <w:drawing>
          <wp:anchor distT="0" distB="0" distL="114300" distR="114300" simplePos="0" relativeHeight="251678720" behindDoc="0" locked="0" layoutInCell="1" allowOverlap="1" wp14:anchorId="05601E8C" wp14:editId="5380A352">
            <wp:simplePos x="0" y="0"/>
            <wp:positionH relativeFrom="column">
              <wp:posOffset>3106420</wp:posOffset>
            </wp:positionH>
            <wp:positionV relativeFrom="paragraph">
              <wp:posOffset>578485</wp:posOffset>
            </wp:positionV>
            <wp:extent cx="807085" cy="272415"/>
            <wp:effectExtent l="0" t="0" r="0" b="0"/>
            <wp:wrapNone/>
            <wp:docPr id="30" name="11 Imagen" descr="http://imgs.sedena.gob.mx/templates/sedena/imagenes/logoSEDENA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 Imagen" descr="http://imgs.sedena.gob.mx/templates/sedena/imagenes/logoSEDENA_.png"/>
                    <pic:cNvPicPr>
                      <a:picLocks noChangeAspect="1" noChangeArrowheads="1"/>
                    </pic:cNvPicPr>
                  </pic:nvPicPr>
                  <pic:blipFill>
                    <a:blip r:embed="rId9" cstate="print"/>
                    <a:srcRect/>
                    <a:stretch>
                      <a:fillRect/>
                    </a:stretch>
                  </pic:blipFill>
                  <pic:spPr bwMode="auto">
                    <a:xfrm>
                      <a:off x="0" y="0"/>
                      <a:ext cx="807085" cy="272415"/>
                    </a:xfrm>
                    <a:prstGeom prst="rect">
                      <a:avLst/>
                    </a:prstGeom>
                    <a:noFill/>
                  </pic:spPr>
                </pic:pic>
              </a:graphicData>
            </a:graphic>
          </wp:anchor>
        </w:drawing>
      </w:r>
    </w:p>
    <w:p w:rsidR="00B9405A" w:rsidRPr="00B9405A" w:rsidRDefault="00B9405A" w:rsidP="00B9405A">
      <w:pPr>
        <w:suppressAutoHyphens/>
        <w:spacing w:after="0" w:line="240" w:lineRule="auto"/>
        <w:ind w:right="425"/>
        <w:jc w:val="center"/>
        <w:rPr>
          <w:rFonts w:ascii="Arial" w:eastAsia="Times New Roman" w:hAnsi="Arial" w:cs="Arial"/>
          <w:b/>
          <w:noProof/>
          <w:sz w:val="20"/>
          <w:szCs w:val="20"/>
          <w:lang w:val="es-ES_tradnl" w:eastAsia="ar-SA"/>
        </w:rPr>
      </w:pPr>
      <w:r w:rsidRPr="00B9405A">
        <w:rPr>
          <w:rFonts w:ascii="Arial" w:eastAsia="Times New Roman" w:hAnsi="Arial" w:cs="Arial"/>
          <w:b/>
          <w:noProof/>
          <w:sz w:val="20"/>
          <w:szCs w:val="20"/>
          <w:lang w:val="es-ES_tradnl" w:eastAsia="ar-SA"/>
        </w:rPr>
        <w:lastRenderedPageBreak/>
        <w:t>ÍNDICE</w:t>
      </w:r>
    </w:p>
    <w:p w:rsidR="00B9405A" w:rsidRPr="00B9405A" w:rsidRDefault="00B9405A" w:rsidP="00B9405A">
      <w:pPr>
        <w:suppressAutoHyphens/>
        <w:spacing w:after="0" w:line="240" w:lineRule="auto"/>
        <w:ind w:right="425"/>
        <w:jc w:val="center"/>
        <w:rPr>
          <w:rFonts w:ascii="Arial" w:eastAsia="Times New Roman" w:hAnsi="Arial" w:cs="Arial"/>
          <w:b/>
          <w:noProof/>
          <w:sz w:val="20"/>
          <w:szCs w:val="20"/>
          <w:lang w:val="es-ES_tradnl" w:eastAsia="ar-S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9637"/>
      </w:tblGrid>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b/>
                <w:color w:val="000000"/>
                <w:sz w:val="20"/>
                <w:szCs w:val="20"/>
                <w:lang w:eastAsia="es-MX"/>
              </w:rPr>
            </w:pPr>
            <w:r w:rsidRPr="00B9405A">
              <w:rPr>
                <w:rFonts w:ascii="Arial" w:eastAsia="Times New Roman" w:hAnsi="Arial" w:cs="Arial"/>
                <w:b/>
                <w:color w:val="000000"/>
                <w:sz w:val="20"/>
                <w:szCs w:val="20"/>
                <w:lang w:eastAsia="es-MX"/>
              </w:rPr>
              <w:t>1. identificación de la licitación.</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1.1 Datos de identificación.</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1.2  Medio y carácter de la licitación.</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 xml:space="preserve">1.3 Número de identificación de la licitación asignado por </w:t>
            </w:r>
            <w:proofErr w:type="spellStart"/>
            <w:r w:rsidRPr="00B9405A">
              <w:rPr>
                <w:rFonts w:ascii="Arial" w:eastAsia="Times New Roman" w:hAnsi="Arial" w:cs="Arial"/>
                <w:color w:val="000000"/>
                <w:sz w:val="20"/>
                <w:szCs w:val="20"/>
                <w:lang w:eastAsia="es-MX"/>
              </w:rPr>
              <w:t>CompraNet</w:t>
            </w:r>
            <w:proofErr w:type="spellEnd"/>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1.4 Indicación de los ejercicios fiscales para la contratación.</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1.5 Idioma en que se deberán presentar las proposiciones, los anexos legales, administrativos y técnicos, así como en su caso los folletos que se acompañen.</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1.6 Disponibilidad presupuestaria.</w:t>
            </w:r>
          </w:p>
        </w:tc>
      </w:tr>
      <w:tr w:rsidR="00B9405A" w:rsidRPr="00B9405A" w:rsidTr="009D7F72">
        <w:trPr>
          <w:trHeight w:val="300"/>
        </w:trPr>
        <w:tc>
          <w:tcPr>
            <w:tcW w:w="5000" w:type="pct"/>
            <w:shd w:val="clear" w:color="auto" w:fill="auto"/>
            <w:noWrap/>
            <w:vAlign w:val="center"/>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1.7 Participación de Testigo Social</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b/>
                <w:color w:val="000000"/>
                <w:sz w:val="20"/>
                <w:szCs w:val="20"/>
                <w:lang w:eastAsia="es-MX"/>
              </w:rPr>
            </w:pPr>
            <w:r w:rsidRPr="00B9405A">
              <w:rPr>
                <w:rFonts w:ascii="Arial" w:eastAsia="Times New Roman" w:hAnsi="Arial" w:cs="Arial"/>
                <w:b/>
                <w:color w:val="000000"/>
                <w:sz w:val="20"/>
                <w:szCs w:val="20"/>
                <w:lang w:eastAsia="es-MX"/>
              </w:rPr>
              <w:t>2. Objeto y alcance de la licitación pública.</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2.1 Objeto de la contratación.</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2.2 Agrupación de claves.</w:t>
            </w:r>
          </w:p>
        </w:tc>
      </w:tr>
      <w:tr w:rsidR="00B9405A" w:rsidRPr="00B9405A" w:rsidTr="009D7F72">
        <w:trPr>
          <w:trHeight w:val="300"/>
        </w:trPr>
        <w:tc>
          <w:tcPr>
            <w:tcW w:w="5000" w:type="pct"/>
            <w:shd w:val="clear" w:color="auto" w:fill="auto"/>
            <w:noWrap/>
            <w:vAlign w:val="center"/>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2.3 Precios Máximos de Referencia</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2.4 Normas oficiales mexicanas, normas mexicanas, internacionales, referencia o especificaciones.</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2.5 Las cantidades a contratar serán por cantidades determinadas</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2.6 Forma de adjudicación.</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2.7  Modelos de contrato.</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b/>
                <w:color w:val="000000"/>
                <w:sz w:val="20"/>
                <w:szCs w:val="20"/>
                <w:lang w:eastAsia="es-MX"/>
              </w:rPr>
            </w:pPr>
            <w:r w:rsidRPr="00B9405A">
              <w:rPr>
                <w:rFonts w:ascii="Arial" w:eastAsia="Times New Roman" w:hAnsi="Arial" w:cs="Arial"/>
                <w:b/>
                <w:color w:val="000000"/>
                <w:sz w:val="20"/>
                <w:szCs w:val="20"/>
                <w:lang w:eastAsia="es-MX"/>
              </w:rPr>
              <w:t>3. Forma y términos que regirán los diversos actos de la licitación.</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3.1 Fecha, hora y lugar para los actos de la licitación.</w:t>
            </w:r>
          </w:p>
        </w:tc>
      </w:tr>
      <w:tr w:rsidR="00B9405A" w:rsidRPr="00B9405A" w:rsidTr="009D7F72">
        <w:trPr>
          <w:trHeight w:val="300"/>
        </w:trPr>
        <w:tc>
          <w:tcPr>
            <w:tcW w:w="5000" w:type="pct"/>
            <w:shd w:val="clear" w:color="auto" w:fill="auto"/>
            <w:noWrap/>
            <w:vAlign w:val="center"/>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3.2 Junta de Aclaraciones.</w:t>
            </w:r>
          </w:p>
        </w:tc>
      </w:tr>
      <w:tr w:rsidR="00B9405A" w:rsidRPr="00B9405A" w:rsidTr="009D7F72">
        <w:trPr>
          <w:trHeight w:val="300"/>
        </w:trPr>
        <w:tc>
          <w:tcPr>
            <w:tcW w:w="5000" w:type="pct"/>
            <w:shd w:val="clear" w:color="auto" w:fill="auto"/>
            <w:noWrap/>
            <w:vAlign w:val="center"/>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3.3 Presentación y Apertura de Proposiciones.</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3.4 Proposiciones Conjuntas.</w:t>
            </w:r>
          </w:p>
        </w:tc>
      </w:tr>
      <w:tr w:rsidR="00B9405A" w:rsidRPr="00B9405A" w:rsidTr="009D7F72">
        <w:trPr>
          <w:trHeight w:val="300"/>
        </w:trPr>
        <w:tc>
          <w:tcPr>
            <w:tcW w:w="5000" w:type="pct"/>
            <w:shd w:val="clear" w:color="auto" w:fill="auto"/>
            <w:noWrap/>
            <w:vAlign w:val="center"/>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3.5 Proposición Única.</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3.6 Acto de fallo y firma de contrato.</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b/>
                <w:color w:val="000000"/>
                <w:sz w:val="20"/>
                <w:szCs w:val="20"/>
                <w:lang w:eastAsia="es-MX"/>
              </w:rPr>
            </w:pPr>
            <w:r w:rsidRPr="00B9405A">
              <w:rPr>
                <w:rFonts w:ascii="Arial" w:eastAsia="Times New Roman" w:hAnsi="Arial" w:cs="Arial"/>
                <w:b/>
                <w:color w:val="000000"/>
                <w:sz w:val="20"/>
                <w:szCs w:val="20"/>
                <w:lang w:eastAsia="es-MX"/>
              </w:rPr>
              <w:t>4. Requisitos que los licitantes deben cumplir.</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4.1. Proposición técnica.</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4.2 Proposición económica.</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4.3 Documentación legal-administrativa.</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b/>
                <w:color w:val="000000"/>
                <w:sz w:val="20"/>
                <w:szCs w:val="20"/>
                <w:lang w:eastAsia="es-MX"/>
              </w:rPr>
            </w:pPr>
            <w:r w:rsidRPr="00B9405A">
              <w:rPr>
                <w:rFonts w:ascii="Arial" w:eastAsia="Times New Roman" w:hAnsi="Arial" w:cs="Arial"/>
                <w:b/>
                <w:color w:val="000000"/>
                <w:sz w:val="20"/>
                <w:szCs w:val="20"/>
                <w:lang w:eastAsia="es-MX"/>
              </w:rPr>
              <w:t>5. Criterios específicos conforme a los cuales se evaluarán las proposiciones.</w:t>
            </w:r>
          </w:p>
        </w:tc>
      </w:tr>
      <w:tr w:rsidR="00B9405A" w:rsidRPr="00B9405A" w:rsidTr="009D7F72">
        <w:trPr>
          <w:trHeight w:val="300"/>
        </w:trPr>
        <w:tc>
          <w:tcPr>
            <w:tcW w:w="5000" w:type="pct"/>
            <w:shd w:val="clear" w:color="auto" w:fill="auto"/>
            <w:noWrap/>
            <w:vAlign w:val="center"/>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hAnsi="Arial" w:cs="Arial"/>
                <w:bCs/>
                <w:noProof/>
                <w:sz w:val="20"/>
                <w:szCs w:val="20"/>
              </w:rPr>
              <w:t>5.1 Evaluación de los Rubros de Puntos o Porcentajes.</w:t>
            </w:r>
          </w:p>
        </w:tc>
      </w:tr>
      <w:tr w:rsidR="00B9405A" w:rsidRPr="00B9405A" w:rsidTr="009D7F72">
        <w:trPr>
          <w:trHeight w:val="300"/>
        </w:trPr>
        <w:tc>
          <w:tcPr>
            <w:tcW w:w="5000" w:type="pct"/>
            <w:shd w:val="clear" w:color="auto" w:fill="auto"/>
            <w:noWrap/>
            <w:vAlign w:val="center"/>
          </w:tcPr>
          <w:p w:rsidR="00B9405A" w:rsidRPr="00B9405A" w:rsidRDefault="00B9405A" w:rsidP="00B9405A">
            <w:pPr>
              <w:spacing w:after="0" w:line="240" w:lineRule="auto"/>
              <w:rPr>
                <w:rFonts w:ascii="Arial" w:hAnsi="Arial" w:cs="Arial"/>
                <w:bCs/>
                <w:noProof/>
                <w:sz w:val="20"/>
                <w:szCs w:val="20"/>
              </w:rPr>
            </w:pPr>
            <w:r w:rsidRPr="00B9405A">
              <w:rPr>
                <w:rFonts w:ascii="Arial" w:hAnsi="Arial" w:cs="Arial"/>
                <w:bCs/>
                <w:noProof/>
                <w:sz w:val="20"/>
                <w:szCs w:val="20"/>
              </w:rPr>
              <w:t>5.1.1 Evaluación Técnica.</w:t>
            </w:r>
          </w:p>
        </w:tc>
      </w:tr>
      <w:tr w:rsidR="00B9405A" w:rsidRPr="00B9405A" w:rsidTr="009D7F72">
        <w:trPr>
          <w:trHeight w:val="300"/>
        </w:trPr>
        <w:tc>
          <w:tcPr>
            <w:tcW w:w="5000" w:type="pct"/>
            <w:shd w:val="clear" w:color="auto" w:fill="auto"/>
            <w:noWrap/>
            <w:vAlign w:val="center"/>
          </w:tcPr>
          <w:p w:rsidR="00B9405A" w:rsidRPr="00B9405A" w:rsidRDefault="00B9405A" w:rsidP="00B9405A">
            <w:pPr>
              <w:spacing w:after="0" w:line="240" w:lineRule="auto"/>
              <w:rPr>
                <w:rFonts w:ascii="Arial" w:hAnsi="Arial" w:cs="Arial"/>
                <w:bCs/>
                <w:noProof/>
                <w:sz w:val="20"/>
                <w:szCs w:val="20"/>
              </w:rPr>
            </w:pPr>
            <w:r w:rsidRPr="00B9405A">
              <w:rPr>
                <w:rFonts w:ascii="Arial" w:hAnsi="Arial" w:cs="Arial"/>
                <w:bCs/>
                <w:noProof/>
                <w:sz w:val="20"/>
                <w:szCs w:val="20"/>
              </w:rPr>
              <w:t>5.1.2 Evaluación Económica.</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5.2 Evaluación de la Proposición técnica.</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5.3 Evaluación de la Proposición económica.</w:t>
            </w:r>
          </w:p>
        </w:tc>
      </w:tr>
      <w:tr w:rsidR="00B9405A" w:rsidRPr="00B9405A" w:rsidTr="009D7F72">
        <w:trPr>
          <w:trHeight w:val="300"/>
        </w:trPr>
        <w:tc>
          <w:tcPr>
            <w:tcW w:w="5000" w:type="pct"/>
            <w:shd w:val="clear" w:color="auto" w:fill="auto"/>
            <w:noWrap/>
            <w:vAlign w:val="center"/>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5.4 Causales de desechamiento.</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color w:val="000000"/>
                <w:sz w:val="20"/>
                <w:szCs w:val="20"/>
                <w:lang w:eastAsia="es-MX"/>
              </w:rPr>
            </w:pPr>
            <w:r w:rsidRPr="00B9405A">
              <w:rPr>
                <w:rFonts w:ascii="Arial" w:eastAsia="Times New Roman" w:hAnsi="Arial" w:cs="Arial"/>
                <w:color w:val="000000"/>
                <w:sz w:val="20"/>
                <w:szCs w:val="20"/>
                <w:lang w:eastAsia="es-MX"/>
              </w:rPr>
              <w:t>5.5 Adjudicación de contrato.</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b/>
                <w:color w:val="000000"/>
                <w:sz w:val="20"/>
                <w:szCs w:val="20"/>
                <w:lang w:eastAsia="es-MX"/>
              </w:rPr>
            </w:pPr>
            <w:r w:rsidRPr="00B9405A">
              <w:rPr>
                <w:rFonts w:ascii="Arial" w:eastAsia="Times New Roman" w:hAnsi="Arial" w:cs="Arial"/>
                <w:b/>
                <w:color w:val="000000"/>
                <w:sz w:val="20"/>
                <w:szCs w:val="20"/>
                <w:lang w:eastAsia="es-MX"/>
              </w:rPr>
              <w:t>6.  Relación de documentos que debe presentar el licitante.</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b/>
                <w:color w:val="000000"/>
                <w:sz w:val="20"/>
                <w:szCs w:val="20"/>
                <w:lang w:eastAsia="es-MX"/>
              </w:rPr>
            </w:pPr>
            <w:r w:rsidRPr="00B9405A">
              <w:rPr>
                <w:rFonts w:ascii="Arial" w:eastAsia="Times New Roman" w:hAnsi="Arial" w:cs="Arial"/>
                <w:b/>
                <w:color w:val="000000"/>
                <w:sz w:val="20"/>
                <w:szCs w:val="20"/>
                <w:lang w:eastAsia="es-MX"/>
              </w:rPr>
              <w:t>7. Inconformidades.</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b/>
                <w:color w:val="000000"/>
                <w:sz w:val="20"/>
                <w:szCs w:val="20"/>
                <w:lang w:eastAsia="es-MX"/>
              </w:rPr>
            </w:pPr>
            <w:r w:rsidRPr="00B9405A">
              <w:rPr>
                <w:rFonts w:ascii="Arial" w:eastAsia="Times New Roman" w:hAnsi="Arial" w:cs="Arial"/>
                <w:b/>
                <w:color w:val="000000"/>
                <w:sz w:val="20"/>
                <w:szCs w:val="20"/>
                <w:lang w:eastAsia="es-MX"/>
              </w:rPr>
              <w:lastRenderedPageBreak/>
              <w:t>8.  Formatos que facilitarán y agilizarán la presentación y recepción de las proposiciones.</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b/>
                <w:color w:val="000000"/>
                <w:sz w:val="20"/>
                <w:szCs w:val="20"/>
                <w:lang w:eastAsia="es-MX"/>
              </w:rPr>
            </w:pPr>
            <w:r w:rsidRPr="00B9405A">
              <w:rPr>
                <w:rFonts w:ascii="Arial" w:eastAsia="Times New Roman" w:hAnsi="Arial" w:cs="Arial"/>
                <w:b/>
                <w:color w:val="000000"/>
                <w:sz w:val="20"/>
                <w:szCs w:val="20"/>
                <w:lang w:eastAsia="es-MX"/>
              </w:rPr>
              <w:t>9. Información reservada y confidencial.</w:t>
            </w:r>
          </w:p>
        </w:tc>
      </w:tr>
      <w:tr w:rsidR="00B9405A" w:rsidRPr="00B9405A" w:rsidTr="009D7F72">
        <w:trPr>
          <w:trHeight w:val="300"/>
        </w:trPr>
        <w:tc>
          <w:tcPr>
            <w:tcW w:w="5000" w:type="pct"/>
            <w:shd w:val="clear" w:color="auto" w:fill="auto"/>
            <w:noWrap/>
            <w:vAlign w:val="center"/>
            <w:hideMark/>
          </w:tcPr>
          <w:p w:rsidR="00B9405A" w:rsidRPr="00B9405A" w:rsidRDefault="00B9405A" w:rsidP="00B9405A">
            <w:pPr>
              <w:spacing w:after="0" w:line="240" w:lineRule="auto"/>
              <w:rPr>
                <w:rFonts w:ascii="Arial" w:eastAsia="Times New Roman" w:hAnsi="Arial" w:cs="Arial"/>
                <w:b/>
                <w:color w:val="000000"/>
                <w:sz w:val="20"/>
                <w:szCs w:val="20"/>
                <w:lang w:eastAsia="es-MX"/>
              </w:rPr>
            </w:pPr>
            <w:r w:rsidRPr="00B9405A">
              <w:rPr>
                <w:rFonts w:ascii="Arial" w:eastAsia="Times New Roman" w:hAnsi="Arial" w:cs="Arial"/>
                <w:b/>
                <w:color w:val="000000"/>
                <w:sz w:val="20"/>
                <w:szCs w:val="20"/>
                <w:lang w:eastAsia="es-MX"/>
              </w:rPr>
              <w:t>10. Nota informativa OCDE.</w:t>
            </w:r>
          </w:p>
        </w:tc>
      </w:tr>
      <w:tr w:rsidR="00B9405A" w:rsidRPr="00B9405A" w:rsidTr="009D7F72">
        <w:trPr>
          <w:trHeight w:val="300"/>
        </w:trPr>
        <w:tc>
          <w:tcPr>
            <w:tcW w:w="5000" w:type="pct"/>
            <w:shd w:val="clear" w:color="auto" w:fill="auto"/>
            <w:noWrap/>
            <w:vAlign w:val="center"/>
          </w:tcPr>
          <w:p w:rsidR="00B9405A" w:rsidRPr="00B9405A" w:rsidRDefault="00B9405A" w:rsidP="00B9405A">
            <w:pPr>
              <w:spacing w:after="0" w:line="240" w:lineRule="auto"/>
              <w:rPr>
                <w:rFonts w:ascii="Arial" w:eastAsia="Times New Roman" w:hAnsi="Arial" w:cs="Arial"/>
                <w:b/>
                <w:color w:val="000000"/>
                <w:sz w:val="20"/>
                <w:szCs w:val="20"/>
                <w:lang w:eastAsia="es-MX"/>
              </w:rPr>
            </w:pPr>
            <w:r w:rsidRPr="00B9405A">
              <w:rPr>
                <w:rFonts w:ascii="Arial" w:eastAsia="Times New Roman" w:hAnsi="Arial" w:cs="Arial"/>
                <w:b/>
                <w:color w:val="000000"/>
                <w:sz w:val="20"/>
                <w:szCs w:val="20"/>
                <w:lang w:eastAsia="es-MX"/>
              </w:rPr>
              <w:t>11. Relación de Anexos.</w:t>
            </w:r>
          </w:p>
        </w:tc>
      </w:tr>
    </w:tbl>
    <w:p w:rsidR="00B9405A" w:rsidRPr="00B9405A" w:rsidRDefault="00B9405A" w:rsidP="00B9405A">
      <w:pPr>
        <w:tabs>
          <w:tab w:val="right" w:pos="8647"/>
        </w:tabs>
        <w:suppressAutoHyphens/>
        <w:spacing w:after="0" w:line="240" w:lineRule="auto"/>
        <w:ind w:right="425"/>
        <w:rPr>
          <w:rFonts w:ascii="Arial" w:eastAsia="Times New Roman" w:hAnsi="Arial" w:cs="Arial"/>
          <w:b/>
          <w:noProof/>
          <w:sz w:val="20"/>
          <w:szCs w:val="20"/>
          <w:lang w:val="es-ES_tradnl" w:eastAsia="ar-SA"/>
        </w:rPr>
      </w:pPr>
    </w:p>
    <w:p w:rsidR="00B9405A" w:rsidRPr="00B9405A" w:rsidRDefault="00B9405A" w:rsidP="00B9405A">
      <w:pPr>
        <w:suppressAutoHyphens/>
        <w:spacing w:after="0" w:line="240" w:lineRule="auto"/>
        <w:ind w:right="425"/>
        <w:jc w:val="center"/>
        <w:rPr>
          <w:rFonts w:ascii="Arial" w:eastAsia="Times New Roman" w:hAnsi="Arial" w:cs="Arial"/>
          <w:b/>
          <w:noProof/>
          <w:sz w:val="20"/>
          <w:szCs w:val="20"/>
          <w:lang w:val="es-ES_tradnl" w:eastAsia="ar-SA"/>
        </w:rPr>
      </w:pPr>
    </w:p>
    <w:p w:rsidR="00B9405A" w:rsidRPr="00B9405A" w:rsidRDefault="00B9405A" w:rsidP="00B9405A">
      <w:pPr>
        <w:suppressAutoHyphens/>
        <w:spacing w:after="0" w:line="240" w:lineRule="auto"/>
        <w:ind w:right="425"/>
        <w:jc w:val="center"/>
        <w:rPr>
          <w:rFonts w:ascii="Arial" w:eastAsia="Times New Roman" w:hAnsi="Arial" w:cs="Arial"/>
          <w:b/>
          <w:noProof/>
          <w:sz w:val="20"/>
          <w:szCs w:val="20"/>
          <w:lang w:val="es-ES_tradnl" w:eastAsia="ar-SA"/>
        </w:rPr>
        <w:sectPr w:rsidR="00B9405A" w:rsidRPr="00B9405A" w:rsidSect="003D2BB0">
          <w:headerReference w:type="even" r:id="rId10"/>
          <w:headerReference w:type="default" r:id="rId11"/>
          <w:footerReference w:type="default" r:id="rId12"/>
          <w:headerReference w:type="first" r:id="rId13"/>
          <w:pgSz w:w="12240" w:h="15840"/>
          <w:pgMar w:top="864" w:right="1325" w:bottom="1134" w:left="1418" w:header="284" w:footer="494" w:gutter="0"/>
          <w:cols w:space="708"/>
          <w:docGrid w:linePitch="360"/>
        </w:sectPr>
      </w:pPr>
    </w:p>
    <w:p w:rsidR="00B9405A" w:rsidRPr="00B9405A" w:rsidRDefault="00B9405A" w:rsidP="00B9405A">
      <w:pPr>
        <w:suppressAutoHyphens/>
        <w:spacing w:after="0" w:line="240" w:lineRule="auto"/>
        <w:ind w:right="425"/>
        <w:jc w:val="center"/>
        <w:rPr>
          <w:rFonts w:ascii="Arial" w:eastAsia="Times New Roman" w:hAnsi="Arial" w:cs="Arial"/>
          <w:noProof/>
          <w:sz w:val="20"/>
          <w:szCs w:val="20"/>
          <w:lang w:val="es-ES_tradnl" w:eastAsia="ar-SA"/>
        </w:rPr>
      </w:pPr>
      <w:r w:rsidRPr="00B9405A">
        <w:rPr>
          <w:rFonts w:ascii="Arial" w:eastAsia="Times New Roman" w:hAnsi="Arial" w:cs="Arial"/>
          <w:b/>
          <w:noProof/>
          <w:sz w:val="20"/>
          <w:szCs w:val="20"/>
          <w:lang w:val="es-ES_tradnl" w:eastAsia="ar-SA"/>
        </w:rPr>
        <w:lastRenderedPageBreak/>
        <w:t>CONVOCATORIA</w:t>
      </w:r>
    </w:p>
    <w:p w:rsidR="00B9405A" w:rsidRPr="00B9405A" w:rsidRDefault="00B9405A" w:rsidP="00B9405A">
      <w:pPr>
        <w:suppressAutoHyphens/>
        <w:spacing w:after="0" w:line="240" w:lineRule="auto"/>
        <w:ind w:right="502"/>
        <w:jc w:val="both"/>
        <w:rPr>
          <w:rFonts w:ascii="Arial" w:eastAsia="Times New Roman" w:hAnsi="Arial" w:cs="Arial"/>
          <w:b/>
          <w:bCs/>
          <w:noProof/>
          <w:sz w:val="20"/>
          <w:szCs w:val="20"/>
          <w:lang w:val="es-ES_tradnl" w:eastAsia="ar-SA"/>
        </w:rPr>
      </w:pPr>
    </w:p>
    <w:p w:rsidR="00B9405A" w:rsidRPr="00B9405A" w:rsidRDefault="00B9405A" w:rsidP="00B9405A">
      <w:pPr>
        <w:suppressAutoHyphens/>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 xml:space="preserve">En observancia al artículo 134 de la Constitución Política de los Estados Unidos Mexicanos, y de conformidad con </w:t>
      </w:r>
      <w:r w:rsidRPr="00B9405A">
        <w:rPr>
          <w:rFonts w:ascii="Arial" w:hAnsi="Arial" w:cs="Arial"/>
          <w:bCs/>
          <w:noProof/>
          <w:sz w:val="20"/>
          <w:szCs w:val="20"/>
          <w:lang w:val="es-ES_tradnl"/>
        </w:rPr>
        <w:t xml:space="preserve">los artículos 25, 26 fracción I, 26 Bis fracción II, 26 Ter, 27, 28, fracción II, 29, 30, 32, 33, 33 Bis, 34, 35, 36, 36 Bis, fracción I, 39 y 46 de </w:t>
      </w:r>
      <w:r w:rsidRPr="00B9405A">
        <w:rPr>
          <w:rFonts w:ascii="Arial" w:hAnsi="Arial" w:cs="Arial"/>
          <w:noProof/>
          <w:sz w:val="20"/>
          <w:szCs w:val="20"/>
          <w:lang w:val="es-ES_tradnl"/>
        </w:rPr>
        <w:t xml:space="preserve">la LAASSP, </w:t>
      </w:r>
      <w:r w:rsidRPr="00B9405A">
        <w:rPr>
          <w:rFonts w:ascii="Arial" w:hAnsi="Arial" w:cs="Arial"/>
          <w:bCs/>
          <w:noProof/>
          <w:sz w:val="20"/>
          <w:szCs w:val="20"/>
          <w:lang w:val="es-ES_tradnl"/>
        </w:rPr>
        <w:t>el RLAASSP</w:t>
      </w:r>
      <w:r w:rsidRPr="00B9405A">
        <w:rPr>
          <w:rFonts w:ascii="Arial" w:hAnsi="Arial" w:cs="Arial"/>
          <w:noProof/>
          <w:sz w:val="20"/>
          <w:szCs w:val="20"/>
          <w:lang w:val="es-ES_tradnl"/>
        </w:rPr>
        <w:t xml:space="preserve"> y demás disposiciones aplicables en la materia, </w:t>
      </w:r>
      <w:r w:rsidRPr="00B9405A">
        <w:rPr>
          <w:rFonts w:ascii="Arial" w:hAnsi="Arial" w:cs="Arial"/>
          <w:bCs/>
          <w:noProof/>
          <w:sz w:val="20"/>
          <w:szCs w:val="20"/>
          <w:lang w:val="es-ES_tradnl"/>
        </w:rPr>
        <w:t xml:space="preserve">se </w:t>
      </w:r>
      <w:r w:rsidRPr="00B9405A">
        <w:rPr>
          <w:rFonts w:ascii="Arial" w:hAnsi="Arial" w:cs="Arial"/>
          <w:noProof/>
          <w:sz w:val="20"/>
          <w:szCs w:val="20"/>
          <w:lang w:val="es-ES_tradnl"/>
        </w:rPr>
        <w:t xml:space="preserve">convoca a las personas físicas o morales, cuya actividad comercial esté relacionada con los bienes a contratar descritos en el </w:t>
      </w:r>
      <w:r w:rsidRPr="00B9405A">
        <w:rPr>
          <w:rFonts w:ascii="Arial" w:hAnsi="Arial" w:cs="Arial"/>
          <w:b/>
          <w:noProof/>
          <w:sz w:val="20"/>
          <w:szCs w:val="20"/>
          <w:u w:val="single"/>
          <w:lang w:val="es-ES_tradnl"/>
        </w:rPr>
        <w:t>Anexo No. 1</w:t>
      </w:r>
      <w:r w:rsidRPr="00B9405A">
        <w:rPr>
          <w:rFonts w:ascii="Arial" w:hAnsi="Arial" w:cs="Arial"/>
          <w:noProof/>
          <w:sz w:val="20"/>
          <w:szCs w:val="20"/>
          <w:lang w:val="es-ES_tradnl"/>
        </w:rPr>
        <w:t xml:space="preserve"> para participar en la presente licitación</w:t>
      </w:r>
      <w:r w:rsidRPr="00B9405A">
        <w:rPr>
          <w:rFonts w:ascii="Arial" w:eastAsia="Times New Roman" w:hAnsi="Arial" w:cs="Arial"/>
          <w:noProof/>
          <w:sz w:val="20"/>
          <w:szCs w:val="20"/>
          <w:lang w:val="es-ES_tradnl" w:eastAsia="ar-SA"/>
        </w:rPr>
        <w:t>:</w:t>
      </w:r>
    </w:p>
    <w:p w:rsidR="00B9405A" w:rsidRPr="00B9405A" w:rsidRDefault="00B9405A" w:rsidP="00B9405A">
      <w:pPr>
        <w:keepNext/>
        <w:numPr>
          <w:ilvl w:val="1"/>
          <w:numId w:val="0"/>
        </w:numPr>
        <w:tabs>
          <w:tab w:val="num" w:pos="-284"/>
        </w:tabs>
        <w:suppressAutoHyphens/>
        <w:spacing w:after="0" w:line="240" w:lineRule="auto"/>
        <w:outlineLvl w:val="1"/>
        <w:rPr>
          <w:rFonts w:ascii="Arial" w:eastAsia="Times New Roman" w:hAnsi="Arial" w:cs="Arial"/>
          <w:b/>
          <w:i/>
          <w:noProof/>
          <w:sz w:val="20"/>
          <w:szCs w:val="20"/>
          <w:lang w:val="es-ES_tradnl" w:eastAsia="ar-SA"/>
        </w:rPr>
      </w:pPr>
      <w:bookmarkStart w:id="0" w:name="_Toc367205732"/>
      <w:bookmarkStart w:id="1" w:name="_Toc428988929"/>
    </w:p>
    <w:p w:rsidR="00B9405A" w:rsidRPr="00B9405A" w:rsidRDefault="00B9405A" w:rsidP="00B9405A">
      <w:pPr>
        <w:rPr>
          <w:noProof/>
          <w:lang w:val="es-ES_tradnl" w:eastAsia="ar-SA"/>
        </w:rPr>
      </w:pPr>
    </w:p>
    <w:p w:rsidR="00B9405A" w:rsidRPr="00B9405A" w:rsidRDefault="00B9405A" w:rsidP="00B9405A">
      <w:pPr>
        <w:keepNext/>
        <w:numPr>
          <w:ilvl w:val="1"/>
          <w:numId w:val="0"/>
        </w:numPr>
        <w:tabs>
          <w:tab w:val="num" w:pos="-284"/>
        </w:tabs>
        <w:suppressAutoHyphens/>
        <w:spacing w:after="0" w:line="240" w:lineRule="auto"/>
        <w:jc w:val="center"/>
        <w:outlineLvl w:val="1"/>
        <w:rPr>
          <w:rFonts w:ascii="Arial" w:eastAsia="Times New Roman" w:hAnsi="Arial" w:cs="Arial"/>
          <w:b/>
          <w:noProof/>
          <w:sz w:val="20"/>
          <w:szCs w:val="20"/>
          <w:lang w:val="es-ES_tradnl" w:eastAsia="ar-SA"/>
        </w:rPr>
      </w:pPr>
      <w:r w:rsidRPr="00B9405A">
        <w:rPr>
          <w:rFonts w:ascii="Arial" w:eastAsia="Times New Roman" w:hAnsi="Arial" w:cs="Arial"/>
          <w:b/>
          <w:noProof/>
          <w:sz w:val="20"/>
          <w:szCs w:val="20"/>
          <w:lang w:val="es-ES_tradnl" w:eastAsia="ar-SA"/>
        </w:rPr>
        <w:t xml:space="preserve">1.- IDENTIFICACIÓN DE LA </w:t>
      </w:r>
      <w:r w:rsidRPr="00B9405A">
        <w:rPr>
          <w:rFonts w:ascii="Arial" w:eastAsia="Times New Roman" w:hAnsi="Arial" w:cs="Arial"/>
          <w:b/>
          <w:noProof/>
          <w:sz w:val="20"/>
          <w:szCs w:val="20"/>
          <w:lang w:val="es-ES" w:eastAsia="ar-SA"/>
        </w:rPr>
        <w:t>LICITACIÓN</w:t>
      </w:r>
      <w:r w:rsidRPr="00B9405A">
        <w:rPr>
          <w:rFonts w:ascii="Arial" w:eastAsia="Times New Roman" w:hAnsi="Arial" w:cs="Arial"/>
          <w:b/>
          <w:noProof/>
          <w:sz w:val="20"/>
          <w:szCs w:val="20"/>
          <w:lang w:val="es-ES_tradnl" w:eastAsia="ar-SA"/>
        </w:rPr>
        <w:t>.</w:t>
      </w:r>
      <w:bookmarkEnd w:id="0"/>
      <w:bookmarkEnd w:id="1"/>
    </w:p>
    <w:p w:rsidR="00B9405A" w:rsidRPr="00B9405A" w:rsidRDefault="00B9405A" w:rsidP="00B9405A">
      <w:pPr>
        <w:keepNext/>
        <w:numPr>
          <w:ilvl w:val="1"/>
          <w:numId w:val="0"/>
        </w:numPr>
        <w:tabs>
          <w:tab w:val="num" w:pos="-284"/>
        </w:tabs>
        <w:suppressAutoHyphens/>
        <w:spacing w:after="0" w:line="240" w:lineRule="auto"/>
        <w:outlineLvl w:val="1"/>
        <w:rPr>
          <w:rFonts w:ascii="Arial" w:eastAsia="Times New Roman" w:hAnsi="Arial" w:cs="Arial"/>
          <w:noProof/>
          <w:sz w:val="20"/>
          <w:szCs w:val="20"/>
          <w:lang w:val="es-ES_tradnl" w:eastAsia="ar-SA"/>
        </w:rPr>
      </w:pPr>
      <w:bookmarkStart w:id="2" w:name="_Toc428988930"/>
      <w:bookmarkStart w:id="3" w:name="_Toc367205733"/>
    </w:p>
    <w:p w:rsidR="00B9405A" w:rsidRPr="00B9405A" w:rsidRDefault="00B9405A" w:rsidP="00B9405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r w:rsidRPr="00B9405A">
        <w:rPr>
          <w:rFonts w:ascii="Arial" w:eastAsia="Times New Roman" w:hAnsi="Arial" w:cs="Arial"/>
          <w:b/>
          <w:noProof/>
          <w:sz w:val="20"/>
          <w:szCs w:val="20"/>
          <w:lang w:val="es-ES_tradnl" w:eastAsia="ar-SA"/>
        </w:rPr>
        <w:t>1.1 Datos de identificación.</w:t>
      </w:r>
      <w:bookmarkEnd w:id="2"/>
    </w:p>
    <w:p w:rsidR="00B9405A" w:rsidRPr="00B9405A" w:rsidRDefault="00B9405A" w:rsidP="00B9405A">
      <w:pPr>
        <w:rPr>
          <w:noProof/>
          <w:lang w:val="es-ES_tradnl" w:eastAsia="ar-SA"/>
        </w:rPr>
      </w:pPr>
    </w:p>
    <w:tbl>
      <w:tblPr>
        <w:tblStyle w:val="Tablaconcuadrcula"/>
        <w:tblW w:w="5000" w:type="pct"/>
        <w:tblLook w:val="04A0" w:firstRow="1" w:lastRow="0" w:firstColumn="1" w:lastColumn="0" w:noHBand="0" w:noVBand="1"/>
      </w:tblPr>
      <w:tblGrid>
        <w:gridCol w:w="2752"/>
        <w:gridCol w:w="6959"/>
      </w:tblGrid>
      <w:tr w:rsidR="00B9405A" w:rsidRPr="00B9405A" w:rsidTr="009D7F72">
        <w:tc>
          <w:tcPr>
            <w:tcW w:w="1417" w:type="pct"/>
            <w:tcBorders>
              <w:top w:val="single" w:sz="4" w:space="0" w:color="FFFFFF"/>
              <w:left w:val="single" w:sz="4" w:space="0" w:color="FFFFFF"/>
              <w:bottom w:val="single" w:sz="4" w:space="0" w:color="FFFFFF" w:themeColor="background1"/>
              <w:right w:val="single" w:sz="4" w:space="0" w:color="FFFFFF" w:themeColor="background1"/>
            </w:tcBorders>
          </w:tcPr>
          <w:bookmarkEnd w:id="3"/>
          <w:p w:rsidR="00B9405A" w:rsidRPr="00B9405A" w:rsidRDefault="00B9405A" w:rsidP="00B9405A">
            <w:pPr>
              <w:rPr>
                <w:rFonts w:ascii="Arial" w:hAnsi="Arial" w:cs="Arial"/>
                <w:b/>
                <w:noProof/>
                <w:lang w:val="es-ES_tradnl"/>
              </w:rPr>
            </w:pPr>
            <w:r w:rsidRPr="00B9405A">
              <w:rPr>
                <w:rFonts w:ascii="Arial" w:hAnsi="Arial" w:cs="Arial"/>
                <w:b/>
                <w:noProof/>
                <w:lang w:val="es-ES_tradnl"/>
              </w:rPr>
              <w:t>Entidad contratante:</w:t>
            </w:r>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B9405A" w:rsidRPr="00B9405A" w:rsidRDefault="00B9405A" w:rsidP="00B9405A">
            <w:pPr>
              <w:jc w:val="both"/>
              <w:rPr>
                <w:rFonts w:ascii="Arial" w:hAnsi="Arial" w:cs="Arial"/>
                <w:b/>
                <w:noProof/>
                <w:lang w:val="es-ES_tradnl"/>
              </w:rPr>
            </w:pPr>
            <w:r w:rsidRPr="00B9405A">
              <w:rPr>
                <w:rFonts w:ascii="Arial" w:hAnsi="Arial" w:cs="Arial"/>
                <w:noProof/>
                <w:lang w:val="es-ES_tradnl"/>
              </w:rPr>
              <w:t>Instituto Mexicano del Seguro Social.</w:t>
            </w:r>
          </w:p>
          <w:p w:rsidR="00B9405A" w:rsidRPr="00B9405A" w:rsidRDefault="00B9405A" w:rsidP="00B9405A">
            <w:pPr>
              <w:jc w:val="both"/>
              <w:rPr>
                <w:rFonts w:ascii="Arial" w:hAnsi="Arial" w:cs="Arial"/>
                <w:noProof/>
                <w:lang w:val="es-ES_tradnl" w:eastAsia="ar-SA"/>
              </w:rPr>
            </w:pPr>
          </w:p>
        </w:tc>
      </w:tr>
      <w:tr w:rsidR="00B9405A" w:rsidRPr="00B9405A" w:rsidTr="009D7F72">
        <w:tc>
          <w:tcPr>
            <w:tcW w:w="1417" w:type="pct"/>
            <w:tcBorders>
              <w:top w:val="single" w:sz="4" w:space="0" w:color="FFFFFF"/>
              <w:left w:val="single" w:sz="4" w:space="0" w:color="FFFFFF"/>
              <w:bottom w:val="single" w:sz="4" w:space="0" w:color="FFFFFF" w:themeColor="background1"/>
              <w:right w:val="single" w:sz="4" w:space="0" w:color="FFFFFF" w:themeColor="background1"/>
            </w:tcBorders>
          </w:tcPr>
          <w:p w:rsidR="00B9405A" w:rsidRPr="00B9405A" w:rsidRDefault="00B9405A" w:rsidP="00B9405A">
            <w:pPr>
              <w:rPr>
                <w:rFonts w:ascii="Arial" w:hAnsi="Arial" w:cs="Arial"/>
                <w:b/>
                <w:noProof/>
                <w:lang w:val="es-ES_tradnl"/>
              </w:rPr>
            </w:pPr>
            <w:bookmarkStart w:id="4" w:name="_Toc428352174"/>
            <w:bookmarkStart w:id="5" w:name="_Toc428352788"/>
            <w:bookmarkStart w:id="6" w:name="_Toc428355179"/>
            <w:bookmarkStart w:id="7" w:name="_Toc428360164"/>
            <w:bookmarkStart w:id="8" w:name="_Toc428378483"/>
            <w:r w:rsidRPr="00B9405A">
              <w:rPr>
                <w:rFonts w:ascii="Arial" w:hAnsi="Arial" w:cs="Arial"/>
                <w:b/>
                <w:noProof/>
                <w:lang w:val="es-ES_tradnl"/>
              </w:rPr>
              <w:t>Área contratante:</w:t>
            </w:r>
            <w:bookmarkEnd w:id="4"/>
            <w:bookmarkEnd w:id="5"/>
            <w:bookmarkEnd w:id="6"/>
            <w:bookmarkEnd w:id="7"/>
            <w:bookmarkEnd w:id="8"/>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B9405A" w:rsidRPr="00B9405A" w:rsidRDefault="00B9405A" w:rsidP="00B9405A">
            <w:pPr>
              <w:jc w:val="both"/>
              <w:rPr>
                <w:rFonts w:ascii="Arial" w:hAnsi="Arial" w:cs="Arial"/>
                <w:noProof/>
                <w:lang w:val="es-ES_tradnl"/>
              </w:rPr>
            </w:pPr>
            <w:bookmarkStart w:id="9" w:name="_Toc428352175"/>
            <w:bookmarkStart w:id="10" w:name="_Toc428352789"/>
            <w:bookmarkStart w:id="11" w:name="_Toc428355180"/>
            <w:bookmarkStart w:id="12" w:name="_Toc428360165"/>
            <w:bookmarkStart w:id="13" w:name="_Toc428378484"/>
            <w:r w:rsidRPr="00B9405A">
              <w:rPr>
                <w:rFonts w:ascii="Arial" w:hAnsi="Arial" w:cs="Arial"/>
                <w:noProof/>
                <w:lang w:val="es-ES_tradnl"/>
              </w:rPr>
              <w:t>Coordinación de Adquisición de Bienes y Contratación de Servicios.</w:t>
            </w:r>
            <w:bookmarkEnd w:id="9"/>
            <w:bookmarkEnd w:id="10"/>
            <w:bookmarkEnd w:id="11"/>
            <w:bookmarkEnd w:id="12"/>
            <w:bookmarkEnd w:id="13"/>
          </w:p>
          <w:p w:rsidR="00B9405A" w:rsidRPr="00B9405A" w:rsidRDefault="00B9405A" w:rsidP="00B9405A">
            <w:pPr>
              <w:jc w:val="both"/>
              <w:rPr>
                <w:rFonts w:ascii="Arial" w:hAnsi="Arial" w:cs="Arial"/>
                <w:noProof/>
                <w:lang w:val="es-ES_tradnl" w:eastAsia="ar-SA"/>
              </w:rPr>
            </w:pPr>
            <w:r w:rsidRPr="00B9405A">
              <w:rPr>
                <w:rFonts w:ascii="Arial" w:hAnsi="Arial" w:cs="Arial"/>
                <w:noProof/>
                <w:lang w:val="es-ES_tradnl" w:eastAsia="ar-SA"/>
              </w:rPr>
              <w:t>Coordinación Técnica de Adquisición de Bienes de Inversión y Activos.</w:t>
            </w:r>
          </w:p>
          <w:p w:rsidR="00B9405A" w:rsidRPr="00B9405A" w:rsidRDefault="00B9405A" w:rsidP="00B9405A">
            <w:pPr>
              <w:jc w:val="both"/>
              <w:rPr>
                <w:rFonts w:ascii="Arial" w:hAnsi="Arial" w:cs="Arial"/>
                <w:noProof/>
                <w:lang w:val="es-ES_tradnl" w:eastAsia="ar-SA"/>
              </w:rPr>
            </w:pPr>
            <w:r w:rsidRPr="00B9405A">
              <w:rPr>
                <w:rFonts w:ascii="Arial" w:hAnsi="Arial" w:cs="Arial"/>
                <w:noProof/>
                <w:lang w:val="es-ES_tradnl" w:eastAsia="ar-SA"/>
              </w:rPr>
              <w:t>División de Equipo y Mobiliario Médico.</w:t>
            </w:r>
          </w:p>
          <w:p w:rsidR="00B9405A" w:rsidRPr="00B9405A" w:rsidRDefault="00B9405A" w:rsidP="00B9405A">
            <w:pPr>
              <w:jc w:val="both"/>
              <w:rPr>
                <w:rFonts w:ascii="Arial" w:hAnsi="Arial" w:cs="Arial"/>
                <w:noProof/>
                <w:lang w:val="es-ES_tradnl" w:eastAsia="ar-SA"/>
              </w:rPr>
            </w:pPr>
          </w:p>
        </w:tc>
      </w:tr>
      <w:tr w:rsidR="00B9405A" w:rsidRPr="00B9405A" w:rsidTr="009D7F72">
        <w:trPr>
          <w:trHeight w:val="77"/>
        </w:trPr>
        <w:tc>
          <w:tcPr>
            <w:tcW w:w="1417" w:type="pct"/>
            <w:tcBorders>
              <w:top w:val="single" w:sz="4" w:space="0" w:color="FFFFFF" w:themeColor="background1"/>
              <w:left w:val="single" w:sz="4" w:space="0" w:color="FFFFFF"/>
              <w:bottom w:val="single" w:sz="4" w:space="0" w:color="FFFFFF"/>
              <w:right w:val="single" w:sz="4" w:space="0" w:color="FFFFFF" w:themeColor="background1"/>
            </w:tcBorders>
          </w:tcPr>
          <w:p w:rsidR="00B9405A" w:rsidRPr="00B9405A" w:rsidRDefault="00B9405A" w:rsidP="00B9405A">
            <w:pPr>
              <w:rPr>
                <w:rFonts w:ascii="Arial" w:hAnsi="Arial" w:cs="Arial"/>
                <w:b/>
                <w:noProof/>
                <w:lang w:val="es-ES_tradnl"/>
              </w:rPr>
            </w:pPr>
            <w:bookmarkStart w:id="14" w:name="_Toc428352176"/>
            <w:bookmarkStart w:id="15" w:name="_Toc428352790"/>
            <w:bookmarkStart w:id="16" w:name="_Toc428355181"/>
            <w:bookmarkStart w:id="17" w:name="_Toc428360166"/>
            <w:bookmarkStart w:id="18" w:name="_Toc428378485"/>
            <w:r w:rsidRPr="00B9405A">
              <w:rPr>
                <w:rFonts w:ascii="Arial" w:hAnsi="Arial" w:cs="Arial"/>
                <w:b/>
                <w:noProof/>
                <w:lang w:val="es-ES_tradnl"/>
              </w:rPr>
              <w:t>Domicilio:</w:t>
            </w:r>
            <w:bookmarkEnd w:id="14"/>
            <w:bookmarkEnd w:id="15"/>
            <w:bookmarkEnd w:id="16"/>
            <w:bookmarkEnd w:id="17"/>
            <w:bookmarkEnd w:id="18"/>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B9405A" w:rsidRPr="00B9405A" w:rsidRDefault="00B9405A" w:rsidP="00B9405A">
            <w:pPr>
              <w:rPr>
                <w:rFonts w:ascii="Arial" w:hAnsi="Arial" w:cs="Arial"/>
                <w:noProof/>
                <w:lang w:val="es-ES_tradnl"/>
              </w:rPr>
            </w:pPr>
            <w:bookmarkStart w:id="19" w:name="_Toc428352177"/>
            <w:bookmarkStart w:id="20" w:name="_Toc428352791"/>
            <w:bookmarkStart w:id="21" w:name="_Toc428355182"/>
            <w:bookmarkStart w:id="22" w:name="_Toc428360167"/>
            <w:bookmarkStart w:id="23" w:name="_Toc428378486"/>
            <w:r w:rsidRPr="00B9405A">
              <w:rPr>
                <w:rFonts w:ascii="Arial" w:hAnsi="Arial" w:cs="Arial"/>
                <w:noProof/>
                <w:lang w:val="es-ES_tradnl"/>
              </w:rPr>
              <w:t>Calle DurangoNúm. 291, Piso 11º piso, Colonia Roma Norte, Código Postal 06700, Delegación Cuauhtémoc, México, Ciudad de México.</w:t>
            </w:r>
            <w:bookmarkEnd w:id="19"/>
            <w:bookmarkEnd w:id="20"/>
            <w:bookmarkEnd w:id="21"/>
            <w:bookmarkEnd w:id="22"/>
            <w:bookmarkEnd w:id="23"/>
          </w:p>
          <w:p w:rsidR="00B9405A" w:rsidRPr="00B9405A" w:rsidRDefault="00B9405A" w:rsidP="00B9405A">
            <w:pPr>
              <w:jc w:val="both"/>
              <w:rPr>
                <w:rFonts w:ascii="Arial" w:hAnsi="Arial" w:cs="Arial"/>
                <w:noProof/>
                <w:lang w:val="es-ES_tradnl"/>
              </w:rPr>
            </w:pPr>
          </w:p>
        </w:tc>
      </w:tr>
    </w:tbl>
    <w:p w:rsidR="00B9405A" w:rsidRPr="00B9405A" w:rsidRDefault="00B9405A" w:rsidP="00B9405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24" w:name="_Toc367205734"/>
      <w:bookmarkStart w:id="25" w:name="_Toc428988931"/>
      <w:r w:rsidRPr="00B9405A">
        <w:rPr>
          <w:rFonts w:ascii="Arial" w:eastAsia="Times New Roman" w:hAnsi="Arial" w:cs="Arial"/>
          <w:b/>
          <w:noProof/>
          <w:sz w:val="20"/>
          <w:szCs w:val="20"/>
          <w:lang w:val="es-ES_tradnl" w:eastAsia="ar-SA"/>
        </w:rPr>
        <w:t xml:space="preserve">1.2  Medio y carácter de la </w:t>
      </w:r>
      <w:bookmarkEnd w:id="24"/>
      <w:r w:rsidRPr="00B9405A">
        <w:rPr>
          <w:rFonts w:ascii="Arial" w:eastAsia="Times New Roman" w:hAnsi="Arial" w:cs="Arial"/>
          <w:b/>
          <w:noProof/>
          <w:sz w:val="20"/>
          <w:szCs w:val="20"/>
          <w:lang w:val="es-ES_tradnl" w:eastAsia="ar-SA"/>
        </w:rPr>
        <w:t>Licitación:</w:t>
      </w:r>
      <w:bookmarkEnd w:id="25"/>
    </w:p>
    <w:p w:rsidR="00B9405A" w:rsidRPr="00B9405A" w:rsidRDefault="00B9405A" w:rsidP="00B9405A">
      <w:pPr>
        <w:spacing w:after="0" w:line="240" w:lineRule="auto"/>
        <w:ind w:right="-141"/>
        <w:jc w:val="both"/>
        <w:rPr>
          <w:rFonts w:ascii="Arial" w:hAnsi="Arial" w:cs="Arial"/>
          <w:noProof/>
          <w:sz w:val="20"/>
          <w:szCs w:val="20"/>
          <w:lang w:val="es-ES_tradnl"/>
        </w:rPr>
      </w:pPr>
    </w:p>
    <w:p w:rsidR="00B9405A" w:rsidRPr="00B9405A" w:rsidRDefault="00B9405A" w:rsidP="00B9405A">
      <w:pPr>
        <w:spacing w:after="0" w:line="240" w:lineRule="auto"/>
        <w:ind w:right="-141"/>
        <w:jc w:val="both"/>
        <w:rPr>
          <w:rFonts w:ascii="Arial" w:hAnsi="Arial" w:cs="Arial"/>
          <w:noProof/>
          <w:sz w:val="20"/>
          <w:szCs w:val="20"/>
          <w:lang w:val="es-ES_tradnl"/>
        </w:rPr>
      </w:pPr>
      <w:r w:rsidRPr="00B9405A">
        <w:rPr>
          <w:rFonts w:ascii="Arial" w:hAnsi="Arial" w:cs="Arial"/>
          <w:noProof/>
          <w:sz w:val="20"/>
          <w:szCs w:val="20"/>
          <w:lang w:val="es-ES_tradnl"/>
        </w:rPr>
        <w:t>La presente licitación conforme al medio utilizado es electróni</w:t>
      </w:r>
      <w:r w:rsidRPr="00B9405A">
        <w:rPr>
          <w:rFonts w:ascii="Arial" w:eastAsia="Apple SD 산돌고딕 Neo 일반체" w:hAnsi="Arial" w:cs="Arial"/>
          <w:noProof/>
          <w:sz w:val="20"/>
          <w:szCs w:val="20"/>
          <w:lang w:val="es-ES_tradnl"/>
        </w:rPr>
        <w:t>c</w:t>
      </w:r>
      <w:r w:rsidRPr="00B9405A">
        <w:rPr>
          <w:rFonts w:ascii="Arial" w:hAnsi="Arial" w:cs="Arial"/>
          <w:noProof/>
          <w:sz w:val="20"/>
          <w:szCs w:val="20"/>
          <w:lang w:val="es-ES_tradnl"/>
        </w:rPr>
        <w:t xml:space="preserve">a. </w:t>
      </w:r>
      <w:r w:rsidRPr="00B9405A">
        <w:rPr>
          <w:rFonts w:ascii="Arial" w:hAnsi="Arial" w:cs="Arial"/>
          <w:noProof/>
          <w:color w:val="000000"/>
          <w:sz w:val="20"/>
          <w:szCs w:val="20"/>
          <w:lang w:val="es-ES_tradnl"/>
        </w:rPr>
        <w:t xml:space="preserve">Por lo cual, </w:t>
      </w:r>
      <w:r w:rsidRPr="00B9405A">
        <w:rPr>
          <w:rFonts w:ascii="Arial" w:eastAsia="Apple SD 산돌고딕 Neo 일반체" w:hAnsi="Arial" w:cs="Arial"/>
          <w:noProof/>
          <w:color w:val="000000"/>
          <w:sz w:val="20"/>
          <w:szCs w:val="20"/>
          <w:lang w:val="es-ES_tradnl"/>
        </w:rPr>
        <w:t>l</w:t>
      </w:r>
      <w:r w:rsidRPr="00B9405A">
        <w:rPr>
          <w:rFonts w:ascii="Arial" w:hAnsi="Arial" w:cs="Arial"/>
          <w:noProof/>
          <w:color w:val="000000"/>
          <w:sz w:val="20"/>
          <w:szCs w:val="20"/>
          <w:lang w:val="es-ES_tradnl"/>
        </w:rPr>
        <w:t>os licitante</w:t>
      </w:r>
      <w:r w:rsidRPr="00B9405A">
        <w:rPr>
          <w:rFonts w:ascii="Arial" w:eastAsia="Apple SD 산돌고딕 Neo 일반체" w:hAnsi="Arial" w:cs="Arial"/>
          <w:noProof/>
          <w:color w:val="000000"/>
          <w:sz w:val="20"/>
          <w:szCs w:val="20"/>
          <w:lang w:val="es-ES_tradnl"/>
        </w:rPr>
        <w:t>s</w:t>
      </w:r>
      <w:r w:rsidRPr="00B9405A">
        <w:rPr>
          <w:rFonts w:ascii="Arial" w:hAnsi="Arial" w:cs="Arial"/>
          <w:noProof/>
          <w:color w:val="000000"/>
          <w:sz w:val="20"/>
          <w:szCs w:val="20"/>
          <w:lang w:val="es-ES_tradnl"/>
        </w:rPr>
        <w:t xml:space="preserve"> deberán participar únicamente a través de CompraNet 5.0, de conformidad con lo dispuesto en los artículos 26 Bis fracción II de la LAASSP, 46 fracción II y 50 del RLAASSP y</w:t>
      </w:r>
      <w:r w:rsidRPr="00B9405A">
        <w:rPr>
          <w:rFonts w:ascii="Arial" w:hAnsi="Arial" w:cs="Arial"/>
          <w:noProof/>
          <w:sz w:val="20"/>
          <w:szCs w:val="20"/>
          <w:lang w:val="es-ES_tradnl"/>
        </w:rPr>
        <w:t xml:space="preserve"> en el </w:t>
      </w:r>
      <w:r w:rsidRPr="00B9405A">
        <w:rPr>
          <w:rFonts w:ascii="Arial" w:hAnsi="Arial" w:cs="Arial"/>
          <w:b/>
          <w:i/>
          <w:noProof/>
          <w:sz w:val="20"/>
          <w:szCs w:val="20"/>
          <w:lang w:val="es-ES_tradnl"/>
        </w:rPr>
        <w:t>“Acuerdo por el que se establecen las disposiciones que deberán observar para la utilización del Sistema Electrónico de Información Pública Gubernamental, denominado CompraNet”</w:t>
      </w:r>
      <w:r w:rsidRPr="00B9405A">
        <w:rPr>
          <w:rFonts w:ascii="Arial" w:hAnsi="Arial" w:cs="Arial"/>
          <w:noProof/>
          <w:sz w:val="20"/>
          <w:szCs w:val="20"/>
          <w:lang w:val="es-ES_tradnl"/>
        </w:rPr>
        <w:t>, publicado en DOF el 28 de junio de 2011.</w:t>
      </w:r>
    </w:p>
    <w:p w:rsidR="00B9405A" w:rsidRPr="00B9405A" w:rsidRDefault="00B9405A" w:rsidP="00B9405A">
      <w:pPr>
        <w:spacing w:after="0" w:line="240" w:lineRule="auto"/>
        <w:ind w:right="-141"/>
        <w:jc w:val="both"/>
        <w:rPr>
          <w:rFonts w:ascii="Arial" w:hAnsi="Arial" w:cs="Arial"/>
          <w:noProof/>
          <w:sz w:val="20"/>
          <w:szCs w:val="20"/>
          <w:lang w:val="es-ES_tradnl"/>
        </w:rPr>
      </w:pPr>
    </w:p>
    <w:p w:rsidR="00B9405A" w:rsidRPr="00B9405A" w:rsidRDefault="00B9405A" w:rsidP="00B9405A">
      <w:pPr>
        <w:spacing w:after="0" w:line="240" w:lineRule="auto"/>
        <w:ind w:right="-141"/>
        <w:jc w:val="both"/>
        <w:rPr>
          <w:rFonts w:ascii="Arial" w:hAnsi="Arial" w:cs="Arial"/>
          <w:b/>
          <w:i/>
          <w:noProof/>
          <w:sz w:val="20"/>
          <w:szCs w:val="20"/>
          <w:lang w:val="es-ES_tradnl"/>
        </w:rPr>
      </w:pPr>
      <w:r w:rsidRPr="00B9405A">
        <w:rPr>
          <w:rFonts w:ascii="Arial" w:hAnsi="Arial" w:cs="Arial"/>
          <w:noProof/>
          <w:sz w:val="20"/>
          <w:szCs w:val="20"/>
          <w:lang w:val="es-ES_tradnl"/>
        </w:rPr>
        <w:t xml:space="preserve">El carácter del presente procedimiento de contratación es </w:t>
      </w:r>
      <w:r w:rsidRPr="00B9405A">
        <w:rPr>
          <w:rFonts w:ascii="Arial" w:hAnsi="Arial" w:cs="Arial"/>
          <w:noProof/>
          <w:sz w:val="20"/>
        </w:rPr>
        <w:t>Internacional bajo la Cobertura de los Tratados de Libre Comercio que contengan el Capítulo de Compras, por lo que únicamente podrán participar licitantes mexicanos y extranjeros de países con los que nuestro país tenga celebrado un Tratado de Libre Comercio con Capítulo de Compras del Sector Público con fundamento en el artículo 28 fracción II de la LAASSP.</w:t>
      </w:r>
    </w:p>
    <w:p w:rsidR="00B9405A" w:rsidRPr="00B9405A" w:rsidRDefault="00B9405A" w:rsidP="00B9405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26" w:name="_Toc428988932"/>
      <w:bookmarkStart w:id="27" w:name="_Toc367205737"/>
    </w:p>
    <w:p w:rsidR="00B9405A" w:rsidRPr="00B9405A" w:rsidRDefault="00B9405A" w:rsidP="00B9405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r w:rsidRPr="00B9405A">
        <w:rPr>
          <w:rFonts w:ascii="Arial" w:eastAsia="Times New Roman" w:hAnsi="Arial" w:cs="Arial"/>
          <w:b/>
          <w:noProof/>
          <w:sz w:val="20"/>
          <w:szCs w:val="20"/>
          <w:lang w:val="es-ES_tradnl" w:eastAsia="ar-SA"/>
        </w:rPr>
        <w:t>1.3 Número de identificación de la Licitación asignado por CompraNet.</w:t>
      </w:r>
      <w:bookmarkEnd w:id="26"/>
    </w:p>
    <w:p w:rsidR="00B9405A" w:rsidRPr="00B9405A" w:rsidRDefault="00B9405A" w:rsidP="00B9405A">
      <w:pPr>
        <w:suppressAutoHyphens/>
        <w:spacing w:after="0" w:line="240" w:lineRule="auto"/>
        <w:jc w:val="both"/>
        <w:rPr>
          <w:rFonts w:ascii="Arial" w:hAnsi="Arial" w:cs="Arial"/>
          <w:b/>
          <w:noProof/>
          <w:sz w:val="20"/>
          <w:szCs w:val="20"/>
          <w:lang w:val="es-ES"/>
        </w:rPr>
      </w:pPr>
    </w:p>
    <w:p w:rsidR="00B9405A" w:rsidRPr="00B9405A" w:rsidRDefault="00B9405A" w:rsidP="00B9405A">
      <w:pPr>
        <w:suppressAutoHyphens/>
        <w:spacing w:after="0" w:line="240" w:lineRule="auto"/>
        <w:jc w:val="both"/>
        <w:rPr>
          <w:rFonts w:ascii="Arial" w:hAnsi="Arial" w:cs="Arial"/>
          <w:noProof/>
          <w:sz w:val="20"/>
          <w:szCs w:val="20"/>
          <w:lang w:val="es-ES"/>
        </w:rPr>
      </w:pPr>
      <w:r w:rsidRPr="00B9405A">
        <w:rPr>
          <w:rFonts w:ascii="Arial" w:hAnsi="Arial" w:cs="Arial"/>
          <w:noProof/>
          <w:sz w:val="20"/>
          <w:szCs w:val="20"/>
          <w:lang w:val="es-ES"/>
        </w:rPr>
        <w:t>LA-019GYR040-E11-2016</w:t>
      </w:r>
    </w:p>
    <w:p w:rsidR="00B9405A" w:rsidRPr="00B9405A" w:rsidRDefault="00B9405A" w:rsidP="00B9405A">
      <w:pPr>
        <w:keepNext/>
        <w:numPr>
          <w:ilvl w:val="1"/>
          <w:numId w:val="0"/>
        </w:numPr>
        <w:tabs>
          <w:tab w:val="num" w:pos="-284"/>
        </w:tabs>
        <w:suppressAutoHyphens/>
        <w:spacing w:after="0" w:line="240" w:lineRule="auto"/>
        <w:outlineLvl w:val="1"/>
        <w:rPr>
          <w:rFonts w:ascii="Arial" w:eastAsia="Times New Roman" w:hAnsi="Arial" w:cs="Arial"/>
          <w:b/>
          <w:i/>
          <w:noProof/>
          <w:sz w:val="20"/>
          <w:szCs w:val="20"/>
          <w:lang w:val="es-ES_tradnl" w:eastAsia="ar-SA"/>
        </w:rPr>
      </w:pPr>
      <w:bookmarkStart w:id="28" w:name="_Toc428988933"/>
    </w:p>
    <w:p w:rsidR="00B9405A" w:rsidRPr="00B9405A" w:rsidRDefault="00B9405A" w:rsidP="00B9405A">
      <w:pPr>
        <w:keepNext/>
        <w:numPr>
          <w:ilvl w:val="1"/>
          <w:numId w:val="0"/>
        </w:numPr>
        <w:tabs>
          <w:tab w:val="num" w:pos="-284"/>
        </w:tabs>
        <w:suppressAutoHyphens/>
        <w:spacing w:after="0" w:line="240" w:lineRule="auto"/>
        <w:outlineLvl w:val="1"/>
        <w:rPr>
          <w:rFonts w:ascii="Arial" w:eastAsia="Times New Roman" w:hAnsi="Arial" w:cs="Arial"/>
          <w:b/>
          <w:i/>
          <w:noProof/>
          <w:sz w:val="20"/>
          <w:szCs w:val="20"/>
          <w:lang w:val="es-ES_tradnl" w:eastAsia="ar-SA"/>
        </w:rPr>
      </w:pPr>
      <w:r w:rsidRPr="00B9405A">
        <w:rPr>
          <w:rFonts w:ascii="Arial" w:eastAsia="Times New Roman" w:hAnsi="Arial" w:cs="Arial"/>
          <w:b/>
          <w:noProof/>
          <w:sz w:val="20"/>
          <w:szCs w:val="20"/>
          <w:lang w:val="es-ES_tradnl" w:eastAsia="ar-SA"/>
        </w:rPr>
        <w:t>1.4 Indicación de los ejercicios fiscales para la contratación.</w:t>
      </w:r>
      <w:bookmarkEnd w:id="28"/>
    </w:p>
    <w:p w:rsidR="00B9405A" w:rsidRPr="00B9405A" w:rsidRDefault="00B9405A" w:rsidP="00B9405A">
      <w:pPr>
        <w:suppressAutoHyphens/>
        <w:spacing w:after="0" w:line="240" w:lineRule="auto"/>
        <w:ind w:right="-141"/>
        <w:jc w:val="both"/>
        <w:rPr>
          <w:rFonts w:ascii="Arial" w:hAnsi="Arial" w:cs="Arial"/>
          <w:noProof/>
          <w:sz w:val="20"/>
          <w:szCs w:val="20"/>
          <w:lang w:val="es-ES_tradnl"/>
        </w:rPr>
      </w:pPr>
    </w:p>
    <w:p w:rsidR="00B9405A" w:rsidRPr="00B9405A" w:rsidRDefault="00B9405A" w:rsidP="00B9405A">
      <w:pPr>
        <w:suppressAutoHyphens/>
        <w:spacing w:after="0" w:line="240" w:lineRule="auto"/>
        <w:ind w:right="-141"/>
        <w:jc w:val="both"/>
        <w:rPr>
          <w:rFonts w:ascii="Arial" w:hAnsi="Arial" w:cs="Arial"/>
          <w:noProof/>
          <w:sz w:val="20"/>
          <w:szCs w:val="20"/>
          <w:lang w:val="es-ES_tradnl"/>
        </w:rPr>
      </w:pPr>
      <w:r w:rsidRPr="00B9405A">
        <w:rPr>
          <w:rFonts w:ascii="Arial" w:hAnsi="Arial" w:cs="Arial"/>
          <w:noProof/>
          <w:sz w:val="20"/>
          <w:szCs w:val="20"/>
          <w:lang w:val="es-ES_tradnl"/>
        </w:rPr>
        <w:t>La presente contratación es Anual e implicará el ejercicio fiscal 2016.</w:t>
      </w:r>
    </w:p>
    <w:p w:rsidR="00B9405A" w:rsidRPr="00B9405A" w:rsidRDefault="00B9405A" w:rsidP="00B9405A">
      <w:pPr>
        <w:keepNext/>
        <w:numPr>
          <w:ilvl w:val="1"/>
          <w:numId w:val="0"/>
        </w:numPr>
        <w:tabs>
          <w:tab w:val="num" w:pos="-284"/>
        </w:tabs>
        <w:suppressAutoHyphens/>
        <w:spacing w:after="0" w:line="240" w:lineRule="auto"/>
        <w:ind w:right="-426"/>
        <w:outlineLvl w:val="1"/>
        <w:rPr>
          <w:rFonts w:ascii="Arial" w:eastAsia="Times New Roman" w:hAnsi="Arial" w:cs="Arial"/>
          <w:b/>
          <w:noProof/>
          <w:sz w:val="20"/>
          <w:szCs w:val="20"/>
          <w:lang w:val="es-ES_tradnl" w:eastAsia="ar-SA"/>
        </w:rPr>
      </w:pPr>
      <w:bookmarkStart w:id="29" w:name="_Toc428988934"/>
    </w:p>
    <w:p w:rsidR="00B9405A" w:rsidRPr="00B9405A" w:rsidRDefault="00B9405A" w:rsidP="00B9405A">
      <w:pPr>
        <w:keepNext/>
        <w:numPr>
          <w:ilvl w:val="1"/>
          <w:numId w:val="0"/>
        </w:numPr>
        <w:tabs>
          <w:tab w:val="num" w:pos="-284"/>
        </w:tabs>
        <w:suppressAutoHyphens/>
        <w:spacing w:after="0" w:line="240" w:lineRule="auto"/>
        <w:ind w:right="-426"/>
        <w:outlineLvl w:val="1"/>
        <w:rPr>
          <w:rFonts w:ascii="Arial" w:eastAsia="Times New Roman" w:hAnsi="Arial" w:cs="Arial"/>
          <w:b/>
          <w:noProof/>
          <w:sz w:val="20"/>
          <w:szCs w:val="20"/>
          <w:lang w:val="es-ES_tradnl" w:eastAsia="ar-SA"/>
        </w:rPr>
      </w:pPr>
      <w:r w:rsidRPr="00B9405A">
        <w:rPr>
          <w:rFonts w:ascii="Arial" w:eastAsia="Times New Roman" w:hAnsi="Arial" w:cs="Arial"/>
          <w:b/>
          <w:noProof/>
          <w:sz w:val="20"/>
          <w:szCs w:val="20"/>
          <w:lang w:val="es-ES_tradnl" w:eastAsia="ar-SA"/>
        </w:rPr>
        <w:t>1.5 Idioma en que se deberán presentar las proposiciones, los anexos legales, administrativos y técnicos, así como en su caso los folletos que se acompañen.</w:t>
      </w:r>
      <w:bookmarkEnd w:id="27"/>
      <w:bookmarkEnd w:id="29"/>
    </w:p>
    <w:p w:rsidR="00B9405A" w:rsidRPr="00B9405A" w:rsidRDefault="00B9405A" w:rsidP="00B9405A">
      <w:pPr>
        <w:spacing w:after="0" w:line="240" w:lineRule="auto"/>
        <w:ind w:right="-141"/>
        <w:jc w:val="both"/>
        <w:rPr>
          <w:rFonts w:ascii="Arial" w:hAnsi="Arial" w:cs="Arial"/>
          <w:noProof/>
          <w:sz w:val="20"/>
          <w:szCs w:val="20"/>
          <w:lang w:val="es-ES_tradnl"/>
        </w:rPr>
      </w:pPr>
    </w:p>
    <w:p w:rsidR="00B9405A" w:rsidRPr="00B9405A" w:rsidRDefault="00B9405A" w:rsidP="00B9405A">
      <w:pPr>
        <w:overflowPunct w:val="0"/>
        <w:autoSpaceDE w:val="0"/>
        <w:autoSpaceDN w:val="0"/>
        <w:adjustRightInd w:val="0"/>
        <w:spacing w:before="100" w:after="120" w:line="240" w:lineRule="auto"/>
        <w:jc w:val="both"/>
        <w:textAlignment w:val="baseline"/>
        <w:rPr>
          <w:rFonts w:ascii="Arial" w:hAnsi="Arial" w:cs="Arial"/>
          <w:noProof/>
          <w:sz w:val="20"/>
          <w:szCs w:val="20"/>
          <w:lang w:val="es-ES_tradnl"/>
        </w:rPr>
      </w:pPr>
      <w:bookmarkStart w:id="30" w:name="_Toc367205738"/>
      <w:bookmarkStart w:id="31" w:name="_Toc428988935"/>
      <w:r w:rsidRPr="00B9405A">
        <w:rPr>
          <w:rFonts w:ascii="Arial" w:hAnsi="Arial" w:cs="Arial"/>
          <w:noProof/>
          <w:sz w:val="20"/>
          <w:szCs w:val="20"/>
          <w:lang w:val="es-ES_tradnl"/>
        </w:rPr>
        <w:t xml:space="preserve">Las proposiciones deberán presentarse en idioma español, cuyos anexos técnicos, folletos, catálogos, fotografías, instructivos y/o manuales del fabricante, los cuales deberán corresponder, con la(s) marca(s), modelo(s) y con la descripción técnica del licitante, la cual deberá ser completa y en caso de estar en </w:t>
      </w:r>
      <w:r w:rsidRPr="00B9405A">
        <w:rPr>
          <w:rFonts w:ascii="Arial" w:hAnsi="Arial" w:cs="Arial"/>
          <w:noProof/>
          <w:sz w:val="20"/>
          <w:szCs w:val="20"/>
          <w:lang w:val="es-ES_tradnl"/>
        </w:rPr>
        <w:lastRenderedPageBreak/>
        <w:t>idioma diferente al español deberá presentar la traducción simple al español, en el entendido de que la traducción podrá contener únicamente las páginas, secciones y/o párrafos que soporten sus proposiciones.</w:t>
      </w:r>
    </w:p>
    <w:p w:rsidR="00B9405A" w:rsidRPr="00B9405A" w:rsidRDefault="00B9405A" w:rsidP="00B9405A">
      <w:pPr>
        <w:spacing w:after="0" w:line="240" w:lineRule="auto"/>
        <w:ind w:right="-141"/>
        <w:jc w:val="both"/>
        <w:rPr>
          <w:rFonts w:ascii="Arial" w:hAnsi="Arial" w:cs="Arial"/>
          <w:noProof/>
          <w:sz w:val="20"/>
          <w:szCs w:val="20"/>
          <w:lang w:val="es-ES_tradnl"/>
        </w:rPr>
      </w:pPr>
    </w:p>
    <w:p w:rsidR="00B9405A" w:rsidRPr="00B9405A" w:rsidRDefault="00B9405A" w:rsidP="00B9405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r w:rsidRPr="00B9405A">
        <w:rPr>
          <w:rFonts w:ascii="Arial" w:eastAsia="Times New Roman" w:hAnsi="Arial" w:cs="Arial"/>
          <w:b/>
          <w:noProof/>
          <w:sz w:val="20"/>
          <w:szCs w:val="20"/>
          <w:lang w:val="es-ES_tradnl" w:eastAsia="ar-SA"/>
        </w:rPr>
        <w:t>1.6 Disponibilidad presupuestaria.</w:t>
      </w:r>
      <w:bookmarkEnd w:id="30"/>
      <w:bookmarkEnd w:id="31"/>
    </w:p>
    <w:p w:rsidR="00B9405A" w:rsidRPr="00B9405A" w:rsidRDefault="00B9405A" w:rsidP="00B9405A">
      <w:pPr>
        <w:tabs>
          <w:tab w:val="left" w:pos="6240"/>
        </w:tabs>
        <w:suppressAutoHyphens/>
        <w:spacing w:after="0" w:line="240" w:lineRule="auto"/>
        <w:ind w:right="-141"/>
        <w:jc w:val="both"/>
        <w:rPr>
          <w:rFonts w:ascii="Arial" w:hAnsi="Arial" w:cs="Arial"/>
          <w:noProof/>
          <w:sz w:val="20"/>
          <w:szCs w:val="20"/>
          <w:lang w:val="es-ES_tradnl"/>
        </w:rPr>
      </w:pPr>
    </w:p>
    <w:p w:rsidR="00B9405A" w:rsidRPr="00B9405A" w:rsidRDefault="00B9405A" w:rsidP="00B9405A">
      <w:pPr>
        <w:tabs>
          <w:tab w:val="left" w:pos="6240"/>
        </w:tabs>
        <w:suppressAutoHyphens/>
        <w:spacing w:after="0" w:line="240" w:lineRule="auto"/>
        <w:ind w:right="-141"/>
        <w:jc w:val="both"/>
        <w:rPr>
          <w:rFonts w:ascii="Arial" w:hAnsi="Arial" w:cs="Arial"/>
          <w:noProof/>
          <w:sz w:val="20"/>
          <w:szCs w:val="20"/>
          <w:lang w:val="es-ES_tradnl"/>
        </w:rPr>
      </w:pPr>
      <w:r w:rsidRPr="00B9405A">
        <w:rPr>
          <w:rFonts w:ascii="Arial" w:hAnsi="Arial" w:cs="Arial"/>
          <w:noProof/>
          <w:sz w:val="20"/>
          <w:szCs w:val="20"/>
          <w:lang w:val="es-ES_tradnl"/>
        </w:rPr>
        <w:t>Se cuenta con el recurso presupuestal para el ejercicio 2016 en los Oficios de Liberacion de Inversión correspondientes.</w:t>
      </w:r>
    </w:p>
    <w:p w:rsidR="00B9405A" w:rsidRPr="00B9405A" w:rsidRDefault="00B9405A" w:rsidP="00B9405A">
      <w:pPr>
        <w:tabs>
          <w:tab w:val="left" w:pos="6240"/>
        </w:tabs>
        <w:suppressAutoHyphens/>
        <w:spacing w:after="0" w:line="240" w:lineRule="auto"/>
        <w:ind w:right="-141"/>
        <w:jc w:val="both"/>
        <w:rPr>
          <w:rFonts w:ascii="Arial" w:hAnsi="Arial" w:cs="Arial"/>
          <w:noProof/>
          <w:sz w:val="20"/>
          <w:szCs w:val="20"/>
          <w:lang w:val="es-ES_tradnl"/>
        </w:rPr>
      </w:pPr>
    </w:p>
    <w:p w:rsidR="00B9405A" w:rsidRPr="00B9405A" w:rsidRDefault="00B9405A" w:rsidP="00B9405A">
      <w:pPr>
        <w:jc w:val="both"/>
        <w:rPr>
          <w:rFonts w:ascii="Arial" w:hAnsi="Arial" w:cs="Arial"/>
          <w:b/>
          <w:noProof/>
        </w:rPr>
      </w:pPr>
      <w:r w:rsidRPr="00B9405A">
        <w:rPr>
          <w:rFonts w:ascii="Arial" w:hAnsi="Arial" w:cs="Arial"/>
          <w:b/>
          <w:noProof/>
          <w:sz w:val="20"/>
          <w:szCs w:val="20"/>
          <w:lang w:val="es-ES_tradnl"/>
        </w:rPr>
        <w:t>1.7 Participación de Testigo Social</w:t>
      </w:r>
    </w:p>
    <w:p w:rsidR="00B9405A" w:rsidRPr="00B9405A" w:rsidRDefault="00B9405A" w:rsidP="00B9405A">
      <w:pPr>
        <w:spacing w:after="0"/>
        <w:jc w:val="both"/>
        <w:rPr>
          <w:rFonts w:ascii="Arial" w:hAnsi="Arial" w:cs="Arial"/>
          <w:noProof/>
          <w:sz w:val="20"/>
          <w:szCs w:val="20"/>
        </w:rPr>
      </w:pPr>
      <w:r w:rsidRPr="00B9405A">
        <w:rPr>
          <w:rFonts w:ascii="Arial" w:hAnsi="Arial" w:cs="Arial"/>
          <w:bCs/>
          <w:noProof/>
          <w:sz w:val="20"/>
          <w:szCs w:val="20"/>
        </w:rPr>
        <w:t>La presente licitación de conformidad con lo previsto en el artículo 26 Ter de la LAASSP y 63 de su Reglamento cuenta con la participación del Testigo Social “</w:t>
      </w:r>
      <w:r w:rsidRPr="00B9405A">
        <w:rPr>
          <w:rFonts w:ascii="Arial" w:hAnsi="Arial" w:cs="Arial"/>
          <w:b/>
          <w:bCs/>
          <w:noProof/>
          <w:sz w:val="20"/>
          <w:szCs w:val="20"/>
        </w:rPr>
        <w:t>ONG Contraloría Ciudadana para la Rendición de Cuentas, A.C.</w:t>
      </w:r>
      <w:r w:rsidRPr="00B9405A">
        <w:rPr>
          <w:rFonts w:ascii="Arial" w:hAnsi="Arial" w:cs="Arial"/>
          <w:bCs/>
          <w:noProof/>
          <w:sz w:val="20"/>
          <w:szCs w:val="20"/>
        </w:rPr>
        <w:t xml:space="preserve">”, designado por la Secretaría de la Función Pública, con oficio N° UNCP/309/BMACP/0193/2016 de fecha 11 de marzo de 2016 y representado por el </w:t>
      </w:r>
      <w:r w:rsidRPr="00B9405A">
        <w:rPr>
          <w:rFonts w:ascii="Arial" w:hAnsi="Arial" w:cs="Arial"/>
          <w:b/>
          <w:bCs/>
          <w:noProof/>
          <w:sz w:val="20"/>
          <w:szCs w:val="20"/>
        </w:rPr>
        <w:t>C. Ing. Arturo Peñaloza Sánchez</w:t>
      </w:r>
      <w:r w:rsidRPr="00B9405A">
        <w:rPr>
          <w:rFonts w:ascii="Arial" w:hAnsi="Arial" w:cs="Arial"/>
          <w:bCs/>
          <w:noProof/>
          <w:sz w:val="20"/>
          <w:szCs w:val="20"/>
        </w:rPr>
        <w:t>, para atestiguar el procedimiento licitatorio que nos ocupa.</w:t>
      </w:r>
    </w:p>
    <w:p w:rsidR="00B9405A" w:rsidRPr="00B9405A" w:rsidRDefault="00B9405A" w:rsidP="00B9405A">
      <w:pPr>
        <w:rPr>
          <w:rFonts w:ascii="Arial" w:hAnsi="Arial" w:cs="Arial"/>
          <w:noProof/>
          <w:sz w:val="20"/>
          <w:szCs w:val="20"/>
        </w:rPr>
      </w:pPr>
      <w:r w:rsidRPr="00B9405A">
        <w:rPr>
          <w:rFonts w:ascii="Arial" w:hAnsi="Arial" w:cs="Arial"/>
          <w:noProof/>
          <w:sz w:val="20"/>
          <w:szCs w:val="20"/>
        </w:rPr>
        <w:br w:type="page"/>
      </w:r>
    </w:p>
    <w:p w:rsidR="00B9405A" w:rsidRPr="00B9405A" w:rsidRDefault="00B9405A" w:rsidP="00B9405A">
      <w:pPr>
        <w:tabs>
          <w:tab w:val="left" w:pos="6240"/>
        </w:tabs>
        <w:suppressAutoHyphens/>
        <w:spacing w:after="0" w:line="240" w:lineRule="auto"/>
        <w:ind w:right="-141"/>
        <w:jc w:val="both"/>
        <w:rPr>
          <w:rFonts w:ascii="Arial" w:hAnsi="Arial" w:cs="Arial"/>
          <w:noProof/>
          <w:sz w:val="20"/>
          <w:szCs w:val="20"/>
        </w:rPr>
      </w:pPr>
    </w:p>
    <w:p w:rsidR="00B9405A" w:rsidRPr="00B9405A" w:rsidRDefault="00B9405A" w:rsidP="00B9405A">
      <w:pPr>
        <w:keepNext/>
        <w:numPr>
          <w:ilvl w:val="1"/>
          <w:numId w:val="0"/>
        </w:numPr>
        <w:suppressAutoHyphens/>
        <w:spacing w:after="0" w:line="240" w:lineRule="auto"/>
        <w:jc w:val="center"/>
        <w:outlineLvl w:val="1"/>
        <w:rPr>
          <w:rFonts w:ascii="Arial" w:eastAsia="Times New Roman" w:hAnsi="Arial" w:cs="Arial"/>
          <w:b/>
          <w:noProof/>
          <w:sz w:val="20"/>
          <w:szCs w:val="20"/>
          <w:lang w:val="es-ES_tradnl" w:eastAsia="ar-SA"/>
        </w:rPr>
      </w:pPr>
      <w:bookmarkStart w:id="32" w:name="_Toc367205740"/>
      <w:bookmarkStart w:id="33" w:name="_Toc428988937"/>
      <w:r w:rsidRPr="00B9405A">
        <w:rPr>
          <w:rFonts w:ascii="Arial" w:eastAsia="Times New Roman" w:hAnsi="Arial" w:cs="Arial"/>
          <w:b/>
          <w:noProof/>
          <w:sz w:val="20"/>
          <w:szCs w:val="20"/>
          <w:lang w:val="es-ES_tradnl" w:eastAsia="ar-SA"/>
        </w:rPr>
        <w:t xml:space="preserve">2. OBJETO Y ALCANCE DE LA </w:t>
      </w:r>
      <w:bookmarkEnd w:id="32"/>
      <w:r w:rsidRPr="00B9405A">
        <w:rPr>
          <w:rFonts w:ascii="Arial" w:eastAsia="Times New Roman" w:hAnsi="Arial" w:cs="Arial"/>
          <w:b/>
          <w:noProof/>
          <w:sz w:val="20"/>
          <w:szCs w:val="20"/>
          <w:lang w:val="es-ES_tradnl" w:eastAsia="ar-SA"/>
        </w:rPr>
        <w:t>LICITACIÓN.</w:t>
      </w:r>
      <w:bookmarkEnd w:id="33"/>
    </w:p>
    <w:p w:rsidR="00B9405A" w:rsidRPr="00B9405A" w:rsidRDefault="00B9405A" w:rsidP="00B9405A">
      <w:pPr>
        <w:keepNext/>
        <w:numPr>
          <w:ilvl w:val="1"/>
          <w:numId w:val="0"/>
        </w:numPr>
        <w:suppressAutoHyphens/>
        <w:spacing w:after="0" w:line="240" w:lineRule="auto"/>
        <w:outlineLvl w:val="1"/>
        <w:rPr>
          <w:rFonts w:ascii="Arial" w:eastAsia="Times New Roman" w:hAnsi="Arial" w:cs="Arial"/>
          <w:noProof/>
          <w:sz w:val="20"/>
          <w:szCs w:val="20"/>
          <w:lang w:val="es-ES_tradnl" w:eastAsia="ar-SA"/>
        </w:rPr>
      </w:pPr>
      <w:bookmarkStart w:id="34" w:name="_Toc428988938"/>
    </w:p>
    <w:p w:rsidR="00B9405A" w:rsidRPr="00B9405A" w:rsidRDefault="00B9405A" w:rsidP="00B9405A">
      <w:pPr>
        <w:keepNext/>
        <w:numPr>
          <w:ilvl w:val="1"/>
          <w:numId w:val="0"/>
        </w:numPr>
        <w:suppressAutoHyphens/>
        <w:spacing w:after="0" w:line="240" w:lineRule="auto"/>
        <w:outlineLvl w:val="1"/>
        <w:rPr>
          <w:rFonts w:ascii="Arial" w:eastAsia="Times New Roman" w:hAnsi="Arial" w:cs="Arial"/>
          <w:b/>
          <w:noProof/>
          <w:sz w:val="20"/>
          <w:szCs w:val="20"/>
          <w:lang w:val="es-ES_tradnl" w:eastAsia="ar-SA"/>
        </w:rPr>
      </w:pPr>
      <w:r w:rsidRPr="00B9405A">
        <w:rPr>
          <w:rFonts w:ascii="Arial" w:eastAsia="Times New Roman" w:hAnsi="Arial" w:cs="Arial"/>
          <w:b/>
          <w:noProof/>
          <w:sz w:val="20"/>
          <w:szCs w:val="20"/>
          <w:lang w:val="es-ES_tradnl" w:eastAsia="ar-SA"/>
        </w:rPr>
        <w:t>2.1 Objeto de la contratación.</w:t>
      </w:r>
      <w:bookmarkStart w:id="35" w:name="_Toc428352185"/>
      <w:bookmarkStart w:id="36" w:name="_Toc428352799"/>
      <w:bookmarkStart w:id="37" w:name="_Toc428355191"/>
      <w:bookmarkStart w:id="38" w:name="_Toc428360176"/>
      <w:bookmarkStart w:id="39" w:name="_Toc428378495"/>
      <w:bookmarkEnd w:id="34"/>
      <w:r w:rsidRPr="00B9405A">
        <w:rPr>
          <w:rFonts w:ascii="Arial" w:eastAsia="Times New Roman" w:hAnsi="Arial" w:cs="Arial"/>
          <w:b/>
          <w:noProof/>
          <w:sz w:val="20"/>
          <w:szCs w:val="20"/>
          <w:lang w:val="es-ES_tradnl" w:eastAsia="ar-SA"/>
        </w:rPr>
        <w:t xml:space="preserve"> </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Adqusición de Equipo Médico.</w:t>
      </w:r>
    </w:p>
    <w:p w:rsidR="00B9405A" w:rsidRPr="00B9405A" w:rsidRDefault="00B9405A" w:rsidP="00B9405A">
      <w:pPr>
        <w:spacing w:after="0" w:line="240" w:lineRule="auto"/>
        <w:jc w:val="both"/>
        <w:rPr>
          <w:rFonts w:ascii="Arial" w:hAnsi="Arial" w:cs="Arial"/>
          <w:i/>
          <w:noProof/>
          <w:sz w:val="20"/>
          <w:lang w:val="es-ES_tradnl"/>
        </w:rPr>
      </w:pPr>
    </w:p>
    <w:p w:rsidR="00B9405A" w:rsidRPr="00B9405A" w:rsidRDefault="00B9405A" w:rsidP="00B9405A">
      <w:pPr>
        <w:keepNext/>
        <w:numPr>
          <w:ilvl w:val="1"/>
          <w:numId w:val="0"/>
        </w:numPr>
        <w:tabs>
          <w:tab w:val="num" w:pos="709"/>
        </w:tabs>
        <w:suppressAutoHyphens/>
        <w:spacing w:after="0" w:line="240" w:lineRule="auto"/>
        <w:ind w:right="-142"/>
        <w:jc w:val="both"/>
        <w:outlineLvl w:val="1"/>
        <w:rPr>
          <w:rFonts w:ascii="Arial" w:hAnsi="Arial" w:cs="Arial"/>
          <w:noProof/>
          <w:sz w:val="20"/>
          <w:szCs w:val="20"/>
          <w:lang w:val="es-ES_tradnl"/>
        </w:rPr>
      </w:pPr>
      <w:bookmarkStart w:id="40" w:name="_Toc428988652"/>
      <w:bookmarkStart w:id="41" w:name="_Toc428988697"/>
      <w:bookmarkStart w:id="42" w:name="_Toc428988741"/>
      <w:bookmarkStart w:id="43" w:name="_Toc428988939"/>
      <w:r w:rsidRPr="00B9405A">
        <w:rPr>
          <w:rFonts w:ascii="Arial" w:hAnsi="Arial" w:cs="Arial"/>
          <w:noProof/>
          <w:sz w:val="20"/>
          <w:szCs w:val="20"/>
          <w:lang w:val="es-ES_tradnl"/>
        </w:rPr>
        <w:t>La descripción amplia y detallada de los bienes a adquirir se encuentra especificada en el</w:t>
      </w:r>
      <w:r w:rsidRPr="00B9405A">
        <w:rPr>
          <w:rFonts w:ascii="Arial" w:hAnsi="Arial" w:cs="Arial"/>
          <w:b/>
          <w:noProof/>
          <w:sz w:val="20"/>
          <w:szCs w:val="20"/>
          <w:lang w:val="es-ES_tradnl"/>
        </w:rPr>
        <w:t xml:space="preserve"> </w:t>
      </w:r>
      <w:r w:rsidRPr="00B9405A">
        <w:rPr>
          <w:rFonts w:ascii="Arial" w:eastAsia="Apple SD 산돌고딕 Neo 일반체" w:hAnsi="Arial" w:cs="Arial"/>
          <w:b/>
          <w:noProof/>
          <w:sz w:val="20"/>
          <w:szCs w:val="20"/>
          <w:u w:val="single"/>
          <w:lang w:val="es-ES_tradnl"/>
        </w:rPr>
        <w:t>A</w:t>
      </w:r>
      <w:r w:rsidRPr="00B9405A">
        <w:rPr>
          <w:rFonts w:ascii="Arial" w:hAnsi="Arial" w:cs="Arial"/>
          <w:b/>
          <w:noProof/>
          <w:sz w:val="20"/>
          <w:szCs w:val="20"/>
          <w:u w:val="single"/>
          <w:lang w:val="es-ES_tradnl"/>
        </w:rPr>
        <w:t>nexo No. 1.1</w:t>
      </w:r>
      <w:r w:rsidRPr="00B9405A">
        <w:rPr>
          <w:rFonts w:ascii="Arial" w:hAnsi="Arial" w:cs="Arial"/>
          <w:b/>
          <w:noProof/>
          <w:sz w:val="20"/>
          <w:szCs w:val="20"/>
          <w:lang w:val="es-ES_tradnl"/>
        </w:rPr>
        <w:t xml:space="preserve"> </w:t>
      </w:r>
      <w:r w:rsidRPr="00B9405A">
        <w:rPr>
          <w:rFonts w:ascii="Arial" w:hAnsi="Arial" w:cs="Arial"/>
          <w:noProof/>
          <w:sz w:val="20"/>
          <w:szCs w:val="20"/>
          <w:lang w:val="es-ES_tradnl"/>
        </w:rPr>
        <w:t>de la presente Convocatoria.</w:t>
      </w:r>
      <w:bookmarkEnd w:id="40"/>
      <w:bookmarkEnd w:id="41"/>
      <w:bookmarkEnd w:id="42"/>
      <w:bookmarkEnd w:id="43"/>
    </w:p>
    <w:p w:rsidR="00B9405A" w:rsidRPr="00B9405A" w:rsidRDefault="00B9405A" w:rsidP="00B9405A">
      <w:pPr>
        <w:keepNext/>
        <w:numPr>
          <w:ilvl w:val="1"/>
          <w:numId w:val="0"/>
        </w:numPr>
        <w:suppressAutoHyphens/>
        <w:spacing w:after="0" w:line="240" w:lineRule="auto"/>
        <w:outlineLvl w:val="1"/>
        <w:rPr>
          <w:rFonts w:ascii="Arial" w:eastAsia="Times New Roman" w:hAnsi="Arial" w:cs="Arial"/>
          <w:b/>
          <w:bCs/>
          <w:noProof/>
          <w:sz w:val="20"/>
          <w:szCs w:val="20"/>
          <w:lang w:val="es-ES_tradnl" w:eastAsia="ar-SA"/>
        </w:rPr>
      </w:pPr>
      <w:bookmarkStart w:id="44" w:name="_Toc428988940"/>
      <w:bookmarkStart w:id="45" w:name="_Toc367205742"/>
      <w:bookmarkEnd w:id="35"/>
      <w:bookmarkEnd w:id="36"/>
      <w:bookmarkEnd w:id="37"/>
      <w:bookmarkEnd w:id="38"/>
      <w:bookmarkEnd w:id="39"/>
    </w:p>
    <w:p w:rsidR="00B9405A" w:rsidRPr="00B9405A" w:rsidRDefault="00B9405A" w:rsidP="00B9405A">
      <w:pPr>
        <w:keepNext/>
        <w:numPr>
          <w:ilvl w:val="1"/>
          <w:numId w:val="0"/>
        </w:numPr>
        <w:suppressAutoHyphens/>
        <w:spacing w:after="0" w:line="240" w:lineRule="auto"/>
        <w:outlineLvl w:val="1"/>
        <w:rPr>
          <w:rFonts w:ascii="Arial" w:eastAsia="Times New Roman" w:hAnsi="Arial" w:cs="Arial"/>
          <w:b/>
          <w:bCs/>
          <w:noProof/>
          <w:sz w:val="20"/>
          <w:szCs w:val="20"/>
          <w:lang w:val="es-ES_tradnl" w:eastAsia="ar-SA"/>
        </w:rPr>
      </w:pPr>
    </w:p>
    <w:p w:rsidR="00B9405A" w:rsidRPr="00B9405A" w:rsidRDefault="00B9405A" w:rsidP="00B9405A">
      <w:pPr>
        <w:keepNext/>
        <w:numPr>
          <w:ilvl w:val="1"/>
          <w:numId w:val="0"/>
        </w:numPr>
        <w:suppressAutoHyphens/>
        <w:spacing w:after="0" w:line="240" w:lineRule="auto"/>
        <w:outlineLvl w:val="1"/>
        <w:rPr>
          <w:rFonts w:ascii="Arial" w:eastAsia="Times New Roman" w:hAnsi="Arial" w:cs="Arial"/>
          <w:b/>
          <w:bCs/>
          <w:noProof/>
          <w:sz w:val="20"/>
          <w:szCs w:val="20"/>
          <w:lang w:val="es-ES_tradnl" w:eastAsia="ar-SA"/>
        </w:rPr>
      </w:pPr>
      <w:r w:rsidRPr="00B9405A">
        <w:rPr>
          <w:rFonts w:ascii="Arial" w:eastAsia="Times New Roman" w:hAnsi="Arial" w:cs="Arial"/>
          <w:b/>
          <w:bCs/>
          <w:noProof/>
          <w:sz w:val="20"/>
          <w:szCs w:val="20"/>
          <w:lang w:val="es-ES_tradnl" w:eastAsia="ar-SA"/>
        </w:rPr>
        <w:t>2.2 Agrupación de Claves.</w:t>
      </w:r>
      <w:bookmarkEnd w:id="44"/>
    </w:p>
    <w:p w:rsidR="00B9405A" w:rsidRPr="00B9405A" w:rsidRDefault="00B9405A" w:rsidP="00B9405A">
      <w:pPr>
        <w:keepNext/>
        <w:suppressAutoHyphens/>
        <w:spacing w:after="0" w:line="240" w:lineRule="auto"/>
        <w:ind w:right="-142"/>
        <w:jc w:val="both"/>
        <w:outlineLvl w:val="1"/>
        <w:rPr>
          <w:rFonts w:ascii="Arial" w:eastAsia="Times New Roman" w:hAnsi="Arial" w:cs="Arial"/>
          <w:noProof/>
          <w:sz w:val="20"/>
          <w:szCs w:val="20"/>
          <w:lang w:val="es-ES_tradnl" w:eastAsia="ar-SA"/>
        </w:rPr>
      </w:pPr>
    </w:p>
    <w:p w:rsidR="00B9405A" w:rsidRPr="00B9405A" w:rsidRDefault="00B9405A" w:rsidP="00B9405A">
      <w:pPr>
        <w:keepNext/>
        <w:suppressAutoHyphens/>
        <w:spacing w:after="0" w:line="240" w:lineRule="auto"/>
        <w:ind w:right="-142"/>
        <w:jc w:val="both"/>
        <w:outlineLvl w:val="1"/>
        <w:rPr>
          <w:rFonts w:ascii="Arial" w:eastAsia="Times New Roman" w:hAnsi="Arial" w:cs="Arial"/>
          <w:bCs/>
          <w:noProof/>
          <w:sz w:val="20"/>
          <w:szCs w:val="20"/>
          <w:lang w:val="es-ES_tradnl" w:eastAsia="ar-SA"/>
        </w:rPr>
      </w:pPr>
      <w:r w:rsidRPr="00B9405A">
        <w:rPr>
          <w:rFonts w:ascii="Arial" w:eastAsia="Times New Roman" w:hAnsi="Arial" w:cs="Arial"/>
          <w:noProof/>
          <w:sz w:val="20"/>
          <w:szCs w:val="20"/>
          <w:lang w:val="es-ES_tradnl" w:eastAsia="ar-SA"/>
        </w:rPr>
        <w:t>Para el presente procedimiento no se tiene prevista la agrupación de claves.</w:t>
      </w:r>
    </w:p>
    <w:p w:rsidR="00B9405A" w:rsidRPr="00B9405A" w:rsidRDefault="00B9405A" w:rsidP="00B9405A">
      <w:pPr>
        <w:keepNext/>
        <w:numPr>
          <w:ilvl w:val="1"/>
          <w:numId w:val="0"/>
        </w:numPr>
        <w:tabs>
          <w:tab w:val="num" w:pos="-284"/>
        </w:tabs>
        <w:suppressAutoHyphens/>
        <w:spacing w:after="0" w:line="240" w:lineRule="auto"/>
        <w:ind w:right="-284"/>
        <w:outlineLvl w:val="1"/>
        <w:rPr>
          <w:rFonts w:ascii="Arial" w:eastAsia="Times New Roman" w:hAnsi="Arial" w:cs="Arial"/>
          <w:b/>
          <w:bCs/>
          <w:noProof/>
          <w:sz w:val="20"/>
          <w:szCs w:val="20"/>
          <w:lang w:val="es-ES_tradnl" w:eastAsia="ar-SA"/>
        </w:rPr>
      </w:pPr>
      <w:bookmarkStart w:id="46" w:name="_Toc424735321"/>
      <w:bookmarkStart w:id="47" w:name="_Toc428988942"/>
    </w:p>
    <w:p w:rsidR="00B9405A" w:rsidRPr="00B9405A" w:rsidRDefault="00B9405A" w:rsidP="00B9405A">
      <w:pPr>
        <w:keepNext/>
        <w:numPr>
          <w:ilvl w:val="1"/>
          <w:numId w:val="0"/>
        </w:numPr>
        <w:tabs>
          <w:tab w:val="num" w:pos="-284"/>
        </w:tabs>
        <w:suppressAutoHyphens/>
        <w:spacing w:after="0" w:line="240" w:lineRule="auto"/>
        <w:ind w:right="-284"/>
        <w:outlineLvl w:val="1"/>
        <w:rPr>
          <w:rFonts w:ascii="Arial" w:eastAsia="Times New Roman" w:hAnsi="Arial" w:cs="Arial"/>
          <w:b/>
          <w:bCs/>
          <w:noProof/>
          <w:sz w:val="20"/>
          <w:szCs w:val="20"/>
          <w:lang w:val="es-ES_tradnl" w:eastAsia="ar-SA"/>
        </w:rPr>
      </w:pPr>
    </w:p>
    <w:p w:rsidR="00B9405A" w:rsidRPr="00B9405A" w:rsidRDefault="00B9405A" w:rsidP="00B9405A">
      <w:pPr>
        <w:keepNext/>
        <w:numPr>
          <w:ilvl w:val="1"/>
          <w:numId w:val="0"/>
        </w:numPr>
        <w:tabs>
          <w:tab w:val="num" w:pos="-284"/>
        </w:tabs>
        <w:suppressAutoHyphens/>
        <w:spacing w:after="0" w:line="240" w:lineRule="auto"/>
        <w:ind w:right="-284"/>
        <w:jc w:val="both"/>
        <w:outlineLvl w:val="1"/>
        <w:rPr>
          <w:rFonts w:ascii="Arial" w:eastAsia="Times New Roman" w:hAnsi="Arial" w:cs="Arial"/>
          <w:b/>
          <w:bCs/>
          <w:noProof/>
          <w:sz w:val="20"/>
          <w:szCs w:val="20"/>
          <w:lang w:val="es-ES_tradnl" w:eastAsia="ar-SA"/>
        </w:rPr>
      </w:pPr>
      <w:r w:rsidRPr="00B9405A">
        <w:rPr>
          <w:rFonts w:ascii="Arial" w:eastAsia="Times New Roman" w:hAnsi="Arial" w:cs="Arial"/>
          <w:b/>
          <w:bCs/>
          <w:noProof/>
          <w:sz w:val="20"/>
          <w:szCs w:val="20"/>
          <w:lang w:val="es-ES_tradnl" w:eastAsia="ar-SA"/>
        </w:rPr>
        <w:t>2.3 Precios Máximos de Referencia</w:t>
      </w:r>
    </w:p>
    <w:p w:rsidR="00B9405A" w:rsidRPr="00B9405A" w:rsidRDefault="00B9405A" w:rsidP="00B9405A">
      <w:pPr>
        <w:spacing w:after="0"/>
        <w:rPr>
          <w:noProof/>
          <w:lang w:val="es-ES_tradnl" w:eastAsia="ar-SA"/>
        </w:rPr>
      </w:pPr>
    </w:p>
    <w:p w:rsidR="00B9405A" w:rsidRPr="00B9405A" w:rsidRDefault="00B9405A" w:rsidP="00B9405A">
      <w:pPr>
        <w:keepNext/>
        <w:numPr>
          <w:ilvl w:val="1"/>
          <w:numId w:val="0"/>
        </w:numPr>
        <w:tabs>
          <w:tab w:val="num" w:pos="-284"/>
        </w:tabs>
        <w:suppressAutoHyphens/>
        <w:spacing w:after="0" w:line="240" w:lineRule="auto"/>
        <w:ind w:right="-284"/>
        <w:jc w:val="both"/>
        <w:outlineLvl w:val="1"/>
        <w:rPr>
          <w:rFonts w:ascii="Arial" w:eastAsia="Times New Roman" w:hAnsi="Arial" w:cs="Arial"/>
          <w:b/>
          <w:bCs/>
          <w:noProof/>
          <w:sz w:val="20"/>
          <w:szCs w:val="20"/>
          <w:lang w:val="es-ES_tradnl" w:eastAsia="ar-SA"/>
        </w:rPr>
      </w:pPr>
      <w:r w:rsidRPr="00B9405A">
        <w:rPr>
          <w:rFonts w:ascii="Arial" w:eastAsia="Times New Roman" w:hAnsi="Arial" w:cs="Arial"/>
          <w:bCs/>
          <w:noProof/>
          <w:sz w:val="20"/>
          <w:szCs w:val="20"/>
          <w:lang w:val="es-ES_tradnl" w:eastAsia="ar-SA"/>
        </w:rPr>
        <w:t>La presentación de la proposición economica para las</w:t>
      </w:r>
      <w:r w:rsidRPr="00B9405A">
        <w:rPr>
          <w:rFonts w:ascii="Arial" w:eastAsia="Times New Roman" w:hAnsi="Arial" w:cs="Arial"/>
          <w:b/>
          <w:bCs/>
          <w:noProof/>
          <w:sz w:val="20"/>
          <w:szCs w:val="20"/>
          <w:lang w:val="es-ES_tradnl" w:eastAsia="ar-SA"/>
        </w:rPr>
        <w:t xml:space="preserve"> partidas 1 a la 41</w:t>
      </w:r>
      <w:r w:rsidRPr="00B9405A">
        <w:rPr>
          <w:rFonts w:ascii="Arial" w:eastAsia="Times New Roman" w:hAnsi="Arial" w:cs="Arial"/>
          <w:bCs/>
          <w:noProof/>
          <w:sz w:val="20"/>
          <w:szCs w:val="20"/>
          <w:lang w:val="es-ES_tradnl" w:eastAsia="ar-SA"/>
        </w:rPr>
        <w:t xml:space="preserve"> contenidas en la presente licitación, se llevará a cabo mediante la modalidad de “Precios Máximos de Referencia” (PMR)  de conformidad con el</w:t>
      </w:r>
      <w:r w:rsidRPr="00B9405A">
        <w:rPr>
          <w:rFonts w:ascii="Arial" w:eastAsia="Times New Roman" w:hAnsi="Arial" w:cs="Arial"/>
          <w:b/>
          <w:bCs/>
          <w:noProof/>
          <w:sz w:val="20"/>
          <w:szCs w:val="20"/>
          <w:lang w:val="es-ES_tradnl" w:eastAsia="ar-SA"/>
        </w:rPr>
        <w:t xml:space="preserve"> </w:t>
      </w:r>
      <w:r w:rsidRPr="00B9405A">
        <w:rPr>
          <w:rFonts w:ascii="Arial" w:eastAsia="Times New Roman" w:hAnsi="Arial" w:cs="Arial"/>
          <w:b/>
          <w:bCs/>
          <w:noProof/>
          <w:sz w:val="20"/>
          <w:szCs w:val="20"/>
          <w:u w:val="single"/>
          <w:lang w:val="es-ES_tradnl" w:eastAsia="ar-SA"/>
        </w:rPr>
        <w:t>Apartado II del Anexo No. 1</w:t>
      </w:r>
      <w:r w:rsidRPr="00B9405A">
        <w:rPr>
          <w:rFonts w:ascii="Arial" w:eastAsia="Times New Roman" w:hAnsi="Arial" w:cs="Arial"/>
          <w:b/>
          <w:bCs/>
          <w:noProof/>
          <w:sz w:val="20"/>
          <w:szCs w:val="20"/>
          <w:lang w:val="es-ES_tradnl" w:eastAsia="ar-SA"/>
        </w:rPr>
        <w:t xml:space="preserve"> y </w:t>
      </w:r>
      <w:r w:rsidRPr="00B9405A">
        <w:rPr>
          <w:rFonts w:ascii="Arial" w:eastAsia="Times New Roman" w:hAnsi="Arial" w:cs="Arial"/>
          <w:b/>
          <w:bCs/>
          <w:noProof/>
          <w:sz w:val="20"/>
          <w:szCs w:val="20"/>
          <w:u w:val="single"/>
          <w:lang w:val="es-ES_tradnl" w:eastAsia="ar-SA"/>
        </w:rPr>
        <w:t>Anexo No. 5.</w:t>
      </w:r>
    </w:p>
    <w:p w:rsidR="00B9405A" w:rsidRPr="00B9405A" w:rsidRDefault="00B9405A" w:rsidP="00B9405A">
      <w:pPr>
        <w:keepNext/>
        <w:numPr>
          <w:ilvl w:val="1"/>
          <w:numId w:val="0"/>
        </w:numPr>
        <w:tabs>
          <w:tab w:val="num" w:pos="-284"/>
        </w:tabs>
        <w:suppressAutoHyphens/>
        <w:spacing w:after="0" w:line="240" w:lineRule="auto"/>
        <w:ind w:right="-284"/>
        <w:outlineLvl w:val="1"/>
        <w:rPr>
          <w:rFonts w:ascii="Arial" w:eastAsia="Times New Roman" w:hAnsi="Arial" w:cs="Arial"/>
          <w:b/>
          <w:bCs/>
          <w:noProof/>
          <w:sz w:val="20"/>
          <w:szCs w:val="20"/>
          <w:lang w:val="es-ES_tradnl" w:eastAsia="ar-SA"/>
        </w:rPr>
      </w:pPr>
    </w:p>
    <w:p w:rsidR="00B9405A" w:rsidRPr="00B9405A" w:rsidRDefault="00B9405A" w:rsidP="00B9405A">
      <w:pPr>
        <w:keepNext/>
        <w:numPr>
          <w:ilvl w:val="1"/>
          <w:numId w:val="0"/>
        </w:numPr>
        <w:tabs>
          <w:tab w:val="num" w:pos="-284"/>
        </w:tabs>
        <w:suppressAutoHyphens/>
        <w:spacing w:after="0" w:line="240" w:lineRule="auto"/>
        <w:ind w:right="-284"/>
        <w:outlineLvl w:val="1"/>
        <w:rPr>
          <w:rFonts w:ascii="Arial" w:eastAsia="Times New Roman" w:hAnsi="Arial" w:cs="Arial"/>
          <w:b/>
          <w:bCs/>
          <w:noProof/>
          <w:sz w:val="20"/>
          <w:szCs w:val="20"/>
          <w:lang w:val="es-ES_tradnl" w:eastAsia="ar-SA"/>
        </w:rPr>
      </w:pPr>
      <w:r w:rsidRPr="00B9405A">
        <w:rPr>
          <w:rFonts w:ascii="Arial" w:eastAsia="Times New Roman" w:hAnsi="Arial" w:cs="Arial"/>
          <w:b/>
          <w:bCs/>
          <w:noProof/>
          <w:sz w:val="20"/>
          <w:szCs w:val="20"/>
          <w:lang w:val="es-ES_tradnl" w:eastAsia="ar-SA"/>
        </w:rPr>
        <w:t>2.4 Normas Oficiales Mexicanas, Normas Mexicanas, Internacionales, Referencia o Especificaciones.</w:t>
      </w:r>
      <w:bookmarkEnd w:id="46"/>
      <w:bookmarkEnd w:id="47"/>
    </w:p>
    <w:p w:rsidR="00B9405A" w:rsidRPr="00B9405A" w:rsidRDefault="00B9405A" w:rsidP="00B9405A">
      <w:pPr>
        <w:keepNext/>
        <w:suppressAutoHyphens/>
        <w:spacing w:after="0" w:line="240" w:lineRule="auto"/>
        <w:ind w:right="-142"/>
        <w:jc w:val="both"/>
        <w:outlineLvl w:val="1"/>
        <w:rPr>
          <w:rFonts w:ascii="Arial" w:eastAsia="Times New Roman" w:hAnsi="Arial" w:cs="Arial"/>
          <w:noProof/>
          <w:color w:val="000000" w:themeColor="text1"/>
          <w:sz w:val="20"/>
          <w:szCs w:val="20"/>
          <w:lang w:eastAsia="ar-SA"/>
        </w:rPr>
      </w:pPr>
    </w:p>
    <w:p w:rsidR="00B9405A" w:rsidRPr="00B9405A" w:rsidRDefault="00B9405A" w:rsidP="00B9405A">
      <w:pPr>
        <w:tabs>
          <w:tab w:val="left" w:pos="312"/>
          <w:tab w:val="left" w:pos="540"/>
        </w:tabs>
        <w:spacing w:after="0" w:line="240" w:lineRule="auto"/>
        <w:jc w:val="both"/>
        <w:rPr>
          <w:rFonts w:ascii="Arial" w:hAnsi="Arial" w:cs="Arial"/>
          <w:noProof/>
          <w:sz w:val="20"/>
          <w:szCs w:val="20"/>
        </w:rPr>
      </w:pPr>
      <w:r w:rsidRPr="00B9405A">
        <w:rPr>
          <w:rFonts w:ascii="Arial" w:hAnsi="Arial" w:cs="Arial"/>
          <w:noProof/>
          <w:sz w:val="20"/>
          <w:szCs w:val="20"/>
        </w:rPr>
        <w:t xml:space="preserve">Para aquellos Equipos Médicos ofertados, de origen </w:t>
      </w:r>
      <w:r w:rsidRPr="00B9405A">
        <w:rPr>
          <w:rFonts w:ascii="Arial" w:hAnsi="Arial" w:cs="Arial"/>
          <w:b/>
          <w:noProof/>
          <w:sz w:val="20"/>
          <w:szCs w:val="20"/>
        </w:rPr>
        <w:t>Nacional</w:t>
      </w:r>
      <w:r w:rsidRPr="00B9405A">
        <w:rPr>
          <w:rFonts w:ascii="Arial" w:hAnsi="Arial" w:cs="Arial"/>
          <w:noProof/>
          <w:sz w:val="20"/>
          <w:szCs w:val="20"/>
        </w:rPr>
        <w:t xml:space="preserve">, que requieran cumplimiento de normas y estándares identificados en la Cédula de Descripción de Artículo cuyo detalle de necesidad de Registro sanitario se especifica en el </w:t>
      </w:r>
      <w:r w:rsidRPr="00B9405A">
        <w:rPr>
          <w:rFonts w:ascii="Arial" w:hAnsi="Arial" w:cs="Arial"/>
          <w:b/>
          <w:noProof/>
          <w:color w:val="000000" w:themeColor="text1"/>
          <w:sz w:val="20"/>
          <w:szCs w:val="20"/>
          <w:u w:val="single"/>
          <w:lang w:eastAsia="es-MX"/>
        </w:rPr>
        <w:t>Anexo No. 1.3 “Guía de Distribución, Requisitos para Equipo Médico y Fuentes de Abastecimiento Simultáneo</w:t>
      </w:r>
      <w:r w:rsidRPr="00B9405A">
        <w:rPr>
          <w:rFonts w:ascii="Arial" w:eastAsia="SimSun" w:hAnsi="Arial" w:cs="Arial"/>
          <w:b/>
          <w:noProof/>
          <w:kern w:val="3"/>
          <w:sz w:val="20"/>
          <w:szCs w:val="20"/>
        </w:rPr>
        <w:t>”</w:t>
      </w:r>
      <w:r w:rsidRPr="00B9405A">
        <w:rPr>
          <w:rFonts w:ascii="Arial" w:hAnsi="Arial" w:cs="Arial"/>
          <w:noProof/>
          <w:sz w:val="20"/>
          <w:szCs w:val="20"/>
        </w:rPr>
        <w:t>, los licitantes deberán adjuntar a su proposición técnica la documentación en los términos siguientes:</w:t>
      </w:r>
    </w:p>
    <w:p w:rsidR="00B9405A" w:rsidRPr="00B9405A" w:rsidRDefault="00B9405A" w:rsidP="00B9405A">
      <w:pPr>
        <w:tabs>
          <w:tab w:val="left" w:pos="312"/>
          <w:tab w:val="left" w:pos="540"/>
        </w:tabs>
        <w:spacing w:after="0" w:line="240" w:lineRule="auto"/>
        <w:jc w:val="both"/>
        <w:rPr>
          <w:rFonts w:ascii="Arial" w:hAnsi="Arial" w:cs="Arial"/>
          <w:noProof/>
          <w:sz w:val="20"/>
          <w:szCs w:val="20"/>
        </w:rPr>
      </w:pPr>
    </w:p>
    <w:p w:rsidR="00B9405A" w:rsidRPr="00B9405A" w:rsidRDefault="00B9405A" w:rsidP="00B9405A">
      <w:pPr>
        <w:numPr>
          <w:ilvl w:val="0"/>
          <w:numId w:val="42"/>
        </w:numPr>
        <w:tabs>
          <w:tab w:val="left" w:pos="709"/>
        </w:tabs>
        <w:spacing w:after="0" w:line="240" w:lineRule="auto"/>
        <w:ind w:hanging="436"/>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Copia simple del Registro Sanitario vigente expedido por la COFEPRIS, conforme a lo establecido en el artículo 376 de la Ley General de Salud (vigencia de 5 años), en el que se deberá identificar número de registro, prórroga o modificación, titular del registro, nombre del fabricante, modelo(s), fecha de emisión y de vencimiento, y nombre, firma autógrafa y cargo del servidor público que la emite.</w:t>
      </w:r>
    </w:p>
    <w:p w:rsidR="00B9405A" w:rsidRPr="00B9405A" w:rsidRDefault="00B9405A" w:rsidP="00B9405A">
      <w:pPr>
        <w:tabs>
          <w:tab w:val="left" w:pos="312"/>
          <w:tab w:val="left" w:pos="540"/>
        </w:tabs>
        <w:spacing w:after="0" w:line="240" w:lineRule="auto"/>
        <w:jc w:val="both"/>
        <w:rPr>
          <w:rFonts w:ascii="Arial" w:hAnsi="Arial" w:cs="Arial"/>
          <w:noProof/>
          <w:sz w:val="20"/>
          <w:szCs w:val="20"/>
        </w:rPr>
      </w:pPr>
    </w:p>
    <w:p w:rsidR="00B9405A" w:rsidRPr="00B9405A" w:rsidRDefault="00B9405A" w:rsidP="00B9405A">
      <w:pPr>
        <w:tabs>
          <w:tab w:val="left" w:pos="709"/>
        </w:tabs>
        <w:spacing w:after="0" w:line="240" w:lineRule="auto"/>
        <w:ind w:left="720"/>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En caso de que los bienes ofertados se encuentren en el </w:t>
      </w:r>
      <w:r w:rsidRPr="00B9405A">
        <w:rPr>
          <w:rFonts w:ascii="Arial" w:eastAsia="Times New Roman" w:hAnsi="Arial" w:cs="Arial"/>
          <w:b/>
          <w:noProof/>
          <w:sz w:val="20"/>
          <w:szCs w:val="20"/>
          <w:u w:val="single"/>
          <w:lang w:val="es-ES" w:eastAsia="es-ES"/>
        </w:rPr>
        <w:t>Anexo No. 1.3 “</w:t>
      </w:r>
      <w:r w:rsidRPr="00B9405A">
        <w:rPr>
          <w:rFonts w:ascii="Arial" w:hAnsi="Arial" w:cs="Arial"/>
          <w:b/>
          <w:noProof/>
          <w:color w:val="000000" w:themeColor="text1"/>
          <w:sz w:val="20"/>
          <w:szCs w:val="20"/>
          <w:u w:val="single"/>
          <w:lang w:eastAsia="es-MX"/>
        </w:rPr>
        <w:t>Guía de Distribución, Requisitos para Equipo Médico y Fuentes de Abastecimiento Simultáneo.</w:t>
      </w:r>
      <w:r w:rsidRPr="00B9405A">
        <w:rPr>
          <w:rFonts w:ascii="Arial" w:eastAsia="Times New Roman" w:hAnsi="Arial" w:cs="Arial"/>
          <w:b/>
          <w:noProof/>
          <w:sz w:val="20"/>
          <w:szCs w:val="20"/>
          <w:lang w:val="es-ES" w:eastAsia="es-ES"/>
        </w:rPr>
        <w:t>”</w:t>
      </w:r>
      <w:r w:rsidRPr="00B9405A">
        <w:rPr>
          <w:rFonts w:ascii="Arial" w:eastAsia="Times New Roman" w:hAnsi="Arial" w:cs="Arial"/>
          <w:noProof/>
          <w:sz w:val="20"/>
          <w:szCs w:val="20"/>
          <w:lang w:val="es-ES" w:eastAsia="es-ES"/>
        </w:rPr>
        <w:t xml:space="preserve"> como si requiere registro sanitario y el licitante advierta que no requieren de Registro Sanitario, deberá presentar la notificación oficial, expedida por la SSA, con firma autógrafa y cargo del servidor público que la emite, que lo exima del mismo</w:t>
      </w:r>
    </w:p>
    <w:p w:rsidR="00B9405A" w:rsidRPr="00B9405A" w:rsidRDefault="00B9405A" w:rsidP="00B9405A">
      <w:pPr>
        <w:spacing w:after="0" w:line="240" w:lineRule="auto"/>
        <w:ind w:left="709"/>
        <w:jc w:val="both"/>
        <w:rPr>
          <w:rFonts w:ascii="Arial" w:hAnsi="Arial" w:cs="Arial"/>
          <w:noProof/>
          <w:sz w:val="20"/>
          <w:szCs w:val="20"/>
        </w:rPr>
      </w:pPr>
    </w:p>
    <w:p w:rsidR="00B9405A" w:rsidRPr="00B9405A" w:rsidRDefault="00B9405A" w:rsidP="00B9405A">
      <w:pPr>
        <w:tabs>
          <w:tab w:val="left" w:pos="312"/>
        </w:tabs>
        <w:spacing w:after="0" w:line="240" w:lineRule="auto"/>
        <w:ind w:left="709"/>
        <w:jc w:val="both"/>
        <w:rPr>
          <w:rFonts w:ascii="Arial" w:hAnsi="Arial" w:cs="Arial"/>
          <w:noProof/>
          <w:sz w:val="20"/>
          <w:szCs w:val="20"/>
        </w:rPr>
      </w:pPr>
      <w:r w:rsidRPr="00B9405A">
        <w:rPr>
          <w:rFonts w:ascii="Arial" w:hAnsi="Arial" w:cs="Arial"/>
          <w:noProof/>
          <w:sz w:val="20"/>
          <w:szCs w:val="20"/>
        </w:rPr>
        <w:t>En caso de que el Registro Sanitario no se encuentre dentro del periodo de vigencia de 5 años, conforme al artículo 376 de la Ley General de Salud, deberá presentar:</w:t>
      </w:r>
    </w:p>
    <w:p w:rsidR="00B9405A" w:rsidRPr="00B9405A" w:rsidRDefault="00B9405A" w:rsidP="00B9405A">
      <w:pPr>
        <w:tabs>
          <w:tab w:val="left" w:pos="312"/>
          <w:tab w:val="left" w:pos="540"/>
        </w:tabs>
        <w:spacing w:after="40" w:line="240" w:lineRule="auto"/>
        <w:ind w:left="1377"/>
        <w:contextualSpacing/>
        <w:jc w:val="both"/>
        <w:rPr>
          <w:rFonts w:ascii="Arial" w:eastAsia="Times New Roman" w:hAnsi="Arial" w:cs="Arial"/>
          <w:noProof/>
          <w:sz w:val="20"/>
          <w:szCs w:val="20"/>
          <w:lang w:val="es-ES" w:eastAsia="es-ES"/>
        </w:rPr>
      </w:pPr>
    </w:p>
    <w:p w:rsidR="00B9405A" w:rsidRPr="00B9405A" w:rsidRDefault="00B9405A" w:rsidP="00B9405A">
      <w:pPr>
        <w:numPr>
          <w:ilvl w:val="0"/>
          <w:numId w:val="40"/>
        </w:numPr>
        <w:spacing w:after="40" w:line="240" w:lineRule="auto"/>
        <w:ind w:left="1134" w:hanging="384"/>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Copia simple del Registro Sanitario sometido a prórroga.</w:t>
      </w:r>
    </w:p>
    <w:p w:rsidR="00B9405A" w:rsidRPr="00B9405A" w:rsidRDefault="00B9405A" w:rsidP="00B9405A">
      <w:pPr>
        <w:numPr>
          <w:ilvl w:val="0"/>
          <w:numId w:val="40"/>
        </w:numPr>
        <w:spacing w:after="40" w:line="240" w:lineRule="auto"/>
        <w:ind w:left="1134" w:hanging="384"/>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Copia simple del acuse de recibo del trámite de prórroga del Registro Sanitario, presentado ante la COFEPRIS.</w:t>
      </w:r>
    </w:p>
    <w:p w:rsidR="00B9405A" w:rsidRPr="00B9405A" w:rsidRDefault="00B9405A" w:rsidP="00B9405A">
      <w:pPr>
        <w:numPr>
          <w:ilvl w:val="0"/>
          <w:numId w:val="40"/>
        </w:numPr>
        <w:spacing w:after="40" w:line="240" w:lineRule="auto"/>
        <w:ind w:left="1134" w:hanging="384"/>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Carta en hoja membretada y firmada por el representante legal del Titular del Registro Sanitario en donde Bajo Protesta de Decir Verdad manifieste que el trámite de prórroga del Registro Sanitario, del cual presenta copia, fué sometido en tiempo y forma, y que el acuse de recibo presentado corresponde al producto sometido al trámite de prórroga.</w:t>
      </w:r>
    </w:p>
    <w:p w:rsidR="00B9405A" w:rsidRPr="00B9405A" w:rsidRDefault="00B9405A" w:rsidP="00B9405A">
      <w:pPr>
        <w:tabs>
          <w:tab w:val="left" w:pos="312"/>
          <w:tab w:val="left" w:pos="540"/>
        </w:tabs>
        <w:spacing w:after="40" w:line="240" w:lineRule="auto"/>
        <w:ind w:left="1377"/>
        <w:jc w:val="both"/>
        <w:rPr>
          <w:rFonts w:ascii="Arial" w:eastAsia="Times New Roman" w:hAnsi="Arial" w:cs="Arial"/>
          <w:noProof/>
          <w:sz w:val="20"/>
          <w:szCs w:val="20"/>
          <w:lang w:val="es-ES" w:eastAsia="es-ES"/>
        </w:rPr>
      </w:pPr>
    </w:p>
    <w:p w:rsidR="00B9405A" w:rsidRPr="00B9405A" w:rsidRDefault="00B9405A" w:rsidP="00B9405A">
      <w:pPr>
        <w:numPr>
          <w:ilvl w:val="0"/>
          <w:numId w:val="42"/>
        </w:numPr>
        <w:tabs>
          <w:tab w:val="left" w:pos="709"/>
        </w:tabs>
        <w:spacing w:after="0" w:line="240" w:lineRule="auto"/>
        <w:ind w:hanging="436"/>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ab/>
        <w:t>Copia simple del Certificado de calidad ISO-9001-2008 ó ISO-13485 ó TUV, en el que se deberá identificar tipo de certificado, número de certificado, nombre de la empresa que se certifica, alcance, fecha de emisión, vigencia o fecha de vencimiento, y nombre y firma autógrafa de la persona que emite el certificado.</w:t>
      </w:r>
    </w:p>
    <w:p w:rsidR="00B9405A" w:rsidRPr="00B9405A" w:rsidRDefault="00B9405A" w:rsidP="00B9405A">
      <w:pPr>
        <w:tabs>
          <w:tab w:val="left" w:pos="312"/>
          <w:tab w:val="left" w:pos="540"/>
        </w:tabs>
        <w:spacing w:after="0" w:line="240" w:lineRule="auto"/>
        <w:jc w:val="both"/>
        <w:rPr>
          <w:rFonts w:ascii="Arial" w:hAnsi="Arial" w:cs="Arial"/>
          <w:noProof/>
          <w:sz w:val="20"/>
          <w:szCs w:val="20"/>
        </w:rPr>
      </w:pPr>
    </w:p>
    <w:p w:rsidR="00B9405A" w:rsidRPr="00B9405A" w:rsidRDefault="00B9405A" w:rsidP="00B9405A">
      <w:pPr>
        <w:numPr>
          <w:ilvl w:val="0"/>
          <w:numId w:val="42"/>
        </w:numPr>
        <w:tabs>
          <w:tab w:val="left" w:pos="709"/>
        </w:tabs>
        <w:spacing w:after="0" w:line="240" w:lineRule="auto"/>
        <w:ind w:hanging="436"/>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ab/>
        <w:t>Copia simple del Certificado de Buenas Prácticas de Fabricación, emitido por la COFEPRIS, en el que se deberá identificar número de oficio de certificación, fecha de emisión, nombre de la empresa que se certifica y/o representante legal, alcance o clasificación, vigencia y/o fecha de vencimiento.</w:t>
      </w:r>
    </w:p>
    <w:p w:rsidR="00B9405A" w:rsidRPr="00B9405A" w:rsidRDefault="00B9405A" w:rsidP="00B9405A">
      <w:pPr>
        <w:spacing w:after="0" w:line="240" w:lineRule="auto"/>
        <w:ind w:left="708"/>
        <w:rPr>
          <w:rFonts w:ascii="Arial" w:eastAsia="Times New Roman" w:hAnsi="Arial" w:cs="Arial"/>
          <w:noProof/>
          <w:sz w:val="20"/>
          <w:szCs w:val="20"/>
          <w:lang w:val="es-ES" w:eastAsia="es-ES"/>
        </w:rPr>
      </w:pPr>
    </w:p>
    <w:p w:rsidR="00B9405A" w:rsidRPr="00B9405A" w:rsidRDefault="00B9405A" w:rsidP="00B9405A">
      <w:pPr>
        <w:numPr>
          <w:ilvl w:val="0"/>
          <w:numId w:val="42"/>
        </w:numPr>
        <w:tabs>
          <w:tab w:val="left" w:pos="709"/>
        </w:tabs>
        <w:spacing w:after="0" w:line="240" w:lineRule="auto"/>
        <w:ind w:hanging="436"/>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En caso de que los bienes ofertados se ubiquen en el supuesto del segundo párrafo del inciso 1), del numeral 2.4 señalado anteriormente, y que el licitante advierta que no, requieren de Certificado de Buenas Prácticas de Fabricación, deberá presentar la notificación oficial, expedida por la SSA, con firma autógrafa y cargo del servidor público que la emite, que lo exima del mismo.</w:t>
      </w:r>
    </w:p>
    <w:p w:rsidR="00B9405A" w:rsidRPr="00B9405A" w:rsidRDefault="00B9405A" w:rsidP="00B9405A">
      <w:pPr>
        <w:tabs>
          <w:tab w:val="left" w:pos="312"/>
          <w:tab w:val="left" w:pos="540"/>
        </w:tabs>
        <w:spacing w:after="0" w:line="240" w:lineRule="auto"/>
        <w:jc w:val="both"/>
        <w:rPr>
          <w:rFonts w:ascii="Arial" w:hAnsi="Arial" w:cs="Arial"/>
          <w:noProof/>
          <w:sz w:val="20"/>
          <w:szCs w:val="20"/>
        </w:rPr>
      </w:pPr>
    </w:p>
    <w:p w:rsidR="00B9405A" w:rsidRPr="00B9405A" w:rsidRDefault="00B9405A" w:rsidP="00B9405A">
      <w:pPr>
        <w:tabs>
          <w:tab w:val="left" w:pos="312"/>
          <w:tab w:val="left" w:pos="540"/>
        </w:tabs>
        <w:spacing w:after="0" w:line="240" w:lineRule="auto"/>
        <w:jc w:val="both"/>
        <w:rPr>
          <w:rFonts w:ascii="Arial" w:hAnsi="Arial" w:cs="Arial"/>
          <w:noProof/>
          <w:sz w:val="20"/>
          <w:szCs w:val="20"/>
          <w:lang w:val="es-ES"/>
        </w:rPr>
      </w:pPr>
      <w:r w:rsidRPr="00B9405A">
        <w:rPr>
          <w:rFonts w:ascii="Arial" w:hAnsi="Arial" w:cs="Arial"/>
          <w:noProof/>
          <w:sz w:val="20"/>
          <w:szCs w:val="20"/>
          <w:lang w:val="es-ES"/>
        </w:rPr>
        <w:t xml:space="preserve">Para aquellos Equipos Médicos ofertados, </w:t>
      </w:r>
      <w:r w:rsidRPr="00B9405A">
        <w:rPr>
          <w:rFonts w:ascii="Arial" w:hAnsi="Arial" w:cs="Arial"/>
          <w:b/>
          <w:noProof/>
          <w:sz w:val="20"/>
          <w:szCs w:val="20"/>
          <w:lang w:val="es-ES"/>
        </w:rPr>
        <w:t>de origen Internacional</w:t>
      </w:r>
      <w:r w:rsidRPr="00B9405A">
        <w:rPr>
          <w:rFonts w:ascii="Arial" w:hAnsi="Arial" w:cs="Arial"/>
          <w:noProof/>
          <w:sz w:val="20"/>
          <w:szCs w:val="20"/>
          <w:lang w:val="es-ES"/>
        </w:rPr>
        <w:t xml:space="preserve">, que requieran cumplimiento de normas y estándares identificados en la Cédula de Descripción de Artículo cuyo detalle de necesidad de Registro sanitario se especifica en el </w:t>
      </w:r>
      <w:r w:rsidRPr="00B9405A">
        <w:rPr>
          <w:rFonts w:ascii="Arial" w:hAnsi="Arial" w:cs="Arial"/>
          <w:b/>
          <w:noProof/>
          <w:sz w:val="20"/>
          <w:szCs w:val="20"/>
          <w:u w:val="single"/>
          <w:lang w:val="es-ES"/>
        </w:rPr>
        <w:t>Anexo No. 1.3 “</w:t>
      </w:r>
      <w:r w:rsidRPr="00B9405A">
        <w:rPr>
          <w:rFonts w:ascii="Arial" w:hAnsi="Arial" w:cs="Arial"/>
          <w:b/>
          <w:noProof/>
          <w:color w:val="000000" w:themeColor="text1"/>
          <w:sz w:val="20"/>
          <w:szCs w:val="20"/>
          <w:u w:val="single"/>
          <w:lang w:eastAsia="es-MX"/>
        </w:rPr>
        <w:t>Guía de Distribución, Requisitos para Equipo Médico y Fuentes de Abastecimiento Simultáneo</w:t>
      </w:r>
      <w:r w:rsidRPr="00B9405A">
        <w:rPr>
          <w:rFonts w:ascii="Arial" w:hAnsi="Arial" w:cs="Arial"/>
          <w:noProof/>
          <w:sz w:val="20"/>
          <w:szCs w:val="20"/>
          <w:lang w:val="es-ES"/>
        </w:rPr>
        <w:t>”, los licitantes deberán adjuntar a su proposición técnica la documentación en los términos siguientes:</w:t>
      </w:r>
    </w:p>
    <w:p w:rsidR="00B9405A" w:rsidRPr="00B9405A" w:rsidRDefault="00B9405A" w:rsidP="00B9405A">
      <w:pPr>
        <w:tabs>
          <w:tab w:val="left" w:pos="312"/>
          <w:tab w:val="left" w:pos="540"/>
        </w:tabs>
        <w:spacing w:after="0" w:line="240" w:lineRule="auto"/>
        <w:jc w:val="both"/>
        <w:rPr>
          <w:rFonts w:ascii="Arial" w:hAnsi="Arial" w:cs="Arial"/>
          <w:noProof/>
          <w:sz w:val="20"/>
          <w:szCs w:val="20"/>
          <w:lang w:val="es-ES"/>
        </w:rPr>
      </w:pPr>
    </w:p>
    <w:p w:rsidR="00B9405A" w:rsidRPr="00B9405A" w:rsidRDefault="00B9405A" w:rsidP="00B9405A">
      <w:pPr>
        <w:numPr>
          <w:ilvl w:val="0"/>
          <w:numId w:val="43"/>
        </w:numPr>
        <w:tabs>
          <w:tab w:val="left" w:pos="709"/>
        </w:tabs>
        <w:spacing w:after="0" w:line="240" w:lineRule="auto"/>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Copia simple del Registro Sanitario vigente expedido por la COFEPRIS, conforme a lo establecido en el artículo 376 de la Ley General de Salud (vigencia de 5 años), en el que se deberá identificar número de registro, prórroga o modificación, titular del registro, nombre del fabricante y modelo(s), fecha de emisión y de vencimiento, y nombre, firma autógrafa y cargo del servidor público que la emite.</w:t>
      </w:r>
    </w:p>
    <w:p w:rsidR="00B9405A" w:rsidRPr="00B9405A" w:rsidRDefault="00B9405A" w:rsidP="00B9405A">
      <w:pPr>
        <w:tabs>
          <w:tab w:val="left" w:pos="312"/>
          <w:tab w:val="left" w:pos="540"/>
        </w:tabs>
        <w:spacing w:after="0" w:line="240" w:lineRule="auto"/>
        <w:ind w:left="373"/>
        <w:jc w:val="both"/>
        <w:rPr>
          <w:rFonts w:ascii="Arial" w:hAnsi="Arial" w:cs="Arial"/>
          <w:noProof/>
          <w:sz w:val="20"/>
          <w:szCs w:val="20"/>
        </w:rPr>
      </w:pPr>
    </w:p>
    <w:p w:rsidR="00B9405A" w:rsidRPr="00B9405A" w:rsidRDefault="00B9405A" w:rsidP="00B9405A">
      <w:pPr>
        <w:overflowPunct w:val="0"/>
        <w:autoSpaceDE w:val="0"/>
        <w:autoSpaceDN w:val="0"/>
        <w:adjustRightInd w:val="0"/>
        <w:spacing w:before="100" w:after="120" w:line="240" w:lineRule="auto"/>
        <w:jc w:val="both"/>
        <w:textAlignment w:val="baseline"/>
        <w:rPr>
          <w:rFonts w:ascii="Arial" w:hAnsi="Arial" w:cs="Arial"/>
          <w:noProof/>
          <w:sz w:val="20"/>
          <w:szCs w:val="20"/>
          <w:lang w:val="es-ES"/>
        </w:rPr>
      </w:pPr>
      <w:r w:rsidRPr="00B9405A">
        <w:rPr>
          <w:rFonts w:ascii="Arial" w:hAnsi="Arial" w:cs="Arial"/>
          <w:noProof/>
          <w:sz w:val="20"/>
          <w:szCs w:val="20"/>
          <w:lang w:val="es-ES"/>
        </w:rPr>
        <w:t xml:space="preserve">En caso de que los bienes ofertados se encuentren identificados en el </w:t>
      </w:r>
      <w:r w:rsidRPr="00B9405A">
        <w:rPr>
          <w:rFonts w:ascii="Arial" w:hAnsi="Arial" w:cs="Arial"/>
          <w:b/>
          <w:noProof/>
          <w:sz w:val="20"/>
          <w:szCs w:val="20"/>
          <w:u w:val="single"/>
          <w:lang w:val="es-ES"/>
        </w:rPr>
        <w:t>Anexo No. 1.3 “</w:t>
      </w:r>
      <w:r w:rsidRPr="00B9405A">
        <w:rPr>
          <w:rFonts w:ascii="Arial" w:hAnsi="Arial" w:cs="Arial"/>
          <w:b/>
          <w:noProof/>
          <w:color w:val="000000" w:themeColor="text1"/>
          <w:sz w:val="20"/>
          <w:szCs w:val="20"/>
          <w:u w:val="single"/>
          <w:lang w:eastAsia="es-MX"/>
        </w:rPr>
        <w:t>Guía de Distribución, Requisitos para Equipo Médico y Fuentes de Abastecimiento Simultáneo,</w:t>
      </w:r>
      <w:r w:rsidRPr="00B9405A">
        <w:rPr>
          <w:rFonts w:ascii="Arial" w:hAnsi="Arial" w:cs="Arial"/>
          <w:b/>
          <w:noProof/>
          <w:sz w:val="20"/>
          <w:szCs w:val="20"/>
          <w:u w:val="single"/>
          <w:lang w:val="es-ES"/>
        </w:rPr>
        <w:t>”</w:t>
      </w:r>
      <w:r w:rsidRPr="00B9405A">
        <w:rPr>
          <w:rFonts w:ascii="Arial" w:hAnsi="Arial" w:cs="Arial"/>
          <w:noProof/>
          <w:sz w:val="20"/>
          <w:szCs w:val="20"/>
          <w:lang w:val="es-ES"/>
        </w:rPr>
        <w:t xml:space="preserve"> como si requiere registro sanitario y el licitante advierta que no requieren de Registro Sanitario, deberá presentar la notificación oficial, expedida por la SSA, con firma autógrafa y cargo del servidor público que la emite, que lo exima del mismo.</w:t>
      </w:r>
    </w:p>
    <w:p w:rsidR="00B9405A" w:rsidRPr="00B9405A" w:rsidRDefault="00B9405A" w:rsidP="00B9405A">
      <w:pPr>
        <w:tabs>
          <w:tab w:val="left" w:pos="709"/>
        </w:tabs>
        <w:spacing w:after="0" w:line="240" w:lineRule="auto"/>
        <w:ind w:left="709"/>
        <w:jc w:val="both"/>
        <w:rPr>
          <w:rFonts w:ascii="Arial" w:hAnsi="Arial" w:cs="Arial"/>
          <w:noProof/>
          <w:sz w:val="20"/>
          <w:szCs w:val="20"/>
        </w:rPr>
      </w:pPr>
    </w:p>
    <w:p w:rsidR="00B9405A" w:rsidRPr="00B9405A" w:rsidRDefault="00B9405A" w:rsidP="00B9405A">
      <w:pPr>
        <w:tabs>
          <w:tab w:val="left" w:pos="0"/>
        </w:tabs>
        <w:spacing w:after="0" w:line="240" w:lineRule="auto"/>
        <w:rPr>
          <w:rFonts w:ascii="Arial" w:hAnsi="Arial" w:cs="Arial"/>
          <w:noProof/>
          <w:sz w:val="20"/>
          <w:szCs w:val="20"/>
        </w:rPr>
      </w:pPr>
      <w:r w:rsidRPr="00B9405A">
        <w:rPr>
          <w:rFonts w:ascii="Arial" w:hAnsi="Arial" w:cs="Arial"/>
          <w:noProof/>
          <w:sz w:val="20"/>
          <w:szCs w:val="20"/>
        </w:rPr>
        <w:t>En caso de que el Registro Sanitario no se encuentre dentro del periodo de vigencia de 5 años, conforme al artículo 376 de la Ley General de Salud, deberá presentar:</w:t>
      </w:r>
    </w:p>
    <w:p w:rsidR="00B9405A" w:rsidRPr="00B9405A" w:rsidRDefault="00B9405A" w:rsidP="00B9405A">
      <w:pPr>
        <w:tabs>
          <w:tab w:val="left" w:pos="709"/>
        </w:tabs>
        <w:spacing w:after="0" w:line="240" w:lineRule="auto"/>
        <w:ind w:left="709"/>
        <w:jc w:val="both"/>
        <w:rPr>
          <w:rFonts w:ascii="Arial" w:hAnsi="Arial" w:cs="Arial"/>
          <w:noProof/>
          <w:sz w:val="20"/>
          <w:szCs w:val="20"/>
        </w:rPr>
      </w:pPr>
    </w:p>
    <w:p w:rsidR="00B9405A" w:rsidRPr="00B9405A" w:rsidRDefault="00B9405A" w:rsidP="00B9405A">
      <w:pPr>
        <w:numPr>
          <w:ilvl w:val="0"/>
          <w:numId w:val="41"/>
        </w:numPr>
        <w:tabs>
          <w:tab w:val="left" w:pos="312"/>
          <w:tab w:val="left" w:pos="540"/>
        </w:tabs>
        <w:spacing w:after="0" w:line="240" w:lineRule="auto"/>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Copia simple del Registro Sanitario sometido a prórroga.</w:t>
      </w:r>
    </w:p>
    <w:p w:rsidR="00B9405A" w:rsidRPr="00B9405A" w:rsidRDefault="00B9405A" w:rsidP="00B9405A">
      <w:pPr>
        <w:numPr>
          <w:ilvl w:val="0"/>
          <w:numId w:val="41"/>
        </w:numPr>
        <w:tabs>
          <w:tab w:val="left" w:pos="312"/>
          <w:tab w:val="left" w:pos="540"/>
        </w:tabs>
        <w:spacing w:after="0" w:line="240" w:lineRule="auto"/>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Copia simple del acuse de recibo del trámite de prórroga del Registro Sanitario, presentado ante la COFEPRIS.</w:t>
      </w:r>
    </w:p>
    <w:p w:rsidR="00B9405A" w:rsidRPr="00B9405A" w:rsidRDefault="00B9405A" w:rsidP="00B9405A">
      <w:pPr>
        <w:numPr>
          <w:ilvl w:val="0"/>
          <w:numId w:val="41"/>
        </w:numPr>
        <w:tabs>
          <w:tab w:val="left" w:pos="312"/>
          <w:tab w:val="left" w:pos="540"/>
        </w:tabs>
        <w:spacing w:after="0" w:line="240" w:lineRule="auto"/>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Carta en hoja membretada y firmada por el representante legal del Titular del Registro Sanitario en donde Bajo Protesta de Decir Verdad manifieste que el trámite de prórroga del Registro Sanitario, del cual presenta copia, fué sometido en tiempo y forma, y que el acuse de recibo presentado corresponde al producto sometido al trámite de prórroga.</w:t>
      </w:r>
    </w:p>
    <w:p w:rsidR="00B9405A" w:rsidRPr="00B9405A" w:rsidRDefault="00B9405A" w:rsidP="00B9405A">
      <w:pPr>
        <w:tabs>
          <w:tab w:val="left" w:pos="312"/>
          <w:tab w:val="left" w:pos="540"/>
        </w:tabs>
        <w:spacing w:after="0" w:line="240" w:lineRule="auto"/>
        <w:ind w:left="1377"/>
        <w:jc w:val="both"/>
        <w:rPr>
          <w:rFonts w:ascii="Arial" w:eastAsia="Times New Roman" w:hAnsi="Arial" w:cs="Arial"/>
          <w:noProof/>
          <w:sz w:val="20"/>
          <w:szCs w:val="20"/>
          <w:lang w:val="es-ES" w:eastAsia="es-ES"/>
        </w:rPr>
      </w:pPr>
    </w:p>
    <w:p w:rsidR="00B9405A" w:rsidRPr="00B9405A" w:rsidRDefault="00B9405A" w:rsidP="00B9405A">
      <w:pPr>
        <w:numPr>
          <w:ilvl w:val="0"/>
          <w:numId w:val="43"/>
        </w:numPr>
        <w:tabs>
          <w:tab w:val="left" w:pos="709"/>
        </w:tabs>
        <w:spacing w:after="0" w:line="240" w:lineRule="auto"/>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ab/>
        <w:t>Copia simple del Certificado de calidad ISO-9001-2008 ó ISO-13485 ó TUV, en el que se deberá identificar tipo de certificado, número de certificado, nombre de la empresa que se certifica, alcance, fecha de emisión, vigencia o fecha de vencimiento, y nombre y firma autógrafa de la persona que emite el certificado.</w:t>
      </w:r>
    </w:p>
    <w:p w:rsidR="00B9405A" w:rsidRPr="00B9405A" w:rsidRDefault="00B9405A" w:rsidP="00B9405A">
      <w:pPr>
        <w:tabs>
          <w:tab w:val="left" w:pos="709"/>
        </w:tabs>
        <w:spacing w:after="0" w:line="240" w:lineRule="auto"/>
        <w:ind w:left="720"/>
        <w:jc w:val="both"/>
        <w:rPr>
          <w:rFonts w:ascii="Arial" w:eastAsia="Times New Roman" w:hAnsi="Arial" w:cs="Arial"/>
          <w:noProof/>
          <w:sz w:val="20"/>
          <w:szCs w:val="20"/>
          <w:lang w:val="es-ES" w:eastAsia="es-ES"/>
        </w:rPr>
      </w:pPr>
    </w:p>
    <w:p w:rsidR="00B9405A" w:rsidRPr="00B9405A" w:rsidRDefault="00B9405A" w:rsidP="00B9405A">
      <w:pPr>
        <w:numPr>
          <w:ilvl w:val="0"/>
          <w:numId w:val="43"/>
        </w:numPr>
        <w:tabs>
          <w:tab w:val="left" w:pos="709"/>
        </w:tabs>
        <w:spacing w:after="0" w:line="240" w:lineRule="auto"/>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lastRenderedPageBreak/>
        <w:tab/>
        <w:t>Copia simple del Certificado FDA o CE o su equivalente emitido por la autoridad sanitaria del país de origen,  en el que se deberá identificar tipo de certificado, número de certificado, nombre de la empresa que se certifica, alcance, fecha de emisión, vigencia o fecha de vencimiento.</w:t>
      </w:r>
    </w:p>
    <w:p w:rsidR="00B9405A" w:rsidRPr="00B9405A" w:rsidRDefault="00B9405A" w:rsidP="00B9405A">
      <w:pPr>
        <w:tabs>
          <w:tab w:val="left" w:pos="312"/>
          <w:tab w:val="left" w:pos="540"/>
        </w:tabs>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Asimismo, respecto de los Equipos Médicos Nacionales e Internacionales, que estén integrados por varios equipos y/o accesorios y/o alguno de sus componentes, el licitante deberá entregar la documentación correspondiente a Normas Oficiales Mexicanas, Normas Mexicanas, Internacionales, Referencia o Especificaciones para cada uno de ellos.</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Para el caso de los consumibles descritos en las Cédulas de Descripción de Artículo, la calidad de los mismos, se deberá demostrar mediante el Registro Sanitario, expedido por la Secretaría de Salud, conforme a lo dispuesto en la LGS (Ley General de Salud) y el Reglamento de Insumos para la Salud.</w:t>
      </w:r>
    </w:p>
    <w:p w:rsidR="00B9405A" w:rsidRPr="00B9405A" w:rsidRDefault="00B9405A" w:rsidP="00B9405A">
      <w:pPr>
        <w:suppressAutoHyphens/>
        <w:spacing w:after="120" w:line="240" w:lineRule="auto"/>
        <w:rPr>
          <w:rFonts w:ascii="Times New Roman" w:eastAsia="Times New Roman" w:hAnsi="Times New Roman" w:cs="Times New Roman"/>
          <w:noProof/>
          <w:sz w:val="24"/>
          <w:szCs w:val="20"/>
          <w:lang w:val="es-ES" w:eastAsia="ar-SA"/>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 xml:space="preserve">Para aquellos Equipos Médicos </w:t>
      </w:r>
      <w:r w:rsidRPr="00B9405A">
        <w:rPr>
          <w:rFonts w:ascii="Arial" w:hAnsi="Arial" w:cs="Arial"/>
          <w:b/>
          <w:noProof/>
          <w:sz w:val="20"/>
          <w:szCs w:val="20"/>
        </w:rPr>
        <w:t>Nacionales o Internacionales</w:t>
      </w:r>
      <w:r w:rsidRPr="00B9405A">
        <w:rPr>
          <w:rFonts w:ascii="Arial" w:hAnsi="Arial" w:cs="Arial"/>
          <w:noProof/>
          <w:sz w:val="20"/>
          <w:szCs w:val="20"/>
        </w:rPr>
        <w:t>, el Instituto/Secretaría se reserva el derecho de verificar en cualquier tiempo durante el procedimiento y posterior a su adjudicación, cualquier documentación presentada, con la intención de corroborar la veracidad de la información proporcionada por cada uno de los licitantes participantes.</w:t>
      </w:r>
    </w:p>
    <w:p w:rsidR="00B9405A" w:rsidRPr="00B9405A" w:rsidRDefault="00B9405A" w:rsidP="00B9405A">
      <w:pPr>
        <w:spacing w:after="0" w:line="240" w:lineRule="auto"/>
        <w:jc w:val="both"/>
        <w:rPr>
          <w:rFonts w:ascii="Arial" w:hAnsi="Arial" w:cs="Arial"/>
          <w:noProof/>
          <w:sz w:val="20"/>
          <w:szCs w:val="20"/>
        </w:rPr>
      </w:pPr>
      <w:bookmarkStart w:id="48" w:name="_Toc428988944"/>
    </w:p>
    <w:p w:rsidR="00B9405A" w:rsidRPr="00B9405A" w:rsidRDefault="00B9405A" w:rsidP="00B9405A">
      <w:pPr>
        <w:keepNext/>
        <w:numPr>
          <w:ilvl w:val="1"/>
          <w:numId w:val="0"/>
        </w:numPr>
        <w:tabs>
          <w:tab w:val="num" w:pos="-284"/>
        </w:tabs>
        <w:suppressAutoHyphens/>
        <w:spacing w:after="0" w:line="240" w:lineRule="auto"/>
        <w:ind w:right="-568"/>
        <w:outlineLvl w:val="1"/>
        <w:rPr>
          <w:rFonts w:ascii="Arial" w:eastAsia="Times New Roman" w:hAnsi="Arial" w:cs="Arial"/>
          <w:b/>
          <w:noProof/>
          <w:sz w:val="20"/>
          <w:szCs w:val="20"/>
          <w:lang w:val="es-ES_tradnl" w:eastAsia="ar-SA"/>
        </w:rPr>
      </w:pPr>
    </w:p>
    <w:p w:rsidR="00B9405A" w:rsidRPr="00B9405A" w:rsidRDefault="00B9405A" w:rsidP="00B9405A">
      <w:pPr>
        <w:keepNext/>
        <w:numPr>
          <w:ilvl w:val="1"/>
          <w:numId w:val="0"/>
        </w:numPr>
        <w:tabs>
          <w:tab w:val="num" w:pos="-284"/>
        </w:tabs>
        <w:suppressAutoHyphens/>
        <w:spacing w:after="0" w:line="240" w:lineRule="auto"/>
        <w:ind w:right="-568"/>
        <w:outlineLvl w:val="1"/>
        <w:rPr>
          <w:rFonts w:ascii="Arial" w:eastAsia="Times New Roman" w:hAnsi="Arial" w:cs="Arial"/>
          <w:b/>
          <w:noProof/>
          <w:sz w:val="20"/>
          <w:szCs w:val="20"/>
          <w:lang w:val="es-ES_tradnl" w:eastAsia="ar-SA"/>
        </w:rPr>
      </w:pPr>
      <w:r w:rsidRPr="00B9405A">
        <w:rPr>
          <w:rFonts w:ascii="Arial" w:eastAsia="Times New Roman" w:hAnsi="Arial" w:cs="Arial"/>
          <w:b/>
          <w:noProof/>
          <w:sz w:val="20"/>
          <w:szCs w:val="20"/>
          <w:lang w:val="es-ES_tradnl" w:eastAsia="ar-SA"/>
        </w:rPr>
        <w:t>2.5 La cantidad de bienes a contratar serán por cantidades determinadas</w:t>
      </w:r>
      <w:r w:rsidRPr="00B9405A">
        <w:rPr>
          <w:rFonts w:ascii="Arial" w:eastAsia="Times New Roman" w:hAnsi="Arial" w:cs="Arial"/>
          <w:i/>
          <w:noProof/>
          <w:sz w:val="20"/>
          <w:szCs w:val="20"/>
          <w:lang w:val="es-ES_tradnl" w:eastAsia="ar-SA"/>
        </w:rPr>
        <w:t>.</w:t>
      </w:r>
      <w:bookmarkEnd w:id="48"/>
    </w:p>
    <w:p w:rsidR="00B9405A" w:rsidRPr="00B9405A" w:rsidRDefault="00B9405A" w:rsidP="00B9405A">
      <w:pPr>
        <w:keepNext/>
        <w:numPr>
          <w:ilvl w:val="1"/>
          <w:numId w:val="0"/>
        </w:numPr>
        <w:tabs>
          <w:tab w:val="num" w:pos="-284"/>
        </w:tabs>
        <w:suppressAutoHyphens/>
        <w:spacing w:after="0" w:line="240" w:lineRule="auto"/>
        <w:ind w:right="-568"/>
        <w:outlineLvl w:val="1"/>
        <w:rPr>
          <w:rFonts w:ascii="Arial" w:eastAsia="Times New Roman" w:hAnsi="Arial" w:cs="Arial"/>
          <w:b/>
          <w:noProof/>
          <w:sz w:val="20"/>
          <w:szCs w:val="20"/>
          <w:lang w:val="es-ES_tradnl" w:eastAsia="ar-SA"/>
        </w:rPr>
      </w:pPr>
      <w:bookmarkStart w:id="49" w:name="_Toc428988945"/>
    </w:p>
    <w:p w:rsidR="00B9405A" w:rsidRPr="00B9405A" w:rsidRDefault="00B9405A" w:rsidP="00B9405A">
      <w:pPr>
        <w:keepNext/>
        <w:numPr>
          <w:ilvl w:val="1"/>
          <w:numId w:val="0"/>
        </w:numPr>
        <w:tabs>
          <w:tab w:val="num" w:pos="-284"/>
        </w:tabs>
        <w:suppressAutoHyphens/>
        <w:spacing w:after="0" w:line="240" w:lineRule="auto"/>
        <w:ind w:right="-568"/>
        <w:outlineLvl w:val="1"/>
        <w:rPr>
          <w:rFonts w:ascii="Arial" w:eastAsia="Times New Roman" w:hAnsi="Arial" w:cs="Arial"/>
          <w:b/>
          <w:noProof/>
          <w:sz w:val="20"/>
          <w:szCs w:val="20"/>
          <w:lang w:val="es-ES_tradnl" w:eastAsia="ar-SA"/>
        </w:rPr>
      </w:pPr>
    </w:p>
    <w:p w:rsidR="00B9405A" w:rsidRPr="00B9405A" w:rsidRDefault="00B9405A" w:rsidP="00B9405A">
      <w:pPr>
        <w:keepNext/>
        <w:numPr>
          <w:ilvl w:val="1"/>
          <w:numId w:val="0"/>
        </w:numPr>
        <w:tabs>
          <w:tab w:val="num" w:pos="-284"/>
        </w:tabs>
        <w:suppressAutoHyphens/>
        <w:spacing w:after="0" w:line="240" w:lineRule="auto"/>
        <w:ind w:right="-568"/>
        <w:outlineLvl w:val="1"/>
        <w:rPr>
          <w:rFonts w:ascii="Arial" w:eastAsia="Times New Roman" w:hAnsi="Arial" w:cs="Arial"/>
          <w:b/>
          <w:noProof/>
          <w:sz w:val="20"/>
          <w:szCs w:val="20"/>
          <w:lang w:val="es-ES_tradnl" w:eastAsia="ar-SA"/>
        </w:rPr>
      </w:pPr>
      <w:r w:rsidRPr="00B9405A">
        <w:rPr>
          <w:rFonts w:ascii="Arial" w:eastAsia="Times New Roman" w:hAnsi="Arial" w:cs="Arial"/>
          <w:b/>
          <w:noProof/>
          <w:sz w:val="20"/>
          <w:szCs w:val="20"/>
          <w:lang w:val="es-ES_tradnl" w:eastAsia="ar-SA"/>
        </w:rPr>
        <w:t>2.6 Forma de adjudicación</w:t>
      </w:r>
      <w:bookmarkEnd w:id="49"/>
    </w:p>
    <w:p w:rsidR="00B9405A" w:rsidRPr="00B9405A" w:rsidRDefault="00B9405A" w:rsidP="00B9405A">
      <w:pPr>
        <w:spacing w:after="0" w:line="240" w:lineRule="auto"/>
        <w:jc w:val="both"/>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 xml:space="preserve">Se adjudicara el 100% de los bienes de cada partida a un solo licitante, de las claves señaladas en el </w:t>
      </w:r>
      <w:r w:rsidRPr="00B9405A">
        <w:rPr>
          <w:rFonts w:ascii="Arial" w:eastAsia="Times New Roman" w:hAnsi="Arial" w:cs="Arial"/>
          <w:b/>
          <w:noProof/>
          <w:sz w:val="20"/>
          <w:szCs w:val="20"/>
          <w:u w:val="single"/>
          <w:lang w:val="es-ES" w:eastAsia="ar-SA"/>
        </w:rPr>
        <w:t>Anexo  No. 1.3</w:t>
      </w:r>
      <w:r w:rsidRPr="00B9405A">
        <w:rPr>
          <w:rFonts w:ascii="Arial" w:eastAsia="Times New Roman" w:hAnsi="Arial" w:cs="Arial"/>
          <w:noProof/>
          <w:sz w:val="20"/>
          <w:szCs w:val="20"/>
          <w:lang w:val="es-ES" w:eastAsia="ar-SA"/>
        </w:rPr>
        <w:t xml:space="preserve"> “</w:t>
      </w:r>
      <w:r w:rsidRPr="00B9405A">
        <w:rPr>
          <w:rFonts w:ascii="Arial" w:hAnsi="Arial" w:cs="Arial"/>
          <w:b/>
          <w:noProof/>
          <w:color w:val="000000" w:themeColor="text1"/>
          <w:sz w:val="20"/>
          <w:szCs w:val="20"/>
          <w:u w:val="single"/>
          <w:lang w:eastAsia="es-MX"/>
        </w:rPr>
        <w:t>Guía de Distribución, Requisitos para Equipo Médico y Fuentes de Abastecimiento Simultáneo</w:t>
      </w:r>
      <w:r w:rsidRPr="00B9405A">
        <w:rPr>
          <w:rFonts w:ascii="Arial" w:eastAsia="Times New Roman" w:hAnsi="Arial" w:cs="Arial"/>
          <w:noProof/>
          <w:sz w:val="20"/>
          <w:szCs w:val="20"/>
          <w:lang w:val="es-ES" w:eastAsia="ar-SA"/>
        </w:rPr>
        <w:t>.</w:t>
      </w:r>
    </w:p>
    <w:p w:rsidR="00B9405A" w:rsidRPr="00B9405A" w:rsidRDefault="00B9405A" w:rsidP="00B9405A">
      <w:pPr>
        <w:suppressAutoHyphens/>
        <w:spacing w:after="0" w:line="240" w:lineRule="auto"/>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rPr>
          <w:rFonts w:ascii="Arial" w:eastAsia="Times New Roman" w:hAnsi="Arial" w:cs="Arial"/>
          <w:noProof/>
          <w:sz w:val="20"/>
          <w:szCs w:val="20"/>
          <w:lang w:val="es-ES" w:eastAsia="ar-SA"/>
        </w:rPr>
      </w:pPr>
    </w:p>
    <w:p w:rsidR="00B9405A" w:rsidRPr="00B9405A" w:rsidRDefault="00B9405A" w:rsidP="00B9405A">
      <w:pPr>
        <w:spacing w:after="0" w:line="240" w:lineRule="auto"/>
        <w:jc w:val="both"/>
        <w:rPr>
          <w:rFonts w:ascii="Arial" w:eastAsia="Times New Roman" w:hAnsi="Arial" w:cs="Arial"/>
          <w:b/>
          <w:noProof/>
          <w:sz w:val="20"/>
          <w:szCs w:val="20"/>
          <w:lang w:eastAsia="ar-SA"/>
        </w:rPr>
      </w:pPr>
      <w:r w:rsidRPr="00B9405A">
        <w:rPr>
          <w:rFonts w:ascii="Arial" w:eastAsia="Times New Roman" w:hAnsi="Arial" w:cs="Arial"/>
          <w:b/>
          <w:noProof/>
          <w:sz w:val="20"/>
          <w:szCs w:val="20"/>
          <w:lang w:eastAsia="ar-SA"/>
        </w:rPr>
        <w:t>Abastecimiento simultáneo</w:t>
      </w:r>
    </w:p>
    <w:p w:rsidR="00B9405A" w:rsidRPr="00B9405A" w:rsidRDefault="00B9405A" w:rsidP="00B9405A">
      <w:pPr>
        <w:spacing w:after="0" w:line="240" w:lineRule="auto"/>
        <w:jc w:val="both"/>
        <w:rPr>
          <w:rFonts w:ascii="Arial" w:eastAsia="Times New Roman" w:hAnsi="Arial" w:cs="Arial"/>
          <w:noProof/>
          <w:sz w:val="20"/>
          <w:szCs w:val="20"/>
          <w:lang w:eastAsia="ar-SA"/>
        </w:rPr>
      </w:pPr>
      <w:r w:rsidRPr="00B9405A">
        <w:rPr>
          <w:rFonts w:ascii="Arial" w:eastAsia="Times New Roman" w:hAnsi="Arial" w:cs="Arial"/>
          <w:noProof/>
          <w:sz w:val="20"/>
          <w:szCs w:val="20"/>
          <w:lang w:eastAsia="ar-SA"/>
        </w:rPr>
        <w:t xml:space="preserve">Para el caso de las paritdas en las que así se indica en el </w:t>
      </w:r>
      <w:r w:rsidRPr="00B9405A">
        <w:rPr>
          <w:rFonts w:ascii="Arial" w:eastAsia="Times New Roman" w:hAnsi="Arial" w:cs="Arial"/>
          <w:b/>
          <w:noProof/>
          <w:sz w:val="20"/>
          <w:szCs w:val="20"/>
          <w:u w:val="single"/>
          <w:lang w:val="es-ES" w:eastAsia="ar-SA"/>
        </w:rPr>
        <w:t>Anexo  No. 1.3</w:t>
      </w:r>
      <w:r w:rsidRPr="00B9405A">
        <w:rPr>
          <w:rFonts w:ascii="Arial" w:eastAsia="Times New Roman" w:hAnsi="Arial" w:cs="Arial"/>
          <w:noProof/>
          <w:sz w:val="20"/>
          <w:szCs w:val="20"/>
          <w:lang w:val="es-ES" w:eastAsia="ar-SA"/>
        </w:rPr>
        <w:t xml:space="preserve"> “</w:t>
      </w:r>
      <w:r w:rsidRPr="00B9405A">
        <w:rPr>
          <w:rFonts w:ascii="Arial" w:hAnsi="Arial" w:cs="Arial"/>
          <w:b/>
          <w:noProof/>
          <w:color w:val="000000" w:themeColor="text1"/>
          <w:sz w:val="20"/>
          <w:szCs w:val="20"/>
          <w:u w:val="single"/>
          <w:lang w:eastAsia="es-MX"/>
        </w:rPr>
        <w:t>Guía de Distribución, Requisitos para Equipo Médico y Fuentes de Abastecimiento Simultáneo</w:t>
      </w:r>
      <w:r w:rsidRPr="00B9405A">
        <w:rPr>
          <w:rFonts w:ascii="Arial" w:hAnsi="Arial" w:cs="Arial"/>
          <w:noProof/>
          <w:sz w:val="20"/>
          <w:szCs w:val="20"/>
          <w:lang w:val="es-ES_tradnl"/>
        </w:rPr>
        <w:t>”</w:t>
      </w:r>
      <w:r w:rsidRPr="00B9405A">
        <w:rPr>
          <w:rFonts w:ascii="Arial" w:eastAsia="Times New Roman" w:hAnsi="Arial" w:cs="Arial"/>
          <w:noProof/>
          <w:sz w:val="20"/>
          <w:szCs w:val="20"/>
          <w:lang w:eastAsia="ar-SA"/>
        </w:rPr>
        <w:t>; se realizará a través de abastecimiento simultáneo. Las fuentes requeridas se detallan en el  dicho anexo. Los porcentajes que se asignarán a cada una y el porcentaje diferencial en precio se determinarán como sigue:</w:t>
      </w:r>
    </w:p>
    <w:p w:rsidR="00B9405A" w:rsidRPr="00B9405A" w:rsidRDefault="00B9405A" w:rsidP="00B9405A">
      <w:pPr>
        <w:spacing w:after="0" w:line="240" w:lineRule="auto"/>
        <w:jc w:val="both"/>
        <w:rPr>
          <w:rFonts w:ascii="Arial" w:eastAsia="Times New Roman" w:hAnsi="Arial" w:cs="Arial"/>
          <w:noProof/>
          <w:sz w:val="20"/>
          <w:szCs w:val="20"/>
          <w:lang w:eastAsia="ar-SA"/>
        </w:rPr>
      </w:pPr>
    </w:p>
    <w:p w:rsidR="00B9405A" w:rsidRPr="00B9405A" w:rsidRDefault="00B9405A" w:rsidP="00B9405A">
      <w:pPr>
        <w:spacing w:after="0" w:line="240" w:lineRule="auto"/>
        <w:jc w:val="both"/>
        <w:rPr>
          <w:rFonts w:ascii="Arial" w:eastAsia="Times New Roman" w:hAnsi="Arial" w:cs="Arial"/>
          <w:noProof/>
          <w:sz w:val="20"/>
          <w:szCs w:val="20"/>
          <w:lang w:eastAsia="ar-SA"/>
        </w:rPr>
      </w:pPr>
      <w:r w:rsidRPr="00B9405A">
        <w:rPr>
          <w:rFonts w:ascii="Arial" w:eastAsia="Times New Roman" w:hAnsi="Arial" w:cs="Arial"/>
          <w:noProof/>
          <w:sz w:val="20"/>
          <w:szCs w:val="20"/>
          <w:lang w:eastAsia="ar-SA"/>
        </w:rPr>
        <w:t>Para el caso de dos fuentes de abasto, con fundamento en el artículo 39 de la LAASSP, el porcentaje que se deberá considerar como margen entre los “Precios Unitario con Descuentos” obtenidos para determinar el número de fuentes de abasto es de hasta el 10%, respecto de la proposición solvente más baja.</w:t>
      </w:r>
    </w:p>
    <w:p w:rsidR="00B9405A" w:rsidRPr="00B9405A" w:rsidRDefault="00B9405A" w:rsidP="00B9405A">
      <w:pPr>
        <w:spacing w:after="0" w:line="240" w:lineRule="auto"/>
        <w:jc w:val="both"/>
        <w:rPr>
          <w:rFonts w:ascii="Arial" w:eastAsia="Times New Roman" w:hAnsi="Arial" w:cs="Arial"/>
          <w:noProof/>
          <w:sz w:val="20"/>
          <w:szCs w:val="20"/>
          <w:lang w:eastAsia="ar-SA"/>
        </w:rPr>
      </w:pPr>
    </w:p>
    <w:p w:rsidR="00B9405A" w:rsidRPr="00B9405A" w:rsidRDefault="00B9405A" w:rsidP="00B9405A">
      <w:pPr>
        <w:spacing w:after="0" w:line="240" w:lineRule="auto"/>
        <w:jc w:val="both"/>
        <w:rPr>
          <w:rFonts w:ascii="Arial" w:eastAsia="Times New Roman" w:hAnsi="Arial" w:cs="Arial"/>
          <w:noProof/>
          <w:sz w:val="20"/>
          <w:szCs w:val="20"/>
          <w:lang w:eastAsia="ar-SA"/>
        </w:rPr>
      </w:pPr>
      <w:r w:rsidRPr="00B9405A">
        <w:rPr>
          <w:rFonts w:ascii="Arial" w:eastAsia="Times New Roman" w:hAnsi="Arial" w:cs="Arial"/>
          <w:noProof/>
          <w:sz w:val="20"/>
          <w:szCs w:val="20"/>
          <w:lang w:eastAsia="ar-SA"/>
        </w:rPr>
        <w:t xml:space="preserve">De ser el caso, que para la segunda fuente de abasto, no haya sido ofertada o no resultó adjudicada; el licitante que haya obtenido el primer lugar podrá emitir un escrito conforme al </w:t>
      </w:r>
      <w:r w:rsidRPr="00B9405A">
        <w:rPr>
          <w:rFonts w:ascii="Arial" w:eastAsia="Times New Roman" w:hAnsi="Arial" w:cs="Arial"/>
          <w:b/>
          <w:noProof/>
          <w:sz w:val="20"/>
          <w:szCs w:val="20"/>
          <w:u w:val="single"/>
          <w:lang w:eastAsia="ar-SA"/>
        </w:rPr>
        <w:t>Anexo No. 1.11,</w:t>
      </w:r>
      <w:r w:rsidRPr="00B9405A">
        <w:rPr>
          <w:rFonts w:ascii="Arial" w:eastAsia="Times New Roman" w:hAnsi="Arial" w:cs="Arial"/>
          <w:noProof/>
          <w:sz w:val="20"/>
          <w:szCs w:val="20"/>
          <w:lang w:eastAsia="ar-SA"/>
        </w:rPr>
        <w:t xml:space="preserve"> mediante el cual manifieste que puede cubrir el 100% de la totalidad de las fuentes de abastecimiento, el cual deberá adjuntar a su proposición.</w:t>
      </w:r>
    </w:p>
    <w:p w:rsidR="00B9405A" w:rsidRPr="00B9405A" w:rsidRDefault="00B9405A" w:rsidP="00B9405A">
      <w:pPr>
        <w:spacing w:after="0" w:line="240" w:lineRule="auto"/>
        <w:jc w:val="both"/>
        <w:rPr>
          <w:rFonts w:ascii="Arial" w:eastAsia="Times New Roman" w:hAnsi="Arial" w:cs="Arial"/>
          <w:noProof/>
          <w:sz w:val="20"/>
          <w:szCs w:val="20"/>
          <w:lang w:eastAsia="ar-SA"/>
        </w:rPr>
      </w:pPr>
    </w:p>
    <w:p w:rsidR="00B9405A" w:rsidRPr="00B9405A" w:rsidRDefault="00B9405A" w:rsidP="00B9405A">
      <w:pPr>
        <w:spacing w:after="0" w:line="240" w:lineRule="auto"/>
        <w:jc w:val="both"/>
        <w:rPr>
          <w:rFonts w:ascii="Arial" w:eastAsia="Times New Roman" w:hAnsi="Arial" w:cs="Arial"/>
          <w:noProof/>
          <w:sz w:val="20"/>
          <w:szCs w:val="20"/>
          <w:lang w:eastAsia="ar-SA"/>
        </w:rPr>
      </w:pPr>
      <w:r w:rsidRPr="00B9405A">
        <w:rPr>
          <w:rFonts w:ascii="Arial" w:eastAsia="Times New Roman" w:hAnsi="Arial" w:cs="Arial"/>
          <w:noProof/>
          <w:sz w:val="20"/>
          <w:szCs w:val="20"/>
          <w:lang w:eastAsia="ar-SA"/>
        </w:rPr>
        <w:t>La no presentación de este documento, no es causal de desechamiento.</w:t>
      </w:r>
    </w:p>
    <w:p w:rsidR="00B9405A" w:rsidRPr="00B9405A" w:rsidRDefault="00B9405A" w:rsidP="00B9405A">
      <w:pPr>
        <w:spacing w:after="0" w:line="240" w:lineRule="auto"/>
        <w:jc w:val="both"/>
        <w:rPr>
          <w:rFonts w:ascii="Arial" w:eastAsia="Times New Roman" w:hAnsi="Arial" w:cs="Arial"/>
          <w:noProof/>
          <w:sz w:val="20"/>
          <w:szCs w:val="20"/>
          <w:lang w:eastAsia="ar-SA"/>
        </w:rPr>
      </w:pPr>
    </w:p>
    <w:p w:rsidR="00B9405A" w:rsidRPr="00B9405A" w:rsidRDefault="00B9405A" w:rsidP="00B9405A">
      <w:pPr>
        <w:spacing w:after="0" w:line="240" w:lineRule="auto"/>
        <w:jc w:val="both"/>
        <w:rPr>
          <w:rFonts w:ascii="Arial" w:eastAsia="Times New Roman" w:hAnsi="Arial" w:cs="Arial"/>
          <w:noProof/>
          <w:sz w:val="20"/>
          <w:szCs w:val="20"/>
          <w:lang w:eastAsia="ar-SA"/>
        </w:rPr>
      </w:pPr>
      <w:r w:rsidRPr="00B9405A">
        <w:rPr>
          <w:rFonts w:ascii="Arial" w:eastAsia="Times New Roman" w:hAnsi="Arial" w:cs="Arial"/>
          <w:noProof/>
          <w:sz w:val="20"/>
          <w:szCs w:val="20"/>
          <w:lang w:eastAsia="ar-SA"/>
        </w:rPr>
        <w:t xml:space="preserve">Asimismo, si alguna cantidad queda pendiente de asignación se podrá adjudicar al proveedor seleccionado en primer lugar, siempre y cuando éste manifieste por escrito que tiene la capacidad de satisfacer y garantizar el 100% de la demanda máxima, una vez realizado el fallo y previo al cierre del Acta del mencionado evento. En caso contrario, ésta(s) proporción(es) se declarará(n) desierta(s). </w:t>
      </w:r>
    </w:p>
    <w:p w:rsidR="00B9405A" w:rsidRPr="00B9405A" w:rsidRDefault="00B9405A" w:rsidP="00B9405A">
      <w:pPr>
        <w:spacing w:after="0" w:line="240" w:lineRule="auto"/>
        <w:jc w:val="both"/>
        <w:rPr>
          <w:rFonts w:ascii="Arial" w:eastAsia="Times New Roman" w:hAnsi="Arial" w:cs="Arial"/>
          <w:noProof/>
          <w:sz w:val="20"/>
          <w:szCs w:val="20"/>
          <w:lang w:eastAsia="ar-SA"/>
        </w:rPr>
      </w:pPr>
    </w:p>
    <w:p w:rsidR="00B9405A" w:rsidRPr="00B9405A" w:rsidRDefault="00B9405A" w:rsidP="00B9405A">
      <w:pPr>
        <w:spacing w:after="0" w:line="240" w:lineRule="auto"/>
        <w:jc w:val="both"/>
        <w:rPr>
          <w:rFonts w:ascii="Arial" w:eastAsia="Times New Roman" w:hAnsi="Arial" w:cs="Arial"/>
          <w:noProof/>
          <w:sz w:val="20"/>
          <w:szCs w:val="20"/>
          <w:lang w:eastAsia="ar-SA"/>
        </w:rPr>
      </w:pPr>
      <w:r w:rsidRPr="00B9405A">
        <w:rPr>
          <w:rFonts w:ascii="Arial" w:eastAsia="Times New Roman" w:hAnsi="Arial" w:cs="Arial"/>
          <w:noProof/>
          <w:sz w:val="20"/>
          <w:szCs w:val="20"/>
          <w:lang w:eastAsia="ar-SA"/>
        </w:rPr>
        <w:lastRenderedPageBreak/>
        <w:t xml:space="preserve">Se precisa que la cantidad mínima a ofertar para ser objeto de evaluación corresponderá al porcentaje de la segunda fuente de abastecimiento. </w:t>
      </w:r>
    </w:p>
    <w:p w:rsidR="00B9405A" w:rsidRPr="00B9405A" w:rsidRDefault="00B9405A" w:rsidP="00B9405A">
      <w:pPr>
        <w:spacing w:after="0" w:line="240" w:lineRule="auto"/>
        <w:jc w:val="both"/>
        <w:rPr>
          <w:rFonts w:ascii="Arial" w:eastAsia="Times New Roman" w:hAnsi="Arial" w:cs="Arial"/>
          <w:noProof/>
          <w:sz w:val="20"/>
          <w:szCs w:val="20"/>
          <w:lang w:eastAsia="ar-SA"/>
        </w:rPr>
      </w:pPr>
    </w:p>
    <w:p w:rsidR="00B9405A" w:rsidRPr="00B9405A" w:rsidRDefault="00B9405A" w:rsidP="00B9405A">
      <w:pPr>
        <w:spacing w:after="0" w:line="240" w:lineRule="auto"/>
        <w:jc w:val="both"/>
        <w:rPr>
          <w:rFonts w:ascii="Arial" w:eastAsia="Times New Roman" w:hAnsi="Arial" w:cs="Arial"/>
          <w:noProof/>
          <w:sz w:val="20"/>
          <w:szCs w:val="20"/>
          <w:lang w:eastAsia="ar-SA"/>
        </w:rPr>
      </w:pPr>
    </w:p>
    <w:p w:rsidR="00B9405A" w:rsidRPr="00B9405A" w:rsidRDefault="00B9405A" w:rsidP="00B9405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50" w:name="_Toc428988946"/>
      <w:r w:rsidRPr="00B9405A">
        <w:rPr>
          <w:rFonts w:ascii="Arial" w:eastAsia="Times New Roman" w:hAnsi="Arial" w:cs="Arial"/>
          <w:b/>
          <w:noProof/>
          <w:sz w:val="20"/>
          <w:szCs w:val="20"/>
          <w:lang w:val="es-ES_tradnl" w:eastAsia="ar-SA"/>
        </w:rPr>
        <w:t>2.7  Modelo de contrato.</w:t>
      </w:r>
      <w:bookmarkEnd w:id="50"/>
    </w:p>
    <w:p w:rsidR="00B9405A" w:rsidRPr="00B9405A" w:rsidRDefault="00B9405A" w:rsidP="00B9405A">
      <w:pPr>
        <w:spacing w:after="0" w:line="240" w:lineRule="auto"/>
        <w:jc w:val="both"/>
        <w:rPr>
          <w:rFonts w:ascii="Arial" w:eastAsia="Times New Roman" w:hAnsi="Arial" w:cs="Arial"/>
          <w:noProof/>
          <w:sz w:val="20"/>
          <w:szCs w:val="20"/>
          <w:lang w:val="es-ES" w:eastAsia="ar-SA"/>
        </w:rPr>
      </w:pPr>
      <w:bookmarkStart w:id="51" w:name="_Toc367205763"/>
      <w:bookmarkEnd w:id="45"/>
    </w:p>
    <w:p w:rsidR="00B9405A" w:rsidRPr="00B9405A" w:rsidRDefault="00B9405A" w:rsidP="00B9405A">
      <w:pPr>
        <w:suppressAutoHyphens/>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Los contratos se formalizarán como se indica a continuación:</w:t>
      </w:r>
    </w:p>
    <w:p w:rsidR="00B9405A" w:rsidRPr="00B9405A" w:rsidRDefault="00B9405A" w:rsidP="00B9405A">
      <w:pPr>
        <w:numPr>
          <w:ilvl w:val="0"/>
          <w:numId w:val="44"/>
        </w:numPr>
        <w:suppressAutoHyphens/>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Para el caso del Programa de Equipo Médico 2016 será por Proveedor y Delegación y/o UMAE.</w:t>
      </w:r>
    </w:p>
    <w:p w:rsidR="00B9405A" w:rsidRPr="00B9405A" w:rsidRDefault="00B9405A" w:rsidP="00B9405A">
      <w:pPr>
        <w:numPr>
          <w:ilvl w:val="0"/>
          <w:numId w:val="44"/>
        </w:numPr>
        <w:suppressAutoHyphens/>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 xml:space="preserve">Para el caso del Programa Equipamiento Asociado a Obra 2016 será por Proveedor y Destino. </w:t>
      </w:r>
    </w:p>
    <w:p w:rsidR="00B9405A" w:rsidRPr="00B9405A" w:rsidRDefault="00B9405A" w:rsidP="00B9405A">
      <w:pPr>
        <w:suppressAutoHyphens/>
        <w:spacing w:after="0" w:line="240" w:lineRule="auto"/>
        <w:jc w:val="both"/>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ind w:right="-144"/>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La Secretaría de la Defensa Nacional, formalizará los contratos correspondientes a la adjudicación de su requerimiento por proveedor.</w:t>
      </w:r>
    </w:p>
    <w:p w:rsidR="00B9405A" w:rsidRPr="00B9405A" w:rsidRDefault="00B9405A" w:rsidP="00B9405A">
      <w:pPr>
        <w:suppressAutoHyphens/>
        <w:spacing w:after="0" w:line="240" w:lineRule="auto"/>
        <w:ind w:right="-144"/>
        <w:jc w:val="both"/>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ind w:right="-142"/>
        <w:jc w:val="both"/>
        <w:rPr>
          <w:rFonts w:ascii="Arial" w:eastAsia="Times New Roman" w:hAnsi="Arial" w:cs="Arial"/>
          <w:noProof/>
          <w:sz w:val="20"/>
          <w:szCs w:val="20"/>
          <w:lang w:val="es-ES_tradnl" w:eastAsia="ar-SA"/>
        </w:rPr>
      </w:pPr>
      <w:r w:rsidRPr="00B9405A">
        <w:rPr>
          <w:rFonts w:ascii="Arial" w:eastAsia="Times New Roman" w:hAnsi="Arial" w:cs="Arial"/>
          <w:noProof/>
          <w:sz w:val="20"/>
          <w:szCs w:val="20"/>
          <w:lang w:val="es-ES_tradnl" w:eastAsia="ar-SA"/>
        </w:rPr>
        <w:t xml:space="preserve">Se adjunta como </w:t>
      </w:r>
      <w:r w:rsidRPr="00B9405A">
        <w:rPr>
          <w:rFonts w:ascii="Arial" w:eastAsia="Times New Roman" w:hAnsi="Arial" w:cs="Arial"/>
          <w:b/>
          <w:noProof/>
          <w:sz w:val="20"/>
          <w:szCs w:val="20"/>
          <w:u w:val="single"/>
          <w:lang w:val="es-ES_tradnl" w:eastAsia="ar-SA"/>
        </w:rPr>
        <w:t>Anexo No. 2</w:t>
      </w:r>
      <w:r w:rsidRPr="00B9405A">
        <w:rPr>
          <w:rFonts w:ascii="Arial" w:eastAsia="Times New Roman" w:hAnsi="Arial" w:cs="Arial"/>
          <w:b/>
          <w:noProof/>
          <w:sz w:val="20"/>
          <w:szCs w:val="20"/>
          <w:lang w:val="es-ES_tradnl" w:eastAsia="ar-SA"/>
        </w:rPr>
        <w:t xml:space="preserve"> </w:t>
      </w:r>
      <w:r w:rsidRPr="00B9405A">
        <w:rPr>
          <w:rFonts w:ascii="Arial" w:eastAsia="Times New Roman" w:hAnsi="Arial" w:cs="Arial"/>
          <w:noProof/>
          <w:sz w:val="20"/>
          <w:szCs w:val="20"/>
          <w:lang w:val="es-ES_tradnl" w:eastAsia="ar-SA"/>
        </w:rPr>
        <w:t xml:space="preserve">el modelo de contrato específico del Instituto que será empleado para formalizar los derechos y obligaciones que se deriven de la presente licitación, a los cuales estará obligado el licitante que resulte adjudicado, y como </w:t>
      </w:r>
      <w:r w:rsidRPr="00B9405A">
        <w:rPr>
          <w:rFonts w:ascii="Arial" w:eastAsia="Times New Roman" w:hAnsi="Arial" w:cs="Arial"/>
          <w:b/>
          <w:noProof/>
          <w:sz w:val="20"/>
          <w:szCs w:val="20"/>
          <w:u w:val="single"/>
          <w:lang w:val="es-ES_tradnl" w:eastAsia="ar-SA"/>
        </w:rPr>
        <w:t>Anexo No. 2.1</w:t>
      </w:r>
      <w:r w:rsidRPr="00B9405A">
        <w:rPr>
          <w:rFonts w:ascii="Arial" w:eastAsia="Times New Roman" w:hAnsi="Arial" w:cs="Arial"/>
          <w:noProof/>
          <w:sz w:val="20"/>
          <w:szCs w:val="20"/>
          <w:lang w:val="es-ES_tradnl" w:eastAsia="ar-SA"/>
        </w:rPr>
        <w:t xml:space="preserve"> el modelo de contrato específico del la SEDENA que será empleado para formalizar los derechos y obligaciones que se deriven de la presente licitación, a los cuales estará obligado el licitante que resulte adjudicado.</w:t>
      </w:r>
    </w:p>
    <w:p w:rsidR="00B9405A" w:rsidRPr="00B9405A" w:rsidRDefault="00B9405A" w:rsidP="00B9405A">
      <w:pPr>
        <w:suppressAutoHyphens/>
        <w:spacing w:after="0" w:line="240" w:lineRule="auto"/>
        <w:ind w:right="-142"/>
        <w:jc w:val="both"/>
        <w:rPr>
          <w:rFonts w:ascii="Arial" w:eastAsia="Times New Roman" w:hAnsi="Arial" w:cs="Arial"/>
          <w:noProof/>
          <w:sz w:val="20"/>
          <w:szCs w:val="20"/>
          <w:lang w:val="es-ES_tradnl" w:eastAsia="ar-SA"/>
        </w:rPr>
      </w:pPr>
    </w:p>
    <w:p w:rsidR="00B9405A" w:rsidRPr="00B9405A" w:rsidRDefault="00B9405A" w:rsidP="00B9405A">
      <w:pPr>
        <w:suppressAutoHyphens/>
        <w:spacing w:after="0" w:line="240" w:lineRule="auto"/>
        <w:ind w:right="-142"/>
        <w:jc w:val="both"/>
        <w:rPr>
          <w:rFonts w:ascii="Arial" w:eastAsia="Times New Roman" w:hAnsi="Arial" w:cs="Arial"/>
          <w:noProof/>
          <w:sz w:val="20"/>
          <w:szCs w:val="20"/>
          <w:lang w:val="es-ES_tradnl" w:eastAsia="ar-SA"/>
        </w:rPr>
      </w:pPr>
      <w:r w:rsidRPr="00B9405A">
        <w:rPr>
          <w:rFonts w:ascii="Arial" w:eastAsia="Times New Roman" w:hAnsi="Arial" w:cs="Arial"/>
          <w:noProof/>
          <w:sz w:val="20"/>
          <w:szCs w:val="20"/>
          <w:lang w:val="es-ES_tradnl" w:eastAsia="ar-SA"/>
        </w:rPr>
        <w:t>En caso de discrepancia entre el contenido del contrato y el de la presente Convocatoria, prevalecerá lo estipula</w:t>
      </w:r>
      <w:r w:rsidRPr="00B9405A">
        <w:rPr>
          <w:rFonts w:ascii="Arial" w:eastAsia="Apple SD 산돌고딕 Neo 일반체" w:hAnsi="Arial" w:cs="Arial"/>
          <w:noProof/>
          <w:sz w:val="20"/>
          <w:szCs w:val="20"/>
          <w:lang w:val="es-ES_tradnl" w:eastAsia="ar-SA"/>
        </w:rPr>
        <w:t>d</w:t>
      </w:r>
      <w:r w:rsidRPr="00B9405A">
        <w:rPr>
          <w:rFonts w:ascii="Arial" w:eastAsia="Times New Roman" w:hAnsi="Arial" w:cs="Arial"/>
          <w:noProof/>
          <w:sz w:val="20"/>
          <w:szCs w:val="20"/>
          <w:lang w:val="es-ES_tradnl" w:eastAsia="ar-SA"/>
        </w:rPr>
        <w:t>o en ésta últim</w:t>
      </w:r>
      <w:r w:rsidRPr="00B9405A">
        <w:rPr>
          <w:rFonts w:ascii="Arial" w:eastAsia="Apple SD 산돌고딕 Neo 일반체" w:hAnsi="Arial" w:cs="Arial"/>
          <w:noProof/>
          <w:sz w:val="20"/>
          <w:szCs w:val="20"/>
          <w:lang w:val="es-ES_tradnl" w:eastAsia="ar-SA"/>
        </w:rPr>
        <w:t>a</w:t>
      </w:r>
      <w:r w:rsidRPr="00B9405A">
        <w:rPr>
          <w:rFonts w:ascii="Arial" w:eastAsia="Times New Roman" w:hAnsi="Arial" w:cs="Arial"/>
          <w:noProof/>
          <w:sz w:val="20"/>
          <w:szCs w:val="20"/>
          <w:lang w:val="es-ES_tradnl" w:eastAsia="ar-SA"/>
        </w:rPr>
        <w:t>.</w:t>
      </w:r>
      <w:bookmarkStart w:id="52" w:name="_Toc428988947"/>
    </w:p>
    <w:p w:rsidR="00B9405A" w:rsidRPr="00B9405A" w:rsidRDefault="00B9405A" w:rsidP="00B9405A">
      <w:pPr>
        <w:suppressAutoHyphens/>
        <w:spacing w:after="0" w:line="240" w:lineRule="auto"/>
        <w:ind w:right="-142"/>
        <w:jc w:val="both"/>
        <w:rPr>
          <w:rFonts w:ascii="Arial" w:eastAsia="Times New Roman" w:hAnsi="Arial" w:cs="Arial"/>
          <w:noProof/>
          <w:sz w:val="20"/>
          <w:szCs w:val="20"/>
          <w:lang w:val="es-ES_tradnl" w:eastAsia="ar-SA"/>
        </w:rPr>
      </w:pPr>
    </w:p>
    <w:p w:rsidR="00B9405A" w:rsidRPr="00B9405A" w:rsidRDefault="00B9405A" w:rsidP="00B9405A">
      <w:pPr>
        <w:rPr>
          <w:rFonts w:ascii="Arial" w:eastAsia="Times New Roman" w:hAnsi="Arial" w:cs="Arial"/>
          <w:b/>
          <w:noProof/>
          <w:sz w:val="20"/>
          <w:szCs w:val="20"/>
          <w:lang w:val="es-ES_tradnl" w:eastAsia="ar-SA"/>
        </w:rPr>
      </w:pPr>
      <w:r w:rsidRPr="00B9405A">
        <w:rPr>
          <w:rFonts w:cs="Arial"/>
          <w:i/>
          <w:noProof/>
          <w:sz w:val="20"/>
          <w:lang w:val="es-ES_tradnl"/>
        </w:rPr>
        <w:br w:type="page"/>
      </w:r>
    </w:p>
    <w:p w:rsidR="00B9405A" w:rsidRPr="00B9405A" w:rsidRDefault="00B9405A" w:rsidP="00B9405A">
      <w:pPr>
        <w:keepNext/>
        <w:numPr>
          <w:ilvl w:val="1"/>
          <w:numId w:val="0"/>
        </w:numPr>
        <w:tabs>
          <w:tab w:val="num" w:pos="-284"/>
          <w:tab w:val="num" w:pos="576"/>
        </w:tabs>
        <w:suppressAutoHyphens/>
        <w:spacing w:after="0" w:line="240" w:lineRule="auto"/>
        <w:jc w:val="center"/>
        <w:outlineLvl w:val="1"/>
        <w:rPr>
          <w:rFonts w:ascii="Arial" w:eastAsia="Times New Roman" w:hAnsi="Arial" w:cs="Arial"/>
          <w:b/>
          <w:noProof/>
          <w:sz w:val="20"/>
          <w:szCs w:val="20"/>
          <w:lang w:val="es-ES_tradnl" w:eastAsia="ar-SA"/>
        </w:rPr>
      </w:pPr>
      <w:r w:rsidRPr="00B9405A">
        <w:rPr>
          <w:rFonts w:ascii="Arial" w:eastAsia="Times New Roman" w:hAnsi="Arial" w:cs="Arial"/>
          <w:b/>
          <w:noProof/>
          <w:sz w:val="20"/>
          <w:szCs w:val="20"/>
          <w:lang w:val="es-ES_tradnl" w:eastAsia="ar-SA"/>
        </w:rPr>
        <w:lastRenderedPageBreak/>
        <w:t>3. FO</w:t>
      </w:r>
      <w:r w:rsidRPr="00B9405A">
        <w:rPr>
          <w:rFonts w:ascii="Arial" w:eastAsia="Apple SD 산돌고딕 Neo 일반체" w:hAnsi="Arial" w:cs="Arial"/>
          <w:b/>
          <w:noProof/>
          <w:sz w:val="20"/>
          <w:szCs w:val="20"/>
          <w:lang w:val="es-ES_tradnl" w:eastAsia="ar-SA"/>
        </w:rPr>
        <w:t>R</w:t>
      </w:r>
      <w:r w:rsidRPr="00B9405A">
        <w:rPr>
          <w:rFonts w:ascii="Arial" w:eastAsia="Times New Roman" w:hAnsi="Arial" w:cs="Arial"/>
          <w:b/>
          <w:noProof/>
          <w:sz w:val="20"/>
          <w:szCs w:val="20"/>
          <w:lang w:val="es-ES_tradnl" w:eastAsia="ar-SA"/>
        </w:rPr>
        <w:t>MA Y TÉRMINOS QUE REGIRÁN LOS DIVERSOS ACTOS DE LA LICITACIÓN.</w:t>
      </w:r>
      <w:bookmarkEnd w:id="51"/>
      <w:bookmarkEnd w:id="52"/>
    </w:p>
    <w:p w:rsidR="00B9405A" w:rsidRPr="00B9405A" w:rsidRDefault="00B9405A" w:rsidP="00B9405A">
      <w:pPr>
        <w:keepNext/>
        <w:numPr>
          <w:ilvl w:val="1"/>
          <w:numId w:val="0"/>
        </w:numPr>
        <w:tabs>
          <w:tab w:val="num" w:pos="-284"/>
          <w:tab w:val="num" w:pos="576"/>
        </w:tabs>
        <w:suppressAutoHyphens/>
        <w:spacing w:before="240" w:after="60" w:line="240" w:lineRule="auto"/>
        <w:outlineLvl w:val="1"/>
        <w:rPr>
          <w:rFonts w:ascii="Arial" w:eastAsia="Times New Roman" w:hAnsi="Arial" w:cs="Arial"/>
          <w:b/>
          <w:noProof/>
          <w:sz w:val="20"/>
          <w:szCs w:val="20"/>
          <w:lang w:val="es-ES_tradnl" w:eastAsia="ar-SA"/>
        </w:rPr>
      </w:pPr>
      <w:bookmarkStart w:id="53" w:name="_Toc367205764"/>
      <w:bookmarkStart w:id="54" w:name="_Toc428988949"/>
      <w:r w:rsidRPr="00B9405A">
        <w:rPr>
          <w:rFonts w:ascii="Arial" w:eastAsia="Times New Roman" w:hAnsi="Arial" w:cs="Arial"/>
          <w:b/>
          <w:noProof/>
          <w:sz w:val="20"/>
          <w:szCs w:val="20"/>
          <w:lang w:val="es-ES_tradnl" w:eastAsia="ar-SA"/>
        </w:rPr>
        <w:t>3.1 Fecha, hora y lugar para los actos de la Licitación.</w:t>
      </w:r>
      <w:bookmarkEnd w:id="53"/>
      <w:bookmarkEnd w:id="54"/>
    </w:p>
    <w:p w:rsidR="00B9405A" w:rsidRPr="00B9405A" w:rsidRDefault="00B9405A" w:rsidP="00B9405A">
      <w:pPr>
        <w:spacing w:after="0" w:line="240" w:lineRule="auto"/>
        <w:jc w:val="both"/>
        <w:rPr>
          <w:rFonts w:ascii="Arial" w:hAnsi="Arial" w:cs="Arial"/>
          <w:noProof/>
          <w:sz w:val="20"/>
          <w:szCs w:val="20"/>
          <w:lang w:val="es-ES_tradnl"/>
        </w:rPr>
      </w:pPr>
    </w:p>
    <w:tbl>
      <w:tblPr>
        <w:tblW w:w="5000" w:type="pct"/>
        <w:jc w:val="center"/>
        <w:tblLook w:val="0000" w:firstRow="0" w:lastRow="0" w:firstColumn="0" w:lastColumn="0" w:noHBand="0" w:noVBand="0"/>
      </w:tblPr>
      <w:tblGrid>
        <w:gridCol w:w="2332"/>
        <w:gridCol w:w="2757"/>
        <w:gridCol w:w="1934"/>
        <w:gridCol w:w="2688"/>
      </w:tblGrid>
      <w:tr w:rsidR="00B9405A" w:rsidRPr="00B9405A" w:rsidTr="009D7F72">
        <w:trPr>
          <w:trHeight w:val="304"/>
          <w:tblHeader/>
          <w:jc w:val="center"/>
        </w:trPr>
        <w:tc>
          <w:tcPr>
            <w:tcW w:w="1200" w:type="pct"/>
            <w:tcBorders>
              <w:top w:val="single" w:sz="4" w:space="0" w:color="000000"/>
              <w:left w:val="single" w:sz="4" w:space="0" w:color="000000"/>
              <w:bottom w:val="single" w:sz="4" w:space="0" w:color="000000"/>
            </w:tcBorders>
            <w:shd w:val="clear" w:color="auto" w:fill="D9D9D9" w:themeFill="background1" w:themeFillShade="D9"/>
            <w:vAlign w:val="center"/>
          </w:tcPr>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b/>
                <w:noProof/>
                <w:sz w:val="20"/>
                <w:szCs w:val="20"/>
                <w:lang w:val="es-ES_tradnl"/>
              </w:rPr>
              <w:t>Acto</w:t>
            </w:r>
          </w:p>
        </w:tc>
        <w:tc>
          <w:tcPr>
            <w:tcW w:w="1419" w:type="pct"/>
            <w:tcBorders>
              <w:top w:val="single" w:sz="4" w:space="0" w:color="000000"/>
              <w:left w:val="single" w:sz="4" w:space="0" w:color="000000"/>
              <w:bottom w:val="single" w:sz="4" w:space="0" w:color="000000"/>
            </w:tcBorders>
            <w:shd w:val="clear" w:color="auto" w:fill="D9D9D9" w:themeFill="background1" w:themeFillShade="D9"/>
            <w:vAlign w:val="center"/>
          </w:tcPr>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b/>
                <w:noProof/>
                <w:sz w:val="20"/>
                <w:szCs w:val="20"/>
                <w:lang w:val="es-ES_tradnl"/>
              </w:rPr>
              <w:t>Fecha</w:t>
            </w:r>
          </w:p>
        </w:tc>
        <w:tc>
          <w:tcPr>
            <w:tcW w:w="996" w:type="pct"/>
            <w:tcBorders>
              <w:top w:val="single" w:sz="4" w:space="0" w:color="000000"/>
              <w:left w:val="single" w:sz="4" w:space="0" w:color="000000"/>
              <w:bottom w:val="single" w:sz="4" w:space="0" w:color="auto"/>
            </w:tcBorders>
            <w:shd w:val="clear" w:color="auto" w:fill="D9D9D9" w:themeFill="background1" w:themeFillShade="D9"/>
            <w:vAlign w:val="center"/>
          </w:tcPr>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b/>
                <w:noProof/>
                <w:sz w:val="20"/>
                <w:szCs w:val="20"/>
                <w:lang w:val="es-ES_tradnl"/>
              </w:rPr>
              <w:t>Hora</w:t>
            </w:r>
          </w:p>
        </w:tc>
        <w:tc>
          <w:tcPr>
            <w:tcW w:w="1384" w:type="pct"/>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b/>
                <w:noProof/>
                <w:sz w:val="20"/>
                <w:szCs w:val="20"/>
                <w:lang w:val="es-ES_tradnl"/>
              </w:rPr>
              <w:t>Lugar</w:t>
            </w:r>
          </w:p>
        </w:tc>
      </w:tr>
      <w:tr w:rsidR="00B9405A" w:rsidRPr="00B9405A" w:rsidTr="009D7F72">
        <w:trPr>
          <w:trHeight w:val="551"/>
          <w:jc w:val="center"/>
        </w:trPr>
        <w:tc>
          <w:tcPr>
            <w:tcW w:w="1200" w:type="pct"/>
            <w:tcBorders>
              <w:top w:val="single" w:sz="4" w:space="0" w:color="000000"/>
              <w:left w:val="single" w:sz="4" w:space="0" w:color="000000"/>
              <w:bottom w:val="single" w:sz="4" w:space="0" w:color="000000"/>
            </w:tcBorders>
            <w:vAlign w:val="center"/>
          </w:tcPr>
          <w:p w:rsidR="00B9405A" w:rsidRPr="00B9405A" w:rsidRDefault="00B9405A" w:rsidP="00B9405A">
            <w:pPr>
              <w:spacing w:after="0" w:line="240" w:lineRule="auto"/>
              <w:jc w:val="center"/>
              <w:rPr>
                <w:rFonts w:ascii="Arial" w:hAnsi="Arial" w:cs="Arial"/>
                <w:noProof/>
                <w:sz w:val="20"/>
                <w:szCs w:val="20"/>
                <w:lang w:val="es-ES_tradnl"/>
              </w:rPr>
            </w:pPr>
            <w:r w:rsidRPr="00B9405A">
              <w:rPr>
                <w:rFonts w:ascii="Arial" w:hAnsi="Arial" w:cs="Arial"/>
                <w:noProof/>
                <w:sz w:val="20"/>
                <w:szCs w:val="20"/>
                <w:lang w:val="es-ES_tradnl"/>
              </w:rPr>
              <w:t>Junta de</w:t>
            </w:r>
          </w:p>
          <w:p w:rsidR="00B9405A" w:rsidRPr="00B9405A" w:rsidRDefault="00B9405A" w:rsidP="00B9405A">
            <w:pPr>
              <w:spacing w:after="0" w:line="240" w:lineRule="auto"/>
              <w:jc w:val="center"/>
              <w:rPr>
                <w:rFonts w:ascii="Arial" w:hAnsi="Arial" w:cs="Arial"/>
                <w:noProof/>
                <w:sz w:val="20"/>
                <w:szCs w:val="20"/>
                <w:lang w:val="es-ES_tradnl"/>
              </w:rPr>
            </w:pPr>
            <w:r w:rsidRPr="00B9405A">
              <w:rPr>
                <w:rFonts w:ascii="Arial" w:hAnsi="Arial" w:cs="Arial"/>
                <w:noProof/>
                <w:sz w:val="20"/>
                <w:szCs w:val="20"/>
                <w:lang w:val="es-ES_tradnl"/>
              </w:rPr>
              <w:t>Aclaraciones</w:t>
            </w:r>
          </w:p>
        </w:tc>
        <w:tc>
          <w:tcPr>
            <w:tcW w:w="1419" w:type="pct"/>
            <w:tcBorders>
              <w:top w:val="single" w:sz="4" w:space="0" w:color="000000"/>
              <w:left w:val="single" w:sz="4" w:space="0" w:color="000000"/>
              <w:bottom w:val="single" w:sz="4" w:space="0" w:color="000000"/>
            </w:tcBorders>
            <w:shd w:val="clear" w:color="auto" w:fill="auto"/>
            <w:vAlign w:val="center"/>
          </w:tcPr>
          <w:p w:rsidR="00B9405A" w:rsidRPr="00B9405A" w:rsidRDefault="00B9405A" w:rsidP="00B9405A">
            <w:pPr>
              <w:spacing w:after="0" w:line="240" w:lineRule="auto"/>
              <w:jc w:val="center"/>
              <w:rPr>
                <w:rFonts w:ascii="Arial" w:hAnsi="Arial" w:cs="Arial"/>
                <w:noProof/>
                <w:sz w:val="20"/>
                <w:szCs w:val="20"/>
                <w:lang w:val="es-ES_tradnl"/>
              </w:rPr>
            </w:pPr>
          </w:p>
          <w:p w:rsidR="00B9405A" w:rsidRPr="00B9405A" w:rsidRDefault="00B9405A" w:rsidP="00B9405A">
            <w:pPr>
              <w:spacing w:after="0" w:line="240" w:lineRule="auto"/>
              <w:jc w:val="center"/>
              <w:rPr>
                <w:rFonts w:ascii="Arial" w:hAnsi="Arial" w:cs="Arial"/>
                <w:noProof/>
                <w:sz w:val="20"/>
                <w:szCs w:val="20"/>
                <w:lang w:val="es-ES_tradnl"/>
              </w:rPr>
            </w:pPr>
            <w:r w:rsidRPr="00B9405A">
              <w:rPr>
                <w:rFonts w:ascii="Arial" w:hAnsi="Arial" w:cs="Arial"/>
                <w:noProof/>
                <w:sz w:val="20"/>
                <w:szCs w:val="20"/>
                <w:lang w:val="es-ES_tradnl"/>
              </w:rPr>
              <w:t>16 de junio de 2016</w:t>
            </w:r>
          </w:p>
          <w:p w:rsidR="00B9405A" w:rsidRPr="00B9405A" w:rsidRDefault="00B9405A" w:rsidP="00B9405A">
            <w:pPr>
              <w:spacing w:after="0" w:line="240" w:lineRule="auto"/>
              <w:jc w:val="center"/>
              <w:rPr>
                <w:rFonts w:ascii="Arial" w:hAnsi="Arial" w:cs="Arial"/>
                <w:noProof/>
                <w:sz w:val="20"/>
                <w:szCs w:val="20"/>
                <w:lang w:val="es-ES_tradnl"/>
              </w:rPr>
            </w:pPr>
          </w:p>
        </w:tc>
        <w:tc>
          <w:tcPr>
            <w:tcW w:w="996" w:type="pct"/>
            <w:tcBorders>
              <w:top w:val="single" w:sz="4" w:space="0" w:color="000000"/>
              <w:left w:val="single" w:sz="4" w:space="0" w:color="000000"/>
              <w:bottom w:val="single" w:sz="4" w:space="0" w:color="000000"/>
              <w:right w:val="single" w:sz="4" w:space="0" w:color="auto"/>
            </w:tcBorders>
            <w:vAlign w:val="center"/>
          </w:tcPr>
          <w:p w:rsidR="00B9405A" w:rsidRPr="00B9405A" w:rsidRDefault="00B9405A" w:rsidP="00B9405A">
            <w:pPr>
              <w:spacing w:after="0" w:line="240" w:lineRule="auto"/>
              <w:jc w:val="center"/>
              <w:rPr>
                <w:rFonts w:ascii="Arial" w:hAnsi="Arial" w:cs="Arial"/>
                <w:noProof/>
                <w:sz w:val="20"/>
                <w:szCs w:val="20"/>
                <w:lang w:val="es-ES_tradnl"/>
              </w:rPr>
            </w:pPr>
            <w:r w:rsidRPr="00B9405A">
              <w:rPr>
                <w:rFonts w:ascii="Arial" w:hAnsi="Arial" w:cs="Arial"/>
                <w:noProof/>
                <w:sz w:val="20"/>
                <w:szCs w:val="20"/>
                <w:lang w:val="es-ES_tradnl"/>
              </w:rPr>
              <w:t>12:00</w:t>
            </w:r>
          </w:p>
        </w:tc>
        <w:tc>
          <w:tcPr>
            <w:tcW w:w="1384" w:type="pct"/>
            <w:vMerge w:val="restart"/>
            <w:tcBorders>
              <w:top w:val="single" w:sz="4" w:space="0" w:color="auto"/>
              <w:left w:val="single" w:sz="4" w:space="0" w:color="auto"/>
              <w:right w:val="single" w:sz="4" w:space="0" w:color="auto"/>
            </w:tcBorders>
            <w:vAlign w:val="center"/>
          </w:tcPr>
          <w:p w:rsidR="00B9405A" w:rsidRPr="00B9405A" w:rsidRDefault="00B9405A" w:rsidP="00B9405A">
            <w:pPr>
              <w:spacing w:after="0" w:line="240" w:lineRule="auto"/>
              <w:jc w:val="center"/>
              <w:rPr>
                <w:rFonts w:ascii="Arial" w:hAnsi="Arial" w:cs="Arial"/>
                <w:noProof/>
                <w:color w:val="000000" w:themeColor="text1"/>
                <w:sz w:val="20"/>
                <w:szCs w:val="20"/>
                <w:lang w:val="es-ES_tradnl"/>
              </w:rPr>
            </w:pPr>
            <w:r w:rsidRPr="00B9405A">
              <w:rPr>
                <w:rFonts w:ascii="Arial" w:hAnsi="Arial" w:cs="Arial"/>
                <w:noProof/>
                <w:color w:val="000000" w:themeColor="text1"/>
                <w:sz w:val="20"/>
                <w:szCs w:val="20"/>
                <w:lang w:val="es-ES_tradnl"/>
              </w:rPr>
              <w:t>A través del sistema CompraNet 5.0</w:t>
            </w:r>
          </w:p>
        </w:tc>
      </w:tr>
      <w:tr w:rsidR="00B9405A" w:rsidRPr="00B9405A" w:rsidTr="009D7F72">
        <w:trPr>
          <w:trHeight w:val="551"/>
          <w:jc w:val="center"/>
        </w:trPr>
        <w:tc>
          <w:tcPr>
            <w:tcW w:w="1200" w:type="pct"/>
            <w:tcBorders>
              <w:top w:val="single" w:sz="4" w:space="0" w:color="000000"/>
              <w:left w:val="single" w:sz="4" w:space="0" w:color="000000"/>
              <w:bottom w:val="single" w:sz="4" w:space="0" w:color="000000"/>
            </w:tcBorders>
            <w:vAlign w:val="center"/>
          </w:tcPr>
          <w:p w:rsidR="00B9405A" w:rsidRPr="00B9405A" w:rsidRDefault="00B9405A" w:rsidP="00B9405A">
            <w:pPr>
              <w:spacing w:after="0" w:line="240" w:lineRule="auto"/>
              <w:ind w:firstLine="142"/>
              <w:jc w:val="center"/>
              <w:rPr>
                <w:rFonts w:ascii="Arial" w:hAnsi="Arial" w:cs="Arial"/>
                <w:noProof/>
                <w:sz w:val="20"/>
                <w:szCs w:val="20"/>
                <w:lang w:val="es-ES_tradnl"/>
              </w:rPr>
            </w:pPr>
            <w:r w:rsidRPr="00B9405A">
              <w:rPr>
                <w:rFonts w:ascii="Arial" w:hAnsi="Arial" w:cs="Arial"/>
                <w:noProof/>
                <w:sz w:val="20"/>
                <w:szCs w:val="20"/>
                <w:lang w:val="es-ES_tradnl"/>
              </w:rPr>
              <w:t>Presentación y Apertura de Proposiciones.</w:t>
            </w:r>
          </w:p>
        </w:tc>
        <w:tc>
          <w:tcPr>
            <w:tcW w:w="1419" w:type="pct"/>
            <w:tcBorders>
              <w:top w:val="single" w:sz="4" w:space="0" w:color="000000"/>
              <w:left w:val="single" w:sz="4" w:space="0" w:color="000000"/>
              <w:bottom w:val="single" w:sz="4" w:space="0" w:color="000000"/>
            </w:tcBorders>
            <w:shd w:val="clear" w:color="auto" w:fill="auto"/>
            <w:vAlign w:val="center"/>
          </w:tcPr>
          <w:p w:rsidR="00B9405A" w:rsidRPr="00B9405A" w:rsidRDefault="00B9405A" w:rsidP="00B9405A">
            <w:pPr>
              <w:spacing w:after="0" w:line="240" w:lineRule="auto"/>
              <w:jc w:val="center"/>
              <w:rPr>
                <w:rFonts w:ascii="Arial" w:hAnsi="Arial" w:cs="Arial"/>
                <w:noProof/>
                <w:sz w:val="20"/>
                <w:szCs w:val="20"/>
                <w:lang w:val="es-ES_tradnl"/>
              </w:rPr>
            </w:pPr>
          </w:p>
          <w:p w:rsidR="00B9405A" w:rsidRPr="00B9405A" w:rsidRDefault="00B9405A" w:rsidP="00B9405A">
            <w:pPr>
              <w:spacing w:after="0" w:line="240" w:lineRule="auto"/>
              <w:jc w:val="center"/>
              <w:rPr>
                <w:rFonts w:ascii="Arial" w:hAnsi="Arial" w:cs="Arial"/>
                <w:noProof/>
                <w:sz w:val="20"/>
                <w:szCs w:val="20"/>
                <w:lang w:val="es-ES_tradnl"/>
              </w:rPr>
            </w:pPr>
            <w:r w:rsidRPr="00B9405A">
              <w:rPr>
                <w:rFonts w:ascii="Arial" w:hAnsi="Arial" w:cs="Arial"/>
                <w:noProof/>
                <w:sz w:val="20"/>
                <w:szCs w:val="20"/>
                <w:lang w:val="es-ES_tradnl"/>
              </w:rPr>
              <w:t>13 de julio de 2016</w:t>
            </w:r>
          </w:p>
          <w:p w:rsidR="00B9405A" w:rsidRPr="00B9405A" w:rsidRDefault="00B9405A" w:rsidP="00B9405A">
            <w:pPr>
              <w:spacing w:after="0" w:line="240" w:lineRule="auto"/>
              <w:jc w:val="center"/>
              <w:rPr>
                <w:rFonts w:ascii="Arial" w:hAnsi="Arial" w:cs="Arial"/>
                <w:noProof/>
                <w:sz w:val="20"/>
                <w:szCs w:val="20"/>
                <w:lang w:val="es-ES_tradnl"/>
              </w:rPr>
            </w:pPr>
          </w:p>
          <w:p w:rsidR="00B9405A" w:rsidRPr="00B9405A" w:rsidRDefault="00B9405A" w:rsidP="00B9405A">
            <w:pPr>
              <w:spacing w:after="0" w:line="240" w:lineRule="auto"/>
              <w:jc w:val="center"/>
              <w:rPr>
                <w:rFonts w:ascii="Arial" w:hAnsi="Arial" w:cs="Arial"/>
                <w:noProof/>
                <w:sz w:val="20"/>
                <w:szCs w:val="20"/>
                <w:lang w:val="es-ES_tradnl"/>
              </w:rPr>
            </w:pPr>
          </w:p>
        </w:tc>
        <w:tc>
          <w:tcPr>
            <w:tcW w:w="996" w:type="pct"/>
            <w:tcBorders>
              <w:top w:val="single" w:sz="4" w:space="0" w:color="000000"/>
              <w:left w:val="single" w:sz="4" w:space="0" w:color="000000"/>
              <w:bottom w:val="single" w:sz="4" w:space="0" w:color="000000"/>
              <w:right w:val="single" w:sz="4" w:space="0" w:color="auto"/>
            </w:tcBorders>
            <w:vAlign w:val="center"/>
          </w:tcPr>
          <w:p w:rsidR="00B9405A" w:rsidRPr="00B9405A" w:rsidRDefault="00B9405A" w:rsidP="00B9405A">
            <w:pPr>
              <w:spacing w:after="0" w:line="240" w:lineRule="auto"/>
              <w:jc w:val="center"/>
              <w:rPr>
                <w:rFonts w:ascii="Arial" w:hAnsi="Arial" w:cs="Arial"/>
                <w:noProof/>
                <w:sz w:val="20"/>
                <w:szCs w:val="20"/>
                <w:lang w:val="es-ES_tradnl"/>
              </w:rPr>
            </w:pPr>
            <w:r w:rsidRPr="00B9405A">
              <w:rPr>
                <w:rFonts w:ascii="Arial" w:hAnsi="Arial" w:cs="Arial"/>
                <w:noProof/>
                <w:sz w:val="20"/>
                <w:szCs w:val="20"/>
                <w:lang w:val="es-ES_tradnl"/>
              </w:rPr>
              <w:t>12:00</w:t>
            </w:r>
          </w:p>
        </w:tc>
        <w:tc>
          <w:tcPr>
            <w:tcW w:w="1384" w:type="pct"/>
            <w:vMerge/>
            <w:tcBorders>
              <w:left w:val="single" w:sz="4" w:space="0" w:color="auto"/>
              <w:right w:val="single" w:sz="4" w:space="0" w:color="auto"/>
            </w:tcBorders>
          </w:tcPr>
          <w:p w:rsidR="00B9405A" w:rsidRPr="00B9405A" w:rsidRDefault="00B9405A" w:rsidP="00B9405A">
            <w:pPr>
              <w:spacing w:after="0" w:line="240" w:lineRule="auto"/>
              <w:jc w:val="center"/>
              <w:rPr>
                <w:rFonts w:ascii="Arial" w:hAnsi="Arial" w:cs="Arial"/>
                <w:noProof/>
                <w:sz w:val="20"/>
                <w:szCs w:val="20"/>
                <w:lang w:val="es-ES_tradnl"/>
              </w:rPr>
            </w:pPr>
          </w:p>
        </w:tc>
      </w:tr>
      <w:tr w:rsidR="00B9405A" w:rsidRPr="00B9405A" w:rsidTr="009D7F72">
        <w:trPr>
          <w:trHeight w:val="509"/>
          <w:jc w:val="center"/>
        </w:trPr>
        <w:tc>
          <w:tcPr>
            <w:tcW w:w="1200" w:type="pct"/>
            <w:tcBorders>
              <w:top w:val="single" w:sz="4" w:space="0" w:color="000000"/>
              <w:left w:val="single" w:sz="4" w:space="0" w:color="000000"/>
              <w:bottom w:val="single" w:sz="4" w:space="0" w:color="000000"/>
            </w:tcBorders>
            <w:vAlign w:val="center"/>
          </w:tcPr>
          <w:p w:rsidR="00B9405A" w:rsidRPr="00B9405A" w:rsidRDefault="00B9405A" w:rsidP="00B9405A">
            <w:pPr>
              <w:spacing w:after="0" w:line="240" w:lineRule="auto"/>
              <w:jc w:val="center"/>
              <w:rPr>
                <w:rFonts w:ascii="Arial" w:hAnsi="Arial" w:cs="Arial"/>
                <w:noProof/>
                <w:sz w:val="20"/>
                <w:szCs w:val="20"/>
                <w:lang w:val="es-ES_tradnl"/>
              </w:rPr>
            </w:pPr>
            <w:r w:rsidRPr="00B9405A">
              <w:rPr>
                <w:rFonts w:ascii="Arial" w:hAnsi="Arial" w:cs="Arial"/>
                <w:noProof/>
                <w:sz w:val="20"/>
                <w:szCs w:val="20"/>
                <w:lang w:val="es-ES_tradnl"/>
              </w:rPr>
              <w:t>Acto de Notificación</w:t>
            </w:r>
          </w:p>
          <w:p w:rsidR="00B9405A" w:rsidRPr="00B9405A" w:rsidRDefault="00B9405A" w:rsidP="00B9405A">
            <w:pPr>
              <w:spacing w:after="0" w:line="240" w:lineRule="auto"/>
              <w:jc w:val="center"/>
              <w:rPr>
                <w:rFonts w:ascii="Arial" w:hAnsi="Arial" w:cs="Arial"/>
                <w:noProof/>
                <w:sz w:val="20"/>
                <w:szCs w:val="20"/>
                <w:lang w:val="es-ES_tradnl"/>
              </w:rPr>
            </w:pPr>
            <w:r w:rsidRPr="00B9405A">
              <w:rPr>
                <w:rFonts w:ascii="Arial" w:hAnsi="Arial" w:cs="Arial"/>
                <w:noProof/>
                <w:sz w:val="20"/>
                <w:szCs w:val="20"/>
                <w:lang w:val="es-ES_tradnl"/>
              </w:rPr>
              <w:t>de Fallo.</w:t>
            </w:r>
          </w:p>
        </w:tc>
        <w:tc>
          <w:tcPr>
            <w:tcW w:w="1419" w:type="pct"/>
            <w:tcBorders>
              <w:top w:val="single" w:sz="4" w:space="0" w:color="000000"/>
              <w:left w:val="single" w:sz="4" w:space="0" w:color="000000"/>
              <w:bottom w:val="single" w:sz="4" w:space="0" w:color="000000"/>
            </w:tcBorders>
            <w:shd w:val="clear" w:color="auto" w:fill="auto"/>
            <w:vAlign w:val="center"/>
          </w:tcPr>
          <w:p w:rsidR="00B9405A" w:rsidRPr="00B9405A" w:rsidRDefault="00B9405A" w:rsidP="00B9405A">
            <w:pPr>
              <w:spacing w:after="0" w:line="240" w:lineRule="auto"/>
              <w:jc w:val="center"/>
              <w:rPr>
                <w:rFonts w:ascii="Arial" w:hAnsi="Arial" w:cs="Arial"/>
                <w:noProof/>
                <w:sz w:val="20"/>
                <w:szCs w:val="20"/>
                <w:lang w:val="es-ES_tradnl"/>
              </w:rPr>
            </w:pPr>
          </w:p>
          <w:p w:rsidR="00B9405A" w:rsidRPr="00B9405A" w:rsidRDefault="00B9405A" w:rsidP="00B9405A">
            <w:pPr>
              <w:spacing w:after="0" w:line="240" w:lineRule="auto"/>
              <w:jc w:val="center"/>
              <w:rPr>
                <w:rFonts w:ascii="Arial" w:hAnsi="Arial" w:cs="Arial"/>
                <w:noProof/>
                <w:sz w:val="20"/>
                <w:szCs w:val="20"/>
                <w:lang w:val="es-ES_tradnl"/>
              </w:rPr>
            </w:pPr>
            <w:r w:rsidRPr="00B9405A">
              <w:rPr>
                <w:rFonts w:ascii="Arial" w:hAnsi="Arial" w:cs="Arial"/>
                <w:noProof/>
                <w:sz w:val="20"/>
                <w:szCs w:val="20"/>
                <w:lang w:val="es-ES_tradnl"/>
              </w:rPr>
              <w:t>1º de agosto de 2016</w:t>
            </w:r>
          </w:p>
          <w:p w:rsidR="00B9405A" w:rsidRPr="00B9405A" w:rsidRDefault="00B9405A" w:rsidP="00B9405A">
            <w:pPr>
              <w:spacing w:after="0" w:line="240" w:lineRule="auto"/>
              <w:jc w:val="center"/>
              <w:rPr>
                <w:rFonts w:ascii="Arial" w:hAnsi="Arial" w:cs="Arial"/>
                <w:noProof/>
                <w:sz w:val="20"/>
                <w:szCs w:val="20"/>
                <w:lang w:val="es-ES_tradnl"/>
              </w:rPr>
            </w:pPr>
          </w:p>
          <w:p w:rsidR="00B9405A" w:rsidRPr="00B9405A" w:rsidRDefault="00B9405A" w:rsidP="00B9405A">
            <w:pPr>
              <w:spacing w:after="0" w:line="240" w:lineRule="auto"/>
              <w:jc w:val="center"/>
              <w:rPr>
                <w:rFonts w:ascii="Arial" w:hAnsi="Arial" w:cs="Arial"/>
                <w:noProof/>
                <w:sz w:val="20"/>
                <w:szCs w:val="20"/>
                <w:lang w:val="es-ES_tradnl"/>
              </w:rPr>
            </w:pPr>
          </w:p>
        </w:tc>
        <w:tc>
          <w:tcPr>
            <w:tcW w:w="996" w:type="pct"/>
            <w:tcBorders>
              <w:top w:val="single" w:sz="4" w:space="0" w:color="000000"/>
              <w:left w:val="single" w:sz="4" w:space="0" w:color="000000"/>
              <w:bottom w:val="single" w:sz="4" w:space="0" w:color="000000"/>
              <w:right w:val="single" w:sz="4" w:space="0" w:color="auto"/>
            </w:tcBorders>
            <w:vAlign w:val="center"/>
          </w:tcPr>
          <w:p w:rsidR="00B9405A" w:rsidRPr="00B9405A" w:rsidRDefault="00B9405A" w:rsidP="00B9405A">
            <w:pPr>
              <w:spacing w:after="0" w:line="240" w:lineRule="auto"/>
              <w:jc w:val="center"/>
              <w:rPr>
                <w:rFonts w:ascii="Arial" w:hAnsi="Arial" w:cs="Arial"/>
                <w:noProof/>
                <w:sz w:val="20"/>
                <w:szCs w:val="20"/>
                <w:lang w:val="es-ES_tradnl"/>
              </w:rPr>
            </w:pPr>
            <w:r w:rsidRPr="00B9405A">
              <w:rPr>
                <w:rFonts w:ascii="Arial" w:hAnsi="Arial" w:cs="Arial"/>
                <w:noProof/>
                <w:sz w:val="20"/>
                <w:szCs w:val="20"/>
                <w:lang w:val="es-ES_tradnl"/>
              </w:rPr>
              <w:t>18:00</w:t>
            </w:r>
          </w:p>
        </w:tc>
        <w:tc>
          <w:tcPr>
            <w:tcW w:w="1384" w:type="pct"/>
            <w:vMerge/>
            <w:tcBorders>
              <w:left w:val="single" w:sz="4" w:space="0" w:color="auto"/>
              <w:bottom w:val="single" w:sz="4" w:space="0" w:color="auto"/>
              <w:right w:val="single" w:sz="4" w:space="0" w:color="auto"/>
            </w:tcBorders>
            <w:vAlign w:val="center"/>
          </w:tcPr>
          <w:p w:rsidR="00B9405A" w:rsidRPr="00B9405A" w:rsidRDefault="00B9405A" w:rsidP="00B9405A">
            <w:pPr>
              <w:spacing w:after="0" w:line="240" w:lineRule="auto"/>
              <w:jc w:val="center"/>
              <w:rPr>
                <w:rFonts w:ascii="Arial" w:hAnsi="Arial" w:cs="Arial"/>
                <w:noProof/>
                <w:sz w:val="20"/>
                <w:szCs w:val="20"/>
                <w:lang w:val="es-ES_tradnl"/>
              </w:rPr>
            </w:pPr>
          </w:p>
        </w:tc>
      </w:tr>
    </w:tbl>
    <w:p w:rsidR="00B9405A" w:rsidRPr="00B9405A" w:rsidRDefault="00B9405A" w:rsidP="00B9405A">
      <w:pPr>
        <w:spacing w:after="0" w:line="240" w:lineRule="auto"/>
        <w:jc w:val="both"/>
        <w:rPr>
          <w:rFonts w:ascii="Arial" w:hAnsi="Arial" w:cs="Arial"/>
          <w:b/>
          <w:noProof/>
          <w:sz w:val="20"/>
          <w:szCs w:val="20"/>
          <w:lang w:val="es-ES_tradnl" w:eastAsia="es-ES"/>
        </w:rPr>
      </w:pPr>
    </w:p>
    <w:p w:rsidR="00B9405A" w:rsidRPr="00B9405A" w:rsidRDefault="00B9405A" w:rsidP="00B9405A">
      <w:pPr>
        <w:spacing w:after="0" w:line="240" w:lineRule="auto"/>
        <w:jc w:val="both"/>
        <w:rPr>
          <w:rFonts w:ascii="Arial" w:hAnsi="Arial" w:cs="Arial"/>
          <w:b/>
          <w:noProof/>
          <w:sz w:val="20"/>
          <w:szCs w:val="20"/>
          <w:lang w:val="es-ES_tradnl" w:eastAsia="es-ES"/>
        </w:rPr>
      </w:pPr>
      <w:r w:rsidRPr="00B9405A">
        <w:rPr>
          <w:rFonts w:ascii="Arial" w:hAnsi="Arial" w:cs="Arial"/>
          <w:b/>
          <w:noProof/>
          <w:sz w:val="20"/>
          <w:szCs w:val="20"/>
          <w:lang w:val="es-ES_tradnl" w:eastAsia="es-ES"/>
        </w:rPr>
        <w:t>3.2 Junta de Aclaraciones</w:t>
      </w:r>
    </w:p>
    <w:p w:rsidR="00B9405A" w:rsidRPr="00B9405A" w:rsidRDefault="00B9405A" w:rsidP="00B9405A">
      <w:pPr>
        <w:spacing w:after="0" w:line="240" w:lineRule="auto"/>
        <w:jc w:val="both"/>
        <w:rPr>
          <w:rFonts w:ascii="Arial" w:hAnsi="Arial" w:cs="Arial"/>
          <w:noProof/>
          <w:sz w:val="20"/>
          <w:szCs w:val="20"/>
          <w:lang w:val="es-ES_tradnl" w:eastAsia="es-ES"/>
        </w:rPr>
      </w:pPr>
    </w:p>
    <w:p w:rsidR="00B9405A" w:rsidRPr="00B9405A" w:rsidRDefault="00B9405A" w:rsidP="00B9405A">
      <w:pPr>
        <w:spacing w:after="0" w:line="240" w:lineRule="auto"/>
        <w:jc w:val="both"/>
        <w:rPr>
          <w:rFonts w:ascii="Arial" w:hAnsi="Arial" w:cs="Arial"/>
          <w:noProof/>
          <w:sz w:val="20"/>
          <w:szCs w:val="20"/>
          <w:lang w:val="es-ES_tradnl" w:eastAsia="es-ES"/>
        </w:rPr>
      </w:pPr>
      <w:r w:rsidRPr="00B9405A">
        <w:rPr>
          <w:rFonts w:ascii="Arial" w:hAnsi="Arial" w:cs="Arial"/>
          <w:noProof/>
          <w:sz w:val="20"/>
          <w:szCs w:val="20"/>
          <w:lang w:val="es-ES_tradnl" w:eastAsia="es-ES"/>
        </w:rPr>
        <w:t xml:space="preserve">La junta de aclaraciones se llevará a cabo en términos de los artículos 33 Bis de la LAASSP, 45 y 46 del RLAASSP, por lo que los licitantes que </w:t>
      </w:r>
      <w:r w:rsidRPr="00B9405A">
        <w:rPr>
          <w:rFonts w:ascii="Arial" w:hAnsi="Arial" w:cs="Arial"/>
          <w:noProof/>
          <w:sz w:val="20"/>
          <w:szCs w:val="20"/>
          <w:u w:val="single"/>
          <w:lang w:val="es-ES_tradnl" w:eastAsia="es-ES"/>
        </w:rPr>
        <w:t>manifiesten su interés en participar</w:t>
      </w:r>
      <w:r w:rsidRPr="00B9405A">
        <w:rPr>
          <w:rFonts w:ascii="Arial" w:hAnsi="Arial" w:cs="Arial"/>
          <w:noProof/>
          <w:sz w:val="20"/>
          <w:szCs w:val="20"/>
          <w:lang w:val="es-ES_tradnl" w:eastAsia="es-ES"/>
        </w:rPr>
        <w:t xml:space="preserve"> en la presente licitación deberán presentar un escrito, por si o en representación de un tercero, de acuerdo con el </w:t>
      </w:r>
      <w:r w:rsidRPr="00B9405A">
        <w:rPr>
          <w:rFonts w:ascii="Arial" w:hAnsi="Arial" w:cs="Arial"/>
          <w:b/>
          <w:noProof/>
          <w:sz w:val="20"/>
          <w:szCs w:val="20"/>
          <w:u w:val="single"/>
          <w:lang w:val="es-ES_tradnl" w:eastAsia="es-ES"/>
        </w:rPr>
        <w:t>Anexo No. 3</w:t>
      </w:r>
      <w:r w:rsidRPr="00B9405A">
        <w:rPr>
          <w:rFonts w:ascii="Arial" w:hAnsi="Arial" w:cs="Arial"/>
          <w:noProof/>
          <w:sz w:val="20"/>
          <w:szCs w:val="20"/>
          <w:lang w:val="es-ES_tradnl" w:eastAsia="es-ES"/>
        </w:rPr>
        <w:t xml:space="preserve"> que se adjunta para tal efecto, con el cual serán considerados licitantes y tendrán derecho a formular solicitudes de aclaración utilizando para tal caso, el </w:t>
      </w:r>
      <w:r w:rsidRPr="00B9405A">
        <w:rPr>
          <w:rFonts w:ascii="Arial" w:hAnsi="Arial" w:cs="Arial"/>
          <w:b/>
          <w:noProof/>
          <w:sz w:val="20"/>
          <w:szCs w:val="20"/>
          <w:u w:val="single"/>
          <w:lang w:val="es-ES_tradnl" w:eastAsia="es-ES"/>
        </w:rPr>
        <w:t>Anexo No. 4</w:t>
      </w:r>
      <w:r w:rsidRPr="00B9405A">
        <w:rPr>
          <w:rFonts w:ascii="Arial" w:hAnsi="Arial" w:cs="Arial"/>
          <w:noProof/>
          <w:sz w:val="20"/>
          <w:szCs w:val="20"/>
          <w:lang w:val="es-ES_tradnl" w:eastAsia="es-ES"/>
        </w:rPr>
        <w:t xml:space="preserve"> de la presente Convocatoria. Asimismo, con el objeto de agilizar la junta de aclaraciones se solicita a los licitantes remitir dicho anexo en formato Word.</w:t>
      </w:r>
    </w:p>
    <w:p w:rsidR="00B9405A" w:rsidRPr="00B9405A" w:rsidRDefault="00B9405A" w:rsidP="00B9405A">
      <w:pPr>
        <w:spacing w:after="0" w:line="240" w:lineRule="auto"/>
        <w:jc w:val="both"/>
        <w:rPr>
          <w:rFonts w:ascii="Arial" w:hAnsi="Arial" w:cs="Arial"/>
          <w:noProof/>
          <w:sz w:val="20"/>
          <w:szCs w:val="20"/>
          <w:lang w:val="es-ES_tradnl" w:eastAsia="es-ES"/>
        </w:rPr>
      </w:pPr>
    </w:p>
    <w:p w:rsidR="00B9405A" w:rsidRPr="00B9405A" w:rsidRDefault="00B9405A" w:rsidP="00B9405A">
      <w:pPr>
        <w:spacing w:line="240" w:lineRule="auto"/>
        <w:jc w:val="both"/>
        <w:rPr>
          <w:rFonts w:ascii="Arial" w:hAnsi="Arial" w:cs="Arial"/>
          <w:b/>
          <w:noProof/>
          <w:sz w:val="20"/>
          <w:szCs w:val="20"/>
          <w:lang w:val="es-ES_tradnl" w:eastAsia="es-ES"/>
        </w:rPr>
      </w:pPr>
      <w:r w:rsidRPr="00B9405A">
        <w:rPr>
          <w:rFonts w:ascii="Arial" w:hAnsi="Arial" w:cs="Arial"/>
          <w:b/>
          <w:noProof/>
          <w:sz w:val="20"/>
          <w:szCs w:val="20"/>
          <w:lang w:val="es-ES_tradnl" w:eastAsia="es-ES"/>
        </w:rPr>
        <w:t>3.3 Presentación y Apertura de Proposiciones</w:t>
      </w:r>
    </w:p>
    <w:p w:rsidR="00B9405A" w:rsidRPr="00B9405A" w:rsidRDefault="00B9405A" w:rsidP="00B9405A">
      <w:pPr>
        <w:spacing w:line="240" w:lineRule="auto"/>
        <w:jc w:val="both"/>
        <w:rPr>
          <w:rFonts w:ascii="Arial" w:hAnsi="Arial" w:cs="Arial"/>
          <w:noProof/>
          <w:sz w:val="20"/>
          <w:szCs w:val="20"/>
          <w:lang w:val="es-ES_tradnl" w:eastAsia="es-ES"/>
        </w:rPr>
      </w:pPr>
      <w:r w:rsidRPr="00B9405A">
        <w:rPr>
          <w:rFonts w:ascii="Arial" w:hAnsi="Arial" w:cs="Arial"/>
          <w:noProof/>
          <w:sz w:val="20"/>
          <w:szCs w:val="20"/>
          <w:lang w:val="es-ES_tradnl" w:eastAsia="es-ES"/>
        </w:rPr>
        <w:t xml:space="preserve">La presentación y apertura de proposiciones se llevará a cabo en términos de los artículos 34 y 35 de la LAASSP, 47, 48, 49 segundo párrafo y 50 del RLAASSP, para lo cual podrán hacer uso de los formatos previstos en el numeral </w:t>
      </w:r>
      <w:r w:rsidRPr="00B9405A">
        <w:rPr>
          <w:rFonts w:ascii="Arial" w:hAnsi="Arial" w:cs="Arial"/>
          <w:b/>
          <w:i/>
          <w:noProof/>
          <w:sz w:val="20"/>
          <w:szCs w:val="20"/>
          <w:lang w:val="es-ES_tradnl" w:eastAsia="es-ES"/>
        </w:rPr>
        <w:t>8</w:t>
      </w:r>
      <w:r w:rsidRPr="00B9405A">
        <w:rPr>
          <w:rFonts w:ascii="Arial" w:hAnsi="Arial" w:cs="Arial"/>
          <w:i/>
          <w:noProof/>
          <w:sz w:val="20"/>
          <w:szCs w:val="20"/>
          <w:lang w:val="es-ES_tradnl" w:eastAsia="es-ES"/>
        </w:rPr>
        <w:t xml:space="preserve"> </w:t>
      </w:r>
      <w:r w:rsidRPr="00B9405A">
        <w:rPr>
          <w:rFonts w:ascii="Arial" w:hAnsi="Arial" w:cs="Arial"/>
          <w:b/>
          <w:i/>
          <w:noProof/>
          <w:sz w:val="20"/>
          <w:szCs w:val="20"/>
          <w:lang w:val="es-ES_tradnl" w:eastAsia="es-ES"/>
        </w:rPr>
        <w:t>“Formatos que facilitarán y agilizarán la presentación y recepción de las proposiciones”</w:t>
      </w:r>
      <w:r w:rsidRPr="00B9405A">
        <w:rPr>
          <w:rFonts w:ascii="Arial" w:hAnsi="Arial" w:cs="Arial"/>
          <w:noProof/>
          <w:sz w:val="20"/>
          <w:szCs w:val="20"/>
          <w:lang w:val="es-ES_tradnl" w:eastAsia="es-ES"/>
        </w:rPr>
        <w:t xml:space="preserve"> de la presente Convocatoria.</w:t>
      </w:r>
    </w:p>
    <w:p w:rsidR="00B9405A" w:rsidRPr="00B9405A" w:rsidRDefault="00B9405A" w:rsidP="00B9405A">
      <w:pPr>
        <w:spacing w:after="0" w:line="240" w:lineRule="auto"/>
        <w:jc w:val="both"/>
        <w:rPr>
          <w:rFonts w:ascii="Arial" w:hAnsi="Arial" w:cs="Arial"/>
          <w:bCs/>
          <w:noProof/>
          <w:sz w:val="20"/>
          <w:szCs w:val="20"/>
        </w:rPr>
      </w:pPr>
      <w:r w:rsidRPr="00B9405A">
        <w:rPr>
          <w:rFonts w:ascii="Arial" w:hAnsi="Arial" w:cs="Arial"/>
          <w:noProof/>
          <w:sz w:val="20"/>
          <w:szCs w:val="20"/>
        </w:rPr>
        <w:t>Los licitantes deberán enviar su proposición firmada electrónicamente,</w:t>
      </w:r>
      <w:r w:rsidRPr="00B9405A">
        <w:rPr>
          <w:rFonts w:ascii="Arial" w:hAnsi="Arial" w:cs="Arial"/>
          <w:bCs/>
          <w:noProof/>
          <w:sz w:val="20"/>
          <w:szCs w:val="20"/>
        </w:rPr>
        <w:t xml:space="preserve"> conforme al proceso que se detalla en el numeral </w:t>
      </w:r>
      <w:r w:rsidRPr="00B9405A">
        <w:rPr>
          <w:rFonts w:ascii="Arial" w:hAnsi="Arial" w:cs="Arial"/>
          <w:b/>
          <w:bCs/>
          <w:noProof/>
          <w:sz w:val="20"/>
          <w:szCs w:val="20"/>
          <w:u w:val="single"/>
        </w:rPr>
        <w:t>6.3 “Envío y firma de proposiciones” de la Guía del Licitante (páginas 104 a 130)</w:t>
      </w:r>
      <w:r w:rsidRPr="00B9405A">
        <w:rPr>
          <w:rFonts w:ascii="Arial" w:hAnsi="Arial" w:cs="Arial"/>
          <w:bCs/>
          <w:noProof/>
          <w:sz w:val="20"/>
          <w:szCs w:val="20"/>
        </w:rPr>
        <w:t>, disponible en la página de CompraNet 5.0.</w:t>
      </w:r>
      <w:r w:rsidRPr="00B9405A">
        <w:rPr>
          <w:rFonts w:ascii="Arial" w:hAnsi="Arial" w:cs="Arial"/>
          <w:noProof/>
          <w:sz w:val="20"/>
          <w:szCs w:val="20"/>
        </w:rPr>
        <w:t>, de conformidad con lo dispuesto por los artículos 26 Bis fracción II y 27 de la LAASSP y 50 de su Reglamento, así como numerales cuarto, décimo cuarto y décimo sexto del Acuerdo por el que se establecen las disposiciones que se deberán observar para la utilización del Sistema Electrónico de Información Pública Gubernamental denominado CompraNet (ACUERDO), en sustitución de la firma autógrafa, se emplearán los medios de identificación electrónica que establezca la Secretaria de la Función Pública, siendo para los licitantes nacionales, la firma electrónica avanzada que emite el Servicio de Administración Tributaria (SAT) para el cumplimiento de obligaciones fiscales, y para licitantes extranjeros, el medio de identificación electrónico para que hagan uso de CompraNet que genera el mismo sistema, siendo la única manera de legitimar el consentimiento de los licitantes para obligarse a las manifestaciones que realice con el uso de dicho sistema.</w:t>
      </w:r>
    </w:p>
    <w:p w:rsidR="00B9405A" w:rsidRPr="00B9405A" w:rsidRDefault="00B9405A" w:rsidP="00B9405A">
      <w:pPr>
        <w:spacing w:after="0" w:line="240" w:lineRule="auto"/>
        <w:jc w:val="both"/>
        <w:rPr>
          <w:rFonts w:ascii="Arial" w:hAnsi="Arial" w:cs="Arial"/>
          <w:noProof/>
          <w:sz w:val="20"/>
          <w:szCs w:val="20"/>
          <w:lang w:val="es-ES_tradnl" w:eastAsia="es-ES"/>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Por lo anterior, no se aceptarán archivos firmados electrónicamente de manera individual (archivo con extensión .p7m), el cual no es posible abrir a través de CompraNet 5.0, procediéndose a desechar la proposición; es decir, los archivos que integran su proposición, podrán enviarse en alguno de los siguientes formatos: Word, Excel, PDF, JPG o ZIP.</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hAnsi="Arial" w:cs="Arial"/>
          <w:noProof/>
          <w:sz w:val="20"/>
          <w:szCs w:val="20"/>
          <w:lang w:val="es-ES_tradnl" w:eastAsia="es-ES"/>
        </w:rPr>
      </w:pPr>
      <w:bookmarkStart w:id="55" w:name="_Toc428988950"/>
      <w:r w:rsidRPr="00B9405A">
        <w:rPr>
          <w:rFonts w:ascii="Arial" w:hAnsi="Arial" w:cs="Arial"/>
          <w:noProof/>
          <w:sz w:val="20"/>
          <w:szCs w:val="20"/>
          <w:lang w:val="es-ES_tradnl" w:eastAsia="es-ES"/>
        </w:rPr>
        <w:lastRenderedPageBreak/>
        <w:t>Una vez recibidas las proposiciones en la fecha, hora y lugar establecidos, éstas no podrán retirarse o dejarse sin efecto, por lo que deberán considerarse vigentes dentro del procedimiento de contratación hasta su conclusión.</w:t>
      </w:r>
      <w:bookmarkStart w:id="56" w:name="_Toc428988952"/>
      <w:bookmarkEnd w:id="55"/>
    </w:p>
    <w:p w:rsidR="00B9405A" w:rsidRPr="00B9405A" w:rsidRDefault="00B9405A" w:rsidP="00B9405A">
      <w:pPr>
        <w:keepNext/>
        <w:numPr>
          <w:ilvl w:val="1"/>
          <w:numId w:val="0"/>
        </w:numPr>
        <w:tabs>
          <w:tab w:val="num" w:pos="0"/>
        </w:tabs>
        <w:suppressAutoHyphens/>
        <w:spacing w:after="0" w:line="240" w:lineRule="auto"/>
        <w:outlineLvl w:val="1"/>
        <w:rPr>
          <w:rFonts w:ascii="Arial" w:eastAsia="Times New Roman" w:hAnsi="Arial" w:cs="Arial"/>
          <w:b/>
          <w:noProof/>
          <w:sz w:val="20"/>
          <w:szCs w:val="20"/>
          <w:lang w:val="es-ES_tradnl" w:eastAsia="ar-SA"/>
        </w:rPr>
      </w:pPr>
    </w:p>
    <w:p w:rsidR="00B9405A" w:rsidRPr="00B9405A" w:rsidRDefault="00B9405A" w:rsidP="00B9405A">
      <w:pPr>
        <w:keepNext/>
        <w:numPr>
          <w:ilvl w:val="1"/>
          <w:numId w:val="0"/>
        </w:numPr>
        <w:tabs>
          <w:tab w:val="num" w:pos="0"/>
        </w:tabs>
        <w:suppressAutoHyphens/>
        <w:spacing w:after="0" w:line="240" w:lineRule="auto"/>
        <w:outlineLvl w:val="1"/>
        <w:rPr>
          <w:rFonts w:ascii="Arial" w:eastAsia="Times New Roman" w:hAnsi="Arial" w:cs="Arial"/>
          <w:b/>
          <w:noProof/>
          <w:sz w:val="20"/>
          <w:szCs w:val="20"/>
          <w:lang w:val="es-ES_tradnl" w:eastAsia="ar-SA"/>
        </w:rPr>
      </w:pPr>
    </w:p>
    <w:p w:rsidR="00B9405A" w:rsidRPr="00B9405A" w:rsidRDefault="00B9405A" w:rsidP="00B9405A">
      <w:pPr>
        <w:keepNext/>
        <w:numPr>
          <w:ilvl w:val="1"/>
          <w:numId w:val="0"/>
        </w:numPr>
        <w:tabs>
          <w:tab w:val="num" w:pos="0"/>
        </w:tabs>
        <w:suppressAutoHyphens/>
        <w:spacing w:after="0" w:line="240" w:lineRule="auto"/>
        <w:outlineLvl w:val="1"/>
        <w:rPr>
          <w:rFonts w:ascii="Arial" w:eastAsia="Times New Roman" w:hAnsi="Arial" w:cs="Arial"/>
          <w:b/>
          <w:noProof/>
          <w:sz w:val="20"/>
          <w:szCs w:val="20"/>
          <w:lang w:val="es-ES_tradnl" w:eastAsia="ar-SA"/>
        </w:rPr>
      </w:pPr>
      <w:r w:rsidRPr="00B9405A">
        <w:rPr>
          <w:rFonts w:ascii="Arial" w:eastAsia="Times New Roman" w:hAnsi="Arial" w:cs="Arial"/>
          <w:b/>
          <w:noProof/>
          <w:sz w:val="20"/>
          <w:szCs w:val="20"/>
          <w:lang w:val="es-ES_tradnl" w:eastAsia="ar-SA"/>
        </w:rPr>
        <w:t xml:space="preserve">3.4 </w:t>
      </w:r>
      <w:bookmarkStart w:id="57" w:name="_Toc424735333"/>
      <w:r w:rsidRPr="00B9405A">
        <w:rPr>
          <w:rFonts w:ascii="Arial" w:eastAsia="Times New Roman" w:hAnsi="Arial" w:cs="Arial"/>
          <w:b/>
          <w:noProof/>
          <w:sz w:val="20"/>
          <w:szCs w:val="20"/>
          <w:lang w:val="es-ES_tradnl" w:eastAsia="ar-SA"/>
        </w:rPr>
        <w:t>Proposiciones Conjuntas.</w:t>
      </w:r>
      <w:bookmarkEnd w:id="57"/>
    </w:p>
    <w:p w:rsidR="00B9405A" w:rsidRPr="00B9405A" w:rsidRDefault="00B9405A" w:rsidP="00B9405A">
      <w:pPr>
        <w:tabs>
          <w:tab w:val="left" w:pos="9868"/>
        </w:tabs>
        <w:spacing w:after="0" w:line="240" w:lineRule="auto"/>
        <w:jc w:val="both"/>
        <w:rPr>
          <w:rFonts w:ascii="Arial" w:hAnsi="Arial" w:cs="Arial"/>
          <w:bCs/>
          <w:noProof/>
          <w:sz w:val="20"/>
          <w:szCs w:val="20"/>
        </w:rPr>
      </w:pPr>
    </w:p>
    <w:p w:rsidR="00B9405A" w:rsidRPr="00B9405A" w:rsidRDefault="00B9405A" w:rsidP="00B9405A">
      <w:pPr>
        <w:tabs>
          <w:tab w:val="left" w:pos="9868"/>
        </w:tabs>
        <w:spacing w:after="0" w:line="240" w:lineRule="auto"/>
        <w:jc w:val="both"/>
        <w:rPr>
          <w:rFonts w:ascii="Arial" w:hAnsi="Arial" w:cs="Arial"/>
          <w:noProof/>
          <w:sz w:val="20"/>
          <w:szCs w:val="20"/>
        </w:rPr>
      </w:pPr>
      <w:r w:rsidRPr="00B9405A">
        <w:rPr>
          <w:rFonts w:ascii="Arial" w:hAnsi="Arial" w:cs="Arial"/>
          <w:noProof/>
          <w:sz w:val="20"/>
          <w:szCs w:val="20"/>
        </w:rPr>
        <w:t>Conforme a lo dispuesto en el artículo 34 de la LAASSP, serán aceptadas las proposiciones conjuntas, siempre y cuando éstas cumplan con lo establecido en el artículo 44 del Reglamento de la LAASSP.</w:t>
      </w:r>
    </w:p>
    <w:p w:rsidR="00B9405A" w:rsidRPr="00B9405A" w:rsidRDefault="00B9405A" w:rsidP="00B9405A">
      <w:pPr>
        <w:tabs>
          <w:tab w:val="left" w:pos="9868"/>
        </w:tabs>
        <w:spacing w:after="0" w:line="240" w:lineRule="auto"/>
        <w:jc w:val="both"/>
        <w:rPr>
          <w:rFonts w:ascii="Arial" w:hAnsi="Arial" w:cs="Arial"/>
          <w:noProof/>
          <w:sz w:val="20"/>
          <w:szCs w:val="20"/>
        </w:rPr>
      </w:pPr>
    </w:p>
    <w:p w:rsidR="00B9405A" w:rsidRPr="00B9405A" w:rsidRDefault="00B9405A" w:rsidP="00B9405A">
      <w:pPr>
        <w:tabs>
          <w:tab w:val="left" w:pos="9868"/>
        </w:tabs>
        <w:spacing w:after="0" w:line="240" w:lineRule="auto"/>
        <w:jc w:val="both"/>
        <w:rPr>
          <w:rFonts w:ascii="Arial" w:hAnsi="Arial" w:cs="Arial"/>
          <w:noProof/>
          <w:sz w:val="20"/>
          <w:szCs w:val="20"/>
        </w:rPr>
      </w:pPr>
      <w:r w:rsidRPr="00B9405A">
        <w:rPr>
          <w:rFonts w:ascii="Arial" w:hAnsi="Arial" w:cs="Arial"/>
          <w:noProof/>
          <w:sz w:val="20"/>
          <w:szCs w:val="20"/>
        </w:rPr>
        <w:t>Las personas interesadas podrán agruparse para presentar una proposición, para tal efecto deberán cubrir los siguientes requisitos:</w:t>
      </w:r>
    </w:p>
    <w:p w:rsidR="00B9405A" w:rsidRPr="00B9405A" w:rsidRDefault="00B9405A" w:rsidP="00B9405A">
      <w:pPr>
        <w:tabs>
          <w:tab w:val="left" w:pos="9868"/>
        </w:tabs>
        <w:spacing w:after="0" w:line="240" w:lineRule="auto"/>
        <w:jc w:val="both"/>
        <w:rPr>
          <w:rFonts w:ascii="Arial" w:hAnsi="Arial" w:cs="Arial"/>
          <w:noProof/>
          <w:sz w:val="20"/>
          <w:szCs w:val="20"/>
        </w:rPr>
      </w:pPr>
    </w:p>
    <w:p w:rsidR="00B9405A" w:rsidRPr="00B9405A" w:rsidRDefault="00B9405A" w:rsidP="00B9405A">
      <w:pPr>
        <w:numPr>
          <w:ilvl w:val="3"/>
          <w:numId w:val="28"/>
        </w:numPr>
        <w:tabs>
          <w:tab w:val="left" w:pos="9868"/>
        </w:tabs>
        <w:spacing w:after="0" w:line="240" w:lineRule="auto"/>
        <w:ind w:left="720"/>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Los escritos señalados en los numerales 4.3.1, 4.3.5, 4.3.6 y 4.3.7, deberán ser  firmados de manera individual por cada integrante.</w:t>
      </w:r>
    </w:p>
    <w:p w:rsidR="00B9405A" w:rsidRPr="00B9405A" w:rsidRDefault="00B9405A" w:rsidP="00B9405A">
      <w:pPr>
        <w:tabs>
          <w:tab w:val="left" w:pos="9868"/>
        </w:tabs>
        <w:spacing w:after="0" w:line="240" w:lineRule="auto"/>
        <w:jc w:val="both"/>
        <w:rPr>
          <w:rFonts w:ascii="Arial" w:hAnsi="Arial" w:cs="Arial"/>
          <w:noProof/>
          <w:sz w:val="20"/>
          <w:szCs w:val="20"/>
        </w:rPr>
      </w:pPr>
    </w:p>
    <w:p w:rsidR="00B9405A" w:rsidRPr="00B9405A" w:rsidRDefault="00B9405A" w:rsidP="00B9405A">
      <w:pPr>
        <w:numPr>
          <w:ilvl w:val="3"/>
          <w:numId w:val="28"/>
        </w:numPr>
        <w:tabs>
          <w:tab w:val="left" w:pos="10861"/>
        </w:tabs>
        <w:spacing w:after="0" w:line="240" w:lineRule="auto"/>
        <w:ind w:left="720"/>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Uno de los integrantes podrá presentar el escrito mediante el cual se manifieste el interés en participar en la junta de aclaraciones y en el procedimiento de contratación.</w:t>
      </w:r>
    </w:p>
    <w:p w:rsidR="00B9405A" w:rsidRPr="00B9405A" w:rsidRDefault="00B9405A" w:rsidP="00B9405A">
      <w:pPr>
        <w:tabs>
          <w:tab w:val="left" w:pos="10861"/>
        </w:tabs>
        <w:spacing w:after="0" w:line="240" w:lineRule="auto"/>
        <w:ind w:left="720"/>
        <w:jc w:val="both"/>
        <w:rPr>
          <w:rFonts w:ascii="Arial" w:eastAsia="Times New Roman" w:hAnsi="Arial" w:cs="Arial"/>
          <w:noProof/>
          <w:sz w:val="20"/>
          <w:szCs w:val="20"/>
          <w:lang w:val="es-ES" w:eastAsia="es-ES"/>
        </w:rPr>
      </w:pPr>
    </w:p>
    <w:p w:rsidR="00B9405A" w:rsidRPr="00B9405A" w:rsidRDefault="00B9405A" w:rsidP="00B9405A">
      <w:pPr>
        <w:numPr>
          <w:ilvl w:val="3"/>
          <w:numId w:val="28"/>
        </w:numPr>
        <w:tabs>
          <w:tab w:val="left" w:pos="10861"/>
        </w:tabs>
        <w:spacing w:after="0" w:line="240" w:lineRule="auto"/>
        <w:ind w:left="720"/>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Los integrantes deberán celebrar en términos de la legislación aplicable un convenio, en el cual se establezcan con precisión los siguientes aspectos, de conformidad con el </w:t>
      </w:r>
      <w:r w:rsidRPr="00B9405A">
        <w:rPr>
          <w:rFonts w:ascii="Arial" w:eastAsia="Times New Roman" w:hAnsi="Arial" w:cs="Arial"/>
          <w:b/>
          <w:noProof/>
          <w:sz w:val="20"/>
          <w:szCs w:val="20"/>
          <w:u w:val="single"/>
          <w:lang w:val="es-ES" w:eastAsia="es-ES"/>
        </w:rPr>
        <w:t>Anexo No. 13</w:t>
      </w:r>
      <w:r w:rsidRPr="00B9405A">
        <w:rPr>
          <w:rFonts w:ascii="Arial" w:eastAsia="Times New Roman" w:hAnsi="Arial" w:cs="Arial"/>
          <w:noProof/>
          <w:sz w:val="20"/>
          <w:szCs w:val="20"/>
          <w:lang w:val="es-ES" w:eastAsia="es-ES"/>
        </w:rPr>
        <w:t>, de la presente Convocatoria.</w:t>
      </w:r>
    </w:p>
    <w:p w:rsidR="00B9405A" w:rsidRPr="00B9405A" w:rsidRDefault="00B9405A" w:rsidP="00B9405A">
      <w:pPr>
        <w:tabs>
          <w:tab w:val="left" w:pos="10577"/>
        </w:tabs>
        <w:spacing w:after="0" w:line="240" w:lineRule="auto"/>
        <w:jc w:val="both"/>
        <w:rPr>
          <w:rFonts w:ascii="Arial" w:hAnsi="Arial" w:cs="Arial"/>
          <w:noProof/>
          <w:sz w:val="20"/>
          <w:szCs w:val="20"/>
        </w:rPr>
      </w:pPr>
    </w:p>
    <w:p w:rsidR="00B9405A" w:rsidRPr="00B9405A" w:rsidRDefault="00B9405A" w:rsidP="00B9405A">
      <w:pPr>
        <w:numPr>
          <w:ilvl w:val="0"/>
          <w:numId w:val="29"/>
        </w:numPr>
        <w:tabs>
          <w:tab w:val="left" w:pos="1560"/>
          <w:tab w:val="left" w:pos="1701"/>
        </w:tabs>
        <w:spacing w:after="0" w:line="240" w:lineRule="auto"/>
        <w:ind w:left="1560"/>
        <w:jc w:val="both"/>
        <w:rPr>
          <w:rFonts w:ascii="Arial" w:hAnsi="Arial" w:cs="Arial"/>
          <w:noProof/>
          <w:sz w:val="20"/>
          <w:szCs w:val="20"/>
        </w:rPr>
      </w:pPr>
      <w:r w:rsidRPr="00B9405A">
        <w:rPr>
          <w:rFonts w:ascii="Arial" w:hAnsi="Arial" w:cs="Arial"/>
          <w:noProof/>
          <w:sz w:val="20"/>
          <w:szCs w:val="20"/>
        </w:rPr>
        <w:t>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rsidR="00B9405A" w:rsidRPr="00B9405A" w:rsidRDefault="00B9405A" w:rsidP="00B9405A">
      <w:pPr>
        <w:tabs>
          <w:tab w:val="left" w:pos="1560"/>
          <w:tab w:val="left" w:pos="1701"/>
          <w:tab w:val="left" w:pos="11144"/>
        </w:tabs>
        <w:spacing w:after="0" w:line="240" w:lineRule="auto"/>
        <w:ind w:left="1560" w:hanging="360"/>
        <w:jc w:val="both"/>
        <w:rPr>
          <w:rFonts w:ascii="Arial" w:hAnsi="Arial" w:cs="Arial"/>
          <w:noProof/>
          <w:sz w:val="20"/>
          <w:szCs w:val="20"/>
        </w:rPr>
      </w:pPr>
    </w:p>
    <w:p w:rsidR="00B9405A" w:rsidRPr="00B9405A" w:rsidRDefault="00B9405A" w:rsidP="00B9405A">
      <w:pPr>
        <w:numPr>
          <w:ilvl w:val="0"/>
          <w:numId w:val="29"/>
        </w:numPr>
        <w:tabs>
          <w:tab w:val="left" w:pos="1560"/>
          <w:tab w:val="left" w:pos="1701"/>
        </w:tabs>
        <w:spacing w:after="0" w:line="240" w:lineRule="auto"/>
        <w:ind w:left="1560"/>
        <w:jc w:val="both"/>
        <w:rPr>
          <w:rFonts w:ascii="Arial" w:hAnsi="Arial" w:cs="Arial"/>
          <w:noProof/>
          <w:sz w:val="20"/>
          <w:szCs w:val="20"/>
        </w:rPr>
      </w:pPr>
      <w:r w:rsidRPr="00B9405A">
        <w:rPr>
          <w:rFonts w:ascii="Arial" w:hAnsi="Arial" w:cs="Arial"/>
          <w:noProof/>
          <w:sz w:val="20"/>
          <w:szCs w:val="20"/>
        </w:rPr>
        <w:t>Nombre y domicilio de los representantes de cada una de las personas agrupadas, señalando, en su caso, los datos de las escrituras públicas con las que acrediten las facultades de representación;</w:t>
      </w:r>
    </w:p>
    <w:p w:rsidR="00B9405A" w:rsidRPr="00B9405A" w:rsidRDefault="00B9405A" w:rsidP="00B9405A">
      <w:pPr>
        <w:tabs>
          <w:tab w:val="left" w:pos="1560"/>
          <w:tab w:val="left" w:pos="1701"/>
          <w:tab w:val="left" w:pos="11144"/>
        </w:tabs>
        <w:spacing w:after="0" w:line="240" w:lineRule="auto"/>
        <w:ind w:left="1560" w:hanging="360"/>
        <w:jc w:val="both"/>
        <w:rPr>
          <w:rFonts w:ascii="Arial" w:hAnsi="Arial" w:cs="Arial"/>
          <w:noProof/>
          <w:sz w:val="20"/>
          <w:szCs w:val="20"/>
        </w:rPr>
      </w:pPr>
    </w:p>
    <w:p w:rsidR="00B9405A" w:rsidRPr="00B9405A" w:rsidRDefault="00B9405A" w:rsidP="00B9405A">
      <w:pPr>
        <w:numPr>
          <w:ilvl w:val="0"/>
          <w:numId w:val="29"/>
        </w:numPr>
        <w:tabs>
          <w:tab w:val="left" w:pos="1560"/>
          <w:tab w:val="left" w:pos="1701"/>
        </w:tabs>
        <w:spacing w:after="0" w:line="240" w:lineRule="auto"/>
        <w:ind w:left="1560"/>
        <w:jc w:val="both"/>
        <w:rPr>
          <w:rFonts w:ascii="Arial" w:eastAsia="Times New Roman" w:hAnsi="Arial" w:cs="Arial"/>
          <w:noProof/>
          <w:sz w:val="20"/>
          <w:szCs w:val="20"/>
          <w:lang w:eastAsia="ar-SA"/>
        </w:rPr>
      </w:pPr>
      <w:r w:rsidRPr="00B9405A">
        <w:rPr>
          <w:rFonts w:ascii="Arial" w:eastAsia="Times New Roman" w:hAnsi="Arial" w:cs="Arial"/>
          <w:noProof/>
          <w:sz w:val="20"/>
          <w:szCs w:val="20"/>
          <w:lang w:eastAsia="ar-SA"/>
        </w:rPr>
        <w:t>Designación de un representante común, otorgándole poder amplio y suficiente, para atender todo lo relacionado con la proposición y con el procedimiento de Licitación Pública;</w:t>
      </w:r>
    </w:p>
    <w:p w:rsidR="00B9405A" w:rsidRPr="00B9405A" w:rsidRDefault="00B9405A" w:rsidP="00B9405A">
      <w:pPr>
        <w:tabs>
          <w:tab w:val="left" w:pos="1560"/>
          <w:tab w:val="left" w:pos="1701"/>
        </w:tabs>
        <w:spacing w:after="0" w:line="240" w:lineRule="auto"/>
        <w:ind w:left="1560" w:hanging="360"/>
        <w:jc w:val="both"/>
        <w:rPr>
          <w:rFonts w:ascii="Arial" w:eastAsia="Times New Roman" w:hAnsi="Arial" w:cs="Arial"/>
          <w:noProof/>
          <w:sz w:val="20"/>
          <w:szCs w:val="20"/>
          <w:lang w:eastAsia="ar-SA"/>
        </w:rPr>
      </w:pPr>
    </w:p>
    <w:p w:rsidR="00B9405A" w:rsidRPr="00B9405A" w:rsidRDefault="00B9405A" w:rsidP="00B9405A">
      <w:pPr>
        <w:numPr>
          <w:ilvl w:val="0"/>
          <w:numId w:val="29"/>
        </w:numPr>
        <w:tabs>
          <w:tab w:val="left" w:pos="1560"/>
          <w:tab w:val="left" w:pos="1701"/>
        </w:tabs>
        <w:spacing w:after="0" w:line="240" w:lineRule="auto"/>
        <w:ind w:left="1560"/>
        <w:jc w:val="both"/>
        <w:rPr>
          <w:rFonts w:ascii="Arial" w:eastAsia="Times New Roman" w:hAnsi="Arial" w:cs="Arial"/>
          <w:noProof/>
          <w:sz w:val="20"/>
          <w:szCs w:val="20"/>
          <w:lang w:eastAsia="ar-SA"/>
        </w:rPr>
      </w:pPr>
      <w:r w:rsidRPr="00B9405A">
        <w:rPr>
          <w:rFonts w:ascii="Arial" w:eastAsia="Times New Roman" w:hAnsi="Arial" w:cs="Arial"/>
          <w:noProof/>
          <w:sz w:val="20"/>
          <w:szCs w:val="20"/>
          <w:lang w:eastAsia="ar-SA"/>
        </w:rPr>
        <w:t>Descripción de las partes objeto del contrato que corresponderá cumplir a cada persona integrante, así como la manera en que se exigirá el cumplimiento de las obligaciones, y</w:t>
      </w:r>
    </w:p>
    <w:p w:rsidR="00B9405A" w:rsidRPr="00B9405A" w:rsidRDefault="00B9405A" w:rsidP="00B9405A">
      <w:pPr>
        <w:spacing w:after="0" w:line="240" w:lineRule="auto"/>
        <w:ind w:left="1560" w:hanging="360"/>
        <w:rPr>
          <w:rFonts w:ascii="Times New Roman" w:eastAsia="Times New Roman" w:hAnsi="Times New Roman" w:cs="Arial"/>
          <w:noProof/>
          <w:sz w:val="20"/>
          <w:szCs w:val="24"/>
          <w:lang w:eastAsia="es-ES"/>
        </w:rPr>
      </w:pPr>
    </w:p>
    <w:p w:rsidR="00B9405A" w:rsidRPr="00B9405A" w:rsidRDefault="00B9405A" w:rsidP="00B9405A">
      <w:pPr>
        <w:numPr>
          <w:ilvl w:val="0"/>
          <w:numId w:val="29"/>
        </w:numPr>
        <w:tabs>
          <w:tab w:val="num" w:pos="576"/>
          <w:tab w:val="left" w:pos="1560"/>
          <w:tab w:val="left" w:pos="1701"/>
        </w:tabs>
        <w:spacing w:after="0" w:line="240" w:lineRule="auto"/>
        <w:ind w:left="1560"/>
        <w:jc w:val="both"/>
        <w:rPr>
          <w:rFonts w:ascii="Arial" w:eastAsia="Times New Roman" w:hAnsi="Arial" w:cs="Arial"/>
          <w:noProof/>
          <w:sz w:val="20"/>
          <w:szCs w:val="20"/>
          <w:lang w:eastAsia="ar-SA"/>
        </w:rPr>
      </w:pPr>
      <w:r w:rsidRPr="00B9405A">
        <w:rPr>
          <w:rFonts w:ascii="Arial" w:eastAsia="Times New Roman" w:hAnsi="Arial" w:cs="Arial"/>
          <w:noProof/>
          <w:sz w:val="20"/>
          <w:szCs w:val="20"/>
          <w:lang w:eastAsia="ar-SA"/>
        </w:rPr>
        <w:t xml:space="preserve">Estipulación expresa de que cada uno de los firmantes quedará obligado junto con los demás integrantes, en forma </w:t>
      </w:r>
      <w:r w:rsidRPr="00B9405A">
        <w:rPr>
          <w:rFonts w:ascii="Arial" w:eastAsia="Times New Roman" w:hAnsi="Arial" w:cs="Arial"/>
          <w:i/>
          <w:noProof/>
          <w:sz w:val="20"/>
          <w:szCs w:val="20"/>
          <w:u w:val="single"/>
          <w:lang w:eastAsia="ar-SA"/>
        </w:rPr>
        <w:t>solidaria</w:t>
      </w:r>
      <w:r w:rsidRPr="00B9405A">
        <w:rPr>
          <w:rFonts w:ascii="Arial" w:eastAsia="Times New Roman" w:hAnsi="Arial" w:cs="Arial"/>
          <w:noProof/>
          <w:sz w:val="20"/>
          <w:szCs w:val="20"/>
          <w:lang w:eastAsia="ar-SA"/>
        </w:rPr>
        <w:t xml:space="preserve"> para efectos del procedimiento de contratación y del contrato, en caso de que se les adjudique el mismo.</w:t>
      </w:r>
    </w:p>
    <w:p w:rsidR="00B9405A" w:rsidRPr="00B9405A" w:rsidRDefault="00B9405A" w:rsidP="00B9405A">
      <w:pPr>
        <w:spacing w:after="0" w:line="240" w:lineRule="auto"/>
        <w:ind w:left="708"/>
        <w:rPr>
          <w:rFonts w:ascii="Times New Roman" w:eastAsia="Times New Roman" w:hAnsi="Times New Roman" w:cs="Arial"/>
          <w:noProof/>
          <w:sz w:val="20"/>
          <w:szCs w:val="24"/>
          <w:lang w:eastAsia="es-ES"/>
        </w:rPr>
      </w:pPr>
    </w:p>
    <w:p w:rsidR="00B9405A" w:rsidRPr="00B9405A" w:rsidRDefault="00B9405A" w:rsidP="00B9405A">
      <w:pPr>
        <w:keepNext/>
        <w:numPr>
          <w:ilvl w:val="1"/>
          <w:numId w:val="0"/>
        </w:numPr>
        <w:tabs>
          <w:tab w:val="num" w:pos="-284"/>
          <w:tab w:val="num" w:pos="576"/>
        </w:tabs>
        <w:suppressAutoHyphens/>
        <w:spacing w:after="0" w:line="240" w:lineRule="auto"/>
        <w:outlineLvl w:val="1"/>
        <w:rPr>
          <w:rFonts w:ascii="Arial" w:eastAsia="Times New Roman" w:hAnsi="Arial" w:cs="Arial"/>
          <w:b/>
          <w:noProof/>
          <w:sz w:val="20"/>
          <w:szCs w:val="20"/>
          <w:lang w:val="es-ES_tradnl" w:eastAsia="es-ES"/>
        </w:rPr>
      </w:pPr>
      <w:r w:rsidRPr="00B9405A">
        <w:rPr>
          <w:rFonts w:ascii="Arial" w:eastAsia="Times New Roman" w:hAnsi="Arial" w:cs="Arial"/>
          <w:b/>
          <w:noProof/>
          <w:sz w:val="20"/>
          <w:szCs w:val="20"/>
          <w:lang w:val="es-ES_tradnl" w:eastAsia="es-ES"/>
        </w:rPr>
        <w:t>3.5 Proposición Única.</w:t>
      </w:r>
    </w:p>
    <w:p w:rsidR="00B9405A" w:rsidRPr="00B9405A" w:rsidRDefault="00B9405A" w:rsidP="00B9405A">
      <w:pPr>
        <w:keepNext/>
        <w:tabs>
          <w:tab w:val="num" w:pos="576"/>
        </w:tabs>
        <w:suppressAutoHyphens/>
        <w:spacing w:after="0" w:line="240" w:lineRule="auto"/>
        <w:jc w:val="both"/>
        <w:outlineLvl w:val="1"/>
        <w:rPr>
          <w:rFonts w:ascii="Arial" w:eastAsia="Times New Roman" w:hAnsi="Arial" w:cs="Arial"/>
          <w:noProof/>
          <w:sz w:val="20"/>
          <w:szCs w:val="20"/>
          <w:lang w:val="es-ES_tradnl" w:eastAsia="es-ES"/>
        </w:rPr>
      </w:pPr>
    </w:p>
    <w:p w:rsidR="00B9405A" w:rsidRPr="00B9405A" w:rsidRDefault="00B9405A" w:rsidP="00B9405A">
      <w:pPr>
        <w:keepNext/>
        <w:tabs>
          <w:tab w:val="num" w:pos="576"/>
        </w:tabs>
        <w:suppressAutoHyphens/>
        <w:spacing w:after="0" w:line="240" w:lineRule="auto"/>
        <w:jc w:val="both"/>
        <w:outlineLvl w:val="1"/>
        <w:rPr>
          <w:rFonts w:ascii="Arial" w:hAnsi="Arial" w:cs="Arial"/>
          <w:noProof/>
          <w:sz w:val="20"/>
          <w:szCs w:val="20"/>
          <w:lang w:val="es-ES_tradnl" w:eastAsia="es-ES"/>
        </w:rPr>
      </w:pPr>
      <w:r w:rsidRPr="00B9405A">
        <w:rPr>
          <w:rFonts w:ascii="Arial" w:hAnsi="Arial" w:cs="Arial"/>
          <w:noProof/>
          <w:sz w:val="20"/>
          <w:szCs w:val="20"/>
          <w:lang w:val="es-ES_tradnl" w:eastAsia="es-ES"/>
        </w:rPr>
        <w:t>Los licitantes sólo podrán presentar una proposición por partida en el presente procedimiento de contratación.</w:t>
      </w:r>
      <w:bookmarkEnd w:id="56"/>
    </w:p>
    <w:p w:rsidR="00B9405A" w:rsidRPr="00B9405A" w:rsidRDefault="00B9405A" w:rsidP="00B9405A">
      <w:pPr>
        <w:keepNext/>
        <w:numPr>
          <w:ilvl w:val="1"/>
          <w:numId w:val="0"/>
        </w:numPr>
        <w:tabs>
          <w:tab w:val="num" w:pos="-284"/>
          <w:tab w:val="num" w:pos="576"/>
        </w:tabs>
        <w:suppressAutoHyphens/>
        <w:spacing w:after="0" w:line="240" w:lineRule="auto"/>
        <w:outlineLvl w:val="1"/>
        <w:rPr>
          <w:rFonts w:ascii="Arial" w:eastAsia="Times New Roman" w:hAnsi="Arial" w:cs="Arial"/>
          <w:b/>
          <w:noProof/>
          <w:sz w:val="20"/>
          <w:szCs w:val="20"/>
          <w:lang w:val="es-ES_tradnl" w:eastAsia="es-ES"/>
        </w:rPr>
      </w:pPr>
      <w:bookmarkStart w:id="58" w:name="_Toc428988953"/>
    </w:p>
    <w:p w:rsidR="00B9405A" w:rsidRPr="00B9405A" w:rsidRDefault="00B9405A" w:rsidP="00B9405A">
      <w:pPr>
        <w:keepNext/>
        <w:numPr>
          <w:ilvl w:val="1"/>
          <w:numId w:val="0"/>
        </w:numPr>
        <w:tabs>
          <w:tab w:val="num" w:pos="-284"/>
          <w:tab w:val="num" w:pos="576"/>
        </w:tabs>
        <w:suppressAutoHyphens/>
        <w:spacing w:after="0" w:line="240" w:lineRule="auto"/>
        <w:outlineLvl w:val="1"/>
        <w:rPr>
          <w:rFonts w:ascii="Arial" w:eastAsia="Times New Roman" w:hAnsi="Arial" w:cs="Arial"/>
          <w:b/>
          <w:noProof/>
          <w:sz w:val="20"/>
          <w:szCs w:val="20"/>
          <w:lang w:val="es-ES_tradnl" w:eastAsia="es-ES"/>
        </w:rPr>
      </w:pPr>
      <w:r w:rsidRPr="00B9405A">
        <w:rPr>
          <w:rFonts w:ascii="Arial" w:eastAsia="Times New Roman" w:hAnsi="Arial" w:cs="Arial"/>
          <w:b/>
          <w:noProof/>
          <w:sz w:val="20"/>
          <w:szCs w:val="20"/>
          <w:lang w:val="es-ES_tradnl" w:eastAsia="es-ES"/>
        </w:rPr>
        <w:t>3.6 Acto de fallo y firma de contrato.</w:t>
      </w:r>
      <w:bookmarkEnd w:id="58"/>
    </w:p>
    <w:p w:rsidR="00B9405A" w:rsidRPr="00B9405A" w:rsidRDefault="00B9405A" w:rsidP="00B9405A">
      <w:pPr>
        <w:spacing w:after="0" w:line="240" w:lineRule="auto"/>
        <w:jc w:val="both"/>
        <w:rPr>
          <w:rFonts w:ascii="Arial" w:hAnsi="Arial" w:cs="Arial"/>
          <w:noProof/>
          <w:sz w:val="20"/>
          <w:szCs w:val="20"/>
          <w:lang w:val="es-ES_tradnl" w:eastAsia="es-ES"/>
        </w:rPr>
      </w:pP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eastAsia="es-ES"/>
        </w:rPr>
        <w:t xml:space="preserve">El fallo se emitirá de conformidad con el artículo 37 de la LAASSP y su contenido </w:t>
      </w:r>
      <w:r w:rsidRPr="00B9405A">
        <w:rPr>
          <w:rFonts w:ascii="Arial" w:hAnsi="Arial" w:cs="Arial"/>
          <w:noProof/>
          <w:sz w:val="20"/>
          <w:szCs w:val="20"/>
          <w:lang w:val="es-ES_tradnl"/>
        </w:rPr>
        <w:t xml:space="preserve">se difundirá a través de CompraNet el mismo día en que se emita, en el entendido de que este procedimiento sustituye a la </w:t>
      </w:r>
      <w:r w:rsidRPr="00B9405A">
        <w:rPr>
          <w:rFonts w:ascii="Arial" w:hAnsi="Arial" w:cs="Arial"/>
          <w:noProof/>
          <w:sz w:val="20"/>
          <w:szCs w:val="20"/>
          <w:lang w:val="es-ES_tradnl"/>
        </w:rPr>
        <w:lastRenderedPageBreak/>
        <w:t>notificación personal. Así también el fallo podrá ser consultado en el portal de compras del IMSS en el apartado “Transparencia” (http.//compras.imss.gob.mx/), o bien en el mural de comunicación ubicado en el piso 11º del inmueble cita en sito en la calle Durango No. 291, colonia Roma Norte, Delegación Cuauhtémoc, C.P. 06700, Ciudad de México, en donde se fijará copia de un ejemplar del acta por un término no menor de cinco días hábiles.</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eastAsia="es-ES"/>
        </w:rPr>
        <w:t>Con fundamento en el artículo 46 primer párrafo de la LAASSP, c</w:t>
      </w:r>
      <w:r w:rsidRPr="00B9405A">
        <w:rPr>
          <w:rFonts w:ascii="Arial" w:hAnsi="Arial" w:cs="Arial"/>
          <w:noProof/>
          <w:sz w:val="20"/>
          <w:szCs w:val="20"/>
          <w:lang w:val="es-ES_tradnl"/>
        </w:rPr>
        <w:t>on la notificación del fallo serán exigibles los derechos y obligaciones, sin perjuicio de la obligación de las partes de firmar el contrato en la fecha y términos señalados en la presente Convocatoria.</w:t>
      </w:r>
    </w:p>
    <w:p w:rsidR="00B9405A" w:rsidRPr="00B9405A" w:rsidRDefault="00B9405A" w:rsidP="00B9405A">
      <w:pPr>
        <w:spacing w:after="0" w:line="240" w:lineRule="auto"/>
        <w:jc w:val="both"/>
        <w:rPr>
          <w:rFonts w:ascii="Arial" w:hAnsi="Arial" w:cs="Arial"/>
          <w:noProof/>
          <w:sz w:val="20"/>
          <w:szCs w:val="20"/>
          <w:lang w:val="es-ES_tradnl" w:eastAsia="es-ES"/>
        </w:rPr>
      </w:pPr>
    </w:p>
    <w:p w:rsidR="00B9405A" w:rsidRPr="00B9405A" w:rsidRDefault="00B9405A" w:rsidP="00B9405A">
      <w:pPr>
        <w:spacing w:after="0" w:line="240" w:lineRule="auto"/>
        <w:ind w:left="567"/>
        <w:jc w:val="both"/>
        <w:rPr>
          <w:rFonts w:ascii="Arial" w:hAnsi="Arial" w:cs="Arial"/>
          <w:b/>
          <w:noProof/>
          <w:sz w:val="20"/>
          <w:szCs w:val="20"/>
          <w:lang w:val="es-ES_tradnl" w:eastAsia="es-ES"/>
        </w:rPr>
      </w:pPr>
      <w:r w:rsidRPr="00B9405A">
        <w:rPr>
          <w:rFonts w:ascii="Arial" w:hAnsi="Arial" w:cs="Arial"/>
          <w:b/>
          <w:noProof/>
          <w:sz w:val="20"/>
          <w:szCs w:val="20"/>
          <w:lang w:val="es-ES_tradnl" w:eastAsia="es-ES"/>
        </w:rPr>
        <w:t>Para el IMSS</w:t>
      </w:r>
    </w:p>
    <w:p w:rsidR="00B9405A" w:rsidRPr="00B9405A" w:rsidRDefault="00B9405A" w:rsidP="00B9405A">
      <w:pPr>
        <w:spacing w:after="0" w:line="240" w:lineRule="auto"/>
        <w:ind w:left="567"/>
        <w:jc w:val="both"/>
        <w:rPr>
          <w:rFonts w:ascii="Arial" w:eastAsia="Times New Roman" w:hAnsi="Arial" w:cs="Arial"/>
          <w:noProof/>
          <w:sz w:val="20"/>
          <w:szCs w:val="20"/>
          <w:lang w:val="es-ES_tradnl" w:eastAsia="es-ES"/>
        </w:rPr>
      </w:pPr>
      <w:r w:rsidRPr="00B9405A">
        <w:rPr>
          <w:rFonts w:ascii="Arial" w:eastAsia="Times New Roman" w:hAnsi="Arial" w:cs="Arial"/>
          <w:noProof/>
          <w:sz w:val="20"/>
          <w:szCs w:val="20"/>
          <w:lang w:val="es-ES_tradnl" w:eastAsia="es-ES"/>
        </w:rPr>
        <w:t xml:space="preserve">El(los) licitante(s) adjudicado(s) deberá(n) firmar el contrato conforme al Modelo que se señala en el </w:t>
      </w:r>
      <w:r w:rsidRPr="00B9405A">
        <w:rPr>
          <w:rFonts w:ascii="Arial" w:eastAsia="Times New Roman" w:hAnsi="Arial" w:cs="Arial"/>
          <w:b/>
          <w:noProof/>
          <w:sz w:val="20"/>
          <w:szCs w:val="20"/>
          <w:u w:val="single"/>
          <w:lang w:val="es-ES_tradnl" w:eastAsia="es-ES"/>
        </w:rPr>
        <w:t>Anexo No. 2</w:t>
      </w:r>
      <w:r w:rsidRPr="00B9405A">
        <w:rPr>
          <w:rFonts w:ascii="Arial" w:eastAsia="Times New Roman" w:hAnsi="Arial" w:cs="Arial"/>
          <w:b/>
          <w:noProof/>
          <w:sz w:val="20"/>
          <w:szCs w:val="20"/>
          <w:lang w:val="es-ES_tradnl" w:eastAsia="es-ES"/>
        </w:rPr>
        <w:t xml:space="preserve"> </w:t>
      </w:r>
      <w:r w:rsidRPr="00B9405A">
        <w:rPr>
          <w:rFonts w:ascii="Arial" w:eastAsia="Times New Roman" w:hAnsi="Arial" w:cs="Arial"/>
          <w:noProof/>
          <w:sz w:val="20"/>
          <w:szCs w:val="20"/>
          <w:lang w:val="es-ES_tradnl" w:eastAsia="es-ES"/>
        </w:rPr>
        <w:t>de la presente Convocatoria y considerando las modificaciones que deriven de la Junta de Aclaraciones, se firmará dentro de los quince días naturales siguientes a la notificación del fallo, en la División de Contratos, ubicada en la Calle Durango Núm. 291, piso 10, Colonia Roma Norte, Código Postal 06700, Delegación Cuauhtémoc, Ciudad de México.</w:t>
      </w:r>
    </w:p>
    <w:p w:rsidR="00B9405A" w:rsidRPr="00B9405A" w:rsidRDefault="00B9405A" w:rsidP="00B9405A">
      <w:pPr>
        <w:spacing w:after="0" w:line="240" w:lineRule="auto"/>
        <w:ind w:left="567"/>
        <w:jc w:val="both"/>
        <w:rPr>
          <w:rFonts w:ascii="Arial" w:eastAsia="Times New Roman" w:hAnsi="Arial" w:cs="Arial"/>
          <w:noProof/>
          <w:sz w:val="20"/>
          <w:szCs w:val="20"/>
          <w:lang w:val="es-ES_tradnl" w:eastAsia="es-ES"/>
        </w:rPr>
      </w:pPr>
    </w:p>
    <w:p w:rsidR="00B9405A" w:rsidRPr="00B9405A" w:rsidRDefault="00B9405A" w:rsidP="00B9405A">
      <w:pPr>
        <w:spacing w:after="0" w:line="240" w:lineRule="auto"/>
        <w:ind w:left="567"/>
        <w:jc w:val="both"/>
        <w:rPr>
          <w:rFonts w:ascii="Arial" w:hAnsi="Arial" w:cs="Arial"/>
          <w:b/>
          <w:noProof/>
          <w:sz w:val="20"/>
          <w:szCs w:val="20"/>
          <w:lang w:val="es-ES_tradnl" w:eastAsia="es-ES"/>
        </w:rPr>
      </w:pPr>
      <w:r w:rsidRPr="00B9405A">
        <w:rPr>
          <w:rFonts w:ascii="Arial" w:hAnsi="Arial" w:cs="Arial"/>
          <w:b/>
          <w:noProof/>
          <w:sz w:val="20"/>
          <w:szCs w:val="20"/>
          <w:lang w:val="es-ES_tradnl" w:eastAsia="es-ES"/>
        </w:rPr>
        <w:t>Para la SEDENA</w:t>
      </w:r>
    </w:p>
    <w:p w:rsidR="00B9405A" w:rsidRPr="00B9405A" w:rsidRDefault="00B9405A" w:rsidP="00B9405A">
      <w:pPr>
        <w:spacing w:after="0" w:line="240" w:lineRule="auto"/>
        <w:ind w:left="567"/>
        <w:jc w:val="both"/>
        <w:rPr>
          <w:rFonts w:ascii="Arial" w:eastAsia="Times New Roman" w:hAnsi="Arial" w:cs="Arial"/>
          <w:noProof/>
          <w:sz w:val="20"/>
          <w:szCs w:val="20"/>
          <w:lang w:val="es-ES_tradnl" w:eastAsia="es-ES"/>
        </w:rPr>
      </w:pPr>
      <w:r w:rsidRPr="00B9405A">
        <w:rPr>
          <w:rFonts w:ascii="Arial" w:eastAsia="Times New Roman" w:hAnsi="Arial" w:cs="Arial"/>
          <w:noProof/>
          <w:sz w:val="20"/>
          <w:szCs w:val="20"/>
          <w:lang w:val="es-ES_tradnl" w:eastAsia="es-ES"/>
        </w:rPr>
        <w:t xml:space="preserve">El(los) licitante(s) adjudicado(s) deberá(n) firmar el contrato que se señala en el </w:t>
      </w:r>
      <w:r w:rsidRPr="00B9405A">
        <w:rPr>
          <w:rFonts w:ascii="Arial" w:eastAsia="Times New Roman" w:hAnsi="Arial" w:cs="Arial"/>
          <w:b/>
          <w:noProof/>
          <w:sz w:val="20"/>
          <w:szCs w:val="20"/>
          <w:u w:val="single"/>
          <w:lang w:val="es-ES_tradnl" w:eastAsia="es-ES"/>
        </w:rPr>
        <w:t>Anexo No. 2.1</w:t>
      </w:r>
      <w:r w:rsidRPr="00B9405A">
        <w:rPr>
          <w:rFonts w:ascii="Arial" w:eastAsia="Times New Roman" w:hAnsi="Arial" w:cs="Arial"/>
          <w:b/>
          <w:noProof/>
          <w:sz w:val="20"/>
          <w:szCs w:val="20"/>
          <w:lang w:val="es-ES_tradnl" w:eastAsia="es-ES"/>
        </w:rPr>
        <w:t xml:space="preserve"> </w:t>
      </w:r>
      <w:r w:rsidRPr="00B9405A">
        <w:rPr>
          <w:rFonts w:ascii="Arial" w:eastAsia="Times New Roman" w:hAnsi="Arial" w:cs="Arial"/>
          <w:noProof/>
          <w:sz w:val="20"/>
          <w:szCs w:val="20"/>
          <w:lang w:val="es-ES_tradnl" w:eastAsia="es-ES"/>
        </w:rPr>
        <w:t>de la presente Convocatoria y considerando las modificaciones que deriven de la Junta de Aclaraciones,</w:t>
      </w:r>
      <w:r w:rsidRPr="00B9405A">
        <w:rPr>
          <w:rFonts w:ascii="Arial" w:eastAsia="Times New Roman" w:hAnsi="Arial" w:cs="Arial"/>
          <w:b/>
          <w:noProof/>
          <w:sz w:val="20"/>
          <w:szCs w:val="20"/>
          <w:lang w:val="es-ES_tradnl" w:eastAsia="es-ES"/>
        </w:rPr>
        <w:t xml:space="preserve"> </w:t>
      </w:r>
      <w:r w:rsidRPr="00B9405A">
        <w:rPr>
          <w:rFonts w:ascii="Arial" w:eastAsia="Times New Roman" w:hAnsi="Arial" w:cs="Arial"/>
          <w:noProof/>
          <w:sz w:val="20"/>
          <w:szCs w:val="20"/>
          <w:lang w:val="es-ES_tradnl" w:eastAsia="es-ES"/>
        </w:rPr>
        <w:t>de la presente Convocatoria y considerando las modificaciones que deriven de la Junta de Aclaraciones, se firmará dentro de los quince días naturales siguientes a la notificación del fallo, en las Instalaciones ubicadas en Boulevard Manuel Ávila Camacho s/n, Col. Lomas de Sotelo, Delegación Miguel Hidalgo, Ciudad de México. C.P. 1200.</w:t>
      </w:r>
    </w:p>
    <w:p w:rsidR="00B9405A" w:rsidRPr="00B9405A" w:rsidRDefault="00B9405A" w:rsidP="00B9405A">
      <w:pPr>
        <w:spacing w:after="0" w:line="240" w:lineRule="auto"/>
        <w:jc w:val="both"/>
        <w:rPr>
          <w:rFonts w:ascii="Arial" w:eastAsia="Times New Roman" w:hAnsi="Arial" w:cs="Arial"/>
          <w:noProof/>
          <w:sz w:val="20"/>
          <w:szCs w:val="20"/>
          <w:lang w:val="es-ES_tradnl" w:eastAsia="es-ES"/>
        </w:rPr>
      </w:pPr>
    </w:p>
    <w:p w:rsidR="00B9405A" w:rsidRPr="00B9405A" w:rsidRDefault="00B9405A" w:rsidP="00B9405A">
      <w:pPr>
        <w:spacing w:after="0" w:line="240" w:lineRule="auto"/>
        <w:jc w:val="both"/>
        <w:rPr>
          <w:rFonts w:ascii="Arial" w:eastAsia="Times New Roman" w:hAnsi="Arial" w:cs="Arial"/>
          <w:noProof/>
          <w:sz w:val="20"/>
          <w:szCs w:val="20"/>
          <w:lang w:val="es-ES_tradnl" w:eastAsia="es-ES"/>
        </w:rPr>
      </w:pPr>
      <w:r w:rsidRPr="00B9405A">
        <w:rPr>
          <w:rFonts w:ascii="Arial" w:eastAsia="Times New Roman" w:hAnsi="Arial" w:cs="Arial"/>
          <w:noProof/>
          <w:sz w:val="20"/>
          <w:szCs w:val="20"/>
          <w:lang w:val="es-ES_tradnl" w:eastAsia="es-ES"/>
        </w:rPr>
        <w:t xml:space="preserve">En caso de que la fecha prevista originalmente esté rebasada o no se encuentre vigente, o bien no se mencione en el fallo, el término para la firma del contrato quedará comprendido dentro de los quince días naturales posteriores a la notificación del fallo. </w:t>
      </w:r>
    </w:p>
    <w:p w:rsidR="00B9405A" w:rsidRPr="00B9405A" w:rsidRDefault="00B9405A" w:rsidP="00B9405A">
      <w:pPr>
        <w:spacing w:after="0" w:line="240" w:lineRule="auto"/>
        <w:jc w:val="both"/>
        <w:rPr>
          <w:rFonts w:ascii="Arial" w:eastAsia="Times New Roman" w:hAnsi="Arial" w:cs="Arial"/>
          <w:noProof/>
          <w:sz w:val="20"/>
          <w:szCs w:val="20"/>
          <w:lang w:val="es-ES_tradnl" w:eastAsia="es-ES"/>
        </w:rPr>
      </w:pPr>
    </w:p>
    <w:p w:rsidR="00B9405A" w:rsidRPr="00B9405A" w:rsidRDefault="00B9405A" w:rsidP="00B9405A">
      <w:pPr>
        <w:spacing w:after="0" w:line="240" w:lineRule="auto"/>
        <w:jc w:val="both"/>
        <w:rPr>
          <w:rFonts w:ascii="Arial" w:eastAsia="Times New Roman" w:hAnsi="Arial" w:cs="Arial"/>
          <w:noProof/>
          <w:sz w:val="20"/>
          <w:szCs w:val="20"/>
          <w:lang w:val="es-ES_tradnl" w:eastAsia="es-ES"/>
        </w:rPr>
      </w:pPr>
      <w:r w:rsidRPr="00B9405A">
        <w:rPr>
          <w:rFonts w:ascii="Arial" w:eastAsia="Times New Roman" w:hAnsi="Arial" w:cs="Arial"/>
          <w:noProof/>
          <w:sz w:val="20"/>
          <w:szCs w:val="20"/>
          <w:lang w:val="es-ES_tradnl" w:eastAsia="es-ES"/>
        </w:rPr>
        <w:t xml:space="preserve">Para la firma del contrato con el IMSS, el licitante adjudicado deberá presentar los siguientes documentos a más tardar el día habil siguiente al de la fecha de emisión del fallo: </w:t>
      </w:r>
    </w:p>
    <w:p w:rsidR="00B9405A" w:rsidRPr="00B9405A" w:rsidRDefault="00B9405A" w:rsidP="00B9405A">
      <w:pPr>
        <w:spacing w:after="0" w:line="240" w:lineRule="auto"/>
        <w:jc w:val="both"/>
        <w:rPr>
          <w:rFonts w:ascii="Arial" w:eastAsia="Times New Roman" w:hAnsi="Arial" w:cs="Arial"/>
          <w:noProof/>
          <w:sz w:val="20"/>
          <w:szCs w:val="20"/>
          <w:lang w:val="es-ES_tradnl" w:eastAsia="es-ES"/>
        </w:rPr>
      </w:pPr>
    </w:p>
    <w:p w:rsidR="00B9405A" w:rsidRPr="00B9405A" w:rsidRDefault="00B9405A" w:rsidP="00B9405A">
      <w:pPr>
        <w:spacing w:after="0" w:line="240" w:lineRule="auto"/>
        <w:jc w:val="both"/>
        <w:rPr>
          <w:rFonts w:ascii="Arial" w:hAnsi="Arial" w:cs="Arial"/>
          <w:b/>
          <w:noProof/>
          <w:sz w:val="20"/>
          <w:szCs w:val="20"/>
          <w:lang w:val="es-ES_tradnl"/>
        </w:rPr>
      </w:pPr>
      <w:r w:rsidRPr="00B9405A">
        <w:rPr>
          <w:rFonts w:ascii="Arial" w:hAnsi="Arial" w:cs="Arial"/>
          <w:b/>
          <w:noProof/>
          <w:sz w:val="20"/>
          <w:szCs w:val="20"/>
          <w:lang w:val="es-ES_tradnl"/>
        </w:rPr>
        <w:t xml:space="preserve">Persona moral: </w:t>
      </w:r>
    </w:p>
    <w:p w:rsidR="00B9405A" w:rsidRPr="00B9405A" w:rsidRDefault="00B9405A" w:rsidP="00B9405A">
      <w:pPr>
        <w:numPr>
          <w:ilvl w:val="0"/>
          <w:numId w:val="26"/>
        </w:numPr>
        <w:spacing w:after="0" w:line="240" w:lineRule="auto"/>
        <w:jc w:val="both"/>
        <w:rPr>
          <w:rFonts w:ascii="Arial" w:eastAsia="Times New Roman" w:hAnsi="Arial" w:cs="Arial"/>
          <w:noProof/>
          <w:sz w:val="20"/>
          <w:szCs w:val="20"/>
          <w:lang w:val="es-ES_tradnl" w:eastAsia="es-ES"/>
        </w:rPr>
      </w:pPr>
      <w:r w:rsidRPr="00B9405A">
        <w:rPr>
          <w:rFonts w:ascii="Arial" w:eastAsia="Times New Roman" w:hAnsi="Arial" w:cs="Arial"/>
          <w:iCs/>
          <w:noProof/>
          <w:sz w:val="20"/>
          <w:szCs w:val="20"/>
          <w:lang w:val="es-ES_tradnl" w:eastAsia="es-ES"/>
        </w:rPr>
        <w:t>Acta constitutiva y, en su caso, sus respectivas modificaciones.</w:t>
      </w:r>
    </w:p>
    <w:p w:rsidR="00B9405A" w:rsidRPr="00B9405A" w:rsidRDefault="00B9405A" w:rsidP="00B9405A">
      <w:pPr>
        <w:numPr>
          <w:ilvl w:val="0"/>
          <w:numId w:val="26"/>
        </w:numPr>
        <w:spacing w:after="0" w:line="240" w:lineRule="auto"/>
        <w:jc w:val="both"/>
        <w:rPr>
          <w:rFonts w:ascii="Arial" w:eastAsia="Times New Roman" w:hAnsi="Arial" w:cs="Arial"/>
          <w:noProof/>
          <w:sz w:val="20"/>
          <w:szCs w:val="20"/>
          <w:lang w:val="es-ES_tradnl" w:eastAsia="es-ES"/>
        </w:rPr>
      </w:pPr>
      <w:r w:rsidRPr="00B9405A">
        <w:rPr>
          <w:rFonts w:ascii="Arial" w:eastAsia="Times New Roman" w:hAnsi="Arial" w:cs="Arial"/>
          <w:iCs/>
          <w:noProof/>
          <w:sz w:val="20"/>
          <w:szCs w:val="20"/>
          <w:lang w:val="es-ES_tradnl" w:eastAsia="es-ES"/>
        </w:rPr>
        <w:t>Poder notarial del representante legal que firmará el contrato.</w:t>
      </w:r>
    </w:p>
    <w:p w:rsidR="00B9405A" w:rsidRPr="00B9405A" w:rsidRDefault="00B9405A" w:rsidP="00B9405A">
      <w:pPr>
        <w:spacing w:after="0" w:line="240" w:lineRule="auto"/>
        <w:ind w:firstLine="567"/>
        <w:jc w:val="both"/>
        <w:rPr>
          <w:rFonts w:ascii="Arial" w:eastAsia="Times New Roman" w:hAnsi="Arial" w:cs="Arial"/>
          <w:noProof/>
          <w:sz w:val="20"/>
          <w:szCs w:val="20"/>
          <w:lang w:val="es-ES_tradnl" w:eastAsia="es-ES"/>
        </w:rPr>
      </w:pPr>
    </w:p>
    <w:p w:rsidR="00B9405A" w:rsidRPr="00B9405A" w:rsidRDefault="00B9405A" w:rsidP="00B9405A">
      <w:pPr>
        <w:spacing w:after="0" w:line="240" w:lineRule="auto"/>
        <w:jc w:val="both"/>
        <w:rPr>
          <w:rFonts w:ascii="Arial" w:hAnsi="Arial" w:cs="Arial"/>
          <w:b/>
          <w:noProof/>
          <w:sz w:val="20"/>
          <w:szCs w:val="20"/>
          <w:lang w:val="es-ES_tradnl"/>
        </w:rPr>
      </w:pPr>
      <w:r w:rsidRPr="00B9405A">
        <w:rPr>
          <w:rFonts w:ascii="Arial" w:hAnsi="Arial" w:cs="Arial"/>
          <w:b/>
          <w:noProof/>
          <w:sz w:val="20"/>
          <w:szCs w:val="20"/>
          <w:lang w:val="es-ES_tradnl"/>
        </w:rPr>
        <w:t>Persona física:</w:t>
      </w:r>
    </w:p>
    <w:p w:rsidR="00B9405A" w:rsidRPr="00B9405A" w:rsidRDefault="00B9405A" w:rsidP="00B9405A">
      <w:pPr>
        <w:numPr>
          <w:ilvl w:val="0"/>
          <w:numId w:val="80"/>
        </w:numPr>
        <w:spacing w:after="0" w:line="240" w:lineRule="auto"/>
        <w:jc w:val="both"/>
        <w:rPr>
          <w:rFonts w:ascii="Arial" w:eastAsia="Times New Roman" w:hAnsi="Arial" w:cs="Arial"/>
          <w:iCs/>
          <w:noProof/>
          <w:sz w:val="20"/>
          <w:szCs w:val="20"/>
          <w:lang w:val="es-ES_tradnl" w:eastAsia="es-ES"/>
        </w:rPr>
      </w:pPr>
      <w:r w:rsidRPr="00B9405A">
        <w:rPr>
          <w:rFonts w:ascii="Arial" w:eastAsia="Times New Roman" w:hAnsi="Arial" w:cs="Arial"/>
          <w:iCs/>
          <w:noProof/>
          <w:sz w:val="20"/>
          <w:szCs w:val="20"/>
          <w:lang w:val="es-ES_tradnl" w:eastAsia="es-ES"/>
        </w:rPr>
        <w:t>Acta de nacimiento o carta de naturalización.</w:t>
      </w:r>
    </w:p>
    <w:p w:rsidR="00B9405A" w:rsidRPr="00B9405A" w:rsidRDefault="00B9405A" w:rsidP="00B9405A">
      <w:pPr>
        <w:spacing w:after="0" w:line="240" w:lineRule="auto"/>
        <w:ind w:firstLine="567"/>
        <w:jc w:val="both"/>
        <w:rPr>
          <w:rFonts w:ascii="Arial" w:eastAsia="Times New Roman" w:hAnsi="Arial" w:cs="Arial"/>
          <w:iCs/>
          <w:noProof/>
          <w:sz w:val="20"/>
          <w:szCs w:val="20"/>
          <w:lang w:val="es-ES_tradnl" w:eastAsia="es-ES"/>
        </w:rPr>
      </w:pPr>
    </w:p>
    <w:p w:rsidR="00B9405A" w:rsidRPr="00B9405A" w:rsidRDefault="00B9405A" w:rsidP="00B9405A">
      <w:pPr>
        <w:spacing w:after="0" w:line="240" w:lineRule="auto"/>
        <w:jc w:val="both"/>
        <w:rPr>
          <w:rFonts w:ascii="Arial" w:hAnsi="Arial" w:cs="Arial"/>
          <w:b/>
          <w:noProof/>
          <w:sz w:val="20"/>
          <w:szCs w:val="20"/>
          <w:lang w:val="es-ES_tradnl"/>
        </w:rPr>
      </w:pPr>
      <w:r w:rsidRPr="00B9405A">
        <w:rPr>
          <w:rFonts w:ascii="Arial" w:hAnsi="Arial" w:cs="Arial"/>
          <w:b/>
          <w:noProof/>
          <w:sz w:val="20"/>
          <w:szCs w:val="20"/>
          <w:lang w:val="es-ES_tradnl"/>
        </w:rPr>
        <w:t xml:space="preserve">Para ambos: </w:t>
      </w:r>
    </w:p>
    <w:p w:rsidR="00B9405A" w:rsidRPr="00B9405A" w:rsidRDefault="00B9405A" w:rsidP="00B9405A">
      <w:pPr>
        <w:numPr>
          <w:ilvl w:val="0"/>
          <w:numId w:val="81"/>
        </w:numPr>
        <w:spacing w:after="0" w:line="240" w:lineRule="auto"/>
        <w:jc w:val="both"/>
        <w:rPr>
          <w:rFonts w:ascii="Arial" w:eastAsia="Times New Roman" w:hAnsi="Arial" w:cs="Arial"/>
          <w:iCs/>
          <w:noProof/>
          <w:sz w:val="20"/>
          <w:szCs w:val="20"/>
          <w:lang w:val="es-ES_tradnl" w:eastAsia="es-ES"/>
        </w:rPr>
      </w:pPr>
      <w:r w:rsidRPr="00B9405A">
        <w:rPr>
          <w:rFonts w:ascii="Arial" w:eastAsia="Times New Roman" w:hAnsi="Arial" w:cs="Arial"/>
          <w:iCs/>
          <w:noProof/>
          <w:sz w:val="20"/>
          <w:szCs w:val="20"/>
          <w:lang w:val="es-ES_tradnl" w:eastAsia="es-ES"/>
        </w:rPr>
        <w:t>Identificación oficial vigente y con fotografía del representante legal.</w:t>
      </w:r>
    </w:p>
    <w:p w:rsidR="00B9405A" w:rsidRPr="00B9405A" w:rsidRDefault="00B9405A" w:rsidP="00B9405A">
      <w:pPr>
        <w:numPr>
          <w:ilvl w:val="0"/>
          <w:numId w:val="81"/>
        </w:numPr>
        <w:spacing w:after="0" w:line="240" w:lineRule="auto"/>
        <w:jc w:val="both"/>
        <w:rPr>
          <w:rFonts w:ascii="Arial" w:eastAsia="Times New Roman" w:hAnsi="Arial" w:cs="Arial"/>
          <w:iCs/>
          <w:noProof/>
          <w:sz w:val="20"/>
          <w:szCs w:val="20"/>
          <w:lang w:val="es-ES_tradnl" w:eastAsia="es-ES"/>
        </w:rPr>
      </w:pPr>
      <w:r w:rsidRPr="00B9405A">
        <w:rPr>
          <w:rFonts w:ascii="Arial" w:eastAsia="Times New Roman" w:hAnsi="Arial" w:cs="Arial"/>
          <w:iCs/>
          <w:noProof/>
          <w:sz w:val="20"/>
          <w:szCs w:val="20"/>
          <w:lang w:val="es-ES_tradnl" w:eastAsia="es-ES"/>
        </w:rPr>
        <w:t>Cédula de Registro Federal de Contribuyentes.</w:t>
      </w:r>
    </w:p>
    <w:p w:rsidR="00B9405A" w:rsidRPr="00B9405A" w:rsidRDefault="00B9405A" w:rsidP="00B9405A">
      <w:pPr>
        <w:numPr>
          <w:ilvl w:val="0"/>
          <w:numId w:val="81"/>
        </w:numPr>
        <w:spacing w:after="0" w:line="240" w:lineRule="auto"/>
        <w:jc w:val="both"/>
        <w:rPr>
          <w:rFonts w:ascii="Arial" w:eastAsia="Times New Roman" w:hAnsi="Arial" w:cs="Arial"/>
          <w:iCs/>
          <w:noProof/>
          <w:sz w:val="20"/>
          <w:szCs w:val="20"/>
          <w:lang w:val="es-ES_tradnl" w:eastAsia="es-ES"/>
        </w:rPr>
      </w:pPr>
      <w:r w:rsidRPr="00B9405A">
        <w:rPr>
          <w:rFonts w:ascii="Arial" w:eastAsia="Times New Roman" w:hAnsi="Arial" w:cs="Arial"/>
          <w:iCs/>
          <w:noProof/>
          <w:sz w:val="20"/>
          <w:szCs w:val="20"/>
          <w:lang w:val="es-ES_tradnl" w:eastAsia="es-ES"/>
        </w:rPr>
        <w:t>Comprobante de domicilio con vigencia no mayor a 3 meses.</w:t>
      </w:r>
    </w:p>
    <w:p w:rsidR="00B9405A" w:rsidRPr="00B9405A" w:rsidRDefault="00B9405A" w:rsidP="00B9405A">
      <w:pPr>
        <w:numPr>
          <w:ilvl w:val="0"/>
          <w:numId w:val="81"/>
        </w:numPr>
        <w:spacing w:after="0" w:line="240" w:lineRule="auto"/>
        <w:jc w:val="both"/>
        <w:rPr>
          <w:rFonts w:ascii="Arial" w:eastAsia="Times New Roman" w:hAnsi="Arial" w:cs="Arial"/>
          <w:iCs/>
          <w:noProof/>
          <w:sz w:val="20"/>
          <w:szCs w:val="20"/>
          <w:lang w:val="es-ES_tradnl" w:eastAsia="es-ES"/>
        </w:rPr>
      </w:pPr>
      <w:r w:rsidRPr="00B9405A">
        <w:rPr>
          <w:rFonts w:ascii="Arial" w:eastAsia="Times New Roman" w:hAnsi="Arial" w:cs="Arial"/>
          <w:iCs/>
          <w:noProof/>
          <w:sz w:val="20"/>
          <w:szCs w:val="20"/>
          <w:lang w:val="es-ES_tradnl" w:eastAsia="es-ES"/>
        </w:rPr>
        <w:t xml:space="preserve">En su caso, escrito de estratificación de empresa en términos del artículo 3 de la Ley para el Desarrollo de la Competitividad de la Micro, Pequeña y Mediana Empresa. </w:t>
      </w:r>
    </w:p>
    <w:p w:rsidR="00B9405A" w:rsidRPr="00B9405A" w:rsidRDefault="00B9405A" w:rsidP="00B9405A">
      <w:pPr>
        <w:numPr>
          <w:ilvl w:val="0"/>
          <w:numId w:val="81"/>
        </w:numPr>
        <w:spacing w:after="0" w:line="240" w:lineRule="auto"/>
        <w:jc w:val="both"/>
        <w:rPr>
          <w:rFonts w:ascii="Arial" w:eastAsia="Times New Roman" w:hAnsi="Arial" w:cs="Arial"/>
          <w:iCs/>
          <w:noProof/>
          <w:sz w:val="20"/>
          <w:szCs w:val="20"/>
          <w:lang w:val="es-ES_tradnl" w:eastAsia="es-ES"/>
        </w:rPr>
      </w:pPr>
      <w:r w:rsidRPr="00B9405A">
        <w:rPr>
          <w:rFonts w:ascii="Arial" w:eastAsia="Times New Roman" w:hAnsi="Arial" w:cs="Arial"/>
          <w:iCs/>
          <w:noProof/>
          <w:sz w:val="20"/>
          <w:szCs w:val="20"/>
          <w:lang w:val="es-ES_tradnl" w:eastAsia="es-ES"/>
        </w:rPr>
        <w:t>Escrito en términos del artículo 50 y 60 de la LAASSP.</w:t>
      </w:r>
    </w:p>
    <w:p w:rsidR="00B9405A" w:rsidRPr="00B9405A" w:rsidRDefault="00B9405A" w:rsidP="00B9405A">
      <w:pPr>
        <w:numPr>
          <w:ilvl w:val="0"/>
          <w:numId w:val="81"/>
        </w:numPr>
        <w:spacing w:after="0" w:line="240" w:lineRule="auto"/>
        <w:jc w:val="both"/>
        <w:rPr>
          <w:rFonts w:ascii="Arial" w:eastAsia="Times New Roman" w:hAnsi="Arial" w:cs="Arial"/>
          <w:iCs/>
          <w:noProof/>
          <w:sz w:val="20"/>
          <w:szCs w:val="20"/>
          <w:lang w:val="es-ES_tradnl" w:eastAsia="es-ES"/>
        </w:rPr>
      </w:pPr>
      <w:r w:rsidRPr="00B9405A">
        <w:rPr>
          <w:rFonts w:ascii="Arial" w:eastAsia="Times New Roman" w:hAnsi="Arial" w:cs="Arial"/>
          <w:iCs/>
          <w:noProof/>
          <w:sz w:val="20"/>
          <w:szCs w:val="20"/>
          <w:lang w:val="es-ES_tradnl" w:eastAsia="es-ES"/>
        </w:rPr>
        <w:t>Opinión positiva de cumplimiento de obligaciones fiscales emitida por el SAT vigente a la firma del contrato, en términos del artículo 32-D del Código Fiscal de la Federación.</w:t>
      </w:r>
    </w:p>
    <w:p w:rsidR="00B9405A" w:rsidRPr="00B9405A" w:rsidRDefault="00B9405A" w:rsidP="00B9405A">
      <w:pPr>
        <w:numPr>
          <w:ilvl w:val="0"/>
          <w:numId w:val="81"/>
        </w:numPr>
        <w:spacing w:after="0" w:line="240" w:lineRule="auto"/>
        <w:jc w:val="both"/>
        <w:rPr>
          <w:rFonts w:ascii="Arial" w:eastAsia="Times New Roman" w:hAnsi="Arial" w:cs="Arial"/>
          <w:iCs/>
          <w:noProof/>
          <w:sz w:val="20"/>
          <w:szCs w:val="20"/>
          <w:lang w:val="es-ES_tradnl" w:eastAsia="es-ES"/>
        </w:rPr>
      </w:pPr>
      <w:r w:rsidRPr="00B9405A">
        <w:rPr>
          <w:rFonts w:ascii="Arial" w:eastAsia="Times New Roman" w:hAnsi="Arial" w:cs="Arial"/>
          <w:iCs/>
          <w:noProof/>
          <w:sz w:val="20"/>
          <w:szCs w:val="20"/>
          <w:lang w:val="es-ES_tradnl" w:eastAsia="es-ES"/>
        </w:rPr>
        <w:t xml:space="preserve">Opinión positiva de cumplimiento de obligaciones en materia de seguridad social vigente a la firma del contrato emitida por el IMSS, en términos del artículo 32-D del Código Fiscal de la Federación y de los Acuerdos </w:t>
      </w:r>
      <w:r w:rsidRPr="00B9405A">
        <w:rPr>
          <w:rFonts w:ascii="Arial" w:eastAsia="Times New Roman" w:hAnsi="Arial" w:cs="Arial"/>
          <w:b/>
          <w:iCs/>
          <w:noProof/>
          <w:sz w:val="20"/>
          <w:szCs w:val="20"/>
          <w:lang w:val="es-ES_tradnl" w:eastAsia="es-ES"/>
        </w:rPr>
        <w:t xml:space="preserve">ACDO.SA1.HCT.101214/281.P.DIR </w:t>
      </w:r>
      <w:r w:rsidRPr="00B9405A">
        <w:rPr>
          <w:rFonts w:ascii="Arial" w:eastAsia="Times New Roman" w:hAnsi="Arial" w:cs="Arial"/>
          <w:b/>
          <w:noProof/>
          <w:lang w:val="es-ES" w:eastAsia="es-ES"/>
        </w:rPr>
        <w:t>y ACDO.SA1.HCT.250315/62.P.DJ,</w:t>
      </w:r>
      <w:r w:rsidRPr="00B9405A">
        <w:rPr>
          <w:rFonts w:ascii="Arial" w:eastAsia="Times New Roman" w:hAnsi="Arial" w:cs="Arial"/>
          <w:noProof/>
          <w:lang w:val="es-ES" w:eastAsia="es-ES"/>
        </w:rPr>
        <w:t xml:space="preserve"> </w:t>
      </w:r>
      <w:r w:rsidRPr="00B9405A">
        <w:rPr>
          <w:rFonts w:ascii="Arial" w:eastAsia="Times New Roman" w:hAnsi="Arial" w:cs="Arial"/>
          <w:iCs/>
          <w:noProof/>
          <w:sz w:val="20"/>
          <w:szCs w:val="20"/>
          <w:lang w:val="es-ES_tradnl" w:eastAsia="es-ES"/>
        </w:rPr>
        <w:lastRenderedPageBreak/>
        <w:t>publicados en el Diario Oficial de la Federación el 27 de febrero y 3 de abril de 2015, respectivamente.</w:t>
      </w:r>
    </w:p>
    <w:p w:rsidR="00B9405A" w:rsidRPr="00B9405A" w:rsidRDefault="00B9405A" w:rsidP="00B9405A">
      <w:pPr>
        <w:numPr>
          <w:ilvl w:val="0"/>
          <w:numId w:val="81"/>
        </w:numPr>
        <w:spacing w:after="0" w:line="240" w:lineRule="auto"/>
        <w:jc w:val="both"/>
        <w:rPr>
          <w:rFonts w:ascii="Arial" w:eastAsia="Times New Roman" w:hAnsi="Arial" w:cs="Arial"/>
          <w:iCs/>
          <w:noProof/>
          <w:sz w:val="20"/>
          <w:szCs w:val="20"/>
          <w:lang w:val="es-ES_tradnl" w:eastAsia="es-ES"/>
        </w:rPr>
      </w:pPr>
      <w:r w:rsidRPr="00B9405A">
        <w:rPr>
          <w:rFonts w:ascii="Arial" w:eastAsia="Times New Roman" w:hAnsi="Arial" w:cs="Arial"/>
          <w:iCs/>
          <w:noProof/>
          <w:sz w:val="20"/>
          <w:szCs w:val="20"/>
          <w:lang w:val="es-ES_tradnl" w:eastAsia="es-ES"/>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positiva vigente del cumplimiento de obligaciones en materia de seguridad social de la empresa subcontratada emitida por el Instituto Mexicano del Seguro Social (IMSS).</w:t>
      </w:r>
    </w:p>
    <w:p w:rsidR="00B9405A" w:rsidRPr="00B9405A" w:rsidRDefault="00B9405A" w:rsidP="00B9405A">
      <w:pPr>
        <w:numPr>
          <w:ilvl w:val="0"/>
          <w:numId w:val="81"/>
        </w:numPr>
        <w:spacing w:after="0" w:line="240" w:lineRule="auto"/>
        <w:jc w:val="both"/>
        <w:rPr>
          <w:rFonts w:ascii="Arial" w:eastAsia="Times New Roman" w:hAnsi="Arial" w:cs="Arial"/>
          <w:iCs/>
          <w:noProof/>
          <w:sz w:val="20"/>
          <w:szCs w:val="20"/>
          <w:lang w:val="es-ES_tradnl" w:eastAsia="es-ES"/>
        </w:rPr>
      </w:pPr>
      <w:r w:rsidRPr="00B9405A">
        <w:rPr>
          <w:rFonts w:ascii="Arial" w:eastAsia="Times New Roman" w:hAnsi="Arial" w:cs="Arial"/>
          <w:iCs/>
          <w:noProof/>
          <w:sz w:val="20"/>
          <w:szCs w:val="20"/>
          <w:lang w:val="es-ES_tradnl" w:eastAsia="es-ES"/>
        </w:rPr>
        <w:t>En caso de que el licitante no cuente con trabajadores, deberá presentar escrito libre en el que manifieste que no se encuentra obligado a inscribirse ante el Instituto Mexicano del Seguro Social (IMSS), por lo que no puede obtener la opinión de cumplimiento de obligaciones en materia de seguridad social.</w:t>
      </w:r>
    </w:p>
    <w:p w:rsidR="00B9405A" w:rsidRPr="00B9405A" w:rsidRDefault="00B9405A" w:rsidP="00B9405A">
      <w:pPr>
        <w:numPr>
          <w:ilvl w:val="0"/>
          <w:numId w:val="81"/>
        </w:numPr>
        <w:spacing w:after="0" w:line="240" w:lineRule="auto"/>
        <w:jc w:val="both"/>
        <w:rPr>
          <w:rFonts w:ascii="Arial" w:eastAsia="Times New Roman" w:hAnsi="Arial" w:cs="Arial"/>
          <w:iCs/>
          <w:noProof/>
          <w:sz w:val="20"/>
          <w:szCs w:val="20"/>
          <w:lang w:val="es-ES_tradnl" w:eastAsia="es-ES"/>
        </w:rPr>
      </w:pPr>
      <w:r w:rsidRPr="00B9405A">
        <w:rPr>
          <w:rFonts w:ascii="Arial" w:eastAsia="Times New Roman" w:hAnsi="Arial" w:cs="Arial"/>
          <w:iCs/>
          <w:noProof/>
          <w:sz w:val="20"/>
          <w:szCs w:val="20"/>
          <w:lang w:val="es-ES_tradnl" w:eastAsia="es-ES"/>
        </w:rPr>
        <w:t>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Instituto Mexicano del Seguro Social (IMSS) debido a tal situación, por lo que no puede obtener la opinión de cumplimiento de obligaciones en materia de seguridad social.</w:t>
      </w:r>
    </w:p>
    <w:p w:rsidR="00B9405A" w:rsidRPr="00B9405A" w:rsidRDefault="00B9405A" w:rsidP="00B9405A">
      <w:pPr>
        <w:numPr>
          <w:ilvl w:val="0"/>
          <w:numId w:val="81"/>
        </w:numPr>
        <w:spacing w:after="0" w:line="240" w:lineRule="auto"/>
        <w:jc w:val="both"/>
        <w:rPr>
          <w:rFonts w:ascii="Arial" w:eastAsia="Times New Roman" w:hAnsi="Arial" w:cs="Arial"/>
          <w:iCs/>
          <w:noProof/>
          <w:sz w:val="20"/>
          <w:szCs w:val="20"/>
          <w:lang w:val="es-ES_tradnl" w:eastAsia="es-ES"/>
        </w:rPr>
      </w:pPr>
      <w:r w:rsidRPr="00B9405A">
        <w:rPr>
          <w:rFonts w:ascii="Arial" w:eastAsia="Times New Roman" w:hAnsi="Arial" w:cs="Arial"/>
          <w:iCs/>
          <w:noProof/>
          <w:sz w:val="20"/>
          <w:szCs w:val="20"/>
          <w:lang w:val="es-ES_tradnl" w:eastAsia="es-ES"/>
        </w:rPr>
        <w:t>En caso de que el licitante forme parte de  un grupo comercial y uno de los entes que forma parte del grupos se encarga de administrar la plantilla laboral de todas las empresas que lo conforman, será necesario que exista el documento que acredite la subcontratación para situarse en el supuesto del segundo párrafo del presente numeral.</w:t>
      </w:r>
    </w:p>
    <w:p w:rsidR="00B9405A" w:rsidRPr="00B9405A" w:rsidRDefault="00B9405A" w:rsidP="00B9405A">
      <w:pPr>
        <w:spacing w:after="0" w:line="240" w:lineRule="auto"/>
        <w:jc w:val="both"/>
        <w:rPr>
          <w:rFonts w:ascii="Arial" w:eastAsia="Times New Roman" w:hAnsi="Arial" w:cs="Arial"/>
          <w:noProof/>
          <w:sz w:val="20"/>
          <w:szCs w:val="20"/>
          <w:lang w:val="es-ES_tradnl" w:eastAsia="es-ES"/>
        </w:rPr>
      </w:pPr>
    </w:p>
    <w:p w:rsidR="00B9405A" w:rsidRPr="00B9405A" w:rsidRDefault="00B9405A" w:rsidP="00B9405A">
      <w:pPr>
        <w:rPr>
          <w:rFonts w:ascii="Arial" w:eastAsia="Times New Roman" w:hAnsi="Arial" w:cs="Arial"/>
          <w:noProof/>
          <w:sz w:val="20"/>
          <w:szCs w:val="20"/>
          <w:lang w:val="es-ES_tradnl" w:eastAsia="es-ES"/>
        </w:rPr>
      </w:pPr>
      <w:r w:rsidRPr="00B9405A">
        <w:rPr>
          <w:rFonts w:ascii="Arial" w:hAnsi="Arial" w:cs="Arial"/>
          <w:noProof/>
          <w:sz w:val="20"/>
          <w:szCs w:val="20"/>
          <w:lang w:val="es-ES_tradnl"/>
        </w:rPr>
        <w:br w:type="page"/>
      </w:r>
    </w:p>
    <w:p w:rsidR="00B9405A" w:rsidRPr="00B9405A" w:rsidRDefault="00B9405A" w:rsidP="00B9405A">
      <w:pPr>
        <w:keepNext/>
        <w:tabs>
          <w:tab w:val="num" w:pos="432"/>
        </w:tabs>
        <w:suppressAutoHyphens/>
        <w:spacing w:after="0" w:line="240" w:lineRule="auto"/>
        <w:jc w:val="center"/>
        <w:outlineLvl w:val="0"/>
        <w:rPr>
          <w:rFonts w:ascii="Arial" w:eastAsia="Times New Roman" w:hAnsi="Arial" w:cs="Arial"/>
          <w:b/>
          <w:bCs/>
          <w:noProof/>
          <w:kern w:val="1"/>
          <w:sz w:val="20"/>
          <w:szCs w:val="20"/>
          <w:lang w:val="es-ES_tradnl" w:eastAsia="ar-SA"/>
        </w:rPr>
      </w:pPr>
      <w:bookmarkStart w:id="59" w:name="_Toc428988954"/>
      <w:r w:rsidRPr="00B9405A">
        <w:rPr>
          <w:rFonts w:ascii="Arial" w:eastAsia="Times New Roman" w:hAnsi="Arial" w:cs="Arial"/>
          <w:b/>
          <w:bCs/>
          <w:noProof/>
          <w:kern w:val="1"/>
          <w:sz w:val="20"/>
          <w:szCs w:val="20"/>
          <w:lang w:val="es-ES_tradnl" w:eastAsia="es-ES"/>
        </w:rPr>
        <w:lastRenderedPageBreak/>
        <w:t xml:space="preserve">4. </w:t>
      </w:r>
      <w:bookmarkStart w:id="60" w:name="_Toc424735341"/>
      <w:r w:rsidRPr="00B9405A">
        <w:rPr>
          <w:rFonts w:ascii="Arial" w:eastAsia="Times New Roman" w:hAnsi="Arial" w:cs="Arial"/>
          <w:b/>
          <w:bCs/>
          <w:noProof/>
          <w:kern w:val="1"/>
          <w:sz w:val="20"/>
          <w:szCs w:val="20"/>
          <w:lang w:val="es-ES_tradnl" w:eastAsia="es-ES"/>
        </w:rPr>
        <w:t>R</w:t>
      </w:r>
      <w:r w:rsidRPr="00B9405A">
        <w:rPr>
          <w:rFonts w:ascii="Arial" w:eastAsia="Times New Roman" w:hAnsi="Arial" w:cs="Arial"/>
          <w:b/>
          <w:bCs/>
          <w:noProof/>
          <w:kern w:val="1"/>
          <w:sz w:val="20"/>
          <w:szCs w:val="20"/>
          <w:lang w:val="es-ES_tradnl" w:eastAsia="ar-SA"/>
        </w:rPr>
        <w:t>EQUISITOS QUE LOS LICITANTES DEBEN CUMPLIR</w:t>
      </w:r>
      <w:bookmarkEnd w:id="60"/>
      <w:r w:rsidRPr="00B9405A">
        <w:rPr>
          <w:rFonts w:ascii="Arial" w:eastAsia="Times New Roman" w:hAnsi="Arial" w:cs="Arial"/>
          <w:b/>
          <w:bCs/>
          <w:noProof/>
          <w:kern w:val="1"/>
          <w:sz w:val="20"/>
          <w:szCs w:val="20"/>
          <w:lang w:val="es-ES_tradnl" w:eastAsia="ar-SA"/>
        </w:rPr>
        <w:t>.</w:t>
      </w:r>
      <w:bookmarkEnd w:id="59"/>
    </w:p>
    <w:p w:rsidR="00B9405A" w:rsidRPr="00B9405A" w:rsidRDefault="00B9405A" w:rsidP="00B9405A">
      <w:pPr>
        <w:spacing w:after="0" w:line="240" w:lineRule="auto"/>
        <w:jc w:val="both"/>
        <w:rPr>
          <w:rFonts w:ascii="Arial" w:eastAsia="Times New Roman" w:hAnsi="Arial" w:cs="Arial"/>
          <w:noProof/>
          <w:sz w:val="20"/>
          <w:szCs w:val="20"/>
          <w:lang w:val="es-ES_tradnl" w:eastAsia="es-ES"/>
        </w:rPr>
      </w:pPr>
    </w:p>
    <w:p w:rsidR="00B9405A" w:rsidRPr="00B9405A" w:rsidRDefault="00B9405A" w:rsidP="00B9405A">
      <w:pPr>
        <w:spacing w:after="0" w:line="240" w:lineRule="auto"/>
        <w:jc w:val="both"/>
        <w:outlineLvl w:val="1"/>
        <w:rPr>
          <w:rFonts w:ascii="Arial" w:hAnsi="Arial" w:cs="Arial"/>
          <w:noProof/>
          <w:sz w:val="20"/>
          <w:szCs w:val="20"/>
          <w:lang w:val="es-ES_tradnl"/>
        </w:rPr>
      </w:pPr>
      <w:bookmarkStart w:id="61" w:name="_Toc428988955"/>
      <w:r w:rsidRPr="00B9405A">
        <w:rPr>
          <w:rFonts w:ascii="Arial" w:hAnsi="Arial" w:cs="Arial"/>
          <w:noProof/>
          <w:sz w:val="20"/>
          <w:szCs w:val="20"/>
          <w:lang w:val="es-ES_tradnl"/>
        </w:rPr>
        <w:t>Con fundamento en los artículos 26 Bis fracción II y 34 de la LAASSP, el licitante deberá enviar a través del sistema CompraNet, la siguiente documentación:</w:t>
      </w:r>
      <w:bookmarkEnd w:id="61"/>
      <w:r w:rsidRPr="00B9405A">
        <w:rPr>
          <w:rFonts w:ascii="Arial" w:hAnsi="Arial" w:cs="Arial"/>
          <w:noProof/>
          <w:sz w:val="20"/>
          <w:szCs w:val="20"/>
          <w:lang w:val="es-ES_tradnl"/>
        </w:rPr>
        <w:t xml:space="preserve"> </w:t>
      </w:r>
    </w:p>
    <w:p w:rsidR="00B9405A" w:rsidRPr="00B9405A" w:rsidRDefault="00B9405A" w:rsidP="00B9405A">
      <w:pPr>
        <w:spacing w:after="0" w:line="240" w:lineRule="auto"/>
        <w:jc w:val="both"/>
        <w:outlineLvl w:val="1"/>
        <w:rPr>
          <w:rFonts w:ascii="Arial" w:hAnsi="Arial" w:cs="Arial"/>
          <w:noProof/>
          <w:sz w:val="20"/>
          <w:szCs w:val="20"/>
          <w:lang w:val="es-ES_tradnl"/>
        </w:rPr>
      </w:pPr>
    </w:p>
    <w:p w:rsidR="00B9405A" w:rsidRPr="00B9405A" w:rsidRDefault="00B9405A" w:rsidP="00B9405A">
      <w:pPr>
        <w:jc w:val="both"/>
        <w:outlineLvl w:val="0"/>
        <w:rPr>
          <w:rFonts w:ascii="Arial" w:hAnsi="Arial" w:cs="Arial"/>
          <w:b/>
          <w:noProof/>
          <w:sz w:val="20"/>
          <w:szCs w:val="20"/>
          <w:lang w:val="es-ES_tradnl"/>
        </w:rPr>
      </w:pPr>
      <w:bookmarkStart w:id="62" w:name="_Toc428988956"/>
      <w:r w:rsidRPr="00B9405A">
        <w:rPr>
          <w:rFonts w:ascii="Arial" w:hAnsi="Arial" w:cs="Arial"/>
          <w:b/>
          <w:noProof/>
          <w:sz w:val="20"/>
          <w:szCs w:val="20"/>
          <w:lang w:val="es-ES_tradnl"/>
        </w:rPr>
        <w:t>4.1</w:t>
      </w:r>
      <w:r w:rsidRPr="00B9405A">
        <w:rPr>
          <w:rFonts w:ascii="Arial" w:hAnsi="Arial" w:cs="Arial"/>
          <w:b/>
          <w:noProof/>
          <w:sz w:val="20"/>
          <w:szCs w:val="20"/>
          <w:lang w:val="es-ES_tradnl"/>
        </w:rPr>
        <w:tab/>
        <w:t>Proposición técnica</w:t>
      </w:r>
      <w:bookmarkEnd w:id="62"/>
      <w:r w:rsidRPr="00B9405A">
        <w:rPr>
          <w:rFonts w:ascii="Arial" w:hAnsi="Arial" w:cs="Arial"/>
          <w:b/>
          <w:noProof/>
          <w:sz w:val="20"/>
          <w:szCs w:val="20"/>
          <w:lang w:val="es-ES_tradnl"/>
        </w:rPr>
        <w:t>.</w:t>
      </w:r>
    </w:p>
    <w:p w:rsidR="00B9405A" w:rsidRPr="00B9405A" w:rsidRDefault="00B9405A" w:rsidP="00B9405A">
      <w:pPr>
        <w:spacing w:after="0" w:line="240" w:lineRule="auto"/>
        <w:jc w:val="both"/>
        <w:rPr>
          <w:rFonts w:ascii="Arial" w:eastAsia="Times New Roman" w:hAnsi="Arial" w:cs="Arial"/>
          <w:b/>
          <w:noProof/>
          <w:sz w:val="20"/>
          <w:szCs w:val="20"/>
          <w:lang w:val="es-ES_tradnl" w:eastAsia="es-ES"/>
        </w:rPr>
      </w:pPr>
    </w:p>
    <w:p w:rsidR="00B9405A" w:rsidRPr="00B9405A" w:rsidRDefault="00B9405A" w:rsidP="00B9405A">
      <w:pPr>
        <w:numPr>
          <w:ilvl w:val="0"/>
          <w:numId w:val="24"/>
        </w:numPr>
        <w:spacing w:after="0" w:line="240" w:lineRule="auto"/>
        <w:ind w:left="1386" w:hanging="819"/>
        <w:jc w:val="both"/>
        <w:outlineLvl w:val="1"/>
        <w:rPr>
          <w:rFonts w:ascii="Arial" w:eastAsia="Times New Roman" w:hAnsi="Arial" w:cs="Times New Roman"/>
          <w:noProof/>
          <w:sz w:val="20"/>
          <w:szCs w:val="24"/>
          <w:lang w:val="es-ES_tradnl" w:eastAsia="es-ES"/>
        </w:rPr>
      </w:pPr>
      <w:r w:rsidRPr="00B9405A">
        <w:rPr>
          <w:rFonts w:ascii="Arial" w:eastAsia="Times New Roman" w:hAnsi="Arial" w:cs="Arial"/>
          <w:noProof/>
          <w:sz w:val="20"/>
          <w:szCs w:val="20"/>
          <w:lang w:val="es-ES_tradnl" w:eastAsia="es-ES"/>
        </w:rPr>
        <w:t xml:space="preserve">Descripción tecnica de licitante, la cual deberá ser amplia y detallada, incluyendo marca(s) y modelo(s), guardando congruencia con las características obligatorias señaladas en el </w:t>
      </w:r>
      <w:r w:rsidRPr="00B9405A">
        <w:rPr>
          <w:rFonts w:ascii="Arial" w:eastAsia="Times New Roman" w:hAnsi="Arial" w:cs="Arial"/>
          <w:b/>
          <w:noProof/>
          <w:sz w:val="20"/>
          <w:szCs w:val="20"/>
          <w:u w:val="single"/>
          <w:lang w:val="es-ES_tradnl" w:eastAsia="es-ES"/>
        </w:rPr>
        <w:t>Anexo No. 1.1</w:t>
      </w:r>
      <w:r w:rsidRPr="00B9405A">
        <w:rPr>
          <w:rFonts w:ascii="Arial" w:eastAsia="Times New Roman" w:hAnsi="Arial" w:cs="Arial"/>
          <w:noProof/>
          <w:sz w:val="20"/>
          <w:szCs w:val="20"/>
          <w:lang w:val="es-ES_tradnl" w:eastAsia="es-ES"/>
        </w:rPr>
        <w:t xml:space="preserve"> de la presente Convocatoria, para lo cual deberá hacer uso del </w:t>
      </w:r>
      <w:r w:rsidRPr="00B9405A">
        <w:rPr>
          <w:rFonts w:ascii="Arial" w:eastAsia="Times New Roman" w:hAnsi="Arial" w:cs="Arial"/>
          <w:b/>
          <w:noProof/>
          <w:sz w:val="20"/>
          <w:szCs w:val="20"/>
          <w:u w:val="single"/>
          <w:lang w:val="es-ES_tradnl" w:eastAsia="es-ES"/>
        </w:rPr>
        <w:t xml:space="preserve">Anexo No. 1.2 </w:t>
      </w:r>
      <w:r w:rsidRPr="00B9405A">
        <w:rPr>
          <w:rFonts w:ascii="Arial" w:eastAsia="Times New Roman" w:hAnsi="Arial" w:cs="Arial"/>
          <w:noProof/>
          <w:sz w:val="20"/>
          <w:szCs w:val="20"/>
          <w:lang w:val="es-ES_tradnl" w:eastAsia="es-ES"/>
        </w:rPr>
        <w:t>debidamente requisitado</w:t>
      </w:r>
      <w:r w:rsidRPr="00B9405A">
        <w:rPr>
          <w:rFonts w:ascii="Arial" w:eastAsia="Times New Roman" w:hAnsi="Arial" w:cs="Times New Roman"/>
          <w:noProof/>
          <w:sz w:val="20"/>
          <w:szCs w:val="24"/>
          <w:lang w:val="es-ES_tradnl" w:eastAsia="es-ES"/>
        </w:rPr>
        <w:t>.</w:t>
      </w:r>
    </w:p>
    <w:p w:rsidR="00B9405A" w:rsidRPr="00B9405A" w:rsidRDefault="00B9405A" w:rsidP="00B9405A">
      <w:pPr>
        <w:spacing w:after="0" w:line="240" w:lineRule="auto"/>
        <w:ind w:left="1386" w:hanging="819"/>
        <w:jc w:val="both"/>
        <w:outlineLvl w:val="1"/>
        <w:rPr>
          <w:rFonts w:ascii="Arial" w:eastAsia="Times New Roman" w:hAnsi="Arial" w:cs="Arial"/>
          <w:noProof/>
          <w:sz w:val="20"/>
          <w:szCs w:val="20"/>
          <w:lang w:val="es-ES_tradnl" w:eastAsia="es-ES"/>
        </w:rPr>
      </w:pPr>
    </w:p>
    <w:p w:rsidR="00B9405A" w:rsidRPr="00B9405A" w:rsidRDefault="00B9405A" w:rsidP="00B9405A">
      <w:pPr>
        <w:spacing w:after="0" w:line="240" w:lineRule="auto"/>
        <w:ind w:left="1386"/>
        <w:jc w:val="both"/>
        <w:outlineLvl w:val="1"/>
        <w:rPr>
          <w:rFonts w:ascii="Arial" w:eastAsia="Times New Roman" w:hAnsi="Arial" w:cs="Arial"/>
          <w:noProof/>
          <w:sz w:val="20"/>
          <w:szCs w:val="20"/>
          <w:lang w:eastAsia="es-ES"/>
        </w:rPr>
      </w:pPr>
      <w:r w:rsidRPr="00B9405A">
        <w:rPr>
          <w:rFonts w:ascii="Arial" w:eastAsia="Times New Roman" w:hAnsi="Arial" w:cs="Arial"/>
          <w:noProof/>
          <w:sz w:val="20"/>
          <w:szCs w:val="20"/>
          <w:lang w:eastAsia="es-ES"/>
        </w:rPr>
        <w:t xml:space="preserve">Para el caso en el que el bien ofertado requiera de algún accesorio o consumible adicional a los nombrados en el </w:t>
      </w:r>
      <w:r w:rsidRPr="00B9405A">
        <w:rPr>
          <w:rFonts w:ascii="Arial" w:eastAsia="Times New Roman" w:hAnsi="Arial" w:cs="Arial"/>
          <w:b/>
          <w:noProof/>
          <w:sz w:val="20"/>
          <w:szCs w:val="20"/>
          <w:u w:val="single"/>
          <w:lang w:eastAsia="es-ES"/>
        </w:rPr>
        <w:t>Anexo No. 1.1</w:t>
      </w:r>
      <w:r w:rsidRPr="00B9405A">
        <w:rPr>
          <w:rFonts w:ascii="Arial" w:eastAsia="Times New Roman" w:hAnsi="Arial" w:cs="Arial"/>
          <w:noProof/>
          <w:sz w:val="20"/>
          <w:szCs w:val="20"/>
          <w:lang w:eastAsia="es-ES"/>
        </w:rPr>
        <w:t xml:space="preserve"> de la presente Convocatoria, y sea requerido para llevar a cabo su(s) función(es) u operación, éste deberá ser incluido en la descripción de su propuesta, debidamente referenciado incluyendo marca(s), modelo(s) y/o número(s) de parte(s) o catálogo(s).</w:t>
      </w:r>
    </w:p>
    <w:p w:rsidR="00B9405A" w:rsidRPr="00B9405A" w:rsidRDefault="00B9405A" w:rsidP="00B9405A">
      <w:pPr>
        <w:spacing w:after="0" w:line="240" w:lineRule="auto"/>
        <w:ind w:left="1386"/>
        <w:jc w:val="both"/>
        <w:outlineLvl w:val="1"/>
        <w:rPr>
          <w:rFonts w:ascii="Arial" w:eastAsia="Times New Roman" w:hAnsi="Arial" w:cs="Arial"/>
          <w:noProof/>
          <w:sz w:val="20"/>
          <w:szCs w:val="20"/>
          <w:lang w:eastAsia="es-ES"/>
        </w:rPr>
      </w:pPr>
    </w:p>
    <w:p w:rsidR="00B9405A" w:rsidRPr="00B9405A" w:rsidRDefault="00B9405A" w:rsidP="00B9405A">
      <w:pPr>
        <w:numPr>
          <w:ilvl w:val="0"/>
          <w:numId w:val="24"/>
        </w:numPr>
        <w:spacing w:after="0" w:line="240" w:lineRule="auto"/>
        <w:ind w:left="1418" w:hanging="851"/>
        <w:jc w:val="both"/>
        <w:outlineLvl w:val="1"/>
        <w:rPr>
          <w:rFonts w:ascii="Arial" w:eastAsia="Times New Roman" w:hAnsi="Arial" w:cs="Arial"/>
          <w:noProof/>
          <w:sz w:val="20"/>
          <w:szCs w:val="20"/>
          <w:lang w:val="es-ES_tradnl" w:eastAsia="es-ES"/>
        </w:rPr>
      </w:pPr>
      <w:r w:rsidRPr="00B9405A">
        <w:rPr>
          <w:rFonts w:ascii="Arial" w:eastAsia="Times New Roman" w:hAnsi="Arial" w:cs="Arial"/>
          <w:noProof/>
          <w:sz w:val="20"/>
          <w:szCs w:val="20"/>
          <w:lang w:val="es-ES_tradnl" w:eastAsia="es-ES"/>
        </w:rPr>
        <w:t xml:space="preserve">Para corroborar las especificaciones y características de los equipos, se requiere que los licitantes presenten anexos técnicos, folletos, catálogos, fotografías, instructivos y/o manuales del fabricante, los cuales deberán corresponder, con la(s) marca(s), modelo(s) y con la descripción técnica enunciadas por el licitante en el </w:t>
      </w:r>
      <w:r w:rsidRPr="00B9405A">
        <w:rPr>
          <w:rFonts w:ascii="Arial" w:eastAsia="Times New Roman" w:hAnsi="Arial" w:cs="Arial"/>
          <w:b/>
          <w:noProof/>
          <w:sz w:val="20"/>
          <w:szCs w:val="20"/>
          <w:u w:val="single"/>
          <w:lang w:val="es-ES_tradnl" w:eastAsia="es-ES"/>
        </w:rPr>
        <w:t>Anexo No. 1.2</w:t>
      </w:r>
      <w:r w:rsidRPr="00B9405A">
        <w:rPr>
          <w:rFonts w:ascii="Arial" w:eastAsia="Times New Roman" w:hAnsi="Arial" w:cs="Arial"/>
          <w:b/>
          <w:noProof/>
          <w:sz w:val="20"/>
          <w:szCs w:val="20"/>
          <w:lang w:val="es-ES_tradnl" w:eastAsia="es-ES"/>
        </w:rPr>
        <w:t xml:space="preserve"> “Descripción amplia y detallada de los bienes ofertados”</w:t>
      </w:r>
      <w:r w:rsidRPr="00B9405A">
        <w:rPr>
          <w:rFonts w:ascii="Arial" w:eastAsia="Times New Roman" w:hAnsi="Arial" w:cs="Arial"/>
          <w:noProof/>
          <w:sz w:val="20"/>
          <w:szCs w:val="20"/>
          <w:lang w:val="es-ES_tradnl" w:eastAsia="es-ES"/>
        </w:rPr>
        <w:t>, tal documentación deberá ser completa y, en caso de estar en idioma diferente al español deberá presentar la traducción simple al español, en el entendido de que la traducción podrá contener únicamente las páginas, secciones y/o párrafos que soporten sus proposiciones.</w:t>
      </w:r>
    </w:p>
    <w:p w:rsidR="00B9405A" w:rsidRPr="00B9405A" w:rsidRDefault="00B9405A" w:rsidP="00B9405A">
      <w:pPr>
        <w:spacing w:after="0" w:line="240" w:lineRule="auto"/>
        <w:ind w:left="1418"/>
        <w:jc w:val="both"/>
        <w:outlineLvl w:val="1"/>
        <w:rPr>
          <w:rFonts w:ascii="Arial" w:eastAsia="Times New Roman" w:hAnsi="Arial" w:cs="Arial"/>
          <w:noProof/>
          <w:sz w:val="20"/>
          <w:szCs w:val="20"/>
          <w:lang w:val="es-ES_tradnl" w:eastAsia="es-ES"/>
        </w:rPr>
      </w:pPr>
    </w:p>
    <w:p w:rsidR="00B9405A" w:rsidRPr="00B9405A" w:rsidRDefault="00B9405A" w:rsidP="00B9405A">
      <w:pPr>
        <w:numPr>
          <w:ilvl w:val="0"/>
          <w:numId w:val="24"/>
        </w:numPr>
        <w:spacing w:after="0" w:line="240" w:lineRule="auto"/>
        <w:ind w:left="1386" w:hanging="819"/>
        <w:jc w:val="both"/>
        <w:outlineLvl w:val="1"/>
        <w:rPr>
          <w:rFonts w:ascii="Arial" w:eastAsia="Times New Roman" w:hAnsi="Arial" w:cs="Arial"/>
          <w:noProof/>
          <w:sz w:val="20"/>
          <w:szCs w:val="20"/>
          <w:lang w:val="es-ES_tradnl" w:eastAsia="es-ES"/>
        </w:rPr>
      </w:pPr>
      <w:r w:rsidRPr="00B9405A">
        <w:rPr>
          <w:rFonts w:ascii="Arial" w:eastAsia="Times New Roman" w:hAnsi="Arial" w:cs="Arial"/>
          <w:noProof/>
          <w:sz w:val="20"/>
          <w:szCs w:val="20"/>
          <w:lang w:val="es-ES_tradnl" w:eastAsia="es-ES"/>
        </w:rPr>
        <w:t xml:space="preserve">Copia simple de los documentos descritos en el numeral </w:t>
      </w:r>
      <w:r w:rsidRPr="00B9405A">
        <w:rPr>
          <w:rFonts w:ascii="Arial" w:eastAsia="Times New Roman" w:hAnsi="Arial" w:cs="Arial"/>
          <w:b/>
          <w:noProof/>
          <w:sz w:val="20"/>
          <w:szCs w:val="20"/>
          <w:lang w:val="es-ES_tradnl" w:eastAsia="es-ES"/>
        </w:rPr>
        <w:t>“2.4 Normas Oficiales Mexicanas, Normas Mexicanas, Internacionales, Referencia o Especificaciones”.</w:t>
      </w:r>
    </w:p>
    <w:p w:rsidR="00B9405A" w:rsidRPr="00B9405A" w:rsidRDefault="00B9405A" w:rsidP="00B9405A">
      <w:pPr>
        <w:spacing w:after="0" w:line="240" w:lineRule="auto"/>
        <w:ind w:left="1386" w:hanging="819"/>
        <w:rPr>
          <w:rFonts w:ascii="Arial" w:eastAsia="Times New Roman" w:hAnsi="Arial" w:cs="Arial"/>
          <w:noProof/>
          <w:sz w:val="20"/>
          <w:szCs w:val="20"/>
          <w:highlight w:val="yellow"/>
          <w:lang w:val="es-ES_tradnl" w:eastAsia="es-ES"/>
        </w:rPr>
      </w:pPr>
    </w:p>
    <w:p w:rsidR="00B9405A" w:rsidRPr="00B9405A" w:rsidRDefault="00B9405A" w:rsidP="00B9405A">
      <w:pPr>
        <w:numPr>
          <w:ilvl w:val="0"/>
          <w:numId w:val="24"/>
        </w:numPr>
        <w:spacing w:after="0" w:line="240" w:lineRule="auto"/>
        <w:ind w:left="1386" w:hanging="819"/>
        <w:jc w:val="both"/>
        <w:outlineLvl w:val="1"/>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Escrito mediante el cual la División de Equipamiento Médico, indique la hora y fecha agendada, en la que el área técnica podrá llevar a cabo la verificación ocular de las características propuestas, conforme a lo </w:t>
      </w:r>
      <w:r w:rsidRPr="00B9405A">
        <w:rPr>
          <w:rFonts w:ascii="Arial" w:eastAsia="Times New Roman" w:hAnsi="Arial" w:cs="Arial"/>
          <w:noProof/>
          <w:sz w:val="20"/>
          <w:szCs w:val="20"/>
          <w:lang w:val="es-ES_tradnl" w:eastAsia="es-ES"/>
        </w:rPr>
        <w:t xml:space="preserve">descrito en el numeral </w:t>
      </w:r>
      <w:r w:rsidRPr="00B9405A">
        <w:rPr>
          <w:rFonts w:ascii="Arial" w:eastAsia="Times New Roman" w:hAnsi="Arial" w:cs="Arial"/>
          <w:b/>
          <w:noProof/>
          <w:sz w:val="20"/>
          <w:szCs w:val="20"/>
          <w:lang w:val="es-ES_tradnl" w:eastAsia="es-ES"/>
        </w:rPr>
        <w:t>“5.2.6.1 Demostración de las características ofertadas”</w:t>
      </w:r>
      <w:r w:rsidRPr="00B9405A">
        <w:rPr>
          <w:rFonts w:ascii="Arial" w:eastAsia="Times New Roman" w:hAnsi="Arial" w:cs="Arial"/>
          <w:noProof/>
          <w:sz w:val="20"/>
          <w:szCs w:val="20"/>
          <w:lang w:val="es-ES_tradnl" w:eastAsia="es-ES"/>
        </w:rPr>
        <w:t>.</w:t>
      </w:r>
    </w:p>
    <w:p w:rsidR="00B9405A" w:rsidRPr="00B9405A" w:rsidRDefault="00B9405A" w:rsidP="00B9405A">
      <w:pPr>
        <w:spacing w:after="0" w:line="240" w:lineRule="auto"/>
        <w:ind w:left="1386" w:hanging="819"/>
        <w:jc w:val="both"/>
        <w:outlineLvl w:val="1"/>
        <w:rPr>
          <w:rFonts w:ascii="Arial" w:eastAsia="Times New Roman" w:hAnsi="Arial" w:cs="Arial"/>
          <w:noProof/>
          <w:sz w:val="20"/>
          <w:szCs w:val="20"/>
          <w:lang w:val="es-ES" w:eastAsia="es-ES"/>
        </w:rPr>
      </w:pPr>
    </w:p>
    <w:p w:rsidR="00B9405A" w:rsidRPr="00B9405A" w:rsidRDefault="00B9405A" w:rsidP="00B9405A">
      <w:pPr>
        <w:numPr>
          <w:ilvl w:val="0"/>
          <w:numId w:val="24"/>
        </w:numPr>
        <w:spacing w:after="0" w:line="240" w:lineRule="auto"/>
        <w:ind w:left="1386" w:hanging="819"/>
        <w:jc w:val="both"/>
        <w:outlineLvl w:val="1"/>
        <w:rPr>
          <w:rFonts w:ascii="Arial" w:eastAsia="Times New Roman" w:hAnsi="Arial" w:cs="Arial"/>
          <w:noProof/>
          <w:sz w:val="20"/>
          <w:szCs w:val="20"/>
          <w:lang w:val="es-ES" w:eastAsia="es-ES"/>
        </w:rPr>
      </w:pPr>
      <w:r w:rsidRPr="00B9405A">
        <w:rPr>
          <w:rFonts w:ascii="Arial" w:eastAsia="Times New Roman" w:hAnsi="Arial" w:cs="Arial"/>
          <w:b/>
          <w:noProof/>
          <w:sz w:val="20"/>
          <w:szCs w:val="20"/>
          <w:u w:val="single"/>
          <w:lang w:val="es-ES" w:eastAsia="es-ES"/>
        </w:rPr>
        <w:t>Anexo No. 1.6</w:t>
      </w:r>
      <w:r w:rsidRPr="00B9405A">
        <w:rPr>
          <w:rFonts w:ascii="Arial" w:eastAsia="Times New Roman" w:hAnsi="Arial" w:cs="Arial"/>
          <w:noProof/>
          <w:sz w:val="20"/>
          <w:szCs w:val="20"/>
          <w:lang w:val="es-ES" w:eastAsia="es-ES"/>
        </w:rPr>
        <w:t xml:space="preserve"> debidamente requisitado, adjuntando la información que acredite el cumplimiento de los rubros de Puntos o Porcentajes, de conformidad con lo señalado en el numeral </w:t>
      </w:r>
      <w:r w:rsidRPr="00B9405A">
        <w:rPr>
          <w:rFonts w:ascii="Arial" w:eastAsia="Times New Roman" w:hAnsi="Arial" w:cs="Arial"/>
          <w:b/>
          <w:bCs/>
          <w:noProof/>
          <w:sz w:val="20"/>
          <w:szCs w:val="20"/>
          <w:lang w:val="es-ES" w:eastAsia="es-ES"/>
        </w:rPr>
        <w:t>5.1.1 “Evaluación Técnica”</w:t>
      </w:r>
      <w:r w:rsidRPr="00B9405A">
        <w:rPr>
          <w:rFonts w:ascii="Arial" w:eastAsia="Times New Roman" w:hAnsi="Arial" w:cs="Arial"/>
          <w:noProof/>
          <w:sz w:val="20"/>
          <w:szCs w:val="20"/>
          <w:lang w:val="es-ES" w:eastAsia="es-ES"/>
        </w:rPr>
        <w:t xml:space="preserve"> </w:t>
      </w:r>
      <w:r w:rsidRPr="00B9405A">
        <w:rPr>
          <w:rFonts w:ascii="Arial" w:eastAsia="Times New Roman" w:hAnsi="Arial" w:cs="Arial"/>
          <w:b/>
          <w:noProof/>
          <w:sz w:val="20"/>
          <w:szCs w:val="20"/>
          <w:lang w:val="es-ES" w:eastAsia="es-ES"/>
        </w:rPr>
        <w:t>inciso b)</w:t>
      </w:r>
      <w:r w:rsidRPr="00B9405A">
        <w:rPr>
          <w:rFonts w:ascii="Arial" w:eastAsia="Times New Roman" w:hAnsi="Arial" w:cs="Arial"/>
          <w:noProof/>
          <w:sz w:val="20"/>
          <w:szCs w:val="20"/>
          <w:lang w:val="es-ES" w:eastAsia="es-ES"/>
        </w:rPr>
        <w:t xml:space="preserve"> de la presente convocatoria.</w:t>
      </w:r>
    </w:p>
    <w:p w:rsidR="00B9405A" w:rsidRPr="00B9405A" w:rsidRDefault="00B9405A" w:rsidP="00B9405A">
      <w:pPr>
        <w:spacing w:after="0" w:line="240" w:lineRule="auto"/>
        <w:ind w:left="1386"/>
        <w:jc w:val="both"/>
        <w:outlineLvl w:val="1"/>
        <w:rPr>
          <w:rFonts w:ascii="Arial" w:eastAsia="Times New Roman" w:hAnsi="Arial" w:cs="Arial"/>
          <w:noProof/>
          <w:sz w:val="20"/>
          <w:szCs w:val="20"/>
          <w:lang w:val="es-ES" w:eastAsia="es-ES"/>
        </w:rPr>
      </w:pPr>
    </w:p>
    <w:p w:rsidR="00B9405A" w:rsidRPr="00B9405A" w:rsidRDefault="00B9405A" w:rsidP="00B9405A">
      <w:pPr>
        <w:numPr>
          <w:ilvl w:val="0"/>
          <w:numId w:val="24"/>
        </w:numPr>
        <w:spacing w:after="0" w:line="240" w:lineRule="auto"/>
        <w:ind w:left="1386" w:hanging="819"/>
        <w:jc w:val="both"/>
        <w:outlineLvl w:val="1"/>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Para los equipos de Imagenología conforme a lo establecido en la Cédula de Descripción correspondiente, el licitante, deberá incluir en su propuesta técnica la habilitación sin restricciones de uso de las funciones (clases de servicio) DICOM 3.0 o en su defecto presentar carta bajo protesta de decir verdad del fabricante, donde especifique la habilitación sin restricciones de uso de las funciones (Clases de Servicio) DICOM 3.0. Se considerará interfaz válida siempre y cuando el DICOM CONFORMANCE STATEMENT compruebe que los equipos ofrecidos soportan los servicios requeridos. Además de garantizar su conectividad y comunicación con el sistema digital instalado en la Unidad Médica sin costo para el Instituto/Secretaría.</w:t>
      </w:r>
    </w:p>
    <w:p w:rsidR="00B9405A" w:rsidRPr="00B9405A" w:rsidRDefault="00B9405A" w:rsidP="00B9405A">
      <w:pPr>
        <w:spacing w:after="0" w:line="240" w:lineRule="auto"/>
        <w:ind w:left="708"/>
        <w:rPr>
          <w:rFonts w:ascii="Arial" w:eastAsia="Times New Roman" w:hAnsi="Arial" w:cs="Arial"/>
          <w:noProof/>
          <w:sz w:val="20"/>
          <w:szCs w:val="20"/>
          <w:lang w:val="es-ES" w:eastAsia="es-ES"/>
        </w:rPr>
      </w:pPr>
    </w:p>
    <w:p w:rsidR="00B9405A" w:rsidRPr="00B9405A" w:rsidRDefault="00B9405A" w:rsidP="00B9405A">
      <w:pPr>
        <w:numPr>
          <w:ilvl w:val="0"/>
          <w:numId w:val="24"/>
        </w:numPr>
        <w:spacing w:after="0" w:line="240" w:lineRule="auto"/>
        <w:ind w:left="1386" w:hanging="819"/>
        <w:jc w:val="both"/>
        <w:outlineLvl w:val="1"/>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Constancia de haber realizado la visita a las instalaciones de las Unidades Medicas y/o carta bajo protesta de decir verdad (</w:t>
      </w:r>
      <w:r w:rsidRPr="00B9405A">
        <w:rPr>
          <w:rFonts w:ascii="Arial" w:eastAsia="Times New Roman" w:hAnsi="Arial" w:cs="Arial"/>
          <w:b/>
          <w:noProof/>
          <w:sz w:val="20"/>
          <w:szCs w:val="20"/>
          <w:lang w:val="es-ES" w:eastAsia="es-ES"/>
        </w:rPr>
        <w:t>Anexo. 1.10</w:t>
      </w:r>
      <w:r w:rsidRPr="00B9405A">
        <w:rPr>
          <w:rFonts w:ascii="Arial" w:eastAsia="Times New Roman" w:hAnsi="Arial" w:cs="Arial"/>
          <w:noProof/>
          <w:sz w:val="20"/>
          <w:szCs w:val="20"/>
          <w:lang w:val="es-ES" w:eastAsia="es-ES"/>
        </w:rPr>
        <w:t xml:space="preserve">), que su proposición incluye todos los </w:t>
      </w:r>
      <w:r w:rsidRPr="00B9405A">
        <w:rPr>
          <w:rFonts w:ascii="Arial" w:eastAsia="Times New Roman" w:hAnsi="Arial" w:cs="Arial"/>
          <w:noProof/>
          <w:sz w:val="20"/>
          <w:szCs w:val="20"/>
          <w:lang w:val="es-ES" w:eastAsia="es-ES"/>
        </w:rPr>
        <w:lastRenderedPageBreak/>
        <w:t>aspectos técnicos, específicos y económicos de los equipos, así como de las adecuaciones que se pudieran requerir para la instalación y adecuado funcionamiento del bien, de conformidad con el numeral 5.2.7 de la presente convocatoria.</w:t>
      </w:r>
    </w:p>
    <w:p w:rsidR="00B9405A" w:rsidRPr="00B9405A" w:rsidRDefault="00B9405A" w:rsidP="00B9405A">
      <w:pPr>
        <w:spacing w:after="0" w:line="240" w:lineRule="auto"/>
        <w:ind w:left="708"/>
        <w:rPr>
          <w:rFonts w:ascii="Arial" w:eastAsia="Times New Roman" w:hAnsi="Arial" w:cs="Arial"/>
          <w:noProof/>
          <w:sz w:val="20"/>
          <w:szCs w:val="20"/>
          <w:lang w:val="es-ES" w:eastAsia="es-ES"/>
        </w:rPr>
      </w:pPr>
    </w:p>
    <w:p w:rsidR="00B9405A" w:rsidRPr="00B9405A" w:rsidRDefault="00B9405A" w:rsidP="00B9405A">
      <w:pPr>
        <w:numPr>
          <w:ilvl w:val="0"/>
          <w:numId w:val="24"/>
        </w:numPr>
        <w:spacing w:after="0" w:line="240" w:lineRule="auto"/>
        <w:ind w:left="1386" w:hanging="819"/>
        <w:jc w:val="both"/>
        <w:outlineLvl w:val="1"/>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Carta de declaración que cuenta con la capacidad de entregar el 100% de los bienes solicitados en las claves bajo la modalidad de abastesimiento simultáneo, conforme a lo señalado en el </w:t>
      </w:r>
      <w:r w:rsidRPr="00B9405A">
        <w:rPr>
          <w:rFonts w:ascii="Arial" w:eastAsia="Times New Roman" w:hAnsi="Arial" w:cs="Arial"/>
          <w:b/>
          <w:noProof/>
          <w:sz w:val="20"/>
          <w:szCs w:val="20"/>
          <w:lang w:val="es-ES" w:eastAsia="es-ES"/>
        </w:rPr>
        <w:t xml:space="preserve">Anexo No. 1.11, </w:t>
      </w:r>
      <w:r w:rsidRPr="00B9405A">
        <w:rPr>
          <w:rFonts w:ascii="Arial" w:eastAsia="Times New Roman" w:hAnsi="Arial" w:cs="Arial"/>
          <w:noProof/>
          <w:sz w:val="20"/>
          <w:szCs w:val="20"/>
          <w:lang w:val="es-ES" w:eastAsia="es-ES"/>
        </w:rPr>
        <w:t>de la presente convocatoria..</w:t>
      </w:r>
    </w:p>
    <w:p w:rsidR="00B9405A" w:rsidRPr="00B9405A" w:rsidRDefault="00B9405A" w:rsidP="00B9405A">
      <w:pPr>
        <w:spacing w:after="0" w:line="240" w:lineRule="auto"/>
        <w:ind w:left="708"/>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w:t>
      </w:r>
    </w:p>
    <w:p w:rsidR="00B9405A" w:rsidRPr="00B9405A" w:rsidRDefault="00B9405A" w:rsidP="00B9405A">
      <w:pPr>
        <w:spacing w:after="0" w:line="240" w:lineRule="auto"/>
        <w:ind w:left="1386"/>
        <w:jc w:val="both"/>
        <w:outlineLvl w:val="1"/>
        <w:rPr>
          <w:rFonts w:ascii="Arial" w:eastAsia="Times New Roman" w:hAnsi="Arial" w:cs="Arial"/>
          <w:noProof/>
          <w:sz w:val="20"/>
          <w:szCs w:val="20"/>
          <w:lang w:val="es-ES" w:eastAsia="es-ES"/>
        </w:rPr>
      </w:pPr>
    </w:p>
    <w:p w:rsidR="00B9405A" w:rsidRPr="00B9405A" w:rsidRDefault="00B9405A" w:rsidP="00B9405A">
      <w:pPr>
        <w:jc w:val="both"/>
        <w:outlineLvl w:val="0"/>
        <w:rPr>
          <w:rFonts w:ascii="Arial" w:hAnsi="Arial" w:cs="Arial"/>
          <w:b/>
          <w:noProof/>
          <w:sz w:val="20"/>
          <w:szCs w:val="20"/>
          <w:lang w:val="es-ES_tradnl"/>
        </w:rPr>
      </w:pPr>
      <w:r w:rsidRPr="00B9405A">
        <w:rPr>
          <w:rFonts w:ascii="Arial" w:hAnsi="Arial" w:cs="Arial"/>
          <w:b/>
          <w:noProof/>
          <w:sz w:val="20"/>
          <w:szCs w:val="20"/>
          <w:lang w:val="es-ES_tradnl"/>
        </w:rPr>
        <w:t>4.2</w:t>
      </w:r>
      <w:r w:rsidRPr="00B9405A">
        <w:rPr>
          <w:rFonts w:ascii="Arial" w:hAnsi="Arial" w:cs="Arial"/>
          <w:b/>
          <w:noProof/>
          <w:sz w:val="20"/>
          <w:szCs w:val="20"/>
          <w:lang w:val="es-ES_tradnl"/>
        </w:rPr>
        <w:tab/>
        <w:t>Proposición Económica.</w:t>
      </w:r>
    </w:p>
    <w:p w:rsidR="00B9405A" w:rsidRPr="00B9405A" w:rsidRDefault="00B9405A" w:rsidP="00B9405A">
      <w:pPr>
        <w:ind w:left="709" w:firstLine="709"/>
        <w:jc w:val="both"/>
        <w:outlineLvl w:val="0"/>
        <w:rPr>
          <w:rFonts w:ascii="Arial" w:hAnsi="Arial" w:cs="Arial"/>
          <w:b/>
          <w:noProof/>
          <w:sz w:val="20"/>
          <w:szCs w:val="20"/>
          <w:u w:val="single"/>
        </w:rPr>
      </w:pPr>
      <w:r w:rsidRPr="00B9405A">
        <w:rPr>
          <w:rFonts w:ascii="Arial" w:hAnsi="Arial" w:cs="Arial"/>
          <w:b/>
          <w:noProof/>
          <w:sz w:val="20"/>
          <w:szCs w:val="20"/>
          <w:u w:val="single"/>
        </w:rPr>
        <w:t>Para el caso de las partidas 1 a la 41.</w:t>
      </w:r>
    </w:p>
    <w:p w:rsidR="00B9405A" w:rsidRPr="00B9405A" w:rsidRDefault="00B9405A" w:rsidP="00B9405A">
      <w:pPr>
        <w:spacing w:after="0" w:line="240" w:lineRule="auto"/>
        <w:ind w:left="1418"/>
        <w:jc w:val="both"/>
        <w:outlineLvl w:val="0"/>
        <w:rPr>
          <w:rFonts w:ascii="Arial" w:eastAsia="Times New Roman" w:hAnsi="Arial" w:cs="Arial"/>
          <w:noProof/>
          <w:sz w:val="20"/>
          <w:szCs w:val="20"/>
          <w:lang w:val="es-ES" w:eastAsia="es-ES"/>
        </w:rPr>
      </w:pPr>
    </w:p>
    <w:p w:rsidR="00B9405A" w:rsidRPr="00B9405A" w:rsidRDefault="00B9405A" w:rsidP="00B9405A">
      <w:pPr>
        <w:numPr>
          <w:ilvl w:val="0"/>
          <w:numId w:val="88"/>
        </w:numPr>
        <w:spacing w:after="0" w:line="240" w:lineRule="auto"/>
        <w:ind w:hanging="720"/>
        <w:jc w:val="both"/>
        <w:outlineLvl w:val="1"/>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Se establece en el </w:t>
      </w:r>
      <w:r w:rsidRPr="00B9405A">
        <w:rPr>
          <w:rFonts w:ascii="Arial" w:eastAsia="Times New Roman" w:hAnsi="Arial" w:cs="Arial"/>
          <w:b/>
          <w:noProof/>
          <w:sz w:val="20"/>
          <w:szCs w:val="20"/>
          <w:lang w:val="es-ES" w:eastAsia="es-ES"/>
        </w:rPr>
        <w:t>Anexo No. 5</w:t>
      </w:r>
      <w:r w:rsidRPr="00B9405A">
        <w:rPr>
          <w:rFonts w:ascii="Arial" w:eastAsia="Times New Roman" w:hAnsi="Arial" w:cs="Arial"/>
          <w:noProof/>
          <w:sz w:val="20"/>
          <w:szCs w:val="20"/>
          <w:lang w:val="es-ES" w:eastAsia="es-ES"/>
        </w:rPr>
        <w:t>, los “Precios Máximos de Referencia”, a partir de los cuales sin excepción, los licitantes en su proposición económica deberán ofrecer un porcentaje de descuento, mismo que será objeto de evaluación.</w:t>
      </w:r>
    </w:p>
    <w:p w:rsidR="00B9405A" w:rsidRPr="00B9405A" w:rsidRDefault="00B9405A" w:rsidP="00B9405A">
      <w:pPr>
        <w:spacing w:after="0" w:line="240" w:lineRule="auto"/>
        <w:ind w:left="1429"/>
        <w:jc w:val="both"/>
        <w:outlineLvl w:val="1"/>
        <w:rPr>
          <w:rFonts w:ascii="Arial" w:eastAsia="Times New Roman" w:hAnsi="Arial" w:cs="Arial"/>
          <w:noProof/>
          <w:sz w:val="20"/>
          <w:szCs w:val="20"/>
          <w:lang w:val="es-ES" w:eastAsia="es-ES"/>
        </w:rPr>
      </w:pPr>
    </w:p>
    <w:p w:rsidR="00B9405A" w:rsidRPr="00B9405A" w:rsidRDefault="00B9405A" w:rsidP="00B9405A">
      <w:pPr>
        <w:numPr>
          <w:ilvl w:val="0"/>
          <w:numId w:val="88"/>
        </w:numPr>
        <w:spacing w:after="0" w:line="240" w:lineRule="auto"/>
        <w:ind w:hanging="720"/>
        <w:jc w:val="both"/>
        <w:outlineLvl w:val="1"/>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El porcentaje de descuento mínimo a ofertar para ser susceptible de evaluación será de 0.01% y deberá expresarse con un máximo de 2 (dos) decimales (truncado, es decir no redondear).</w:t>
      </w:r>
    </w:p>
    <w:p w:rsidR="00B9405A" w:rsidRPr="00B9405A" w:rsidRDefault="00B9405A" w:rsidP="00B9405A">
      <w:pPr>
        <w:spacing w:after="0" w:line="240" w:lineRule="auto"/>
        <w:ind w:left="708"/>
        <w:rPr>
          <w:rFonts w:ascii="Arial" w:eastAsia="Times New Roman" w:hAnsi="Arial" w:cs="Arial"/>
          <w:noProof/>
          <w:sz w:val="20"/>
          <w:szCs w:val="20"/>
          <w:lang w:val="es-ES" w:eastAsia="es-ES"/>
        </w:rPr>
      </w:pPr>
    </w:p>
    <w:p w:rsidR="00B9405A" w:rsidRPr="00B9405A" w:rsidRDefault="00B9405A" w:rsidP="00B9405A">
      <w:pPr>
        <w:numPr>
          <w:ilvl w:val="0"/>
          <w:numId w:val="88"/>
        </w:numPr>
        <w:spacing w:after="0" w:line="240" w:lineRule="auto"/>
        <w:ind w:hanging="720"/>
        <w:jc w:val="both"/>
        <w:outlineLvl w:val="1"/>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La proposición económica deberá considerar el total de la cantidad requerida, en pesos mexicanos, indicando la partida/clave, descripción, cantidad, el “Precio Máximo de Referencia”; el porcentaje de descuento, el cual le dará como resultado un “Precio Unitario con Descuento”, subtotal y el importe total de los bienes ofertados, desglosando el IVA, conforme al </w:t>
      </w:r>
      <w:r w:rsidRPr="00B9405A">
        <w:rPr>
          <w:rFonts w:ascii="Arial" w:eastAsia="Times New Roman" w:hAnsi="Arial" w:cs="Arial"/>
          <w:b/>
          <w:noProof/>
          <w:sz w:val="20"/>
          <w:szCs w:val="20"/>
          <w:lang w:val="es-ES" w:eastAsia="es-ES"/>
        </w:rPr>
        <w:t>Anexo No. 5</w:t>
      </w:r>
      <w:r w:rsidRPr="00B9405A">
        <w:rPr>
          <w:rFonts w:ascii="Arial" w:eastAsia="Times New Roman" w:hAnsi="Arial" w:cs="Arial"/>
          <w:noProof/>
          <w:sz w:val="20"/>
          <w:szCs w:val="20"/>
          <w:lang w:val="es-ES" w:eastAsia="es-ES"/>
        </w:rPr>
        <w:t>, el cual forma parte de la presente Convocatoria.</w:t>
      </w:r>
    </w:p>
    <w:p w:rsidR="00B9405A" w:rsidRPr="00B9405A" w:rsidRDefault="00B9405A" w:rsidP="00B9405A">
      <w:pPr>
        <w:spacing w:after="0" w:line="240" w:lineRule="auto"/>
        <w:ind w:left="1429"/>
        <w:jc w:val="both"/>
        <w:outlineLvl w:val="1"/>
        <w:rPr>
          <w:rFonts w:ascii="Arial" w:eastAsia="Times New Roman" w:hAnsi="Arial" w:cs="Arial"/>
          <w:noProof/>
          <w:sz w:val="20"/>
          <w:szCs w:val="20"/>
          <w:lang w:val="es-ES" w:eastAsia="es-ES"/>
        </w:rPr>
      </w:pPr>
    </w:p>
    <w:p w:rsidR="00B9405A" w:rsidRPr="00B9405A" w:rsidRDefault="00B9405A" w:rsidP="00B9405A">
      <w:pPr>
        <w:numPr>
          <w:ilvl w:val="0"/>
          <w:numId w:val="88"/>
        </w:numPr>
        <w:spacing w:after="0" w:line="240" w:lineRule="auto"/>
        <w:ind w:hanging="720"/>
        <w:jc w:val="both"/>
        <w:outlineLvl w:val="1"/>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Los porcentajes de descuento asentados en la proposición económica </w:t>
      </w:r>
      <w:r w:rsidRPr="00B9405A">
        <w:rPr>
          <w:rFonts w:ascii="Arial" w:eastAsia="Times New Roman" w:hAnsi="Arial" w:cs="Arial"/>
          <w:b/>
          <w:noProof/>
          <w:sz w:val="20"/>
          <w:szCs w:val="20"/>
          <w:lang w:val="es-ES" w:eastAsia="es-ES"/>
        </w:rPr>
        <w:t>Anexo No. 5</w:t>
      </w:r>
      <w:r w:rsidRPr="00B9405A">
        <w:rPr>
          <w:rFonts w:ascii="Arial" w:eastAsia="Times New Roman" w:hAnsi="Arial" w:cs="Arial"/>
          <w:noProof/>
          <w:sz w:val="20"/>
          <w:szCs w:val="20"/>
          <w:lang w:val="es-ES" w:eastAsia="es-ES"/>
        </w:rPr>
        <w:t xml:space="preserve">, </w:t>
      </w:r>
      <w:r w:rsidRPr="00B9405A">
        <w:rPr>
          <w:rFonts w:ascii="Arial" w:eastAsia="Times New Roman" w:hAnsi="Arial" w:cs="Arial"/>
          <w:b/>
          <w:noProof/>
          <w:sz w:val="20"/>
          <w:szCs w:val="20"/>
          <w:lang w:val="es-ES" w:eastAsia="es-ES"/>
        </w:rPr>
        <w:t>deberán</w:t>
      </w:r>
      <w:r w:rsidRPr="00B9405A">
        <w:rPr>
          <w:rFonts w:ascii="Arial" w:eastAsia="Times New Roman" w:hAnsi="Arial" w:cs="Arial"/>
          <w:noProof/>
          <w:sz w:val="20"/>
          <w:szCs w:val="20"/>
          <w:lang w:val="es-ES" w:eastAsia="es-ES"/>
        </w:rPr>
        <w:t xml:space="preserve"> ser los mismos que se capturen en los parámetros económicos del sistema CompraNet.</w:t>
      </w:r>
    </w:p>
    <w:p w:rsidR="00B9405A" w:rsidRPr="00B9405A" w:rsidRDefault="00B9405A" w:rsidP="00B9405A">
      <w:pPr>
        <w:spacing w:after="0" w:line="240" w:lineRule="auto"/>
        <w:ind w:left="1429"/>
        <w:jc w:val="both"/>
        <w:outlineLvl w:val="1"/>
        <w:rPr>
          <w:rFonts w:ascii="Arial" w:eastAsia="Times New Roman" w:hAnsi="Arial" w:cs="Arial"/>
          <w:noProof/>
          <w:sz w:val="20"/>
          <w:szCs w:val="20"/>
          <w:lang w:val="es-ES" w:eastAsia="es-ES"/>
        </w:rPr>
      </w:pPr>
    </w:p>
    <w:p w:rsidR="00B9405A" w:rsidRPr="00B9405A" w:rsidRDefault="00B9405A" w:rsidP="00B9405A">
      <w:pPr>
        <w:numPr>
          <w:ilvl w:val="0"/>
          <w:numId w:val="88"/>
        </w:numPr>
        <w:spacing w:after="0" w:line="240" w:lineRule="auto"/>
        <w:ind w:hanging="720"/>
        <w:jc w:val="both"/>
        <w:outlineLvl w:val="1"/>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Los licitantes deberán indicar que el precio que resulte después de aplicar el porcentaje de descuento ofertado al Precio Máximo de Referencia “Precio Unitario con Descuento” será fijo durante la vigencia del contrato. Las cotizaciones deberán elaborarse a 2 (dos) decimales (truncado, es decir no redondear).</w:t>
      </w:r>
    </w:p>
    <w:p w:rsidR="00B9405A" w:rsidRPr="00B9405A" w:rsidRDefault="00B9405A" w:rsidP="00B9405A">
      <w:pPr>
        <w:spacing w:after="0" w:line="240" w:lineRule="auto"/>
        <w:ind w:left="1418"/>
        <w:jc w:val="both"/>
        <w:outlineLvl w:val="0"/>
        <w:rPr>
          <w:rFonts w:ascii="Arial" w:eastAsia="Times New Roman" w:hAnsi="Arial" w:cs="Arial"/>
          <w:b/>
          <w:noProof/>
          <w:sz w:val="20"/>
          <w:szCs w:val="20"/>
          <w:highlight w:val="lightGray"/>
          <w:u w:val="single"/>
          <w:lang w:val="es-ES" w:eastAsia="es-ES"/>
        </w:rPr>
      </w:pPr>
    </w:p>
    <w:p w:rsidR="00B9405A" w:rsidRPr="00B9405A" w:rsidRDefault="00B9405A" w:rsidP="00B9405A">
      <w:pPr>
        <w:spacing w:after="0" w:line="240" w:lineRule="auto"/>
        <w:ind w:left="1418"/>
        <w:jc w:val="both"/>
        <w:outlineLvl w:val="0"/>
        <w:rPr>
          <w:rFonts w:ascii="Arial" w:eastAsia="Times New Roman" w:hAnsi="Arial" w:cs="Arial"/>
          <w:b/>
          <w:noProof/>
          <w:sz w:val="20"/>
          <w:szCs w:val="20"/>
          <w:u w:val="single"/>
          <w:lang w:val="es-ES" w:eastAsia="es-ES"/>
        </w:rPr>
      </w:pPr>
      <w:r w:rsidRPr="00B9405A">
        <w:rPr>
          <w:rFonts w:ascii="Arial" w:eastAsia="Times New Roman" w:hAnsi="Arial" w:cs="Arial"/>
          <w:b/>
          <w:noProof/>
          <w:sz w:val="20"/>
          <w:szCs w:val="20"/>
          <w:u w:val="single"/>
          <w:lang w:val="es-ES" w:eastAsia="es-ES"/>
        </w:rPr>
        <w:t>Para el caso de las partidas 42 a la 51.</w:t>
      </w:r>
    </w:p>
    <w:p w:rsidR="00B9405A" w:rsidRPr="00B9405A" w:rsidRDefault="00B9405A" w:rsidP="00B9405A">
      <w:pPr>
        <w:spacing w:after="0" w:line="240" w:lineRule="auto"/>
        <w:ind w:left="1418"/>
        <w:jc w:val="both"/>
        <w:outlineLvl w:val="0"/>
        <w:rPr>
          <w:rFonts w:ascii="Arial" w:eastAsia="Times New Roman" w:hAnsi="Arial" w:cs="Arial"/>
          <w:noProof/>
          <w:sz w:val="20"/>
          <w:szCs w:val="20"/>
          <w:lang w:val="es-ES" w:eastAsia="es-ES"/>
        </w:rPr>
      </w:pPr>
    </w:p>
    <w:p w:rsidR="00B9405A" w:rsidRPr="00B9405A" w:rsidRDefault="00B9405A" w:rsidP="00B9405A">
      <w:pPr>
        <w:numPr>
          <w:ilvl w:val="0"/>
          <w:numId w:val="88"/>
        </w:numPr>
        <w:spacing w:after="0" w:line="240" w:lineRule="auto"/>
        <w:ind w:hanging="720"/>
        <w:jc w:val="both"/>
        <w:outlineLvl w:val="1"/>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La propuesta económica deberá realizarse por el total de la cantidad requerida por partida en la cual desea participar, en pesos mexicanos, indicando la clave/partida, descripción, cantidad, el precio unitario, subtotal y el importe total de los bienes ofertados, desglosando el IVA, conforme al </w:t>
      </w:r>
      <w:r w:rsidRPr="00B9405A">
        <w:rPr>
          <w:rFonts w:ascii="Arial" w:eastAsia="Times New Roman" w:hAnsi="Arial" w:cs="Arial"/>
          <w:b/>
          <w:noProof/>
          <w:sz w:val="20"/>
          <w:szCs w:val="20"/>
          <w:u w:val="single"/>
          <w:lang w:val="es-ES" w:eastAsia="es-ES"/>
        </w:rPr>
        <w:t>Anexo No. 5.1</w:t>
      </w:r>
      <w:r w:rsidRPr="00B9405A">
        <w:rPr>
          <w:rFonts w:ascii="Arial" w:eastAsia="Times New Roman" w:hAnsi="Arial" w:cs="Arial"/>
          <w:noProof/>
          <w:sz w:val="20"/>
          <w:szCs w:val="20"/>
          <w:lang w:val="es-ES" w:eastAsia="es-ES"/>
        </w:rPr>
        <w:t xml:space="preserve">, el cual forma parte de la presente Convocatoria. </w:t>
      </w:r>
    </w:p>
    <w:p w:rsidR="00B9405A" w:rsidRPr="00B9405A" w:rsidRDefault="00B9405A" w:rsidP="00B9405A">
      <w:pPr>
        <w:spacing w:after="0" w:line="240" w:lineRule="auto"/>
        <w:ind w:left="1429"/>
        <w:jc w:val="both"/>
        <w:outlineLvl w:val="1"/>
        <w:rPr>
          <w:rFonts w:ascii="Arial" w:eastAsia="Times New Roman" w:hAnsi="Arial" w:cs="Arial"/>
          <w:noProof/>
          <w:sz w:val="20"/>
          <w:szCs w:val="20"/>
          <w:lang w:val="es-ES" w:eastAsia="es-ES"/>
        </w:rPr>
      </w:pPr>
    </w:p>
    <w:p w:rsidR="00B9405A" w:rsidRPr="00B9405A" w:rsidRDefault="00B9405A" w:rsidP="00B9405A">
      <w:pPr>
        <w:numPr>
          <w:ilvl w:val="0"/>
          <w:numId w:val="88"/>
        </w:numPr>
        <w:spacing w:after="0" w:line="240" w:lineRule="auto"/>
        <w:ind w:hanging="720"/>
        <w:jc w:val="both"/>
        <w:outlineLvl w:val="1"/>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Se requiere que los precios unitarios solicitados en los parámetros económicos del sistema CompraNet se capturen sin IVA.</w:t>
      </w:r>
    </w:p>
    <w:p w:rsidR="00B9405A" w:rsidRPr="00B9405A" w:rsidRDefault="00B9405A" w:rsidP="00B9405A">
      <w:pPr>
        <w:spacing w:after="0" w:line="240" w:lineRule="auto"/>
        <w:ind w:left="1429"/>
        <w:jc w:val="both"/>
        <w:outlineLvl w:val="1"/>
        <w:rPr>
          <w:rFonts w:ascii="Arial" w:eastAsia="Times New Roman" w:hAnsi="Arial" w:cs="Arial"/>
          <w:noProof/>
          <w:sz w:val="20"/>
          <w:szCs w:val="20"/>
          <w:lang w:val="es-ES" w:eastAsia="es-ES"/>
        </w:rPr>
      </w:pPr>
    </w:p>
    <w:p w:rsidR="00B9405A" w:rsidRPr="00B9405A" w:rsidRDefault="00B9405A" w:rsidP="00B9405A">
      <w:pPr>
        <w:numPr>
          <w:ilvl w:val="0"/>
          <w:numId w:val="88"/>
        </w:numPr>
        <w:spacing w:after="0" w:line="240" w:lineRule="auto"/>
        <w:ind w:hanging="720"/>
        <w:jc w:val="both"/>
        <w:outlineLvl w:val="1"/>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Los licitantes deberán indicar que los precios serán fijos durante la vigencia del contrato. Las cotizaciones deberán elaborarse a 2 (dos) decimales (truncado, es decir no redondear).</w:t>
      </w:r>
    </w:p>
    <w:p w:rsidR="00B9405A" w:rsidRPr="00B9405A" w:rsidRDefault="00B9405A" w:rsidP="00B9405A">
      <w:pPr>
        <w:spacing w:after="0" w:line="240" w:lineRule="auto"/>
        <w:ind w:left="1429"/>
        <w:jc w:val="both"/>
        <w:outlineLvl w:val="1"/>
        <w:rPr>
          <w:rFonts w:ascii="Arial" w:eastAsia="Times New Roman" w:hAnsi="Arial" w:cs="Arial"/>
          <w:noProof/>
          <w:sz w:val="20"/>
          <w:szCs w:val="20"/>
          <w:lang w:val="es-ES" w:eastAsia="es-ES"/>
        </w:rPr>
      </w:pPr>
    </w:p>
    <w:p w:rsidR="00B9405A" w:rsidRPr="00B9405A" w:rsidRDefault="00B9405A" w:rsidP="00B9405A">
      <w:pPr>
        <w:spacing w:after="0" w:line="240" w:lineRule="auto"/>
        <w:jc w:val="both"/>
        <w:outlineLvl w:val="1"/>
        <w:rPr>
          <w:rFonts w:ascii="Arial" w:eastAsia="Times New Roman" w:hAnsi="Arial" w:cs="Arial"/>
          <w:noProof/>
          <w:sz w:val="20"/>
          <w:szCs w:val="20"/>
          <w:lang w:val="es-ES" w:eastAsia="es-ES"/>
        </w:rPr>
      </w:pPr>
    </w:p>
    <w:p w:rsidR="00B9405A" w:rsidRPr="00B9405A" w:rsidRDefault="00B9405A" w:rsidP="00B9405A">
      <w:pPr>
        <w:numPr>
          <w:ilvl w:val="0"/>
          <w:numId w:val="19"/>
        </w:numPr>
        <w:spacing w:after="0" w:line="240" w:lineRule="auto"/>
        <w:ind w:left="709" w:hanging="567"/>
        <w:jc w:val="both"/>
        <w:outlineLvl w:val="0"/>
        <w:rPr>
          <w:rFonts w:ascii="Arial" w:eastAsia="Times New Roman" w:hAnsi="Arial" w:cs="Arial"/>
          <w:b/>
          <w:noProof/>
          <w:sz w:val="20"/>
          <w:szCs w:val="20"/>
          <w:lang w:val="es-ES_tradnl" w:eastAsia="es-ES"/>
        </w:rPr>
      </w:pPr>
      <w:bookmarkStart w:id="63" w:name="_Toc428988960"/>
      <w:r w:rsidRPr="00B9405A">
        <w:rPr>
          <w:rFonts w:ascii="Arial" w:eastAsia="Times New Roman" w:hAnsi="Arial" w:cs="Arial"/>
          <w:b/>
          <w:noProof/>
          <w:sz w:val="20"/>
          <w:szCs w:val="20"/>
          <w:lang w:val="es-ES_tradnl" w:eastAsia="es-ES"/>
        </w:rPr>
        <w:lastRenderedPageBreak/>
        <w:t>Documentación legal-administrativa</w:t>
      </w:r>
      <w:bookmarkEnd w:id="63"/>
    </w:p>
    <w:p w:rsidR="00B9405A" w:rsidRPr="00B9405A" w:rsidRDefault="00B9405A" w:rsidP="00B9405A">
      <w:pPr>
        <w:spacing w:after="0" w:line="240" w:lineRule="auto"/>
        <w:jc w:val="both"/>
        <w:rPr>
          <w:rFonts w:ascii="Arial" w:eastAsia="Times New Roman" w:hAnsi="Arial" w:cs="Arial"/>
          <w:noProof/>
          <w:sz w:val="20"/>
          <w:szCs w:val="20"/>
          <w:lang w:val="es-ES_tradnl" w:eastAsia="es-ES"/>
        </w:rPr>
      </w:pPr>
    </w:p>
    <w:p w:rsidR="00B9405A" w:rsidRPr="00B9405A" w:rsidRDefault="00B9405A" w:rsidP="00B9405A">
      <w:pPr>
        <w:numPr>
          <w:ilvl w:val="0"/>
          <w:numId w:val="20"/>
        </w:numPr>
        <w:autoSpaceDE w:val="0"/>
        <w:spacing w:after="0" w:line="240" w:lineRule="auto"/>
        <w:ind w:left="1582" w:hanging="873"/>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 xml:space="preserve">Escrito bajo protesta de decir verdad que cuenta con facultades suficientes para comprometerse por sí o por su representada, de acuerdo con el </w:t>
      </w:r>
      <w:r w:rsidRPr="00B9405A">
        <w:rPr>
          <w:rFonts w:ascii="Arial" w:eastAsia="Times New Roman" w:hAnsi="Arial" w:cs="Arial"/>
          <w:b/>
          <w:noProof/>
          <w:sz w:val="20"/>
          <w:szCs w:val="20"/>
          <w:u w:val="single"/>
          <w:lang w:val="es-ES" w:eastAsia="ar-SA"/>
        </w:rPr>
        <w:t>Anexo No. 3.1</w:t>
      </w:r>
      <w:r w:rsidRPr="00B9405A">
        <w:rPr>
          <w:rFonts w:ascii="Arial" w:eastAsia="Times New Roman" w:hAnsi="Arial" w:cs="Arial"/>
          <w:noProof/>
          <w:sz w:val="20"/>
          <w:szCs w:val="20"/>
          <w:lang w:val="es-ES" w:eastAsia="ar-SA"/>
        </w:rPr>
        <w:t xml:space="preserve"> de la presente Convocatoria que se adjunta para tal efecto. Acompañándose de copia simple por ambos lados de su identificación oficial vigente con fotografía, (cartilla del servicio militar nacional, pasaporte, credencial para votar ó cédula profesional), tratándose de personas físicas, y en el caso de personas morales, de la persona que firme la proposición.</w:t>
      </w:r>
    </w:p>
    <w:p w:rsidR="00B9405A" w:rsidRPr="00B9405A" w:rsidRDefault="00B9405A" w:rsidP="00B9405A">
      <w:pPr>
        <w:spacing w:after="0" w:line="240" w:lineRule="auto"/>
        <w:ind w:left="1582" w:hanging="873"/>
        <w:jc w:val="both"/>
        <w:rPr>
          <w:rFonts w:ascii="Arial" w:hAnsi="Arial" w:cs="Arial"/>
          <w:noProof/>
          <w:sz w:val="20"/>
          <w:szCs w:val="20"/>
          <w:lang w:val="es-ES_tradnl"/>
        </w:rPr>
      </w:pPr>
    </w:p>
    <w:p w:rsidR="00B9405A" w:rsidRPr="00B9405A" w:rsidRDefault="00B9405A" w:rsidP="00B9405A">
      <w:pPr>
        <w:numPr>
          <w:ilvl w:val="0"/>
          <w:numId w:val="20"/>
        </w:numPr>
        <w:autoSpaceDE w:val="0"/>
        <w:spacing w:after="0" w:line="240" w:lineRule="auto"/>
        <w:ind w:left="1582" w:hanging="873"/>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 xml:space="preserve">Escrito </w:t>
      </w:r>
      <w:r w:rsidRPr="00B9405A">
        <w:rPr>
          <w:rFonts w:ascii="Arial" w:eastAsia="Times New Roman" w:hAnsi="Arial" w:cs="Arial"/>
          <w:bCs/>
          <w:noProof/>
          <w:sz w:val="20"/>
          <w:szCs w:val="20"/>
          <w:lang w:val="es-ES" w:eastAsia="ar-SA"/>
        </w:rPr>
        <w:t>bajo protesta de decir verdad,</w:t>
      </w:r>
      <w:r w:rsidRPr="00B9405A">
        <w:rPr>
          <w:rFonts w:ascii="Arial" w:eastAsia="Times New Roman" w:hAnsi="Arial" w:cs="Arial"/>
          <w:noProof/>
          <w:sz w:val="20"/>
          <w:szCs w:val="20"/>
          <w:lang w:val="es-ES" w:eastAsia="ar-SA"/>
        </w:rPr>
        <w:t xml:space="preserve"> firmado por el representante legal del licitante en el que manifieste que </w:t>
      </w:r>
      <w:r w:rsidRPr="00B9405A">
        <w:rPr>
          <w:rFonts w:ascii="Arial" w:eastAsia="Times New Roman" w:hAnsi="Arial" w:cs="Arial"/>
          <w:bCs/>
          <w:noProof/>
          <w:sz w:val="20"/>
          <w:szCs w:val="20"/>
          <w:lang w:val="es-ES" w:eastAsia="ar-SA"/>
        </w:rPr>
        <w:t xml:space="preserve">que los bienes que oferta para la partida respectiva y que entregará, serán producidos en los Estados Unidos Mexicanos, y además contendrán como mínimo el porcentaje de contenido nacional requerido y, que tienen conocimiento de lo establecido en el segundo párrafo del artículo 57 de la Ley de Adquisiciones, en el sentido de que, en caso de ser requeridos, exhibirán la información documental y/o permitirán la inspección física de la planta industrial en la que se producen los bienes ofertados y adjudicados, a fin de que la Secretaría de Economía verifique el cumplimiento de los requisitos sobre el contenido nacional de dichos bienes, conforme al </w:t>
      </w:r>
      <w:r w:rsidRPr="00B9405A">
        <w:rPr>
          <w:rFonts w:ascii="Arial" w:eastAsia="Times New Roman" w:hAnsi="Arial" w:cs="Arial"/>
          <w:b/>
          <w:bCs/>
          <w:noProof/>
          <w:sz w:val="20"/>
          <w:szCs w:val="20"/>
          <w:u w:val="single"/>
          <w:lang w:val="es-ES" w:eastAsia="ar-SA"/>
        </w:rPr>
        <w:t>Anexo No. 6</w:t>
      </w:r>
      <w:r w:rsidRPr="00B9405A">
        <w:rPr>
          <w:rFonts w:ascii="Arial" w:eastAsia="Times New Roman" w:hAnsi="Arial" w:cs="Arial"/>
          <w:b/>
          <w:noProof/>
          <w:sz w:val="20"/>
          <w:szCs w:val="20"/>
          <w:lang w:val="es-ES" w:eastAsia="ar-SA"/>
        </w:rPr>
        <w:t xml:space="preserve"> </w:t>
      </w:r>
      <w:r w:rsidRPr="00B9405A">
        <w:rPr>
          <w:rFonts w:ascii="Arial" w:eastAsia="Times New Roman" w:hAnsi="Arial" w:cs="Arial"/>
          <w:noProof/>
          <w:sz w:val="20"/>
          <w:szCs w:val="20"/>
          <w:lang w:val="es-ES" w:eastAsia="ar-SA"/>
        </w:rPr>
        <w:t>de la presente Convocatoria.</w:t>
      </w:r>
    </w:p>
    <w:p w:rsidR="00B9405A" w:rsidRPr="00B9405A" w:rsidRDefault="00B9405A" w:rsidP="00B9405A">
      <w:pPr>
        <w:autoSpaceDE w:val="0"/>
        <w:spacing w:after="0" w:line="240" w:lineRule="auto"/>
        <w:ind w:left="1582" w:hanging="873"/>
        <w:jc w:val="both"/>
        <w:rPr>
          <w:rFonts w:ascii="Arial" w:eastAsia="Times New Roman" w:hAnsi="Arial" w:cs="Arial"/>
          <w:noProof/>
          <w:sz w:val="20"/>
          <w:szCs w:val="20"/>
          <w:lang w:val="es-ES" w:eastAsia="ar-SA"/>
        </w:rPr>
      </w:pPr>
    </w:p>
    <w:p w:rsidR="00B9405A" w:rsidRPr="00B9405A" w:rsidRDefault="00B9405A" w:rsidP="00B9405A">
      <w:pPr>
        <w:numPr>
          <w:ilvl w:val="0"/>
          <w:numId w:val="20"/>
        </w:numPr>
        <w:autoSpaceDE w:val="0"/>
        <w:spacing w:after="0" w:line="240" w:lineRule="auto"/>
        <w:ind w:left="1582" w:hanging="873"/>
        <w:jc w:val="both"/>
        <w:rPr>
          <w:rFonts w:ascii="Arial" w:eastAsia="Times New Roman" w:hAnsi="Arial" w:cs="Arial"/>
          <w:noProof/>
          <w:sz w:val="20"/>
          <w:szCs w:val="20"/>
          <w:lang w:val="es-ES_tradnl" w:eastAsia="ar-SA"/>
        </w:rPr>
      </w:pPr>
      <w:r w:rsidRPr="00B9405A">
        <w:rPr>
          <w:rFonts w:ascii="Arial" w:eastAsia="Times New Roman" w:hAnsi="Arial" w:cs="Arial"/>
          <w:noProof/>
          <w:sz w:val="20"/>
          <w:szCs w:val="20"/>
          <w:lang w:val="es-ES" w:eastAsia="ar-SA"/>
        </w:rPr>
        <w:t xml:space="preserve">Los Licitantes que oferten bienes de importación, deberán presentar escrito bajo protesta de decir verdad, firmado por el representante legal del licitante en el que manifieste, que los bienes importados cumplen con las reglas de origen o reglas de marcado, según proceda. El escrito deberá ser presentado conforme al </w:t>
      </w:r>
      <w:r w:rsidRPr="00B9405A">
        <w:rPr>
          <w:rFonts w:ascii="Arial" w:eastAsia="Times New Roman" w:hAnsi="Arial" w:cs="Arial"/>
          <w:b/>
          <w:bCs/>
          <w:noProof/>
          <w:sz w:val="20"/>
          <w:szCs w:val="20"/>
          <w:u w:val="single"/>
          <w:lang w:val="es-ES" w:eastAsia="ar-SA"/>
        </w:rPr>
        <w:t>Anexo No. 7</w:t>
      </w:r>
      <w:r w:rsidRPr="00B9405A">
        <w:rPr>
          <w:rFonts w:ascii="Arial" w:eastAsia="Times New Roman" w:hAnsi="Arial" w:cs="Arial"/>
          <w:noProof/>
          <w:sz w:val="20"/>
          <w:szCs w:val="20"/>
          <w:lang w:val="es-ES" w:eastAsia="ar-SA"/>
        </w:rPr>
        <w:t xml:space="preserve"> de la presente Convocatoria.</w:t>
      </w:r>
    </w:p>
    <w:p w:rsidR="00B9405A" w:rsidRPr="00B9405A" w:rsidRDefault="00B9405A" w:rsidP="00B9405A">
      <w:pPr>
        <w:spacing w:after="0" w:line="240" w:lineRule="auto"/>
        <w:ind w:left="1582" w:hanging="873"/>
        <w:rPr>
          <w:rFonts w:ascii="Arial" w:eastAsia="Times New Roman" w:hAnsi="Arial" w:cs="Arial"/>
          <w:noProof/>
          <w:sz w:val="20"/>
          <w:szCs w:val="20"/>
          <w:lang w:val="es-ES_tradnl" w:eastAsia="es-ES"/>
        </w:rPr>
      </w:pPr>
    </w:p>
    <w:p w:rsidR="00B9405A" w:rsidRPr="00B9405A" w:rsidRDefault="00B9405A" w:rsidP="00B9405A">
      <w:pPr>
        <w:numPr>
          <w:ilvl w:val="0"/>
          <w:numId w:val="20"/>
        </w:numPr>
        <w:autoSpaceDE w:val="0"/>
        <w:spacing w:after="0" w:line="240" w:lineRule="auto"/>
        <w:ind w:left="1582" w:hanging="873"/>
        <w:jc w:val="both"/>
        <w:rPr>
          <w:rFonts w:ascii="Arial" w:eastAsia="Times New Roman" w:hAnsi="Arial" w:cs="Arial"/>
          <w:noProof/>
          <w:sz w:val="20"/>
          <w:szCs w:val="20"/>
          <w:lang w:val="es-ES_tradnl" w:eastAsia="ar-SA"/>
        </w:rPr>
      </w:pPr>
      <w:r w:rsidRPr="00B9405A">
        <w:rPr>
          <w:rFonts w:ascii="Arial" w:eastAsia="Times New Roman" w:hAnsi="Arial" w:cs="Arial"/>
          <w:noProof/>
          <w:sz w:val="20"/>
          <w:szCs w:val="20"/>
          <w:lang w:val="es-ES_tradnl" w:eastAsia="ar-SA"/>
        </w:rPr>
        <w:t>En caso de Distribuidores, deberán entregar carta del fabricante en la que manifieste que lo apoya en el 100% de la proposición técnica que presente y se obliga a respaldar en el tiempo de entrega y plazo de garantía de los insumos para la salud objeto de ésta licitación; por la (s) clave (s) en la (s) que participe, o bien, carta del</w:t>
      </w:r>
      <w:r w:rsidRPr="00B9405A">
        <w:rPr>
          <w:rFonts w:ascii="Arial" w:eastAsia="Times New Roman" w:hAnsi="Arial" w:cs="Arial"/>
          <w:noProof/>
          <w:sz w:val="20"/>
          <w:szCs w:val="20"/>
          <w:lang w:val="es-ES" w:eastAsia="ar-SA"/>
        </w:rPr>
        <w:t xml:space="preserve"> Titular del Registro Sanitario</w:t>
      </w:r>
      <w:r w:rsidRPr="00B9405A">
        <w:rPr>
          <w:rFonts w:ascii="Arial" w:eastAsia="Times New Roman" w:hAnsi="Arial" w:cs="Arial"/>
          <w:noProof/>
          <w:sz w:val="20"/>
          <w:szCs w:val="20"/>
          <w:lang w:val="es-ES_tradnl" w:eastAsia="ar-SA"/>
        </w:rPr>
        <w:t>, siempre y cuando adjunte la copia simple de la carta de distribución que se encuentre vigente al momento de la presente licitación emitida por el fabricante notarizada y/o apostillada en la que se demuestre la relación con el fabricante.</w:t>
      </w:r>
    </w:p>
    <w:p w:rsidR="00B9405A" w:rsidRPr="00B9405A" w:rsidRDefault="00B9405A" w:rsidP="00B9405A">
      <w:pPr>
        <w:autoSpaceDE w:val="0"/>
        <w:spacing w:after="0" w:line="240" w:lineRule="auto"/>
        <w:ind w:left="1582" w:hanging="873"/>
        <w:jc w:val="both"/>
        <w:rPr>
          <w:rFonts w:ascii="Arial" w:eastAsia="Times New Roman" w:hAnsi="Arial" w:cs="Arial"/>
          <w:noProof/>
          <w:sz w:val="20"/>
          <w:szCs w:val="20"/>
          <w:lang w:val="es-ES_tradnl" w:eastAsia="ar-SA"/>
        </w:rPr>
      </w:pPr>
    </w:p>
    <w:p w:rsidR="00B9405A" w:rsidRPr="00B9405A" w:rsidRDefault="00B9405A" w:rsidP="00B9405A">
      <w:pPr>
        <w:numPr>
          <w:ilvl w:val="0"/>
          <w:numId w:val="20"/>
        </w:numPr>
        <w:autoSpaceDE w:val="0"/>
        <w:spacing w:after="0" w:line="240" w:lineRule="auto"/>
        <w:ind w:left="1582" w:hanging="873"/>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 xml:space="preserve">Escrito bajo protesta de decir verdad, que no se ubica en los supuestos establecidos en los artículos 50 y 60 de la LAASSP, de acuerdo con el </w:t>
      </w:r>
      <w:r w:rsidRPr="00B9405A">
        <w:rPr>
          <w:rFonts w:ascii="Arial" w:eastAsia="Times New Roman" w:hAnsi="Arial" w:cs="Arial"/>
          <w:b/>
          <w:noProof/>
          <w:sz w:val="20"/>
          <w:szCs w:val="20"/>
          <w:u w:val="single"/>
          <w:lang w:val="es-ES" w:eastAsia="ar-SA"/>
        </w:rPr>
        <w:t>Anexo No. 8</w:t>
      </w:r>
      <w:r w:rsidRPr="00B9405A">
        <w:rPr>
          <w:rFonts w:ascii="Arial" w:eastAsia="Times New Roman" w:hAnsi="Arial" w:cs="Arial"/>
          <w:noProof/>
          <w:sz w:val="20"/>
          <w:szCs w:val="20"/>
          <w:lang w:val="es-ES" w:eastAsia="ar-SA"/>
        </w:rPr>
        <w:t xml:space="preserve"> de la presente Convocatoria que se adjunta para tal efecto.</w:t>
      </w:r>
    </w:p>
    <w:p w:rsidR="00B9405A" w:rsidRPr="00B9405A" w:rsidRDefault="00B9405A" w:rsidP="00B9405A">
      <w:pPr>
        <w:spacing w:after="0" w:line="240" w:lineRule="auto"/>
        <w:ind w:left="1582" w:hanging="873"/>
        <w:jc w:val="both"/>
        <w:rPr>
          <w:rFonts w:ascii="Arial" w:hAnsi="Arial" w:cs="Arial"/>
          <w:noProof/>
          <w:sz w:val="20"/>
          <w:szCs w:val="20"/>
          <w:lang w:val="es-ES_tradnl"/>
        </w:rPr>
      </w:pPr>
    </w:p>
    <w:p w:rsidR="00B9405A" w:rsidRPr="00B9405A" w:rsidRDefault="00B9405A" w:rsidP="00B9405A">
      <w:pPr>
        <w:numPr>
          <w:ilvl w:val="0"/>
          <w:numId w:val="20"/>
        </w:numPr>
        <w:autoSpaceDE w:val="0"/>
        <w:spacing w:after="0" w:line="240" w:lineRule="auto"/>
        <w:ind w:left="1582" w:hanging="873"/>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proposiciones, el resultado del procedimiento u otros aspectos que otorguen condiciones más ventajosas con relación a los demás participantes, de acuerdo con el  </w:t>
      </w:r>
      <w:r w:rsidRPr="00B9405A">
        <w:rPr>
          <w:rFonts w:ascii="Arial" w:eastAsia="Times New Roman" w:hAnsi="Arial" w:cs="Arial"/>
          <w:b/>
          <w:noProof/>
          <w:sz w:val="20"/>
          <w:szCs w:val="20"/>
          <w:u w:val="single"/>
          <w:lang w:val="es-ES" w:eastAsia="ar-SA"/>
        </w:rPr>
        <w:t>Anexo No. 9</w:t>
      </w:r>
      <w:r w:rsidRPr="00B9405A">
        <w:rPr>
          <w:rFonts w:ascii="Arial" w:eastAsia="Times New Roman" w:hAnsi="Arial" w:cs="Arial"/>
          <w:noProof/>
          <w:sz w:val="20"/>
          <w:szCs w:val="20"/>
          <w:lang w:val="es-ES" w:eastAsia="ar-SA"/>
        </w:rPr>
        <w:t xml:space="preserve"> de la presente Convocatoria que se adjunta para tal efecto.</w:t>
      </w:r>
    </w:p>
    <w:p w:rsidR="00B9405A" w:rsidRPr="00B9405A" w:rsidRDefault="00B9405A" w:rsidP="00B9405A">
      <w:pPr>
        <w:spacing w:after="0" w:line="240" w:lineRule="auto"/>
        <w:ind w:left="1582" w:hanging="873"/>
        <w:jc w:val="both"/>
        <w:rPr>
          <w:rFonts w:ascii="Arial" w:eastAsia="Times New Roman" w:hAnsi="Arial" w:cs="Arial"/>
          <w:noProof/>
          <w:sz w:val="20"/>
          <w:szCs w:val="20"/>
          <w:lang w:val="es-ES" w:eastAsia="es-ES"/>
        </w:rPr>
      </w:pPr>
    </w:p>
    <w:p w:rsidR="00B9405A" w:rsidRPr="00B9405A" w:rsidRDefault="00B9405A" w:rsidP="00B9405A">
      <w:pPr>
        <w:numPr>
          <w:ilvl w:val="0"/>
          <w:numId w:val="20"/>
        </w:numPr>
        <w:autoSpaceDE w:val="0"/>
        <w:spacing w:after="0" w:line="240" w:lineRule="auto"/>
        <w:ind w:left="1582" w:hanging="873"/>
        <w:jc w:val="both"/>
        <w:rPr>
          <w:rFonts w:ascii="Arial" w:eastAsia="Times New Roman" w:hAnsi="Arial" w:cs="Arial"/>
          <w:noProof/>
          <w:sz w:val="20"/>
          <w:szCs w:val="20"/>
          <w:lang w:val="es-ES_tradnl" w:eastAsia="ar-SA"/>
        </w:rPr>
      </w:pPr>
      <w:r w:rsidRPr="00B9405A">
        <w:rPr>
          <w:rFonts w:ascii="Arial" w:eastAsia="Times New Roman" w:hAnsi="Arial" w:cs="Arial"/>
          <w:noProof/>
          <w:sz w:val="20"/>
          <w:szCs w:val="20"/>
          <w:lang w:val="es-ES" w:eastAsia="ar-SA"/>
        </w:rPr>
        <w:t xml:space="preserve">En su caso, escrito bajo protesta de decir verdad que el licitante cuenta con estratificación como micro, pequeña o mediana empresa, de acuerdo con el </w:t>
      </w:r>
      <w:r w:rsidRPr="00B9405A">
        <w:rPr>
          <w:rFonts w:ascii="Arial" w:eastAsia="Times New Roman" w:hAnsi="Arial" w:cs="Arial"/>
          <w:b/>
          <w:noProof/>
          <w:sz w:val="20"/>
          <w:szCs w:val="20"/>
          <w:u w:val="single"/>
          <w:lang w:val="es-ES" w:eastAsia="ar-SA"/>
        </w:rPr>
        <w:t>Anexo No. 10</w:t>
      </w:r>
      <w:r w:rsidRPr="00B9405A">
        <w:rPr>
          <w:rFonts w:ascii="Arial" w:eastAsia="Times New Roman" w:hAnsi="Arial" w:cs="Arial"/>
          <w:noProof/>
          <w:sz w:val="20"/>
          <w:szCs w:val="20"/>
          <w:lang w:val="es-ES" w:eastAsia="ar-SA"/>
        </w:rPr>
        <w:t xml:space="preserve">  de la presente Convocatoria</w:t>
      </w:r>
      <w:r w:rsidRPr="00B9405A">
        <w:rPr>
          <w:rFonts w:ascii="Arial" w:eastAsia="Times New Roman" w:hAnsi="Arial" w:cs="Arial"/>
          <w:noProof/>
          <w:sz w:val="20"/>
          <w:szCs w:val="20"/>
          <w:lang w:val="es-ES_tradnl" w:eastAsia="ar-SA"/>
        </w:rPr>
        <w:t xml:space="preserve"> que se adjunta para tal efecto.</w:t>
      </w:r>
    </w:p>
    <w:p w:rsidR="00B9405A" w:rsidRPr="00B9405A" w:rsidRDefault="00B9405A" w:rsidP="00B9405A">
      <w:pPr>
        <w:autoSpaceDE w:val="0"/>
        <w:spacing w:after="0" w:line="240" w:lineRule="auto"/>
        <w:ind w:left="1582" w:hanging="873"/>
        <w:jc w:val="both"/>
        <w:rPr>
          <w:rFonts w:ascii="Arial" w:eastAsia="Times New Roman" w:hAnsi="Arial" w:cs="Arial"/>
          <w:noProof/>
          <w:sz w:val="20"/>
          <w:szCs w:val="20"/>
          <w:lang w:val="es-ES_tradnl" w:eastAsia="ar-SA"/>
        </w:rPr>
      </w:pPr>
    </w:p>
    <w:p w:rsidR="00B9405A" w:rsidRPr="00B9405A" w:rsidRDefault="00B9405A" w:rsidP="00B9405A">
      <w:pPr>
        <w:numPr>
          <w:ilvl w:val="0"/>
          <w:numId w:val="20"/>
        </w:numPr>
        <w:autoSpaceDE w:val="0"/>
        <w:spacing w:after="0" w:line="240" w:lineRule="auto"/>
        <w:ind w:left="1582" w:hanging="873"/>
        <w:jc w:val="both"/>
        <w:rPr>
          <w:rFonts w:ascii="Arial" w:eastAsia="Times New Roman" w:hAnsi="Arial" w:cs="Arial"/>
          <w:noProof/>
          <w:sz w:val="20"/>
          <w:szCs w:val="20"/>
          <w:lang w:val="es-ES_tradnl" w:eastAsia="ar-SA"/>
        </w:rPr>
      </w:pPr>
      <w:r w:rsidRPr="00B9405A">
        <w:rPr>
          <w:rFonts w:ascii="Arial" w:eastAsia="Times New Roman" w:hAnsi="Arial" w:cs="Arial"/>
          <w:noProof/>
          <w:sz w:val="20"/>
          <w:szCs w:val="20"/>
          <w:lang w:val="es-ES" w:eastAsia="ar-SA"/>
        </w:rPr>
        <w:lastRenderedPageBreak/>
        <w:t xml:space="preserve">Convenio en términos de la legislación aplicable, en caso de que dos o más personas deseen presentar en forma conjunta sus proposiciones, conforme al </w:t>
      </w:r>
      <w:r w:rsidRPr="00B9405A">
        <w:rPr>
          <w:rFonts w:ascii="Arial" w:eastAsia="Times New Roman" w:hAnsi="Arial" w:cs="Arial"/>
          <w:b/>
          <w:noProof/>
          <w:sz w:val="20"/>
          <w:szCs w:val="20"/>
          <w:u w:val="single"/>
          <w:lang w:val="es-ES" w:eastAsia="ar-SA"/>
        </w:rPr>
        <w:t>Anexo No. 13</w:t>
      </w:r>
      <w:r w:rsidRPr="00B9405A">
        <w:rPr>
          <w:rFonts w:ascii="Arial" w:eastAsia="Times New Roman" w:hAnsi="Arial" w:cs="Arial"/>
          <w:b/>
          <w:noProof/>
          <w:sz w:val="20"/>
          <w:szCs w:val="20"/>
          <w:lang w:val="es-ES" w:eastAsia="ar-SA"/>
        </w:rPr>
        <w:t xml:space="preserve">, </w:t>
      </w:r>
      <w:r w:rsidRPr="00B9405A">
        <w:rPr>
          <w:rFonts w:ascii="Arial" w:eastAsia="Times New Roman" w:hAnsi="Arial" w:cs="Arial"/>
          <w:noProof/>
          <w:sz w:val="20"/>
          <w:szCs w:val="20"/>
          <w:lang w:val="es-ES" w:eastAsia="ar-SA"/>
        </w:rPr>
        <w:t>el cual forma parte de la presente Convocatoria.</w:t>
      </w:r>
    </w:p>
    <w:p w:rsidR="00B9405A" w:rsidRPr="00B9405A" w:rsidRDefault="00B9405A" w:rsidP="00B9405A">
      <w:pPr>
        <w:spacing w:after="0" w:line="240" w:lineRule="auto"/>
        <w:ind w:left="1582" w:hanging="873"/>
        <w:jc w:val="both"/>
        <w:rPr>
          <w:rFonts w:ascii="Arial" w:hAnsi="Arial" w:cs="Arial"/>
          <w:noProof/>
          <w:sz w:val="20"/>
          <w:szCs w:val="20"/>
          <w:lang w:val="es-ES_tradnl"/>
        </w:rPr>
      </w:pPr>
    </w:p>
    <w:p w:rsidR="00B9405A" w:rsidRPr="00B9405A" w:rsidRDefault="00B9405A" w:rsidP="00B9405A">
      <w:pPr>
        <w:numPr>
          <w:ilvl w:val="0"/>
          <w:numId w:val="20"/>
        </w:numPr>
        <w:tabs>
          <w:tab w:val="left" w:pos="1582"/>
        </w:tabs>
        <w:autoSpaceDE w:val="0"/>
        <w:spacing w:after="0" w:line="240" w:lineRule="auto"/>
        <w:ind w:left="1582" w:hanging="873"/>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p>
    <w:p w:rsidR="00B9405A" w:rsidRPr="00B9405A" w:rsidRDefault="00B9405A" w:rsidP="00B9405A">
      <w:pPr>
        <w:spacing w:after="0" w:line="240" w:lineRule="auto"/>
        <w:ind w:left="1582" w:hanging="873"/>
        <w:jc w:val="both"/>
        <w:rPr>
          <w:rFonts w:ascii="Arial" w:eastAsia="Times New Roman" w:hAnsi="Arial" w:cs="Arial"/>
          <w:noProof/>
          <w:sz w:val="20"/>
          <w:szCs w:val="20"/>
          <w:lang w:val="es-ES" w:eastAsia="es-ES"/>
        </w:rPr>
      </w:pPr>
    </w:p>
    <w:p w:rsidR="00B9405A" w:rsidRPr="00B9405A" w:rsidRDefault="00B9405A" w:rsidP="00B9405A">
      <w:pPr>
        <w:numPr>
          <w:ilvl w:val="0"/>
          <w:numId w:val="20"/>
        </w:numPr>
        <w:autoSpaceDE w:val="0"/>
        <w:spacing w:after="0" w:line="240" w:lineRule="auto"/>
        <w:ind w:left="1582" w:hanging="873"/>
        <w:jc w:val="both"/>
        <w:rPr>
          <w:rFonts w:ascii="Arial" w:eastAsia="Times New Roman" w:hAnsi="Arial" w:cs="Arial"/>
          <w:b/>
          <w:noProof/>
          <w:sz w:val="20"/>
          <w:szCs w:val="20"/>
          <w:lang w:val="es-ES_tradnl" w:eastAsia="ar-SA"/>
        </w:rPr>
      </w:pPr>
      <w:r w:rsidRPr="00B9405A">
        <w:rPr>
          <w:rFonts w:ascii="Arial" w:eastAsia="Times New Roman" w:hAnsi="Arial" w:cs="Arial"/>
          <w:noProof/>
          <w:sz w:val="20"/>
          <w:szCs w:val="20"/>
          <w:lang w:val="es-ES" w:eastAsia="ar-SA"/>
        </w:rPr>
        <w:t>A efecto de dar cumplimiento a lo señalado en el artículo 50 fracción VII de la Ley de Adquisiciones, Arrendamientos y Servicios del Sector Público y 88 Fracción III de su Reglamento, las personas morales deberán de presentar escaneados del documento original: la escritura constitutiva, sus reformas al acta constitutiva, poder del representante legal y la cédula de identificación fiscal.  Para el caso de personas físicas, sólo aplicará la cédula de identificación fiscal, así como copia de identificación oficial vigente  (pasaporte, cartilla, credencial para votar con fotografía).</w:t>
      </w:r>
    </w:p>
    <w:p w:rsidR="00B9405A" w:rsidRPr="00B9405A" w:rsidRDefault="00B9405A" w:rsidP="00B9405A">
      <w:pPr>
        <w:autoSpaceDE w:val="0"/>
        <w:spacing w:after="0" w:line="240" w:lineRule="auto"/>
        <w:ind w:left="1582" w:hanging="873"/>
        <w:jc w:val="both"/>
        <w:rPr>
          <w:rFonts w:ascii="Arial" w:eastAsia="Times New Roman" w:hAnsi="Arial" w:cs="Arial"/>
          <w:b/>
          <w:noProof/>
          <w:sz w:val="20"/>
          <w:szCs w:val="20"/>
          <w:lang w:val="es-ES_tradnl" w:eastAsia="ar-SA"/>
        </w:rPr>
      </w:pPr>
    </w:p>
    <w:p w:rsidR="00B9405A" w:rsidRPr="00B9405A" w:rsidRDefault="00B9405A" w:rsidP="00B9405A">
      <w:pPr>
        <w:numPr>
          <w:ilvl w:val="0"/>
          <w:numId w:val="20"/>
        </w:numPr>
        <w:suppressAutoHyphens/>
        <w:spacing w:after="0" w:line="240" w:lineRule="auto"/>
        <w:ind w:left="1582" w:hanging="873"/>
        <w:jc w:val="both"/>
        <w:rPr>
          <w:rFonts w:ascii="Arial" w:eastAsia="Times New Roman" w:hAnsi="Arial" w:cs="Arial"/>
          <w:noProof/>
          <w:sz w:val="20"/>
          <w:szCs w:val="20"/>
          <w:lang w:val="es-ES_tradnl" w:eastAsia="es-ES"/>
        </w:rPr>
      </w:pPr>
      <w:r w:rsidRPr="00B9405A">
        <w:rPr>
          <w:rFonts w:ascii="Arial" w:eastAsia="Times New Roman" w:hAnsi="Arial" w:cs="Arial"/>
          <w:noProof/>
          <w:sz w:val="20"/>
          <w:szCs w:val="20"/>
          <w:lang w:val="es-ES_tradnl" w:eastAsia="es-ES"/>
        </w:rPr>
        <w:t xml:space="preserve">Se hace del conocimiento del licitante, que en términos de lo dispuesto por los artículos 14 fracciones I y II, 18 fracciones I y II, y 19 de la Ley Federal de Transparencia y Acceso a la Información Pública Gubernamental y 38 de su Reglamento,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adjunta el formato </w:t>
      </w:r>
      <w:r w:rsidRPr="00B9405A">
        <w:rPr>
          <w:rFonts w:ascii="Arial" w:eastAsia="Times New Roman" w:hAnsi="Arial" w:cs="Arial"/>
          <w:b/>
          <w:noProof/>
          <w:sz w:val="20"/>
          <w:szCs w:val="20"/>
          <w:u w:val="single"/>
          <w:lang w:val="es-ES_tradnl" w:eastAsia="es-ES"/>
        </w:rPr>
        <w:t>Anexo No. 12</w:t>
      </w:r>
      <w:r w:rsidRPr="00B9405A">
        <w:rPr>
          <w:rFonts w:ascii="Arial" w:eastAsia="Times New Roman" w:hAnsi="Arial" w:cs="Arial"/>
          <w:noProof/>
          <w:sz w:val="20"/>
          <w:szCs w:val="20"/>
          <w:lang w:val="es-ES_tradnl" w:eastAsia="es-ES"/>
        </w:rPr>
        <w:t>.</w:t>
      </w:r>
      <w:r w:rsidRPr="00B9405A">
        <w:rPr>
          <w:rFonts w:ascii="Arial" w:eastAsia="Times New Roman" w:hAnsi="Arial" w:cs="Arial"/>
          <w:noProof/>
          <w:color w:val="FF0000"/>
          <w:sz w:val="24"/>
          <w:szCs w:val="24"/>
          <w:lang w:val="es-ES_tradnl" w:eastAsia="es-ES"/>
        </w:rPr>
        <w:t xml:space="preserve"> </w:t>
      </w:r>
      <w:r w:rsidRPr="00B9405A">
        <w:rPr>
          <w:rFonts w:ascii="Arial" w:eastAsia="Times New Roman" w:hAnsi="Arial" w:cs="Arial"/>
          <w:noProof/>
          <w:sz w:val="20"/>
          <w:szCs w:val="20"/>
          <w:lang w:val="es-ES_tradnl" w:eastAsia="es-ES"/>
        </w:rPr>
        <w:t>Cabe señalar que de no clasificarse la información por parte del Licitante en los términos señalados, la información presentada como parte de su proposición técnica - legal - económica tendrá tratamiento de información de carácter público.</w:t>
      </w:r>
    </w:p>
    <w:p w:rsidR="00B9405A" w:rsidRPr="00B9405A" w:rsidRDefault="00B9405A" w:rsidP="00B9405A">
      <w:pPr>
        <w:spacing w:after="0" w:line="240" w:lineRule="auto"/>
        <w:jc w:val="both"/>
        <w:rPr>
          <w:rFonts w:ascii="Arial" w:eastAsia="Times New Roman" w:hAnsi="Arial" w:cs="Arial"/>
          <w:b/>
          <w:noProof/>
          <w:sz w:val="20"/>
          <w:szCs w:val="20"/>
          <w:lang w:val="es-ES_tradnl" w:eastAsia="es-ES"/>
        </w:rPr>
      </w:pPr>
    </w:p>
    <w:p w:rsidR="00B9405A" w:rsidRPr="00B9405A" w:rsidRDefault="00B9405A" w:rsidP="00B9405A">
      <w:pPr>
        <w:overflowPunct w:val="0"/>
        <w:autoSpaceDE w:val="0"/>
        <w:autoSpaceDN w:val="0"/>
        <w:adjustRightInd w:val="0"/>
        <w:spacing w:after="0" w:line="240" w:lineRule="auto"/>
        <w:textAlignment w:val="baseline"/>
        <w:rPr>
          <w:rFonts w:ascii="Arial" w:eastAsia="Times New Roman" w:hAnsi="Arial" w:cs="Times New Roman"/>
          <w:b/>
          <w:noProof/>
          <w:sz w:val="20"/>
          <w:szCs w:val="20"/>
          <w:lang w:val="es-ES_tradnl" w:eastAsia="es-ES"/>
        </w:rPr>
      </w:pPr>
      <w:bookmarkStart w:id="64" w:name="_Toc424735343"/>
      <w:bookmarkStart w:id="65" w:name="_Toc428988962"/>
    </w:p>
    <w:p w:rsidR="00B9405A" w:rsidRPr="00B9405A" w:rsidRDefault="00B9405A" w:rsidP="00B9405A">
      <w:pPr>
        <w:rPr>
          <w:rFonts w:ascii="Arial" w:eastAsia="Times New Roman" w:hAnsi="Arial" w:cs="Times New Roman"/>
          <w:b/>
          <w:noProof/>
          <w:sz w:val="20"/>
          <w:szCs w:val="20"/>
          <w:lang w:val="es-ES_tradnl" w:eastAsia="es-ES"/>
        </w:rPr>
      </w:pPr>
      <w:r w:rsidRPr="00B9405A">
        <w:rPr>
          <w:noProof/>
        </w:rPr>
        <w:br w:type="page"/>
      </w:r>
    </w:p>
    <w:p w:rsidR="00B9405A" w:rsidRPr="00B9405A" w:rsidRDefault="00B9405A" w:rsidP="00B9405A">
      <w:pPr>
        <w:overflowPunct w:val="0"/>
        <w:autoSpaceDE w:val="0"/>
        <w:autoSpaceDN w:val="0"/>
        <w:adjustRightInd w:val="0"/>
        <w:spacing w:after="0" w:line="240" w:lineRule="auto"/>
        <w:jc w:val="center"/>
        <w:textAlignment w:val="baseline"/>
        <w:rPr>
          <w:rFonts w:ascii="Arial" w:eastAsia="Times New Roman" w:hAnsi="Arial" w:cs="Times New Roman"/>
          <w:b/>
          <w:noProof/>
          <w:sz w:val="20"/>
          <w:szCs w:val="20"/>
          <w:lang w:val="es-ES_tradnl" w:eastAsia="es-ES"/>
        </w:rPr>
      </w:pPr>
      <w:r w:rsidRPr="00B9405A">
        <w:rPr>
          <w:rFonts w:ascii="Arial" w:eastAsia="Times New Roman" w:hAnsi="Arial" w:cs="Times New Roman"/>
          <w:b/>
          <w:noProof/>
          <w:sz w:val="20"/>
          <w:szCs w:val="20"/>
          <w:lang w:val="es-ES_tradnl" w:eastAsia="es-ES"/>
        </w:rPr>
        <w:lastRenderedPageBreak/>
        <w:t>5. CRITERIOS ESPECÍFICOS CONFORME A LOS CUALES SE EVALUARÁN LAS PROPOSICIONES</w:t>
      </w:r>
      <w:bookmarkEnd w:id="64"/>
      <w:r w:rsidRPr="00B9405A">
        <w:rPr>
          <w:rFonts w:ascii="Arial" w:eastAsia="Times New Roman" w:hAnsi="Arial" w:cs="Times New Roman"/>
          <w:b/>
          <w:noProof/>
          <w:sz w:val="20"/>
          <w:szCs w:val="20"/>
          <w:lang w:val="es-ES_tradnl" w:eastAsia="es-ES"/>
        </w:rPr>
        <w:t>.</w:t>
      </w:r>
      <w:bookmarkEnd w:id="65"/>
    </w:p>
    <w:p w:rsidR="00B9405A" w:rsidRPr="00B9405A" w:rsidRDefault="00B9405A" w:rsidP="00B9405A">
      <w:pPr>
        <w:tabs>
          <w:tab w:val="left" w:pos="0"/>
        </w:tabs>
        <w:spacing w:after="0"/>
        <w:jc w:val="both"/>
        <w:rPr>
          <w:rFonts w:ascii="Arial" w:hAnsi="Arial" w:cs="Arial"/>
          <w:noProof/>
          <w:sz w:val="20"/>
        </w:rPr>
      </w:pPr>
      <w:bookmarkStart w:id="66" w:name="_Toc428988963"/>
    </w:p>
    <w:p w:rsidR="00B9405A" w:rsidRPr="00B9405A" w:rsidRDefault="00B9405A" w:rsidP="00B9405A">
      <w:pPr>
        <w:tabs>
          <w:tab w:val="left" w:pos="0"/>
        </w:tabs>
        <w:spacing w:after="0"/>
        <w:jc w:val="both"/>
        <w:rPr>
          <w:rFonts w:ascii="Arial" w:hAnsi="Arial" w:cs="Arial"/>
          <w:bCs/>
          <w:noProof/>
          <w:sz w:val="20"/>
          <w:szCs w:val="20"/>
        </w:rPr>
      </w:pPr>
      <w:r w:rsidRPr="00B9405A">
        <w:rPr>
          <w:rFonts w:ascii="Arial" w:hAnsi="Arial" w:cs="Arial"/>
          <w:bCs/>
          <w:noProof/>
          <w:sz w:val="20"/>
          <w:szCs w:val="20"/>
        </w:rPr>
        <w:t xml:space="preserve">De conformidad con el Artículo 36 Bis Fracción I de la Ley de Adquisiciones, Arrendamientos y Servicios del Sector Público, el criterio de evaluación del presente procedimiento es “Puntos o Porcentajes”, mismo que se evaluará conforme a lo siguiente: </w:t>
      </w:r>
    </w:p>
    <w:p w:rsidR="00B9405A" w:rsidRPr="00B9405A" w:rsidRDefault="00B9405A" w:rsidP="00B9405A">
      <w:pPr>
        <w:tabs>
          <w:tab w:val="left" w:pos="0"/>
        </w:tabs>
        <w:spacing w:after="0"/>
        <w:jc w:val="both"/>
        <w:rPr>
          <w:rFonts w:ascii="Arial" w:hAnsi="Arial" w:cs="Arial"/>
          <w:bCs/>
          <w:noProof/>
          <w:sz w:val="20"/>
          <w:szCs w:val="20"/>
        </w:rPr>
      </w:pPr>
    </w:p>
    <w:p w:rsidR="00B9405A" w:rsidRPr="00B9405A" w:rsidRDefault="00B9405A" w:rsidP="00B9405A">
      <w:pPr>
        <w:tabs>
          <w:tab w:val="left" w:pos="0"/>
        </w:tabs>
        <w:spacing w:after="0"/>
        <w:jc w:val="both"/>
        <w:rPr>
          <w:rFonts w:ascii="Arial" w:hAnsi="Arial" w:cs="Arial"/>
          <w:b/>
          <w:bCs/>
          <w:noProof/>
          <w:sz w:val="20"/>
          <w:szCs w:val="20"/>
        </w:rPr>
      </w:pPr>
      <w:r w:rsidRPr="00B9405A">
        <w:rPr>
          <w:rFonts w:ascii="Arial" w:hAnsi="Arial" w:cs="Arial"/>
          <w:b/>
          <w:bCs/>
          <w:noProof/>
          <w:sz w:val="20"/>
          <w:szCs w:val="20"/>
        </w:rPr>
        <w:t>5.1 Evaluación de los Rubros de Puntos o Porcentajes.</w:t>
      </w:r>
    </w:p>
    <w:p w:rsidR="00B9405A" w:rsidRPr="00B9405A" w:rsidRDefault="00B9405A" w:rsidP="00B9405A">
      <w:pPr>
        <w:tabs>
          <w:tab w:val="left" w:pos="0"/>
        </w:tabs>
        <w:spacing w:after="0"/>
        <w:jc w:val="both"/>
        <w:rPr>
          <w:rFonts w:ascii="Arial" w:hAnsi="Arial" w:cs="Arial"/>
          <w:b/>
          <w:bCs/>
          <w:noProof/>
          <w:sz w:val="20"/>
          <w:szCs w:val="20"/>
        </w:rPr>
      </w:pPr>
    </w:p>
    <w:p w:rsidR="00B9405A" w:rsidRPr="00B9405A" w:rsidRDefault="00B9405A" w:rsidP="00B9405A">
      <w:pPr>
        <w:tabs>
          <w:tab w:val="left" w:pos="0"/>
        </w:tabs>
        <w:spacing w:after="0"/>
        <w:jc w:val="both"/>
        <w:rPr>
          <w:rFonts w:ascii="Arial" w:hAnsi="Arial" w:cs="Arial"/>
          <w:b/>
          <w:bCs/>
          <w:noProof/>
          <w:sz w:val="20"/>
          <w:szCs w:val="20"/>
        </w:rPr>
      </w:pPr>
      <w:r w:rsidRPr="00B9405A">
        <w:rPr>
          <w:rFonts w:ascii="Arial" w:hAnsi="Arial" w:cs="Arial"/>
          <w:b/>
          <w:bCs/>
          <w:noProof/>
          <w:sz w:val="20"/>
          <w:szCs w:val="20"/>
        </w:rPr>
        <w:t>5.1.1 Evaluación Técnica.</w:t>
      </w:r>
    </w:p>
    <w:p w:rsidR="00B9405A" w:rsidRPr="00B9405A" w:rsidRDefault="00B9405A" w:rsidP="00B9405A">
      <w:pPr>
        <w:tabs>
          <w:tab w:val="left" w:pos="0"/>
        </w:tabs>
        <w:spacing w:after="0"/>
        <w:jc w:val="both"/>
        <w:rPr>
          <w:rFonts w:ascii="Arial" w:hAnsi="Arial" w:cs="Arial"/>
          <w:bCs/>
          <w:noProof/>
          <w:sz w:val="20"/>
          <w:szCs w:val="20"/>
        </w:rPr>
      </w:pPr>
    </w:p>
    <w:p w:rsidR="00B9405A" w:rsidRPr="00B9405A" w:rsidRDefault="00B9405A" w:rsidP="00B9405A">
      <w:pPr>
        <w:numPr>
          <w:ilvl w:val="0"/>
          <w:numId w:val="45"/>
        </w:numPr>
        <w:tabs>
          <w:tab w:val="left" w:pos="0"/>
        </w:tabs>
        <w:spacing w:after="0" w:line="240" w:lineRule="auto"/>
        <w:jc w:val="both"/>
        <w:rPr>
          <w:rFonts w:ascii="Arial" w:eastAsia="Times New Roman" w:hAnsi="Arial" w:cs="Arial"/>
          <w:bCs/>
          <w:noProof/>
          <w:sz w:val="20"/>
          <w:szCs w:val="20"/>
          <w:lang w:val="es-ES" w:eastAsia="es-ES"/>
        </w:rPr>
      </w:pPr>
      <w:r w:rsidRPr="00B9405A">
        <w:rPr>
          <w:rFonts w:ascii="Arial" w:eastAsia="Times New Roman" w:hAnsi="Arial" w:cs="Arial"/>
          <w:b/>
          <w:bCs/>
          <w:noProof/>
          <w:sz w:val="20"/>
          <w:szCs w:val="20"/>
          <w:lang w:val="es-ES" w:eastAsia="es-ES"/>
        </w:rPr>
        <w:t xml:space="preserve">“Características Técnicas”: </w:t>
      </w:r>
      <w:r w:rsidRPr="00B9405A">
        <w:rPr>
          <w:rFonts w:ascii="Arial" w:eastAsia="Times New Roman" w:hAnsi="Arial" w:cs="Arial"/>
          <w:bCs/>
          <w:noProof/>
          <w:sz w:val="20"/>
          <w:szCs w:val="20"/>
          <w:lang w:val="es-ES" w:eastAsia="es-ES"/>
        </w:rPr>
        <w:t>Los criterios de evaluación para el rubro de “Características Técnicas” se incluyen en el</w:t>
      </w:r>
      <w:r w:rsidRPr="00B9405A">
        <w:rPr>
          <w:rFonts w:ascii="Arial" w:eastAsia="Times New Roman" w:hAnsi="Arial" w:cs="Arial"/>
          <w:b/>
          <w:bCs/>
          <w:noProof/>
          <w:sz w:val="20"/>
          <w:szCs w:val="20"/>
          <w:lang w:val="es-ES" w:eastAsia="es-ES"/>
        </w:rPr>
        <w:t xml:space="preserve"> </w:t>
      </w:r>
      <w:r w:rsidRPr="00B9405A">
        <w:rPr>
          <w:rFonts w:ascii="Arial" w:eastAsia="Times New Roman" w:hAnsi="Arial" w:cs="Arial"/>
          <w:b/>
          <w:bCs/>
          <w:noProof/>
          <w:sz w:val="20"/>
          <w:szCs w:val="20"/>
          <w:u w:val="single"/>
          <w:lang w:val="es-ES" w:eastAsia="es-ES"/>
        </w:rPr>
        <w:t>Anexo No. 1.5.</w:t>
      </w:r>
    </w:p>
    <w:p w:rsidR="00B9405A" w:rsidRPr="00B9405A" w:rsidRDefault="00B9405A" w:rsidP="00B9405A">
      <w:pPr>
        <w:tabs>
          <w:tab w:val="left" w:pos="0"/>
        </w:tabs>
        <w:spacing w:after="0"/>
        <w:jc w:val="both"/>
        <w:rPr>
          <w:rFonts w:ascii="Arial" w:hAnsi="Arial" w:cs="Arial"/>
          <w:bCs/>
          <w:noProof/>
          <w:sz w:val="20"/>
          <w:szCs w:val="20"/>
        </w:rPr>
      </w:pPr>
    </w:p>
    <w:p w:rsidR="00B9405A" w:rsidRPr="00B9405A" w:rsidRDefault="00B9405A" w:rsidP="00B9405A">
      <w:pPr>
        <w:numPr>
          <w:ilvl w:val="0"/>
          <w:numId w:val="45"/>
        </w:numPr>
        <w:tabs>
          <w:tab w:val="left" w:pos="0"/>
        </w:tabs>
        <w:spacing w:after="0" w:line="240" w:lineRule="auto"/>
        <w:jc w:val="both"/>
        <w:rPr>
          <w:rFonts w:ascii="Arial" w:eastAsia="Times New Roman" w:hAnsi="Arial" w:cs="Arial"/>
          <w:bCs/>
          <w:noProof/>
          <w:sz w:val="20"/>
          <w:szCs w:val="20"/>
          <w:lang w:val="es-ES" w:eastAsia="es-ES"/>
        </w:rPr>
      </w:pPr>
      <w:r w:rsidRPr="00B9405A">
        <w:rPr>
          <w:rFonts w:ascii="Arial" w:eastAsia="Times New Roman" w:hAnsi="Arial" w:cs="Arial"/>
          <w:b/>
          <w:bCs/>
          <w:noProof/>
          <w:sz w:val="20"/>
          <w:szCs w:val="20"/>
          <w:lang w:val="es-ES" w:eastAsia="es-ES"/>
        </w:rPr>
        <w:t>“Capacidad del Licitante”, “Experiencia y Especialidad” y “Cumplimiento de Contratos”.-</w:t>
      </w:r>
      <w:r w:rsidRPr="00B9405A">
        <w:rPr>
          <w:rFonts w:ascii="Arial" w:eastAsia="Times New Roman" w:hAnsi="Arial" w:cs="Arial"/>
          <w:bCs/>
          <w:noProof/>
          <w:sz w:val="20"/>
          <w:szCs w:val="20"/>
          <w:lang w:val="es-ES" w:eastAsia="es-ES"/>
        </w:rPr>
        <w:t xml:space="preserve"> A efecto de acreditar los rubros indicados, los participantes deberán requisitar el formato contenido en el </w:t>
      </w:r>
      <w:r w:rsidRPr="00B9405A">
        <w:rPr>
          <w:rFonts w:ascii="Arial" w:eastAsia="Times New Roman" w:hAnsi="Arial" w:cs="Arial"/>
          <w:b/>
          <w:bCs/>
          <w:noProof/>
          <w:sz w:val="20"/>
          <w:szCs w:val="20"/>
          <w:u w:val="single"/>
          <w:lang w:val="es-ES" w:eastAsia="es-ES"/>
        </w:rPr>
        <w:t>Anexo No. 1.6</w:t>
      </w:r>
      <w:r w:rsidRPr="00B9405A">
        <w:rPr>
          <w:rFonts w:ascii="Arial" w:eastAsia="Times New Roman" w:hAnsi="Arial" w:cs="Arial"/>
          <w:bCs/>
          <w:noProof/>
          <w:sz w:val="20"/>
          <w:szCs w:val="20"/>
          <w:lang w:val="es-ES" w:eastAsia="es-ES"/>
        </w:rPr>
        <w:t>, asimismo, deberán enviar la documentación que soporte lo asentado en dicho formato.</w:t>
      </w:r>
    </w:p>
    <w:p w:rsidR="00B9405A" w:rsidRPr="00B9405A" w:rsidRDefault="00B9405A" w:rsidP="00B9405A">
      <w:pPr>
        <w:spacing w:after="0" w:line="240" w:lineRule="auto"/>
        <w:ind w:left="708"/>
        <w:rPr>
          <w:rFonts w:ascii="Arial" w:eastAsia="Times New Roman" w:hAnsi="Arial" w:cs="Arial"/>
          <w:bCs/>
          <w:noProof/>
          <w:sz w:val="20"/>
          <w:szCs w:val="20"/>
          <w:lang w:val="es-ES" w:eastAsia="es-ES"/>
        </w:rPr>
      </w:pPr>
    </w:p>
    <w:p w:rsidR="00B9405A" w:rsidRPr="00B9405A" w:rsidRDefault="00B9405A" w:rsidP="00B9405A">
      <w:pPr>
        <w:tabs>
          <w:tab w:val="left" w:pos="0"/>
        </w:tabs>
        <w:spacing w:after="0"/>
        <w:jc w:val="both"/>
        <w:rPr>
          <w:rFonts w:ascii="Arial" w:hAnsi="Arial" w:cs="Arial"/>
          <w:b/>
          <w:bCs/>
          <w:noProof/>
          <w:sz w:val="20"/>
          <w:szCs w:val="20"/>
        </w:rPr>
      </w:pPr>
    </w:p>
    <w:p w:rsidR="00B9405A" w:rsidRPr="00B9405A" w:rsidRDefault="00B9405A" w:rsidP="00B9405A">
      <w:pPr>
        <w:tabs>
          <w:tab w:val="left" w:pos="0"/>
        </w:tabs>
        <w:spacing w:after="0"/>
        <w:jc w:val="both"/>
        <w:rPr>
          <w:rFonts w:ascii="Arial" w:hAnsi="Arial" w:cs="Arial"/>
          <w:b/>
          <w:bCs/>
          <w:noProof/>
          <w:sz w:val="20"/>
          <w:szCs w:val="20"/>
        </w:rPr>
      </w:pPr>
      <w:r w:rsidRPr="00B9405A">
        <w:rPr>
          <w:rFonts w:ascii="Arial" w:hAnsi="Arial" w:cs="Arial"/>
          <w:b/>
          <w:bCs/>
          <w:noProof/>
          <w:sz w:val="20"/>
          <w:szCs w:val="20"/>
        </w:rPr>
        <w:t>5.1.2 Evaluación Económica.</w:t>
      </w:r>
    </w:p>
    <w:p w:rsidR="00B9405A" w:rsidRPr="00B9405A" w:rsidRDefault="00B9405A" w:rsidP="00B9405A">
      <w:pPr>
        <w:tabs>
          <w:tab w:val="left" w:pos="0"/>
        </w:tabs>
        <w:spacing w:after="0"/>
        <w:jc w:val="both"/>
        <w:rPr>
          <w:rFonts w:ascii="Arial" w:hAnsi="Arial" w:cs="Arial"/>
          <w:bCs/>
          <w:noProof/>
          <w:sz w:val="20"/>
          <w:szCs w:val="20"/>
        </w:rPr>
      </w:pPr>
    </w:p>
    <w:p w:rsidR="00B9405A" w:rsidRPr="00B9405A" w:rsidRDefault="00B9405A" w:rsidP="00B9405A">
      <w:pPr>
        <w:tabs>
          <w:tab w:val="left" w:pos="0"/>
        </w:tabs>
        <w:ind w:left="360"/>
        <w:jc w:val="both"/>
        <w:rPr>
          <w:rFonts w:ascii="Arial" w:hAnsi="Arial" w:cs="Arial"/>
          <w:bCs/>
          <w:noProof/>
          <w:sz w:val="20"/>
          <w:szCs w:val="20"/>
        </w:rPr>
      </w:pPr>
      <w:r w:rsidRPr="00B9405A">
        <w:rPr>
          <w:rFonts w:ascii="Arial" w:hAnsi="Arial" w:cs="Arial"/>
          <w:bCs/>
          <w:noProof/>
          <w:sz w:val="20"/>
          <w:szCs w:val="20"/>
        </w:rPr>
        <w:t xml:space="preserve">El criterio de evaluación se incluye en el </w:t>
      </w:r>
      <w:r w:rsidRPr="00B9405A">
        <w:rPr>
          <w:rFonts w:ascii="Arial" w:hAnsi="Arial" w:cs="Arial"/>
          <w:b/>
          <w:bCs/>
          <w:noProof/>
          <w:sz w:val="20"/>
          <w:szCs w:val="20"/>
          <w:u w:val="single"/>
        </w:rPr>
        <w:t>Anexo No. 5.2</w:t>
      </w:r>
      <w:r w:rsidRPr="00B9405A">
        <w:rPr>
          <w:rFonts w:ascii="Arial" w:hAnsi="Arial" w:cs="Arial"/>
          <w:bCs/>
          <w:noProof/>
          <w:sz w:val="20"/>
          <w:szCs w:val="20"/>
          <w:u w:val="single"/>
        </w:rPr>
        <w:t>.</w:t>
      </w:r>
      <w:r w:rsidRPr="00B9405A">
        <w:rPr>
          <w:rFonts w:ascii="Arial" w:hAnsi="Arial" w:cs="Arial"/>
          <w:bCs/>
          <w:noProof/>
          <w:sz w:val="20"/>
          <w:szCs w:val="20"/>
        </w:rPr>
        <w:t xml:space="preserve"> </w:t>
      </w:r>
    </w:p>
    <w:p w:rsidR="00B9405A" w:rsidRPr="00B9405A" w:rsidRDefault="00B9405A" w:rsidP="00B9405A">
      <w:pPr>
        <w:tabs>
          <w:tab w:val="left" w:pos="0"/>
        </w:tabs>
        <w:suppressAutoHyphens/>
        <w:spacing w:after="0" w:line="240" w:lineRule="auto"/>
        <w:jc w:val="both"/>
        <w:rPr>
          <w:rFonts w:ascii="Arial" w:eastAsia="Times New Roman" w:hAnsi="Arial" w:cs="Arial"/>
          <w:bCs/>
          <w:sz w:val="20"/>
          <w:szCs w:val="20"/>
          <w:lang w:eastAsia="ar-SA"/>
        </w:rPr>
      </w:pPr>
      <w:r w:rsidRPr="00B9405A">
        <w:rPr>
          <w:rFonts w:ascii="Arial" w:eastAsia="Times New Roman" w:hAnsi="Arial" w:cs="Arial"/>
          <w:bCs/>
          <w:sz w:val="20"/>
          <w:szCs w:val="20"/>
          <w:lang w:eastAsia="ar-SA"/>
        </w:rPr>
        <w:t xml:space="preserve">Una vez realizada la evaluación conforme a las ponderaciones establecidas en cada uno de los rubros “Características Técnicas”, “Capacidad del Licitante”, “Experiencia y Especialidad” y “Cumplimiento de Contratos”, se determinará como </w:t>
      </w:r>
      <w:r w:rsidRPr="00B9405A">
        <w:rPr>
          <w:rFonts w:ascii="Arial" w:eastAsia="Times New Roman" w:hAnsi="Arial" w:cs="Arial"/>
          <w:b/>
          <w:bCs/>
          <w:i/>
          <w:sz w:val="20"/>
          <w:szCs w:val="20"/>
          <w:lang w:eastAsia="ar-SA"/>
        </w:rPr>
        <w:t>“Proposición Solvente”</w:t>
      </w:r>
      <w:r w:rsidRPr="00B9405A">
        <w:rPr>
          <w:rFonts w:ascii="Arial" w:eastAsia="Times New Roman" w:hAnsi="Arial" w:cs="Arial"/>
          <w:bCs/>
          <w:sz w:val="20"/>
          <w:szCs w:val="20"/>
          <w:lang w:eastAsia="ar-SA"/>
        </w:rPr>
        <w:t>, aquella que como resultado obtenga una puntuación mínima de 37.5 puntos.</w:t>
      </w:r>
    </w:p>
    <w:p w:rsidR="00B9405A" w:rsidRPr="00B9405A" w:rsidRDefault="00B9405A" w:rsidP="00B9405A">
      <w:pPr>
        <w:tabs>
          <w:tab w:val="left" w:pos="0"/>
        </w:tabs>
        <w:suppressAutoHyphens/>
        <w:spacing w:after="0" w:line="240" w:lineRule="auto"/>
        <w:jc w:val="both"/>
        <w:rPr>
          <w:rFonts w:ascii="Arial" w:eastAsia="Times New Roman" w:hAnsi="Arial" w:cs="Arial"/>
          <w:bCs/>
          <w:sz w:val="20"/>
          <w:szCs w:val="20"/>
          <w:lang w:eastAsia="ar-SA"/>
        </w:rPr>
      </w:pPr>
    </w:p>
    <w:p w:rsidR="00B9405A" w:rsidRPr="00B9405A" w:rsidRDefault="00B9405A" w:rsidP="00B9405A">
      <w:pPr>
        <w:tabs>
          <w:tab w:val="left" w:pos="0"/>
        </w:tabs>
        <w:spacing w:after="0"/>
        <w:jc w:val="both"/>
        <w:rPr>
          <w:rFonts w:ascii="Arial" w:hAnsi="Arial" w:cs="Arial"/>
          <w:bCs/>
          <w:noProof/>
          <w:sz w:val="20"/>
          <w:szCs w:val="20"/>
        </w:rPr>
      </w:pPr>
      <w:r w:rsidRPr="00B9405A">
        <w:rPr>
          <w:rFonts w:ascii="Arial" w:eastAsia="Times New Roman" w:hAnsi="Arial" w:cs="Arial"/>
          <w:bCs/>
          <w:sz w:val="20"/>
          <w:szCs w:val="20"/>
          <w:lang w:eastAsia="ar-SA"/>
        </w:rPr>
        <w:t>Posteriormente, se procederá a la “Evaluación Económica” de las proposiciones que hayan sido determinadas como solventes, de conformidad con lo señalado en el párrafo anterior.</w:t>
      </w:r>
    </w:p>
    <w:p w:rsidR="00B9405A" w:rsidRPr="00B9405A" w:rsidRDefault="00B9405A" w:rsidP="00B9405A">
      <w:pPr>
        <w:tabs>
          <w:tab w:val="left" w:pos="0"/>
        </w:tabs>
        <w:spacing w:after="0"/>
        <w:jc w:val="both"/>
        <w:rPr>
          <w:rFonts w:ascii="Arial" w:hAnsi="Arial" w:cs="Arial"/>
          <w:bCs/>
          <w:noProof/>
          <w:sz w:val="20"/>
          <w:szCs w:val="20"/>
        </w:rPr>
      </w:pPr>
    </w:p>
    <w:p w:rsidR="00B9405A" w:rsidRPr="00B9405A" w:rsidRDefault="00B9405A" w:rsidP="00B9405A">
      <w:pPr>
        <w:tabs>
          <w:tab w:val="left" w:pos="0"/>
        </w:tabs>
        <w:spacing w:after="0"/>
        <w:jc w:val="both"/>
        <w:rPr>
          <w:rFonts w:ascii="Arial" w:hAnsi="Arial" w:cs="Arial"/>
          <w:bCs/>
          <w:noProof/>
          <w:sz w:val="20"/>
          <w:szCs w:val="20"/>
        </w:rPr>
      </w:pPr>
      <w:r w:rsidRPr="00B9405A">
        <w:rPr>
          <w:rFonts w:ascii="Arial" w:hAnsi="Arial" w:cs="Arial"/>
          <w:bCs/>
          <w:noProof/>
          <w:sz w:val="20"/>
          <w:szCs w:val="20"/>
        </w:rPr>
        <w:t>Tratándose de los documentos o manifiestos presentados bajo protesta de decir verdad, de conformidad con lo previsto en el artículo 39, penúltimo párrafo del Reglamento de la LAASSP, se verificará que dichos documentos cumplan con los requisitos solicitados.</w:t>
      </w:r>
    </w:p>
    <w:p w:rsidR="00B9405A" w:rsidRPr="00B9405A" w:rsidRDefault="00B9405A" w:rsidP="00B9405A">
      <w:pPr>
        <w:tabs>
          <w:tab w:val="left" w:pos="0"/>
        </w:tabs>
        <w:spacing w:after="0"/>
        <w:jc w:val="both"/>
        <w:rPr>
          <w:rFonts w:ascii="Arial" w:hAnsi="Arial" w:cs="Arial"/>
          <w:bCs/>
          <w:noProof/>
          <w:sz w:val="20"/>
          <w:szCs w:val="20"/>
        </w:rPr>
      </w:pPr>
    </w:p>
    <w:p w:rsidR="00B9405A" w:rsidRPr="00B9405A" w:rsidRDefault="00B9405A" w:rsidP="00B9405A">
      <w:pPr>
        <w:tabs>
          <w:tab w:val="left" w:pos="0"/>
        </w:tabs>
        <w:spacing w:after="0"/>
        <w:jc w:val="both"/>
        <w:rPr>
          <w:rFonts w:ascii="Arial" w:hAnsi="Arial" w:cs="Arial"/>
          <w:bCs/>
          <w:noProof/>
          <w:sz w:val="20"/>
          <w:szCs w:val="20"/>
        </w:rPr>
      </w:pPr>
      <w:r w:rsidRPr="00B9405A">
        <w:rPr>
          <w:rFonts w:ascii="Arial" w:hAnsi="Arial" w:cs="Arial"/>
          <w:bCs/>
          <w:noProof/>
          <w:sz w:val="20"/>
          <w:szCs w:val="20"/>
        </w:rPr>
        <w:t>No serán objeto de evaluación, las condiciones establecidas por la convocante, que tengan como propósito facilitar la presentación de las proposiciones y agilizar los actos de la licitación, así como cualquier otro requisito cuyo incumplimiento, por sí mismo, no afecte la solvencia de las proposiciones</w:t>
      </w:r>
      <w:r w:rsidRPr="00B9405A">
        <w:rPr>
          <w:rFonts w:ascii="Arial" w:hAnsi="Arial" w:cs="Arial"/>
          <w:bCs/>
          <w:noProof/>
          <w:color w:val="FF0000"/>
          <w:sz w:val="20"/>
          <w:szCs w:val="20"/>
        </w:rPr>
        <w:t>.</w:t>
      </w:r>
    </w:p>
    <w:p w:rsidR="00B9405A" w:rsidRPr="00B9405A" w:rsidRDefault="00B9405A" w:rsidP="00B9405A">
      <w:pPr>
        <w:tabs>
          <w:tab w:val="left" w:pos="0"/>
        </w:tabs>
        <w:spacing w:after="0"/>
        <w:jc w:val="both"/>
        <w:rPr>
          <w:rFonts w:ascii="Arial" w:hAnsi="Arial" w:cs="Arial"/>
          <w:bCs/>
          <w:noProof/>
          <w:sz w:val="20"/>
          <w:szCs w:val="20"/>
        </w:rPr>
      </w:pPr>
    </w:p>
    <w:p w:rsidR="00B9405A" w:rsidRPr="00B9405A" w:rsidRDefault="00B9405A" w:rsidP="00B9405A">
      <w:pPr>
        <w:tabs>
          <w:tab w:val="left" w:pos="0"/>
        </w:tabs>
        <w:spacing w:after="0"/>
        <w:jc w:val="both"/>
        <w:rPr>
          <w:rFonts w:ascii="Arial" w:hAnsi="Arial" w:cs="Arial"/>
          <w:bCs/>
          <w:noProof/>
          <w:sz w:val="20"/>
          <w:szCs w:val="20"/>
        </w:rPr>
      </w:pPr>
    </w:p>
    <w:p w:rsidR="00B9405A" w:rsidRPr="00B9405A" w:rsidRDefault="00B9405A" w:rsidP="00B9405A">
      <w:pPr>
        <w:keepNext/>
        <w:numPr>
          <w:ilvl w:val="1"/>
          <w:numId w:val="0"/>
        </w:numPr>
        <w:tabs>
          <w:tab w:val="num" w:pos="576"/>
        </w:tabs>
        <w:suppressAutoHyphens/>
        <w:spacing w:after="0" w:line="240" w:lineRule="auto"/>
        <w:outlineLvl w:val="1"/>
        <w:rPr>
          <w:rFonts w:ascii="Arial" w:eastAsia="Times New Roman" w:hAnsi="Arial" w:cs="Arial"/>
          <w:b/>
          <w:noProof/>
          <w:sz w:val="20"/>
          <w:szCs w:val="20"/>
          <w:lang w:val="es-ES_tradnl" w:eastAsia="ar-SA"/>
        </w:rPr>
      </w:pPr>
      <w:r w:rsidRPr="00B9405A">
        <w:rPr>
          <w:rFonts w:ascii="Arial" w:eastAsia="Times New Roman" w:hAnsi="Arial" w:cs="Arial"/>
          <w:b/>
          <w:noProof/>
          <w:sz w:val="20"/>
          <w:szCs w:val="20"/>
          <w:lang w:val="es-ES_tradnl" w:eastAsia="ar-SA"/>
        </w:rPr>
        <w:t>5.2 Evaluación de la proposición técnica.</w:t>
      </w:r>
      <w:bookmarkEnd w:id="66"/>
      <w:r w:rsidRPr="00B9405A">
        <w:rPr>
          <w:rFonts w:ascii="Arial" w:eastAsia="Times New Roman" w:hAnsi="Arial" w:cs="Arial"/>
          <w:b/>
          <w:noProof/>
          <w:sz w:val="20"/>
          <w:szCs w:val="20"/>
          <w:lang w:val="es-ES_tradnl" w:eastAsia="ar-SA"/>
        </w:rPr>
        <w:t xml:space="preserve"> </w:t>
      </w:r>
    </w:p>
    <w:p w:rsidR="00B9405A" w:rsidRPr="00B9405A" w:rsidRDefault="00B9405A" w:rsidP="00B9405A">
      <w:pPr>
        <w:suppressAutoHyphens/>
        <w:spacing w:after="0" w:line="240" w:lineRule="auto"/>
        <w:jc w:val="both"/>
        <w:rPr>
          <w:rFonts w:ascii="Arial" w:eastAsia="Times New Roman" w:hAnsi="Arial" w:cs="Arial"/>
          <w:noProof/>
          <w:sz w:val="20"/>
          <w:szCs w:val="20"/>
          <w:lang w:val="es-ES_tradnl" w:eastAsia="ar-SA"/>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Para efectos de la evaluación, se tomarán en consideración los criterios siguientes:</w:t>
      </w:r>
    </w:p>
    <w:p w:rsidR="00B9405A" w:rsidRPr="00B9405A" w:rsidRDefault="00B9405A" w:rsidP="00B9405A">
      <w:pPr>
        <w:suppressAutoHyphens/>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La evaluación técnica comprende el análisis y verificación de:</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numPr>
          <w:ilvl w:val="2"/>
          <w:numId w:val="84"/>
        </w:numPr>
        <w:suppressAutoHyphens/>
        <w:spacing w:after="0" w:line="240" w:lineRule="auto"/>
        <w:ind w:left="1470" w:hanging="619"/>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Se corroborará la inclusión y legibilidad de la totalidad de la información técnica, los documentos y los requisitos técnicos solicitados en la Convocatoria, así como aquellos que resulten de la junta de aclaraciones.</w:t>
      </w:r>
    </w:p>
    <w:p w:rsidR="00B9405A" w:rsidRPr="00B9405A" w:rsidRDefault="00B9405A" w:rsidP="00B9405A">
      <w:pPr>
        <w:suppressAutoHyphens/>
        <w:spacing w:after="0" w:line="240" w:lineRule="auto"/>
        <w:jc w:val="both"/>
        <w:rPr>
          <w:rFonts w:ascii="Arial" w:hAnsi="Arial" w:cs="Arial"/>
          <w:noProof/>
          <w:color w:val="000000" w:themeColor="text1"/>
          <w:sz w:val="20"/>
          <w:szCs w:val="20"/>
          <w:lang w:eastAsia="es-MX"/>
        </w:rPr>
      </w:pPr>
    </w:p>
    <w:p w:rsidR="00B9405A" w:rsidRPr="00B9405A" w:rsidRDefault="00B9405A" w:rsidP="00B9405A">
      <w:pPr>
        <w:numPr>
          <w:ilvl w:val="2"/>
          <w:numId w:val="84"/>
        </w:numPr>
        <w:suppressAutoHyphens/>
        <w:spacing w:after="0" w:line="240" w:lineRule="auto"/>
        <w:ind w:left="1470" w:hanging="619"/>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Se verificará la descripción técnica del licitante, la cual deberá ser amplia y detallada de los bienes ofertados, y la congruencia con las especificaciones y requisitos obligatorios señalados en las Cédulas de Descripción de los Artículos, incluyendo las que se deriven de las Juntas de Aclaraciones</w:t>
      </w:r>
    </w:p>
    <w:p w:rsidR="00B9405A" w:rsidRPr="00B9405A" w:rsidRDefault="00B9405A" w:rsidP="00B9405A">
      <w:pPr>
        <w:spacing w:after="0" w:line="240" w:lineRule="auto"/>
        <w:ind w:left="1470" w:hanging="619"/>
        <w:rPr>
          <w:rFonts w:ascii="Arial" w:eastAsia="Times New Roman" w:hAnsi="Arial" w:cs="Arial"/>
          <w:noProof/>
          <w:sz w:val="20"/>
          <w:szCs w:val="20"/>
          <w:lang w:val="es-ES" w:eastAsia="es-MX"/>
        </w:rPr>
      </w:pPr>
    </w:p>
    <w:p w:rsidR="00B9405A" w:rsidRPr="00B9405A" w:rsidRDefault="00B9405A" w:rsidP="00B9405A">
      <w:pPr>
        <w:numPr>
          <w:ilvl w:val="2"/>
          <w:numId w:val="84"/>
        </w:numPr>
        <w:suppressAutoHyphens/>
        <w:spacing w:after="0" w:line="240" w:lineRule="auto"/>
        <w:ind w:left="1470" w:hanging="619"/>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 xml:space="preserve">Se comprobará la inclusión de la(s) marca(s), modelo(s) y fabricante(s) indicados en la descripción amplia y detallad de los bienes ofertados </w:t>
      </w:r>
      <w:r w:rsidRPr="00B9405A">
        <w:rPr>
          <w:rFonts w:ascii="Arial" w:eastAsia="Times New Roman" w:hAnsi="Arial" w:cs="Arial"/>
          <w:b/>
          <w:noProof/>
          <w:sz w:val="20"/>
          <w:szCs w:val="20"/>
          <w:lang w:val="es-ES" w:eastAsia="es-ES"/>
        </w:rPr>
        <w:t>(</w:t>
      </w:r>
      <w:r w:rsidRPr="00B9405A">
        <w:rPr>
          <w:rFonts w:ascii="Arial" w:eastAsia="Times New Roman" w:hAnsi="Arial" w:cs="Arial"/>
          <w:b/>
          <w:noProof/>
          <w:sz w:val="20"/>
          <w:szCs w:val="20"/>
          <w:u w:val="single"/>
          <w:lang w:val="es-ES" w:eastAsia="es-ES"/>
        </w:rPr>
        <w:t>Anexo 1.2</w:t>
      </w:r>
      <w:r w:rsidRPr="00B9405A">
        <w:rPr>
          <w:rFonts w:ascii="Arial" w:eastAsia="Times New Roman" w:hAnsi="Arial" w:cs="Arial"/>
          <w:b/>
          <w:noProof/>
          <w:sz w:val="20"/>
          <w:szCs w:val="20"/>
          <w:lang w:val="es-ES" w:eastAsia="es-ES"/>
        </w:rPr>
        <w:t>)</w:t>
      </w:r>
      <w:r w:rsidRPr="00B9405A">
        <w:rPr>
          <w:rFonts w:ascii="Arial" w:eastAsia="Times New Roman" w:hAnsi="Arial" w:cs="Arial"/>
          <w:noProof/>
          <w:color w:val="000000" w:themeColor="text1"/>
          <w:sz w:val="20"/>
          <w:szCs w:val="20"/>
          <w:lang w:val="es-ES" w:eastAsia="es-MX"/>
        </w:rPr>
        <w:t xml:space="preserve"> y la congruencia que guarda con los anexos técnicos, folletos, catálogos, fotografías, instructivos y/o manuales del fabricante, que envíen los licitantes como sustento</w:t>
      </w:r>
    </w:p>
    <w:p w:rsidR="00B9405A" w:rsidRPr="00B9405A" w:rsidRDefault="00B9405A" w:rsidP="00B9405A">
      <w:pPr>
        <w:suppressAutoHyphens/>
        <w:spacing w:after="0" w:line="240" w:lineRule="auto"/>
        <w:ind w:left="1470" w:hanging="619"/>
        <w:jc w:val="both"/>
        <w:rPr>
          <w:rFonts w:ascii="Arial" w:eastAsia="Times New Roman" w:hAnsi="Arial" w:cs="Arial"/>
          <w:noProof/>
          <w:color w:val="000000" w:themeColor="text1"/>
          <w:sz w:val="20"/>
          <w:szCs w:val="20"/>
          <w:lang w:val="es-ES" w:eastAsia="es-MX"/>
        </w:rPr>
      </w:pPr>
    </w:p>
    <w:p w:rsidR="00B9405A" w:rsidRPr="00B9405A" w:rsidRDefault="00B9405A" w:rsidP="00B9405A">
      <w:pPr>
        <w:numPr>
          <w:ilvl w:val="2"/>
          <w:numId w:val="84"/>
        </w:numPr>
        <w:suppressAutoHyphens/>
        <w:spacing w:after="0" w:line="240" w:lineRule="auto"/>
        <w:ind w:left="1470" w:hanging="619"/>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Se verificará la correspondencia entre la descripcion técnica del licitante y los anexos técnicos, folletos, catálogos, fotografías, instructivos y/o manuales del fabricante, que envíen los licitantes como sustento de la descripción amplia y detallada de los bienes ofertados.</w:t>
      </w:r>
    </w:p>
    <w:p w:rsidR="00B9405A" w:rsidRPr="00B9405A" w:rsidRDefault="00B9405A" w:rsidP="00B9405A">
      <w:pPr>
        <w:suppressAutoHyphens/>
        <w:spacing w:after="0" w:line="240" w:lineRule="auto"/>
        <w:ind w:left="1470"/>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ab/>
      </w:r>
      <w:r w:rsidRPr="00B9405A">
        <w:rPr>
          <w:rFonts w:ascii="Arial" w:eastAsia="Times New Roman" w:hAnsi="Arial" w:cs="Arial"/>
          <w:noProof/>
          <w:color w:val="000000" w:themeColor="text1"/>
          <w:sz w:val="20"/>
          <w:szCs w:val="20"/>
          <w:lang w:val="es-ES" w:eastAsia="es-MX"/>
        </w:rPr>
        <w:tab/>
      </w:r>
    </w:p>
    <w:p w:rsidR="00B9405A" w:rsidRPr="00B9405A" w:rsidRDefault="00B9405A" w:rsidP="00B9405A">
      <w:pPr>
        <w:numPr>
          <w:ilvl w:val="2"/>
          <w:numId w:val="84"/>
        </w:numPr>
        <w:suppressAutoHyphens/>
        <w:spacing w:after="0" w:line="240" w:lineRule="auto"/>
        <w:ind w:left="1470" w:hanging="619"/>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 xml:space="preserve">Se comprobará la congruencia entre las especificaciones y requisitos solicitados, la descripción amplia y detallada de los bienes ofertados, incluyedo marca(s), modelo(s) y fabricante(s) y los documentos presentados para acreditar los requisitos establecidos en el numeral </w:t>
      </w:r>
      <w:r w:rsidRPr="00B9405A">
        <w:rPr>
          <w:rFonts w:ascii="Arial" w:eastAsia="Times New Roman" w:hAnsi="Arial" w:cs="Arial"/>
          <w:b/>
          <w:noProof/>
          <w:color w:val="000000" w:themeColor="text1"/>
          <w:sz w:val="20"/>
          <w:szCs w:val="20"/>
          <w:lang w:val="es-ES" w:eastAsia="es-MX"/>
        </w:rPr>
        <w:t xml:space="preserve">“2.4 Normas Oficiales Mexicanas, Normas Mexicanas, Internacionales, Referencia o Especificaciones” </w:t>
      </w:r>
      <w:r w:rsidRPr="00B9405A">
        <w:rPr>
          <w:rFonts w:ascii="Arial" w:eastAsia="Times New Roman" w:hAnsi="Arial" w:cs="Arial"/>
          <w:noProof/>
          <w:color w:val="000000" w:themeColor="text1"/>
          <w:sz w:val="20"/>
          <w:szCs w:val="20"/>
          <w:lang w:val="es-ES" w:eastAsia="es-MX"/>
        </w:rPr>
        <w:t>asi como lo refrente a Normas – Estandares vigentes establecidos en la Cédula de</w:t>
      </w:r>
      <w:r w:rsidRPr="00B9405A">
        <w:rPr>
          <w:rFonts w:ascii="Arial" w:eastAsia="Times New Roman" w:hAnsi="Arial" w:cs="Arial"/>
          <w:b/>
          <w:noProof/>
          <w:color w:val="000000" w:themeColor="text1"/>
          <w:sz w:val="20"/>
          <w:szCs w:val="20"/>
          <w:lang w:val="es-ES" w:eastAsia="es-MX"/>
        </w:rPr>
        <w:t xml:space="preserve"> D</w:t>
      </w:r>
      <w:r w:rsidRPr="00B9405A">
        <w:rPr>
          <w:rFonts w:ascii="Arial" w:eastAsia="Times New Roman" w:hAnsi="Arial" w:cs="Arial"/>
          <w:noProof/>
          <w:color w:val="000000" w:themeColor="text1"/>
          <w:sz w:val="20"/>
          <w:szCs w:val="20"/>
          <w:lang w:val="es-ES" w:eastAsia="es-MX"/>
        </w:rPr>
        <w:t>escripción de cada uno de los Equipos Médicos.</w:t>
      </w:r>
    </w:p>
    <w:p w:rsidR="00B9405A" w:rsidRPr="00B9405A" w:rsidRDefault="00B9405A" w:rsidP="00B9405A">
      <w:pPr>
        <w:suppressAutoHyphens/>
        <w:spacing w:after="0" w:line="240" w:lineRule="auto"/>
        <w:ind w:left="1470" w:hanging="619"/>
        <w:jc w:val="both"/>
        <w:rPr>
          <w:rFonts w:ascii="Arial" w:eastAsia="Times New Roman" w:hAnsi="Arial" w:cs="Arial"/>
          <w:noProof/>
          <w:color w:val="000000" w:themeColor="text1"/>
          <w:sz w:val="20"/>
          <w:szCs w:val="20"/>
          <w:lang w:val="es-ES" w:eastAsia="es-MX"/>
        </w:rPr>
      </w:pPr>
    </w:p>
    <w:p w:rsidR="00B9405A" w:rsidRPr="00B9405A" w:rsidRDefault="00B9405A" w:rsidP="00B9405A">
      <w:pPr>
        <w:numPr>
          <w:ilvl w:val="2"/>
          <w:numId w:val="84"/>
        </w:numPr>
        <w:suppressAutoHyphens/>
        <w:spacing w:after="0" w:line="240" w:lineRule="auto"/>
        <w:ind w:left="1418"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Times New Roman"/>
          <w:noProof/>
          <w:color w:val="000000" w:themeColor="text1"/>
          <w:sz w:val="20"/>
          <w:szCs w:val="24"/>
          <w:lang w:val="es-ES" w:eastAsia="es-ES"/>
        </w:rPr>
        <w:t>Se realizará</w:t>
      </w:r>
      <w:r w:rsidRPr="00B9405A">
        <w:rPr>
          <w:rFonts w:ascii="Arial" w:eastAsia="Times New Roman" w:hAnsi="Arial" w:cs="Arial"/>
          <w:noProof/>
          <w:color w:val="000000" w:themeColor="text1"/>
          <w:sz w:val="20"/>
          <w:szCs w:val="20"/>
          <w:lang w:val="es-ES" w:eastAsia="es-MX"/>
        </w:rPr>
        <w:t xml:space="preserve"> una verificación ocular del(los) bien(es) presentado(s), a fin de que el licitante realice la demostración de las caracterisiticas propuestas y corroborar que cumplan con las especificaciones y características técnicas y requisitos solicitados en la convocatoria, incluso con aquellos que resulten de la junta de aclaraciones de acuerdo a lo siguiente:</w:t>
      </w:r>
    </w:p>
    <w:p w:rsidR="00B9405A" w:rsidRPr="00B9405A" w:rsidRDefault="00B9405A" w:rsidP="00B9405A">
      <w:pPr>
        <w:spacing w:after="0" w:line="240" w:lineRule="auto"/>
        <w:ind w:left="708"/>
        <w:rPr>
          <w:rFonts w:ascii="Arial" w:eastAsia="Times New Roman" w:hAnsi="Arial" w:cs="Arial"/>
          <w:noProof/>
          <w:color w:val="000000" w:themeColor="text1"/>
          <w:sz w:val="20"/>
          <w:szCs w:val="20"/>
          <w:lang w:val="es-ES" w:eastAsia="es-MX"/>
        </w:rPr>
      </w:pPr>
    </w:p>
    <w:p w:rsidR="00B9405A" w:rsidRPr="00B9405A" w:rsidRDefault="00B9405A" w:rsidP="00B9405A">
      <w:pPr>
        <w:numPr>
          <w:ilvl w:val="3"/>
          <w:numId w:val="84"/>
        </w:numPr>
        <w:suppressAutoHyphens/>
        <w:spacing w:after="0" w:line="240" w:lineRule="auto"/>
        <w:ind w:left="2198" w:hanging="728"/>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b/>
          <w:noProof/>
          <w:sz w:val="20"/>
          <w:szCs w:val="20"/>
          <w:lang w:val="es-ES" w:eastAsia="es-ES"/>
        </w:rPr>
        <w:t>Demostración de las características ofertadas.</w:t>
      </w:r>
    </w:p>
    <w:p w:rsidR="00B9405A" w:rsidRPr="00B9405A" w:rsidRDefault="00B9405A" w:rsidP="00B9405A">
      <w:pPr>
        <w:spacing w:after="0" w:line="240" w:lineRule="auto"/>
        <w:jc w:val="both"/>
        <w:rPr>
          <w:rFonts w:ascii="Arial" w:hAnsi="Arial" w:cs="Arial"/>
          <w:b/>
          <w:noProof/>
          <w:sz w:val="20"/>
          <w:szCs w:val="20"/>
        </w:rPr>
      </w:pPr>
    </w:p>
    <w:p w:rsidR="00B9405A" w:rsidRPr="00B9405A" w:rsidRDefault="00B9405A" w:rsidP="00B9405A">
      <w:pPr>
        <w:overflowPunct w:val="0"/>
        <w:autoSpaceDE w:val="0"/>
        <w:autoSpaceDN w:val="0"/>
        <w:adjustRightInd w:val="0"/>
        <w:spacing w:after="0" w:line="240" w:lineRule="auto"/>
        <w:ind w:left="1418"/>
        <w:jc w:val="both"/>
        <w:textAlignment w:val="baseline"/>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La demostración de las características ofertadas, será responsabilidad del licitante, para lo cual, deberán integrar en su proposición, escrito mediante el cual la División de Equipamiento Médico (DEM), indique la hora y fecha agendada, en la que la Convocante a través de la DEM, en su calidad de Área Técnica, llevará a cabo la verificación ocular de las características propuestas, previa coordinación vía correo electrónico con el personal de la referida División, conforme a lo siguiente:</w:t>
      </w:r>
    </w:p>
    <w:p w:rsidR="00B9405A" w:rsidRPr="00B9405A" w:rsidRDefault="00B9405A" w:rsidP="00B9405A">
      <w:pPr>
        <w:overflowPunct w:val="0"/>
        <w:autoSpaceDE w:val="0"/>
        <w:autoSpaceDN w:val="0"/>
        <w:adjustRightInd w:val="0"/>
        <w:spacing w:after="0" w:line="240" w:lineRule="auto"/>
        <w:ind w:left="1418"/>
        <w:jc w:val="both"/>
        <w:textAlignment w:val="baseline"/>
        <w:rPr>
          <w:rFonts w:ascii="Arial" w:eastAsia="Times New Roman" w:hAnsi="Arial" w:cs="Arial"/>
          <w:noProof/>
          <w:color w:val="000000" w:themeColor="text1"/>
          <w:sz w:val="20"/>
          <w:szCs w:val="20"/>
          <w:lang w:val="es-ES" w:eastAsia="es-MX"/>
        </w:rPr>
      </w:pPr>
    </w:p>
    <w:tbl>
      <w:tblPr>
        <w:tblW w:w="4414" w:type="pct"/>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15"/>
        <w:gridCol w:w="531"/>
        <w:gridCol w:w="1431"/>
        <w:gridCol w:w="1392"/>
        <w:gridCol w:w="1844"/>
        <w:gridCol w:w="1135"/>
        <w:gridCol w:w="1558"/>
      </w:tblGrid>
      <w:tr w:rsidR="00B9405A" w:rsidRPr="00B9405A" w:rsidTr="009D7F72">
        <w:trPr>
          <w:trHeight w:val="559"/>
          <w:tblHeader/>
        </w:trPr>
        <w:tc>
          <w:tcPr>
            <w:tcW w:w="362" w:type="pct"/>
            <w:shd w:val="clear" w:color="DCE6F1" w:fill="F2F2F2" w:themeFill="background1" w:themeFillShade="F2"/>
            <w:vAlign w:val="center"/>
          </w:tcPr>
          <w:p w:rsidR="00B9405A" w:rsidRPr="00B9405A" w:rsidRDefault="00B9405A" w:rsidP="00B9405A">
            <w:pPr>
              <w:spacing w:after="0" w:line="240" w:lineRule="auto"/>
              <w:jc w:val="center"/>
              <w:rPr>
                <w:rFonts w:ascii="Arial" w:hAnsi="Arial" w:cs="Arial"/>
                <w:b/>
                <w:bCs/>
                <w:noProof/>
                <w:sz w:val="14"/>
                <w:szCs w:val="14"/>
                <w:lang w:eastAsia="es-MX"/>
              </w:rPr>
            </w:pPr>
            <w:r w:rsidRPr="00B9405A">
              <w:rPr>
                <w:rFonts w:ascii="Arial" w:hAnsi="Arial" w:cs="Arial"/>
                <w:b/>
                <w:bCs/>
                <w:noProof/>
                <w:sz w:val="14"/>
                <w:szCs w:val="14"/>
                <w:lang w:eastAsia="es-MX"/>
              </w:rPr>
              <w:t>Partida</w:t>
            </w:r>
          </w:p>
        </w:tc>
        <w:tc>
          <w:tcPr>
            <w:tcW w:w="312" w:type="pct"/>
            <w:shd w:val="clear" w:color="DCE6F1" w:fill="F2F2F2" w:themeFill="background1" w:themeFillShade="F2"/>
            <w:vAlign w:val="center"/>
          </w:tcPr>
          <w:p w:rsidR="00B9405A" w:rsidRPr="00B9405A" w:rsidRDefault="00B9405A" w:rsidP="00B9405A">
            <w:pPr>
              <w:spacing w:after="0" w:line="240" w:lineRule="auto"/>
              <w:jc w:val="center"/>
              <w:rPr>
                <w:rFonts w:ascii="Arial" w:hAnsi="Arial" w:cs="Arial"/>
                <w:b/>
                <w:bCs/>
                <w:noProof/>
                <w:sz w:val="14"/>
                <w:szCs w:val="14"/>
                <w:lang w:eastAsia="es-MX"/>
              </w:rPr>
            </w:pPr>
            <w:r w:rsidRPr="00B9405A">
              <w:rPr>
                <w:rFonts w:ascii="Arial" w:hAnsi="Arial" w:cs="Arial"/>
                <w:b/>
                <w:bCs/>
                <w:noProof/>
                <w:sz w:val="14"/>
                <w:szCs w:val="14"/>
                <w:lang w:eastAsia="es-MX"/>
              </w:rPr>
              <w:t>Clave PREI</w:t>
            </w:r>
          </w:p>
        </w:tc>
        <w:tc>
          <w:tcPr>
            <w:tcW w:w="841" w:type="pct"/>
            <w:shd w:val="clear" w:color="DCE6F1" w:fill="F2F2F2" w:themeFill="background1" w:themeFillShade="F2"/>
            <w:vAlign w:val="center"/>
          </w:tcPr>
          <w:p w:rsidR="00B9405A" w:rsidRPr="00B9405A" w:rsidRDefault="00B9405A" w:rsidP="00B9405A">
            <w:pPr>
              <w:spacing w:after="0" w:line="240" w:lineRule="auto"/>
              <w:jc w:val="center"/>
              <w:rPr>
                <w:rFonts w:ascii="Arial" w:hAnsi="Arial" w:cs="Arial"/>
                <w:b/>
                <w:bCs/>
                <w:noProof/>
                <w:sz w:val="14"/>
                <w:szCs w:val="14"/>
                <w:lang w:eastAsia="es-MX"/>
              </w:rPr>
            </w:pPr>
            <w:r w:rsidRPr="00B9405A">
              <w:rPr>
                <w:rFonts w:ascii="Arial" w:hAnsi="Arial" w:cs="Arial"/>
                <w:b/>
                <w:bCs/>
                <w:noProof/>
                <w:sz w:val="14"/>
                <w:szCs w:val="14"/>
                <w:lang w:eastAsia="es-MX"/>
              </w:rPr>
              <w:t>Clave Sai</w:t>
            </w:r>
          </w:p>
        </w:tc>
        <w:tc>
          <w:tcPr>
            <w:tcW w:w="818" w:type="pct"/>
            <w:shd w:val="clear" w:color="DCE6F1" w:fill="F2F2F2" w:themeFill="background1" w:themeFillShade="F2"/>
            <w:vAlign w:val="center"/>
            <w:hideMark/>
          </w:tcPr>
          <w:p w:rsidR="00B9405A" w:rsidRPr="00B9405A" w:rsidRDefault="00B9405A" w:rsidP="00B9405A">
            <w:pPr>
              <w:spacing w:after="0" w:line="240" w:lineRule="auto"/>
              <w:jc w:val="center"/>
              <w:rPr>
                <w:rFonts w:ascii="Arial" w:hAnsi="Arial" w:cs="Arial"/>
                <w:b/>
                <w:bCs/>
                <w:noProof/>
                <w:sz w:val="14"/>
                <w:szCs w:val="14"/>
                <w:lang w:eastAsia="es-MX"/>
              </w:rPr>
            </w:pPr>
            <w:r w:rsidRPr="00B9405A">
              <w:rPr>
                <w:rFonts w:ascii="Arial" w:hAnsi="Arial" w:cs="Arial"/>
                <w:b/>
                <w:bCs/>
                <w:noProof/>
                <w:sz w:val="14"/>
                <w:szCs w:val="14"/>
                <w:lang w:eastAsia="es-MX"/>
              </w:rPr>
              <w:t>Descripción</w:t>
            </w:r>
          </w:p>
        </w:tc>
        <w:tc>
          <w:tcPr>
            <w:tcW w:w="1084" w:type="pct"/>
            <w:shd w:val="clear" w:color="DCE6F1" w:fill="F2F2F2" w:themeFill="background1" w:themeFillShade="F2"/>
            <w:vAlign w:val="center"/>
            <w:hideMark/>
          </w:tcPr>
          <w:p w:rsidR="00B9405A" w:rsidRPr="00B9405A" w:rsidRDefault="00B9405A" w:rsidP="00B9405A">
            <w:pPr>
              <w:spacing w:after="0" w:line="240" w:lineRule="auto"/>
              <w:jc w:val="center"/>
              <w:rPr>
                <w:rFonts w:ascii="Arial" w:hAnsi="Arial" w:cs="Arial"/>
                <w:b/>
                <w:bCs/>
                <w:noProof/>
                <w:sz w:val="14"/>
                <w:szCs w:val="14"/>
                <w:lang w:eastAsia="es-MX"/>
              </w:rPr>
            </w:pPr>
            <w:r w:rsidRPr="00B9405A">
              <w:rPr>
                <w:rFonts w:ascii="Arial" w:hAnsi="Arial" w:cs="Arial"/>
                <w:b/>
                <w:bCs/>
                <w:noProof/>
                <w:sz w:val="14"/>
                <w:szCs w:val="14"/>
                <w:lang w:eastAsia="es-MX"/>
              </w:rPr>
              <w:t>Lugar  de presentación del bien</w:t>
            </w:r>
          </w:p>
        </w:tc>
        <w:tc>
          <w:tcPr>
            <w:tcW w:w="1583" w:type="pct"/>
            <w:gridSpan w:val="2"/>
            <w:shd w:val="clear" w:color="DCE6F1" w:fill="F2F2F2" w:themeFill="background1" w:themeFillShade="F2"/>
            <w:vAlign w:val="center"/>
            <w:hideMark/>
          </w:tcPr>
          <w:p w:rsidR="00B9405A" w:rsidRPr="00B9405A" w:rsidRDefault="00B9405A" w:rsidP="00B9405A">
            <w:pPr>
              <w:spacing w:after="0" w:line="240" w:lineRule="auto"/>
              <w:jc w:val="center"/>
              <w:rPr>
                <w:rFonts w:ascii="Arial" w:hAnsi="Arial" w:cs="Arial"/>
                <w:b/>
                <w:bCs/>
                <w:noProof/>
                <w:sz w:val="14"/>
                <w:szCs w:val="14"/>
                <w:lang w:eastAsia="es-MX"/>
              </w:rPr>
            </w:pPr>
            <w:r w:rsidRPr="00B9405A">
              <w:rPr>
                <w:rFonts w:ascii="Arial" w:hAnsi="Arial" w:cs="Arial"/>
                <w:b/>
                <w:bCs/>
                <w:noProof/>
                <w:sz w:val="14"/>
                <w:szCs w:val="14"/>
                <w:lang w:eastAsia="es-MX"/>
              </w:rPr>
              <w:t>Nombre y correo electrónico para solicitud de cita</w:t>
            </w:r>
          </w:p>
        </w:tc>
      </w:tr>
      <w:tr w:rsidR="00B9405A" w:rsidRPr="00B9405A" w:rsidTr="009D7F72">
        <w:trPr>
          <w:trHeight w:val="20"/>
        </w:trPr>
        <w:tc>
          <w:tcPr>
            <w:tcW w:w="362" w:type="pct"/>
            <w:vAlign w:val="center"/>
          </w:tcPr>
          <w:p w:rsidR="00B9405A" w:rsidRPr="00B9405A" w:rsidRDefault="00B9405A" w:rsidP="00B9405A">
            <w:pPr>
              <w:spacing w:after="0"/>
              <w:jc w:val="center"/>
              <w:rPr>
                <w:rFonts w:ascii="Arial" w:hAnsi="Arial" w:cs="Arial"/>
                <w:noProof/>
                <w:color w:val="000000"/>
                <w:sz w:val="14"/>
                <w:szCs w:val="14"/>
              </w:rPr>
            </w:pPr>
            <w:r w:rsidRPr="00B9405A">
              <w:rPr>
                <w:rFonts w:ascii="Arial" w:hAnsi="Arial" w:cs="Arial"/>
                <w:noProof/>
                <w:color w:val="000000"/>
                <w:sz w:val="14"/>
                <w:szCs w:val="14"/>
              </w:rPr>
              <w:t>3</w:t>
            </w:r>
          </w:p>
        </w:tc>
        <w:tc>
          <w:tcPr>
            <w:tcW w:w="312" w:type="pct"/>
            <w:shd w:val="clear" w:color="auto" w:fill="auto"/>
            <w:vAlign w:val="center"/>
          </w:tcPr>
          <w:p w:rsidR="00B9405A" w:rsidRPr="00B9405A" w:rsidRDefault="00B9405A" w:rsidP="00B9405A">
            <w:pPr>
              <w:spacing w:after="0"/>
              <w:jc w:val="center"/>
              <w:rPr>
                <w:rFonts w:ascii="Arial" w:hAnsi="Arial" w:cs="Arial"/>
                <w:noProof/>
                <w:color w:val="000000"/>
                <w:sz w:val="14"/>
                <w:szCs w:val="14"/>
              </w:rPr>
            </w:pPr>
            <w:r w:rsidRPr="00B9405A">
              <w:rPr>
                <w:rFonts w:ascii="Arial" w:hAnsi="Arial" w:cs="Arial"/>
                <w:noProof/>
                <w:color w:val="000000"/>
                <w:sz w:val="14"/>
                <w:szCs w:val="14"/>
              </w:rPr>
              <w:t>11713</w:t>
            </w:r>
          </w:p>
        </w:tc>
        <w:tc>
          <w:tcPr>
            <w:tcW w:w="841" w:type="pct"/>
            <w:vAlign w:val="center"/>
          </w:tcPr>
          <w:p w:rsidR="00B9405A" w:rsidRPr="00B9405A" w:rsidRDefault="00B9405A" w:rsidP="00B9405A">
            <w:pPr>
              <w:spacing w:after="0"/>
              <w:jc w:val="center"/>
              <w:rPr>
                <w:rFonts w:ascii="Arial" w:hAnsi="Arial" w:cs="Arial"/>
                <w:noProof/>
                <w:color w:val="000000"/>
                <w:sz w:val="14"/>
                <w:szCs w:val="14"/>
              </w:rPr>
            </w:pPr>
            <w:r w:rsidRPr="00B9405A">
              <w:rPr>
                <w:rFonts w:ascii="Arial" w:hAnsi="Arial" w:cs="Arial"/>
                <w:noProof/>
                <w:color w:val="000000"/>
                <w:sz w:val="14"/>
                <w:szCs w:val="14"/>
              </w:rPr>
              <w:t>531.168.0069.02.01</w:t>
            </w:r>
          </w:p>
        </w:tc>
        <w:tc>
          <w:tcPr>
            <w:tcW w:w="818" w:type="pct"/>
            <w:shd w:val="clear" w:color="auto" w:fill="auto"/>
            <w:vAlign w:val="center"/>
          </w:tcPr>
          <w:p w:rsidR="00B9405A" w:rsidRPr="00B9405A" w:rsidRDefault="00B9405A" w:rsidP="00B9405A">
            <w:pPr>
              <w:spacing w:after="0"/>
              <w:jc w:val="both"/>
              <w:rPr>
                <w:rFonts w:ascii="Arial" w:hAnsi="Arial" w:cs="Arial"/>
                <w:noProof/>
                <w:color w:val="000000"/>
                <w:sz w:val="14"/>
                <w:szCs w:val="14"/>
              </w:rPr>
            </w:pPr>
            <w:r w:rsidRPr="00B9405A">
              <w:rPr>
                <w:rFonts w:ascii="Arial" w:hAnsi="Arial" w:cs="Arial"/>
                <w:noProof/>
                <w:color w:val="000000"/>
                <w:sz w:val="14"/>
                <w:szCs w:val="14"/>
              </w:rPr>
              <w:t>Electrocardiógrafo multicanal con interpretación.</w:t>
            </w:r>
          </w:p>
        </w:tc>
        <w:tc>
          <w:tcPr>
            <w:tcW w:w="1084" w:type="pct"/>
            <w:shd w:val="clear" w:color="auto" w:fill="auto"/>
            <w:vAlign w:val="center"/>
            <w:hideMark/>
          </w:tcPr>
          <w:p w:rsidR="00B9405A" w:rsidRPr="00B9405A" w:rsidRDefault="00B9405A" w:rsidP="00B9405A">
            <w:pPr>
              <w:spacing w:after="0" w:line="240" w:lineRule="auto"/>
              <w:jc w:val="both"/>
              <w:rPr>
                <w:rFonts w:ascii="Arial" w:hAnsi="Arial" w:cs="Arial"/>
                <w:noProof/>
                <w:sz w:val="14"/>
                <w:szCs w:val="14"/>
                <w:lang w:eastAsia="es-MX"/>
              </w:rPr>
            </w:pPr>
            <w:r w:rsidRPr="00B9405A">
              <w:rPr>
                <w:rFonts w:ascii="Arial" w:hAnsi="Arial" w:cs="Arial"/>
                <w:noProof/>
                <w:sz w:val="14"/>
                <w:szCs w:val="14"/>
                <w:lang w:eastAsia="es-MX"/>
              </w:rPr>
              <w:t>División de Equipamiento Médico, Durango 291 Piso 9. Col. Roma.</w:t>
            </w:r>
          </w:p>
        </w:tc>
        <w:tc>
          <w:tcPr>
            <w:tcW w:w="667" w:type="pct"/>
            <w:shd w:val="clear" w:color="auto" w:fill="auto"/>
            <w:vAlign w:val="center"/>
          </w:tcPr>
          <w:p w:rsidR="00B9405A" w:rsidRPr="00B9405A" w:rsidRDefault="00B9405A" w:rsidP="00B9405A">
            <w:pPr>
              <w:spacing w:after="0" w:line="240" w:lineRule="auto"/>
              <w:jc w:val="center"/>
              <w:rPr>
                <w:rFonts w:ascii="Arial" w:hAnsi="Arial" w:cs="Arial"/>
                <w:noProof/>
                <w:sz w:val="14"/>
                <w:szCs w:val="14"/>
              </w:rPr>
            </w:pPr>
            <w:r w:rsidRPr="00B9405A">
              <w:rPr>
                <w:rFonts w:ascii="Arial" w:hAnsi="Arial" w:cs="Arial"/>
                <w:noProof/>
                <w:sz w:val="14"/>
                <w:szCs w:val="14"/>
              </w:rPr>
              <w:t>Lic. Ma. del Rosario Jaime Rodríguez</w:t>
            </w:r>
          </w:p>
        </w:tc>
        <w:tc>
          <w:tcPr>
            <w:tcW w:w="916" w:type="pct"/>
            <w:shd w:val="clear" w:color="auto" w:fill="auto"/>
            <w:vAlign w:val="center"/>
          </w:tcPr>
          <w:p w:rsidR="00B9405A" w:rsidRPr="00B9405A" w:rsidRDefault="00A14AD0" w:rsidP="00B9405A">
            <w:pPr>
              <w:spacing w:after="0" w:line="240" w:lineRule="auto"/>
              <w:jc w:val="center"/>
              <w:rPr>
                <w:rFonts w:ascii="Arial" w:hAnsi="Arial" w:cs="Arial"/>
                <w:noProof/>
                <w:sz w:val="14"/>
                <w:szCs w:val="14"/>
              </w:rPr>
            </w:pPr>
            <w:hyperlink r:id="rId14" w:history="1">
              <w:r w:rsidR="00B9405A" w:rsidRPr="00B9405A">
                <w:rPr>
                  <w:rFonts w:ascii="Arial" w:hAnsi="Arial" w:cs="Arial"/>
                  <w:noProof/>
                  <w:color w:val="0000FF"/>
                  <w:sz w:val="14"/>
                  <w:szCs w:val="14"/>
                  <w:u w:val="single"/>
                </w:rPr>
                <w:t>rosario.jaime@imss.gob.mx</w:t>
              </w:r>
            </w:hyperlink>
            <w:r w:rsidR="00B9405A" w:rsidRPr="00B9405A">
              <w:rPr>
                <w:rFonts w:ascii="Arial" w:hAnsi="Arial" w:cs="Arial"/>
                <w:noProof/>
                <w:sz w:val="14"/>
                <w:szCs w:val="14"/>
              </w:rPr>
              <w:t xml:space="preserve"> </w:t>
            </w:r>
          </w:p>
        </w:tc>
      </w:tr>
      <w:tr w:rsidR="00B9405A" w:rsidRPr="00B9405A" w:rsidTr="009D7F72">
        <w:trPr>
          <w:trHeight w:val="20"/>
        </w:trPr>
        <w:tc>
          <w:tcPr>
            <w:tcW w:w="362" w:type="pct"/>
            <w:vAlign w:val="center"/>
          </w:tcPr>
          <w:p w:rsidR="00B9405A" w:rsidRPr="00B9405A" w:rsidRDefault="00B9405A" w:rsidP="00B9405A">
            <w:pPr>
              <w:spacing w:after="0"/>
              <w:jc w:val="center"/>
              <w:rPr>
                <w:rFonts w:ascii="Arial" w:hAnsi="Arial" w:cs="Arial"/>
                <w:noProof/>
                <w:color w:val="000000"/>
                <w:sz w:val="14"/>
                <w:szCs w:val="14"/>
              </w:rPr>
            </w:pPr>
            <w:r w:rsidRPr="00B9405A">
              <w:rPr>
                <w:rFonts w:ascii="Arial" w:hAnsi="Arial" w:cs="Arial"/>
                <w:noProof/>
                <w:color w:val="000000"/>
                <w:sz w:val="14"/>
                <w:szCs w:val="14"/>
              </w:rPr>
              <w:t>17</w:t>
            </w:r>
          </w:p>
        </w:tc>
        <w:tc>
          <w:tcPr>
            <w:tcW w:w="312" w:type="pct"/>
            <w:shd w:val="clear" w:color="auto" w:fill="auto"/>
            <w:vAlign w:val="center"/>
          </w:tcPr>
          <w:p w:rsidR="00B9405A" w:rsidRPr="00B9405A" w:rsidRDefault="00B9405A" w:rsidP="00B9405A">
            <w:pPr>
              <w:spacing w:after="0"/>
              <w:jc w:val="center"/>
              <w:rPr>
                <w:rFonts w:ascii="Arial" w:hAnsi="Arial" w:cs="Arial"/>
                <w:noProof/>
                <w:color w:val="000000"/>
                <w:sz w:val="14"/>
                <w:szCs w:val="14"/>
              </w:rPr>
            </w:pPr>
            <w:r w:rsidRPr="00B9405A">
              <w:rPr>
                <w:rFonts w:ascii="Arial" w:hAnsi="Arial" w:cs="Arial"/>
                <w:noProof/>
                <w:color w:val="000000"/>
                <w:sz w:val="14"/>
                <w:szCs w:val="14"/>
              </w:rPr>
              <w:t>11943</w:t>
            </w:r>
          </w:p>
        </w:tc>
        <w:tc>
          <w:tcPr>
            <w:tcW w:w="841" w:type="pct"/>
            <w:vAlign w:val="center"/>
          </w:tcPr>
          <w:p w:rsidR="00B9405A" w:rsidRPr="00B9405A" w:rsidRDefault="00B9405A" w:rsidP="00B9405A">
            <w:pPr>
              <w:spacing w:after="0"/>
              <w:jc w:val="center"/>
              <w:rPr>
                <w:rFonts w:ascii="Arial" w:hAnsi="Arial" w:cs="Arial"/>
                <w:noProof/>
                <w:color w:val="000000"/>
                <w:sz w:val="14"/>
                <w:szCs w:val="14"/>
              </w:rPr>
            </w:pPr>
            <w:r w:rsidRPr="00B9405A">
              <w:rPr>
                <w:rFonts w:ascii="Arial" w:hAnsi="Arial" w:cs="Arial"/>
                <w:noProof/>
                <w:color w:val="000000"/>
                <w:sz w:val="14"/>
                <w:szCs w:val="14"/>
              </w:rPr>
              <w:t>531.562.1010.04.01</w:t>
            </w:r>
          </w:p>
        </w:tc>
        <w:tc>
          <w:tcPr>
            <w:tcW w:w="818" w:type="pct"/>
            <w:shd w:val="clear" w:color="auto" w:fill="auto"/>
            <w:vAlign w:val="center"/>
          </w:tcPr>
          <w:p w:rsidR="00B9405A" w:rsidRPr="00B9405A" w:rsidRDefault="00B9405A" w:rsidP="00B9405A">
            <w:pPr>
              <w:spacing w:after="0"/>
              <w:jc w:val="both"/>
              <w:rPr>
                <w:rFonts w:ascii="Arial" w:hAnsi="Arial" w:cs="Arial"/>
                <w:noProof/>
                <w:color w:val="000000"/>
                <w:sz w:val="14"/>
                <w:szCs w:val="14"/>
              </w:rPr>
            </w:pPr>
            <w:r w:rsidRPr="00B9405A">
              <w:rPr>
                <w:rFonts w:ascii="Arial" w:hAnsi="Arial" w:cs="Arial"/>
                <w:noProof/>
                <w:color w:val="000000"/>
                <w:sz w:val="14"/>
                <w:szCs w:val="14"/>
              </w:rPr>
              <w:t>Lámpara quirúrgica doble.</w:t>
            </w:r>
          </w:p>
        </w:tc>
        <w:tc>
          <w:tcPr>
            <w:tcW w:w="1084" w:type="pct"/>
            <w:shd w:val="clear" w:color="auto" w:fill="auto"/>
            <w:vAlign w:val="center"/>
          </w:tcPr>
          <w:p w:rsidR="00B9405A" w:rsidRPr="00B9405A" w:rsidRDefault="00B9405A" w:rsidP="00B9405A">
            <w:pPr>
              <w:spacing w:after="0" w:line="240" w:lineRule="auto"/>
              <w:jc w:val="both"/>
              <w:rPr>
                <w:rFonts w:ascii="Arial" w:hAnsi="Arial" w:cs="Arial"/>
                <w:noProof/>
                <w:sz w:val="14"/>
                <w:szCs w:val="14"/>
                <w:lang w:eastAsia="es-MX"/>
              </w:rPr>
            </w:pPr>
            <w:r w:rsidRPr="00B9405A">
              <w:rPr>
                <w:rFonts w:ascii="Arial" w:hAnsi="Arial" w:cs="Arial"/>
                <w:noProof/>
                <w:sz w:val="14"/>
                <w:szCs w:val="14"/>
                <w:lang w:eastAsia="es-MX"/>
              </w:rPr>
              <w:t>Cd. de México y área metropolitana</w:t>
            </w:r>
          </w:p>
        </w:tc>
        <w:tc>
          <w:tcPr>
            <w:tcW w:w="667" w:type="pct"/>
            <w:shd w:val="clear" w:color="auto" w:fill="auto"/>
            <w:vAlign w:val="center"/>
          </w:tcPr>
          <w:p w:rsidR="00B9405A" w:rsidRPr="00B9405A" w:rsidRDefault="00B9405A" w:rsidP="00B9405A">
            <w:pPr>
              <w:spacing w:after="0" w:line="240" w:lineRule="auto"/>
              <w:jc w:val="center"/>
              <w:rPr>
                <w:rFonts w:ascii="Arial" w:hAnsi="Arial" w:cs="Arial"/>
                <w:noProof/>
                <w:sz w:val="14"/>
                <w:szCs w:val="14"/>
              </w:rPr>
            </w:pPr>
            <w:r w:rsidRPr="00B9405A">
              <w:rPr>
                <w:rFonts w:ascii="Arial" w:hAnsi="Arial" w:cs="Arial"/>
                <w:noProof/>
                <w:sz w:val="14"/>
                <w:szCs w:val="14"/>
              </w:rPr>
              <w:t>Mtra. Catalina Vázquez Padilla</w:t>
            </w:r>
          </w:p>
        </w:tc>
        <w:tc>
          <w:tcPr>
            <w:tcW w:w="916" w:type="pct"/>
            <w:shd w:val="clear" w:color="auto" w:fill="auto"/>
            <w:vAlign w:val="center"/>
          </w:tcPr>
          <w:p w:rsidR="00B9405A" w:rsidRPr="00B9405A" w:rsidRDefault="00A14AD0" w:rsidP="00B9405A">
            <w:pPr>
              <w:spacing w:after="0" w:line="240" w:lineRule="auto"/>
              <w:jc w:val="center"/>
              <w:rPr>
                <w:rFonts w:ascii="Arial" w:hAnsi="Arial" w:cs="Arial"/>
                <w:noProof/>
                <w:sz w:val="14"/>
                <w:szCs w:val="14"/>
              </w:rPr>
            </w:pPr>
            <w:hyperlink r:id="rId15" w:history="1">
              <w:r w:rsidR="00B9405A" w:rsidRPr="00B9405A">
                <w:rPr>
                  <w:rFonts w:ascii="Arial" w:hAnsi="Arial" w:cs="Arial"/>
                  <w:noProof/>
                  <w:color w:val="0000FF"/>
                  <w:sz w:val="14"/>
                  <w:szCs w:val="14"/>
                  <w:u w:val="single"/>
                </w:rPr>
                <w:t>catalina.vazquez@imss.gob.mx</w:t>
              </w:r>
            </w:hyperlink>
          </w:p>
        </w:tc>
      </w:tr>
      <w:tr w:rsidR="00B9405A" w:rsidRPr="00B9405A" w:rsidTr="009D7F72">
        <w:trPr>
          <w:trHeight w:val="20"/>
        </w:trPr>
        <w:tc>
          <w:tcPr>
            <w:tcW w:w="362" w:type="pct"/>
            <w:vAlign w:val="center"/>
          </w:tcPr>
          <w:p w:rsidR="00B9405A" w:rsidRPr="00B9405A" w:rsidRDefault="00B9405A" w:rsidP="00B9405A">
            <w:pPr>
              <w:spacing w:after="0"/>
              <w:jc w:val="center"/>
              <w:rPr>
                <w:rFonts w:ascii="Arial" w:hAnsi="Arial" w:cs="Arial"/>
                <w:noProof/>
                <w:color w:val="000000"/>
                <w:sz w:val="14"/>
                <w:szCs w:val="14"/>
              </w:rPr>
            </w:pPr>
            <w:r w:rsidRPr="00B9405A">
              <w:rPr>
                <w:rFonts w:ascii="Arial" w:hAnsi="Arial" w:cs="Arial"/>
                <w:noProof/>
                <w:color w:val="000000"/>
                <w:sz w:val="14"/>
                <w:szCs w:val="14"/>
              </w:rPr>
              <w:t>32</w:t>
            </w:r>
          </w:p>
        </w:tc>
        <w:tc>
          <w:tcPr>
            <w:tcW w:w="312" w:type="pct"/>
            <w:shd w:val="clear" w:color="auto" w:fill="auto"/>
            <w:vAlign w:val="center"/>
          </w:tcPr>
          <w:p w:rsidR="00B9405A" w:rsidRPr="00B9405A" w:rsidRDefault="00B9405A" w:rsidP="00B9405A">
            <w:pPr>
              <w:spacing w:after="0"/>
              <w:jc w:val="center"/>
              <w:rPr>
                <w:rFonts w:ascii="Arial" w:hAnsi="Arial" w:cs="Arial"/>
                <w:noProof/>
                <w:color w:val="000000"/>
                <w:sz w:val="14"/>
                <w:szCs w:val="14"/>
              </w:rPr>
            </w:pPr>
            <w:r w:rsidRPr="00B9405A">
              <w:rPr>
                <w:rFonts w:ascii="Arial" w:hAnsi="Arial" w:cs="Arial"/>
                <w:noProof/>
                <w:color w:val="000000"/>
                <w:sz w:val="14"/>
                <w:szCs w:val="14"/>
              </w:rPr>
              <w:t>16398</w:t>
            </w:r>
          </w:p>
        </w:tc>
        <w:tc>
          <w:tcPr>
            <w:tcW w:w="841" w:type="pct"/>
            <w:vAlign w:val="center"/>
          </w:tcPr>
          <w:p w:rsidR="00B9405A" w:rsidRPr="00B9405A" w:rsidRDefault="00B9405A" w:rsidP="00B9405A">
            <w:pPr>
              <w:spacing w:after="0"/>
              <w:jc w:val="center"/>
              <w:rPr>
                <w:rFonts w:ascii="Arial" w:hAnsi="Arial" w:cs="Arial"/>
                <w:noProof/>
                <w:color w:val="000000"/>
                <w:sz w:val="14"/>
                <w:szCs w:val="14"/>
              </w:rPr>
            </w:pPr>
            <w:r w:rsidRPr="00B9405A">
              <w:rPr>
                <w:rFonts w:ascii="Arial" w:hAnsi="Arial" w:cs="Arial"/>
                <w:noProof/>
                <w:color w:val="000000"/>
                <w:sz w:val="14"/>
                <w:szCs w:val="14"/>
              </w:rPr>
              <w:t>531.619.0403.02.01</w:t>
            </w:r>
          </w:p>
        </w:tc>
        <w:tc>
          <w:tcPr>
            <w:tcW w:w="818" w:type="pct"/>
            <w:shd w:val="clear" w:color="auto" w:fill="auto"/>
            <w:vAlign w:val="center"/>
          </w:tcPr>
          <w:p w:rsidR="00B9405A" w:rsidRPr="00B9405A" w:rsidRDefault="00B9405A" w:rsidP="00B9405A">
            <w:pPr>
              <w:spacing w:after="0"/>
              <w:jc w:val="both"/>
              <w:rPr>
                <w:rFonts w:ascii="Arial" w:hAnsi="Arial" w:cs="Arial"/>
                <w:noProof/>
                <w:color w:val="000000"/>
                <w:sz w:val="14"/>
                <w:szCs w:val="14"/>
              </w:rPr>
            </w:pPr>
            <w:r w:rsidRPr="00B9405A">
              <w:rPr>
                <w:rFonts w:ascii="Arial" w:hAnsi="Arial" w:cs="Arial"/>
                <w:noProof/>
                <w:color w:val="000000"/>
                <w:sz w:val="14"/>
                <w:szCs w:val="14"/>
              </w:rPr>
              <w:t>Monitor de signos vitales</w:t>
            </w:r>
          </w:p>
        </w:tc>
        <w:tc>
          <w:tcPr>
            <w:tcW w:w="1084" w:type="pct"/>
            <w:shd w:val="clear" w:color="auto" w:fill="auto"/>
          </w:tcPr>
          <w:p w:rsidR="00B9405A" w:rsidRPr="00B9405A" w:rsidRDefault="00B9405A" w:rsidP="00B9405A">
            <w:pPr>
              <w:spacing w:after="0" w:line="240" w:lineRule="auto"/>
              <w:jc w:val="both"/>
              <w:rPr>
                <w:rFonts w:ascii="Arial" w:hAnsi="Arial" w:cs="Arial"/>
                <w:noProof/>
                <w:sz w:val="14"/>
                <w:szCs w:val="14"/>
                <w:lang w:eastAsia="es-MX"/>
              </w:rPr>
            </w:pPr>
            <w:r w:rsidRPr="00B9405A">
              <w:rPr>
                <w:rFonts w:ascii="Arial" w:hAnsi="Arial" w:cs="Arial"/>
                <w:noProof/>
                <w:sz w:val="14"/>
                <w:szCs w:val="14"/>
                <w:lang w:eastAsia="es-MX"/>
              </w:rPr>
              <w:t>División de Equipamiento Médico, Durango 291 Piso 9. Col. Roma.</w:t>
            </w:r>
          </w:p>
        </w:tc>
        <w:tc>
          <w:tcPr>
            <w:tcW w:w="667" w:type="pct"/>
            <w:shd w:val="clear" w:color="auto" w:fill="auto"/>
            <w:vAlign w:val="center"/>
          </w:tcPr>
          <w:p w:rsidR="00B9405A" w:rsidRPr="00B9405A" w:rsidRDefault="00B9405A" w:rsidP="00B9405A">
            <w:pPr>
              <w:spacing w:after="0" w:line="240" w:lineRule="auto"/>
              <w:jc w:val="center"/>
              <w:rPr>
                <w:rFonts w:ascii="Arial" w:hAnsi="Arial" w:cs="Arial"/>
                <w:noProof/>
                <w:sz w:val="14"/>
                <w:szCs w:val="14"/>
              </w:rPr>
            </w:pPr>
            <w:r w:rsidRPr="00B9405A">
              <w:rPr>
                <w:rFonts w:ascii="Arial" w:hAnsi="Arial" w:cs="Arial"/>
                <w:noProof/>
                <w:sz w:val="14"/>
                <w:szCs w:val="14"/>
              </w:rPr>
              <w:t>Lic. Ma. del Rosario Jaime Rodríguez</w:t>
            </w:r>
          </w:p>
        </w:tc>
        <w:tc>
          <w:tcPr>
            <w:tcW w:w="916" w:type="pct"/>
            <w:shd w:val="clear" w:color="auto" w:fill="auto"/>
            <w:vAlign w:val="center"/>
          </w:tcPr>
          <w:p w:rsidR="00B9405A" w:rsidRPr="00B9405A" w:rsidRDefault="00A14AD0" w:rsidP="00B9405A">
            <w:pPr>
              <w:spacing w:after="0" w:line="240" w:lineRule="auto"/>
              <w:jc w:val="center"/>
              <w:rPr>
                <w:rFonts w:ascii="Arial" w:hAnsi="Arial" w:cs="Arial"/>
                <w:noProof/>
                <w:sz w:val="14"/>
                <w:szCs w:val="14"/>
              </w:rPr>
            </w:pPr>
            <w:hyperlink r:id="rId16" w:history="1">
              <w:r w:rsidR="00B9405A" w:rsidRPr="00B9405A">
                <w:rPr>
                  <w:rFonts w:ascii="Arial" w:hAnsi="Arial" w:cs="Arial"/>
                  <w:noProof/>
                  <w:color w:val="0000FF"/>
                  <w:sz w:val="14"/>
                  <w:szCs w:val="14"/>
                  <w:u w:val="single"/>
                </w:rPr>
                <w:t>rosario.jaime@imss.gob.mx</w:t>
              </w:r>
            </w:hyperlink>
            <w:r w:rsidR="00B9405A" w:rsidRPr="00B9405A">
              <w:rPr>
                <w:rFonts w:ascii="Arial" w:hAnsi="Arial" w:cs="Arial"/>
                <w:noProof/>
                <w:sz w:val="14"/>
                <w:szCs w:val="14"/>
              </w:rPr>
              <w:t xml:space="preserve"> </w:t>
            </w:r>
          </w:p>
        </w:tc>
      </w:tr>
      <w:tr w:rsidR="00B9405A" w:rsidRPr="00B9405A" w:rsidTr="009D7F72">
        <w:trPr>
          <w:trHeight w:val="20"/>
        </w:trPr>
        <w:tc>
          <w:tcPr>
            <w:tcW w:w="362" w:type="pct"/>
            <w:vAlign w:val="center"/>
          </w:tcPr>
          <w:p w:rsidR="00B9405A" w:rsidRPr="00B9405A" w:rsidRDefault="00B9405A" w:rsidP="00B9405A">
            <w:pPr>
              <w:spacing w:after="0"/>
              <w:jc w:val="center"/>
              <w:rPr>
                <w:rFonts w:ascii="Arial" w:hAnsi="Arial" w:cs="Arial"/>
                <w:noProof/>
                <w:color w:val="000000"/>
                <w:sz w:val="14"/>
                <w:szCs w:val="14"/>
              </w:rPr>
            </w:pPr>
            <w:r w:rsidRPr="00B9405A">
              <w:rPr>
                <w:rFonts w:ascii="Arial" w:hAnsi="Arial" w:cs="Arial"/>
                <w:noProof/>
                <w:color w:val="000000"/>
                <w:sz w:val="14"/>
                <w:szCs w:val="14"/>
              </w:rPr>
              <w:t>38</w:t>
            </w:r>
          </w:p>
        </w:tc>
        <w:tc>
          <w:tcPr>
            <w:tcW w:w="312" w:type="pct"/>
            <w:shd w:val="clear" w:color="auto" w:fill="auto"/>
            <w:vAlign w:val="center"/>
          </w:tcPr>
          <w:p w:rsidR="00B9405A" w:rsidRPr="00B9405A" w:rsidRDefault="00B9405A" w:rsidP="00B9405A">
            <w:pPr>
              <w:spacing w:after="0"/>
              <w:jc w:val="center"/>
              <w:rPr>
                <w:rFonts w:ascii="Arial" w:hAnsi="Arial" w:cs="Arial"/>
                <w:noProof/>
                <w:color w:val="000000"/>
                <w:sz w:val="14"/>
                <w:szCs w:val="14"/>
              </w:rPr>
            </w:pPr>
            <w:r w:rsidRPr="00B9405A">
              <w:rPr>
                <w:rFonts w:ascii="Arial" w:hAnsi="Arial" w:cs="Arial"/>
                <w:noProof/>
                <w:color w:val="000000"/>
                <w:sz w:val="14"/>
                <w:szCs w:val="14"/>
              </w:rPr>
              <w:t>17409</w:t>
            </w:r>
          </w:p>
        </w:tc>
        <w:tc>
          <w:tcPr>
            <w:tcW w:w="841" w:type="pct"/>
            <w:vAlign w:val="center"/>
          </w:tcPr>
          <w:p w:rsidR="00B9405A" w:rsidRPr="00B9405A" w:rsidRDefault="00B9405A" w:rsidP="00B9405A">
            <w:pPr>
              <w:spacing w:after="0"/>
              <w:jc w:val="center"/>
              <w:rPr>
                <w:rFonts w:ascii="Arial" w:hAnsi="Arial" w:cs="Arial"/>
                <w:noProof/>
                <w:color w:val="000000"/>
                <w:sz w:val="14"/>
                <w:szCs w:val="14"/>
              </w:rPr>
            </w:pPr>
            <w:r w:rsidRPr="00B9405A">
              <w:rPr>
                <w:rFonts w:ascii="Arial" w:hAnsi="Arial" w:cs="Arial"/>
                <w:noProof/>
                <w:color w:val="000000"/>
                <w:sz w:val="14"/>
                <w:szCs w:val="14"/>
              </w:rPr>
              <w:t>531.053.0372.00.01</w:t>
            </w:r>
          </w:p>
        </w:tc>
        <w:tc>
          <w:tcPr>
            <w:tcW w:w="818" w:type="pct"/>
            <w:shd w:val="clear" w:color="auto" w:fill="auto"/>
            <w:vAlign w:val="center"/>
          </w:tcPr>
          <w:p w:rsidR="00B9405A" w:rsidRPr="00B9405A" w:rsidRDefault="00B9405A" w:rsidP="00B9405A">
            <w:pPr>
              <w:spacing w:after="0"/>
              <w:jc w:val="both"/>
              <w:rPr>
                <w:rFonts w:ascii="Arial" w:hAnsi="Arial" w:cs="Arial"/>
                <w:noProof/>
                <w:color w:val="000000"/>
                <w:sz w:val="14"/>
                <w:szCs w:val="14"/>
              </w:rPr>
            </w:pPr>
            <w:r w:rsidRPr="00B9405A">
              <w:rPr>
                <w:rFonts w:ascii="Arial" w:hAnsi="Arial" w:cs="Arial"/>
                <w:noProof/>
                <w:color w:val="000000"/>
                <w:sz w:val="14"/>
                <w:szCs w:val="14"/>
              </w:rPr>
              <w:t>Unidad de anestesia intermedia.</w:t>
            </w:r>
          </w:p>
        </w:tc>
        <w:tc>
          <w:tcPr>
            <w:tcW w:w="1084" w:type="pct"/>
            <w:shd w:val="clear" w:color="auto" w:fill="auto"/>
          </w:tcPr>
          <w:p w:rsidR="00B9405A" w:rsidRPr="00B9405A" w:rsidRDefault="00B9405A" w:rsidP="00B9405A">
            <w:pPr>
              <w:spacing w:after="0" w:line="240" w:lineRule="auto"/>
              <w:jc w:val="both"/>
              <w:rPr>
                <w:rFonts w:ascii="Arial" w:hAnsi="Arial" w:cs="Arial"/>
                <w:noProof/>
                <w:sz w:val="14"/>
                <w:szCs w:val="14"/>
                <w:lang w:eastAsia="es-MX"/>
              </w:rPr>
            </w:pPr>
            <w:r w:rsidRPr="00B9405A">
              <w:rPr>
                <w:rFonts w:ascii="Arial" w:hAnsi="Arial" w:cs="Arial"/>
                <w:noProof/>
                <w:sz w:val="14"/>
                <w:szCs w:val="14"/>
                <w:lang w:eastAsia="es-MX"/>
              </w:rPr>
              <w:t xml:space="preserve">División de Equipamiento Médico, Durango 291 Piso 9. Col. Roma. </w:t>
            </w:r>
          </w:p>
        </w:tc>
        <w:tc>
          <w:tcPr>
            <w:tcW w:w="667" w:type="pct"/>
            <w:shd w:val="clear" w:color="auto" w:fill="auto"/>
            <w:vAlign w:val="center"/>
          </w:tcPr>
          <w:p w:rsidR="00B9405A" w:rsidRPr="00B9405A" w:rsidRDefault="00B9405A" w:rsidP="00B9405A">
            <w:pPr>
              <w:spacing w:after="0" w:line="240" w:lineRule="auto"/>
              <w:jc w:val="center"/>
              <w:rPr>
                <w:rFonts w:ascii="Arial" w:hAnsi="Arial" w:cs="Arial"/>
                <w:noProof/>
                <w:sz w:val="14"/>
                <w:szCs w:val="14"/>
              </w:rPr>
            </w:pPr>
            <w:r w:rsidRPr="00B9405A">
              <w:rPr>
                <w:rFonts w:ascii="Arial" w:hAnsi="Arial" w:cs="Arial"/>
                <w:noProof/>
                <w:sz w:val="14"/>
                <w:szCs w:val="14"/>
              </w:rPr>
              <w:t>Ing. Karla Patricia Luis Jiménez</w:t>
            </w:r>
          </w:p>
        </w:tc>
        <w:tc>
          <w:tcPr>
            <w:tcW w:w="916" w:type="pct"/>
            <w:shd w:val="clear" w:color="auto" w:fill="auto"/>
            <w:vAlign w:val="center"/>
          </w:tcPr>
          <w:p w:rsidR="00B9405A" w:rsidRPr="00B9405A" w:rsidRDefault="00A14AD0" w:rsidP="00B9405A">
            <w:pPr>
              <w:spacing w:after="0" w:line="240" w:lineRule="auto"/>
              <w:jc w:val="center"/>
              <w:rPr>
                <w:rFonts w:ascii="Arial" w:hAnsi="Arial" w:cs="Arial"/>
                <w:noProof/>
                <w:sz w:val="14"/>
                <w:szCs w:val="14"/>
              </w:rPr>
            </w:pPr>
            <w:hyperlink r:id="rId17" w:history="1">
              <w:r w:rsidR="00B9405A" w:rsidRPr="00B9405A">
                <w:rPr>
                  <w:rFonts w:ascii="Arial" w:hAnsi="Arial" w:cs="Arial"/>
                  <w:noProof/>
                  <w:color w:val="0000FF"/>
                  <w:sz w:val="14"/>
                  <w:szCs w:val="14"/>
                  <w:u w:val="single"/>
                </w:rPr>
                <w:t>karla.luis@imss.gob.mx</w:t>
              </w:r>
            </w:hyperlink>
            <w:r w:rsidR="00B9405A" w:rsidRPr="00B9405A">
              <w:rPr>
                <w:rFonts w:ascii="Arial" w:hAnsi="Arial" w:cs="Arial"/>
                <w:noProof/>
                <w:sz w:val="14"/>
                <w:szCs w:val="14"/>
              </w:rPr>
              <w:t xml:space="preserve"> </w:t>
            </w:r>
          </w:p>
        </w:tc>
      </w:tr>
    </w:tbl>
    <w:p w:rsidR="00B9405A" w:rsidRPr="00B9405A" w:rsidRDefault="00B9405A" w:rsidP="00B9405A">
      <w:pPr>
        <w:tabs>
          <w:tab w:val="left" w:pos="1146"/>
        </w:tabs>
        <w:spacing w:after="0" w:line="240" w:lineRule="auto"/>
        <w:jc w:val="both"/>
        <w:rPr>
          <w:rFonts w:ascii="Arial" w:hAnsi="Arial" w:cs="Arial"/>
          <w:noProof/>
          <w:sz w:val="20"/>
          <w:szCs w:val="20"/>
        </w:rPr>
      </w:pPr>
    </w:p>
    <w:p w:rsidR="00B9405A" w:rsidRPr="00B9405A" w:rsidRDefault="00B9405A" w:rsidP="00B9405A">
      <w:pPr>
        <w:overflowPunct w:val="0"/>
        <w:autoSpaceDE w:val="0"/>
        <w:autoSpaceDN w:val="0"/>
        <w:adjustRightInd w:val="0"/>
        <w:spacing w:before="100" w:after="120" w:line="240" w:lineRule="auto"/>
        <w:ind w:left="1418"/>
        <w:jc w:val="both"/>
        <w:textAlignment w:val="baseline"/>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 xml:space="preserve">Con la finalidad de evitar duplicidad en la presentación de bienes en una misma hora, los licitantes en el lapso entre el dia hábil posterior a la junta de aclaraciones y 24 horas </w:t>
      </w:r>
      <w:r w:rsidRPr="00B9405A">
        <w:rPr>
          <w:rFonts w:ascii="Arial" w:eastAsia="Times New Roman" w:hAnsi="Arial" w:cs="Arial"/>
          <w:noProof/>
          <w:color w:val="000000" w:themeColor="text1"/>
          <w:sz w:val="20"/>
          <w:szCs w:val="20"/>
          <w:lang w:val="es-ES" w:eastAsia="es-MX"/>
        </w:rPr>
        <w:lastRenderedPageBreak/>
        <w:t>hábiles previas a la presentación de proposiciones deberán enviar solicitud de cita vía correo electrónico, a lo que Instituto responderá por la misma vía indicando fecha y hora agendada; solo se se otrorgaran citas en el lapso entre el día hábil posterior a la presentación de proposiciones y cinco días hábiles previos al acto de comunicación de fallo.</w:t>
      </w:r>
    </w:p>
    <w:p w:rsidR="00B9405A" w:rsidRPr="00B9405A" w:rsidRDefault="00B9405A" w:rsidP="00B9405A">
      <w:pPr>
        <w:overflowPunct w:val="0"/>
        <w:autoSpaceDE w:val="0"/>
        <w:autoSpaceDN w:val="0"/>
        <w:adjustRightInd w:val="0"/>
        <w:spacing w:before="100" w:after="120" w:line="240" w:lineRule="auto"/>
        <w:ind w:left="1418"/>
        <w:jc w:val="both"/>
        <w:textAlignment w:val="baseline"/>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El licitante podra solicitar cambio de fecha y hora dentro de las 24 horas previas a la cita originalmente concertada.</w:t>
      </w:r>
    </w:p>
    <w:p w:rsidR="00B9405A" w:rsidRPr="00B9405A" w:rsidRDefault="00B9405A" w:rsidP="00B9405A">
      <w:pPr>
        <w:overflowPunct w:val="0"/>
        <w:autoSpaceDE w:val="0"/>
        <w:autoSpaceDN w:val="0"/>
        <w:adjustRightInd w:val="0"/>
        <w:spacing w:before="100" w:after="120" w:line="240" w:lineRule="auto"/>
        <w:ind w:left="1418"/>
        <w:jc w:val="both"/>
        <w:textAlignment w:val="baseline"/>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En caso de no enviar solicitud no se agendará cita alguna, por lo que se considerará que el bien para demostracion de las caracterisiticas ofertadas no fue presentado.</w:t>
      </w:r>
    </w:p>
    <w:p w:rsidR="00B9405A" w:rsidRPr="00B9405A" w:rsidRDefault="00B9405A" w:rsidP="00B9405A">
      <w:pPr>
        <w:overflowPunct w:val="0"/>
        <w:autoSpaceDE w:val="0"/>
        <w:autoSpaceDN w:val="0"/>
        <w:adjustRightInd w:val="0"/>
        <w:spacing w:before="100" w:after="120" w:line="240" w:lineRule="auto"/>
        <w:ind w:left="1418"/>
        <w:jc w:val="both"/>
        <w:textAlignment w:val="baseline"/>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La demostración de las caracterisiticas ofertadas será efectuada por conducto del licitante y la verificación ocular de las características la realizará el Área Técnica, conformada por personal de las Unidades Médicas y el adscrito a la División de Equipamiento Médico de la Coordinación de Planeación de Infraestructura Médica, tal acto será videograbado o en su defecto, se obtendrá evidencia fotográfica y la información podrá ponerse a disposición de las autoridades encargadas de verificar la legalidad de dicho procedimiento que se realizará bajo la mecánica siguiente:</w:t>
      </w:r>
    </w:p>
    <w:p w:rsidR="00B9405A" w:rsidRPr="00B9405A" w:rsidRDefault="00B9405A" w:rsidP="00B9405A">
      <w:pPr>
        <w:numPr>
          <w:ilvl w:val="2"/>
          <w:numId w:val="87"/>
        </w:numPr>
        <w:spacing w:after="0" w:line="240" w:lineRule="auto"/>
        <w:ind w:left="1778"/>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 xml:space="preserve">El licitante demostrará sobre el bien presentado aquellas descripciones técnicas ofertadas en la “Descripción amplia y detallada de los bienes ofertados” </w:t>
      </w:r>
      <w:r w:rsidRPr="00B9405A">
        <w:rPr>
          <w:rFonts w:ascii="Arial" w:eastAsia="Times New Roman" w:hAnsi="Arial" w:cs="Arial"/>
          <w:b/>
          <w:noProof/>
          <w:color w:val="000000" w:themeColor="text1"/>
          <w:sz w:val="20"/>
          <w:szCs w:val="20"/>
          <w:lang w:val="es-ES" w:eastAsia="es-MX"/>
        </w:rPr>
        <w:t>Anexo 1.2,</w:t>
      </w:r>
      <w:r w:rsidRPr="00B9405A">
        <w:rPr>
          <w:rFonts w:ascii="Arial" w:eastAsia="Times New Roman" w:hAnsi="Arial" w:cs="Arial"/>
          <w:noProof/>
          <w:color w:val="000000" w:themeColor="text1"/>
          <w:sz w:val="20"/>
          <w:szCs w:val="20"/>
          <w:lang w:val="es-ES" w:eastAsia="es-MX"/>
        </w:rPr>
        <w:t xml:space="preserve"> incluyendo la(s) marca(s) y modelo(s), lo cual no implicará la apertura del bien en cuestión o acceder a componentes internos electrónicos y/o mecánicos y/o eléctricos o de cualquier otra índole, en cuyo caso bastará con la manifestación expresada del licitante durante el evento.</w:t>
      </w:r>
    </w:p>
    <w:p w:rsidR="00B9405A" w:rsidRPr="00B9405A" w:rsidRDefault="00B9405A" w:rsidP="00B9405A">
      <w:pPr>
        <w:tabs>
          <w:tab w:val="left" w:pos="426"/>
        </w:tabs>
        <w:spacing w:after="0" w:line="240" w:lineRule="auto"/>
        <w:ind w:left="1418"/>
        <w:jc w:val="both"/>
        <w:rPr>
          <w:rFonts w:ascii="Arial" w:eastAsia="Times New Roman" w:hAnsi="Arial" w:cs="Arial"/>
          <w:noProof/>
          <w:color w:val="000000" w:themeColor="text1"/>
          <w:sz w:val="20"/>
          <w:szCs w:val="20"/>
          <w:lang w:val="es-ES" w:eastAsia="es-MX"/>
        </w:rPr>
      </w:pPr>
    </w:p>
    <w:p w:rsidR="00B9405A" w:rsidRPr="00B9405A" w:rsidRDefault="00B9405A" w:rsidP="00B9405A">
      <w:pPr>
        <w:numPr>
          <w:ilvl w:val="2"/>
          <w:numId w:val="87"/>
        </w:numPr>
        <w:spacing w:after="0" w:line="240" w:lineRule="auto"/>
        <w:ind w:left="1778"/>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Para aquellas característica que impliquen la demostración de dimensiones, o unidades de medición de acuerdo a lo solicitado en la convocatoria, el licitante deberá contar y utilizar sus propios instrumentos o dispositivos de medición ex profesos para ello.</w:t>
      </w:r>
    </w:p>
    <w:p w:rsidR="00B9405A" w:rsidRPr="00B9405A" w:rsidRDefault="00B9405A" w:rsidP="00B9405A">
      <w:pPr>
        <w:spacing w:after="0" w:line="240" w:lineRule="auto"/>
        <w:ind w:left="2580"/>
        <w:jc w:val="both"/>
        <w:rPr>
          <w:rFonts w:ascii="Arial" w:eastAsia="Times New Roman" w:hAnsi="Arial" w:cs="Arial"/>
          <w:noProof/>
          <w:color w:val="000000" w:themeColor="text1"/>
          <w:sz w:val="20"/>
          <w:szCs w:val="20"/>
          <w:lang w:val="es-ES" w:eastAsia="es-MX"/>
        </w:rPr>
      </w:pPr>
    </w:p>
    <w:p w:rsidR="00B9405A" w:rsidRPr="00B9405A" w:rsidRDefault="00B9405A" w:rsidP="00B9405A">
      <w:pPr>
        <w:numPr>
          <w:ilvl w:val="2"/>
          <w:numId w:val="87"/>
        </w:numPr>
        <w:spacing w:after="0" w:line="240" w:lineRule="auto"/>
        <w:ind w:left="1778"/>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Para efectos de lo anterior, corresponderá de igual forma al licitante realizar las interconexiones, toma de lecturas, configuración y/o cualquier otra acción que deba efectuar, entre el instrumento o dispositivo de medición y el bien presentado para la demostración correspondiente.</w:t>
      </w:r>
    </w:p>
    <w:p w:rsidR="00B9405A" w:rsidRPr="00B9405A" w:rsidRDefault="00B9405A" w:rsidP="00B9405A">
      <w:pPr>
        <w:tabs>
          <w:tab w:val="left" w:pos="307"/>
        </w:tabs>
        <w:spacing w:after="0" w:line="240" w:lineRule="auto"/>
        <w:ind w:left="1418"/>
        <w:jc w:val="both"/>
        <w:rPr>
          <w:rFonts w:ascii="Arial" w:eastAsia="Times New Roman" w:hAnsi="Arial" w:cs="Arial"/>
          <w:noProof/>
          <w:sz w:val="20"/>
          <w:szCs w:val="20"/>
          <w:lang w:val="es-ES" w:eastAsia="es-ES"/>
        </w:rPr>
      </w:pPr>
    </w:p>
    <w:p w:rsidR="00B9405A" w:rsidRPr="00B9405A" w:rsidRDefault="00B9405A" w:rsidP="00B9405A">
      <w:pPr>
        <w:overflowPunct w:val="0"/>
        <w:autoSpaceDE w:val="0"/>
        <w:autoSpaceDN w:val="0"/>
        <w:adjustRightInd w:val="0"/>
        <w:spacing w:before="100" w:after="120" w:line="240" w:lineRule="auto"/>
        <w:ind w:left="1276"/>
        <w:jc w:val="both"/>
        <w:textAlignment w:val="baseline"/>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El bien presentado para el acto de demostración de las características ofertadas deberá ser correspondiente con la descripción técnica del licitante, incluyendo la(s) marca(s) y modelo(s) de los mismos.</w:t>
      </w:r>
    </w:p>
    <w:p w:rsidR="00B9405A" w:rsidRPr="00B9405A" w:rsidRDefault="00B9405A" w:rsidP="00B9405A">
      <w:pPr>
        <w:overflowPunct w:val="0"/>
        <w:autoSpaceDE w:val="0"/>
        <w:autoSpaceDN w:val="0"/>
        <w:adjustRightInd w:val="0"/>
        <w:spacing w:before="100" w:after="120" w:line="240" w:lineRule="auto"/>
        <w:ind w:left="1276"/>
        <w:jc w:val="both"/>
        <w:textAlignment w:val="baseline"/>
        <w:rPr>
          <w:rFonts w:ascii="Arial" w:eastAsia="Times New Roman" w:hAnsi="Arial" w:cs="Arial"/>
          <w:noProof/>
          <w:color w:val="000000" w:themeColor="text1"/>
          <w:sz w:val="20"/>
          <w:szCs w:val="20"/>
          <w:lang w:val="es-ES" w:eastAsia="es-MX"/>
        </w:rPr>
      </w:pPr>
    </w:p>
    <w:p w:rsidR="00B9405A" w:rsidRPr="00B9405A" w:rsidRDefault="00B9405A" w:rsidP="00B9405A">
      <w:pPr>
        <w:numPr>
          <w:ilvl w:val="2"/>
          <w:numId w:val="84"/>
        </w:numPr>
        <w:suppressAutoHyphens/>
        <w:spacing w:after="0" w:line="240" w:lineRule="auto"/>
        <w:ind w:left="1470" w:hanging="619"/>
        <w:jc w:val="both"/>
        <w:rPr>
          <w:rFonts w:ascii="Arial" w:eastAsia="Times New Roman" w:hAnsi="Arial" w:cs="Arial"/>
          <w:b/>
          <w:noProof/>
          <w:color w:val="000000" w:themeColor="text1"/>
          <w:sz w:val="20"/>
          <w:szCs w:val="20"/>
          <w:lang w:val="es-ES" w:eastAsia="es-MX"/>
        </w:rPr>
      </w:pPr>
      <w:bookmarkStart w:id="67" w:name="_Toc428988964"/>
      <w:r w:rsidRPr="00B9405A">
        <w:rPr>
          <w:rFonts w:ascii="Arial" w:eastAsia="Times New Roman" w:hAnsi="Arial" w:cs="Arial"/>
          <w:b/>
          <w:noProof/>
          <w:color w:val="000000" w:themeColor="text1"/>
          <w:sz w:val="20"/>
          <w:szCs w:val="20"/>
          <w:lang w:val="es-ES" w:eastAsia="es-MX"/>
        </w:rPr>
        <w:t>Visitas a las instalaciones institucionales.</w:t>
      </w:r>
    </w:p>
    <w:p w:rsidR="00B9405A" w:rsidRPr="00B9405A" w:rsidRDefault="00B9405A" w:rsidP="00B9405A">
      <w:pPr>
        <w:suppressAutoHyphens/>
        <w:spacing w:after="0" w:line="240" w:lineRule="auto"/>
        <w:jc w:val="both"/>
        <w:rPr>
          <w:rFonts w:ascii="Arial" w:hAnsi="Arial" w:cs="Arial"/>
          <w:noProof/>
          <w:color w:val="000000" w:themeColor="text1"/>
          <w:sz w:val="20"/>
          <w:szCs w:val="20"/>
        </w:rPr>
      </w:pPr>
    </w:p>
    <w:p w:rsidR="00B9405A" w:rsidRPr="00B9405A" w:rsidRDefault="00B9405A" w:rsidP="00B9405A">
      <w:pPr>
        <w:ind w:left="851"/>
        <w:jc w:val="both"/>
        <w:rPr>
          <w:rFonts w:ascii="Arial" w:hAnsi="Arial" w:cs="Arial"/>
          <w:color w:val="000000"/>
          <w:sz w:val="20"/>
          <w:szCs w:val="20"/>
        </w:rPr>
      </w:pPr>
      <w:r w:rsidRPr="00B9405A">
        <w:rPr>
          <w:rFonts w:ascii="Arial" w:hAnsi="Arial" w:cs="Arial"/>
          <w:color w:val="000000"/>
          <w:sz w:val="20"/>
          <w:szCs w:val="20"/>
          <w:lang w:eastAsia="es-MX"/>
        </w:rPr>
        <w:t xml:space="preserve">Para las claves identificadas como si requiere de Desinstalación/Instalación, conforme a lo señalado en el </w:t>
      </w:r>
      <w:r w:rsidRPr="00B9405A">
        <w:rPr>
          <w:rFonts w:ascii="Arial" w:hAnsi="Arial" w:cs="Arial"/>
          <w:b/>
          <w:bCs/>
          <w:color w:val="000000"/>
          <w:sz w:val="20"/>
          <w:szCs w:val="20"/>
          <w:u w:val="single"/>
          <w:lang w:eastAsia="es-MX"/>
        </w:rPr>
        <w:t>Anexo No. 1.3 “</w:t>
      </w:r>
      <w:r w:rsidRPr="00B9405A">
        <w:rPr>
          <w:rFonts w:ascii="Arial" w:hAnsi="Arial" w:cs="Arial"/>
          <w:b/>
          <w:noProof/>
          <w:color w:val="000000" w:themeColor="text1"/>
          <w:sz w:val="20"/>
          <w:szCs w:val="20"/>
          <w:u w:val="single"/>
          <w:lang w:eastAsia="es-MX"/>
        </w:rPr>
        <w:t>Guía de Distribución, Requisitos para Equipo Médico y Fuentes de Abastecimiento Simultáneo</w:t>
      </w:r>
      <w:r w:rsidRPr="00B9405A">
        <w:rPr>
          <w:rFonts w:ascii="Arial" w:hAnsi="Arial" w:cs="Arial"/>
          <w:color w:val="000000"/>
          <w:sz w:val="20"/>
          <w:szCs w:val="20"/>
          <w:lang w:eastAsia="es-MX"/>
        </w:rPr>
        <w:t>”, el licitante</w:t>
      </w:r>
      <w:r w:rsidRPr="00B9405A">
        <w:rPr>
          <w:rFonts w:ascii="Arial" w:hAnsi="Arial" w:cs="Arial"/>
          <w:color w:val="000000"/>
          <w:sz w:val="20"/>
          <w:szCs w:val="20"/>
        </w:rPr>
        <w:t xml:space="preserve">, </w:t>
      </w:r>
      <w:r w:rsidRPr="00B9405A">
        <w:rPr>
          <w:rFonts w:ascii="Arial" w:hAnsi="Arial" w:cs="Arial"/>
          <w:b/>
          <w:bCs/>
          <w:color w:val="000000"/>
          <w:sz w:val="20"/>
          <w:szCs w:val="20"/>
        </w:rPr>
        <w:t>deberá</w:t>
      </w:r>
      <w:r w:rsidRPr="00B9405A">
        <w:rPr>
          <w:rFonts w:ascii="Arial" w:hAnsi="Arial" w:cs="Arial"/>
          <w:color w:val="000000"/>
          <w:sz w:val="20"/>
          <w:szCs w:val="20"/>
        </w:rPr>
        <w:t xml:space="preserve"> realizar la vista a las Instalaciones Institucionales o bien presentar carta bajo protesta de decir verdad, conforme al </w:t>
      </w:r>
      <w:r w:rsidRPr="00B9405A">
        <w:rPr>
          <w:rFonts w:ascii="Arial" w:hAnsi="Arial" w:cs="Arial"/>
          <w:b/>
          <w:bCs/>
          <w:color w:val="000000"/>
          <w:sz w:val="20"/>
          <w:szCs w:val="20"/>
          <w:u w:val="single"/>
        </w:rPr>
        <w:t>Anexo No. 1.10</w:t>
      </w:r>
      <w:r w:rsidRPr="00B9405A">
        <w:rPr>
          <w:rFonts w:ascii="Arial" w:hAnsi="Arial" w:cs="Arial"/>
          <w:color w:val="000000"/>
          <w:sz w:val="20"/>
          <w:szCs w:val="20"/>
        </w:rPr>
        <w:t>, en la cual se compromete a cumplir en su totalidad para la instalación de los bienes en los que resulte adjudicado, con todos y cada uno de los requisitos y requerimientos de adecuación de espacio físico que se requiera en la(s) unidad(es) de destino final de los bienes, determinados por el personal de las unidades médicas receptoras y que se encuentren directamente relacionados con el área de instalación del bien.</w:t>
      </w:r>
    </w:p>
    <w:p w:rsidR="00B9405A" w:rsidRPr="00B9405A" w:rsidRDefault="00B9405A" w:rsidP="00B9405A">
      <w:pPr>
        <w:overflowPunct w:val="0"/>
        <w:autoSpaceDE w:val="0"/>
        <w:autoSpaceDN w:val="0"/>
        <w:adjustRightInd w:val="0"/>
        <w:spacing w:before="100" w:after="120" w:line="240" w:lineRule="auto"/>
        <w:ind w:left="851"/>
        <w:jc w:val="both"/>
        <w:textAlignment w:val="baseline"/>
        <w:rPr>
          <w:rFonts w:ascii="Arial" w:eastAsia="Times New Roman" w:hAnsi="Arial" w:cs="Arial"/>
          <w:noProof/>
          <w:color w:val="000000"/>
          <w:sz w:val="20"/>
          <w:szCs w:val="20"/>
          <w:lang w:val="es-ES" w:eastAsia="es-MX"/>
        </w:rPr>
      </w:pPr>
      <w:r w:rsidRPr="00B9405A">
        <w:rPr>
          <w:rFonts w:ascii="Arial" w:eastAsia="Times New Roman" w:hAnsi="Arial" w:cs="Arial"/>
          <w:noProof/>
          <w:color w:val="000000"/>
          <w:sz w:val="20"/>
          <w:szCs w:val="20"/>
          <w:lang w:val="es-ES" w:eastAsia="es-MX"/>
        </w:rPr>
        <w:lastRenderedPageBreak/>
        <w:t xml:space="preserve">Para las claves señaladas a continuación, el licitante </w:t>
      </w:r>
      <w:r w:rsidRPr="00B9405A">
        <w:rPr>
          <w:rFonts w:ascii="Arial" w:eastAsia="Times New Roman" w:hAnsi="Arial" w:cs="Arial"/>
          <w:b/>
          <w:bCs/>
          <w:noProof/>
          <w:color w:val="000000"/>
          <w:sz w:val="20"/>
          <w:szCs w:val="20"/>
          <w:lang w:val="es-ES" w:eastAsia="es-MX"/>
        </w:rPr>
        <w:t>deberá</w:t>
      </w:r>
      <w:r w:rsidRPr="00B9405A">
        <w:rPr>
          <w:rFonts w:ascii="Arial" w:eastAsia="Times New Roman" w:hAnsi="Arial" w:cs="Arial"/>
          <w:noProof/>
          <w:color w:val="000000"/>
          <w:sz w:val="20"/>
          <w:szCs w:val="20"/>
          <w:lang w:val="es-ES" w:eastAsia="es-MX"/>
        </w:rPr>
        <w:t xml:space="preserve"> realizar un levantamiento físico en la(s) Unidad(es) Médica(s) para considerar todos los aspectos técnicos, específicos y económicos de los equipos para la elaboración de las correspondientes Guías Mecánicas, así como parte de sus alcances para la presentación de las proposiciones. Todas las adecuaciones que se pudieran requerir para la instalación y adecuado funcionamiento del bien, será a cargo del licitante adjudicado.</w:t>
      </w:r>
    </w:p>
    <w:p w:rsidR="00B9405A" w:rsidRPr="00B9405A" w:rsidRDefault="00B9405A" w:rsidP="00B9405A">
      <w:pPr>
        <w:overflowPunct w:val="0"/>
        <w:autoSpaceDE w:val="0"/>
        <w:autoSpaceDN w:val="0"/>
        <w:adjustRightInd w:val="0"/>
        <w:spacing w:before="100" w:after="0" w:line="240" w:lineRule="auto"/>
        <w:ind w:left="283"/>
        <w:jc w:val="both"/>
        <w:textAlignment w:val="baseline"/>
        <w:rPr>
          <w:rFonts w:ascii="Arial" w:eastAsia="Times New Roman" w:hAnsi="Arial" w:cs="Arial"/>
          <w:noProof/>
          <w:color w:val="000000"/>
          <w:sz w:val="20"/>
          <w:szCs w:val="20"/>
          <w:lang w:val="es-ES" w:eastAsia="es-MX"/>
        </w:rPr>
      </w:pPr>
    </w:p>
    <w:tbl>
      <w:tblPr>
        <w:tblW w:w="0" w:type="auto"/>
        <w:tblInd w:w="959" w:type="dxa"/>
        <w:tblLayout w:type="fixed"/>
        <w:tblCellMar>
          <w:left w:w="0" w:type="dxa"/>
          <w:right w:w="0" w:type="dxa"/>
        </w:tblCellMar>
        <w:tblLook w:val="04A0" w:firstRow="1" w:lastRow="0" w:firstColumn="1" w:lastColumn="0" w:noHBand="0" w:noVBand="1"/>
      </w:tblPr>
      <w:tblGrid>
        <w:gridCol w:w="850"/>
        <w:gridCol w:w="1069"/>
        <w:gridCol w:w="2127"/>
        <w:gridCol w:w="4394"/>
      </w:tblGrid>
      <w:tr w:rsidR="00B9405A" w:rsidRPr="00B9405A" w:rsidTr="009D7F72">
        <w:trPr>
          <w:trHeight w:val="606"/>
        </w:trPr>
        <w:tc>
          <w:tcPr>
            <w:tcW w:w="85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B9405A" w:rsidRPr="00B9405A" w:rsidRDefault="00B9405A" w:rsidP="00B9405A">
            <w:pPr>
              <w:spacing w:after="0"/>
              <w:jc w:val="center"/>
              <w:rPr>
                <w:rFonts w:ascii="Arial" w:hAnsi="Arial" w:cs="Arial"/>
                <w:color w:val="000000"/>
                <w:sz w:val="16"/>
                <w:szCs w:val="16"/>
                <w:lang w:eastAsia="es-MX"/>
              </w:rPr>
            </w:pPr>
            <w:r w:rsidRPr="00B9405A">
              <w:rPr>
                <w:rFonts w:ascii="Arial" w:hAnsi="Arial" w:cs="Arial"/>
                <w:color w:val="000000"/>
                <w:sz w:val="16"/>
                <w:szCs w:val="16"/>
                <w:lang w:eastAsia="es-MX"/>
              </w:rPr>
              <w:t>Partida</w:t>
            </w:r>
          </w:p>
        </w:tc>
        <w:tc>
          <w:tcPr>
            <w:tcW w:w="10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9405A" w:rsidRPr="00B9405A" w:rsidRDefault="00B9405A" w:rsidP="00B9405A">
            <w:pPr>
              <w:spacing w:after="0"/>
              <w:ind w:right="-108"/>
              <w:jc w:val="center"/>
              <w:rPr>
                <w:rFonts w:ascii="Arial" w:hAnsi="Arial" w:cs="Arial"/>
                <w:color w:val="000000"/>
                <w:sz w:val="16"/>
                <w:szCs w:val="16"/>
                <w:lang w:eastAsia="es-MX"/>
              </w:rPr>
            </w:pPr>
            <w:r w:rsidRPr="00B9405A">
              <w:rPr>
                <w:rFonts w:ascii="Arial" w:hAnsi="Arial" w:cs="Arial"/>
                <w:color w:val="000000"/>
                <w:sz w:val="16"/>
                <w:szCs w:val="16"/>
                <w:lang w:eastAsia="es-MX"/>
              </w:rPr>
              <w:t xml:space="preserve">Clave </w:t>
            </w:r>
            <w:proofErr w:type="spellStart"/>
            <w:r w:rsidRPr="00B9405A">
              <w:rPr>
                <w:rFonts w:ascii="Arial" w:hAnsi="Arial" w:cs="Arial"/>
                <w:color w:val="000000"/>
                <w:sz w:val="16"/>
                <w:szCs w:val="16"/>
                <w:lang w:eastAsia="es-MX"/>
              </w:rPr>
              <w:t>PREI</w:t>
            </w:r>
            <w:proofErr w:type="spellEnd"/>
          </w:p>
        </w:tc>
        <w:tc>
          <w:tcPr>
            <w:tcW w:w="212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9405A" w:rsidRPr="00B9405A" w:rsidRDefault="00B9405A" w:rsidP="00B9405A">
            <w:pPr>
              <w:spacing w:after="0"/>
              <w:jc w:val="center"/>
              <w:rPr>
                <w:rFonts w:ascii="Arial" w:hAnsi="Arial" w:cs="Arial"/>
                <w:color w:val="000000"/>
                <w:sz w:val="16"/>
                <w:szCs w:val="16"/>
                <w:lang w:eastAsia="es-MX"/>
              </w:rPr>
            </w:pPr>
            <w:r w:rsidRPr="00B9405A">
              <w:rPr>
                <w:rFonts w:ascii="Arial" w:hAnsi="Arial" w:cs="Arial"/>
                <w:color w:val="000000"/>
                <w:sz w:val="16"/>
                <w:szCs w:val="16"/>
                <w:lang w:eastAsia="es-MX"/>
              </w:rPr>
              <w:t xml:space="preserve">Clave </w:t>
            </w:r>
            <w:proofErr w:type="spellStart"/>
            <w:r w:rsidRPr="00B9405A">
              <w:rPr>
                <w:rFonts w:ascii="Arial" w:hAnsi="Arial" w:cs="Arial"/>
                <w:color w:val="000000"/>
                <w:sz w:val="16"/>
                <w:szCs w:val="16"/>
                <w:lang w:eastAsia="es-MX"/>
              </w:rPr>
              <w:t>SAI</w:t>
            </w:r>
            <w:proofErr w:type="spellEnd"/>
          </w:p>
        </w:tc>
        <w:tc>
          <w:tcPr>
            <w:tcW w:w="439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B9405A" w:rsidRPr="00B9405A" w:rsidRDefault="00B9405A" w:rsidP="00B9405A">
            <w:pPr>
              <w:spacing w:after="0"/>
              <w:jc w:val="center"/>
              <w:rPr>
                <w:rFonts w:ascii="Arial" w:hAnsi="Arial" w:cs="Arial"/>
                <w:color w:val="000000"/>
                <w:sz w:val="16"/>
                <w:szCs w:val="16"/>
                <w:lang w:eastAsia="es-MX"/>
              </w:rPr>
            </w:pPr>
            <w:r w:rsidRPr="00B9405A">
              <w:rPr>
                <w:rFonts w:ascii="Arial" w:hAnsi="Arial" w:cs="Arial"/>
                <w:color w:val="000000"/>
                <w:sz w:val="16"/>
                <w:szCs w:val="16"/>
                <w:lang w:eastAsia="es-MX"/>
              </w:rPr>
              <w:t>Descripción</w:t>
            </w:r>
          </w:p>
        </w:tc>
      </w:tr>
      <w:tr w:rsidR="00B9405A" w:rsidRPr="00B9405A" w:rsidTr="009D7F72">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405A" w:rsidRPr="00B9405A" w:rsidRDefault="00B9405A" w:rsidP="00B9405A">
            <w:pPr>
              <w:spacing w:after="0"/>
              <w:jc w:val="center"/>
              <w:rPr>
                <w:rFonts w:ascii="Arial" w:hAnsi="Arial" w:cs="Arial"/>
                <w:color w:val="000000"/>
                <w:sz w:val="16"/>
                <w:szCs w:val="16"/>
                <w:lang w:eastAsia="es-MX"/>
              </w:rPr>
            </w:pPr>
            <w:r w:rsidRPr="00B9405A">
              <w:rPr>
                <w:rFonts w:ascii="Arial" w:hAnsi="Arial" w:cs="Arial"/>
                <w:color w:val="000000"/>
                <w:sz w:val="16"/>
                <w:szCs w:val="16"/>
                <w:lang w:eastAsia="es-MX"/>
              </w:rPr>
              <w:t>9</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rsidR="00B9405A" w:rsidRPr="00B9405A" w:rsidRDefault="00B9405A" w:rsidP="00B9405A">
            <w:pPr>
              <w:spacing w:after="0"/>
              <w:ind w:right="-108"/>
              <w:jc w:val="center"/>
              <w:rPr>
                <w:rFonts w:ascii="Arial" w:hAnsi="Arial" w:cs="Arial"/>
                <w:color w:val="000000"/>
                <w:sz w:val="16"/>
                <w:szCs w:val="16"/>
                <w:lang w:eastAsia="es-MX"/>
              </w:rPr>
            </w:pPr>
            <w:r w:rsidRPr="00B9405A">
              <w:rPr>
                <w:rFonts w:ascii="Arial" w:hAnsi="Arial" w:cs="Arial"/>
                <w:color w:val="000000"/>
                <w:sz w:val="16"/>
                <w:szCs w:val="16"/>
                <w:lang w:eastAsia="es-MX"/>
              </w:rPr>
              <w:t>11813</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B9405A" w:rsidRPr="00B9405A" w:rsidRDefault="00B9405A" w:rsidP="00B9405A">
            <w:pPr>
              <w:spacing w:after="0"/>
              <w:jc w:val="center"/>
              <w:rPr>
                <w:rFonts w:ascii="Arial" w:hAnsi="Arial" w:cs="Arial"/>
                <w:color w:val="000000"/>
                <w:sz w:val="16"/>
                <w:szCs w:val="16"/>
                <w:lang w:eastAsia="es-MX"/>
              </w:rPr>
            </w:pPr>
            <w:r w:rsidRPr="00B9405A">
              <w:rPr>
                <w:rFonts w:ascii="Arial" w:hAnsi="Arial" w:cs="Arial"/>
                <w:color w:val="000000"/>
                <w:sz w:val="16"/>
                <w:szCs w:val="16"/>
                <w:lang w:eastAsia="es-MX"/>
              </w:rPr>
              <w:t>531.341.0481.05.01</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9405A" w:rsidRPr="00B9405A" w:rsidRDefault="00B9405A" w:rsidP="00B9405A">
            <w:pPr>
              <w:spacing w:after="0"/>
              <w:jc w:val="both"/>
              <w:rPr>
                <w:rFonts w:ascii="Arial" w:hAnsi="Arial" w:cs="Arial"/>
                <w:color w:val="000000"/>
                <w:sz w:val="16"/>
                <w:szCs w:val="16"/>
                <w:lang w:eastAsia="es-MX"/>
              </w:rPr>
            </w:pPr>
            <w:r w:rsidRPr="00B9405A">
              <w:rPr>
                <w:rFonts w:ascii="Arial" w:hAnsi="Arial" w:cs="Arial"/>
                <w:color w:val="000000"/>
                <w:sz w:val="16"/>
                <w:szCs w:val="16"/>
                <w:lang w:eastAsia="es-MX"/>
              </w:rPr>
              <w:t xml:space="preserve">Unidad radiológica y </w:t>
            </w:r>
            <w:proofErr w:type="spellStart"/>
            <w:r w:rsidRPr="00B9405A">
              <w:rPr>
                <w:rFonts w:ascii="Arial" w:hAnsi="Arial" w:cs="Arial"/>
                <w:color w:val="000000"/>
                <w:sz w:val="16"/>
                <w:szCs w:val="16"/>
                <w:lang w:eastAsia="es-MX"/>
              </w:rPr>
              <w:t>fluoroscópica</w:t>
            </w:r>
            <w:proofErr w:type="spellEnd"/>
            <w:r w:rsidRPr="00B9405A">
              <w:rPr>
                <w:rFonts w:ascii="Arial" w:hAnsi="Arial" w:cs="Arial"/>
                <w:color w:val="000000"/>
                <w:sz w:val="16"/>
                <w:szCs w:val="16"/>
                <w:lang w:eastAsia="es-MX"/>
              </w:rPr>
              <w:t xml:space="preserve"> digital con telemando.</w:t>
            </w:r>
          </w:p>
        </w:tc>
      </w:tr>
      <w:tr w:rsidR="00B9405A" w:rsidRPr="00B9405A" w:rsidTr="009D7F72">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405A" w:rsidRPr="00B9405A" w:rsidRDefault="00B9405A" w:rsidP="00B9405A">
            <w:pPr>
              <w:spacing w:after="0"/>
              <w:jc w:val="center"/>
              <w:rPr>
                <w:rFonts w:ascii="Arial" w:hAnsi="Arial" w:cs="Arial"/>
                <w:color w:val="000000"/>
                <w:sz w:val="16"/>
                <w:szCs w:val="16"/>
                <w:lang w:eastAsia="es-MX"/>
              </w:rPr>
            </w:pPr>
            <w:r w:rsidRPr="00B9405A">
              <w:rPr>
                <w:rFonts w:ascii="Arial" w:hAnsi="Arial" w:cs="Arial"/>
                <w:color w:val="000000"/>
                <w:sz w:val="16"/>
                <w:szCs w:val="16"/>
                <w:lang w:eastAsia="es-MX"/>
              </w:rPr>
              <w:t>34</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rsidR="00B9405A" w:rsidRPr="00B9405A" w:rsidRDefault="00B9405A" w:rsidP="00B9405A">
            <w:pPr>
              <w:spacing w:after="0"/>
              <w:ind w:right="-108"/>
              <w:jc w:val="center"/>
              <w:rPr>
                <w:rFonts w:ascii="Arial" w:hAnsi="Arial" w:cs="Arial"/>
                <w:color w:val="000000"/>
                <w:sz w:val="16"/>
                <w:szCs w:val="16"/>
                <w:lang w:eastAsia="es-MX"/>
              </w:rPr>
            </w:pPr>
            <w:r w:rsidRPr="00B9405A">
              <w:rPr>
                <w:rFonts w:ascii="Arial" w:hAnsi="Arial" w:cs="Arial"/>
                <w:color w:val="000000"/>
                <w:sz w:val="16"/>
                <w:szCs w:val="16"/>
                <w:lang w:eastAsia="es-MX"/>
              </w:rPr>
              <w:t>16434</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B9405A" w:rsidRPr="00B9405A" w:rsidRDefault="00B9405A" w:rsidP="00B9405A">
            <w:pPr>
              <w:spacing w:after="0"/>
              <w:jc w:val="center"/>
              <w:rPr>
                <w:rFonts w:ascii="Arial" w:hAnsi="Arial" w:cs="Arial"/>
                <w:color w:val="000000"/>
                <w:sz w:val="16"/>
                <w:szCs w:val="16"/>
                <w:lang w:eastAsia="es-MX"/>
              </w:rPr>
            </w:pPr>
            <w:r w:rsidRPr="00B9405A">
              <w:rPr>
                <w:rFonts w:ascii="Arial" w:hAnsi="Arial" w:cs="Arial"/>
                <w:color w:val="000000"/>
                <w:sz w:val="16"/>
                <w:szCs w:val="16"/>
                <w:lang w:eastAsia="es-MX"/>
              </w:rPr>
              <w:t>531.791.0031.02.01</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9405A" w:rsidRPr="00B9405A" w:rsidRDefault="00B9405A" w:rsidP="00B9405A">
            <w:pPr>
              <w:spacing w:after="0"/>
              <w:jc w:val="both"/>
              <w:rPr>
                <w:rFonts w:ascii="Arial" w:hAnsi="Arial" w:cs="Arial"/>
                <w:color w:val="000000"/>
                <w:sz w:val="16"/>
                <w:szCs w:val="16"/>
                <w:lang w:eastAsia="es-MX"/>
              </w:rPr>
            </w:pPr>
            <w:r w:rsidRPr="00B9405A">
              <w:rPr>
                <w:rFonts w:ascii="Arial" w:hAnsi="Arial" w:cs="Arial"/>
                <w:color w:val="000000"/>
                <w:sz w:val="16"/>
                <w:szCs w:val="16"/>
                <w:lang w:eastAsia="es-MX"/>
              </w:rPr>
              <w:t>Resonancia magnética intermedia, unidad de imagen por</w:t>
            </w:r>
          </w:p>
        </w:tc>
      </w:tr>
      <w:tr w:rsidR="00B9405A" w:rsidRPr="00B9405A" w:rsidTr="009D7F72">
        <w:trPr>
          <w:trHeight w:val="322"/>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9405A" w:rsidRPr="00B9405A" w:rsidRDefault="00B9405A" w:rsidP="00B9405A">
            <w:pPr>
              <w:spacing w:after="0"/>
              <w:jc w:val="center"/>
              <w:rPr>
                <w:rFonts w:ascii="Arial" w:hAnsi="Arial" w:cs="Arial"/>
                <w:color w:val="000000"/>
                <w:sz w:val="16"/>
                <w:szCs w:val="16"/>
                <w:lang w:eastAsia="es-MX"/>
              </w:rPr>
            </w:pPr>
            <w:r w:rsidRPr="00B9405A">
              <w:rPr>
                <w:rFonts w:ascii="Arial" w:hAnsi="Arial" w:cs="Arial"/>
                <w:color w:val="000000"/>
                <w:sz w:val="16"/>
                <w:szCs w:val="16"/>
                <w:lang w:eastAsia="es-MX"/>
              </w:rPr>
              <w:t>36</w:t>
            </w:r>
          </w:p>
        </w:tc>
        <w:tc>
          <w:tcPr>
            <w:tcW w:w="1069" w:type="dxa"/>
            <w:tcBorders>
              <w:top w:val="nil"/>
              <w:left w:val="nil"/>
              <w:bottom w:val="single" w:sz="8" w:space="0" w:color="auto"/>
              <w:right w:val="single" w:sz="8" w:space="0" w:color="auto"/>
            </w:tcBorders>
            <w:tcMar>
              <w:top w:w="0" w:type="dxa"/>
              <w:left w:w="108" w:type="dxa"/>
              <w:bottom w:w="0" w:type="dxa"/>
              <w:right w:w="108" w:type="dxa"/>
            </w:tcMar>
            <w:hideMark/>
          </w:tcPr>
          <w:p w:rsidR="00B9405A" w:rsidRPr="00B9405A" w:rsidRDefault="00B9405A" w:rsidP="00B9405A">
            <w:pPr>
              <w:spacing w:after="0"/>
              <w:ind w:right="-108"/>
              <w:jc w:val="center"/>
              <w:rPr>
                <w:rFonts w:ascii="Arial" w:hAnsi="Arial" w:cs="Arial"/>
                <w:color w:val="000000"/>
                <w:sz w:val="16"/>
                <w:szCs w:val="16"/>
                <w:lang w:eastAsia="es-MX"/>
              </w:rPr>
            </w:pPr>
            <w:r w:rsidRPr="00B9405A">
              <w:rPr>
                <w:rFonts w:ascii="Arial" w:hAnsi="Arial" w:cs="Arial"/>
                <w:color w:val="000000"/>
                <w:sz w:val="16"/>
                <w:szCs w:val="16"/>
                <w:lang w:eastAsia="es-MX"/>
              </w:rPr>
              <w:t>17033</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B9405A" w:rsidRPr="00B9405A" w:rsidRDefault="00B9405A" w:rsidP="00B9405A">
            <w:pPr>
              <w:spacing w:after="0"/>
              <w:jc w:val="center"/>
              <w:rPr>
                <w:rFonts w:ascii="Arial" w:hAnsi="Arial" w:cs="Arial"/>
                <w:color w:val="000000"/>
                <w:sz w:val="16"/>
                <w:szCs w:val="16"/>
                <w:lang w:eastAsia="es-MX"/>
              </w:rPr>
            </w:pPr>
            <w:r w:rsidRPr="00B9405A">
              <w:rPr>
                <w:rFonts w:ascii="Arial" w:hAnsi="Arial" w:cs="Arial"/>
                <w:color w:val="000000"/>
                <w:sz w:val="16"/>
                <w:szCs w:val="16"/>
                <w:lang w:eastAsia="es-MX"/>
              </w:rPr>
              <w:t>531.254.0049.04.01</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rsidR="00B9405A" w:rsidRPr="00B9405A" w:rsidRDefault="00B9405A" w:rsidP="00B9405A">
            <w:pPr>
              <w:spacing w:after="0"/>
              <w:jc w:val="both"/>
              <w:rPr>
                <w:rFonts w:ascii="Arial" w:hAnsi="Arial" w:cs="Arial"/>
                <w:color w:val="000000"/>
                <w:sz w:val="16"/>
                <w:szCs w:val="16"/>
                <w:lang w:eastAsia="es-MX"/>
              </w:rPr>
            </w:pPr>
            <w:r w:rsidRPr="00B9405A">
              <w:rPr>
                <w:rFonts w:ascii="Arial" w:hAnsi="Arial" w:cs="Arial"/>
                <w:color w:val="000000"/>
                <w:sz w:val="16"/>
                <w:szCs w:val="16"/>
                <w:lang w:eastAsia="es-MX"/>
              </w:rPr>
              <w:t xml:space="preserve">Tomografía Computarizada </w:t>
            </w:r>
            <w:proofErr w:type="spellStart"/>
            <w:r w:rsidRPr="00B9405A">
              <w:rPr>
                <w:rFonts w:ascii="Arial" w:hAnsi="Arial" w:cs="Arial"/>
                <w:color w:val="000000"/>
                <w:sz w:val="16"/>
                <w:szCs w:val="16"/>
                <w:lang w:eastAsia="es-MX"/>
              </w:rPr>
              <w:t>muticorte</w:t>
            </w:r>
            <w:proofErr w:type="spellEnd"/>
            <w:r w:rsidRPr="00B9405A">
              <w:rPr>
                <w:rFonts w:ascii="Arial" w:hAnsi="Arial" w:cs="Arial"/>
                <w:color w:val="000000"/>
                <w:sz w:val="16"/>
                <w:szCs w:val="16"/>
                <w:lang w:eastAsia="es-MX"/>
              </w:rPr>
              <w:t xml:space="preserve"> de hasta 20 cortes</w:t>
            </w:r>
          </w:p>
        </w:tc>
      </w:tr>
    </w:tbl>
    <w:p w:rsidR="00B9405A" w:rsidRPr="00B9405A" w:rsidRDefault="00B9405A" w:rsidP="00B9405A">
      <w:pPr>
        <w:spacing w:after="0"/>
        <w:ind w:left="1560"/>
        <w:jc w:val="both"/>
        <w:rPr>
          <w:rFonts w:ascii="Arial" w:hAnsi="Arial" w:cs="Arial"/>
          <w:color w:val="000000"/>
          <w:sz w:val="20"/>
          <w:szCs w:val="20"/>
        </w:rPr>
      </w:pPr>
    </w:p>
    <w:p w:rsidR="00B9405A" w:rsidRPr="00B9405A" w:rsidRDefault="00B9405A" w:rsidP="00B9405A">
      <w:pPr>
        <w:ind w:left="709"/>
        <w:jc w:val="both"/>
        <w:rPr>
          <w:rFonts w:ascii="Arial" w:hAnsi="Arial" w:cs="Arial"/>
          <w:color w:val="000000"/>
          <w:sz w:val="20"/>
          <w:szCs w:val="20"/>
        </w:rPr>
      </w:pPr>
      <w:r w:rsidRPr="00B9405A">
        <w:rPr>
          <w:rFonts w:ascii="Arial" w:hAnsi="Arial" w:cs="Arial"/>
          <w:color w:val="000000"/>
          <w:sz w:val="20"/>
          <w:szCs w:val="20"/>
        </w:rPr>
        <w:t xml:space="preserve">Lo anterior toda vez que estos equipos son del grupo de </w:t>
      </w:r>
      <w:proofErr w:type="spellStart"/>
      <w:r w:rsidRPr="00B9405A">
        <w:rPr>
          <w:rFonts w:ascii="Arial" w:hAnsi="Arial" w:cs="Arial"/>
          <w:color w:val="000000"/>
          <w:sz w:val="20"/>
          <w:szCs w:val="20"/>
        </w:rPr>
        <w:t>imagenología</w:t>
      </w:r>
      <w:proofErr w:type="spellEnd"/>
      <w:r w:rsidRPr="00B9405A">
        <w:rPr>
          <w:rFonts w:ascii="Arial" w:hAnsi="Arial" w:cs="Arial"/>
          <w:color w:val="000000"/>
          <w:sz w:val="20"/>
          <w:szCs w:val="20"/>
        </w:rPr>
        <w:t xml:space="preserve"> para los cuales se requiere asegurar que el licitante tomó en consideración los espacios físicos, adecuaciones, instalaciones de fluidos energéticos en su caso de manera enunciativa más no limitativa, entre otros, dentro de su propuesta, además de identificar con el personal del Instituto/Secretaría aquellos espacios de carga/descarga, maniobras y cierres posibles a la circulación. Para lo cual, el licitante deberá ponerse en contacto con el Director Médico de la Unidad en la que se deberá extender constancia de visita por parte del proveedor y del propio Instituto, con el fin de poder ratificar dicho acto.</w:t>
      </w:r>
    </w:p>
    <w:p w:rsidR="00B9405A" w:rsidRPr="00B9405A" w:rsidRDefault="00B9405A" w:rsidP="00B9405A">
      <w:pPr>
        <w:overflowPunct w:val="0"/>
        <w:autoSpaceDE w:val="0"/>
        <w:autoSpaceDN w:val="0"/>
        <w:adjustRightInd w:val="0"/>
        <w:spacing w:before="100" w:after="120" w:line="240" w:lineRule="auto"/>
        <w:ind w:left="709"/>
        <w:jc w:val="both"/>
        <w:textAlignment w:val="baseline"/>
        <w:rPr>
          <w:rFonts w:ascii="Arial" w:eastAsia="Times New Roman" w:hAnsi="Arial" w:cs="Arial"/>
          <w:noProof/>
          <w:color w:val="000000"/>
          <w:sz w:val="20"/>
          <w:szCs w:val="20"/>
          <w:lang w:val="es-ES" w:eastAsia="es-MX"/>
        </w:rPr>
      </w:pPr>
      <w:r w:rsidRPr="00B9405A">
        <w:rPr>
          <w:rFonts w:ascii="Arial" w:eastAsia="Times New Roman" w:hAnsi="Arial" w:cs="Arial"/>
          <w:noProof/>
          <w:color w:val="000000"/>
          <w:sz w:val="20"/>
          <w:szCs w:val="20"/>
          <w:lang w:val="es-ES" w:eastAsia="es-MX"/>
        </w:rPr>
        <w:t>Los licitantes deberán presentar en el acto de presentación de proposiciones, constancia de haber realizado la visita a las instalaciones, la cual deberá contener nombre, firma y matrícula del personal del Instituto o en su caso,  carta bajo protesta de decir verdad, de conformidad con el párrafo anterior.</w:t>
      </w:r>
    </w:p>
    <w:p w:rsidR="00B9405A" w:rsidRPr="00B9405A" w:rsidRDefault="00B9405A" w:rsidP="00B9405A">
      <w:pPr>
        <w:overflowPunct w:val="0"/>
        <w:autoSpaceDE w:val="0"/>
        <w:autoSpaceDN w:val="0"/>
        <w:adjustRightInd w:val="0"/>
        <w:spacing w:before="100" w:after="120" w:line="240" w:lineRule="auto"/>
        <w:ind w:left="709"/>
        <w:jc w:val="both"/>
        <w:textAlignment w:val="baseline"/>
        <w:rPr>
          <w:rFonts w:ascii="Arial" w:eastAsia="Times New Roman" w:hAnsi="Arial" w:cs="Arial"/>
          <w:noProof/>
          <w:color w:val="000000"/>
          <w:sz w:val="20"/>
          <w:szCs w:val="20"/>
          <w:lang w:val="es-ES" w:eastAsia="es-MX"/>
        </w:rPr>
      </w:pPr>
      <w:r w:rsidRPr="00B9405A">
        <w:rPr>
          <w:rFonts w:ascii="Arial" w:eastAsia="Times New Roman" w:hAnsi="Arial" w:cs="Arial"/>
          <w:noProof/>
          <w:color w:val="000000"/>
          <w:sz w:val="20"/>
          <w:szCs w:val="20"/>
          <w:lang w:val="es-ES" w:eastAsia="es-MX"/>
        </w:rPr>
        <w:t>Cabe señalar que el importe de la(s) visita(s) a instalaciones correrá a cuenta del licitante. El personal del Instituto/Secretaría intervendrá únicamente en la identificación y guía del espacio en el que los equipos deberán ubicarse.</w:t>
      </w:r>
    </w:p>
    <w:p w:rsidR="00B9405A" w:rsidRPr="00B9405A" w:rsidRDefault="00B9405A" w:rsidP="00B9405A">
      <w:pPr>
        <w:ind w:left="709"/>
        <w:jc w:val="both"/>
        <w:rPr>
          <w:rFonts w:ascii="Arial" w:hAnsi="Arial" w:cs="Arial"/>
          <w:color w:val="000000"/>
          <w:sz w:val="20"/>
          <w:szCs w:val="20"/>
          <w:lang w:val="es-ES" w:eastAsia="es-MX"/>
        </w:rPr>
      </w:pPr>
      <w:r w:rsidRPr="00B9405A">
        <w:rPr>
          <w:rFonts w:ascii="Arial" w:hAnsi="Arial" w:cs="Arial"/>
          <w:color w:val="000000"/>
          <w:sz w:val="20"/>
          <w:szCs w:val="20"/>
          <w:lang w:val="es-ES" w:eastAsia="es-MX"/>
        </w:rPr>
        <w:t xml:space="preserve">La presentación de Guías Mecánicas no será </w:t>
      </w:r>
      <w:proofErr w:type="gramStart"/>
      <w:r w:rsidRPr="00B9405A">
        <w:rPr>
          <w:rFonts w:ascii="Arial" w:hAnsi="Arial" w:cs="Arial"/>
          <w:color w:val="000000"/>
          <w:sz w:val="20"/>
          <w:szCs w:val="20"/>
          <w:lang w:val="es-ES" w:eastAsia="es-MX"/>
        </w:rPr>
        <w:t>limitativo</w:t>
      </w:r>
      <w:proofErr w:type="gramEnd"/>
      <w:r w:rsidRPr="00B9405A">
        <w:rPr>
          <w:rFonts w:ascii="Arial" w:hAnsi="Arial" w:cs="Arial"/>
          <w:color w:val="000000"/>
          <w:sz w:val="20"/>
          <w:szCs w:val="20"/>
          <w:lang w:val="es-ES" w:eastAsia="es-MX"/>
        </w:rPr>
        <w:t xml:space="preserve"> de todo aquel equipo que así lo requiera.</w:t>
      </w:r>
    </w:p>
    <w:p w:rsidR="00B9405A" w:rsidRPr="00B9405A" w:rsidRDefault="00B9405A" w:rsidP="00B9405A">
      <w:pPr>
        <w:keepNext/>
        <w:numPr>
          <w:ilvl w:val="1"/>
          <w:numId w:val="0"/>
        </w:numPr>
        <w:tabs>
          <w:tab w:val="num" w:pos="576"/>
        </w:tabs>
        <w:suppressAutoHyphens/>
        <w:spacing w:after="0" w:line="240" w:lineRule="auto"/>
        <w:outlineLvl w:val="1"/>
        <w:rPr>
          <w:rFonts w:ascii="Arial" w:eastAsia="Times New Roman" w:hAnsi="Arial" w:cs="Arial"/>
          <w:b/>
          <w:noProof/>
          <w:sz w:val="20"/>
          <w:szCs w:val="20"/>
          <w:lang w:val="es-ES_tradnl" w:eastAsia="ar-SA"/>
        </w:rPr>
      </w:pPr>
    </w:p>
    <w:p w:rsidR="00B9405A" w:rsidRPr="00B9405A" w:rsidRDefault="00B9405A" w:rsidP="00B9405A">
      <w:pPr>
        <w:keepNext/>
        <w:numPr>
          <w:ilvl w:val="1"/>
          <w:numId w:val="0"/>
        </w:numPr>
        <w:tabs>
          <w:tab w:val="num" w:pos="576"/>
        </w:tabs>
        <w:suppressAutoHyphens/>
        <w:spacing w:after="0" w:line="240" w:lineRule="auto"/>
        <w:outlineLvl w:val="1"/>
        <w:rPr>
          <w:rFonts w:ascii="Arial" w:eastAsia="Times New Roman" w:hAnsi="Arial" w:cs="Arial"/>
          <w:b/>
          <w:noProof/>
          <w:sz w:val="20"/>
          <w:szCs w:val="20"/>
          <w:lang w:val="es-ES_tradnl" w:eastAsia="ar-SA"/>
        </w:rPr>
      </w:pPr>
      <w:r w:rsidRPr="00B9405A">
        <w:rPr>
          <w:rFonts w:ascii="Arial" w:eastAsia="Times New Roman" w:hAnsi="Arial" w:cs="Arial"/>
          <w:b/>
          <w:noProof/>
          <w:sz w:val="20"/>
          <w:szCs w:val="20"/>
          <w:lang w:val="es-ES_tradnl" w:eastAsia="ar-SA"/>
        </w:rPr>
        <w:t>5.3 Evaluación de la proposición económica.</w:t>
      </w:r>
      <w:bookmarkEnd w:id="67"/>
    </w:p>
    <w:p w:rsidR="00B9405A" w:rsidRPr="00B9405A" w:rsidRDefault="00B9405A" w:rsidP="00B9405A">
      <w:pPr>
        <w:spacing w:after="0" w:line="240" w:lineRule="auto"/>
        <w:rPr>
          <w:rFonts w:ascii="Arial" w:hAnsi="Arial" w:cs="Arial"/>
          <w:noProof/>
          <w:sz w:val="20"/>
          <w:szCs w:val="20"/>
          <w:lang w:val="es-ES_tradnl" w:eastAsia="ar-SA"/>
        </w:rPr>
      </w:pPr>
    </w:p>
    <w:p w:rsidR="00B9405A" w:rsidRPr="00B9405A" w:rsidRDefault="00B9405A" w:rsidP="00B9405A">
      <w:pPr>
        <w:spacing w:after="0" w:line="240" w:lineRule="auto"/>
        <w:jc w:val="both"/>
        <w:rPr>
          <w:rFonts w:ascii="Arial" w:hAnsi="Arial" w:cs="Arial"/>
          <w:b/>
          <w:noProof/>
          <w:sz w:val="20"/>
          <w:szCs w:val="20"/>
        </w:rPr>
      </w:pPr>
      <w:r w:rsidRPr="00B9405A">
        <w:rPr>
          <w:rFonts w:ascii="Arial" w:hAnsi="Arial" w:cs="Arial"/>
          <w:b/>
          <w:noProof/>
          <w:sz w:val="20"/>
          <w:szCs w:val="20"/>
        </w:rPr>
        <w:t>Para el caso de las partidas 1 a la 41:</w:t>
      </w:r>
    </w:p>
    <w:p w:rsidR="00B9405A" w:rsidRPr="00B9405A" w:rsidRDefault="00B9405A" w:rsidP="00B9405A">
      <w:pPr>
        <w:spacing w:after="0" w:line="240" w:lineRule="auto"/>
        <w:jc w:val="both"/>
        <w:rPr>
          <w:rFonts w:ascii="Arial" w:hAnsi="Arial" w:cs="Arial"/>
          <w:b/>
          <w:noProof/>
          <w:sz w:val="20"/>
          <w:szCs w:val="20"/>
        </w:rPr>
      </w:pPr>
    </w:p>
    <w:p w:rsidR="00B9405A" w:rsidRPr="00B9405A" w:rsidRDefault="00B9405A" w:rsidP="00B9405A">
      <w:pPr>
        <w:spacing w:after="0" w:line="240" w:lineRule="auto"/>
        <w:jc w:val="both"/>
        <w:rPr>
          <w:rFonts w:ascii="Arial" w:eastAsia="Arial Unicode MS" w:hAnsi="Arial" w:cs="Arial"/>
          <w:noProof/>
          <w:sz w:val="20"/>
          <w:szCs w:val="20"/>
          <w:lang w:val="es-ES_tradnl"/>
        </w:rPr>
      </w:pPr>
      <w:r w:rsidRPr="00B9405A">
        <w:rPr>
          <w:rFonts w:ascii="Arial" w:hAnsi="Arial" w:cs="Arial"/>
          <w:noProof/>
          <w:sz w:val="20"/>
          <w:szCs w:val="20"/>
        </w:rPr>
        <w:t xml:space="preserve">Se analizará de manera integra los </w:t>
      </w:r>
      <w:r w:rsidRPr="00B9405A">
        <w:rPr>
          <w:rFonts w:ascii="Arial" w:hAnsi="Arial" w:cs="Arial"/>
          <w:b/>
          <w:noProof/>
          <w:sz w:val="20"/>
          <w:szCs w:val="20"/>
        </w:rPr>
        <w:t>“Porcentajes de Descuento”</w:t>
      </w:r>
      <w:r w:rsidRPr="00B9405A">
        <w:rPr>
          <w:rFonts w:ascii="Arial" w:hAnsi="Arial" w:cs="Arial"/>
          <w:noProof/>
          <w:sz w:val="20"/>
          <w:szCs w:val="20"/>
        </w:rPr>
        <w:t xml:space="preserve"> ofertados por los licitantes, así como las operaciones aritméticas con objeto de verificar el </w:t>
      </w:r>
      <w:r w:rsidRPr="00B9405A">
        <w:rPr>
          <w:rFonts w:ascii="Arial" w:hAnsi="Arial" w:cs="Arial"/>
          <w:b/>
          <w:noProof/>
          <w:sz w:val="20"/>
          <w:szCs w:val="20"/>
        </w:rPr>
        <w:t>“Precio Unitario con Descuento”</w:t>
      </w:r>
      <w:r w:rsidRPr="00B9405A">
        <w:rPr>
          <w:rFonts w:ascii="Arial" w:hAnsi="Arial" w:cs="Arial"/>
          <w:noProof/>
          <w:sz w:val="20"/>
          <w:szCs w:val="20"/>
        </w:rPr>
        <w:t xml:space="preserve">, así como el importe total de los bienes ofertados, de conformidad a los datos contenidos en su </w:t>
      </w:r>
      <w:r w:rsidRPr="00B9405A">
        <w:rPr>
          <w:rFonts w:ascii="Arial" w:eastAsia="Arial Unicode MS" w:hAnsi="Arial" w:cs="Arial"/>
          <w:noProof/>
          <w:sz w:val="20"/>
          <w:szCs w:val="20"/>
          <w:lang w:val="es-ES_tradnl"/>
        </w:rPr>
        <w:t xml:space="preserve">Proposición </w:t>
      </w:r>
      <w:r w:rsidRPr="00B9405A">
        <w:rPr>
          <w:rFonts w:ascii="Arial" w:hAnsi="Arial" w:cs="Arial"/>
          <w:noProof/>
          <w:sz w:val="20"/>
          <w:szCs w:val="20"/>
        </w:rPr>
        <w:t xml:space="preserve">Económica </w:t>
      </w:r>
      <w:r w:rsidRPr="00B9405A">
        <w:rPr>
          <w:rFonts w:ascii="Arial" w:eastAsia="Arial Unicode MS" w:hAnsi="Arial" w:cs="Arial"/>
          <w:b/>
          <w:noProof/>
          <w:sz w:val="20"/>
          <w:szCs w:val="20"/>
          <w:u w:val="single"/>
          <w:lang w:val="es-ES_tradnl"/>
        </w:rPr>
        <w:t>Anexo No. 5</w:t>
      </w:r>
      <w:r w:rsidRPr="00B9405A">
        <w:rPr>
          <w:rFonts w:ascii="Arial" w:eastAsia="Arial Unicode MS" w:hAnsi="Arial" w:cs="Arial"/>
          <w:b/>
          <w:noProof/>
          <w:sz w:val="20"/>
          <w:szCs w:val="20"/>
          <w:lang w:val="es-ES_tradnl"/>
        </w:rPr>
        <w:t xml:space="preserve">, </w:t>
      </w:r>
      <w:r w:rsidRPr="00B9405A">
        <w:rPr>
          <w:rFonts w:ascii="Arial" w:eastAsia="Arial Unicode MS" w:hAnsi="Arial" w:cs="Arial"/>
          <w:noProof/>
          <w:sz w:val="20"/>
          <w:szCs w:val="20"/>
          <w:lang w:val="es-ES_tradnl"/>
        </w:rPr>
        <w:t>de la presente Convocatoria.</w:t>
      </w:r>
    </w:p>
    <w:p w:rsidR="00B9405A" w:rsidRPr="00B9405A" w:rsidRDefault="00B9405A" w:rsidP="00B9405A">
      <w:pPr>
        <w:spacing w:after="0" w:line="240" w:lineRule="auto"/>
        <w:jc w:val="both"/>
        <w:rPr>
          <w:rFonts w:ascii="Arial" w:eastAsia="Arial Unicode MS" w:hAnsi="Arial" w:cs="Arial"/>
          <w:b/>
          <w:noProof/>
          <w:sz w:val="20"/>
          <w:szCs w:val="20"/>
          <w:lang w:val="es-ES_tradnl"/>
        </w:rPr>
      </w:pPr>
    </w:p>
    <w:p w:rsidR="00B9405A" w:rsidRPr="00B9405A" w:rsidRDefault="00B9405A" w:rsidP="00B9405A">
      <w:pPr>
        <w:jc w:val="both"/>
        <w:rPr>
          <w:rFonts w:ascii="Arial" w:hAnsi="Arial" w:cs="Arial"/>
          <w:noProof/>
          <w:sz w:val="20"/>
        </w:rPr>
      </w:pPr>
      <w:r w:rsidRPr="00B9405A">
        <w:rPr>
          <w:rFonts w:ascii="Arial" w:hAnsi="Arial" w:cs="Arial"/>
          <w:noProof/>
          <w:sz w:val="20"/>
          <w:szCs w:val="20"/>
        </w:rPr>
        <w:t>En caso</w:t>
      </w:r>
      <w:r w:rsidRPr="00B9405A">
        <w:rPr>
          <w:rFonts w:ascii="Arial" w:hAnsi="Arial" w:cs="Arial"/>
          <w:noProof/>
          <w:sz w:val="20"/>
        </w:rPr>
        <w:t xml:space="preserve"> de que se detecte un error de cálculo en alguna proposición, se podrá llevar a cabo su rectificación cuando la corrección </w:t>
      </w:r>
      <w:r w:rsidRPr="00B9405A">
        <w:rPr>
          <w:rFonts w:ascii="Arial" w:hAnsi="Arial" w:cs="Arial"/>
          <w:b/>
          <w:noProof/>
          <w:sz w:val="20"/>
        </w:rPr>
        <w:t>no implique la modificación del “Porcentaje de Descuento”</w:t>
      </w:r>
      <w:r w:rsidRPr="00B9405A">
        <w:rPr>
          <w:rFonts w:ascii="Arial" w:hAnsi="Arial" w:cs="Arial"/>
          <w:noProof/>
          <w:sz w:val="20"/>
        </w:rPr>
        <w:t>.</w:t>
      </w:r>
    </w:p>
    <w:p w:rsidR="00B9405A" w:rsidRPr="00B9405A" w:rsidRDefault="00B9405A" w:rsidP="00B9405A">
      <w:pPr>
        <w:spacing w:after="0" w:line="240" w:lineRule="auto"/>
        <w:jc w:val="both"/>
        <w:outlineLvl w:val="1"/>
        <w:rPr>
          <w:rFonts w:ascii="Arial" w:hAnsi="Arial" w:cs="Arial"/>
          <w:noProof/>
          <w:sz w:val="20"/>
          <w:szCs w:val="20"/>
        </w:rPr>
      </w:pPr>
      <w:r w:rsidRPr="00B9405A">
        <w:rPr>
          <w:rFonts w:ascii="Arial" w:hAnsi="Arial" w:cs="Arial"/>
          <w:noProof/>
          <w:sz w:val="20"/>
          <w:szCs w:val="20"/>
        </w:rPr>
        <w:t>En caso de ofertar un porcentaje de descuento con más de dos decimales, únicamente se tomará en consideración para el cálculo de su oferta hasta los dos decimales, eliminando los restantes, sin redondear.</w:t>
      </w:r>
      <w:bookmarkStart w:id="68" w:name="_Toc428988965"/>
    </w:p>
    <w:p w:rsidR="00B9405A" w:rsidRPr="00B9405A" w:rsidRDefault="00B9405A" w:rsidP="00B9405A">
      <w:pPr>
        <w:spacing w:after="0" w:line="240" w:lineRule="auto"/>
        <w:jc w:val="both"/>
        <w:rPr>
          <w:rFonts w:ascii="Arial" w:hAnsi="Arial" w:cs="Arial"/>
          <w:b/>
          <w:noProof/>
          <w:sz w:val="20"/>
          <w:szCs w:val="20"/>
          <w:highlight w:val="lightGray"/>
        </w:rPr>
      </w:pPr>
    </w:p>
    <w:p w:rsidR="00B9405A" w:rsidRPr="00B9405A" w:rsidRDefault="00B9405A" w:rsidP="00B9405A">
      <w:pPr>
        <w:spacing w:after="0" w:line="240" w:lineRule="auto"/>
        <w:jc w:val="both"/>
        <w:rPr>
          <w:rFonts w:ascii="Arial" w:hAnsi="Arial" w:cs="Arial"/>
          <w:b/>
          <w:noProof/>
          <w:sz w:val="20"/>
          <w:szCs w:val="20"/>
          <w:highlight w:val="lightGray"/>
        </w:rPr>
      </w:pPr>
    </w:p>
    <w:p w:rsidR="00B9405A" w:rsidRPr="00B9405A" w:rsidRDefault="00B9405A" w:rsidP="00B9405A">
      <w:pPr>
        <w:spacing w:after="0" w:line="240" w:lineRule="auto"/>
        <w:jc w:val="both"/>
        <w:rPr>
          <w:rFonts w:ascii="Arial" w:hAnsi="Arial" w:cs="Arial"/>
          <w:b/>
          <w:noProof/>
          <w:sz w:val="20"/>
          <w:szCs w:val="20"/>
        </w:rPr>
      </w:pPr>
      <w:r w:rsidRPr="00B9405A">
        <w:rPr>
          <w:rFonts w:ascii="Arial" w:hAnsi="Arial" w:cs="Arial"/>
          <w:b/>
          <w:noProof/>
          <w:sz w:val="20"/>
          <w:szCs w:val="20"/>
        </w:rPr>
        <w:lastRenderedPageBreak/>
        <w:t>Para el caso de las partidas 42 a la 51:</w:t>
      </w:r>
    </w:p>
    <w:p w:rsidR="00B9405A" w:rsidRPr="00B9405A" w:rsidRDefault="00B9405A" w:rsidP="00B9405A">
      <w:pPr>
        <w:spacing w:after="0" w:line="240" w:lineRule="auto"/>
        <w:jc w:val="both"/>
        <w:outlineLvl w:val="1"/>
        <w:rPr>
          <w:rFonts w:ascii="Arial" w:hAnsi="Arial" w:cs="Arial"/>
          <w:noProof/>
          <w:sz w:val="20"/>
          <w:szCs w:val="20"/>
        </w:rPr>
      </w:pPr>
    </w:p>
    <w:p w:rsidR="00B9405A" w:rsidRPr="00B9405A" w:rsidRDefault="00B9405A" w:rsidP="00B9405A">
      <w:pPr>
        <w:jc w:val="both"/>
        <w:rPr>
          <w:rFonts w:ascii="Arial" w:hAnsi="Arial" w:cs="Arial"/>
          <w:noProof/>
          <w:sz w:val="20"/>
          <w:szCs w:val="20"/>
        </w:rPr>
      </w:pPr>
      <w:r w:rsidRPr="00B9405A">
        <w:rPr>
          <w:rFonts w:ascii="Arial" w:hAnsi="Arial" w:cs="Arial"/>
          <w:noProof/>
          <w:sz w:val="20"/>
          <w:szCs w:val="20"/>
        </w:rPr>
        <w:t xml:space="preserve">Se analizarán los precios ofertados por los licitantes, así como las operaciones aritméticas con objeto de verificar el importe total de los bienes ofertados, conforme a los datos contenidos en su Proposición Económica </w:t>
      </w:r>
      <w:r w:rsidRPr="00B9405A">
        <w:rPr>
          <w:rFonts w:ascii="Arial" w:hAnsi="Arial" w:cs="Arial"/>
          <w:b/>
          <w:noProof/>
          <w:sz w:val="20"/>
          <w:szCs w:val="20"/>
          <w:u w:val="single"/>
        </w:rPr>
        <w:t xml:space="preserve">Anexo No. 5.1 </w:t>
      </w:r>
      <w:r w:rsidRPr="00B9405A">
        <w:rPr>
          <w:rFonts w:ascii="Arial" w:hAnsi="Arial" w:cs="Arial"/>
          <w:noProof/>
          <w:sz w:val="20"/>
          <w:szCs w:val="20"/>
        </w:rPr>
        <w:t>de la presente Convocatoria.</w:t>
      </w:r>
    </w:p>
    <w:p w:rsidR="00B9405A" w:rsidRPr="00B9405A" w:rsidRDefault="00B9405A" w:rsidP="00B9405A">
      <w:pPr>
        <w:jc w:val="both"/>
        <w:rPr>
          <w:rFonts w:ascii="Arial" w:hAnsi="Arial" w:cs="Arial"/>
          <w:noProof/>
          <w:sz w:val="20"/>
          <w:szCs w:val="20"/>
        </w:rPr>
      </w:pPr>
      <w:r w:rsidRPr="00B9405A">
        <w:rPr>
          <w:rFonts w:ascii="Arial" w:hAnsi="Arial" w:cs="Arial"/>
          <w:noProof/>
          <w:sz w:val="20"/>
          <w:szCs w:val="20"/>
        </w:rPr>
        <w:t>En caso de que se detecte un error de cálculo en alguna proposición, se podrá llevar a cabo su rectificación cuando la corrección no implique la modificación del precio unitario. En caso de discrepancia entre las cantidades escritas con letra y número, prevalecerá la primera, por lo que de presentarse errores en las cantidades o volúmenes solicitados, estos podrán corregirse.</w:t>
      </w:r>
    </w:p>
    <w:p w:rsidR="00B9405A" w:rsidRPr="00B9405A" w:rsidRDefault="00B9405A" w:rsidP="00B9405A">
      <w:pPr>
        <w:spacing w:after="0" w:line="240" w:lineRule="auto"/>
        <w:jc w:val="both"/>
        <w:outlineLvl w:val="1"/>
        <w:rPr>
          <w:rFonts w:ascii="Arial" w:hAnsi="Arial" w:cs="Arial"/>
          <w:noProof/>
          <w:sz w:val="20"/>
          <w:szCs w:val="20"/>
        </w:rPr>
      </w:pPr>
    </w:p>
    <w:p w:rsidR="00B9405A" w:rsidRPr="00B9405A" w:rsidRDefault="00B9405A" w:rsidP="00B9405A">
      <w:pPr>
        <w:spacing w:after="0" w:line="240" w:lineRule="auto"/>
        <w:jc w:val="both"/>
        <w:outlineLvl w:val="1"/>
        <w:rPr>
          <w:rFonts w:ascii="Arial" w:hAnsi="Arial" w:cs="Arial"/>
          <w:b/>
          <w:noProof/>
          <w:sz w:val="20"/>
          <w:szCs w:val="20"/>
          <w:lang w:val="es-ES_tradnl"/>
        </w:rPr>
      </w:pPr>
      <w:bookmarkStart w:id="69" w:name="_Toc428988961"/>
      <w:r w:rsidRPr="00B9405A">
        <w:rPr>
          <w:rFonts w:ascii="Arial" w:hAnsi="Arial" w:cs="Arial"/>
          <w:b/>
          <w:noProof/>
          <w:sz w:val="20"/>
          <w:szCs w:val="20"/>
          <w:lang w:val="es-ES_tradnl"/>
        </w:rPr>
        <w:t>5.4 Causales de desechamiento.</w:t>
      </w:r>
      <w:bookmarkEnd w:id="69"/>
    </w:p>
    <w:p w:rsidR="00B9405A" w:rsidRPr="00B9405A" w:rsidRDefault="00B9405A" w:rsidP="00B9405A">
      <w:pPr>
        <w:spacing w:after="0" w:line="240" w:lineRule="auto"/>
        <w:jc w:val="both"/>
        <w:rPr>
          <w:rFonts w:ascii="Arial" w:hAnsi="Arial" w:cs="Arial"/>
          <w:b/>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 xml:space="preserve">De conformidad con el artículo 29 fracción XV de la LAASSP, será causa de desechamiento: </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_tradnl" w:eastAsia="es-ES"/>
        </w:rPr>
        <w:t xml:space="preserve">Cuando el licitante no envíe a través de CompraNet, la documentación solicitada en los numerales 4.1., 4.3.1, 4.3.2 o 4.3.3 según sea el caso, 4.3.4, 4.3.5 y 4.3.6 de la presente Convocatoria, o bien, se omita </w:t>
      </w:r>
      <w:r w:rsidRPr="00B9405A">
        <w:rPr>
          <w:rFonts w:ascii="Arial" w:eastAsia="Times New Roman" w:hAnsi="Arial" w:cs="Arial"/>
          <w:noProof/>
          <w:sz w:val="20"/>
          <w:szCs w:val="24"/>
          <w:lang w:val="es-ES" w:eastAsia="es-ES"/>
        </w:rPr>
        <w:t>la leyenda “bajo protesta de decir verdad”.</w:t>
      </w:r>
    </w:p>
    <w:p w:rsidR="00B9405A" w:rsidRPr="00B9405A" w:rsidRDefault="00B9405A" w:rsidP="00B9405A">
      <w:pPr>
        <w:spacing w:after="0" w:line="240" w:lineRule="auto"/>
        <w:ind w:left="1560" w:hanging="709"/>
        <w:jc w:val="both"/>
        <w:rPr>
          <w:rFonts w:ascii="Arial" w:eastAsia="Times New Roman" w:hAnsi="Arial" w:cs="Arial"/>
          <w:noProof/>
          <w:sz w:val="20"/>
          <w:szCs w:val="20"/>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B9405A">
        <w:rPr>
          <w:rFonts w:ascii="Arial" w:eastAsia="Times New Roman" w:hAnsi="Arial" w:cs="Arial"/>
          <w:noProof/>
          <w:sz w:val="20"/>
          <w:szCs w:val="24"/>
          <w:lang w:val="es-ES" w:eastAsia="es-ES"/>
        </w:rPr>
        <w:t xml:space="preserve">Cuando presente proposición en participacion conjunta y </w:t>
      </w:r>
      <w:r w:rsidRPr="00B9405A">
        <w:rPr>
          <w:rFonts w:ascii="Arial" w:eastAsia="Times New Roman" w:hAnsi="Arial" w:cs="Arial"/>
          <w:noProof/>
          <w:sz w:val="20"/>
          <w:szCs w:val="20"/>
          <w:lang w:val="es-ES_tradnl" w:eastAsia="es-ES"/>
        </w:rPr>
        <w:t xml:space="preserve">no envíe a través de CompraNet, la documentación solicitada en el numeral 4.3.8, y/o </w:t>
      </w:r>
      <w:r w:rsidRPr="00B9405A">
        <w:rPr>
          <w:rFonts w:ascii="Arial" w:eastAsia="Times New Roman" w:hAnsi="Arial" w:cs="Arial"/>
          <w:noProof/>
          <w:sz w:val="20"/>
          <w:szCs w:val="24"/>
          <w:lang w:val="es-ES" w:eastAsia="es-ES"/>
        </w:rPr>
        <w:t xml:space="preserve">no entregue la documentación conforme al numeral </w:t>
      </w:r>
      <w:r w:rsidRPr="00B9405A">
        <w:rPr>
          <w:rFonts w:ascii="Arial" w:eastAsia="Times New Roman" w:hAnsi="Arial" w:cs="Arial"/>
          <w:b/>
          <w:noProof/>
          <w:sz w:val="20"/>
          <w:szCs w:val="24"/>
          <w:lang w:val="es-ES" w:eastAsia="es-ES"/>
        </w:rPr>
        <w:t>3.4</w:t>
      </w:r>
      <w:r w:rsidRPr="00B9405A">
        <w:rPr>
          <w:rFonts w:ascii="Arial" w:eastAsia="Times New Roman" w:hAnsi="Arial" w:cs="Arial"/>
          <w:noProof/>
          <w:sz w:val="20"/>
          <w:szCs w:val="24"/>
          <w:lang w:val="es-ES" w:eastAsia="es-ES"/>
        </w:rPr>
        <w:t xml:space="preserve"> de la presente convocatoria.</w:t>
      </w:r>
    </w:p>
    <w:p w:rsidR="00B9405A" w:rsidRPr="00B9405A" w:rsidRDefault="00B9405A" w:rsidP="00B9405A">
      <w:pPr>
        <w:spacing w:after="0" w:line="240" w:lineRule="auto"/>
        <w:ind w:left="1560" w:hanging="709"/>
        <w:jc w:val="both"/>
        <w:rPr>
          <w:rFonts w:ascii="Arial" w:eastAsia="Times New Roman" w:hAnsi="Arial" w:cs="Arial"/>
          <w:noProof/>
          <w:sz w:val="20"/>
          <w:szCs w:val="20"/>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4"/>
          <w:lang w:val="es-ES" w:eastAsia="es-ES"/>
        </w:rPr>
      </w:pPr>
      <w:r w:rsidRPr="00B9405A">
        <w:rPr>
          <w:rFonts w:ascii="Arial" w:eastAsia="Times New Roman" w:hAnsi="Arial" w:cs="Arial"/>
          <w:noProof/>
          <w:sz w:val="20"/>
          <w:szCs w:val="24"/>
          <w:lang w:val="es-ES" w:eastAsia="es-ES"/>
        </w:rPr>
        <w:t>Cuando las empresas se encuentren dentro de algunos los supuestos del Art. 50 y 60 de la Ley.</w:t>
      </w:r>
    </w:p>
    <w:p w:rsidR="00B9405A" w:rsidRPr="00B9405A" w:rsidRDefault="00B9405A" w:rsidP="00B9405A">
      <w:pPr>
        <w:spacing w:after="0" w:line="240" w:lineRule="auto"/>
        <w:ind w:left="1560" w:hanging="709"/>
        <w:jc w:val="both"/>
        <w:rPr>
          <w:rFonts w:ascii="Arial" w:eastAsia="Times New Roman" w:hAnsi="Arial" w:cs="Arial"/>
          <w:noProof/>
          <w:sz w:val="20"/>
          <w:szCs w:val="20"/>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4"/>
          <w:lang w:val="es-ES" w:eastAsia="es-ES"/>
        </w:rPr>
      </w:pPr>
      <w:r w:rsidRPr="00B9405A">
        <w:rPr>
          <w:rFonts w:ascii="Arial" w:eastAsia="Times New Roman" w:hAnsi="Arial" w:cs="Arial"/>
          <w:noProof/>
          <w:sz w:val="20"/>
          <w:szCs w:val="24"/>
          <w:lang w:val="es-ES" w:eastAsia="es-ES"/>
        </w:rPr>
        <w:t xml:space="preserve">En caso de que los porcentajes de descuento o precios unitarios, según corresponda, asentados en la proposición económica </w:t>
      </w:r>
      <w:r w:rsidRPr="00B9405A">
        <w:rPr>
          <w:rFonts w:ascii="Arial" w:eastAsia="Times New Roman" w:hAnsi="Arial" w:cs="Arial"/>
          <w:b/>
          <w:noProof/>
          <w:sz w:val="20"/>
          <w:szCs w:val="24"/>
          <w:lang w:val="es-ES" w:eastAsia="es-ES"/>
        </w:rPr>
        <w:t>(</w:t>
      </w:r>
      <w:r w:rsidRPr="00B9405A">
        <w:rPr>
          <w:rFonts w:ascii="Arial" w:eastAsia="Times New Roman" w:hAnsi="Arial" w:cs="Arial"/>
          <w:b/>
          <w:noProof/>
          <w:sz w:val="20"/>
          <w:szCs w:val="24"/>
          <w:u w:val="single"/>
          <w:lang w:val="es-ES" w:eastAsia="es-ES"/>
        </w:rPr>
        <w:t>Anexos No. 5 y 5.1</w:t>
      </w:r>
      <w:r w:rsidRPr="00B9405A">
        <w:rPr>
          <w:rFonts w:ascii="Arial" w:eastAsia="Times New Roman" w:hAnsi="Arial" w:cs="Arial"/>
          <w:b/>
          <w:noProof/>
          <w:sz w:val="20"/>
          <w:szCs w:val="24"/>
          <w:lang w:val="es-ES" w:eastAsia="es-ES"/>
        </w:rPr>
        <w:t>)</w:t>
      </w:r>
      <w:r w:rsidRPr="00B9405A">
        <w:rPr>
          <w:rFonts w:ascii="Arial" w:eastAsia="Times New Roman" w:hAnsi="Arial" w:cs="Arial"/>
          <w:noProof/>
          <w:sz w:val="20"/>
          <w:szCs w:val="24"/>
          <w:lang w:val="es-ES" w:eastAsia="es-ES"/>
        </w:rPr>
        <w:t xml:space="preserve">, no coincidan con los registrados en los parámetros económicos de CompraNet 5.0, en el entendido, de que para efectos de lo señalado en el Art. 55 del Reglamento de la LAASSP, el </w:t>
      </w:r>
      <w:r w:rsidRPr="00B9405A">
        <w:rPr>
          <w:rFonts w:ascii="Arial" w:eastAsia="Times New Roman" w:hAnsi="Arial" w:cs="Arial"/>
          <w:b/>
          <w:noProof/>
          <w:sz w:val="20"/>
          <w:szCs w:val="24"/>
          <w:lang w:val="es-ES" w:eastAsia="es-ES"/>
        </w:rPr>
        <w:t xml:space="preserve">“Porcentaje de Descuento” </w:t>
      </w:r>
      <w:r w:rsidRPr="00B9405A">
        <w:rPr>
          <w:rFonts w:ascii="Arial" w:eastAsia="Times New Roman" w:hAnsi="Arial" w:cs="Arial"/>
          <w:noProof/>
          <w:sz w:val="20"/>
          <w:szCs w:val="24"/>
          <w:lang w:val="es-ES" w:eastAsia="es-ES"/>
        </w:rPr>
        <w:t xml:space="preserve">será equivalente al </w:t>
      </w:r>
      <w:r w:rsidRPr="00B9405A">
        <w:rPr>
          <w:rFonts w:ascii="Arial" w:eastAsia="Times New Roman" w:hAnsi="Arial" w:cs="Arial"/>
          <w:b/>
          <w:i/>
          <w:noProof/>
          <w:sz w:val="20"/>
          <w:szCs w:val="24"/>
          <w:lang w:val="es-ES" w:eastAsia="es-ES"/>
        </w:rPr>
        <w:t>“</w:t>
      </w:r>
      <w:r w:rsidRPr="00B9405A">
        <w:rPr>
          <w:rFonts w:ascii="Arial" w:eastAsia="Times New Roman" w:hAnsi="Arial" w:cs="Arial"/>
          <w:b/>
          <w:noProof/>
          <w:sz w:val="20"/>
          <w:szCs w:val="24"/>
          <w:lang w:val="es-ES" w:eastAsia="es-ES"/>
        </w:rPr>
        <w:t>Precio Unitario</w:t>
      </w:r>
      <w:r w:rsidRPr="00B9405A">
        <w:rPr>
          <w:rFonts w:ascii="Arial" w:eastAsia="Times New Roman" w:hAnsi="Arial" w:cs="Arial"/>
          <w:b/>
          <w:i/>
          <w:noProof/>
          <w:sz w:val="20"/>
          <w:szCs w:val="24"/>
          <w:lang w:val="es-ES" w:eastAsia="es-ES"/>
        </w:rPr>
        <w:t>”.</w:t>
      </w:r>
    </w:p>
    <w:p w:rsidR="00B9405A" w:rsidRPr="00B9405A" w:rsidRDefault="00B9405A" w:rsidP="00B9405A">
      <w:pPr>
        <w:spacing w:after="0" w:line="240" w:lineRule="auto"/>
        <w:ind w:left="1560" w:hanging="709"/>
        <w:jc w:val="both"/>
        <w:rPr>
          <w:rFonts w:ascii="Arial" w:eastAsia="Times New Roman" w:hAnsi="Arial" w:cs="Arial"/>
          <w:noProof/>
          <w:sz w:val="20"/>
          <w:szCs w:val="24"/>
          <w:lang w:val="es-ES" w:eastAsia="es-ES"/>
        </w:rPr>
      </w:pPr>
      <w:r w:rsidRPr="00B9405A">
        <w:rPr>
          <w:rFonts w:ascii="Arial" w:eastAsia="Times New Roman" w:hAnsi="Arial" w:cs="Arial"/>
          <w:noProof/>
          <w:sz w:val="20"/>
          <w:szCs w:val="24"/>
          <w:lang w:val="es-ES" w:eastAsia="es-ES"/>
        </w:rPr>
        <w:t xml:space="preserve"> </w:t>
      </w: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Cuando el licitante </w:t>
      </w:r>
      <w:r w:rsidRPr="00B9405A">
        <w:rPr>
          <w:rFonts w:ascii="Arial" w:eastAsia="Times New Roman" w:hAnsi="Arial" w:cs="Arial"/>
          <w:b/>
          <w:noProof/>
          <w:sz w:val="20"/>
          <w:szCs w:val="20"/>
          <w:lang w:val="es-ES" w:eastAsia="es-ES"/>
        </w:rPr>
        <w:t>para las partidas 1 a la 41,</w:t>
      </w:r>
      <w:r w:rsidRPr="00B9405A">
        <w:rPr>
          <w:rFonts w:ascii="Arial" w:eastAsia="Times New Roman" w:hAnsi="Arial" w:cs="Arial"/>
          <w:noProof/>
          <w:sz w:val="20"/>
          <w:szCs w:val="20"/>
          <w:lang w:val="es-ES" w:eastAsia="es-ES"/>
        </w:rPr>
        <w:t xml:space="preserve"> oferte porcentaje de descuento</w:t>
      </w:r>
      <w:r w:rsidRPr="00B9405A">
        <w:rPr>
          <w:rFonts w:ascii="Arial" w:eastAsia="Times New Roman" w:hAnsi="Arial" w:cs="Arial"/>
          <w:b/>
          <w:noProof/>
          <w:sz w:val="20"/>
          <w:szCs w:val="20"/>
          <w:lang w:val="es-ES" w:eastAsia="es-ES"/>
        </w:rPr>
        <w:t xml:space="preserve"> </w:t>
      </w:r>
      <w:r w:rsidRPr="00B9405A">
        <w:rPr>
          <w:rFonts w:ascii="Arial" w:eastAsia="Times New Roman" w:hAnsi="Arial" w:cs="Arial"/>
          <w:noProof/>
          <w:sz w:val="20"/>
          <w:szCs w:val="20"/>
          <w:lang w:val="es-ES" w:eastAsia="es-ES"/>
        </w:rPr>
        <w:t>del</w:t>
      </w:r>
      <w:r w:rsidRPr="00B9405A">
        <w:rPr>
          <w:rFonts w:ascii="Arial" w:eastAsia="Times New Roman" w:hAnsi="Arial" w:cs="Arial"/>
          <w:b/>
          <w:noProof/>
          <w:sz w:val="20"/>
          <w:szCs w:val="20"/>
          <w:lang w:val="es-ES" w:eastAsia="es-ES"/>
        </w:rPr>
        <w:t xml:space="preserve"> </w:t>
      </w:r>
      <w:r w:rsidRPr="00B9405A">
        <w:rPr>
          <w:rFonts w:ascii="Arial" w:eastAsia="Times New Roman" w:hAnsi="Arial" w:cs="Arial"/>
          <w:b/>
          <w:noProof/>
          <w:sz w:val="20"/>
          <w:szCs w:val="20"/>
          <w:u w:val="single"/>
          <w:lang w:val="es-ES" w:eastAsia="es-ES"/>
        </w:rPr>
        <w:t>0% sobre el “Precio Máximo de Referencia” señalado en el apartato II del Anexo 1 y del Anexo No. 5 para cada partida.</w:t>
      </w:r>
    </w:p>
    <w:p w:rsidR="00B9405A" w:rsidRPr="00B9405A" w:rsidRDefault="00B9405A" w:rsidP="00B9405A">
      <w:pPr>
        <w:spacing w:after="0" w:line="240" w:lineRule="auto"/>
        <w:ind w:left="1560" w:hanging="709"/>
        <w:jc w:val="both"/>
        <w:rPr>
          <w:rFonts w:ascii="Arial" w:eastAsia="Times New Roman" w:hAnsi="Arial" w:cs="Arial"/>
          <w:noProof/>
          <w:sz w:val="20"/>
          <w:szCs w:val="20"/>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Cuando el licitante </w:t>
      </w:r>
      <w:r w:rsidRPr="00B9405A">
        <w:rPr>
          <w:rFonts w:ascii="Arial" w:eastAsia="Times New Roman" w:hAnsi="Arial" w:cs="Arial"/>
          <w:b/>
          <w:noProof/>
          <w:sz w:val="20"/>
          <w:szCs w:val="20"/>
          <w:lang w:val="es-ES" w:eastAsia="es-ES"/>
        </w:rPr>
        <w:t xml:space="preserve">para las partidas 1 a la 41, </w:t>
      </w:r>
      <w:r w:rsidRPr="00B9405A">
        <w:rPr>
          <w:rFonts w:ascii="Arial" w:eastAsia="Times New Roman" w:hAnsi="Arial" w:cs="Arial"/>
          <w:noProof/>
          <w:sz w:val="20"/>
          <w:szCs w:val="20"/>
          <w:lang w:val="es-ES" w:eastAsia="es-ES"/>
        </w:rPr>
        <w:t>oferte</w:t>
      </w:r>
      <w:r w:rsidRPr="00B9405A">
        <w:rPr>
          <w:rFonts w:ascii="Arial" w:eastAsia="Times New Roman" w:hAnsi="Arial" w:cs="Arial"/>
          <w:b/>
          <w:noProof/>
          <w:sz w:val="20"/>
          <w:szCs w:val="20"/>
          <w:lang w:val="es-ES" w:eastAsia="es-ES"/>
        </w:rPr>
        <w:t xml:space="preserve"> </w:t>
      </w:r>
      <w:r w:rsidRPr="00B9405A">
        <w:rPr>
          <w:rFonts w:ascii="Arial" w:eastAsia="Times New Roman" w:hAnsi="Arial" w:cs="Arial"/>
          <w:noProof/>
          <w:sz w:val="20"/>
          <w:szCs w:val="20"/>
          <w:lang w:val="es-ES" w:eastAsia="es-ES"/>
        </w:rPr>
        <w:t>porcentaje de descuento</w:t>
      </w:r>
      <w:r w:rsidRPr="00B9405A">
        <w:rPr>
          <w:rFonts w:ascii="Arial" w:eastAsia="Times New Roman" w:hAnsi="Arial" w:cs="Arial"/>
          <w:b/>
          <w:noProof/>
          <w:sz w:val="20"/>
          <w:szCs w:val="20"/>
          <w:lang w:val="es-ES" w:eastAsia="es-ES"/>
        </w:rPr>
        <w:t xml:space="preserve"> </w:t>
      </w:r>
      <w:r w:rsidRPr="00B9405A">
        <w:rPr>
          <w:rFonts w:ascii="Arial" w:eastAsia="Times New Roman" w:hAnsi="Arial" w:cs="Arial"/>
          <w:b/>
          <w:noProof/>
          <w:sz w:val="20"/>
          <w:szCs w:val="20"/>
          <w:u w:val="single"/>
          <w:lang w:val="es-ES" w:eastAsia="es-ES"/>
        </w:rPr>
        <w:t>sobre un precio diferente al “Precio Máximo de Referencia” señalado en el apartato II del Anexo 1 y del Anexo No. 5 para cada partida.</w:t>
      </w:r>
    </w:p>
    <w:p w:rsidR="00B9405A" w:rsidRPr="00B9405A" w:rsidRDefault="00B9405A" w:rsidP="00B9405A">
      <w:pPr>
        <w:spacing w:after="0" w:line="240" w:lineRule="auto"/>
        <w:ind w:left="1560" w:hanging="709"/>
        <w:jc w:val="both"/>
        <w:rPr>
          <w:rFonts w:ascii="Arial" w:eastAsia="Times New Roman" w:hAnsi="Arial" w:cs="Arial"/>
          <w:noProof/>
          <w:sz w:val="20"/>
          <w:szCs w:val="20"/>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Cuando el licitante </w:t>
      </w:r>
      <w:r w:rsidRPr="00B9405A">
        <w:rPr>
          <w:rFonts w:ascii="Arial" w:eastAsia="Times New Roman" w:hAnsi="Arial" w:cs="Arial"/>
          <w:b/>
          <w:noProof/>
          <w:sz w:val="20"/>
          <w:szCs w:val="20"/>
          <w:lang w:val="es-ES" w:eastAsia="es-ES"/>
        </w:rPr>
        <w:t>para las partidas 1 a la 41</w:t>
      </w:r>
      <w:r w:rsidRPr="00B9405A">
        <w:rPr>
          <w:rFonts w:ascii="Arial" w:eastAsia="Times New Roman" w:hAnsi="Arial" w:cs="Arial"/>
          <w:noProof/>
          <w:sz w:val="16"/>
          <w:szCs w:val="16"/>
          <w:lang w:val="es-ES" w:eastAsia="es-MX"/>
        </w:rPr>
        <w:t xml:space="preserve">, </w:t>
      </w:r>
      <w:r w:rsidRPr="00B9405A">
        <w:rPr>
          <w:rFonts w:ascii="Arial" w:eastAsia="Times New Roman" w:hAnsi="Arial" w:cs="Arial"/>
          <w:noProof/>
          <w:sz w:val="20"/>
          <w:szCs w:val="20"/>
          <w:lang w:val="es-ES" w:eastAsia="es-ES"/>
        </w:rPr>
        <w:t>oferte porcentaje de descuento</w:t>
      </w:r>
      <w:r w:rsidRPr="00B9405A">
        <w:rPr>
          <w:rFonts w:ascii="Arial" w:eastAsia="Times New Roman" w:hAnsi="Arial" w:cs="Arial"/>
          <w:b/>
          <w:noProof/>
          <w:sz w:val="20"/>
          <w:szCs w:val="20"/>
          <w:lang w:val="es-ES" w:eastAsia="es-ES"/>
        </w:rPr>
        <w:t xml:space="preserve"> </w:t>
      </w:r>
      <w:r w:rsidRPr="00B9405A">
        <w:rPr>
          <w:rFonts w:ascii="Arial" w:eastAsia="Times New Roman" w:hAnsi="Arial" w:cs="Arial"/>
          <w:b/>
          <w:noProof/>
          <w:sz w:val="20"/>
          <w:szCs w:val="20"/>
          <w:u w:val="single"/>
          <w:lang w:val="es-ES" w:eastAsia="es-ES"/>
        </w:rPr>
        <w:t>negativo, es decir, que el efecto del porcentaje de descuento aplicado al PMR, de como resultado que el “Precio con Descuento”, sea superior al “Precio Máximo de Referencia” señalado en el apartato II del Anexo 1 y del Anexo No. 5 para cada partida.</w:t>
      </w:r>
    </w:p>
    <w:p w:rsidR="00B9405A" w:rsidRPr="00B9405A" w:rsidRDefault="00B9405A" w:rsidP="00B9405A">
      <w:pPr>
        <w:spacing w:after="0" w:line="240" w:lineRule="auto"/>
        <w:ind w:left="1560"/>
        <w:jc w:val="both"/>
        <w:rPr>
          <w:rFonts w:ascii="Arial" w:eastAsia="Times New Roman" w:hAnsi="Arial" w:cs="Arial"/>
          <w:noProof/>
          <w:sz w:val="20"/>
          <w:szCs w:val="20"/>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Cuando la Proposición Económica del licitante para las </w:t>
      </w:r>
      <w:r w:rsidRPr="00B9405A">
        <w:rPr>
          <w:rFonts w:ascii="Arial" w:eastAsia="Times New Roman" w:hAnsi="Arial" w:cs="Arial"/>
          <w:b/>
          <w:noProof/>
          <w:sz w:val="20"/>
          <w:szCs w:val="20"/>
          <w:lang w:val="es-ES" w:eastAsia="es-ES"/>
        </w:rPr>
        <w:t>partidas 42 a la 51</w:t>
      </w:r>
      <w:r w:rsidRPr="00B9405A">
        <w:rPr>
          <w:rFonts w:ascii="Arial" w:eastAsia="Times New Roman" w:hAnsi="Arial" w:cs="Arial"/>
          <w:noProof/>
          <w:sz w:val="20"/>
          <w:szCs w:val="20"/>
          <w:lang w:val="es-ES" w:eastAsia="es-ES"/>
        </w:rPr>
        <w:t xml:space="preserve">, supere el Presupuesto Autorizado en términos de lo dispuesto en el Artículo 25 de la LAASSP, asignado para cada una de las partidas señaladas. </w:t>
      </w:r>
    </w:p>
    <w:p w:rsidR="00B9405A" w:rsidRPr="00B9405A" w:rsidRDefault="00B9405A" w:rsidP="00B9405A">
      <w:pPr>
        <w:spacing w:after="0" w:line="240" w:lineRule="auto"/>
        <w:ind w:left="708"/>
        <w:rPr>
          <w:rFonts w:ascii="Arial" w:eastAsia="Times New Roman" w:hAnsi="Arial" w:cs="Arial"/>
          <w:noProof/>
          <w:sz w:val="20"/>
          <w:szCs w:val="20"/>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u w:val="single"/>
          <w:lang w:val="es-ES" w:eastAsia="es-ES"/>
        </w:rPr>
      </w:pPr>
      <w:r w:rsidRPr="00B9405A">
        <w:rPr>
          <w:rFonts w:ascii="Arial" w:eastAsia="Times New Roman" w:hAnsi="Arial" w:cs="Arial"/>
          <w:noProof/>
          <w:sz w:val="20"/>
          <w:szCs w:val="20"/>
          <w:lang w:val="es-ES" w:eastAsia="es-ES"/>
        </w:rPr>
        <w:lastRenderedPageBreak/>
        <w:t xml:space="preserve">Cuando no envíe su proposición firmada de manera electrónica, conforme a lo establecido en los numerales cuarto, décimo cuarto y décimo sexto del Acuerdo por el que se establecen las disposiciones que se deberán observar para la utilización del Sistema Electrónico de Información Pública Gubernamental denominado CompraNet, o el sistema CompraNet emita la leyenda </w:t>
      </w:r>
      <w:r w:rsidRPr="00B9405A">
        <w:rPr>
          <w:rFonts w:ascii="Arial" w:eastAsia="Times New Roman" w:hAnsi="Arial" w:cs="Arial"/>
          <w:b/>
          <w:noProof/>
          <w:sz w:val="20"/>
          <w:szCs w:val="20"/>
          <w:u w:val="single"/>
          <w:lang w:val="es-ES" w:eastAsia="es-ES"/>
        </w:rPr>
        <w:t>“Firma digital No Valida”</w:t>
      </w:r>
      <w:r w:rsidRPr="00B9405A">
        <w:rPr>
          <w:rFonts w:ascii="Arial" w:eastAsia="Times New Roman" w:hAnsi="Arial" w:cs="Arial"/>
          <w:noProof/>
          <w:sz w:val="20"/>
          <w:szCs w:val="20"/>
          <w:u w:val="single"/>
          <w:lang w:val="es-ES" w:eastAsia="es-ES"/>
        </w:rPr>
        <w:t>,</w:t>
      </w:r>
      <w:r w:rsidRPr="00B9405A">
        <w:rPr>
          <w:rFonts w:ascii="Arial" w:eastAsia="Times New Roman" w:hAnsi="Arial" w:cs="Arial"/>
          <w:noProof/>
          <w:sz w:val="20"/>
          <w:szCs w:val="20"/>
          <w:lang w:val="es-ES" w:eastAsia="es-ES"/>
        </w:rPr>
        <w:t xml:space="preserve"> o bien, que no cumpla con lo señalado en el numeral </w:t>
      </w:r>
      <w:r w:rsidRPr="00B9405A">
        <w:rPr>
          <w:rFonts w:ascii="Arial" w:eastAsia="Times New Roman" w:hAnsi="Arial" w:cs="Arial"/>
          <w:b/>
          <w:noProof/>
          <w:sz w:val="20"/>
          <w:szCs w:val="20"/>
          <w:lang w:val="es-ES_tradnl" w:eastAsia="es-ES"/>
        </w:rPr>
        <w:t>3.3 Presentación y Apertura de Proposiciones</w:t>
      </w:r>
      <w:r w:rsidRPr="00B9405A">
        <w:rPr>
          <w:rFonts w:ascii="Arial" w:eastAsia="Times New Roman" w:hAnsi="Arial" w:cs="Arial"/>
          <w:noProof/>
          <w:sz w:val="20"/>
          <w:szCs w:val="20"/>
          <w:lang w:val="es-ES" w:eastAsia="es-ES"/>
        </w:rPr>
        <w:t xml:space="preserve"> de la presente Convocatoria.</w:t>
      </w:r>
    </w:p>
    <w:p w:rsidR="00B9405A" w:rsidRPr="00B9405A" w:rsidRDefault="00B9405A" w:rsidP="00B9405A">
      <w:pPr>
        <w:spacing w:after="0" w:line="240" w:lineRule="auto"/>
        <w:ind w:left="708"/>
        <w:rPr>
          <w:rFonts w:ascii="Arial" w:eastAsia="Times New Roman" w:hAnsi="Arial" w:cs="Arial"/>
          <w:noProof/>
          <w:sz w:val="20"/>
          <w:szCs w:val="20"/>
          <w:u w:val="single"/>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u w:val="single"/>
          <w:lang w:val="es-ES" w:eastAsia="es-ES"/>
        </w:rPr>
      </w:pPr>
      <w:r w:rsidRPr="00B9405A">
        <w:rPr>
          <w:rFonts w:ascii="Arial" w:hAnsi="Arial" w:cs="Arial"/>
          <w:sz w:val="20"/>
          <w:szCs w:val="20"/>
          <w:lang w:val="es-ES_tradnl"/>
        </w:rPr>
        <w:t xml:space="preserve">Cuando no cotice la totalidad de los bienes requeridos por partida, que así se requiera conforme a </w:t>
      </w:r>
      <w:r w:rsidRPr="00B9405A">
        <w:rPr>
          <w:rFonts w:ascii="Arial" w:eastAsia="Times New Roman" w:hAnsi="Arial" w:cs="Arial"/>
          <w:noProof/>
          <w:sz w:val="20"/>
          <w:szCs w:val="20"/>
          <w:lang w:val="es-ES" w:eastAsia="es-ES"/>
        </w:rPr>
        <w:t xml:space="preserve">lo señalado en el </w:t>
      </w:r>
      <w:r w:rsidRPr="00B9405A">
        <w:rPr>
          <w:rFonts w:ascii="Arial" w:eastAsia="Times New Roman" w:hAnsi="Arial" w:cs="Arial"/>
          <w:b/>
          <w:noProof/>
          <w:sz w:val="20"/>
          <w:szCs w:val="20"/>
          <w:lang w:val="es-ES" w:eastAsia="es-ES"/>
        </w:rPr>
        <w:t>Anexo 1.3</w:t>
      </w:r>
      <w:r w:rsidRPr="00B9405A">
        <w:rPr>
          <w:rFonts w:ascii="Arial" w:eastAsia="Times New Roman" w:hAnsi="Arial" w:cs="Arial"/>
          <w:noProof/>
          <w:sz w:val="20"/>
          <w:szCs w:val="20"/>
          <w:lang w:val="es-ES" w:eastAsia="es-ES"/>
        </w:rPr>
        <w:t xml:space="preserve"> </w:t>
      </w:r>
      <w:r w:rsidRPr="00B9405A">
        <w:rPr>
          <w:rFonts w:ascii="Arial" w:hAnsi="Arial" w:cs="Arial"/>
          <w:b/>
          <w:noProof/>
          <w:color w:val="000000" w:themeColor="text1"/>
          <w:sz w:val="20"/>
          <w:szCs w:val="20"/>
          <w:u w:val="single"/>
          <w:lang w:eastAsia="es-MX"/>
        </w:rPr>
        <w:t>Guía de Distribución, Requisitos para Equipo Médico y Fuentes de Abastecimiento Simultáneo</w:t>
      </w:r>
      <w:r w:rsidRPr="00B9405A">
        <w:rPr>
          <w:rFonts w:ascii="Arial" w:hAnsi="Arial" w:cs="Arial"/>
          <w:b/>
          <w:sz w:val="19"/>
          <w:szCs w:val="19"/>
          <w:lang w:val="es-ES_tradnl"/>
        </w:rPr>
        <w:t>.</w:t>
      </w:r>
    </w:p>
    <w:p w:rsidR="00B9405A" w:rsidRPr="00B9405A" w:rsidRDefault="00B9405A" w:rsidP="00B9405A">
      <w:pPr>
        <w:spacing w:after="0" w:line="240" w:lineRule="auto"/>
        <w:ind w:left="708"/>
        <w:rPr>
          <w:rFonts w:ascii="Arial" w:eastAsia="Times New Roman" w:hAnsi="Arial" w:cs="Arial"/>
          <w:noProof/>
          <w:sz w:val="20"/>
          <w:szCs w:val="20"/>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Cuando para las claves bajo la modalidad de Abastesimiento Simultáneo, no cotice por lo menos la cantidad correspondiente al porcentaje de la segunda fuente de abastecimiento, de conformidad con lo señalado en el </w:t>
      </w:r>
      <w:r w:rsidRPr="00B9405A">
        <w:rPr>
          <w:rFonts w:ascii="Arial" w:eastAsia="Times New Roman" w:hAnsi="Arial" w:cs="Arial"/>
          <w:b/>
          <w:noProof/>
          <w:sz w:val="20"/>
          <w:szCs w:val="20"/>
          <w:lang w:val="es-ES" w:eastAsia="es-ES"/>
        </w:rPr>
        <w:t>Anexo 1.3</w:t>
      </w:r>
      <w:r w:rsidRPr="00B9405A">
        <w:rPr>
          <w:rFonts w:ascii="Arial" w:eastAsia="Times New Roman" w:hAnsi="Arial" w:cs="Arial"/>
          <w:noProof/>
          <w:sz w:val="20"/>
          <w:szCs w:val="20"/>
          <w:lang w:val="es-ES" w:eastAsia="es-ES"/>
        </w:rPr>
        <w:t xml:space="preserve"> </w:t>
      </w:r>
      <w:r w:rsidRPr="00B9405A">
        <w:rPr>
          <w:rFonts w:ascii="Arial" w:hAnsi="Arial" w:cs="Arial"/>
          <w:b/>
          <w:noProof/>
          <w:color w:val="000000" w:themeColor="text1"/>
          <w:sz w:val="20"/>
          <w:szCs w:val="20"/>
          <w:u w:val="single"/>
          <w:lang w:eastAsia="es-MX"/>
        </w:rPr>
        <w:t>Guía de Distribución, Requisitos para Equipo Médico y Fuentes de Abastecimiento Simultáneo.</w:t>
      </w:r>
    </w:p>
    <w:p w:rsidR="00B9405A" w:rsidRPr="00B9405A" w:rsidRDefault="00B9405A" w:rsidP="00B9405A">
      <w:pPr>
        <w:spacing w:after="0" w:line="240" w:lineRule="auto"/>
        <w:ind w:left="1560" w:hanging="709"/>
        <w:jc w:val="both"/>
        <w:rPr>
          <w:rFonts w:ascii="Arial" w:eastAsia="Times New Roman" w:hAnsi="Arial" w:cs="Arial"/>
          <w:noProof/>
          <w:sz w:val="20"/>
          <w:szCs w:val="20"/>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Cuando presente más de una proposición por partida, ya sea por sí mismo, o como integrante de una proposición conjunta.</w:t>
      </w:r>
    </w:p>
    <w:p w:rsidR="00B9405A" w:rsidRPr="00B9405A" w:rsidRDefault="00B9405A" w:rsidP="00B9405A">
      <w:pPr>
        <w:spacing w:after="0" w:line="240" w:lineRule="auto"/>
        <w:ind w:left="1560" w:hanging="709"/>
        <w:jc w:val="both"/>
        <w:rPr>
          <w:rFonts w:ascii="Arial" w:eastAsia="Times New Roman" w:hAnsi="Arial" w:cs="Arial"/>
          <w:noProof/>
          <w:sz w:val="20"/>
          <w:szCs w:val="20"/>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Cuando los documentos que envíen los licitantes a través de la plataforma CompraNet no sean legibles a simple vista imposibilitando el análisis integral de la proposición, y esto conlleve a un faltante o carencia de información que afecte la solvencia de la proposición, ésta se considerará insolvente.</w:t>
      </w:r>
    </w:p>
    <w:p w:rsidR="00B9405A" w:rsidRPr="00B9405A" w:rsidRDefault="00B9405A" w:rsidP="00B9405A">
      <w:pPr>
        <w:spacing w:after="0" w:line="240" w:lineRule="auto"/>
        <w:ind w:left="1560" w:hanging="709"/>
        <w:jc w:val="both"/>
        <w:rPr>
          <w:rFonts w:ascii="Arial" w:eastAsia="Times New Roman" w:hAnsi="Arial" w:cs="Arial"/>
          <w:noProof/>
          <w:sz w:val="20"/>
          <w:szCs w:val="20"/>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 Cuando se compruebe que tienen acuerdo con otros licitantes para elevar el costo de los bienes solicitados, </w:t>
      </w:r>
      <w:r w:rsidRPr="00B9405A">
        <w:rPr>
          <w:rFonts w:ascii="Arial" w:eastAsia="Times New Roman" w:hAnsi="Arial" w:cs="Arial"/>
          <w:noProof/>
          <w:sz w:val="20"/>
          <w:szCs w:val="20"/>
          <w:lang w:eastAsia="es-ES"/>
        </w:rPr>
        <w:t xml:space="preserve">o </w:t>
      </w:r>
      <w:r w:rsidRPr="00B9405A">
        <w:rPr>
          <w:rFonts w:ascii="Arial" w:eastAsia="Times New Roman" w:hAnsi="Arial" w:cs="Arial"/>
          <w:noProof/>
          <w:sz w:val="20"/>
          <w:szCs w:val="20"/>
          <w:lang w:val="es-ES" w:eastAsia="es-ES"/>
        </w:rPr>
        <w:t>bien</w:t>
      </w:r>
      <w:r w:rsidRPr="00B9405A">
        <w:rPr>
          <w:rFonts w:ascii="Arial" w:eastAsia="Times New Roman" w:hAnsi="Arial" w:cs="Arial"/>
          <w:noProof/>
          <w:sz w:val="20"/>
          <w:szCs w:val="20"/>
          <w:lang w:eastAsia="es-ES"/>
        </w:rPr>
        <w:t>, cualquier otro acuerdo que tenga como fin obtener una ventaja sobre los demás licitantes</w:t>
      </w:r>
      <w:r w:rsidRPr="00B9405A">
        <w:rPr>
          <w:rFonts w:ascii="Arial" w:eastAsia="Times New Roman" w:hAnsi="Arial" w:cs="Arial"/>
          <w:noProof/>
          <w:sz w:val="20"/>
          <w:szCs w:val="20"/>
          <w:lang w:val="es-ES" w:eastAsia="es-ES"/>
        </w:rPr>
        <w:t>.</w:t>
      </w:r>
    </w:p>
    <w:p w:rsidR="00B9405A" w:rsidRPr="00B9405A" w:rsidRDefault="00B9405A" w:rsidP="00B9405A">
      <w:pPr>
        <w:spacing w:after="0" w:line="240" w:lineRule="auto"/>
        <w:ind w:left="1560" w:hanging="709"/>
        <w:jc w:val="both"/>
        <w:rPr>
          <w:rFonts w:ascii="Arial" w:eastAsia="Times New Roman" w:hAnsi="Arial" w:cs="Arial"/>
          <w:noProof/>
          <w:sz w:val="20"/>
          <w:szCs w:val="20"/>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Cuando la Secretaria de Economía, determine mediante comunicado que alguno de los participantes en esta Licitación hubiera contravenido el “Código Antidumping”, del Acuerdo General sobre Aranceles Aduaneros y Comercio, así como, el Reglamento contra prácticas desleales de comercio internacional.</w:t>
      </w:r>
    </w:p>
    <w:p w:rsidR="00B9405A" w:rsidRPr="00B9405A" w:rsidRDefault="00B9405A" w:rsidP="00B9405A">
      <w:pPr>
        <w:spacing w:after="0" w:line="240" w:lineRule="auto"/>
        <w:ind w:left="1560" w:hanging="709"/>
        <w:jc w:val="both"/>
        <w:rPr>
          <w:rFonts w:ascii="Arial" w:eastAsia="Times New Roman" w:hAnsi="Arial" w:cs="Arial"/>
          <w:noProof/>
          <w:sz w:val="20"/>
          <w:szCs w:val="20"/>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Cuando no exista </w:t>
      </w:r>
      <w:r w:rsidRPr="00B9405A">
        <w:rPr>
          <w:rFonts w:ascii="Arial" w:eastAsia="Times New Roman" w:hAnsi="Arial" w:cs="Arial"/>
          <w:noProof/>
          <w:sz w:val="20"/>
          <w:szCs w:val="20"/>
          <w:lang w:val="es-ES" w:eastAsia="es-MX"/>
        </w:rPr>
        <w:t>congruencia entre la descripción técnica del licitante y las especificaciones y requisitos solicitados.</w:t>
      </w:r>
    </w:p>
    <w:p w:rsidR="00B9405A" w:rsidRPr="00B9405A" w:rsidRDefault="00B9405A" w:rsidP="00B9405A">
      <w:pPr>
        <w:spacing w:after="0" w:line="240" w:lineRule="auto"/>
        <w:ind w:left="1560" w:hanging="709"/>
        <w:jc w:val="both"/>
        <w:rPr>
          <w:rFonts w:ascii="Arial" w:eastAsia="Times New Roman" w:hAnsi="Arial" w:cs="Arial"/>
          <w:noProof/>
          <w:sz w:val="20"/>
          <w:szCs w:val="20"/>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 Cuando no exista congruencia entre la(s) marca(s) y modelo(s) ofertado(s) y los anexos técnicos, folletos, catálogos, fotografías, instructivos y/o manuales del fabricante, que envíen los licitantes como sustento de la </w:t>
      </w:r>
      <w:r w:rsidRPr="00B9405A">
        <w:rPr>
          <w:rFonts w:ascii="Arial" w:eastAsia="Times New Roman" w:hAnsi="Arial" w:cs="Arial"/>
          <w:noProof/>
          <w:sz w:val="20"/>
          <w:szCs w:val="20"/>
          <w:lang w:val="es-ES_tradnl" w:eastAsia="es-ES"/>
        </w:rPr>
        <w:t>Descripción amplia y detallada de los bienes ofertados y en su caso con la(s) del bien presentado por el licitante para la demostración de las características ofertadas.</w:t>
      </w:r>
    </w:p>
    <w:p w:rsidR="00B9405A" w:rsidRPr="00B9405A" w:rsidRDefault="00B9405A" w:rsidP="00B9405A">
      <w:pPr>
        <w:spacing w:after="0" w:line="240" w:lineRule="auto"/>
        <w:ind w:left="1560" w:hanging="709"/>
        <w:jc w:val="both"/>
        <w:rPr>
          <w:rFonts w:ascii="Arial" w:eastAsia="Times New Roman" w:hAnsi="Arial" w:cs="Arial"/>
          <w:noProof/>
          <w:sz w:val="20"/>
          <w:szCs w:val="20"/>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 Cuando no exista correspondencia entre la descripcion técnica del licitante y los anexos técnicos, folletos, catálogos, fotografías, instructivos y/o manuales del fabricante, que envíen los licitantes como sustento de la Descripción amplia y detallada de los bienes ofertados y en su caso  con las características demostradas del bien presentado por el licitante.</w:t>
      </w:r>
    </w:p>
    <w:p w:rsidR="00B9405A" w:rsidRPr="00B9405A" w:rsidRDefault="00B9405A" w:rsidP="00B9405A">
      <w:pPr>
        <w:spacing w:after="0" w:line="240" w:lineRule="auto"/>
        <w:ind w:left="1560" w:hanging="709"/>
        <w:rPr>
          <w:rFonts w:ascii="Arial" w:eastAsia="Times New Roman" w:hAnsi="Arial" w:cs="Arial"/>
          <w:noProof/>
          <w:sz w:val="20"/>
          <w:szCs w:val="20"/>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 Cuando no exista congruencia entre </w:t>
      </w:r>
      <w:r w:rsidRPr="00B9405A">
        <w:rPr>
          <w:rFonts w:ascii="Arial" w:eastAsia="Times New Roman" w:hAnsi="Arial" w:cs="Arial"/>
          <w:noProof/>
          <w:color w:val="000000" w:themeColor="text1"/>
          <w:sz w:val="20"/>
          <w:szCs w:val="20"/>
          <w:lang w:val="es-ES" w:eastAsia="es-MX"/>
        </w:rPr>
        <w:t xml:space="preserve">las especificaciones y requisitos solicitados, la descripción amplia y detallada de los bienes ofertados, incluyedo marca(s), modelo(s) y </w:t>
      </w:r>
      <w:r w:rsidRPr="00B9405A">
        <w:rPr>
          <w:rFonts w:ascii="Arial" w:eastAsia="Times New Roman" w:hAnsi="Arial" w:cs="Arial"/>
          <w:noProof/>
          <w:color w:val="000000" w:themeColor="text1"/>
          <w:sz w:val="20"/>
          <w:szCs w:val="20"/>
          <w:lang w:val="es-ES" w:eastAsia="es-MX"/>
        </w:rPr>
        <w:lastRenderedPageBreak/>
        <w:t>fabricante(s)</w:t>
      </w:r>
      <w:r w:rsidRPr="00B9405A">
        <w:rPr>
          <w:rFonts w:ascii="Arial" w:eastAsia="Times New Roman" w:hAnsi="Arial" w:cs="Arial"/>
          <w:noProof/>
          <w:sz w:val="20"/>
          <w:szCs w:val="20"/>
          <w:lang w:val="es-ES" w:eastAsia="es-ES"/>
        </w:rPr>
        <w:t xml:space="preserve"> y los documentos presentados para acreditar lo solicitado en el numeral </w:t>
      </w:r>
      <w:r w:rsidRPr="00B9405A">
        <w:rPr>
          <w:rFonts w:ascii="Arial" w:eastAsia="Times New Roman" w:hAnsi="Arial" w:cs="Arial"/>
          <w:b/>
          <w:noProof/>
          <w:sz w:val="20"/>
          <w:szCs w:val="20"/>
          <w:lang w:val="es-ES" w:eastAsia="es-ES"/>
        </w:rPr>
        <w:t>4.1.3</w:t>
      </w:r>
      <w:r w:rsidRPr="00B9405A">
        <w:rPr>
          <w:rFonts w:ascii="Arial" w:eastAsia="Times New Roman" w:hAnsi="Arial" w:cs="Arial"/>
          <w:noProof/>
          <w:sz w:val="20"/>
          <w:szCs w:val="20"/>
          <w:lang w:val="es-ES" w:eastAsia="es-ES"/>
        </w:rPr>
        <w:t xml:space="preserve"> de la presente Convocatoria.</w:t>
      </w:r>
    </w:p>
    <w:p w:rsidR="00B9405A" w:rsidRPr="00B9405A" w:rsidRDefault="00B9405A" w:rsidP="00B9405A">
      <w:pPr>
        <w:spacing w:after="0" w:line="240" w:lineRule="auto"/>
        <w:ind w:left="1560" w:hanging="709"/>
        <w:jc w:val="both"/>
        <w:rPr>
          <w:rFonts w:ascii="Arial" w:eastAsia="Times New Roman" w:hAnsi="Arial" w:cs="Arial"/>
          <w:noProof/>
          <w:sz w:val="20"/>
          <w:szCs w:val="20"/>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B9405A">
        <w:rPr>
          <w:rFonts w:ascii="Arial" w:eastAsia="Times New Roman" w:hAnsi="Arial" w:cs="Arial"/>
          <w:bCs/>
          <w:noProof/>
          <w:sz w:val="20"/>
          <w:szCs w:val="20"/>
          <w:lang w:eastAsia="es-ES"/>
        </w:rPr>
        <w:t xml:space="preserve"> Cuando no presente el bien para el acto de demostracion de las caracterisiticas ofertadas, conforme a lo establecido en el numeral </w:t>
      </w:r>
      <w:r w:rsidRPr="00B9405A">
        <w:rPr>
          <w:rFonts w:ascii="Arial" w:eastAsia="Times New Roman" w:hAnsi="Arial" w:cs="Arial"/>
          <w:b/>
          <w:bCs/>
          <w:noProof/>
          <w:sz w:val="20"/>
          <w:szCs w:val="20"/>
          <w:lang w:eastAsia="es-ES"/>
        </w:rPr>
        <w:t>5.2.6.1</w:t>
      </w:r>
      <w:r w:rsidRPr="00B9405A">
        <w:rPr>
          <w:rFonts w:ascii="Arial" w:eastAsia="Times New Roman" w:hAnsi="Arial" w:cs="Arial"/>
          <w:bCs/>
          <w:noProof/>
          <w:sz w:val="20"/>
          <w:szCs w:val="20"/>
          <w:lang w:eastAsia="es-ES"/>
        </w:rPr>
        <w:t>.</w:t>
      </w:r>
    </w:p>
    <w:p w:rsidR="00B9405A" w:rsidRPr="00B9405A" w:rsidRDefault="00B9405A" w:rsidP="00B9405A">
      <w:pPr>
        <w:spacing w:after="0" w:line="240" w:lineRule="auto"/>
        <w:ind w:left="1560"/>
        <w:jc w:val="both"/>
        <w:rPr>
          <w:rFonts w:ascii="Arial" w:eastAsia="Times New Roman" w:hAnsi="Arial" w:cs="Arial"/>
          <w:noProof/>
          <w:sz w:val="20"/>
          <w:szCs w:val="20"/>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Cuando derviado de no contar y/o utilizar sus propios instrumentos o dispositivos de medición ex profesos para ello conforme lo establecido en el numeral </w:t>
      </w:r>
      <w:r w:rsidRPr="00B9405A">
        <w:rPr>
          <w:rFonts w:ascii="Arial" w:eastAsia="Times New Roman" w:hAnsi="Arial" w:cs="Arial"/>
          <w:b/>
          <w:noProof/>
          <w:sz w:val="20"/>
          <w:szCs w:val="20"/>
          <w:lang w:val="es-ES" w:eastAsia="es-ES"/>
        </w:rPr>
        <w:t>5.2.6.1,</w:t>
      </w:r>
      <w:r w:rsidRPr="00B9405A">
        <w:rPr>
          <w:rFonts w:ascii="Arial" w:eastAsia="Times New Roman" w:hAnsi="Arial" w:cs="Arial"/>
          <w:noProof/>
          <w:sz w:val="20"/>
          <w:szCs w:val="20"/>
          <w:lang w:val="es-ES" w:eastAsia="es-ES"/>
        </w:rPr>
        <w:t xml:space="preserve"> no se haya podido verificar las características y/o especificaciones ofertadas.</w:t>
      </w:r>
    </w:p>
    <w:p w:rsidR="00B9405A" w:rsidRPr="00B9405A" w:rsidRDefault="00B9405A" w:rsidP="00B9405A">
      <w:pPr>
        <w:spacing w:after="0" w:line="240" w:lineRule="auto"/>
        <w:ind w:left="1560"/>
        <w:jc w:val="both"/>
        <w:rPr>
          <w:rFonts w:ascii="Arial" w:eastAsia="Times New Roman" w:hAnsi="Arial" w:cs="Arial"/>
          <w:noProof/>
          <w:sz w:val="20"/>
          <w:szCs w:val="20"/>
          <w:lang w:val="es-ES" w:eastAsia="es-ES"/>
        </w:rPr>
      </w:pPr>
    </w:p>
    <w:p w:rsidR="00B9405A" w:rsidRPr="00B9405A" w:rsidRDefault="00B9405A" w:rsidP="00B9405A">
      <w:pPr>
        <w:numPr>
          <w:ilvl w:val="0"/>
          <w:numId w:val="21"/>
        </w:numPr>
        <w:spacing w:after="0" w:line="240" w:lineRule="auto"/>
        <w:ind w:left="1560" w:hanging="709"/>
        <w:jc w:val="both"/>
        <w:rPr>
          <w:rFonts w:ascii="Arial" w:eastAsia="Times New Roman" w:hAnsi="Arial" w:cs="Arial"/>
          <w:noProof/>
          <w:sz w:val="20"/>
          <w:szCs w:val="20"/>
          <w:lang w:val="es-ES" w:eastAsia="es-ES"/>
        </w:rPr>
      </w:pPr>
      <w:r w:rsidRPr="00B9405A">
        <w:rPr>
          <w:rFonts w:ascii="Arial" w:eastAsia="Times New Roman" w:hAnsi="Arial" w:cs="Arial"/>
          <w:bCs/>
          <w:noProof/>
          <w:sz w:val="20"/>
          <w:szCs w:val="20"/>
          <w:lang w:eastAsia="es-ES"/>
        </w:rPr>
        <w:t xml:space="preserve">Cuando no presente la constancia de la visita a instalaciones de conformidad con lo señalado en el numeral </w:t>
      </w:r>
      <w:r w:rsidRPr="00B9405A">
        <w:rPr>
          <w:rFonts w:ascii="Arial" w:eastAsia="Times New Roman" w:hAnsi="Arial" w:cs="Arial"/>
          <w:b/>
          <w:bCs/>
          <w:noProof/>
          <w:sz w:val="20"/>
          <w:szCs w:val="20"/>
          <w:lang w:eastAsia="es-ES"/>
        </w:rPr>
        <w:t>5.2.7.</w:t>
      </w:r>
      <w:r w:rsidRPr="00B9405A">
        <w:rPr>
          <w:rFonts w:ascii="Arial" w:eastAsia="Times New Roman" w:hAnsi="Arial" w:cs="Arial"/>
          <w:bCs/>
          <w:noProof/>
          <w:sz w:val="20"/>
          <w:szCs w:val="20"/>
          <w:lang w:eastAsia="es-ES"/>
        </w:rPr>
        <w:t xml:space="preserve"> </w:t>
      </w:r>
    </w:p>
    <w:p w:rsidR="00B9405A" w:rsidRPr="00B9405A" w:rsidRDefault="00B9405A" w:rsidP="00B9405A">
      <w:pPr>
        <w:spacing w:after="0" w:line="240" w:lineRule="auto"/>
        <w:ind w:left="1560"/>
        <w:jc w:val="both"/>
        <w:rPr>
          <w:rFonts w:ascii="Arial" w:eastAsia="Times New Roman" w:hAnsi="Arial" w:cs="Arial"/>
          <w:noProof/>
          <w:sz w:val="20"/>
          <w:szCs w:val="20"/>
          <w:lang w:val="es-ES" w:eastAsia="es-ES"/>
        </w:rPr>
      </w:pPr>
    </w:p>
    <w:p w:rsidR="00B9405A" w:rsidRPr="00B9405A" w:rsidRDefault="00B9405A" w:rsidP="00B9405A">
      <w:pPr>
        <w:spacing w:after="0" w:line="240" w:lineRule="auto"/>
        <w:jc w:val="both"/>
        <w:outlineLvl w:val="1"/>
        <w:rPr>
          <w:rFonts w:ascii="Arial" w:hAnsi="Arial" w:cs="Arial"/>
          <w:b/>
          <w:noProof/>
          <w:sz w:val="20"/>
          <w:lang w:val="es-ES"/>
        </w:rPr>
      </w:pPr>
    </w:p>
    <w:p w:rsidR="00B9405A" w:rsidRPr="00B9405A" w:rsidRDefault="00B9405A" w:rsidP="00B9405A">
      <w:pPr>
        <w:spacing w:after="0" w:line="240" w:lineRule="auto"/>
        <w:jc w:val="both"/>
        <w:outlineLvl w:val="1"/>
        <w:rPr>
          <w:rFonts w:ascii="Arial" w:hAnsi="Arial" w:cs="Arial"/>
          <w:b/>
          <w:noProof/>
          <w:sz w:val="20"/>
          <w:lang w:val="es-ES"/>
        </w:rPr>
      </w:pPr>
    </w:p>
    <w:p w:rsidR="00B9405A" w:rsidRPr="00B9405A" w:rsidRDefault="00B9405A" w:rsidP="00B9405A">
      <w:pPr>
        <w:spacing w:after="0" w:line="240" w:lineRule="auto"/>
        <w:jc w:val="both"/>
        <w:outlineLvl w:val="1"/>
        <w:rPr>
          <w:rFonts w:ascii="Arial" w:hAnsi="Arial" w:cs="Arial"/>
          <w:b/>
          <w:noProof/>
          <w:sz w:val="20"/>
          <w:szCs w:val="20"/>
          <w:lang w:val="es-ES_tradnl"/>
        </w:rPr>
      </w:pPr>
      <w:r w:rsidRPr="00B9405A">
        <w:rPr>
          <w:rFonts w:ascii="Arial" w:hAnsi="Arial" w:cs="Arial"/>
          <w:b/>
          <w:noProof/>
          <w:sz w:val="20"/>
        </w:rPr>
        <w:t xml:space="preserve">5.5 </w:t>
      </w:r>
      <w:r w:rsidRPr="00B9405A">
        <w:rPr>
          <w:rFonts w:ascii="Arial" w:hAnsi="Arial" w:cs="Arial"/>
          <w:b/>
          <w:noProof/>
          <w:sz w:val="20"/>
          <w:szCs w:val="20"/>
          <w:lang w:val="es-ES_tradnl"/>
        </w:rPr>
        <w:t>Adjudicación de contrato.</w:t>
      </w:r>
      <w:bookmarkEnd w:id="68"/>
    </w:p>
    <w:p w:rsidR="00B9405A" w:rsidRPr="00B9405A" w:rsidRDefault="00B9405A" w:rsidP="00B9405A">
      <w:pPr>
        <w:tabs>
          <w:tab w:val="left" w:pos="993"/>
        </w:tabs>
        <w:spacing w:after="0" w:line="240" w:lineRule="auto"/>
        <w:jc w:val="both"/>
        <w:rPr>
          <w:rFonts w:ascii="Arial" w:hAnsi="Arial" w:cs="Arial"/>
          <w:noProof/>
          <w:sz w:val="20"/>
        </w:rPr>
      </w:pPr>
    </w:p>
    <w:p w:rsidR="00B9405A" w:rsidRPr="00B9405A" w:rsidRDefault="00B9405A" w:rsidP="00B9405A">
      <w:pPr>
        <w:tabs>
          <w:tab w:val="left" w:pos="993"/>
        </w:tabs>
        <w:spacing w:after="0" w:line="240" w:lineRule="auto"/>
        <w:jc w:val="both"/>
        <w:rPr>
          <w:rFonts w:ascii="Arial" w:hAnsi="Arial" w:cs="Arial"/>
          <w:noProof/>
          <w:sz w:val="20"/>
          <w:szCs w:val="20"/>
        </w:rPr>
      </w:pPr>
      <w:r w:rsidRPr="00B9405A">
        <w:rPr>
          <w:rFonts w:ascii="Arial" w:hAnsi="Arial" w:cs="Arial"/>
          <w:noProof/>
          <w:sz w:val="20"/>
          <w:szCs w:val="20"/>
        </w:rPr>
        <w:t xml:space="preserve">El contrato será adjudicado al licitante que como resultado de la evaluación de los rubros señalados en los numerales </w:t>
      </w:r>
      <w:r w:rsidRPr="00B9405A">
        <w:rPr>
          <w:rFonts w:ascii="Arial" w:hAnsi="Arial" w:cs="Arial"/>
          <w:b/>
          <w:noProof/>
          <w:sz w:val="20"/>
          <w:szCs w:val="20"/>
        </w:rPr>
        <w:t>“5.1.1 Evaluación Técnica”</w:t>
      </w:r>
      <w:r w:rsidRPr="00B9405A">
        <w:rPr>
          <w:rFonts w:ascii="Arial" w:hAnsi="Arial" w:cs="Arial"/>
          <w:noProof/>
          <w:sz w:val="20"/>
          <w:szCs w:val="20"/>
        </w:rPr>
        <w:t xml:space="preserve"> y </w:t>
      </w:r>
      <w:r w:rsidRPr="00B9405A">
        <w:rPr>
          <w:rFonts w:ascii="Arial" w:hAnsi="Arial" w:cs="Arial"/>
          <w:b/>
          <w:noProof/>
          <w:sz w:val="20"/>
          <w:szCs w:val="20"/>
        </w:rPr>
        <w:t>“5.1.2 Evaluación Económica”</w:t>
      </w:r>
      <w:r w:rsidRPr="00B9405A">
        <w:rPr>
          <w:rFonts w:ascii="Arial" w:hAnsi="Arial" w:cs="Arial"/>
          <w:noProof/>
          <w:sz w:val="20"/>
          <w:szCs w:val="20"/>
        </w:rPr>
        <w:t xml:space="preserve">, obtenga en conjunto la mayor puntuación, asimismo, que cumpla con los requisitos legales, técnicos, económicos y administrativos solicitados en la presente convocatoria y que garanticen el cumplimiento de las obligaciones respectivas. </w:t>
      </w:r>
    </w:p>
    <w:p w:rsidR="00B9405A" w:rsidRPr="00B9405A" w:rsidRDefault="00B9405A" w:rsidP="00B9405A">
      <w:pPr>
        <w:tabs>
          <w:tab w:val="left" w:pos="993"/>
        </w:tabs>
        <w:spacing w:after="0" w:line="240" w:lineRule="auto"/>
        <w:jc w:val="both"/>
        <w:rPr>
          <w:rFonts w:ascii="Arial" w:hAnsi="Arial" w:cs="Arial"/>
          <w:noProof/>
          <w:sz w:val="20"/>
        </w:rPr>
      </w:pPr>
    </w:p>
    <w:p w:rsidR="00B9405A" w:rsidRPr="00B9405A" w:rsidRDefault="00B9405A" w:rsidP="00B9405A">
      <w:pPr>
        <w:tabs>
          <w:tab w:val="left" w:pos="993"/>
        </w:tabs>
        <w:spacing w:after="0" w:line="240" w:lineRule="auto"/>
        <w:jc w:val="both"/>
        <w:rPr>
          <w:rFonts w:ascii="Arial" w:hAnsi="Arial" w:cs="Arial"/>
          <w:noProof/>
          <w:sz w:val="20"/>
        </w:rPr>
      </w:pPr>
      <w:r w:rsidRPr="00B9405A">
        <w:rPr>
          <w:rFonts w:ascii="Arial" w:hAnsi="Arial" w:cs="Arial"/>
          <w:noProof/>
          <w:sz w:val="20"/>
        </w:rPr>
        <w:t>En caso de existir igualdad de puntos obtenidos, se dará preferencia en primer término a las Micro Empresas, a continuación se considerará a las Pequeñas Empresas y en caso de no contarse con alguna de las anteriores empresas, la adjudicación se efectuará a favor del licitante que tenga el carácter de Mediana Empresa.</w:t>
      </w:r>
    </w:p>
    <w:p w:rsidR="00B9405A" w:rsidRPr="00B9405A" w:rsidRDefault="00B9405A" w:rsidP="00B9405A">
      <w:pPr>
        <w:tabs>
          <w:tab w:val="left" w:pos="993"/>
        </w:tabs>
        <w:spacing w:after="0" w:line="240" w:lineRule="auto"/>
        <w:jc w:val="both"/>
        <w:rPr>
          <w:rFonts w:ascii="Arial" w:hAnsi="Arial" w:cs="Arial"/>
          <w:noProof/>
          <w:sz w:val="20"/>
        </w:rPr>
      </w:pPr>
    </w:p>
    <w:p w:rsidR="00B9405A" w:rsidRPr="00B9405A" w:rsidRDefault="00B9405A" w:rsidP="00B9405A">
      <w:pPr>
        <w:tabs>
          <w:tab w:val="left" w:pos="993"/>
        </w:tabs>
        <w:spacing w:after="0" w:line="240" w:lineRule="auto"/>
        <w:jc w:val="both"/>
        <w:rPr>
          <w:rFonts w:ascii="Arial" w:hAnsi="Arial" w:cs="Arial"/>
          <w:noProof/>
          <w:sz w:val="20"/>
        </w:rPr>
      </w:pPr>
      <w:r w:rsidRPr="00B9405A">
        <w:rPr>
          <w:rFonts w:ascii="Arial" w:hAnsi="Arial" w:cs="Arial"/>
          <w:noProof/>
          <w:sz w:val="20"/>
        </w:rPr>
        <w:t xml:space="preserve">De no actualizarse los supuestos de los párrafos anteriores; y, en caso de subsistir el empate entre empresas de la misma estratificación, o no haber empresas del Sector antes señalado, y el empate se diera entre licitantes que no tienen el carácter de MIPYMES, se realizará la adjudicación del contrato a favor del licitante que resulte ganador del sorteo por insaculación, conforme a los artículos 36 Bis de la LAASSP y 54 del Reglamento. </w:t>
      </w:r>
    </w:p>
    <w:p w:rsidR="00B9405A" w:rsidRPr="00B9405A" w:rsidRDefault="00B9405A" w:rsidP="00B9405A">
      <w:pPr>
        <w:tabs>
          <w:tab w:val="left" w:pos="993"/>
        </w:tabs>
        <w:spacing w:after="0" w:line="240" w:lineRule="auto"/>
        <w:jc w:val="both"/>
        <w:rPr>
          <w:rFonts w:ascii="Arial" w:hAnsi="Arial" w:cs="Arial"/>
          <w:noProof/>
          <w:sz w:val="20"/>
        </w:rPr>
      </w:pPr>
    </w:p>
    <w:p w:rsidR="00B9405A" w:rsidRPr="00B9405A" w:rsidRDefault="00B9405A" w:rsidP="00B9405A">
      <w:pPr>
        <w:tabs>
          <w:tab w:val="left" w:pos="993"/>
        </w:tabs>
        <w:spacing w:after="0" w:line="240" w:lineRule="auto"/>
        <w:jc w:val="both"/>
        <w:rPr>
          <w:rFonts w:ascii="Arial" w:hAnsi="Arial" w:cs="Arial"/>
          <w:noProof/>
          <w:sz w:val="20"/>
        </w:rPr>
      </w:pPr>
      <w:r w:rsidRPr="00B9405A">
        <w:rPr>
          <w:rFonts w:ascii="Arial" w:hAnsi="Arial" w:cs="Arial"/>
          <w:noProof/>
          <w:sz w:val="20"/>
        </w:rPr>
        <w:t xml:space="preserve">Para el caso de las partidas bajo la modalidad de </w:t>
      </w:r>
      <w:r w:rsidRPr="00B9405A">
        <w:rPr>
          <w:rFonts w:ascii="Arial" w:hAnsi="Arial" w:cs="Arial"/>
          <w:i/>
          <w:noProof/>
          <w:sz w:val="20"/>
        </w:rPr>
        <w:t>Abastecimiento Simultáneo</w:t>
      </w:r>
      <w:r w:rsidRPr="00B9405A">
        <w:rPr>
          <w:rFonts w:ascii="Arial" w:hAnsi="Arial" w:cs="Arial"/>
          <w:noProof/>
          <w:sz w:val="20"/>
        </w:rPr>
        <w:t>, una vez determinada la propuesta solvente más baja y existan uno o más licitantes cuyas proposiciones tengan un diferencial  en cuanto al pecio ofertado, dentro del rango de hasta el 10% respecto de la oferta clasificada en primer lugar, se adjudicara el segundo lugar, a la propuesta más baja dentro del rango señalado, en caso de existir empate, se procederá en términos del párrafo anterior.</w:t>
      </w:r>
    </w:p>
    <w:p w:rsidR="00B9405A" w:rsidRPr="00B9405A" w:rsidRDefault="00B9405A" w:rsidP="00B9405A">
      <w:pPr>
        <w:tabs>
          <w:tab w:val="left" w:pos="993"/>
        </w:tabs>
        <w:spacing w:after="0" w:line="240" w:lineRule="auto"/>
        <w:jc w:val="both"/>
        <w:rPr>
          <w:rFonts w:ascii="Arial" w:hAnsi="Arial" w:cs="Arial"/>
          <w:noProof/>
          <w:sz w:val="20"/>
        </w:rPr>
      </w:pPr>
    </w:p>
    <w:p w:rsidR="00B9405A" w:rsidRPr="00B9405A" w:rsidRDefault="00B9405A" w:rsidP="00B9405A">
      <w:pPr>
        <w:tabs>
          <w:tab w:val="left" w:pos="993"/>
        </w:tabs>
        <w:spacing w:after="0" w:line="240" w:lineRule="auto"/>
        <w:jc w:val="both"/>
        <w:rPr>
          <w:rFonts w:ascii="Arial" w:hAnsi="Arial" w:cs="Arial"/>
          <w:noProof/>
          <w:sz w:val="20"/>
        </w:rPr>
      </w:pPr>
    </w:p>
    <w:p w:rsidR="00B9405A" w:rsidRPr="00B9405A" w:rsidRDefault="00B9405A" w:rsidP="00B9405A">
      <w:pPr>
        <w:tabs>
          <w:tab w:val="left" w:pos="993"/>
        </w:tabs>
        <w:spacing w:after="0" w:line="240" w:lineRule="auto"/>
        <w:jc w:val="both"/>
        <w:rPr>
          <w:rFonts w:ascii="Arial" w:hAnsi="Arial" w:cs="Arial"/>
          <w:noProof/>
          <w:sz w:val="20"/>
        </w:rPr>
      </w:pPr>
    </w:p>
    <w:p w:rsidR="00B9405A" w:rsidRPr="00B9405A" w:rsidRDefault="00B9405A" w:rsidP="00B9405A">
      <w:pPr>
        <w:tabs>
          <w:tab w:val="left" w:pos="993"/>
        </w:tabs>
        <w:spacing w:after="0" w:line="240" w:lineRule="auto"/>
        <w:jc w:val="both"/>
        <w:rPr>
          <w:rFonts w:ascii="Arial" w:hAnsi="Arial" w:cs="Arial"/>
          <w:noProof/>
          <w:sz w:val="20"/>
        </w:rPr>
      </w:pPr>
    </w:p>
    <w:p w:rsidR="00B9405A" w:rsidRPr="00B9405A" w:rsidRDefault="00B9405A" w:rsidP="00B9405A">
      <w:pPr>
        <w:rPr>
          <w:rFonts w:ascii="Arial" w:hAnsi="Arial" w:cs="Arial"/>
          <w:noProof/>
          <w:sz w:val="20"/>
        </w:rPr>
      </w:pPr>
      <w:r w:rsidRPr="00B9405A">
        <w:rPr>
          <w:rFonts w:ascii="Arial" w:hAnsi="Arial" w:cs="Arial"/>
          <w:noProof/>
          <w:sz w:val="20"/>
        </w:rPr>
        <w:br w:type="page"/>
      </w:r>
    </w:p>
    <w:p w:rsidR="00B9405A" w:rsidRPr="00B9405A" w:rsidRDefault="00B9405A" w:rsidP="00B9405A">
      <w:pPr>
        <w:keepNext/>
        <w:suppressAutoHyphens/>
        <w:spacing w:after="0" w:line="240" w:lineRule="auto"/>
        <w:jc w:val="center"/>
        <w:outlineLvl w:val="0"/>
        <w:rPr>
          <w:rFonts w:ascii="Arial" w:eastAsia="Arial Unicode MS" w:hAnsi="Arial" w:cs="Arial"/>
          <w:b/>
          <w:bCs/>
          <w:noProof/>
          <w:kern w:val="1"/>
          <w:sz w:val="20"/>
          <w:szCs w:val="20"/>
          <w:lang w:val="es-ES_tradnl" w:eastAsia="ar-SA"/>
        </w:rPr>
      </w:pPr>
      <w:bookmarkStart w:id="70" w:name="_Toc428988966"/>
      <w:r w:rsidRPr="00B9405A">
        <w:rPr>
          <w:rFonts w:ascii="Arial" w:eastAsia="Times New Roman" w:hAnsi="Arial" w:cs="Arial"/>
          <w:b/>
          <w:bCs/>
          <w:noProof/>
          <w:kern w:val="1"/>
          <w:sz w:val="20"/>
          <w:szCs w:val="20"/>
          <w:lang w:val="es-ES_tradnl" w:eastAsia="ar-SA"/>
        </w:rPr>
        <w:lastRenderedPageBreak/>
        <w:t>6. RELACIÓN DE DOCUMENTOS QUE DEBE PRESENTAR EL LICITANTE.</w:t>
      </w:r>
      <w:bookmarkEnd w:id="70"/>
    </w:p>
    <w:p w:rsidR="00B9405A" w:rsidRPr="00B9405A" w:rsidRDefault="00B9405A" w:rsidP="00B9405A">
      <w:pPr>
        <w:suppressAutoHyphens/>
        <w:spacing w:after="0" w:line="240" w:lineRule="auto"/>
        <w:jc w:val="both"/>
        <w:rPr>
          <w:rFonts w:ascii="Arial" w:eastAsia="Arial Unicode MS" w:hAnsi="Arial" w:cs="Arial"/>
          <w:b/>
          <w:noProof/>
          <w:sz w:val="20"/>
          <w:szCs w:val="20"/>
          <w:lang w:val="es-ES_tradnl"/>
        </w:rPr>
      </w:pPr>
    </w:p>
    <w:p w:rsidR="00B9405A" w:rsidRPr="00B9405A" w:rsidRDefault="00B9405A" w:rsidP="00B9405A">
      <w:pPr>
        <w:suppressAutoHyphens/>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 xml:space="preserve">En el  </w:t>
      </w:r>
      <w:r w:rsidRPr="00B9405A">
        <w:rPr>
          <w:rFonts w:ascii="Arial" w:hAnsi="Arial" w:cs="Arial"/>
          <w:b/>
          <w:noProof/>
          <w:sz w:val="20"/>
          <w:szCs w:val="20"/>
          <w:u w:val="single"/>
          <w:lang w:val="es-ES_tradnl"/>
        </w:rPr>
        <w:t>Anexo No. 11</w:t>
      </w:r>
      <w:r w:rsidRPr="00B9405A">
        <w:rPr>
          <w:rFonts w:ascii="Arial" w:hAnsi="Arial" w:cs="Arial"/>
          <w:b/>
          <w:noProof/>
          <w:sz w:val="20"/>
          <w:szCs w:val="20"/>
          <w:lang w:val="es-ES_tradnl"/>
        </w:rPr>
        <w:t xml:space="preserve"> </w:t>
      </w:r>
      <w:r w:rsidRPr="00B9405A">
        <w:rPr>
          <w:rFonts w:ascii="Arial" w:hAnsi="Arial" w:cs="Arial"/>
          <w:noProof/>
          <w:sz w:val="20"/>
          <w:szCs w:val="20"/>
          <w:lang w:val="es-ES_tradnl"/>
        </w:rPr>
        <w:t>de la presente Convocatoria se relacionan los documentos que debe presentar cada licitante.</w:t>
      </w:r>
    </w:p>
    <w:p w:rsidR="00B9405A" w:rsidRPr="00B9405A" w:rsidRDefault="00B9405A" w:rsidP="00B9405A">
      <w:pPr>
        <w:suppressAutoHyphens/>
        <w:spacing w:after="0" w:line="240" w:lineRule="auto"/>
        <w:jc w:val="both"/>
        <w:rPr>
          <w:rFonts w:ascii="Arial" w:hAnsi="Arial" w:cs="Arial"/>
          <w:noProof/>
          <w:sz w:val="20"/>
          <w:szCs w:val="20"/>
          <w:lang w:val="es-ES_tradnl"/>
        </w:rPr>
      </w:pPr>
    </w:p>
    <w:p w:rsidR="00B9405A" w:rsidRPr="00B9405A" w:rsidRDefault="00B9405A" w:rsidP="00B9405A">
      <w:pPr>
        <w:suppressAutoHyphens/>
        <w:spacing w:after="0" w:line="240" w:lineRule="auto"/>
        <w:jc w:val="both"/>
        <w:rPr>
          <w:rFonts w:ascii="Arial" w:hAnsi="Arial" w:cs="Arial"/>
          <w:noProof/>
          <w:sz w:val="20"/>
          <w:szCs w:val="20"/>
          <w:lang w:val="es-ES_tradnl"/>
        </w:rPr>
      </w:pPr>
    </w:p>
    <w:p w:rsidR="00B9405A" w:rsidRPr="00B9405A" w:rsidRDefault="00B9405A" w:rsidP="00B9405A">
      <w:pPr>
        <w:keepNext/>
        <w:tabs>
          <w:tab w:val="num" w:pos="432"/>
        </w:tabs>
        <w:suppressAutoHyphens/>
        <w:spacing w:after="0" w:line="240" w:lineRule="auto"/>
        <w:outlineLvl w:val="0"/>
        <w:rPr>
          <w:rFonts w:ascii="Arial" w:eastAsia="Times New Roman" w:hAnsi="Arial" w:cs="Arial"/>
          <w:b/>
          <w:bCs/>
          <w:noProof/>
          <w:kern w:val="1"/>
          <w:sz w:val="20"/>
          <w:szCs w:val="20"/>
          <w:lang w:val="es-ES_tradnl" w:eastAsia="ar-SA"/>
        </w:rPr>
      </w:pPr>
      <w:bookmarkStart w:id="71" w:name="_Toc367205802"/>
      <w:bookmarkStart w:id="72" w:name="_Toc428988967"/>
      <w:r w:rsidRPr="00B9405A">
        <w:rPr>
          <w:rFonts w:ascii="Arial" w:eastAsia="Times New Roman" w:hAnsi="Arial" w:cs="Arial"/>
          <w:b/>
          <w:bCs/>
          <w:noProof/>
          <w:kern w:val="1"/>
          <w:sz w:val="20"/>
          <w:szCs w:val="20"/>
          <w:lang w:val="es-ES_tradnl" w:eastAsia="ar-SA"/>
        </w:rPr>
        <w:t>7. INCONFORMIDADES.</w:t>
      </w:r>
      <w:bookmarkEnd w:id="71"/>
      <w:bookmarkEnd w:id="72"/>
    </w:p>
    <w:p w:rsidR="00B9405A" w:rsidRPr="00B9405A" w:rsidRDefault="00B9405A" w:rsidP="00B9405A">
      <w:pPr>
        <w:spacing w:after="0" w:line="240" w:lineRule="auto"/>
        <w:rPr>
          <w:rFonts w:ascii="Arial" w:hAnsi="Arial" w:cs="Arial"/>
          <w:noProof/>
          <w:sz w:val="20"/>
          <w:szCs w:val="20"/>
          <w:lang w:val="es-ES_tradnl" w:eastAsia="ar-SA"/>
        </w:rPr>
      </w:pPr>
    </w:p>
    <w:p w:rsidR="00B9405A" w:rsidRPr="00B9405A" w:rsidRDefault="00B9405A" w:rsidP="00B9405A">
      <w:pPr>
        <w:spacing w:after="0" w:line="240" w:lineRule="auto"/>
        <w:jc w:val="both"/>
        <w:rPr>
          <w:rFonts w:ascii="Arial" w:hAnsi="Arial" w:cs="Arial"/>
          <w:noProof/>
          <w:color w:val="000000"/>
          <w:sz w:val="20"/>
          <w:szCs w:val="20"/>
          <w:lang w:val="es-ES_tradnl"/>
        </w:rPr>
      </w:pPr>
      <w:r w:rsidRPr="00B9405A">
        <w:rPr>
          <w:rFonts w:ascii="Arial" w:hAnsi="Arial" w:cs="Arial"/>
          <w:noProof/>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Ciudad de México o ante el OIC en el IMSS ubicado en </w:t>
      </w:r>
      <w:r w:rsidRPr="00B9405A">
        <w:rPr>
          <w:rFonts w:ascii="Arial" w:hAnsi="Arial" w:cs="Arial"/>
          <w:noProof/>
          <w:color w:val="000000"/>
          <w:sz w:val="20"/>
          <w:szCs w:val="20"/>
          <w:lang w:val="es-ES_tradnl"/>
        </w:rPr>
        <w:t>Av. Revolución número 1586, Colonia San Ángel, Delegación Álvaro Obregón, C.P. 01000, Ciudad de México.</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 xml:space="preserve">Asimismo, se señala que tales inconformidades podrán presentarse mediante el sistema CompraNet en la dirección electrónica </w:t>
      </w:r>
      <w:hyperlink r:id="rId18" w:history="1">
        <w:r w:rsidRPr="00B9405A">
          <w:rPr>
            <w:rFonts w:ascii="Arial" w:hAnsi="Arial" w:cs="Arial"/>
            <w:noProof/>
            <w:color w:val="0000FF"/>
            <w:sz w:val="20"/>
            <w:szCs w:val="20"/>
            <w:u w:val="single"/>
            <w:lang w:val="es-ES_tradnl"/>
          </w:rPr>
          <w:t>www.compranet.funcionpublica.gob.mx</w:t>
        </w:r>
      </w:hyperlink>
      <w:r w:rsidRPr="00B9405A">
        <w:rPr>
          <w:rFonts w:ascii="Arial" w:hAnsi="Arial" w:cs="Arial"/>
          <w:noProof/>
          <w:sz w:val="20"/>
          <w:szCs w:val="20"/>
          <w:lang w:val="es-ES_tradnl"/>
        </w:rPr>
        <w:t xml:space="preserve"> Lo anterior, contra actos del procedimiento de contratación que contravengan las disposiciones que rigen las materias objeto del mencionado ordenamiento.</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keepNext/>
        <w:suppressAutoHyphens/>
        <w:spacing w:after="0" w:line="240" w:lineRule="auto"/>
        <w:jc w:val="both"/>
        <w:outlineLvl w:val="0"/>
        <w:rPr>
          <w:rFonts w:ascii="Arial" w:eastAsia="Times New Roman" w:hAnsi="Arial" w:cs="Arial"/>
          <w:b/>
          <w:bCs/>
          <w:noProof/>
          <w:kern w:val="1"/>
          <w:sz w:val="20"/>
          <w:szCs w:val="20"/>
          <w:lang w:val="es-ES_tradnl" w:eastAsia="ar-SA"/>
        </w:rPr>
      </w:pPr>
      <w:bookmarkStart w:id="73" w:name="_Toc428988968"/>
    </w:p>
    <w:p w:rsidR="00B9405A" w:rsidRPr="00B9405A" w:rsidRDefault="00B9405A" w:rsidP="00B9405A">
      <w:pPr>
        <w:keepNext/>
        <w:suppressAutoHyphens/>
        <w:spacing w:after="0" w:line="240" w:lineRule="auto"/>
        <w:jc w:val="both"/>
        <w:outlineLvl w:val="0"/>
        <w:rPr>
          <w:rFonts w:ascii="Arial" w:eastAsia="Times New Roman" w:hAnsi="Arial" w:cs="Arial"/>
          <w:b/>
          <w:bCs/>
          <w:noProof/>
          <w:kern w:val="1"/>
          <w:sz w:val="20"/>
          <w:szCs w:val="20"/>
          <w:lang w:val="es-ES_tradnl" w:eastAsia="ar-SA"/>
        </w:rPr>
      </w:pPr>
      <w:r w:rsidRPr="00B9405A">
        <w:rPr>
          <w:rFonts w:ascii="Arial" w:eastAsia="Times New Roman" w:hAnsi="Arial" w:cs="Arial"/>
          <w:b/>
          <w:bCs/>
          <w:noProof/>
          <w:kern w:val="1"/>
          <w:sz w:val="20"/>
          <w:szCs w:val="20"/>
          <w:lang w:val="es-ES_tradnl" w:eastAsia="ar-SA"/>
        </w:rPr>
        <w:t>8.  FORMATOS QUE FACILITARÁN Y AGILIZARÁN LA PRESENTACIÓN Y RECEPCIÓN DE LAS PROPOSICIONES.</w:t>
      </w:r>
      <w:bookmarkEnd w:id="73"/>
    </w:p>
    <w:p w:rsidR="00B9405A" w:rsidRPr="00B9405A" w:rsidRDefault="00B9405A" w:rsidP="00B9405A">
      <w:pPr>
        <w:spacing w:after="0"/>
        <w:jc w:val="both"/>
        <w:rPr>
          <w:rFonts w:ascii="Arial" w:hAnsi="Arial" w:cs="Arial"/>
          <w:noProof/>
          <w:sz w:val="20"/>
          <w:szCs w:val="20"/>
          <w:lang w:val="es-ES_tradnl" w:eastAsia="ar-SA"/>
        </w:rPr>
      </w:pPr>
    </w:p>
    <w:tbl>
      <w:tblPr>
        <w:tblStyle w:val="Tablaconcuadrcula"/>
        <w:tblW w:w="5000" w:type="pct"/>
        <w:tblLook w:val="04A0" w:firstRow="1" w:lastRow="0" w:firstColumn="1" w:lastColumn="0" w:noHBand="0" w:noVBand="1"/>
      </w:tblPr>
      <w:tblGrid>
        <w:gridCol w:w="1385"/>
        <w:gridCol w:w="8326"/>
      </w:tblGrid>
      <w:tr w:rsidR="00B9405A" w:rsidRPr="00B9405A" w:rsidTr="009D7F72">
        <w:trPr>
          <w:tblHeader/>
        </w:trPr>
        <w:tc>
          <w:tcPr>
            <w:tcW w:w="713" w:type="pct"/>
            <w:shd w:val="pct15" w:color="auto" w:fill="auto"/>
            <w:vAlign w:val="center"/>
          </w:tcPr>
          <w:p w:rsidR="00B9405A" w:rsidRPr="00B9405A" w:rsidRDefault="00B9405A" w:rsidP="00B9405A">
            <w:pPr>
              <w:jc w:val="center"/>
              <w:rPr>
                <w:rFonts w:ascii="Arial" w:hAnsi="Arial" w:cs="Arial"/>
                <w:b/>
                <w:noProof/>
                <w:lang w:val="es-ES_tradnl"/>
              </w:rPr>
            </w:pPr>
            <w:r w:rsidRPr="00B9405A">
              <w:rPr>
                <w:rFonts w:ascii="Arial" w:hAnsi="Arial" w:cs="Arial"/>
                <w:b/>
                <w:noProof/>
                <w:lang w:val="es-ES_tradnl"/>
              </w:rPr>
              <w:t>Número</w:t>
            </w:r>
          </w:p>
        </w:tc>
        <w:tc>
          <w:tcPr>
            <w:tcW w:w="4287" w:type="pct"/>
            <w:shd w:val="pct15" w:color="auto" w:fill="auto"/>
            <w:vAlign w:val="center"/>
          </w:tcPr>
          <w:p w:rsidR="00B9405A" w:rsidRPr="00B9405A" w:rsidRDefault="00B9405A" w:rsidP="00B9405A">
            <w:pPr>
              <w:jc w:val="center"/>
              <w:rPr>
                <w:rFonts w:ascii="Arial" w:hAnsi="Arial" w:cs="Arial"/>
                <w:b/>
                <w:noProof/>
                <w:lang w:val="es-ES_tradnl"/>
              </w:rPr>
            </w:pPr>
            <w:r w:rsidRPr="00B9405A">
              <w:rPr>
                <w:rFonts w:ascii="Arial" w:hAnsi="Arial" w:cs="Arial"/>
                <w:b/>
                <w:noProof/>
                <w:lang w:val="es-ES_tradnl"/>
              </w:rPr>
              <w:t>Descripción</w:t>
            </w:r>
          </w:p>
        </w:tc>
      </w:tr>
      <w:tr w:rsidR="00B9405A" w:rsidRPr="00B9405A" w:rsidTr="009D7F72">
        <w:tc>
          <w:tcPr>
            <w:tcW w:w="713" w:type="pct"/>
            <w:shd w:val="clear" w:color="auto" w:fill="auto"/>
            <w:vAlign w:val="center"/>
          </w:tcPr>
          <w:p w:rsidR="00B9405A" w:rsidRPr="00B9405A" w:rsidRDefault="00B9405A" w:rsidP="00B9405A">
            <w:pPr>
              <w:rPr>
                <w:rFonts w:ascii="Arial" w:hAnsi="Arial" w:cs="Arial"/>
                <w:noProof/>
                <w:lang w:val="es-ES_tradnl"/>
              </w:rPr>
            </w:pPr>
            <w:r w:rsidRPr="00B9405A">
              <w:rPr>
                <w:rFonts w:ascii="Arial" w:hAnsi="Arial" w:cs="Arial"/>
                <w:noProof/>
                <w:lang w:val="es-ES_tradnl"/>
              </w:rPr>
              <w:t>Anexo 3.1</w:t>
            </w:r>
          </w:p>
        </w:tc>
        <w:tc>
          <w:tcPr>
            <w:tcW w:w="4287" w:type="pct"/>
            <w:shd w:val="clear" w:color="auto" w:fill="auto"/>
            <w:vAlign w:val="center"/>
          </w:tcPr>
          <w:p w:rsidR="00B9405A" w:rsidRPr="00B9405A" w:rsidRDefault="00B9405A" w:rsidP="00B9405A">
            <w:pPr>
              <w:tabs>
                <w:tab w:val="left" w:pos="2268"/>
              </w:tabs>
              <w:rPr>
                <w:rFonts w:ascii="Arial" w:hAnsi="Arial" w:cs="Arial"/>
                <w:noProof/>
                <w:lang w:val="es-ES_tradnl"/>
              </w:rPr>
            </w:pPr>
            <w:r w:rsidRPr="00B9405A">
              <w:rPr>
                <w:rFonts w:ascii="Arial" w:hAnsi="Arial" w:cs="Arial"/>
                <w:noProof/>
                <w:lang w:val="es-ES_tradnl"/>
              </w:rPr>
              <w:t>Escrito de acreditación de licitante.</w:t>
            </w:r>
          </w:p>
        </w:tc>
      </w:tr>
      <w:tr w:rsidR="00B9405A" w:rsidRPr="00B9405A" w:rsidTr="009D7F72">
        <w:tc>
          <w:tcPr>
            <w:tcW w:w="713" w:type="pct"/>
            <w:shd w:val="clear" w:color="auto" w:fill="auto"/>
            <w:vAlign w:val="center"/>
          </w:tcPr>
          <w:p w:rsidR="00B9405A" w:rsidRPr="00B9405A" w:rsidRDefault="00B9405A" w:rsidP="00B9405A">
            <w:pPr>
              <w:rPr>
                <w:rFonts w:ascii="Arial" w:hAnsi="Arial" w:cs="Arial"/>
                <w:noProof/>
                <w:lang w:val="es-ES_tradnl"/>
              </w:rPr>
            </w:pPr>
            <w:r w:rsidRPr="00B9405A">
              <w:rPr>
                <w:rFonts w:ascii="Arial" w:hAnsi="Arial" w:cs="Arial"/>
                <w:noProof/>
                <w:lang w:val="es-ES_tradnl"/>
              </w:rPr>
              <w:t>Anexo 5</w:t>
            </w:r>
          </w:p>
        </w:tc>
        <w:tc>
          <w:tcPr>
            <w:tcW w:w="4287" w:type="pct"/>
            <w:shd w:val="clear" w:color="auto" w:fill="auto"/>
            <w:vAlign w:val="center"/>
          </w:tcPr>
          <w:p w:rsidR="00B9405A" w:rsidRPr="00B9405A" w:rsidRDefault="00B9405A" w:rsidP="00B9405A">
            <w:pPr>
              <w:tabs>
                <w:tab w:val="left" w:pos="2268"/>
              </w:tabs>
              <w:suppressAutoHyphens/>
              <w:rPr>
                <w:rFonts w:ascii="Arial" w:eastAsia="Calibri" w:hAnsi="Arial" w:cs="Arial"/>
                <w:color w:val="000000"/>
                <w:u w:color="000000"/>
                <w:bdr w:val="nil"/>
                <w:lang w:val="es-ES_tradnl"/>
              </w:rPr>
            </w:pPr>
            <w:r w:rsidRPr="00B9405A">
              <w:rPr>
                <w:rFonts w:ascii="Arial" w:eastAsia="Calibri" w:hAnsi="Arial" w:cs="Arial"/>
                <w:color w:val="000000"/>
                <w:u w:color="000000"/>
                <w:bdr w:val="nil"/>
                <w:lang w:val="es-ES_tradnl"/>
              </w:rPr>
              <w:t>Proposición Económica “</w:t>
            </w:r>
            <w:proofErr w:type="spellStart"/>
            <w:r w:rsidRPr="00B9405A">
              <w:rPr>
                <w:rFonts w:ascii="Arial" w:eastAsia="Calibri" w:hAnsi="Arial" w:cs="Arial"/>
                <w:color w:val="000000"/>
                <w:u w:color="000000"/>
                <w:bdr w:val="nil"/>
                <w:lang w:val="es-ES_tradnl"/>
              </w:rPr>
              <w:t>PMR</w:t>
            </w:r>
            <w:proofErr w:type="spellEnd"/>
            <w:r w:rsidRPr="00B9405A">
              <w:rPr>
                <w:rFonts w:ascii="Arial" w:eastAsia="Calibri" w:hAnsi="Arial" w:cs="Arial"/>
                <w:color w:val="000000"/>
                <w:u w:color="000000"/>
                <w:bdr w:val="nil"/>
                <w:lang w:val="es-ES_tradnl"/>
              </w:rPr>
              <w:t>” Partidas 1 a la 41.</w:t>
            </w:r>
          </w:p>
        </w:tc>
      </w:tr>
      <w:tr w:rsidR="00B9405A" w:rsidRPr="00B9405A" w:rsidTr="009D7F72">
        <w:tc>
          <w:tcPr>
            <w:tcW w:w="713" w:type="pct"/>
            <w:shd w:val="clear" w:color="auto" w:fill="auto"/>
            <w:vAlign w:val="center"/>
          </w:tcPr>
          <w:p w:rsidR="00B9405A" w:rsidRPr="00B9405A" w:rsidRDefault="00B9405A" w:rsidP="00B9405A">
            <w:pPr>
              <w:rPr>
                <w:rFonts w:ascii="Arial" w:hAnsi="Arial" w:cs="Arial"/>
                <w:noProof/>
                <w:lang w:val="es-ES_tradnl"/>
              </w:rPr>
            </w:pPr>
            <w:r w:rsidRPr="00B9405A">
              <w:rPr>
                <w:rFonts w:ascii="Arial" w:hAnsi="Arial" w:cs="Arial"/>
                <w:noProof/>
                <w:lang w:val="es-ES_tradnl"/>
              </w:rPr>
              <w:t>Anexo 5.1</w:t>
            </w:r>
          </w:p>
        </w:tc>
        <w:tc>
          <w:tcPr>
            <w:tcW w:w="4287" w:type="pct"/>
            <w:shd w:val="clear" w:color="auto" w:fill="auto"/>
            <w:vAlign w:val="center"/>
          </w:tcPr>
          <w:p w:rsidR="00B9405A" w:rsidRPr="00B9405A" w:rsidRDefault="00B9405A" w:rsidP="00B9405A">
            <w:pPr>
              <w:tabs>
                <w:tab w:val="left" w:pos="2268"/>
              </w:tabs>
              <w:suppressAutoHyphens/>
              <w:rPr>
                <w:rFonts w:ascii="Arial" w:eastAsia="Calibri" w:hAnsi="Arial" w:cs="Arial"/>
                <w:color w:val="000000"/>
                <w:u w:color="000000"/>
                <w:bdr w:val="nil"/>
                <w:lang w:val="es-ES_tradnl"/>
              </w:rPr>
            </w:pPr>
            <w:r w:rsidRPr="00B9405A">
              <w:rPr>
                <w:rFonts w:ascii="Arial" w:eastAsia="Calibri" w:hAnsi="Arial" w:cs="Arial"/>
                <w:color w:val="000000"/>
                <w:u w:color="000000"/>
                <w:bdr w:val="nil"/>
                <w:lang w:val="es-ES_tradnl"/>
              </w:rPr>
              <w:t>Proposición Económica Partidas 42 a la 51</w:t>
            </w:r>
          </w:p>
        </w:tc>
      </w:tr>
      <w:tr w:rsidR="00B9405A" w:rsidRPr="00B9405A" w:rsidTr="009D7F72">
        <w:tc>
          <w:tcPr>
            <w:tcW w:w="713" w:type="pct"/>
            <w:shd w:val="clear" w:color="auto" w:fill="auto"/>
            <w:vAlign w:val="center"/>
          </w:tcPr>
          <w:p w:rsidR="00B9405A" w:rsidRPr="00B9405A" w:rsidRDefault="00B9405A" w:rsidP="00B9405A">
            <w:pPr>
              <w:rPr>
                <w:rFonts w:ascii="Arial" w:hAnsi="Arial" w:cs="Arial"/>
                <w:noProof/>
                <w:lang w:val="es-ES_tradnl"/>
              </w:rPr>
            </w:pPr>
            <w:r w:rsidRPr="00B9405A">
              <w:rPr>
                <w:rFonts w:ascii="Arial" w:hAnsi="Arial" w:cs="Arial"/>
                <w:noProof/>
                <w:lang w:val="es-ES_tradnl"/>
              </w:rPr>
              <w:t>Anexo 6</w:t>
            </w:r>
          </w:p>
        </w:tc>
        <w:tc>
          <w:tcPr>
            <w:tcW w:w="4287" w:type="pct"/>
            <w:shd w:val="clear" w:color="auto" w:fill="auto"/>
            <w:vAlign w:val="center"/>
          </w:tcPr>
          <w:p w:rsidR="00B9405A" w:rsidRPr="00B9405A" w:rsidRDefault="00B9405A" w:rsidP="00B9405A">
            <w:pPr>
              <w:tabs>
                <w:tab w:val="left" w:pos="2268"/>
              </w:tabs>
              <w:rPr>
                <w:rFonts w:ascii="Arial" w:eastAsia="Calibri" w:hAnsi="Arial" w:cs="Arial"/>
                <w:color w:val="000000"/>
                <w:u w:color="000000"/>
                <w:bdr w:val="nil"/>
                <w:lang w:val="es-ES_tradnl"/>
              </w:rPr>
            </w:pPr>
            <w:r w:rsidRPr="00B9405A">
              <w:rPr>
                <w:rFonts w:ascii="Arial" w:eastAsia="Calibri" w:hAnsi="Arial" w:cs="Arial"/>
                <w:color w:val="000000"/>
                <w:u w:color="000000"/>
                <w:bdr w:val="nil"/>
                <w:lang w:val="es-ES_tradnl"/>
              </w:rPr>
              <w:t xml:space="preserve">Escrito relativo  al numeral 4.3.2. </w:t>
            </w:r>
          </w:p>
        </w:tc>
      </w:tr>
      <w:tr w:rsidR="00B9405A" w:rsidRPr="00B9405A" w:rsidTr="009D7F72">
        <w:tc>
          <w:tcPr>
            <w:tcW w:w="713" w:type="pct"/>
            <w:shd w:val="clear" w:color="auto" w:fill="auto"/>
            <w:vAlign w:val="center"/>
          </w:tcPr>
          <w:p w:rsidR="00B9405A" w:rsidRPr="00B9405A" w:rsidRDefault="00B9405A" w:rsidP="00B9405A">
            <w:pPr>
              <w:rPr>
                <w:rFonts w:ascii="Arial" w:hAnsi="Arial" w:cs="Arial"/>
                <w:noProof/>
                <w:lang w:val="es-ES_tradnl"/>
              </w:rPr>
            </w:pPr>
            <w:r w:rsidRPr="00B9405A">
              <w:rPr>
                <w:rFonts w:ascii="Arial" w:hAnsi="Arial" w:cs="Arial"/>
                <w:noProof/>
                <w:lang w:val="es-ES_tradnl"/>
              </w:rPr>
              <w:t>Anexo 7</w:t>
            </w:r>
          </w:p>
        </w:tc>
        <w:tc>
          <w:tcPr>
            <w:tcW w:w="4287" w:type="pct"/>
            <w:shd w:val="clear" w:color="auto" w:fill="auto"/>
            <w:vAlign w:val="center"/>
          </w:tcPr>
          <w:p w:rsidR="00B9405A" w:rsidRPr="00B9405A" w:rsidRDefault="00B9405A" w:rsidP="00B9405A">
            <w:pPr>
              <w:tabs>
                <w:tab w:val="left" w:pos="2268"/>
              </w:tabs>
              <w:rPr>
                <w:rFonts w:ascii="Arial" w:hAnsi="Arial" w:cs="Arial"/>
                <w:noProof/>
                <w:lang w:val="es-ES_tradnl"/>
              </w:rPr>
            </w:pPr>
            <w:r w:rsidRPr="00B9405A">
              <w:rPr>
                <w:rFonts w:ascii="Arial" w:eastAsia="Calibri" w:hAnsi="Arial" w:cs="Arial"/>
                <w:color w:val="000000"/>
                <w:u w:color="000000"/>
                <w:bdr w:val="nil"/>
                <w:lang w:val="es-ES_tradnl"/>
              </w:rPr>
              <w:t>Escrito relativo  al numeral 4.3.3.</w:t>
            </w:r>
          </w:p>
        </w:tc>
      </w:tr>
      <w:tr w:rsidR="00B9405A" w:rsidRPr="00B9405A" w:rsidTr="009D7F72">
        <w:tc>
          <w:tcPr>
            <w:tcW w:w="713" w:type="pct"/>
            <w:shd w:val="clear" w:color="auto" w:fill="auto"/>
            <w:vAlign w:val="center"/>
          </w:tcPr>
          <w:p w:rsidR="00B9405A" w:rsidRPr="00B9405A" w:rsidRDefault="00B9405A" w:rsidP="00B9405A">
            <w:pPr>
              <w:rPr>
                <w:rFonts w:ascii="Arial" w:hAnsi="Arial" w:cs="Arial"/>
                <w:noProof/>
                <w:lang w:val="es-ES_tradnl"/>
              </w:rPr>
            </w:pPr>
            <w:r w:rsidRPr="00B9405A">
              <w:rPr>
                <w:rFonts w:ascii="Arial" w:hAnsi="Arial" w:cs="Arial"/>
                <w:noProof/>
                <w:lang w:val="es-ES_tradnl"/>
              </w:rPr>
              <w:t>Anexo 8</w:t>
            </w:r>
          </w:p>
        </w:tc>
        <w:tc>
          <w:tcPr>
            <w:tcW w:w="4287" w:type="pct"/>
            <w:shd w:val="clear" w:color="auto" w:fill="auto"/>
          </w:tcPr>
          <w:p w:rsidR="00B9405A" w:rsidRPr="00B9405A" w:rsidRDefault="00B9405A" w:rsidP="00B9405A">
            <w:pPr>
              <w:tabs>
                <w:tab w:val="left" w:pos="2268"/>
              </w:tabs>
              <w:rPr>
                <w:rFonts w:ascii="Arial" w:hAnsi="Arial" w:cs="Arial"/>
                <w:noProof/>
                <w:lang w:val="es-ES_tradnl"/>
              </w:rPr>
            </w:pPr>
            <w:r w:rsidRPr="00B9405A">
              <w:rPr>
                <w:rFonts w:ascii="Arial" w:hAnsi="Arial" w:cs="Arial"/>
                <w:noProof/>
                <w:lang w:val="es-ES_tradnl"/>
              </w:rPr>
              <w:t xml:space="preserve">Escrito de no encontrarse en los supuestos de los artículos 50 y 60 de la LAASSP. </w:t>
            </w:r>
          </w:p>
        </w:tc>
      </w:tr>
      <w:tr w:rsidR="00B9405A" w:rsidRPr="00B9405A" w:rsidTr="009D7F72">
        <w:tc>
          <w:tcPr>
            <w:tcW w:w="713" w:type="pct"/>
            <w:shd w:val="clear" w:color="auto" w:fill="auto"/>
            <w:vAlign w:val="center"/>
          </w:tcPr>
          <w:p w:rsidR="00B9405A" w:rsidRPr="00B9405A" w:rsidRDefault="00B9405A" w:rsidP="00B9405A">
            <w:pPr>
              <w:rPr>
                <w:rFonts w:ascii="Arial" w:hAnsi="Arial" w:cs="Arial"/>
                <w:noProof/>
                <w:lang w:val="es-ES_tradnl"/>
              </w:rPr>
            </w:pPr>
            <w:r w:rsidRPr="00B9405A">
              <w:rPr>
                <w:rFonts w:ascii="Arial" w:hAnsi="Arial" w:cs="Arial"/>
                <w:noProof/>
                <w:lang w:val="es-ES_tradnl"/>
              </w:rPr>
              <w:t>Anexo 9</w:t>
            </w:r>
          </w:p>
        </w:tc>
        <w:tc>
          <w:tcPr>
            <w:tcW w:w="4287" w:type="pct"/>
            <w:shd w:val="clear" w:color="auto" w:fill="auto"/>
          </w:tcPr>
          <w:p w:rsidR="00B9405A" w:rsidRPr="00B9405A" w:rsidRDefault="00B9405A" w:rsidP="00B9405A">
            <w:pPr>
              <w:tabs>
                <w:tab w:val="left" w:pos="2268"/>
              </w:tabs>
              <w:rPr>
                <w:rFonts w:ascii="Arial" w:hAnsi="Arial" w:cs="Arial"/>
                <w:noProof/>
                <w:lang w:val="es-ES_tradnl"/>
              </w:rPr>
            </w:pPr>
            <w:r w:rsidRPr="00B9405A">
              <w:rPr>
                <w:rFonts w:ascii="Arial" w:hAnsi="Arial" w:cs="Arial"/>
                <w:noProof/>
                <w:lang w:val="es-ES_tradnl"/>
              </w:rPr>
              <w:t>Declaración de integridad.</w:t>
            </w:r>
          </w:p>
        </w:tc>
      </w:tr>
      <w:tr w:rsidR="00B9405A" w:rsidRPr="00B9405A" w:rsidTr="009D7F72">
        <w:tc>
          <w:tcPr>
            <w:tcW w:w="713" w:type="pct"/>
            <w:shd w:val="clear" w:color="auto" w:fill="auto"/>
            <w:vAlign w:val="center"/>
          </w:tcPr>
          <w:p w:rsidR="00B9405A" w:rsidRPr="00B9405A" w:rsidRDefault="00B9405A" w:rsidP="00B9405A">
            <w:pPr>
              <w:rPr>
                <w:rFonts w:ascii="Arial" w:hAnsi="Arial" w:cs="Arial"/>
                <w:noProof/>
                <w:lang w:val="es-ES_tradnl"/>
              </w:rPr>
            </w:pPr>
            <w:r w:rsidRPr="00B9405A">
              <w:rPr>
                <w:rFonts w:ascii="Arial" w:hAnsi="Arial" w:cs="Arial"/>
                <w:noProof/>
                <w:lang w:val="es-ES_tradnl"/>
              </w:rPr>
              <w:t>Anexo 10</w:t>
            </w:r>
          </w:p>
        </w:tc>
        <w:tc>
          <w:tcPr>
            <w:tcW w:w="4287" w:type="pct"/>
            <w:shd w:val="clear" w:color="auto" w:fill="auto"/>
          </w:tcPr>
          <w:p w:rsidR="00B9405A" w:rsidRPr="00B9405A" w:rsidRDefault="00B9405A" w:rsidP="00B9405A">
            <w:pPr>
              <w:tabs>
                <w:tab w:val="left" w:pos="2268"/>
              </w:tabs>
              <w:rPr>
                <w:rFonts w:ascii="Arial" w:hAnsi="Arial" w:cs="Arial"/>
                <w:noProof/>
                <w:lang w:val="es-ES_tradnl"/>
              </w:rPr>
            </w:pPr>
            <w:r w:rsidRPr="00B9405A">
              <w:rPr>
                <w:rFonts w:ascii="Arial" w:hAnsi="Arial" w:cs="Arial"/>
                <w:noProof/>
                <w:lang w:val="es-ES_tradnl"/>
              </w:rPr>
              <w:t>Escrito de estratificación de MIPYME.</w:t>
            </w:r>
          </w:p>
        </w:tc>
      </w:tr>
      <w:tr w:rsidR="00B9405A" w:rsidRPr="00B9405A" w:rsidTr="009D7F72">
        <w:tc>
          <w:tcPr>
            <w:tcW w:w="713" w:type="pct"/>
            <w:shd w:val="clear" w:color="auto" w:fill="auto"/>
            <w:vAlign w:val="center"/>
          </w:tcPr>
          <w:p w:rsidR="00B9405A" w:rsidRPr="00B9405A" w:rsidRDefault="00B9405A" w:rsidP="00B9405A">
            <w:pPr>
              <w:rPr>
                <w:rFonts w:ascii="Arial" w:hAnsi="Arial" w:cs="Arial"/>
                <w:noProof/>
                <w:lang w:val="es-ES_tradnl"/>
              </w:rPr>
            </w:pPr>
            <w:r w:rsidRPr="00B9405A">
              <w:rPr>
                <w:rFonts w:ascii="Arial" w:hAnsi="Arial" w:cs="Arial"/>
                <w:noProof/>
                <w:lang w:val="es-ES_tradnl"/>
              </w:rPr>
              <w:t>Anexo 12</w:t>
            </w:r>
          </w:p>
        </w:tc>
        <w:tc>
          <w:tcPr>
            <w:tcW w:w="4287" w:type="pct"/>
            <w:shd w:val="clear" w:color="auto" w:fill="auto"/>
          </w:tcPr>
          <w:p w:rsidR="00B9405A" w:rsidRPr="00B9405A" w:rsidRDefault="00B9405A" w:rsidP="00B9405A">
            <w:pPr>
              <w:rPr>
                <w:rFonts w:ascii="Arial" w:hAnsi="Arial" w:cs="Arial"/>
                <w:noProof/>
                <w:lang w:val="es-ES_tradnl"/>
              </w:rPr>
            </w:pPr>
            <w:r w:rsidRPr="00B9405A">
              <w:rPr>
                <w:rFonts w:ascii="Arial" w:hAnsi="Arial" w:cs="Arial"/>
                <w:noProof/>
                <w:lang w:val="es-ES_tradnl"/>
              </w:rPr>
              <w:t xml:space="preserve">Escrito para solicitar la clasificación de la información entregada por el licitante. </w:t>
            </w:r>
          </w:p>
        </w:tc>
      </w:tr>
      <w:tr w:rsidR="00B9405A" w:rsidRPr="00B9405A" w:rsidTr="009D7F72">
        <w:tblPrEx>
          <w:tblLook w:val="0000" w:firstRow="0" w:lastRow="0" w:firstColumn="0" w:lastColumn="0" w:noHBand="0" w:noVBand="0"/>
        </w:tblPrEx>
        <w:trPr>
          <w:trHeight w:val="216"/>
        </w:trPr>
        <w:tc>
          <w:tcPr>
            <w:tcW w:w="713" w:type="pct"/>
            <w:shd w:val="clear" w:color="auto" w:fill="auto"/>
          </w:tcPr>
          <w:p w:rsidR="00B9405A" w:rsidRPr="00B9405A" w:rsidRDefault="00B9405A" w:rsidP="00B9405A">
            <w:pPr>
              <w:rPr>
                <w:rFonts w:ascii="Arial" w:hAnsi="Arial" w:cs="Arial"/>
                <w:noProof/>
                <w:lang w:val="es-ES_tradnl"/>
              </w:rPr>
            </w:pPr>
            <w:r w:rsidRPr="00B9405A">
              <w:rPr>
                <w:rFonts w:ascii="Arial" w:hAnsi="Arial" w:cs="Arial"/>
                <w:noProof/>
                <w:lang w:val="es-ES_tradnl"/>
              </w:rPr>
              <w:t>Anexo 13</w:t>
            </w:r>
          </w:p>
        </w:tc>
        <w:tc>
          <w:tcPr>
            <w:tcW w:w="4287" w:type="pct"/>
            <w:shd w:val="clear" w:color="auto" w:fill="auto"/>
          </w:tcPr>
          <w:p w:rsidR="00B9405A" w:rsidRPr="00B9405A" w:rsidRDefault="00B9405A" w:rsidP="00B9405A">
            <w:pPr>
              <w:rPr>
                <w:rFonts w:ascii="Arial" w:hAnsi="Arial" w:cs="Arial"/>
                <w:noProof/>
                <w:lang w:val="es-ES_tradnl"/>
              </w:rPr>
            </w:pPr>
            <w:r w:rsidRPr="00B9405A">
              <w:rPr>
                <w:rFonts w:ascii="Arial" w:hAnsi="Arial" w:cs="Arial"/>
                <w:noProof/>
                <w:lang w:val="es-ES_tradnl"/>
              </w:rPr>
              <w:t>Modelo de Convenio de Participación Conjunta.</w:t>
            </w:r>
          </w:p>
        </w:tc>
      </w:tr>
    </w:tbl>
    <w:p w:rsidR="00B9405A" w:rsidRPr="00B9405A" w:rsidRDefault="00B9405A" w:rsidP="00B9405A">
      <w:pPr>
        <w:keepNext/>
        <w:suppressAutoHyphens/>
        <w:spacing w:after="0" w:line="240" w:lineRule="auto"/>
        <w:outlineLvl w:val="0"/>
        <w:rPr>
          <w:rFonts w:ascii="Arial" w:eastAsia="Times New Roman" w:hAnsi="Arial" w:cs="Arial"/>
          <w:b/>
          <w:bCs/>
          <w:noProof/>
          <w:kern w:val="1"/>
          <w:sz w:val="20"/>
          <w:szCs w:val="20"/>
          <w:lang w:val="es-ES_tradnl" w:eastAsia="ar-SA"/>
        </w:rPr>
      </w:pPr>
    </w:p>
    <w:p w:rsidR="00B9405A" w:rsidRPr="00B9405A" w:rsidRDefault="00B9405A" w:rsidP="00B9405A">
      <w:pPr>
        <w:keepNext/>
        <w:suppressAutoHyphens/>
        <w:spacing w:after="0" w:line="240" w:lineRule="auto"/>
        <w:outlineLvl w:val="0"/>
        <w:rPr>
          <w:rFonts w:ascii="Arial" w:eastAsia="Times New Roman" w:hAnsi="Arial" w:cs="Arial"/>
          <w:b/>
          <w:bCs/>
          <w:noProof/>
          <w:kern w:val="1"/>
          <w:sz w:val="20"/>
          <w:szCs w:val="20"/>
          <w:lang w:val="es-ES_tradnl" w:eastAsia="ar-SA"/>
        </w:rPr>
      </w:pPr>
      <w:r w:rsidRPr="00B9405A">
        <w:rPr>
          <w:rFonts w:ascii="Arial" w:eastAsia="Times New Roman" w:hAnsi="Arial" w:cs="Arial"/>
          <w:b/>
          <w:bCs/>
          <w:noProof/>
          <w:kern w:val="1"/>
          <w:sz w:val="20"/>
          <w:szCs w:val="20"/>
          <w:lang w:val="es-ES_tradnl" w:eastAsia="ar-SA"/>
        </w:rPr>
        <w:t>9. INFORMACIÓN RESERVADA Y CONFIDENCIAL.</w:t>
      </w:r>
    </w:p>
    <w:p w:rsidR="00B9405A" w:rsidRPr="00B9405A" w:rsidRDefault="00B9405A" w:rsidP="00B9405A">
      <w:pPr>
        <w:suppressAutoHyphens/>
        <w:spacing w:after="0" w:line="240" w:lineRule="auto"/>
        <w:jc w:val="both"/>
        <w:rPr>
          <w:rFonts w:ascii="Arial" w:hAnsi="Arial" w:cs="Arial"/>
          <w:noProof/>
          <w:sz w:val="20"/>
          <w:szCs w:val="20"/>
          <w:lang w:val="es-ES_tradnl"/>
        </w:rPr>
      </w:pPr>
    </w:p>
    <w:p w:rsidR="00B9405A" w:rsidRPr="00B9405A" w:rsidRDefault="00B9405A" w:rsidP="00B9405A">
      <w:pPr>
        <w:suppressAutoHyphens/>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 xml:space="preserve">Se hace del conocimiento del licitante, que en términos de lo dispuesto por los artículos 14 fracciones I y II, 18 fracciones I y II, y 19 de la Ley Federal de Transparencia y Acceso a la Información Pública Gubernamental y 38 de su Reglamento,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adjunta el formato </w:t>
      </w:r>
      <w:r w:rsidRPr="00B9405A">
        <w:rPr>
          <w:rFonts w:ascii="Arial" w:hAnsi="Arial" w:cs="Arial"/>
          <w:b/>
          <w:noProof/>
          <w:sz w:val="20"/>
          <w:szCs w:val="20"/>
          <w:u w:val="single"/>
          <w:lang w:val="es-ES_tradnl"/>
        </w:rPr>
        <w:t>Anexo No. 12</w:t>
      </w:r>
      <w:r w:rsidRPr="00B9405A">
        <w:rPr>
          <w:rFonts w:ascii="Arial" w:hAnsi="Arial" w:cs="Arial"/>
          <w:noProof/>
          <w:sz w:val="20"/>
          <w:szCs w:val="20"/>
          <w:lang w:val="es-ES_tradnl"/>
        </w:rPr>
        <w:t>.</w:t>
      </w:r>
      <w:r w:rsidRPr="00B9405A">
        <w:rPr>
          <w:rFonts w:ascii="Arial" w:hAnsi="Arial" w:cs="Arial"/>
          <w:noProof/>
          <w:color w:val="FF0000"/>
          <w:lang w:val="es-ES_tradnl"/>
        </w:rPr>
        <w:t xml:space="preserve"> </w:t>
      </w:r>
      <w:r w:rsidRPr="00B9405A">
        <w:rPr>
          <w:rFonts w:ascii="Arial" w:hAnsi="Arial" w:cs="Arial"/>
          <w:noProof/>
          <w:sz w:val="20"/>
          <w:szCs w:val="20"/>
          <w:lang w:val="es-ES_tradnl"/>
        </w:rPr>
        <w:t>Cabe señalar que de no clasificarse la información por parte del Licitante en los términos señalados, la información presentada como parte de su proposición técnica - legal - económica tendrá tratamiento de información de carácter público.</w:t>
      </w:r>
    </w:p>
    <w:p w:rsidR="00B9405A" w:rsidRPr="00B9405A" w:rsidRDefault="00B9405A" w:rsidP="00B9405A">
      <w:pPr>
        <w:suppressAutoHyphens/>
        <w:spacing w:after="0" w:line="240" w:lineRule="auto"/>
        <w:jc w:val="both"/>
        <w:rPr>
          <w:rFonts w:ascii="Arial" w:hAnsi="Arial" w:cs="Arial"/>
          <w:noProof/>
          <w:sz w:val="20"/>
          <w:szCs w:val="20"/>
          <w:lang w:val="es-ES_tradnl"/>
        </w:rPr>
      </w:pPr>
    </w:p>
    <w:p w:rsidR="00B9405A" w:rsidRPr="00B9405A" w:rsidRDefault="00B9405A" w:rsidP="00B9405A">
      <w:pPr>
        <w:keepNext/>
        <w:tabs>
          <w:tab w:val="num" w:pos="432"/>
        </w:tabs>
        <w:suppressAutoHyphens/>
        <w:spacing w:after="0" w:line="240" w:lineRule="auto"/>
        <w:outlineLvl w:val="0"/>
        <w:rPr>
          <w:rFonts w:ascii="Arial" w:eastAsia="Times New Roman" w:hAnsi="Arial" w:cs="Arial"/>
          <w:b/>
          <w:bCs/>
          <w:noProof/>
          <w:kern w:val="1"/>
          <w:sz w:val="20"/>
          <w:szCs w:val="20"/>
          <w:lang w:val="es-ES_tradnl" w:eastAsia="ar-SA"/>
        </w:rPr>
      </w:pPr>
      <w:r w:rsidRPr="00B9405A">
        <w:rPr>
          <w:rFonts w:ascii="Arial" w:eastAsia="Times New Roman" w:hAnsi="Arial" w:cs="Arial"/>
          <w:b/>
          <w:bCs/>
          <w:noProof/>
          <w:kern w:val="1"/>
          <w:sz w:val="20"/>
          <w:szCs w:val="20"/>
          <w:lang w:val="es-ES_tradnl" w:eastAsia="ar-SA"/>
        </w:rPr>
        <w:t>10. NOTA INFORMATIVA OCDE.</w:t>
      </w:r>
    </w:p>
    <w:p w:rsidR="00B9405A" w:rsidRPr="00B9405A" w:rsidRDefault="00B9405A" w:rsidP="00B9405A">
      <w:pPr>
        <w:spacing w:after="0" w:line="240" w:lineRule="auto"/>
        <w:ind w:right="28"/>
        <w:jc w:val="both"/>
        <w:rPr>
          <w:rFonts w:ascii="Arial" w:eastAsia="Times New Roman" w:hAnsi="Arial" w:cs="Arial"/>
          <w:noProof/>
          <w:lang w:val="es-ES" w:eastAsia="es-ES"/>
        </w:rPr>
      </w:pPr>
    </w:p>
    <w:p w:rsidR="00B9405A" w:rsidRPr="00B9405A" w:rsidRDefault="00B9405A" w:rsidP="00B9405A">
      <w:pPr>
        <w:spacing w:after="0" w:line="240" w:lineRule="auto"/>
        <w:ind w:right="28"/>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Nota informativa para participantes de países miembros de la OCDE, misma que se describe en el  </w:t>
      </w:r>
      <w:r w:rsidRPr="00B9405A">
        <w:rPr>
          <w:rFonts w:ascii="Arial" w:eastAsia="Times New Roman" w:hAnsi="Arial" w:cs="Arial"/>
          <w:b/>
          <w:noProof/>
          <w:sz w:val="20"/>
          <w:szCs w:val="20"/>
          <w:u w:val="single"/>
          <w:lang w:val="es-ES" w:eastAsia="es-ES"/>
        </w:rPr>
        <w:t>Anexo No. 15</w:t>
      </w:r>
      <w:r w:rsidRPr="00B9405A">
        <w:rPr>
          <w:rFonts w:ascii="Arial" w:eastAsia="Times New Roman" w:hAnsi="Arial" w:cs="Arial"/>
          <w:b/>
          <w:noProof/>
          <w:sz w:val="20"/>
          <w:szCs w:val="20"/>
          <w:lang w:val="es-ES" w:eastAsia="es-ES"/>
        </w:rPr>
        <w:t xml:space="preserve"> </w:t>
      </w:r>
      <w:r w:rsidRPr="00B9405A">
        <w:rPr>
          <w:rFonts w:ascii="Arial" w:eastAsia="Times New Roman" w:hAnsi="Arial" w:cs="Arial"/>
          <w:noProof/>
          <w:sz w:val="20"/>
          <w:szCs w:val="20"/>
          <w:lang w:val="es-ES" w:eastAsia="es-ES"/>
        </w:rPr>
        <w:t>de la presente Convocatoria.</w:t>
      </w:r>
    </w:p>
    <w:p w:rsidR="00B9405A" w:rsidRPr="00B9405A" w:rsidRDefault="00B9405A" w:rsidP="00B9405A">
      <w:pPr>
        <w:rPr>
          <w:rFonts w:ascii="Arial" w:eastAsia="Times New Roman" w:hAnsi="Arial" w:cs="Arial"/>
          <w:b/>
          <w:bCs/>
          <w:noProof/>
          <w:sz w:val="20"/>
          <w:szCs w:val="20"/>
          <w:lang w:val="es-ES" w:eastAsia="ar-SA"/>
        </w:rPr>
      </w:pPr>
      <w:r w:rsidRPr="00B9405A">
        <w:rPr>
          <w:rFonts w:ascii="Arial" w:eastAsia="Times New Roman" w:hAnsi="Arial" w:cs="Arial"/>
          <w:b/>
          <w:bCs/>
          <w:noProof/>
          <w:sz w:val="20"/>
          <w:szCs w:val="20"/>
          <w:lang w:val="es-ES" w:eastAsia="ar-SA"/>
        </w:rPr>
        <w:br w:type="page"/>
      </w:r>
    </w:p>
    <w:p w:rsidR="00B9405A" w:rsidRPr="00B9405A" w:rsidRDefault="00B9405A" w:rsidP="00B9405A">
      <w:pPr>
        <w:spacing w:after="0" w:line="240" w:lineRule="auto"/>
        <w:jc w:val="both"/>
        <w:rPr>
          <w:rFonts w:ascii="Arial" w:eastAsia="Times New Roman" w:hAnsi="Arial" w:cs="Arial"/>
          <w:b/>
          <w:bCs/>
          <w:noProof/>
          <w:sz w:val="20"/>
          <w:szCs w:val="20"/>
          <w:lang w:val="es-ES" w:eastAsia="ar-SA"/>
        </w:rPr>
      </w:pPr>
      <w:r w:rsidRPr="00B9405A">
        <w:rPr>
          <w:rFonts w:ascii="Arial" w:eastAsia="Times New Roman" w:hAnsi="Arial" w:cs="Arial"/>
          <w:b/>
          <w:bCs/>
          <w:noProof/>
          <w:sz w:val="20"/>
          <w:szCs w:val="20"/>
          <w:lang w:val="es-ES" w:eastAsia="ar-SA"/>
        </w:rPr>
        <w:lastRenderedPageBreak/>
        <w:t>11. RELACIÓN DE ANEXOS.</w:t>
      </w:r>
    </w:p>
    <w:p w:rsidR="00B9405A" w:rsidRPr="00B9405A" w:rsidRDefault="00B9405A" w:rsidP="00B9405A">
      <w:pPr>
        <w:spacing w:after="0" w:line="240" w:lineRule="auto"/>
        <w:jc w:val="both"/>
        <w:rPr>
          <w:rFonts w:ascii="Arial" w:eastAsia="Times New Roman" w:hAnsi="Arial" w:cs="Arial"/>
          <w:b/>
          <w:bCs/>
          <w:noProof/>
          <w:sz w:val="20"/>
          <w:szCs w:val="20"/>
          <w:lang w:val="es-ES" w:eastAsia="ar-SA"/>
        </w:rPr>
      </w:pPr>
    </w:p>
    <w:tbl>
      <w:tblPr>
        <w:tblStyle w:val="Tablaconcuadrcula"/>
        <w:tblW w:w="5165" w:type="pct"/>
        <w:tblLook w:val="04A0" w:firstRow="1" w:lastRow="0" w:firstColumn="1" w:lastColumn="0" w:noHBand="0" w:noVBand="1"/>
      </w:tblPr>
      <w:tblGrid>
        <w:gridCol w:w="1240"/>
        <w:gridCol w:w="8791"/>
      </w:tblGrid>
      <w:tr w:rsidR="00B9405A" w:rsidRPr="00B9405A" w:rsidTr="009D7F72">
        <w:trPr>
          <w:tblHeader/>
        </w:trPr>
        <w:tc>
          <w:tcPr>
            <w:tcW w:w="618" w:type="pct"/>
            <w:shd w:val="pct15" w:color="auto" w:fill="auto"/>
            <w:vAlign w:val="center"/>
          </w:tcPr>
          <w:p w:rsidR="00B9405A" w:rsidRPr="00B9405A" w:rsidRDefault="00B9405A" w:rsidP="00B9405A">
            <w:pPr>
              <w:jc w:val="center"/>
              <w:rPr>
                <w:rFonts w:ascii="Arial" w:hAnsi="Arial" w:cs="Arial"/>
                <w:b/>
                <w:noProof/>
                <w:sz w:val="19"/>
                <w:szCs w:val="19"/>
                <w:lang w:val="es-ES_tradnl"/>
              </w:rPr>
            </w:pPr>
            <w:r w:rsidRPr="00B9405A">
              <w:rPr>
                <w:rFonts w:ascii="Arial" w:hAnsi="Arial" w:cs="Arial"/>
                <w:b/>
                <w:noProof/>
                <w:sz w:val="19"/>
                <w:szCs w:val="19"/>
                <w:lang w:val="es-ES_tradnl"/>
              </w:rPr>
              <w:t>Número</w:t>
            </w:r>
          </w:p>
        </w:tc>
        <w:tc>
          <w:tcPr>
            <w:tcW w:w="4382" w:type="pct"/>
            <w:shd w:val="pct15" w:color="auto" w:fill="auto"/>
            <w:vAlign w:val="center"/>
          </w:tcPr>
          <w:p w:rsidR="00B9405A" w:rsidRPr="00B9405A" w:rsidRDefault="00B9405A" w:rsidP="00B9405A">
            <w:pPr>
              <w:ind w:right="176"/>
              <w:jc w:val="center"/>
              <w:rPr>
                <w:rFonts w:ascii="Arial" w:hAnsi="Arial" w:cs="Arial"/>
                <w:b/>
                <w:noProof/>
                <w:sz w:val="19"/>
                <w:szCs w:val="19"/>
                <w:lang w:val="es-ES_tradnl"/>
              </w:rPr>
            </w:pPr>
            <w:r w:rsidRPr="00B9405A">
              <w:rPr>
                <w:rFonts w:ascii="Arial" w:hAnsi="Arial" w:cs="Arial"/>
                <w:b/>
                <w:noProof/>
                <w:sz w:val="19"/>
                <w:szCs w:val="19"/>
                <w:lang w:val="es-ES_tradnl"/>
              </w:rPr>
              <w:t>Descripción</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w:t>
            </w:r>
          </w:p>
        </w:tc>
        <w:tc>
          <w:tcPr>
            <w:tcW w:w="4382" w:type="pct"/>
            <w:shd w:val="clear" w:color="auto" w:fill="auto"/>
            <w:vAlign w:val="center"/>
          </w:tcPr>
          <w:p w:rsidR="00B9405A" w:rsidRPr="00B9405A" w:rsidRDefault="00B9405A" w:rsidP="00B9405A">
            <w:pPr>
              <w:tabs>
                <w:tab w:val="left" w:pos="2268"/>
              </w:tabs>
              <w:rPr>
                <w:rFonts w:ascii="Arial" w:hAnsi="Arial" w:cs="Arial"/>
                <w:noProof/>
                <w:sz w:val="19"/>
                <w:szCs w:val="19"/>
                <w:lang w:val="es-ES_tradnl"/>
              </w:rPr>
            </w:pPr>
            <w:r w:rsidRPr="00B9405A">
              <w:rPr>
                <w:rFonts w:ascii="Arial" w:hAnsi="Arial" w:cs="Arial"/>
                <w:noProof/>
                <w:sz w:val="19"/>
                <w:szCs w:val="19"/>
                <w:lang w:val="es-ES_tradnl"/>
              </w:rPr>
              <w:t>Anexo técnico, términos  y condiciones.</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1.1</w:t>
            </w:r>
          </w:p>
        </w:tc>
        <w:tc>
          <w:tcPr>
            <w:tcW w:w="4382" w:type="pct"/>
            <w:shd w:val="clear" w:color="auto" w:fill="auto"/>
            <w:vAlign w:val="center"/>
          </w:tcPr>
          <w:p w:rsidR="00B9405A" w:rsidRPr="00B9405A" w:rsidRDefault="00B9405A" w:rsidP="00B9405A">
            <w:pPr>
              <w:tabs>
                <w:tab w:val="left" w:pos="2268"/>
              </w:tabs>
              <w:rPr>
                <w:rFonts w:ascii="Arial" w:hAnsi="Arial" w:cs="Arial"/>
                <w:noProof/>
                <w:sz w:val="19"/>
                <w:szCs w:val="19"/>
                <w:lang w:val="es-ES_tradnl"/>
              </w:rPr>
            </w:pPr>
            <w:r w:rsidRPr="00B9405A">
              <w:rPr>
                <w:rFonts w:ascii="Arial" w:hAnsi="Arial" w:cs="Arial"/>
                <w:noProof/>
                <w:sz w:val="19"/>
                <w:szCs w:val="19"/>
                <w:lang w:val="es-ES_tradnl"/>
              </w:rPr>
              <w:t>Cédulas de descripción de artículo.</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1.2</w:t>
            </w:r>
          </w:p>
        </w:tc>
        <w:tc>
          <w:tcPr>
            <w:tcW w:w="4382" w:type="pct"/>
            <w:shd w:val="clear" w:color="auto" w:fill="auto"/>
            <w:vAlign w:val="center"/>
          </w:tcPr>
          <w:p w:rsidR="00B9405A" w:rsidRPr="00B9405A" w:rsidRDefault="00B9405A" w:rsidP="00B9405A">
            <w:pPr>
              <w:tabs>
                <w:tab w:val="left" w:pos="2268"/>
              </w:tabs>
              <w:suppressAutoHyphens/>
              <w:rPr>
                <w:rFonts w:ascii="Arial" w:eastAsia="Calibri" w:hAnsi="Arial" w:cs="Arial"/>
                <w:noProof/>
                <w:color w:val="000000"/>
                <w:sz w:val="19"/>
                <w:szCs w:val="19"/>
                <w:u w:color="000000"/>
                <w:bdr w:val="nil"/>
                <w:lang w:val="es-ES_tradnl"/>
              </w:rPr>
            </w:pPr>
            <w:r w:rsidRPr="00B9405A">
              <w:rPr>
                <w:rFonts w:ascii="Arial" w:eastAsia="Calibri" w:hAnsi="Arial" w:cs="Arial"/>
                <w:noProof/>
                <w:color w:val="000000"/>
                <w:sz w:val="19"/>
                <w:szCs w:val="19"/>
                <w:u w:color="000000"/>
                <w:bdr w:val="nil"/>
              </w:rPr>
              <w:t>Descripción amplia y detallada de los bienes ofertados.</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1.3</w:t>
            </w:r>
          </w:p>
        </w:tc>
        <w:tc>
          <w:tcPr>
            <w:tcW w:w="4382" w:type="pct"/>
            <w:shd w:val="clear" w:color="auto" w:fill="auto"/>
            <w:vAlign w:val="center"/>
          </w:tcPr>
          <w:p w:rsidR="00B9405A" w:rsidRPr="00B9405A" w:rsidRDefault="00B9405A" w:rsidP="00B9405A">
            <w:pPr>
              <w:tabs>
                <w:tab w:val="left" w:pos="2268"/>
              </w:tabs>
              <w:rPr>
                <w:rFonts w:ascii="Arial" w:hAnsi="Arial" w:cs="Arial"/>
                <w:noProof/>
                <w:sz w:val="19"/>
                <w:szCs w:val="19"/>
                <w:lang w:val="es-ES_tradnl"/>
              </w:rPr>
            </w:pPr>
            <w:r w:rsidRPr="00B9405A">
              <w:rPr>
                <w:rFonts w:ascii="Arial" w:hAnsi="Arial" w:cs="Arial"/>
                <w:noProof/>
                <w:sz w:val="19"/>
                <w:szCs w:val="19"/>
                <w:lang w:val="es-ES_tradnl"/>
              </w:rPr>
              <w:t>Guía de Distribución, Requisitos para Equipo Médico y Fuentes de Abastecimiento Simultáneo .</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1.4</w:t>
            </w:r>
          </w:p>
        </w:tc>
        <w:tc>
          <w:tcPr>
            <w:tcW w:w="4382" w:type="pct"/>
            <w:shd w:val="clear" w:color="auto" w:fill="auto"/>
            <w:vAlign w:val="center"/>
          </w:tcPr>
          <w:p w:rsidR="00B9405A" w:rsidRPr="00B9405A" w:rsidRDefault="00B9405A" w:rsidP="00B9405A">
            <w:pPr>
              <w:tabs>
                <w:tab w:val="left" w:pos="2268"/>
              </w:tabs>
              <w:rPr>
                <w:rFonts w:ascii="Arial" w:hAnsi="Arial" w:cs="Arial"/>
                <w:noProof/>
                <w:sz w:val="19"/>
                <w:szCs w:val="19"/>
                <w:lang w:val="es-ES_tradnl"/>
              </w:rPr>
            </w:pPr>
            <w:r w:rsidRPr="00B9405A">
              <w:rPr>
                <w:rFonts w:ascii="Arial" w:hAnsi="Arial" w:cs="Arial"/>
                <w:noProof/>
                <w:sz w:val="19"/>
                <w:szCs w:val="19"/>
                <w:lang w:val="es-ES_tradnl"/>
              </w:rPr>
              <w:t>Directorio de Administradores de Contrato.</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1.5</w:t>
            </w:r>
          </w:p>
        </w:tc>
        <w:tc>
          <w:tcPr>
            <w:tcW w:w="4382" w:type="pct"/>
            <w:shd w:val="clear" w:color="auto" w:fill="auto"/>
            <w:vAlign w:val="center"/>
          </w:tcPr>
          <w:p w:rsidR="00B9405A" w:rsidRPr="00B9405A" w:rsidRDefault="00B9405A" w:rsidP="00B9405A">
            <w:pPr>
              <w:tabs>
                <w:tab w:val="left" w:pos="2268"/>
              </w:tabs>
              <w:rPr>
                <w:rFonts w:ascii="Arial" w:hAnsi="Arial" w:cs="Arial"/>
                <w:noProof/>
                <w:sz w:val="19"/>
                <w:szCs w:val="19"/>
                <w:lang w:val="es-ES_tradnl"/>
              </w:rPr>
            </w:pPr>
            <w:r w:rsidRPr="00B9405A">
              <w:rPr>
                <w:rFonts w:ascii="Arial" w:hAnsi="Arial" w:cs="Arial"/>
                <w:noProof/>
                <w:sz w:val="19"/>
                <w:szCs w:val="19"/>
                <w:lang w:val="es-ES_tradnl"/>
              </w:rPr>
              <w:t>Criterios de evaluación de proposiciones de Equipo Médico a través del mecanismo de Puntos o Porcentajes.</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 xml:space="preserve">Anexo 1.6 </w:t>
            </w:r>
          </w:p>
        </w:tc>
        <w:tc>
          <w:tcPr>
            <w:tcW w:w="4382" w:type="pct"/>
            <w:shd w:val="clear" w:color="auto" w:fill="auto"/>
            <w:vAlign w:val="center"/>
          </w:tcPr>
          <w:p w:rsidR="00B9405A" w:rsidRPr="00B9405A" w:rsidRDefault="00B9405A" w:rsidP="00B9405A">
            <w:pPr>
              <w:tabs>
                <w:tab w:val="left" w:pos="2268"/>
              </w:tabs>
              <w:jc w:val="both"/>
              <w:rPr>
                <w:rFonts w:ascii="Arial" w:hAnsi="Arial" w:cs="Arial"/>
                <w:noProof/>
                <w:sz w:val="19"/>
                <w:szCs w:val="19"/>
                <w:lang w:val="es-ES_tradnl"/>
              </w:rPr>
            </w:pPr>
            <w:r w:rsidRPr="00B9405A">
              <w:rPr>
                <w:rFonts w:ascii="Arial" w:hAnsi="Arial" w:cs="Arial"/>
                <w:noProof/>
                <w:sz w:val="19"/>
                <w:szCs w:val="19"/>
                <w:lang w:val="es-ES_tradnl"/>
              </w:rPr>
              <w:t>Criterios de evaluación para los rubros “Capacidad del Licitante”, “Experiencia y Especialidad” y “Cumplimiento de Contratos”.</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1.7</w:t>
            </w:r>
          </w:p>
        </w:tc>
        <w:tc>
          <w:tcPr>
            <w:tcW w:w="4382" w:type="pct"/>
            <w:shd w:val="clear" w:color="auto" w:fill="auto"/>
            <w:vAlign w:val="center"/>
          </w:tcPr>
          <w:p w:rsidR="00B9405A" w:rsidRPr="00B9405A" w:rsidRDefault="00B9405A" w:rsidP="00B9405A">
            <w:pPr>
              <w:jc w:val="both"/>
              <w:rPr>
                <w:rFonts w:ascii="Arial" w:hAnsi="Arial" w:cs="Arial"/>
                <w:noProof/>
                <w:sz w:val="19"/>
                <w:szCs w:val="19"/>
                <w:highlight w:val="magenta"/>
                <w:lang w:val="es-ES_tradnl"/>
              </w:rPr>
            </w:pPr>
            <w:r w:rsidRPr="00B9405A">
              <w:rPr>
                <w:rFonts w:ascii="Arial" w:hAnsi="Arial" w:cs="Arial"/>
                <w:noProof/>
                <w:sz w:val="19"/>
                <w:szCs w:val="19"/>
                <w:lang w:val="es-ES_tradnl"/>
              </w:rPr>
              <w:t>Acta Administrativa Circunstanciada de Entrega, Recepcion, Instalacion, Puesta en Operación y Capacitacion de Bienes de Inversión. (IMSS).</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1.7.1</w:t>
            </w:r>
          </w:p>
        </w:tc>
        <w:tc>
          <w:tcPr>
            <w:tcW w:w="4382" w:type="pct"/>
            <w:shd w:val="clear" w:color="auto" w:fill="auto"/>
            <w:vAlign w:val="center"/>
          </w:tcPr>
          <w:p w:rsidR="00B9405A" w:rsidRPr="00B9405A" w:rsidRDefault="00B9405A" w:rsidP="00B9405A">
            <w:pPr>
              <w:jc w:val="both"/>
              <w:rPr>
                <w:rFonts w:ascii="Arial" w:hAnsi="Arial" w:cs="Arial"/>
                <w:noProof/>
                <w:sz w:val="19"/>
                <w:szCs w:val="19"/>
                <w:highlight w:val="magenta"/>
                <w:lang w:val="es-ES_tradnl"/>
              </w:rPr>
            </w:pPr>
            <w:r w:rsidRPr="00B9405A">
              <w:rPr>
                <w:rFonts w:ascii="Arial" w:hAnsi="Arial" w:cs="Arial"/>
                <w:noProof/>
                <w:sz w:val="19"/>
                <w:szCs w:val="19"/>
                <w:lang w:val="es-ES_tradnl"/>
              </w:rPr>
              <w:t>Acta administrativa circunstanciada de rechazo de bienes de inversión (IMSS).</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1.8</w:t>
            </w:r>
          </w:p>
        </w:tc>
        <w:tc>
          <w:tcPr>
            <w:tcW w:w="4382" w:type="pct"/>
            <w:shd w:val="clear" w:color="auto" w:fill="auto"/>
            <w:vAlign w:val="center"/>
          </w:tcPr>
          <w:p w:rsidR="00B9405A" w:rsidRPr="00B9405A" w:rsidRDefault="00B9405A" w:rsidP="00B9405A">
            <w:pPr>
              <w:jc w:val="both"/>
              <w:rPr>
                <w:rFonts w:ascii="Arial" w:hAnsi="Arial" w:cs="Arial"/>
                <w:noProof/>
                <w:sz w:val="19"/>
                <w:szCs w:val="19"/>
                <w:highlight w:val="magenta"/>
                <w:lang w:val="es-ES_tradnl"/>
              </w:rPr>
            </w:pPr>
            <w:r w:rsidRPr="00B9405A">
              <w:rPr>
                <w:rFonts w:ascii="Arial" w:hAnsi="Arial" w:cs="Arial"/>
                <w:noProof/>
                <w:sz w:val="19"/>
                <w:szCs w:val="19"/>
                <w:lang w:val="es-ES_tradnl"/>
              </w:rPr>
              <w:t>Acta Administrativa Circunstanciada de Entrega, Recepcion, Instalacion, Puesta en Operación y Capacitacion de Equipo Médico. (SEDENA).</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1.8.1</w:t>
            </w:r>
          </w:p>
        </w:tc>
        <w:tc>
          <w:tcPr>
            <w:tcW w:w="4382" w:type="pct"/>
            <w:shd w:val="clear" w:color="auto" w:fill="auto"/>
            <w:vAlign w:val="center"/>
          </w:tcPr>
          <w:p w:rsidR="00B9405A" w:rsidRPr="00B9405A" w:rsidRDefault="00B9405A" w:rsidP="00B9405A">
            <w:pPr>
              <w:jc w:val="both"/>
              <w:rPr>
                <w:rFonts w:ascii="Arial" w:hAnsi="Arial" w:cs="Arial"/>
                <w:noProof/>
                <w:sz w:val="19"/>
                <w:szCs w:val="19"/>
                <w:highlight w:val="magenta"/>
                <w:lang w:val="es-ES_tradnl"/>
              </w:rPr>
            </w:pPr>
            <w:r w:rsidRPr="00B9405A">
              <w:rPr>
                <w:rFonts w:ascii="Arial" w:hAnsi="Arial" w:cs="Arial"/>
                <w:noProof/>
                <w:sz w:val="19"/>
                <w:szCs w:val="19"/>
                <w:lang w:val="es-ES_tradnl"/>
              </w:rPr>
              <w:t>Acta administrativa circunstanciada de rechazo de Equipo Médico (SEDENA).</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1.8.2</w:t>
            </w:r>
          </w:p>
        </w:tc>
        <w:tc>
          <w:tcPr>
            <w:tcW w:w="4382" w:type="pct"/>
            <w:shd w:val="clear" w:color="auto" w:fill="auto"/>
            <w:vAlign w:val="center"/>
          </w:tcPr>
          <w:p w:rsidR="00B9405A" w:rsidRPr="00B9405A" w:rsidRDefault="00B9405A" w:rsidP="00B9405A">
            <w:pPr>
              <w:jc w:val="both"/>
              <w:rPr>
                <w:rFonts w:ascii="Arial" w:hAnsi="Arial" w:cs="Arial"/>
                <w:noProof/>
                <w:sz w:val="19"/>
                <w:szCs w:val="19"/>
                <w:lang w:val="es-ES_tradnl"/>
              </w:rPr>
            </w:pPr>
            <w:r w:rsidRPr="00B9405A">
              <w:rPr>
                <w:rFonts w:ascii="Arial" w:hAnsi="Arial" w:cs="Arial"/>
                <w:noProof/>
                <w:sz w:val="19"/>
                <w:szCs w:val="19"/>
                <w:lang w:val="es-ES_tradnl"/>
              </w:rPr>
              <w:t>Acta administrativa circunstanciada de la capacitación proporcionada a personal del grupo de mantenimiento a equipo mèdico (SEDENA).</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1.9</w:t>
            </w:r>
          </w:p>
        </w:tc>
        <w:tc>
          <w:tcPr>
            <w:tcW w:w="4382" w:type="pct"/>
            <w:shd w:val="clear" w:color="auto" w:fill="auto"/>
            <w:vAlign w:val="center"/>
          </w:tcPr>
          <w:p w:rsidR="00B9405A" w:rsidRPr="00B9405A" w:rsidRDefault="00B9405A" w:rsidP="00B9405A">
            <w:pPr>
              <w:tabs>
                <w:tab w:val="left" w:pos="2268"/>
              </w:tabs>
              <w:rPr>
                <w:rFonts w:ascii="Arial" w:hAnsi="Arial" w:cs="Arial"/>
                <w:noProof/>
                <w:sz w:val="19"/>
                <w:szCs w:val="19"/>
                <w:lang w:val="es-ES_tradnl"/>
              </w:rPr>
            </w:pPr>
            <w:r w:rsidRPr="00B9405A">
              <w:rPr>
                <w:rFonts w:ascii="Arial" w:hAnsi="Arial" w:cs="Arial"/>
                <w:noProof/>
                <w:sz w:val="19"/>
                <w:szCs w:val="19"/>
                <w:lang w:val="es-ES_tradnl"/>
              </w:rPr>
              <w:t>Formato de remisión de pedido.</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1.10</w:t>
            </w:r>
          </w:p>
        </w:tc>
        <w:tc>
          <w:tcPr>
            <w:tcW w:w="4382" w:type="pct"/>
            <w:shd w:val="clear" w:color="auto" w:fill="auto"/>
            <w:vAlign w:val="center"/>
          </w:tcPr>
          <w:p w:rsidR="00B9405A" w:rsidRPr="00B9405A" w:rsidRDefault="00B9405A" w:rsidP="00B9405A">
            <w:pPr>
              <w:tabs>
                <w:tab w:val="left" w:pos="2268"/>
              </w:tabs>
              <w:rPr>
                <w:rFonts w:ascii="Arial" w:hAnsi="Arial" w:cs="Arial"/>
                <w:noProof/>
                <w:sz w:val="19"/>
                <w:szCs w:val="19"/>
                <w:lang w:val="es-ES_tradnl"/>
              </w:rPr>
            </w:pPr>
            <w:r w:rsidRPr="00B9405A">
              <w:rPr>
                <w:rFonts w:ascii="Arial" w:hAnsi="Arial" w:cs="Arial"/>
                <w:noProof/>
                <w:sz w:val="19"/>
                <w:szCs w:val="19"/>
                <w:lang w:val="es-ES_tradnl"/>
              </w:rPr>
              <w:t>Formato de carta relativo a visita a instalaciones</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1.11</w:t>
            </w:r>
          </w:p>
        </w:tc>
        <w:tc>
          <w:tcPr>
            <w:tcW w:w="4382" w:type="pct"/>
            <w:shd w:val="clear" w:color="auto" w:fill="auto"/>
            <w:vAlign w:val="center"/>
          </w:tcPr>
          <w:p w:rsidR="00B9405A" w:rsidRPr="00B9405A" w:rsidRDefault="00B9405A" w:rsidP="00B9405A">
            <w:pPr>
              <w:tabs>
                <w:tab w:val="left" w:pos="2268"/>
              </w:tabs>
              <w:rPr>
                <w:rFonts w:ascii="Arial" w:hAnsi="Arial" w:cs="Arial"/>
                <w:noProof/>
                <w:sz w:val="19"/>
                <w:szCs w:val="19"/>
                <w:lang w:val="es-ES_tradnl"/>
              </w:rPr>
            </w:pPr>
            <w:r w:rsidRPr="00B9405A">
              <w:rPr>
                <w:rFonts w:ascii="Arial" w:hAnsi="Arial" w:cs="Arial"/>
                <w:noProof/>
                <w:sz w:val="19"/>
                <w:szCs w:val="19"/>
                <w:lang w:val="es-ES_tradnl"/>
              </w:rPr>
              <w:t>Escrito de manifestación de capacidad de entrega del 100% de los bienes</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2.</w:t>
            </w:r>
          </w:p>
        </w:tc>
        <w:tc>
          <w:tcPr>
            <w:tcW w:w="4382" w:type="pct"/>
            <w:shd w:val="clear" w:color="auto" w:fill="auto"/>
            <w:vAlign w:val="center"/>
          </w:tcPr>
          <w:p w:rsidR="00B9405A" w:rsidRPr="00B9405A" w:rsidRDefault="00B9405A" w:rsidP="00B9405A">
            <w:pPr>
              <w:tabs>
                <w:tab w:val="left" w:pos="2268"/>
              </w:tabs>
              <w:rPr>
                <w:rFonts w:ascii="Arial" w:hAnsi="Arial" w:cs="Arial"/>
                <w:noProof/>
                <w:sz w:val="19"/>
                <w:szCs w:val="19"/>
                <w:lang w:val="es-ES_tradnl"/>
              </w:rPr>
            </w:pPr>
            <w:r w:rsidRPr="00B9405A">
              <w:rPr>
                <w:rFonts w:ascii="Arial" w:hAnsi="Arial" w:cs="Arial"/>
                <w:noProof/>
                <w:sz w:val="19"/>
                <w:szCs w:val="19"/>
                <w:lang w:val="es-ES_tradnl"/>
              </w:rPr>
              <w:t>Modelo de contrato para la adquisición de bienes, para el Instituto Mexicano del Seguro Social</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2.1</w:t>
            </w:r>
          </w:p>
        </w:tc>
        <w:tc>
          <w:tcPr>
            <w:tcW w:w="4382" w:type="pct"/>
            <w:shd w:val="clear" w:color="auto" w:fill="auto"/>
            <w:vAlign w:val="center"/>
          </w:tcPr>
          <w:p w:rsidR="00B9405A" w:rsidRPr="00B9405A" w:rsidRDefault="00B9405A" w:rsidP="00B9405A">
            <w:pPr>
              <w:tabs>
                <w:tab w:val="left" w:pos="2268"/>
              </w:tabs>
              <w:rPr>
                <w:rFonts w:ascii="Arial" w:hAnsi="Arial" w:cs="Arial"/>
                <w:noProof/>
                <w:sz w:val="19"/>
                <w:szCs w:val="19"/>
                <w:lang w:val="es-ES_tradnl"/>
              </w:rPr>
            </w:pPr>
            <w:r w:rsidRPr="00B9405A">
              <w:rPr>
                <w:rFonts w:ascii="Arial" w:hAnsi="Arial" w:cs="Arial"/>
                <w:noProof/>
                <w:sz w:val="19"/>
                <w:szCs w:val="19"/>
                <w:lang w:val="es-ES_tradnl"/>
              </w:rPr>
              <w:t>Modelo de contrato  de adquisición de bienes de inversión, para la Secretaría de la Defensa Nacional.</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2.2</w:t>
            </w:r>
          </w:p>
        </w:tc>
        <w:tc>
          <w:tcPr>
            <w:tcW w:w="4382" w:type="pct"/>
            <w:shd w:val="clear" w:color="auto" w:fill="auto"/>
            <w:vAlign w:val="center"/>
          </w:tcPr>
          <w:p w:rsidR="00B9405A" w:rsidRPr="00B9405A" w:rsidRDefault="00B9405A" w:rsidP="00B9405A">
            <w:pPr>
              <w:tabs>
                <w:tab w:val="left" w:pos="2268"/>
              </w:tabs>
              <w:rPr>
                <w:rFonts w:ascii="Arial" w:hAnsi="Arial" w:cs="Arial"/>
                <w:noProof/>
                <w:sz w:val="19"/>
                <w:szCs w:val="19"/>
                <w:lang w:val="es-ES_tradnl"/>
              </w:rPr>
            </w:pPr>
            <w:r w:rsidRPr="00B9405A">
              <w:rPr>
                <w:rFonts w:ascii="Arial" w:hAnsi="Arial" w:cs="Arial"/>
                <w:noProof/>
                <w:sz w:val="19"/>
                <w:szCs w:val="19"/>
                <w:lang w:val="es-ES_tradnl"/>
              </w:rPr>
              <w:t>Formato para fianza de cumplimiento de contrato para el Instituto Mexicano del Seguro Social</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2.3</w:t>
            </w:r>
          </w:p>
        </w:tc>
        <w:tc>
          <w:tcPr>
            <w:tcW w:w="4382" w:type="pct"/>
            <w:shd w:val="clear" w:color="auto" w:fill="auto"/>
            <w:vAlign w:val="center"/>
          </w:tcPr>
          <w:p w:rsidR="00B9405A" w:rsidRPr="00B9405A" w:rsidRDefault="00B9405A" w:rsidP="00B9405A">
            <w:pPr>
              <w:tabs>
                <w:tab w:val="left" w:pos="2268"/>
              </w:tabs>
              <w:rPr>
                <w:rFonts w:ascii="Arial" w:hAnsi="Arial" w:cs="Arial"/>
                <w:noProof/>
                <w:sz w:val="19"/>
                <w:szCs w:val="19"/>
                <w:lang w:val="es-ES_tradnl"/>
              </w:rPr>
            </w:pPr>
            <w:r w:rsidRPr="00B9405A">
              <w:rPr>
                <w:rFonts w:ascii="Arial" w:hAnsi="Arial" w:cs="Arial"/>
                <w:noProof/>
                <w:sz w:val="19"/>
                <w:szCs w:val="19"/>
                <w:lang w:val="es-ES_tradnl"/>
              </w:rPr>
              <w:t>Formato para fianza de cumplimiento de contrato para la Secretaría de la Defensa Nacional.</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3</w:t>
            </w:r>
          </w:p>
        </w:tc>
        <w:tc>
          <w:tcPr>
            <w:tcW w:w="4382" w:type="pct"/>
            <w:shd w:val="clear" w:color="auto" w:fill="auto"/>
            <w:vAlign w:val="center"/>
          </w:tcPr>
          <w:p w:rsidR="00B9405A" w:rsidRPr="00B9405A" w:rsidRDefault="00B9405A" w:rsidP="00B9405A">
            <w:pPr>
              <w:tabs>
                <w:tab w:val="left" w:pos="2268"/>
              </w:tabs>
              <w:rPr>
                <w:rFonts w:ascii="Arial" w:hAnsi="Arial" w:cs="Arial"/>
                <w:noProof/>
                <w:sz w:val="19"/>
                <w:szCs w:val="19"/>
                <w:lang w:val="es-ES_tradnl"/>
              </w:rPr>
            </w:pPr>
            <w:r w:rsidRPr="00B9405A">
              <w:rPr>
                <w:rFonts w:ascii="Arial" w:hAnsi="Arial" w:cs="Arial"/>
                <w:noProof/>
                <w:sz w:val="19"/>
                <w:szCs w:val="19"/>
                <w:lang w:val="es-ES_tradnl"/>
              </w:rPr>
              <w:t xml:space="preserve">Escrito de interés en participar en la presente Licitación. </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3.1</w:t>
            </w:r>
          </w:p>
        </w:tc>
        <w:tc>
          <w:tcPr>
            <w:tcW w:w="4382" w:type="pct"/>
            <w:shd w:val="clear" w:color="auto" w:fill="auto"/>
            <w:vAlign w:val="center"/>
          </w:tcPr>
          <w:p w:rsidR="00B9405A" w:rsidRPr="00B9405A" w:rsidRDefault="00B9405A" w:rsidP="00B9405A">
            <w:pPr>
              <w:tabs>
                <w:tab w:val="left" w:pos="2268"/>
              </w:tabs>
              <w:rPr>
                <w:rFonts w:ascii="Arial" w:hAnsi="Arial" w:cs="Arial"/>
                <w:noProof/>
                <w:sz w:val="19"/>
                <w:szCs w:val="19"/>
                <w:lang w:val="es-ES_tradnl"/>
              </w:rPr>
            </w:pPr>
            <w:r w:rsidRPr="00B9405A">
              <w:rPr>
                <w:rFonts w:ascii="Arial" w:hAnsi="Arial" w:cs="Arial"/>
                <w:noProof/>
                <w:sz w:val="19"/>
                <w:szCs w:val="19"/>
                <w:lang w:val="es-ES_tradnl"/>
              </w:rPr>
              <w:t>Escrito de acreditación de licitante.</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4</w:t>
            </w:r>
          </w:p>
        </w:tc>
        <w:tc>
          <w:tcPr>
            <w:tcW w:w="4382" w:type="pct"/>
            <w:shd w:val="clear" w:color="auto" w:fill="auto"/>
            <w:vAlign w:val="center"/>
          </w:tcPr>
          <w:p w:rsidR="00B9405A" w:rsidRPr="00B9405A" w:rsidRDefault="00B9405A" w:rsidP="00B9405A">
            <w:pPr>
              <w:tabs>
                <w:tab w:val="left" w:pos="2268"/>
              </w:tabs>
              <w:suppressAutoHyphens/>
              <w:rPr>
                <w:rFonts w:ascii="Arial" w:eastAsia="Calibri" w:hAnsi="Arial" w:cs="Arial"/>
                <w:noProof/>
                <w:color w:val="000000"/>
                <w:sz w:val="19"/>
                <w:szCs w:val="19"/>
                <w:u w:color="000000"/>
                <w:bdr w:val="nil"/>
                <w:lang w:val="es-ES_tradnl"/>
              </w:rPr>
            </w:pPr>
            <w:r w:rsidRPr="00B9405A">
              <w:rPr>
                <w:rFonts w:ascii="Arial" w:eastAsia="Calibri" w:hAnsi="Arial" w:cs="Arial"/>
                <w:noProof/>
                <w:color w:val="000000"/>
                <w:sz w:val="19"/>
                <w:szCs w:val="19"/>
                <w:u w:color="000000"/>
                <w:bdr w:val="nil"/>
                <w:lang w:val="es-ES_tradnl"/>
              </w:rPr>
              <w:t xml:space="preserve">Escrito de solicitudes de aclaración. </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5</w:t>
            </w:r>
          </w:p>
        </w:tc>
        <w:tc>
          <w:tcPr>
            <w:tcW w:w="4382" w:type="pct"/>
            <w:shd w:val="clear" w:color="auto" w:fill="auto"/>
            <w:vAlign w:val="center"/>
          </w:tcPr>
          <w:p w:rsidR="00B9405A" w:rsidRPr="00B9405A" w:rsidRDefault="00B9405A" w:rsidP="00B9405A">
            <w:pPr>
              <w:tabs>
                <w:tab w:val="left" w:pos="2268"/>
              </w:tabs>
              <w:suppressAutoHyphens/>
              <w:rPr>
                <w:rFonts w:ascii="Arial" w:eastAsia="Calibri" w:hAnsi="Arial" w:cs="Arial"/>
                <w:color w:val="000000"/>
                <w:sz w:val="19"/>
                <w:szCs w:val="19"/>
                <w:u w:color="000000"/>
                <w:bdr w:val="nil"/>
                <w:lang w:val="es-ES_tradnl"/>
              </w:rPr>
            </w:pPr>
            <w:r w:rsidRPr="00B9405A">
              <w:rPr>
                <w:rFonts w:ascii="Arial" w:eastAsia="Calibri" w:hAnsi="Arial" w:cs="Arial"/>
                <w:color w:val="000000"/>
                <w:sz w:val="19"/>
                <w:szCs w:val="19"/>
                <w:u w:color="000000"/>
                <w:bdr w:val="nil"/>
                <w:lang w:val="es-ES_tradnl"/>
              </w:rPr>
              <w:t>Proposición Económica. “</w:t>
            </w:r>
            <w:proofErr w:type="spellStart"/>
            <w:r w:rsidRPr="00B9405A">
              <w:rPr>
                <w:rFonts w:ascii="Arial" w:eastAsia="Calibri" w:hAnsi="Arial" w:cs="Arial"/>
                <w:color w:val="000000"/>
                <w:sz w:val="19"/>
                <w:szCs w:val="19"/>
                <w:u w:color="000000"/>
                <w:bdr w:val="nil"/>
                <w:lang w:val="es-ES_tradnl"/>
              </w:rPr>
              <w:t>PMR</w:t>
            </w:r>
            <w:proofErr w:type="spellEnd"/>
            <w:r w:rsidRPr="00B9405A">
              <w:rPr>
                <w:rFonts w:ascii="Arial" w:eastAsia="Calibri" w:hAnsi="Arial" w:cs="Arial"/>
                <w:color w:val="000000"/>
                <w:sz w:val="19"/>
                <w:szCs w:val="19"/>
                <w:u w:color="000000"/>
                <w:bdr w:val="nil"/>
                <w:lang w:val="es-ES_tradnl"/>
              </w:rPr>
              <w:t>” Partidas 1 a la 41</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5.1</w:t>
            </w:r>
          </w:p>
        </w:tc>
        <w:tc>
          <w:tcPr>
            <w:tcW w:w="4382" w:type="pct"/>
            <w:shd w:val="clear" w:color="auto" w:fill="auto"/>
            <w:vAlign w:val="center"/>
          </w:tcPr>
          <w:p w:rsidR="00B9405A" w:rsidRPr="00B9405A" w:rsidRDefault="00B9405A" w:rsidP="00B9405A">
            <w:pPr>
              <w:tabs>
                <w:tab w:val="left" w:pos="2268"/>
              </w:tabs>
              <w:suppressAutoHyphens/>
              <w:rPr>
                <w:rFonts w:ascii="Arial" w:eastAsia="Calibri" w:hAnsi="Arial" w:cs="Arial"/>
                <w:color w:val="000000"/>
                <w:sz w:val="19"/>
                <w:szCs w:val="19"/>
                <w:u w:color="000000"/>
                <w:bdr w:val="nil"/>
                <w:lang w:val="es-ES_tradnl"/>
              </w:rPr>
            </w:pPr>
            <w:r w:rsidRPr="00B9405A">
              <w:rPr>
                <w:rFonts w:ascii="Arial" w:eastAsia="Calibri" w:hAnsi="Arial" w:cs="Arial"/>
                <w:color w:val="000000"/>
                <w:sz w:val="19"/>
                <w:szCs w:val="19"/>
                <w:u w:color="000000"/>
                <w:bdr w:val="nil"/>
                <w:lang w:val="es-ES_tradnl"/>
              </w:rPr>
              <w:t>Proposición Económica, Partidas 42 a la 51.</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5.2</w:t>
            </w:r>
          </w:p>
        </w:tc>
        <w:tc>
          <w:tcPr>
            <w:tcW w:w="4382" w:type="pct"/>
            <w:shd w:val="clear" w:color="auto" w:fill="auto"/>
            <w:vAlign w:val="center"/>
          </w:tcPr>
          <w:p w:rsidR="00B9405A" w:rsidRPr="00B9405A" w:rsidRDefault="00B9405A" w:rsidP="00B9405A">
            <w:pPr>
              <w:tabs>
                <w:tab w:val="left" w:pos="2268"/>
              </w:tabs>
              <w:suppressAutoHyphens/>
              <w:rPr>
                <w:rFonts w:ascii="Arial" w:eastAsia="Calibri" w:hAnsi="Arial" w:cs="Arial"/>
                <w:color w:val="000000"/>
                <w:sz w:val="19"/>
                <w:szCs w:val="19"/>
                <w:u w:color="000000"/>
                <w:bdr w:val="nil"/>
                <w:lang w:val="es-ES_tradnl"/>
              </w:rPr>
            </w:pPr>
            <w:r w:rsidRPr="00B9405A">
              <w:rPr>
                <w:rFonts w:ascii="Arial" w:eastAsia="Calibri" w:hAnsi="Arial" w:cs="Arial"/>
                <w:color w:val="000000"/>
                <w:sz w:val="19"/>
                <w:szCs w:val="19"/>
                <w:u w:color="000000"/>
                <w:bdr w:val="nil"/>
                <w:lang w:val="es-ES_tradnl"/>
              </w:rPr>
              <w:t>Criterios de Evaluación Económica.</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6</w:t>
            </w:r>
          </w:p>
        </w:tc>
        <w:tc>
          <w:tcPr>
            <w:tcW w:w="4382" w:type="pct"/>
            <w:shd w:val="clear" w:color="auto" w:fill="auto"/>
            <w:vAlign w:val="center"/>
          </w:tcPr>
          <w:p w:rsidR="00B9405A" w:rsidRPr="00B9405A" w:rsidRDefault="00B9405A" w:rsidP="00B9405A">
            <w:pPr>
              <w:tabs>
                <w:tab w:val="left" w:pos="2268"/>
              </w:tabs>
              <w:rPr>
                <w:rFonts w:ascii="Arial" w:eastAsia="Calibri" w:hAnsi="Arial" w:cs="Arial"/>
                <w:color w:val="000000"/>
                <w:sz w:val="19"/>
                <w:szCs w:val="19"/>
                <w:u w:color="000000"/>
                <w:bdr w:val="nil"/>
                <w:lang w:val="es-ES_tradnl"/>
              </w:rPr>
            </w:pPr>
            <w:r w:rsidRPr="00B9405A">
              <w:rPr>
                <w:rFonts w:ascii="Arial" w:eastAsia="Calibri" w:hAnsi="Arial" w:cs="Arial"/>
                <w:color w:val="000000"/>
                <w:sz w:val="19"/>
                <w:szCs w:val="19"/>
                <w:u w:color="000000"/>
                <w:bdr w:val="nil"/>
                <w:lang w:val="es-ES_tradnl"/>
              </w:rPr>
              <w:t xml:space="preserve">Escrito relativo  al numeral 4.3.2. </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7</w:t>
            </w:r>
          </w:p>
        </w:tc>
        <w:tc>
          <w:tcPr>
            <w:tcW w:w="4382" w:type="pct"/>
            <w:shd w:val="clear" w:color="auto" w:fill="auto"/>
            <w:vAlign w:val="center"/>
          </w:tcPr>
          <w:p w:rsidR="00B9405A" w:rsidRPr="00B9405A" w:rsidRDefault="00B9405A" w:rsidP="00B9405A">
            <w:pPr>
              <w:tabs>
                <w:tab w:val="left" w:pos="2268"/>
              </w:tabs>
              <w:rPr>
                <w:rFonts w:ascii="Arial" w:hAnsi="Arial" w:cs="Arial"/>
                <w:noProof/>
                <w:sz w:val="19"/>
                <w:szCs w:val="19"/>
                <w:lang w:val="es-ES_tradnl"/>
              </w:rPr>
            </w:pPr>
            <w:r w:rsidRPr="00B9405A">
              <w:rPr>
                <w:rFonts w:ascii="Arial" w:eastAsia="Calibri" w:hAnsi="Arial" w:cs="Arial"/>
                <w:color w:val="000000"/>
                <w:sz w:val="19"/>
                <w:szCs w:val="19"/>
                <w:u w:color="000000"/>
                <w:bdr w:val="nil"/>
                <w:lang w:val="es-ES_tradnl"/>
              </w:rPr>
              <w:t>Escrito relativo  al numeral 4.3.3.</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8</w:t>
            </w:r>
          </w:p>
        </w:tc>
        <w:tc>
          <w:tcPr>
            <w:tcW w:w="4382" w:type="pct"/>
            <w:shd w:val="clear" w:color="auto" w:fill="auto"/>
          </w:tcPr>
          <w:p w:rsidR="00B9405A" w:rsidRPr="00B9405A" w:rsidRDefault="00B9405A" w:rsidP="00B9405A">
            <w:pPr>
              <w:tabs>
                <w:tab w:val="left" w:pos="2268"/>
              </w:tabs>
              <w:rPr>
                <w:rFonts w:ascii="Arial" w:hAnsi="Arial" w:cs="Arial"/>
                <w:noProof/>
                <w:sz w:val="19"/>
                <w:szCs w:val="19"/>
                <w:lang w:val="es-ES_tradnl"/>
              </w:rPr>
            </w:pPr>
            <w:r w:rsidRPr="00B9405A">
              <w:rPr>
                <w:rFonts w:ascii="Arial" w:hAnsi="Arial" w:cs="Arial"/>
                <w:noProof/>
                <w:sz w:val="19"/>
                <w:szCs w:val="19"/>
                <w:lang w:val="es-ES_tradnl"/>
              </w:rPr>
              <w:t xml:space="preserve">Escrito de no encontrarse en los supuestos de los artículos 50 y 60 de la LAASSP. </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9</w:t>
            </w:r>
          </w:p>
        </w:tc>
        <w:tc>
          <w:tcPr>
            <w:tcW w:w="4382" w:type="pct"/>
            <w:shd w:val="clear" w:color="auto" w:fill="auto"/>
          </w:tcPr>
          <w:p w:rsidR="00B9405A" w:rsidRPr="00B9405A" w:rsidRDefault="00B9405A" w:rsidP="00B9405A">
            <w:pPr>
              <w:tabs>
                <w:tab w:val="left" w:pos="2268"/>
              </w:tabs>
              <w:rPr>
                <w:rFonts w:ascii="Arial" w:hAnsi="Arial" w:cs="Arial"/>
                <w:noProof/>
                <w:sz w:val="19"/>
                <w:szCs w:val="19"/>
                <w:lang w:val="es-ES_tradnl"/>
              </w:rPr>
            </w:pPr>
            <w:r w:rsidRPr="00B9405A">
              <w:rPr>
                <w:rFonts w:ascii="Arial" w:hAnsi="Arial" w:cs="Arial"/>
                <w:noProof/>
                <w:sz w:val="19"/>
                <w:szCs w:val="19"/>
                <w:lang w:val="es-ES_tradnl"/>
              </w:rPr>
              <w:t>Formato de carta relativa al numeral 4.3.6.</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10</w:t>
            </w:r>
          </w:p>
        </w:tc>
        <w:tc>
          <w:tcPr>
            <w:tcW w:w="4382" w:type="pct"/>
            <w:shd w:val="clear" w:color="auto" w:fill="auto"/>
          </w:tcPr>
          <w:p w:rsidR="00B9405A" w:rsidRPr="00B9405A" w:rsidRDefault="00B9405A" w:rsidP="00B9405A">
            <w:pPr>
              <w:tabs>
                <w:tab w:val="left" w:pos="2268"/>
              </w:tabs>
              <w:rPr>
                <w:rFonts w:ascii="Arial" w:hAnsi="Arial" w:cs="Arial"/>
                <w:noProof/>
                <w:sz w:val="19"/>
                <w:szCs w:val="19"/>
                <w:lang w:val="es-ES_tradnl"/>
              </w:rPr>
            </w:pPr>
            <w:r w:rsidRPr="00B9405A">
              <w:rPr>
                <w:rFonts w:ascii="Arial" w:hAnsi="Arial" w:cs="Arial"/>
                <w:noProof/>
                <w:sz w:val="19"/>
                <w:szCs w:val="19"/>
                <w:lang w:val="es-ES_tradnl"/>
              </w:rPr>
              <w:t>Escrito de estratificación de MIPYME.</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11</w:t>
            </w:r>
          </w:p>
        </w:tc>
        <w:tc>
          <w:tcPr>
            <w:tcW w:w="4382" w:type="pct"/>
            <w:shd w:val="clear" w:color="auto" w:fill="auto"/>
          </w:tcPr>
          <w:p w:rsidR="00B9405A" w:rsidRPr="00B9405A" w:rsidRDefault="00B9405A" w:rsidP="00B9405A">
            <w:pPr>
              <w:tabs>
                <w:tab w:val="left" w:pos="2268"/>
              </w:tabs>
              <w:rPr>
                <w:rFonts w:ascii="Arial" w:hAnsi="Arial" w:cs="Arial"/>
                <w:noProof/>
                <w:sz w:val="19"/>
                <w:szCs w:val="19"/>
                <w:lang w:val="es-ES_tradnl"/>
              </w:rPr>
            </w:pPr>
            <w:r w:rsidRPr="00B9405A">
              <w:rPr>
                <w:rFonts w:ascii="Arial" w:hAnsi="Arial" w:cs="Arial"/>
                <w:noProof/>
                <w:sz w:val="19"/>
                <w:szCs w:val="19"/>
                <w:lang w:val="es-ES_tradnl"/>
              </w:rPr>
              <w:t>Relación de documentos que debe presentar el licitante.</w:t>
            </w:r>
          </w:p>
        </w:tc>
      </w:tr>
      <w:tr w:rsidR="00B9405A" w:rsidRPr="00B9405A" w:rsidTr="009D7F72">
        <w:tc>
          <w:tcPr>
            <w:tcW w:w="618" w:type="pct"/>
            <w:shd w:val="clear" w:color="auto" w:fill="auto"/>
            <w:vAlign w:val="center"/>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12</w:t>
            </w:r>
          </w:p>
        </w:tc>
        <w:tc>
          <w:tcPr>
            <w:tcW w:w="4382" w:type="pct"/>
            <w:shd w:val="clear" w:color="auto" w:fill="auto"/>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 xml:space="preserve">Formato de información reservada y confidencial. </w:t>
            </w:r>
          </w:p>
        </w:tc>
      </w:tr>
      <w:tr w:rsidR="00B9405A" w:rsidRPr="00B9405A" w:rsidTr="009D7F72">
        <w:tblPrEx>
          <w:tblLook w:val="0000" w:firstRow="0" w:lastRow="0" w:firstColumn="0" w:lastColumn="0" w:noHBand="0" w:noVBand="0"/>
        </w:tblPrEx>
        <w:trPr>
          <w:trHeight w:val="216"/>
        </w:trPr>
        <w:tc>
          <w:tcPr>
            <w:tcW w:w="618" w:type="pct"/>
            <w:shd w:val="clear" w:color="auto" w:fill="auto"/>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13</w:t>
            </w:r>
          </w:p>
        </w:tc>
        <w:tc>
          <w:tcPr>
            <w:tcW w:w="4382" w:type="pct"/>
            <w:shd w:val="clear" w:color="auto" w:fill="auto"/>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Modelo de Convenio de Participación Conjunta.</w:t>
            </w:r>
          </w:p>
        </w:tc>
      </w:tr>
      <w:tr w:rsidR="00B9405A" w:rsidRPr="00B9405A" w:rsidTr="009D7F72">
        <w:tblPrEx>
          <w:tblLook w:val="0000" w:firstRow="0" w:lastRow="0" w:firstColumn="0" w:lastColumn="0" w:noHBand="0" w:noVBand="0"/>
        </w:tblPrEx>
        <w:trPr>
          <w:trHeight w:val="216"/>
        </w:trPr>
        <w:tc>
          <w:tcPr>
            <w:tcW w:w="618" w:type="pct"/>
            <w:shd w:val="clear" w:color="auto" w:fill="auto"/>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14</w:t>
            </w:r>
          </w:p>
        </w:tc>
        <w:tc>
          <w:tcPr>
            <w:tcW w:w="4382" w:type="pct"/>
            <w:shd w:val="clear" w:color="auto" w:fill="auto"/>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Formato de Manifestación de Datos Bancarios y Correo Electrónico (SEDENA)</w:t>
            </w:r>
          </w:p>
        </w:tc>
      </w:tr>
      <w:tr w:rsidR="00B9405A" w:rsidRPr="00B9405A" w:rsidTr="009D7F72">
        <w:tblPrEx>
          <w:tblLook w:val="0000" w:firstRow="0" w:lastRow="0" w:firstColumn="0" w:lastColumn="0" w:noHBand="0" w:noVBand="0"/>
        </w:tblPrEx>
        <w:trPr>
          <w:trHeight w:val="216"/>
        </w:trPr>
        <w:tc>
          <w:tcPr>
            <w:tcW w:w="618" w:type="pct"/>
            <w:shd w:val="clear" w:color="auto" w:fill="auto"/>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15</w:t>
            </w:r>
          </w:p>
        </w:tc>
        <w:tc>
          <w:tcPr>
            <w:tcW w:w="4382" w:type="pct"/>
            <w:shd w:val="clear" w:color="auto" w:fill="auto"/>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Nota infirmativa de la OCDE.</w:t>
            </w:r>
          </w:p>
        </w:tc>
      </w:tr>
      <w:tr w:rsidR="00B9405A" w:rsidRPr="00B9405A" w:rsidTr="009D7F72">
        <w:tblPrEx>
          <w:tblLook w:val="0000" w:firstRow="0" w:lastRow="0" w:firstColumn="0" w:lastColumn="0" w:noHBand="0" w:noVBand="0"/>
        </w:tblPrEx>
        <w:trPr>
          <w:trHeight w:val="266"/>
        </w:trPr>
        <w:tc>
          <w:tcPr>
            <w:tcW w:w="618" w:type="pct"/>
            <w:shd w:val="clear" w:color="auto" w:fill="auto"/>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Anexo 16</w:t>
            </w:r>
          </w:p>
        </w:tc>
        <w:tc>
          <w:tcPr>
            <w:tcW w:w="4382" w:type="pct"/>
            <w:shd w:val="clear" w:color="auto" w:fill="auto"/>
          </w:tcPr>
          <w:p w:rsidR="00B9405A" w:rsidRPr="00B9405A" w:rsidRDefault="00B9405A" w:rsidP="00B9405A">
            <w:pPr>
              <w:rPr>
                <w:rFonts w:ascii="Arial" w:hAnsi="Arial" w:cs="Arial"/>
                <w:noProof/>
                <w:sz w:val="19"/>
                <w:szCs w:val="19"/>
                <w:lang w:val="es-ES_tradnl"/>
              </w:rPr>
            </w:pPr>
            <w:r w:rsidRPr="00B9405A">
              <w:rPr>
                <w:rFonts w:ascii="Arial" w:hAnsi="Arial" w:cs="Arial"/>
                <w:noProof/>
                <w:sz w:val="19"/>
                <w:szCs w:val="19"/>
                <w:lang w:val="es-ES_tradnl"/>
              </w:rPr>
              <w:t>Glosario.</w:t>
            </w:r>
          </w:p>
        </w:tc>
      </w:tr>
    </w:tbl>
    <w:p w:rsidR="00B9405A" w:rsidRPr="00B9405A" w:rsidRDefault="00B9405A" w:rsidP="00B9405A">
      <w:pPr>
        <w:spacing w:after="0" w:line="240" w:lineRule="auto"/>
        <w:jc w:val="center"/>
        <w:rPr>
          <w:rFonts w:ascii="Arial" w:hAnsi="Arial" w:cs="Arial"/>
          <w:b/>
          <w:bCs/>
          <w:noProof/>
          <w:kern w:val="1"/>
          <w:sz w:val="18"/>
          <w:szCs w:val="18"/>
          <w:lang w:val="es-ES_tradnl" w:eastAsia="ar-SA"/>
        </w:rPr>
      </w:pPr>
    </w:p>
    <w:p w:rsidR="00B9405A" w:rsidRPr="00B9405A" w:rsidRDefault="00B9405A" w:rsidP="00B9405A">
      <w:pPr>
        <w:spacing w:after="0" w:line="240" w:lineRule="auto"/>
        <w:jc w:val="center"/>
        <w:rPr>
          <w:rFonts w:ascii="Arial" w:hAnsi="Arial" w:cs="Arial"/>
          <w:b/>
          <w:bCs/>
          <w:noProof/>
          <w:kern w:val="1"/>
          <w:sz w:val="18"/>
          <w:szCs w:val="18"/>
          <w:lang w:val="es-ES_tradnl" w:eastAsia="ar-SA"/>
        </w:rPr>
      </w:pPr>
      <w:r w:rsidRPr="00B9405A">
        <w:rPr>
          <w:rFonts w:ascii="Arial" w:hAnsi="Arial" w:cs="Arial"/>
          <w:b/>
          <w:bCs/>
          <w:noProof/>
          <w:kern w:val="1"/>
          <w:sz w:val="18"/>
          <w:szCs w:val="18"/>
          <w:lang w:val="es-ES_tradnl" w:eastAsia="ar-SA"/>
        </w:rPr>
        <w:t>ATENTAMENTE</w:t>
      </w:r>
    </w:p>
    <w:p w:rsidR="00B9405A" w:rsidRPr="00B9405A" w:rsidRDefault="00B9405A" w:rsidP="00B9405A">
      <w:pPr>
        <w:spacing w:after="0" w:line="240" w:lineRule="auto"/>
        <w:jc w:val="center"/>
        <w:rPr>
          <w:rFonts w:ascii="Arial" w:hAnsi="Arial" w:cs="Arial"/>
          <w:b/>
          <w:bCs/>
          <w:noProof/>
          <w:kern w:val="1"/>
          <w:sz w:val="18"/>
          <w:szCs w:val="18"/>
          <w:lang w:val="es-ES_tradnl" w:eastAsia="ar-SA"/>
        </w:rPr>
      </w:pPr>
    </w:p>
    <w:p w:rsidR="00B9405A" w:rsidRPr="00B9405A" w:rsidRDefault="00B9405A" w:rsidP="00B9405A">
      <w:pPr>
        <w:spacing w:after="0" w:line="240" w:lineRule="auto"/>
        <w:jc w:val="center"/>
        <w:rPr>
          <w:rFonts w:ascii="Arial" w:hAnsi="Arial" w:cs="Arial"/>
          <w:b/>
          <w:bCs/>
          <w:noProof/>
          <w:kern w:val="1"/>
          <w:sz w:val="18"/>
          <w:szCs w:val="18"/>
          <w:lang w:val="es-ES_tradnl" w:eastAsia="ar-SA"/>
        </w:rPr>
      </w:pPr>
      <w:r w:rsidRPr="00B9405A">
        <w:rPr>
          <w:rFonts w:ascii="Arial" w:hAnsi="Arial" w:cs="Arial"/>
          <w:b/>
          <w:bCs/>
          <w:noProof/>
          <w:kern w:val="1"/>
          <w:sz w:val="18"/>
          <w:szCs w:val="18"/>
          <w:lang w:val="es-ES_tradnl" w:eastAsia="ar-SA"/>
        </w:rPr>
        <w:t>MTRA. PATRICIA BELMONT ZAPATA</w:t>
      </w:r>
    </w:p>
    <w:p w:rsidR="00B9405A" w:rsidRPr="00B9405A" w:rsidRDefault="00B9405A" w:rsidP="00B9405A">
      <w:pPr>
        <w:spacing w:after="0" w:line="240" w:lineRule="auto"/>
        <w:jc w:val="center"/>
        <w:rPr>
          <w:rFonts w:ascii="Arial" w:hAnsi="Arial" w:cs="Arial"/>
          <w:b/>
          <w:bCs/>
          <w:noProof/>
          <w:kern w:val="1"/>
          <w:sz w:val="18"/>
          <w:szCs w:val="18"/>
          <w:lang w:val="es-ES_tradnl" w:eastAsia="ar-SA"/>
        </w:rPr>
      </w:pPr>
      <w:r w:rsidRPr="00B9405A">
        <w:rPr>
          <w:rFonts w:ascii="Arial" w:hAnsi="Arial" w:cs="Arial"/>
          <w:b/>
          <w:bCs/>
          <w:noProof/>
          <w:kern w:val="1"/>
          <w:sz w:val="18"/>
          <w:szCs w:val="18"/>
          <w:lang w:val="es-ES_tradnl" w:eastAsia="ar-SA"/>
        </w:rPr>
        <w:t>TITULAR DE LA DIVISIÓN DE EQUIPO Y MOBILIARIO MÉDICO</w:t>
      </w:r>
    </w:p>
    <w:p w:rsidR="00B9405A" w:rsidRPr="00B9405A" w:rsidRDefault="00B9405A" w:rsidP="00B9405A">
      <w:pPr>
        <w:spacing w:after="0" w:line="240" w:lineRule="auto"/>
        <w:jc w:val="right"/>
        <w:rPr>
          <w:rFonts w:ascii="Arial" w:hAnsi="Arial" w:cs="Arial"/>
          <w:b/>
          <w:bCs/>
          <w:noProof/>
          <w:kern w:val="1"/>
          <w:sz w:val="18"/>
          <w:szCs w:val="18"/>
          <w:lang w:val="es-ES_tradnl" w:eastAsia="ar-SA"/>
        </w:rPr>
      </w:pPr>
    </w:p>
    <w:p w:rsidR="00B9405A" w:rsidRPr="00B9405A" w:rsidRDefault="00B9405A" w:rsidP="00B9405A">
      <w:pPr>
        <w:spacing w:after="0" w:line="240" w:lineRule="auto"/>
        <w:jc w:val="right"/>
        <w:rPr>
          <w:rFonts w:ascii="Arial" w:hAnsi="Arial" w:cs="Arial"/>
          <w:b/>
          <w:bCs/>
          <w:noProof/>
          <w:kern w:val="1"/>
          <w:sz w:val="20"/>
          <w:szCs w:val="20"/>
          <w:lang w:val="es-ES_tradnl" w:eastAsia="ar-SA"/>
        </w:rPr>
      </w:pPr>
      <w:r w:rsidRPr="00B9405A">
        <w:rPr>
          <w:rFonts w:ascii="Arial" w:hAnsi="Arial" w:cs="Arial"/>
          <w:b/>
          <w:bCs/>
          <w:noProof/>
          <w:kern w:val="1"/>
          <w:sz w:val="18"/>
          <w:szCs w:val="18"/>
          <w:lang w:val="es-ES_tradnl" w:eastAsia="ar-SA"/>
        </w:rPr>
        <w:t>CIUDAD DE MÉXICO, A 3 DE JUNIO DE 2016</w:t>
      </w:r>
      <w:r w:rsidRPr="00B9405A">
        <w:rPr>
          <w:rFonts w:ascii="Arial" w:hAnsi="Arial" w:cs="Arial"/>
          <w:b/>
          <w:bCs/>
          <w:noProof/>
          <w:kern w:val="1"/>
          <w:sz w:val="20"/>
          <w:szCs w:val="20"/>
          <w:lang w:val="es-ES_tradnl" w:eastAsia="ar-SA"/>
        </w:rPr>
        <w:br w:type="page"/>
      </w:r>
    </w:p>
    <w:p w:rsidR="00B9405A" w:rsidRPr="00B9405A" w:rsidRDefault="00B9405A" w:rsidP="00B9405A">
      <w:pPr>
        <w:spacing w:after="0" w:line="240" w:lineRule="auto"/>
        <w:jc w:val="center"/>
        <w:rPr>
          <w:rFonts w:ascii="Arial" w:hAnsi="Arial" w:cs="Arial"/>
          <w:b/>
          <w:bCs/>
          <w:noProof/>
          <w:kern w:val="1"/>
          <w:sz w:val="20"/>
          <w:szCs w:val="20"/>
          <w:lang w:val="es-ES_tradnl" w:eastAsia="ar-SA"/>
        </w:rPr>
      </w:pPr>
      <w:r w:rsidRPr="00B9405A">
        <w:rPr>
          <w:rFonts w:ascii="Arial" w:hAnsi="Arial" w:cs="Arial"/>
          <w:b/>
          <w:bCs/>
          <w:noProof/>
          <w:kern w:val="1"/>
          <w:sz w:val="20"/>
          <w:szCs w:val="20"/>
          <w:lang w:val="es-ES_tradnl" w:eastAsia="ar-SA"/>
        </w:rPr>
        <w:lastRenderedPageBreak/>
        <w:t>ANEXO 1</w:t>
      </w:r>
    </w:p>
    <w:p w:rsidR="00B9405A" w:rsidRPr="00B9405A" w:rsidRDefault="00B9405A" w:rsidP="00B9405A">
      <w:pPr>
        <w:keepNext/>
        <w:widowControl w:val="0"/>
        <w:tabs>
          <w:tab w:val="num" w:pos="0"/>
        </w:tabs>
        <w:suppressAutoHyphens/>
        <w:spacing w:after="0" w:line="240" w:lineRule="auto"/>
        <w:jc w:val="center"/>
        <w:outlineLvl w:val="0"/>
        <w:rPr>
          <w:rFonts w:ascii="Arial" w:hAnsi="Arial" w:cs="Arial"/>
          <w:b/>
          <w:bCs/>
          <w:noProof/>
          <w:kern w:val="1"/>
          <w:sz w:val="20"/>
          <w:szCs w:val="20"/>
          <w:lang w:val="es-ES_tradnl" w:eastAsia="ar-SA"/>
        </w:rPr>
      </w:pPr>
      <w:r w:rsidRPr="00B9405A">
        <w:rPr>
          <w:rFonts w:ascii="Arial" w:hAnsi="Arial" w:cs="Arial"/>
          <w:b/>
          <w:bCs/>
          <w:noProof/>
          <w:kern w:val="1"/>
          <w:sz w:val="20"/>
          <w:szCs w:val="20"/>
          <w:lang w:val="es-ES_tradnl" w:eastAsia="ar-SA"/>
        </w:rPr>
        <w:t>Anexo Técnico, Términos  y Condiciones.</w:t>
      </w:r>
    </w:p>
    <w:p w:rsidR="00B9405A" w:rsidRPr="00B9405A" w:rsidRDefault="00B9405A" w:rsidP="00B9405A">
      <w:pPr>
        <w:keepNext/>
        <w:widowControl w:val="0"/>
        <w:tabs>
          <w:tab w:val="num" w:pos="0"/>
        </w:tabs>
        <w:suppressAutoHyphens/>
        <w:spacing w:after="0" w:line="240" w:lineRule="auto"/>
        <w:jc w:val="both"/>
        <w:outlineLvl w:val="0"/>
        <w:rPr>
          <w:rFonts w:ascii="Arial" w:hAnsi="Arial" w:cs="Arial"/>
          <w:b/>
          <w:bCs/>
          <w:noProof/>
          <w:kern w:val="1"/>
          <w:sz w:val="20"/>
          <w:szCs w:val="20"/>
          <w:lang w:val="es-ES_tradnl" w:eastAsia="ar-SA"/>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eastAsia="es-MX"/>
        </w:rPr>
      </w:pPr>
      <w:r w:rsidRPr="00B9405A">
        <w:rPr>
          <w:rFonts w:ascii="Arial" w:eastAsia="Times New Roman" w:hAnsi="Arial" w:cs="Arial"/>
          <w:b/>
          <w:noProof/>
          <w:color w:val="000000" w:themeColor="text1"/>
          <w:sz w:val="20"/>
          <w:szCs w:val="20"/>
          <w:lang w:val="es-ES_tradnl" w:eastAsia="es-MX"/>
        </w:rPr>
        <w:t xml:space="preserve">I. </w:t>
      </w:r>
      <w:r w:rsidRPr="00B9405A">
        <w:rPr>
          <w:rFonts w:ascii="Arial" w:eastAsia="Times New Roman" w:hAnsi="Arial" w:cs="Arial"/>
          <w:b/>
          <w:noProof/>
          <w:color w:val="000000" w:themeColor="text1"/>
          <w:sz w:val="20"/>
          <w:szCs w:val="20"/>
          <w:lang w:eastAsia="es-MX"/>
        </w:rPr>
        <w:t>CARACTERÍSTICAS O ESPECIFICACIONES.</w:t>
      </w: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 xml:space="preserve">Se adjunta al presente, en el </w:t>
      </w:r>
      <w:r w:rsidRPr="00B9405A">
        <w:rPr>
          <w:rFonts w:ascii="Arial" w:eastAsia="Times New Roman" w:hAnsi="Arial" w:cs="Arial"/>
          <w:b/>
          <w:noProof/>
          <w:color w:val="000000" w:themeColor="text1"/>
          <w:sz w:val="20"/>
          <w:szCs w:val="20"/>
          <w:u w:val="single"/>
          <w:lang w:eastAsia="es-MX"/>
        </w:rPr>
        <w:t>Anexo No. 1.1</w:t>
      </w:r>
      <w:r w:rsidRPr="00B9405A">
        <w:rPr>
          <w:rFonts w:ascii="Arial" w:eastAsia="Times New Roman" w:hAnsi="Arial" w:cs="Arial"/>
          <w:noProof/>
          <w:color w:val="000000" w:themeColor="text1"/>
          <w:sz w:val="20"/>
          <w:szCs w:val="20"/>
          <w:lang w:eastAsia="es-MX"/>
        </w:rPr>
        <w:t xml:space="preserve"> en formato electrónico las Cédulas de Descripción de Artículo.</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r w:rsidRPr="00B9405A">
        <w:rPr>
          <w:rFonts w:ascii="Arial" w:eastAsia="Times New Roman" w:hAnsi="Arial" w:cs="Arial"/>
          <w:b/>
          <w:noProof/>
          <w:color w:val="000000" w:themeColor="text1"/>
          <w:sz w:val="20"/>
          <w:szCs w:val="20"/>
          <w:lang w:val="es-ES_tradnl" w:eastAsia="es-MX"/>
        </w:rPr>
        <w:t>II. CANTIDAD DE BIENES.</w:t>
      </w:r>
    </w:p>
    <w:p w:rsidR="00B9405A" w:rsidRPr="00B9405A" w:rsidRDefault="00B9405A" w:rsidP="00B9405A">
      <w:pPr>
        <w:keepNext/>
        <w:widowControl w:val="0"/>
        <w:tabs>
          <w:tab w:val="num" w:pos="0"/>
        </w:tabs>
        <w:suppressAutoHyphens/>
        <w:spacing w:after="0" w:line="240" w:lineRule="auto"/>
        <w:jc w:val="both"/>
        <w:outlineLvl w:val="0"/>
        <w:rPr>
          <w:rFonts w:ascii="Arial" w:eastAsia="Times New Roman" w:hAnsi="Arial" w:cs="Arial"/>
          <w:noProof/>
          <w:color w:val="000000" w:themeColor="text1"/>
          <w:sz w:val="20"/>
          <w:szCs w:val="20"/>
          <w:lang w:eastAsia="es-MX"/>
        </w:rPr>
      </w:pPr>
    </w:p>
    <w:p w:rsidR="00B9405A" w:rsidRPr="00B9405A" w:rsidRDefault="00B9405A" w:rsidP="00B9405A">
      <w:pPr>
        <w:keepNext/>
        <w:widowControl w:val="0"/>
        <w:tabs>
          <w:tab w:val="num" w:pos="0"/>
        </w:tabs>
        <w:suppressAutoHyphens/>
        <w:spacing w:after="0" w:line="240" w:lineRule="auto"/>
        <w:jc w:val="both"/>
        <w:outlineLvl w:val="0"/>
        <w:rPr>
          <w:rFonts w:ascii="Arial" w:eastAsia="Times New Roman" w:hAnsi="Arial" w:cs="Arial"/>
          <w:noProof/>
          <w:color w:val="000000" w:themeColor="text1"/>
          <w:sz w:val="20"/>
          <w:szCs w:val="20"/>
          <w:lang w:eastAsia="es-MX"/>
        </w:rPr>
      </w:pPr>
      <w:r w:rsidRPr="00B9405A">
        <w:rPr>
          <w:rFonts w:ascii="Arial Narrow" w:eastAsia="Times New Roman" w:hAnsi="Arial Narrow" w:cs="Times New Roman"/>
          <w:b/>
          <w:bCs/>
          <w:color w:val="000000"/>
          <w:sz w:val="18"/>
          <w:szCs w:val="18"/>
          <w:lang w:eastAsia="es-MX"/>
        </w:rPr>
        <w:t>PARTIDAS CON PRECIO MÁXIMO DE REFERENCIA</w:t>
      </w:r>
    </w:p>
    <w:tbl>
      <w:tblPr>
        <w:tblW w:w="9642" w:type="dxa"/>
        <w:tblInd w:w="55" w:type="dxa"/>
        <w:tblCellMar>
          <w:left w:w="70" w:type="dxa"/>
          <w:right w:w="70" w:type="dxa"/>
        </w:tblCellMar>
        <w:tblLook w:val="04A0" w:firstRow="1" w:lastRow="0" w:firstColumn="1" w:lastColumn="0" w:noHBand="0" w:noVBand="1"/>
      </w:tblPr>
      <w:tblGrid>
        <w:gridCol w:w="724"/>
        <w:gridCol w:w="640"/>
        <w:gridCol w:w="1840"/>
        <w:gridCol w:w="4466"/>
        <w:gridCol w:w="887"/>
        <w:gridCol w:w="1085"/>
      </w:tblGrid>
      <w:tr w:rsidR="00B9405A" w:rsidRPr="00B9405A" w:rsidTr="009D7F72">
        <w:trPr>
          <w:trHeight w:val="20"/>
          <w:tblHeader/>
        </w:trPr>
        <w:tc>
          <w:tcPr>
            <w:tcW w:w="724" w:type="dxa"/>
            <w:tcBorders>
              <w:top w:val="single" w:sz="4" w:space="0" w:color="auto"/>
              <w:left w:val="single" w:sz="4" w:space="0" w:color="auto"/>
              <w:bottom w:val="single" w:sz="4" w:space="0" w:color="auto"/>
              <w:right w:val="single" w:sz="4" w:space="0" w:color="auto"/>
            </w:tcBorders>
            <w:shd w:val="clear" w:color="DCE6F1" w:fill="F2F2F2"/>
            <w:vAlign w:val="center"/>
            <w:hideMark/>
          </w:tcPr>
          <w:p w:rsidR="00B9405A" w:rsidRPr="00B9405A" w:rsidRDefault="00B9405A" w:rsidP="00B9405A">
            <w:pPr>
              <w:spacing w:after="0" w:line="240" w:lineRule="auto"/>
              <w:jc w:val="center"/>
              <w:rPr>
                <w:rFonts w:ascii="Arial Narrow" w:eastAsia="Times New Roman" w:hAnsi="Arial Narrow" w:cs="Times New Roman"/>
                <w:b/>
                <w:bCs/>
                <w:sz w:val="18"/>
                <w:szCs w:val="18"/>
                <w:lang w:eastAsia="es-MX"/>
              </w:rPr>
            </w:pPr>
            <w:r w:rsidRPr="00B9405A">
              <w:rPr>
                <w:rFonts w:ascii="Arial Narrow" w:eastAsia="Times New Roman" w:hAnsi="Arial Narrow" w:cs="Times New Roman"/>
                <w:b/>
                <w:bCs/>
                <w:sz w:val="18"/>
                <w:szCs w:val="18"/>
                <w:lang w:eastAsia="es-MX"/>
              </w:rPr>
              <w:t>Partida</w:t>
            </w:r>
          </w:p>
        </w:tc>
        <w:tc>
          <w:tcPr>
            <w:tcW w:w="640" w:type="dxa"/>
            <w:tcBorders>
              <w:top w:val="single" w:sz="4" w:space="0" w:color="auto"/>
              <w:left w:val="nil"/>
              <w:bottom w:val="single" w:sz="4" w:space="0" w:color="auto"/>
              <w:right w:val="single" w:sz="4" w:space="0" w:color="auto"/>
            </w:tcBorders>
            <w:shd w:val="clear" w:color="DCE6F1" w:fill="F2F2F2"/>
            <w:vAlign w:val="center"/>
            <w:hideMark/>
          </w:tcPr>
          <w:p w:rsidR="00B9405A" w:rsidRPr="00B9405A" w:rsidRDefault="00B9405A" w:rsidP="00B9405A">
            <w:pPr>
              <w:spacing w:after="0" w:line="240" w:lineRule="auto"/>
              <w:jc w:val="center"/>
              <w:rPr>
                <w:rFonts w:ascii="Arial Narrow" w:eastAsia="Times New Roman" w:hAnsi="Arial Narrow" w:cs="Times New Roman"/>
                <w:b/>
                <w:bCs/>
                <w:sz w:val="18"/>
                <w:szCs w:val="18"/>
                <w:lang w:eastAsia="es-MX"/>
              </w:rPr>
            </w:pPr>
            <w:proofErr w:type="spellStart"/>
            <w:r w:rsidRPr="00B9405A">
              <w:rPr>
                <w:rFonts w:ascii="Arial Narrow" w:eastAsia="Times New Roman" w:hAnsi="Arial Narrow" w:cs="Times New Roman"/>
                <w:b/>
                <w:bCs/>
                <w:sz w:val="18"/>
                <w:szCs w:val="18"/>
                <w:lang w:eastAsia="es-MX"/>
              </w:rPr>
              <w:t>PREI</w:t>
            </w:r>
            <w:proofErr w:type="spellEnd"/>
          </w:p>
        </w:tc>
        <w:tc>
          <w:tcPr>
            <w:tcW w:w="1840" w:type="dxa"/>
            <w:tcBorders>
              <w:top w:val="single" w:sz="4" w:space="0" w:color="auto"/>
              <w:left w:val="nil"/>
              <w:bottom w:val="single" w:sz="4" w:space="0" w:color="auto"/>
              <w:right w:val="single" w:sz="4" w:space="0" w:color="auto"/>
            </w:tcBorders>
            <w:shd w:val="clear" w:color="DCE6F1" w:fill="F2F2F2"/>
            <w:vAlign w:val="center"/>
            <w:hideMark/>
          </w:tcPr>
          <w:p w:rsidR="00B9405A" w:rsidRPr="00B9405A" w:rsidRDefault="00B9405A" w:rsidP="00B9405A">
            <w:pPr>
              <w:spacing w:after="0" w:line="240" w:lineRule="auto"/>
              <w:jc w:val="center"/>
              <w:rPr>
                <w:rFonts w:ascii="Arial Narrow" w:eastAsia="Times New Roman" w:hAnsi="Arial Narrow" w:cs="Times New Roman"/>
                <w:b/>
                <w:bCs/>
                <w:sz w:val="18"/>
                <w:szCs w:val="18"/>
                <w:lang w:eastAsia="es-MX"/>
              </w:rPr>
            </w:pPr>
            <w:proofErr w:type="spellStart"/>
            <w:r w:rsidRPr="00B9405A">
              <w:rPr>
                <w:rFonts w:ascii="Arial Narrow" w:eastAsia="Times New Roman" w:hAnsi="Arial Narrow" w:cs="Times New Roman"/>
                <w:b/>
                <w:bCs/>
                <w:sz w:val="18"/>
                <w:szCs w:val="18"/>
                <w:lang w:eastAsia="es-MX"/>
              </w:rPr>
              <w:t>SAI</w:t>
            </w:r>
            <w:proofErr w:type="spellEnd"/>
          </w:p>
        </w:tc>
        <w:tc>
          <w:tcPr>
            <w:tcW w:w="4466" w:type="dxa"/>
            <w:tcBorders>
              <w:top w:val="single" w:sz="4" w:space="0" w:color="auto"/>
              <w:left w:val="nil"/>
              <w:bottom w:val="single" w:sz="4" w:space="0" w:color="auto"/>
              <w:right w:val="single" w:sz="4" w:space="0" w:color="auto"/>
            </w:tcBorders>
            <w:shd w:val="clear" w:color="DCE6F1" w:fill="F2F2F2"/>
            <w:vAlign w:val="center"/>
            <w:hideMark/>
          </w:tcPr>
          <w:p w:rsidR="00B9405A" w:rsidRPr="00B9405A" w:rsidRDefault="0056276A" w:rsidP="00B9405A">
            <w:pPr>
              <w:spacing w:after="0" w:line="240" w:lineRule="auto"/>
              <w:jc w:val="center"/>
              <w:rPr>
                <w:rFonts w:ascii="Arial Narrow" w:eastAsia="Times New Roman" w:hAnsi="Arial Narrow" w:cs="Times New Roman"/>
                <w:b/>
                <w:bCs/>
                <w:sz w:val="18"/>
                <w:szCs w:val="18"/>
                <w:lang w:eastAsia="es-MX"/>
              </w:rPr>
            </w:pPr>
            <w:r w:rsidRPr="00B9405A">
              <w:rPr>
                <w:rFonts w:ascii="Arial Narrow" w:eastAsia="Times New Roman" w:hAnsi="Arial Narrow" w:cs="Times New Roman"/>
                <w:b/>
                <w:bCs/>
                <w:sz w:val="18"/>
                <w:szCs w:val="18"/>
                <w:lang w:eastAsia="es-MX"/>
              </w:rPr>
              <w:t>DESCRIPCIÓN</w:t>
            </w:r>
          </w:p>
        </w:tc>
        <w:tc>
          <w:tcPr>
            <w:tcW w:w="887" w:type="dxa"/>
            <w:tcBorders>
              <w:top w:val="single" w:sz="4" w:space="0" w:color="auto"/>
              <w:left w:val="nil"/>
              <w:bottom w:val="single" w:sz="4" w:space="0" w:color="auto"/>
              <w:right w:val="single" w:sz="4" w:space="0" w:color="auto"/>
            </w:tcBorders>
            <w:shd w:val="clear" w:color="DCE6F1" w:fill="F2F2F2"/>
            <w:vAlign w:val="center"/>
            <w:hideMark/>
          </w:tcPr>
          <w:p w:rsidR="00B9405A" w:rsidRPr="00B9405A" w:rsidRDefault="00B9405A" w:rsidP="00B9405A">
            <w:pPr>
              <w:spacing w:after="0" w:line="240" w:lineRule="auto"/>
              <w:jc w:val="center"/>
              <w:rPr>
                <w:rFonts w:ascii="Arial Narrow" w:eastAsia="Times New Roman" w:hAnsi="Arial Narrow" w:cs="Times New Roman"/>
                <w:b/>
                <w:bCs/>
                <w:sz w:val="18"/>
                <w:szCs w:val="18"/>
                <w:lang w:eastAsia="es-MX"/>
              </w:rPr>
            </w:pPr>
            <w:r w:rsidRPr="00B9405A">
              <w:rPr>
                <w:rFonts w:ascii="Arial Narrow" w:eastAsia="Times New Roman" w:hAnsi="Arial Narrow" w:cs="Times New Roman"/>
                <w:b/>
                <w:bCs/>
                <w:sz w:val="18"/>
                <w:szCs w:val="18"/>
                <w:lang w:eastAsia="es-MX"/>
              </w:rPr>
              <w:t>Cantidad Total</w:t>
            </w:r>
          </w:p>
        </w:tc>
        <w:tc>
          <w:tcPr>
            <w:tcW w:w="1085" w:type="dxa"/>
            <w:tcBorders>
              <w:top w:val="single" w:sz="4" w:space="0" w:color="auto"/>
              <w:left w:val="nil"/>
              <w:bottom w:val="single" w:sz="4" w:space="0" w:color="auto"/>
              <w:right w:val="single" w:sz="4" w:space="0" w:color="auto"/>
            </w:tcBorders>
            <w:shd w:val="clear" w:color="DCE6F1" w:fill="F2F2F2"/>
            <w:vAlign w:val="center"/>
            <w:hideMark/>
          </w:tcPr>
          <w:p w:rsidR="00B9405A" w:rsidRPr="00B9405A" w:rsidRDefault="00B9405A" w:rsidP="00B9405A">
            <w:pPr>
              <w:spacing w:after="0" w:line="240" w:lineRule="auto"/>
              <w:jc w:val="center"/>
              <w:rPr>
                <w:rFonts w:ascii="Arial Narrow" w:eastAsia="Times New Roman" w:hAnsi="Arial Narrow" w:cs="Times New Roman"/>
                <w:b/>
                <w:bCs/>
                <w:sz w:val="18"/>
                <w:szCs w:val="18"/>
                <w:lang w:eastAsia="es-MX"/>
              </w:rPr>
            </w:pPr>
            <w:proofErr w:type="spellStart"/>
            <w:r w:rsidRPr="00B9405A">
              <w:rPr>
                <w:rFonts w:ascii="Arial Narrow" w:eastAsia="Times New Roman" w:hAnsi="Arial Narrow" w:cs="Times New Roman"/>
                <w:b/>
                <w:bCs/>
                <w:sz w:val="18"/>
                <w:szCs w:val="18"/>
                <w:lang w:eastAsia="es-MX"/>
              </w:rPr>
              <w:t>PMR</w:t>
            </w:r>
            <w:proofErr w:type="spellEnd"/>
            <w:r w:rsidRPr="00B9405A">
              <w:rPr>
                <w:rFonts w:ascii="Arial Narrow" w:eastAsia="Times New Roman" w:hAnsi="Arial Narrow" w:cs="Times New Roman"/>
                <w:b/>
                <w:bCs/>
                <w:sz w:val="18"/>
                <w:szCs w:val="18"/>
                <w:lang w:eastAsia="es-MX"/>
              </w:rPr>
              <w:t xml:space="preserve">  EN M.N. S/IVA</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11694</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531.156.0089.03.01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CAMA PARA CUIDADOS INTENSIVOS.</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6</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132,240.32</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11709</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531.160.0026.03.01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 xml:space="preserve">UNIDAD DE </w:t>
            </w:r>
            <w:proofErr w:type="spellStart"/>
            <w:r w:rsidRPr="008831FD">
              <w:rPr>
                <w:rFonts w:ascii="Arial Narrow" w:eastAsia="Times New Roman" w:hAnsi="Arial Narrow" w:cs="Times New Roman"/>
                <w:color w:val="000000"/>
                <w:sz w:val="18"/>
                <w:szCs w:val="18"/>
                <w:lang w:eastAsia="es-MX"/>
              </w:rPr>
              <w:t>FOTOFLUORANGIOGRAFÍA</w:t>
            </w:r>
            <w:proofErr w:type="spellEnd"/>
            <w:r w:rsidRPr="008831FD">
              <w:rPr>
                <w:rFonts w:ascii="Arial Narrow" w:eastAsia="Times New Roman" w:hAnsi="Arial Narrow" w:cs="Times New Roman"/>
                <w:color w:val="000000"/>
                <w:sz w:val="18"/>
                <w:szCs w:val="18"/>
                <w:lang w:eastAsia="es-MX"/>
              </w:rPr>
              <w:t>.</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1,176,719.09</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3</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11713</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531.168.0069.02.01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ELECTROCARDIÓGRAFO MULTICANAL CON INTERPRETACIÓN.</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259</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36,483.06</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4</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11759</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531.291.0028.01.01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UNIDAD ESTOMATOLÓGICA CON MODULO INTEGRADO (CON COMPRESORA)</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289</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258,304.45</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11780</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531.324.0201.03.01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proofErr w:type="spellStart"/>
            <w:r w:rsidRPr="008831FD">
              <w:rPr>
                <w:rFonts w:ascii="Arial Narrow" w:eastAsia="Times New Roman" w:hAnsi="Arial Narrow" w:cs="Times New Roman"/>
                <w:color w:val="000000"/>
                <w:sz w:val="18"/>
                <w:szCs w:val="18"/>
                <w:lang w:eastAsia="es-MX"/>
              </w:rPr>
              <w:t>ECOCARDIOGRAFO</w:t>
            </w:r>
            <w:proofErr w:type="spellEnd"/>
            <w:r w:rsidRPr="008831FD">
              <w:rPr>
                <w:rFonts w:ascii="Arial Narrow" w:eastAsia="Times New Roman" w:hAnsi="Arial Narrow" w:cs="Times New Roman"/>
                <w:color w:val="000000"/>
                <w:sz w:val="18"/>
                <w:szCs w:val="18"/>
                <w:lang w:eastAsia="es-MX"/>
              </w:rPr>
              <w:t xml:space="preserve"> BIDIMENSIONAL </w:t>
            </w:r>
            <w:proofErr w:type="spellStart"/>
            <w:r w:rsidRPr="008831FD">
              <w:rPr>
                <w:rFonts w:ascii="Arial Narrow" w:eastAsia="Times New Roman" w:hAnsi="Arial Narrow" w:cs="Times New Roman"/>
                <w:color w:val="000000"/>
                <w:sz w:val="18"/>
                <w:szCs w:val="18"/>
                <w:lang w:eastAsia="es-MX"/>
              </w:rPr>
              <w:t>DOPPLER</w:t>
            </w:r>
            <w:proofErr w:type="spellEnd"/>
            <w:r w:rsidRPr="008831FD">
              <w:rPr>
                <w:rFonts w:ascii="Arial Narrow" w:eastAsia="Times New Roman" w:hAnsi="Arial Narrow" w:cs="Times New Roman"/>
                <w:color w:val="000000"/>
                <w:sz w:val="18"/>
                <w:szCs w:val="18"/>
                <w:lang w:eastAsia="es-MX"/>
              </w:rPr>
              <w:t xml:space="preserve"> COLOR.</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9</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980,000.00</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6</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11782</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531.325.0069.01.01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UNIDAD PARA ULTRASONOGRAFÍA OFTALMOLÓGICA.</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1,208,340.50</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7</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11788</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531.327.0257.01.01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SISTEMA DE MONITORIZACIÓN FISIOLÓGICA EN PRUEBA DE ESFUERZO.</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12</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383,267.92</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8</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11790</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531.328.0116.02.01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UNIDAD DE ELECTROCIRUGÍA (GINECOLÓGICA).</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89</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114,563.18</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9</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11813</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531.341.0481.05.01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 xml:space="preserve">UNIDAD RADIOLÓGICA Y </w:t>
            </w:r>
            <w:proofErr w:type="spellStart"/>
            <w:r w:rsidRPr="008831FD">
              <w:rPr>
                <w:rFonts w:ascii="Arial Narrow" w:eastAsia="Times New Roman" w:hAnsi="Arial Narrow" w:cs="Times New Roman"/>
                <w:color w:val="000000"/>
                <w:sz w:val="18"/>
                <w:szCs w:val="18"/>
                <w:lang w:eastAsia="es-MX"/>
              </w:rPr>
              <w:t>FLUOROSCÓPICA</w:t>
            </w:r>
            <w:proofErr w:type="spellEnd"/>
            <w:r w:rsidRPr="008831FD">
              <w:rPr>
                <w:rFonts w:ascii="Arial Narrow" w:eastAsia="Times New Roman" w:hAnsi="Arial Narrow" w:cs="Times New Roman"/>
                <w:color w:val="000000"/>
                <w:sz w:val="18"/>
                <w:szCs w:val="18"/>
                <w:lang w:eastAsia="es-MX"/>
              </w:rPr>
              <w:t xml:space="preserve"> DIGITAL CON TELEMANDO.</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8</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6,700,387.93</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10</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11814</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531.341.0499.01.01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UNIDAD RADIOLÓGICA DE 500 MA CON CUBIERTA DESPLAZABLE (EQUIPO DIGITAL).</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46</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2,900,000.00</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11823</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531.341.2479.03.01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 xml:space="preserve">UNIDAD </w:t>
            </w:r>
            <w:proofErr w:type="spellStart"/>
            <w:r w:rsidRPr="008831FD">
              <w:rPr>
                <w:rFonts w:ascii="Arial Narrow" w:eastAsia="Times New Roman" w:hAnsi="Arial Narrow" w:cs="Times New Roman"/>
                <w:color w:val="000000"/>
                <w:sz w:val="18"/>
                <w:szCs w:val="18"/>
                <w:lang w:eastAsia="es-MX"/>
              </w:rPr>
              <w:t>RADIOLOGICA</w:t>
            </w:r>
            <w:proofErr w:type="spellEnd"/>
            <w:r w:rsidRPr="008831FD">
              <w:rPr>
                <w:rFonts w:ascii="Arial Narrow" w:eastAsia="Times New Roman" w:hAnsi="Arial Narrow" w:cs="Times New Roman"/>
                <w:color w:val="000000"/>
                <w:sz w:val="18"/>
                <w:szCs w:val="18"/>
                <w:lang w:eastAsia="es-MX"/>
              </w:rPr>
              <w:t xml:space="preserve"> </w:t>
            </w:r>
            <w:proofErr w:type="spellStart"/>
            <w:r w:rsidRPr="008831FD">
              <w:rPr>
                <w:rFonts w:ascii="Arial Narrow" w:eastAsia="Times New Roman" w:hAnsi="Arial Narrow" w:cs="Times New Roman"/>
                <w:color w:val="000000"/>
                <w:sz w:val="18"/>
                <w:szCs w:val="18"/>
                <w:lang w:eastAsia="es-MX"/>
              </w:rPr>
              <w:t>PORTATIL</w:t>
            </w:r>
            <w:proofErr w:type="spellEnd"/>
            <w:r w:rsidRPr="008831FD">
              <w:rPr>
                <w:rFonts w:ascii="Arial Narrow" w:eastAsia="Times New Roman" w:hAnsi="Arial Narrow" w:cs="Times New Roman"/>
                <w:color w:val="000000"/>
                <w:sz w:val="18"/>
                <w:szCs w:val="18"/>
                <w:lang w:eastAsia="es-MX"/>
              </w:rPr>
              <w:t>.</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29</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2,525,862.07</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12</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11830</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531.341.2552.01.01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 xml:space="preserve">UNIDAD RADIOLÓGICA Y </w:t>
            </w:r>
            <w:proofErr w:type="spellStart"/>
            <w:r w:rsidRPr="008831FD">
              <w:rPr>
                <w:rFonts w:ascii="Arial Narrow" w:eastAsia="Times New Roman" w:hAnsi="Arial Narrow" w:cs="Times New Roman"/>
                <w:color w:val="000000"/>
                <w:sz w:val="18"/>
                <w:szCs w:val="18"/>
                <w:lang w:eastAsia="es-MX"/>
              </w:rPr>
              <w:t>FLUOROSCOPICA</w:t>
            </w:r>
            <w:proofErr w:type="spellEnd"/>
            <w:r w:rsidRPr="008831FD">
              <w:rPr>
                <w:rFonts w:ascii="Arial Narrow" w:eastAsia="Times New Roman" w:hAnsi="Arial Narrow" w:cs="Times New Roman"/>
                <w:color w:val="000000"/>
                <w:sz w:val="18"/>
                <w:szCs w:val="18"/>
                <w:lang w:eastAsia="es-MX"/>
              </w:rPr>
              <w:t>, TIPO ARCO EN C.</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1,600,737.07</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13</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11838</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531.350.0026.01.01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 xml:space="preserve">LASER QUIRÚRGICO </w:t>
            </w:r>
            <w:proofErr w:type="spellStart"/>
            <w:r w:rsidRPr="008831FD">
              <w:rPr>
                <w:rFonts w:ascii="Arial Narrow" w:eastAsia="Times New Roman" w:hAnsi="Arial Narrow" w:cs="Times New Roman"/>
                <w:color w:val="000000"/>
                <w:sz w:val="18"/>
                <w:szCs w:val="18"/>
                <w:lang w:eastAsia="es-MX"/>
              </w:rPr>
              <w:t>NEODYNIUM-YAG</w:t>
            </w:r>
            <w:proofErr w:type="spellEnd"/>
            <w:r w:rsidRPr="008831FD">
              <w:rPr>
                <w:rFonts w:ascii="Arial Narrow" w:eastAsia="Times New Roman" w:hAnsi="Arial Narrow" w:cs="Times New Roman"/>
                <w:color w:val="000000"/>
                <w:sz w:val="18"/>
                <w:szCs w:val="18"/>
                <w:lang w:eastAsia="es-MX"/>
              </w:rPr>
              <w:t>.</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995,307.43</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14</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11851</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531.361.0171.01.01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 xml:space="preserve">ESPIRÓMETRO COMPUTARIZADO CON </w:t>
            </w:r>
            <w:proofErr w:type="spellStart"/>
            <w:r w:rsidRPr="008831FD">
              <w:rPr>
                <w:rFonts w:ascii="Arial Narrow" w:eastAsia="Times New Roman" w:hAnsi="Arial Narrow" w:cs="Times New Roman"/>
                <w:color w:val="000000"/>
                <w:sz w:val="18"/>
                <w:szCs w:val="18"/>
                <w:lang w:eastAsia="es-MX"/>
              </w:rPr>
              <w:t>NEUMOTACOGRAFO</w:t>
            </w:r>
            <w:proofErr w:type="spellEnd"/>
            <w:r w:rsidRPr="008831FD">
              <w:rPr>
                <w:rFonts w:ascii="Arial Narrow" w:eastAsia="Times New Roman" w:hAnsi="Arial Narrow" w:cs="Times New Roman"/>
                <w:color w:val="000000"/>
                <w:sz w:val="18"/>
                <w:szCs w:val="18"/>
                <w:lang w:eastAsia="es-MX"/>
              </w:rPr>
              <w:t>.</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9</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57,316.78</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15</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11902</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531.430.0061.01.01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proofErr w:type="spellStart"/>
            <w:r w:rsidRPr="008831FD">
              <w:rPr>
                <w:rFonts w:ascii="Arial Narrow" w:eastAsia="Times New Roman" w:hAnsi="Arial Narrow" w:cs="Times New Roman"/>
                <w:color w:val="000000"/>
                <w:sz w:val="18"/>
                <w:szCs w:val="18"/>
                <w:lang w:eastAsia="es-MX"/>
              </w:rPr>
              <w:t>FOTOCOAGULADOR</w:t>
            </w:r>
            <w:proofErr w:type="spellEnd"/>
            <w:r w:rsidRPr="008831FD">
              <w:rPr>
                <w:rFonts w:ascii="Arial Narrow" w:eastAsia="Times New Roman" w:hAnsi="Arial Narrow" w:cs="Times New Roman"/>
                <w:color w:val="000000"/>
                <w:sz w:val="18"/>
                <w:szCs w:val="18"/>
                <w:lang w:eastAsia="es-MX"/>
              </w:rPr>
              <w:t xml:space="preserve"> INTEGRAL PARA RETINA, ESTADO SOLIDO.</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1,194,217.08</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16</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11928</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531.497.0053.02.01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INCUBADORA DE TRASLADO.</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13</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149,676.97</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17</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11943</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531.562.1010.04.01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LÁMPARA QUIRÚRGICA DOBLE.</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151</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265,942.57</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18</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11947</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531.562.1457.01.01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LÁMPARA DE EXAMINACIÓN CON FUENTE DE LUZ LED</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562</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8,290.87</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19</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12036</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531.616.5108.01.01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MESA QUIRÚRGICA UNIVERSAL ELECTROHIDRÁULICA (PARA GINECOLOGÍA).</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14</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509,739.65</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20</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12037</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531.616.5116.01.01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 xml:space="preserve">MESA QUIRÚRGICA UNIVERSAL AVANZADA (PARA NEUROCIRUGÍA Y </w:t>
            </w:r>
            <w:proofErr w:type="spellStart"/>
            <w:r w:rsidRPr="008831FD">
              <w:rPr>
                <w:rFonts w:ascii="Arial Narrow" w:eastAsia="Times New Roman" w:hAnsi="Arial Narrow" w:cs="Times New Roman"/>
                <w:color w:val="000000"/>
                <w:sz w:val="18"/>
                <w:szCs w:val="18"/>
                <w:lang w:eastAsia="es-MX"/>
              </w:rPr>
              <w:t>LAMINECTOMÍA</w:t>
            </w:r>
            <w:proofErr w:type="spellEnd"/>
            <w:r w:rsidRPr="008831FD">
              <w:rPr>
                <w:rFonts w:ascii="Arial Narrow" w:eastAsia="Times New Roman" w:hAnsi="Arial Narrow" w:cs="Times New Roman"/>
                <w:color w:val="000000"/>
                <w:sz w:val="18"/>
                <w:szCs w:val="18"/>
                <w:lang w:eastAsia="es-MX"/>
              </w:rPr>
              <w:t>).</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728,625.86</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21</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12037</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531.616.5116.01.01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MESA QUIRÚRGICA UNIVERSAL AVANZADA (PARA ORTOPEDIA Y TRAUMATOLOGÍA).</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975,490.52</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22</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12050</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531.626.0024.02.01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MICROSCOPIO PARA NEUROCIRUGÍA.</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3</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4,458,004.35</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23</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12056</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531.626.0123.02.01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MICROSCOPIO PARA OFTALMOCIRUGÍA DE ALTA ESPECIALIDAD.</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1,962,027.26</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24</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12074</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531.670.0060.01.01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UNIDAD OTORRINOLARINGOLÓGICA.</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7</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831,795.60</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25</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12176</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531.925.0022.01.01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ELECTROENCEFALÓGRAFO DE 32 CANALES.</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6</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350,115.24</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26</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12229</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533.159.0132.01.01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CAMPANA DE FLUJO LAMINAR VERTICAL.</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12</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146,988.35</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27</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12293</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533.622.0057.02.01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MICROSCOPIO QUIRÚRGICO OFTALMOLÓGICO BÁSICO.</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1,720,937.40</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28</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16313</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531.053.0356.05.01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UNIDAD DE ANESTESIA DE ALTA ESPECIALIDAD</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14</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952,807.47</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29</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16342</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531.316.0094.03.01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proofErr w:type="spellStart"/>
            <w:r w:rsidRPr="008831FD">
              <w:rPr>
                <w:rFonts w:ascii="Arial Narrow" w:eastAsia="Times New Roman" w:hAnsi="Arial Narrow" w:cs="Times New Roman"/>
                <w:color w:val="000000"/>
                <w:sz w:val="18"/>
                <w:szCs w:val="18"/>
                <w:lang w:eastAsia="es-MX"/>
              </w:rPr>
              <w:t>VIDEOENDOSCOPÍO</w:t>
            </w:r>
            <w:proofErr w:type="spellEnd"/>
            <w:r w:rsidRPr="008831FD">
              <w:rPr>
                <w:rFonts w:ascii="Arial Narrow" w:eastAsia="Times New Roman" w:hAnsi="Arial Narrow" w:cs="Times New Roman"/>
                <w:color w:val="000000"/>
                <w:sz w:val="18"/>
                <w:szCs w:val="18"/>
                <w:lang w:eastAsia="es-MX"/>
              </w:rPr>
              <w:t xml:space="preserve"> ADULTO CON TORRE.</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10</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3,176,074.88</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30</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16361</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531.632.0554.03.01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 xml:space="preserve">CENTRAL DE MONITOREO PARA </w:t>
            </w:r>
            <w:proofErr w:type="spellStart"/>
            <w:r w:rsidRPr="008831FD">
              <w:rPr>
                <w:rFonts w:ascii="Arial Narrow" w:eastAsia="Times New Roman" w:hAnsi="Arial Narrow" w:cs="Times New Roman"/>
                <w:color w:val="000000"/>
                <w:sz w:val="18"/>
                <w:szCs w:val="18"/>
                <w:lang w:eastAsia="es-MX"/>
              </w:rPr>
              <w:t>MULTIPLES</w:t>
            </w:r>
            <w:proofErr w:type="spellEnd"/>
            <w:r w:rsidRPr="008831FD">
              <w:rPr>
                <w:rFonts w:ascii="Arial Narrow" w:eastAsia="Times New Roman" w:hAnsi="Arial Narrow" w:cs="Times New Roman"/>
                <w:color w:val="000000"/>
                <w:sz w:val="18"/>
                <w:szCs w:val="18"/>
                <w:lang w:eastAsia="es-MX"/>
              </w:rPr>
              <w:t xml:space="preserve"> CAMAS, CINCO CAMAS.</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3</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1,994,740.38</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lastRenderedPageBreak/>
              <w:t>31</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16398</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531.619.0403.02.01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MONITOR DE SIGNOS VITALES</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435</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88,804.01</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32</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16417</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531.924.0031.03.01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ULTRASONÓGRAFO INTERMEDIO.</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10</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743,012.98</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33</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16418</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531.924.0031.03.01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ULTRASONÓGRAFO AVANZADO.</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15</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1,021,672.53</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34</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16434</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531.791.0031.02.01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 xml:space="preserve">RESONANCIA </w:t>
            </w:r>
            <w:proofErr w:type="spellStart"/>
            <w:r w:rsidRPr="008831FD">
              <w:rPr>
                <w:rFonts w:ascii="Arial Narrow" w:eastAsia="Times New Roman" w:hAnsi="Arial Narrow" w:cs="Times New Roman"/>
                <w:color w:val="000000"/>
                <w:sz w:val="18"/>
                <w:szCs w:val="18"/>
                <w:lang w:eastAsia="es-MX"/>
              </w:rPr>
              <w:t>MAGNETICA</w:t>
            </w:r>
            <w:proofErr w:type="spellEnd"/>
            <w:r w:rsidRPr="008831FD">
              <w:rPr>
                <w:rFonts w:ascii="Arial Narrow" w:eastAsia="Times New Roman" w:hAnsi="Arial Narrow" w:cs="Times New Roman"/>
                <w:color w:val="000000"/>
                <w:sz w:val="18"/>
                <w:szCs w:val="18"/>
                <w:lang w:eastAsia="es-MX"/>
              </w:rPr>
              <w:t xml:space="preserve"> INTERMEDIA, UNIDAD DE IMAGEN POR.</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23,390,959.75</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35</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16452</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531.632.0554.03.01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 xml:space="preserve">CENTRAL DE MONITOREO PARA </w:t>
            </w:r>
            <w:proofErr w:type="spellStart"/>
            <w:r w:rsidRPr="008831FD">
              <w:rPr>
                <w:rFonts w:ascii="Arial Narrow" w:eastAsia="Times New Roman" w:hAnsi="Arial Narrow" w:cs="Times New Roman"/>
                <w:color w:val="000000"/>
                <w:sz w:val="18"/>
                <w:szCs w:val="18"/>
                <w:lang w:eastAsia="es-MX"/>
              </w:rPr>
              <w:t>MULTIPLES</w:t>
            </w:r>
            <w:proofErr w:type="spellEnd"/>
            <w:r w:rsidRPr="008831FD">
              <w:rPr>
                <w:rFonts w:ascii="Arial Narrow" w:eastAsia="Times New Roman" w:hAnsi="Arial Narrow" w:cs="Times New Roman"/>
                <w:color w:val="000000"/>
                <w:sz w:val="18"/>
                <w:szCs w:val="18"/>
                <w:lang w:eastAsia="es-MX"/>
              </w:rPr>
              <w:t xml:space="preserve"> CAMAS, DOCE CAMAS DE TRAUMA.</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4,080,258.00</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36</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17033</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531.254.0049.04.01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proofErr w:type="spellStart"/>
            <w:r w:rsidRPr="008831FD">
              <w:rPr>
                <w:rFonts w:ascii="Arial Narrow" w:eastAsia="Times New Roman" w:hAnsi="Arial Narrow" w:cs="Times New Roman"/>
                <w:color w:val="000000"/>
                <w:sz w:val="18"/>
                <w:szCs w:val="18"/>
                <w:lang w:eastAsia="es-MX"/>
              </w:rPr>
              <w:t>TOMOGRAFIA</w:t>
            </w:r>
            <w:proofErr w:type="spellEnd"/>
            <w:r w:rsidRPr="008831FD">
              <w:rPr>
                <w:rFonts w:ascii="Arial Narrow" w:eastAsia="Times New Roman" w:hAnsi="Arial Narrow" w:cs="Times New Roman"/>
                <w:color w:val="000000"/>
                <w:sz w:val="18"/>
                <w:szCs w:val="18"/>
                <w:lang w:eastAsia="es-MX"/>
              </w:rPr>
              <w:t xml:space="preserve"> COMPUTARIZADA </w:t>
            </w:r>
            <w:proofErr w:type="spellStart"/>
            <w:r w:rsidRPr="008831FD">
              <w:rPr>
                <w:rFonts w:ascii="Arial Narrow" w:eastAsia="Times New Roman" w:hAnsi="Arial Narrow" w:cs="Times New Roman"/>
                <w:color w:val="000000"/>
                <w:sz w:val="18"/>
                <w:szCs w:val="18"/>
                <w:lang w:eastAsia="es-MX"/>
              </w:rPr>
              <w:t>MULTICORTES</w:t>
            </w:r>
            <w:proofErr w:type="spellEnd"/>
            <w:r w:rsidRPr="008831FD">
              <w:rPr>
                <w:rFonts w:ascii="Arial Narrow" w:eastAsia="Times New Roman" w:hAnsi="Arial Narrow" w:cs="Times New Roman"/>
                <w:color w:val="000000"/>
                <w:sz w:val="18"/>
                <w:szCs w:val="18"/>
                <w:lang w:eastAsia="es-MX"/>
              </w:rPr>
              <w:t xml:space="preserve"> DE HASTA 20 CORTES, </w:t>
            </w:r>
            <w:proofErr w:type="spellStart"/>
            <w:r w:rsidRPr="008831FD">
              <w:rPr>
                <w:rFonts w:ascii="Arial Narrow" w:eastAsia="Times New Roman" w:hAnsi="Arial Narrow" w:cs="Times New Roman"/>
                <w:color w:val="000000"/>
                <w:sz w:val="18"/>
                <w:szCs w:val="18"/>
                <w:lang w:eastAsia="es-MX"/>
              </w:rPr>
              <w:t>UNI</w:t>
            </w:r>
            <w:proofErr w:type="spellEnd"/>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10,330,787.08</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37</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17408</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531.053.0364.00.01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UNIDAD DE ANESTESIA BÁSICA.</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16</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511,581.39</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38</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17409</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531.053.0372.00.01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UNIDAD DE ANESTESIA INTERMEDIA.</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79</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646,813.34</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39</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18655</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531.941.1012.01.01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 xml:space="preserve">VENTILADOR DE ALTA FRECUENCIA OSCILATORIA </w:t>
            </w:r>
            <w:proofErr w:type="spellStart"/>
            <w:r w:rsidRPr="008831FD">
              <w:rPr>
                <w:rFonts w:ascii="Arial Narrow" w:eastAsia="Times New Roman" w:hAnsi="Arial Narrow" w:cs="Times New Roman"/>
                <w:color w:val="000000"/>
                <w:sz w:val="18"/>
                <w:szCs w:val="18"/>
                <w:lang w:eastAsia="es-MX"/>
              </w:rPr>
              <w:t>PEDIATRICA</w:t>
            </w:r>
            <w:proofErr w:type="spellEnd"/>
            <w:r w:rsidRPr="008831FD">
              <w:rPr>
                <w:rFonts w:ascii="Arial Narrow" w:eastAsia="Times New Roman" w:hAnsi="Arial Narrow" w:cs="Times New Roman"/>
                <w:color w:val="000000"/>
                <w:sz w:val="18"/>
                <w:szCs w:val="18"/>
                <w:lang w:eastAsia="es-MX"/>
              </w:rPr>
              <w:t>/NEONATAL CON MODO CONVENCIONAL</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4</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1,130,169.46</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40</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18802</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531.632.0554.03.01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 xml:space="preserve">CENTRAL DE MONITOREO PARA </w:t>
            </w:r>
            <w:proofErr w:type="spellStart"/>
            <w:r w:rsidRPr="008831FD">
              <w:rPr>
                <w:rFonts w:ascii="Arial Narrow" w:eastAsia="Times New Roman" w:hAnsi="Arial Narrow" w:cs="Times New Roman"/>
                <w:color w:val="000000"/>
                <w:sz w:val="18"/>
                <w:szCs w:val="18"/>
                <w:lang w:eastAsia="es-MX"/>
              </w:rPr>
              <w:t>MULTIPLES</w:t>
            </w:r>
            <w:proofErr w:type="spellEnd"/>
            <w:r w:rsidRPr="008831FD">
              <w:rPr>
                <w:rFonts w:ascii="Arial Narrow" w:eastAsia="Times New Roman" w:hAnsi="Arial Narrow" w:cs="Times New Roman"/>
                <w:color w:val="000000"/>
                <w:sz w:val="18"/>
                <w:szCs w:val="18"/>
                <w:lang w:eastAsia="es-MX"/>
              </w:rPr>
              <w:t xml:space="preserve"> CAMAS, CATORCE CAMAS DE TRAUMA.</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4,638,463.00</w:t>
            </w:r>
          </w:p>
        </w:tc>
      </w:tr>
      <w:tr w:rsidR="0056276A" w:rsidRPr="00B9405A" w:rsidTr="0056276A">
        <w:trPr>
          <w:trHeight w:val="20"/>
        </w:trPr>
        <w:tc>
          <w:tcPr>
            <w:tcW w:w="724" w:type="dxa"/>
            <w:tcBorders>
              <w:top w:val="nil"/>
              <w:left w:val="single" w:sz="4" w:space="0" w:color="auto"/>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41</w:t>
            </w:r>
          </w:p>
        </w:tc>
        <w:tc>
          <w:tcPr>
            <w:tcW w:w="6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18870</w:t>
            </w:r>
          </w:p>
        </w:tc>
        <w:tc>
          <w:tcPr>
            <w:tcW w:w="1840"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531.191.0417.00.01</w:t>
            </w:r>
          </w:p>
        </w:tc>
        <w:tc>
          <w:tcPr>
            <w:tcW w:w="4466"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CARRO ROJO CON EQUIPO COMPLETO PARA REANIMACIÓN CON DESFIBRILADOR MONITOR.</w:t>
            </w:r>
          </w:p>
        </w:tc>
        <w:tc>
          <w:tcPr>
            <w:tcW w:w="887"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26</w:t>
            </w:r>
          </w:p>
        </w:tc>
        <w:tc>
          <w:tcPr>
            <w:tcW w:w="1085" w:type="dxa"/>
            <w:tcBorders>
              <w:top w:val="nil"/>
              <w:left w:val="nil"/>
              <w:bottom w:val="single" w:sz="4" w:space="0" w:color="auto"/>
              <w:right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r w:rsidRPr="008831FD">
              <w:rPr>
                <w:rFonts w:ascii="Arial Narrow" w:eastAsia="Times New Roman" w:hAnsi="Arial Narrow" w:cs="Times New Roman"/>
                <w:b/>
                <w:bCs/>
                <w:color w:val="000000"/>
                <w:sz w:val="18"/>
                <w:szCs w:val="18"/>
                <w:lang w:eastAsia="es-MX"/>
              </w:rPr>
              <w:t>191,879.31</w:t>
            </w:r>
          </w:p>
        </w:tc>
      </w:tr>
      <w:tr w:rsidR="0056276A" w:rsidRPr="00B9405A" w:rsidTr="0056276A">
        <w:trPr>
          <w:trHeight w:val="20"/>
        </w:trPr>
        <w:tc>
          <w:tcPr>
            <w:tcW w:w="724" w:type="dxa"/>
            <w:tcBorders>
              <w:top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p>
        </w:tc>
        <w:tc>
          <w:tcPr>
            <w:tcW w:w="640" w:type="dxa"/>
            <w:tcBorders>
              <w:top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p>
        </w:tc>
        <w:tc>
          <w:tcPr>
            <w:tcW w:w="1840" w:type="dxa"/>
            <w:tcBorders>
              <w:top w:val="single" w:sz="4" w:space="0" w:color="auto"/>
            </w:tcBorders>
            <w:shd w:val="clear" w:color="auto" w:fill="auto"/>
            <w:vAlign w:val="center"/>
          </w:tcPr>
          <w:p w:rsidR="0056276A" w:rsidRPr="008831FD" w:rsidRDefault="0056276A" w:rsidP="00F6500E">
            <w:pPr>
              <w:spacing w:after="0" w:line="240" w:lineRule="auto"/>
              <w:jc w:val="center"/>
              <w:rPr>
                <w:rFonts w:ascii="Arial Narrow" w:eastAsia="Times New Roman" w:hAnsi="Arial Narrow" w:cs="Times New Roman"/>
                <w:color w:val="000000"/>
                <w:sz w:val="18"/>
                <w:szCs w:val="18"/>
                <w:lang w:eastAsia="es-MX"/>
              </w:rPr>
            </w:pPr>
          </w:p>
        </w:tc>
        <w:tc>
          <w:tcPr>
            <w:tcW w:w="4466" w:type="dxa"/>
            <w:tcBorders>
              <w:top w:val="single" w:sz="4" w:space="0" w:color="auto"/>
            </w:tcBorders>
            <w:shd w:val="clear" w:color="auto" w:fill="auto"/>
            <w:vAlign w:val="center"/>
          </w:tcPr>
          <w:p w:rsidR="0056276A" w:rsidRPr="008831FD" w:rsidRDefault="0056276A" w:rsidP="00F6500E">
            <w:pPr>
              <w:spacing w:after="0" w:line="240" w:lineRule="auto"/>
              <w:jc w:val="both"/>
              <w:rPr>
                <w:rFonts w:ascii="Arial Narrow" w:eastAsia="Times New Roman" w:hAnsi="Arial Narrow" w:cs="Times New Roman"/>
                <w:color w:val="000000"/>
                <w:sz w:val="18"/>
                <w:szCs w:val="18"/>
                <w:lang w:eastAsia="es-MX"/>
              </w:rPr>
            </w:pPr>
          </w:p>
        </w:tc>
        <w:tc>
          <w:tcPr>
            <w:tcW w:w="887" w:type="dxa"/>
            <w:tcBorders>
              <w:top w:val="single" w:sz="4" w:space="0" w:color="auto"/>
            </w:tcBorders>
            <w:shd w:val="clear" w:color="auto" w:fill="auto"/>
            <w:vAlign w:val="center"/>
          </w:tcPr>
          <w:p w:rsidR="0056276A" w:rsidRPr="0056276A" w:rsidRDefault="0056276A" w:rsidP="00F6500E">
            <w:pPr>
              <w:spacing w:after="0" w:line="240" w:lineRule="auto"/>
              <w:jc w:val="center"/>
              <w:rPr>
                <w:rFonts w:ascii="Arial Narrow" w:eastAsia="Times New Roman" w:hAnsi="Arial Narrow" w:cs="Times New Roman"/>
                <w:b/>
                <w:color w:val="000000"/>
                <w:sz w:val="18"/>
                <w:szCs w:val="18"/>
                <w:lang w:eastAsia="es-MX"/>
              </w:rPr>
            </w:pPr>
            <w:r w:rsidRPr="0056276A">
              <w:rPr>
                <w:rFonts w:ascii="Arial Narrow" w:eastAsia="Times New Roman" w:hAnsi="Arial Narrow" w:cs="Times New Roman"/>
                <w:b/>
                <w:color w:val="000000"/>
                <w:sz w:val="18"/>
                <w:szCs w:val="18"/>
                <w:lang w:eastAsia="es-MX"/>
              </w:rPr>
              <w:t>2,177</w:t>
            </w:r>
          </w:p>
        </w:tc>
        <w:tc>
          <w:tcPr>
            <w:tcW w:w="1085" w:type="dxa"/>
            <w:tcBorders>
              <w:top w:val="single" w:sz="4" w:space="0" w:color="auto"/>
            </w:tcBorders>
            <w:shd w:val="clear" w:color="auto" w:fill="auto"/>
            <w:vAlign w:val="center"/>
          </w:tcPr>
          <w:p w:rsidR="0056276A" w:rsidRPr="008831FD" w:rsidRDefault="0056276A" w:rsidP="00F6500E">
            <w:pPr>
              <w:spacing w:after="0" w:line="240" w:lineRule="auto"/>
              <w:jc w:val="right"/>
              <w:rPr>
                <w:rFonts w:ascii="Arial Narrow" w:eastAsia="Times New Roman" w:hAnsi="Arial Narrow" w:cs="Times New Roman"/>
                <w:b/>
                <w:bCs/>
                <w:color w:val="000000"/>
                <w:sz w:val="18"/>
                <w:szCs w:val="18"/>
                <w:lang w:eastAsia="es-MX"/>
              </w:rPr>
            </w:pPr>
          </w:p>
        </w:tc>
      </w:tr>
    </w:tbl>
    <w:p w:rsidR="00510101" w:rsidRDefault="00510101" w:rsidP="00B9405A">
      <w:pPr>
        <w:keepNext/>
        <w:widowControl w:val="0"/>
        <w:tabs>
          <w:tab w:val="num" w:pos="0"/>
        </w:tabs>
        <w:suppressAutoHyphens/>
        <w:spacing w:after="0" w:line="240" w:lineRule="auto"/>
        <w:jc w:val="both"/>
        <w:outlineLvl w:val="0"/>
        <w:rPr>
          <w:rFonts w:ascii="Arial Narrow" w:eastAsia="Times New Roman" w:hAnsi="Arial Narrow" w:cs="Times New Roman"/>
          <w:b/>
          <w:bCs/>
          <w:color w:val="000000"/>
          <w:sz w:val="18"/>
          <w:szCs w:val="18"/>
          <w:lang w:eastAsia="es-MX"/>
        </w:rPr>
      </w:pPr>
    </w:p>
    <w:p w:rsidR="00B9405A" w:rsidRPr="00B9405A" w:rsidRDefault="00B9405A" w:rsidP="00B9405A">
      <w:pPr>
        <w:keepNext/>
        <w:widowControl w:val="0"/>
        <w:tabs>
          <w:tab w:val="num" w:pos="0"/>
        </w:tabs>
        <w:suppressAutoHyphens/>
        <w:spacing w:after="0" w:line="240" w:lineRule="auto"/>
        <w:jc w:val="both"/>
        <w:outlineLvl w:val="0"/>
        <w:rPr>
          <w:rFonts w:ascii="Arial" w:eastAsia="Times New Roman" w:hAnsi="Arial" w:cs="Arial"/>
          <w:noProof/>
          <w:color w:val="000000" w:themeColor="text1"/>
          <w:sz w:val="18"/>
          <w:szCs w:val="20"/>
          <w:lang w:eastAsia="es-MX"/>
        </w:rPr>
      </w:pPr>
      <w:r w:rsidRPr="00B9405A">
        <w:rPr>
          <w:rFonts w:ascii="Arial Narrow" w:eastAsia="Times New Roman" w:hAnsi="Arial Narrow" w:cs="Times New Roman"/>
          <w:b/>
          <w:bCs/>
          <w:color w:val="000000"/>
          <w:sz w:val="18"/>
          <w:szCs w:val="18"/>
          <w:lang w:eastAsia="es-MX"/>
        </w:rPr>
        <w:t>PARTIDAS SIN PRECIO MÁXIMO DE REFERENCIA</w:t>
      </w:r>
    </w:p>
    <w:tbl>
      <w:tblPr>
        <w:tblW w:w="9654" w:type="dxa"/>
        <w:tblInd w:w="55" w:type="dxa"/>
        <w:tblCellMar>
          <w:left w:w="70" w:type="dxa"/>
          <w:right w:w="70" w:type="dxa"/>
        </w:tblCellMar>
        <w:tblLook w:val="04A0" w:firstRow="1" w:lastRow="0" w:firstColumn="1" w:lastColumn="0" w:noHBand="0" w:noVBand="1"/>
      </w:tblPr>
      <w:tblGrid>
        <w:gridCol w:w="771"/>
        <w:gridCol w:w="636"/>
        <w:gridCol w:w="1727"/>
        <w:gridCol w:w="5103"/>
        <w:gridCol w:w="1417"/>
      </w:tblGrid>
      <w:tr w:rsidR="00B9405A" w:rsidRPr="00B9405A" w:rsidTr="009D7F72">
        <w:trPr>
          <w:trHeight w:val="20"/>
          <w:tblHeader/>
        </w:trPr>
        <w:tc>
          <w:tcPr>
            <w:tcW w:w="771" w:type="dxa"/>
            <w:tcBorders>
              <w:top w:val="single" w:sz="4" w:space="0" w:color="auto"/>
              <w:left w:val="single" w:sz="4" w:space="0" w:color="auto"/>
              <w:bottom w:val="single" w:sz="4" w:space="0" w:color="auto"/>
              <w:right w:val="single" w:sz="4" w:space="0" w:color="auto"/>
            </w:tcBorders>
            <w:shd w:val="clear" w:color="DCE6F1" w:fill="F2F2F2"/>
            <w:vAlign w:val="center"/>
            <w:hideMark/>
          </w:tcPr>
          <w:p w:rsidR="00B9405A" w:rsidRPr="00B9405A" w:rsidRDefault="00B9405A" w:rsidP="00B9405A">
            <w:pPr>
              <w:spacing w:after="0" w:line="240" w:lineRule="auto"/>
              <w:jc w:val="center"/>
              <w:rPr>
                <w:rFonts w:ascii="Arial Narrow" w:eastAsia="Times New Roman" w:hAnsi="Arial Narrow" w:cs="Times New Roman"/>
                <w:b/>
                <w:bCs/>
                <w:sz w:val="18"/>
                <w:szCs w:val="18"/>
                <w:lang w:eastAsia="es-MX"/>
              </w:rPr>
            </w:pPr>
            <w:r w:rsidRPr="00B9405A">
              <w:rPr>
                <w:rFonts w:ascii="Arial Narrow" w:eastAsia="Times New Roman" w:hAnsi="Arial Narrow" w:cs="Times New Roman"/>
                <w:b/>
                <w:bCs/>
                <w:sz w:val="18"/>
                <w:szCs w:val="18"/>
                <w:lang w:eastAsia="es-MX"/>
              </w:rPr>
              <w:t>Partida</w:t>
            </w:r>
          </w:p>
        </w:tc>
        <w:tc>
          <w:tcPr>
            <w:tcW w:w="636" w:type="dxa"/>
            <w:tcBorders>
              <w:top w:val="single" w:sz="4" w:space="0" w:color="auto"/>
              <w:left w:val="nil"/>
              <w:bottom w:val="single" w:sz="4" w:space="0" w:color="auto"/>
              <w:right w:val="single" w:sz="4" w:space="0" w:color="auto"/>
            </w:tcBorders>
            <w:shd w:val="clear" w:color="DCE6F1" w:fill="F2F2F2"/>
            <w:vAlign w:val="center"/>
            <w:hideMark/>
          </w:tcPr>
          <w:p w:rsidR="00B9405A" w:rsidRPr="00B9405A" w:rsidRDefault="00B9405A" w:rsidP="00B9405A">
            <w:pPr>
              <w:spacing w:after="0" w:line="240" w:lineRule="auto"/>
              <w:jc w:val="center"/>
              <w:rPr>
                <w:rFonts w:ascii="Arial Narrow" w:eastAsia="Times New Roman" w:hAnsi="Arial Narrow" w:cs="Times New Roman"/>
                <w:b/>
                <w:bCs/>
                <w:sz w:val="18"/>
                <w:szCs w:val="18"/>
                <w:lang w:eastAsia="es-MX"/>
              </w:rPr>
            </w:pPr>
            <w:proofErr w:type="spellStart"/>
            <w:r w:rsidRPr="00B9405A">
              <w:rPr>
                <w:rFonts w:ascii="Arial Narrow" w:eastAsia="Times New Roman" w:hAnsi="Arial Narrow" w:cs="Times New Roman"/>
                <w:b/>
                <w:bCs/>
                <w:sz w:val="18"/>
                <w:szCs w:val="18"/>
                <w:lang w:eastAsia="es-MX"/>
              </w:rPr>
              <w:t>PREI</w:t>
            </w:r>
            <w:proofErr w:type="spellEnd"/>
          </w:p>
        </w:tc>
        <w:tc>
          <w:tcPr>
            <w:tcW w:w="1727" w:type="dxa"/>
            <w:tcBorders>
              <w:top w:val="single" w:sz="4" w:space="0" w:color="auto"/>
              <w:left w:val="nil"/>
              <w:bottom w:val="single" w:sz="4" w:space="0" w:color="auto"/>
              <w:right w:val="single" w:sz="4" w:space="0" w:color="auto"/>
            </w:tcBorders>
            <w:shd w:val="clear" w:color="DCE6F1" w:fill="F2F2F2"/>
            <w:vAlign w:val="center"/>
            <w:hideMark/>
          </w:tcPr>
          <w:p w:rsidR="00B9405A" w:rsidRPr="00B9405A" w:rsidRDefault="00B9405A" w:rsidP="00B9405A">
            <w:pPr>
              <w:spacing w:after="0" w:line="240" w:lineRule="auto"/>
              <w:jc w:val="center"/>
              <w:rPr>
                <w:rFonts w:ascii="Arial Narrow" w:eastAsia="Times New Roman" w:hAnsi="Arial Narrow" w:cs="Times New Roman"/>
                <w:b/>
                <w:bCs/>
                <w:sz w:val="18"/>
                <w:szCs w:val="18"/>
                <w:lang w:eastAsia="es-MX"/>
              </w:rPr>
            </w:pPr>
            <w:proofErr w:type="spellStart"/>
            <w:r w:rsidRPr="00B9405A">
              <w:rPr>
                <w:rFonts w:ascii="Arial Narrow" w:eastAsia="Times New Roman" w:hAnsi="Arial Narrow" w:cs="Times New Roman"/>
                <w:b/>
                <w:bCs/>
                <w:sz w:val="18"/>
                <w:szCs w:val="18"/>
                <w:lang w:eastAsia="es-MX"/>
              </w:rPr>
              <w:t>SAI</w:t>
            </w:r>
            <w:proofErr w:type="spellEnd"/>
          </w:p>
        </w:tc>
        <w:tc>
          <w:tcPr>
            <w:tcW w:w="5103" w:type="dxa"/>
            <w:tcBorders>
              <w:top w:val="single" w:sz="4" w:space="0" w:color="auto"/>
              <w:left w:val="nil"/>
              <w:bottom w:val="single" w:sz="4" w:space="0" w:color="auto"/>
              <w:right w:val="single" w:sz="4" w:space="0" w:color="auto"/>
            </w:tcBorders>
            <w:shd w:val="clear" w:color="DCE6F1" w:fill="F2F2F2"/>
            <w:vAlign w:val="center"/>
            <w:hideMark/>
          </w:tcPr>
          <w:p w:rsidR="00B9405A" w:rsidRPr="00B9405A" w:rsidRDefault="00FB214E" w:rsidP="00B9405A">
            <w:pPr>
              <w:spacing w:after="0" w:line="240" w:lineRule="auto"/>
              <w:jc w:val="center"/>
              <w:rPr>
                <w:rFonts w:ascii="Arial Narrow" w:eastAsia="Times New Roman" w:hAnsi="Arial Narrow" w:cs="Times New Roman"/>
                <w:b/>
                <w:bCs/>
                <w:sz w:val="18"/>
                <w:szCs w:val="18"/>
                <w:lang w:eastAsia="es-MX"/>
              </w:rPr>
            </w:pPr>
            <w:r w:rsidRPr="00B9405A">
              <w:rPr>
                <w:rFonts w:ascii="Arial Narrow" w:eastAsia="Times New Roman" w:hAnsi="Arial Narrow" w:cs="Times New Roman"/>
                <w:b/>
                <w:bCs/>
                <w:sz w:val="18"/>
                <w:szCs w:val="18"/>
                <w:lang w:eastAsia="es-MX"/>
              </w:rPr>
              <w:t>DESCRIPCIÓN</w:t>
            </w:r>
          </w:p>
        </w:tc>
        <w:tc>
          <w:tcPr>
            <w:tcW w:w="1417" w:type="dxa"/>
            <w:tcBorders>
              <w:top w:val="single" w:sz="4" w:space="0" w:color="auto"/>
              <w:left w:val="nil"/>
              <w:bottom w:val="single" w:sz="4" w:space="0" w:color="auto"/>
              <w:right w:val="single" w:sz="4" w:space="0" w:color="000000"/>
            </w:tcBorders>
            <w:shd w:val="clear" w:color="DCE6F1" w:fill="F2F2F2"/>
            <w:vAlign w:val="center"/>
            <w:hideMark/>
          </w:tcPr>
          <w:p w:rsidR="00B9405A" w:rsidRPr="00B9405A" w:rsidRDefault="00B9405A" w:rsidP="00B9405A">
            <w:pPr>
              <w:spacing w:after="0" w:line="240" w:lineRule="auto"/>
              <w:jc w:val="center"/>
              <w:rPr>
                <w:rFonts w:ascii="Arial Narrow" w:eastAsia="Times New Roman" w:hAnsi="Arial Narrow" w:cs="Times New Roman"/>
                <w:b/>
                <w:bCs/>
                <w:sz w:val="18"/>
                <w:szCs w:val="18"/>
                <w:lang w:eastAsia="es-MX"/>
              </w:rPr>
            </w:pPr>
            <w:r w:rsidRPr="00B9405A">
              <w:rPr>
                <w:rFonts w:ascii="Arial Narrow" w:eastAsia="Times New Roman" w:hAnsi="Arial Narrow" w:cs="Times New Roman"/>
                <w:b/>
                <w:bCs/>
                <w:sz w:val="18"/>
                <w:szCs w:val="18"/>
                <w:lang w:eastAsia="es-MX"/>
              </w:rPr>
              <w:t>Cantidad Total</w:t>
            </w:r>
          </w:p>
        </w:tc>
      </w:tr>
      <w:tr w:rsidR="00FB214E" w:rsidRPr="00B9405A" w:rsidTr="00FB214E">
        <w:trPr>
          <w:trHeight w:val="20"/>
        </w:trPr>
        <w:tc>
          <w:tcPr>
            <w:tcW w:w="771" w:type="dxa"/>
            <w:tcBorders>
              <w:top w:val="nil"/>
              <w:left w:val="single" w:sz="4" w:space="0" w:color="auto"/>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42</w:t>
            </w:r>
          </w:p>
        </w:tc>
        <w:tc>
          <w:tcPr>
            <w:tcW w:w="636"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11787</w:t>
            </w:r>
          </w:p>
        </w:tc>
        <w:tc>
          <w:tcPr>
            <w:tcW w:w="1727"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531.327.0232.01.01</w:t>
            </w:r>
          </w:p>
        </w:tc>
        <w:tc>
          <w:tcPr>
            <w:tcW w:w="5103"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SISTEMA DE MONITOREO ELECTROCARDIOGRÁFICO CONTINUO Y AMBULATORIO.</w:t>
            </w:r>
          </w:p>
        </w:tc>
        <w:tc>
          <w:tcPr>
            <w:tcW w:w="1417" w:type="dxa"/>
            <w:tcBorders>
              <w:top w:val="single" w:sz="4" w:space="0" w:color="auto"/>
              <w:left w:val="nil"/>
              <w:bottom w:val="single" w:sz="4" w:space="0" w:color="auto"/>
              <w:right w:val="single" w:sz="4" w:space="0" w:color="000000"/>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7</w:t>
            </w:r>
          </w:p>
        </w:tc>
      </w:tr>
      <w:tr w:rsidR="00FB214E" w:rsidRPr="00B9405A" w:rsidTr="00FB214E">
        <w:trPr>
          <w:trHeight w:val="20"/>
        </w:trPr>
        <w:tc>
          <w:tcPr>
            <w:tcW w:w="771" w:type="dxa"/>
            <w:tcBorders>
              <w:top w:val="nil"/>
              <w:left w:val="single" w:sz="4" w:space="0" w:color="auto"/>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43</w:t>
            </w:r>
          </w:p>
        </w:tc>
        <w:tc>
          <w:tcPr>
            <w:tcW w:w="636"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11803</w:t>
            </w:r>
          </w:p>
        </w:tc>
        <w:tc>
          <w:tcPr>
            <w:tcW w:w="1727"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531.333.0317.01.01</w:t>
            </w:r>
          </w:p>
        </w:tc>
        <w:tc>
          <w:tcPr>
            <w:tcW w:w="5103"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both"/>
              <w:rPr>
                <w:rFonts w:ascii="Arial Narrow" w:eastAsia="Times New Roman" w:hAnsi="Arial Narrow" w:cs="Times New Roman"/>
                <w:color w:val="000000"/>
                <w:sz w:val="18"/>
                <w:szCs w:val="18"/>
                <w:lang w:eastAsia="es-MX"/>
              </w:rPr>
            </w:pPr>
            <w:proofErr w:type="spellStart"/>
            <w:r w:rsidRPr="008831FD">
              <w:rPr>
                <w:rFonts w:ascii="Arial Narrow" w:eastAsia="Times New Roman" w:hAnsi="Arial Narrow" w:cs="Times New Roman"/>
                <w:color w:val="000000"/>
                <w:sz w:val="18"/>
                <w:szCs w:val="18"/>
                <w:lang w:eastAsia="es-MX"/>
              </w:rPr>
              <w:t>ELECTROMIÓGRAFO</w:t>
            </w:r>
            <w:proofErr w:type="spellEnd"/>
            <w:r w:rsidRPr="008831FD">
              <w:rPr>
                <w:rFonts w:ascii="Arial Narrow" w:eastAsia="Times New Roman" w:hAnsi="Arial Narrow" w:cs="Times New Roman"/>
                <w:color w:val="000000"/>
                <w:sz w:val="18"/>
                <w:szCs w:val="18"/>
                <w:lang w:eastAsia="es-MX"/>
              </w:rPr>
              <w:t xml:space="preserve"> DE CUATRO CANALES (CON POTENCIALES EVOCADOS MULTIMODALES)</w:t>
            </w:r>
          </w:p>
        </w:tc>
        <w:tc>
          <w:tcPr>
            <w:tcW w:w="1417" w:type="dxa"/>
            <w:tcBorders>
              <w:top w:val="single" w:sz="4" w:space="0" w:color="auto"/>
              <w:left w:val="nil"/>
              <w:bottom w:val="single" w:sz="4" w:space="0" w:color="auto"/>
              <w:right w:val="single" w:sz="4" w:space="0" w:color="000000"/>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10</w:t>
            </w:r>
          </w:p>
        </w:tc>
      </w:tr>
      <w:tr w:rsidR="00FB214E" w:rsidRPr="00B9405A" w:rsidTr="00FB214E">
        <w:trPr>
          <w:trHeight w:val="20"/>
        </w:trPr>
        <w:tc>
          <w:tcPr>
            <w:tcW w:w="771" w:type="dxa"/>
            <w:tcBorders>
              <w:top w:val="nil"/>
              <w:left w:val="single" w:sz="4" w:space="0" w:color="auto"/>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44</w:t>
            </w:r>
          </w:p>
        </w:tc>
        <w:tc>
          <w:tcPr>
            <w:tcW w:w="636"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11929</w:t>
            </w:r>
          </w:p>
        </w:tc>
        <w:tc>
          <w:tcPr>
            <w:tcW w:w="1727"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531.497.2083.02.01</w:t>
            </w:r>
          </w:p>
        </w:tc>
        <w:tc>
          <w:tcPr>
            <w:tcW w:w="5103"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INCUBADORA PARA RECIÉN NACIDO.</w:t>
            </w:r>
          </w:p>
        </w:tc>
        <w:tc>
          <w:tcPr>
            <w:tcW w:w="1417" w:type="dxa"/>
            <w:tcBorders>
              <w:top w:val="single" w:sz="4" w:space="0" w:color="auto"/>
              <w:left w:val="nil"/>
              <w:bottom w:val="single" w:sz="4" w:space="0" w:color="auto"/>
              <w:right w:val="single" w:sz="4" w:space="0" w:color="000000"/>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93</w:t>
            </w:r>
          </w:p>
        </w:tc>
      </w:tr>
      <w:tr w:rsidR="00FB214E" w:rsidRPr="00B9405A" w:rsidTr="00FB214E">
        <w:trPr>
          <w:trHeight w:val="20"/>
        </w:trPr>
        <w:tc>
          <w:tcPr>
            <w:tcW w:w="771" w:type="dxa"/>
            <w:tcBorders>
              <w:top w:val="nil"/>
              <w:left w:val="single" w:sz="4" w:space="0" w:color="auto"/>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45</w:t>
            </w:r>
          </w:p>
        </w:tc>
        <w:tc>
          <w:tcPr>
            <w:tcW w:w="636"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12188</w:t>
            </w:r>
          </w:p>
        </w:tc>
        <w:tc>
          <w:tcPr>
            <w:tcW w:w="1727"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531.941.0048.01.01</w:t>
            </w:r>
          </w:p>
        </w:tc>
        <w:tc>
          <w:tcPr>
            <w:tcW w:w="5103"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VENTILADOR NEONATAL PARA CUIDADOS INTENSIVOS</w:t>
            </w:r>
          </w:p>
        </w:tc>
        <w:tc>
          <w:tcPr>
            <w:tcW w:w="1417" w:type="dxa"/>
            <w:tcBorders>
              <w:top w:val="single" w:sz="4" w:space="0" w:color="auto"/>
              <w:left w:val="nil"/>
              <w:bottom w:val="single" w:sz="4" w:space="0" w:color="auto"/>
              <w:right w:val="single" w:sz="4" w:space="0" w:color="000000"/>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25</w:t>
            </w:r>
          </w:p>
        </w:tc>
      </w:tr>
      <w:tr w:rsidR="00FB214E" w:rsidRPr="00B9405A" w:rsidTr="00FB214E">
        <w:trPr>
          <w:trHeight w:val="20"/>
        </w:trPr>
        <w:tc>
          <w:tcPr>
            <w:tcW w:w="771" w:type="dxa"/>
            <w:tcBorders>
              <w:top w:val="nil"/>
              <w:left w:val="single" w:sz="4" w:space="0" w:color="auto"/>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46</w:t>
            </w:r>
          </w:p>
        </w:tc>
        <w:tc>
          <w:tcPr>
            <w:tcW w:w="636"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12193</w:t>
            </w:r>
          </w:p>
        </w:tc>
        <w:tc>
          <w:tcPr>
            <w:tcW w:w="1727"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531.941.0972.03.01</w:t>
            </w:r>
          </w:p>
        </w:tc>
        <w:tc>
          <w:tcPr>
            <w:tcW w:w="5103"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VENTILADOR ADULTO-PEDIÁTRICO.</w:t>
            </w:r>
          </w:p>
        </w:tc>
        <w:tc>
          <w:tcPr>
            <w:tcW w:w="1417" w:type="dxa"/>
            <w:tcBorders>
              <w:top w:val="single" w:sz="4" w:space="0" w:color="auto"/>
              <w:left w:val="nil"/>
              <w:bottom w:val="single" w:sz="4" w:space="0" w:color="auto"/>
              <w:right w:val="single" w:sz="4" w:space="0" w:color="000000"/>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108</w:t>
            </w:r>
          </w:p>
        </w:tc>
      </w:tr>
      <w:tr w:rsidR="00FB214E" w:rsidRPr="00B9405A" w:rsidTr="00FB214E">
        <w:trPr>
          <w:trHeight w:val="20"/>
        </w:trPr>
        <w:tc>
          <w:tcPr>
            <w:tcW w:w="771" w:type="dxa"/>
            <w:tcBorders>
              <w:top w:val="nil"/>
              <w:left w:val="single" w:sz="4" w:space="0" w:color="auto"/>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47</w:t>
            </w:r>
          </w:p>
        </w:tc>
        <w:tc>
          <w:tcPr>
            <w:tcW w:w="636"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16364</w:t>
            </w:r>
          </w:p>
        </w:tc>
        <w:tc>
          <w:tcPr>
            <w:tcW w:w="1727"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531.632.0554.03.01</w:t>
            </w:r>
          </w:p>
        </w:tc>
        <w:tc>
          <w:tcPr>
            <w:tcW w:w="5103"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 xml:space="preserve">CENTRAL DE MONITOREO PARA </w:t>
            </w:r>
            <w:proofErr w:type="spellStart"/>
            <w:r w:rsidRPr="008831FD">
              <w:rPr>
                <w:rFonts w:ascii="Arial Narrow" w:eastAsia="Times New Roman" w:hAnsi="Arial Narrow" w:cs="Times New Roman"/>
                <w:color w:val="000000"/>
                <w:sz w:val="18"/>
                <w:szCs w:val="18"/>
                <w:lang w:eastAsia="es-MX"/>
              </w:rPr>
              <w:t>MULTIPLES</w:t>
            </w:r>
            <w:proofErr w:type="spellEnd"/>
            <w:r w:rsidRPr="008831FD">
              <w:rPr>
                <w:rFonts w:ascii="Arial Narrow" w:eastAsia="Times New Roman" w:hAnsi="Arial Narrow" w:cs="Times New Roman"/>
                <w:color w:val="000000"/>
                <w:sz w:val="18"/>
                <w:szCs w:val="18"/>
                <w:lang w:eastAsia="es-MX"/>
              </w:rPr>
              <w:t xml:space="preserve"> CAMAS, OCHO CAMAS.</w:t>
            </w:r>
          </w:p>
        </w:tc>
        <w:tc>
          <w:tcPr>
            <w:tcW w:w="1417" w:type="dxa"/>
            <w:tcBorders>
              <w:top w:val="single" w:sz="4" w:space="0" w:color="auto"/>
              <w:left w:val="nil"/>
              <w:bottom w:val="single" w:sz="4" w:space="0" w:color="auto"/>
              <w:right w:val="single" w:sz="4" w:space="0" w:color="000000"/>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4</w:t>
            </w:r>
          </w:p>
        </w:tc>
      </w:tr>
      <w:tr w:rsidR="00FB214E" w:rsidRPr="00B9405A" w:rsidTr="00FB214E">
        <w:trPr>
          <w:trHeight w:val="20"/>
        </w:trPr>
        <w:tc>
          <w:tcPr>
            <w:tcW w:w="771" w:type="dxa"/>
            <w:tcBorders>
              <w:top w:val="nil"/>
              <w:left w:val="single" w:sz="4" w:space="0" w:color="auto"/>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48</w:t>
            </w:r>
          </w:p>
        </w:tc>
        <w:tc>
          <w:tcPr>
            <w:tcW w:w="636"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16377</w:t>
            </w:r>
          </w:p>
        </w:tc>
        <w:tc>
          <w:tcPr>
            <w:tcW w:w="1727"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531.252.0033.02.01</w:t>
            </w:r>
          </w:p>
        </w:tc>
        <w:tc>
          <w:tcPr>
            <w:tcW w:w="5103"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CUNA DE CALOR RADIANTE CON FOTOTERAPIA OPCIONAL (SIN FOTOTERAPIA)</w:t>
            </w:r>
          </w:p>
        </w:tc>
        <w:tc>
          <w:tcPr>
            <w:tcW w:w="1417" w:type="dxa"/>
            <w:tcBorders>
              <w:top w:val="single" w:sz="4" w:space="0" w:color="auto"/>
              <w:left w:val="nil"/>
              <w:bottom w:val="single" w:sz="4" w:space="0" w:color="auto"/>
              <w:right w:val="single" w:sz="4" w:space="0" w:color="000000"/>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71</w:t>
            </w:r>
          </w:p>
        </w:tc>
      </w:tr>
      <w:tr w:rsidR="00FB214E" w:rsidRPr="00B9405A" w:rsidTr="00FB214E">
        <w:trPr>
          <w:trHeight w:val="20"/>
        </w:trPr>
        <w:tc>
          <w:tcPr>
            <w:tcW w:w="771" w:type="dxa"/>
            <w:tcBorders>
              <w:top w:val="nil"/>
              <w:left w:val="single" w:sz="4" w:space="0" w:color="auto"/>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49</w:t>
            </w:r>
          </w:p>
        </w:tc>
        <w:tc>
          <w:tcPr>
            <w:tcW w:w="636"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16378</w:t>
            </w:r>
          </w:p>
        </w:tc>
        <w:tc>
          <w:tcPr>
            <w:tcW w:w="1727"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531.252.0033.02.01</w:t>
            </w:r>
          </w:p>
        </w:tc>
        <w:tc>
          <w:tcPr>
            <w:tcW w:w="5103"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CUNA DE CALOR RADIANTE CON FOTOTERAPIA OPCIONAL (CON FOTOTERAPIA)</w:t>
            </w:r>
          </w:p>
        </w:tc>
        <w:tc>
          <w:tcPr>
            <w:tcW w:w="1417" w:type="dxa"/>
            <w:tcBorders>
              <w:top w:val="single" w:sz="4" w:space="0" w:color="auto"/>
              <w:left w:val="nil"/>
              <w:bottom w:val="single" w:sz="4" w:space="0" w:color="auto"/>
              <w:right w:val="single" w:sz="4" w:space="0" w:color="000000"/>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69</w:t>
            </w:r>
          </w:p>
        </w:tc>
      </w:tr>
      <w:tr w:rsidR="00FB214E" w:rsidRPr="00B9405A" w:rsidTr="00FB214E">
        <w:trPr>
          <w:trHeight w:val="20"/>
        </w:trPr>
        <w:tc>
          <w:tcPr>
            <w:tcW w:w="771" w:type="dxa"/>
            <w:tcBorders>
              <w:top w:val="nil"/>
              <w:left w:val="single" w:sz="4" w:space="0" w:color="auto"/>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50</w:t>
            </w:r>
          </w:p>
        </w:tc>
        <w:tc>
          <w:tcPr>
            <w:tcW w:w="636"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16400</w:t>
            </w:r>
          </w:p>
        </w:tc>
        <w:tc>
          <w:tcPr>
            <w:tcW w:w="1727"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531.619.0403.02.01</w:t>
            </w:r>
          </w:p>
        </w:tc>
        <w:tc>
          <w:tcPr>
            <w:tcW w:w="5103"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MONITOR DE SIGNOS VITALES PARA TERAPIA INTENSIVA.</w:t>
            </w:r>
          </w:p>
        </w:tc>
        <w:tc>
          <w:tcPr>
            <w:tcW w:w="1417" w:type="dxa"/>
            <w:tcBorders>
              <w:top w:val="single" w:sz="4" w:space="0" w:color="auto"/>
              <w:left w:val="nil"/>
              <w:bottom w:val="single" w:sz="4" w:space="0" w:color="auto"/>
              <w:right w:val="single" w:sz="4" w:space="0" w:color="000000"/>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14</w:t>
            </w:r>
          </w:p>
        </w:tc>
      </w:tr>
      <w:tr w:rsidR="00FB214E" w:rsidRPr="00B9405A" w:rsidTr="00FB214E">
        <w:trPr>
          <w:trHeight w:val="20"/>
        </w:trPr>
        <w:tc>
          <w:tcPr>
            <w:tcW w:w="771" w:type="dxa"/>
            <w:tcBorders>
              <w:top w:val="nil"/>
              <w:left w:val="single" w:sz="4" w:space="0" w:color="auto"/>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51</w:t>
            </w:r>
          </w:p>
        </w:tc>
        <w:tc>
          <w:tcPr>
            <w:tcW w:w="636"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16414</w:t>
            </w:r>
          </w:p>
        </w:tc>
        <w:tc>
          <w:tcPr>
            <w:tcW w:w="1727"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531.941.0980.03.01</w:t>
            </w:r>
          </w:p>
        </w:tc>
        <w:tc>
          <w:tcPr>
            <w:tcW w:w="5103" w:type="dxa"/>
            <w:tcBorders>
              <w:top w:val="nil"/>
              <w:left w:val="nil"/>
              <w:bottom w:val="single" w:sz="4" w:space="0" w:color="auto"/>
              <w:right w:val="single" w:sz="4" w:space="0" w:color="auto"/>
            </w:tcBorders>
            <w:shd w:val="clear" w:color="auto" w:fill="auto"/>
            <w:vAlign w:val="center"/>
          </w:tcPr>
          <w:p w:rsidR="00FB214E" w:rsidRPr="008831FD" w:rsidRDefault="00FB214E" w:rsidP="00F6500E">
            <w:pPr>
              <w:spacing w:after="0" w:line="240" w:lineRule="auto"/>
              <w:jc w:val="both"/>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VENTILADOR ADULTO-PEDIÁTRICO-NEONATAL.</w:t>
            </w:r>
          </w:p>
        </w:tc>
        <w:tc>
          <w:tcPr>
            <w:tcW w:w="1417" w:type="dxa"/>
            <w:tcBorders>
              <w:top w:val="single" w:sz="4" w:space="0" w:color="auto"/>
              <w:left w:val="nil"/>
              <w:bottom w:val="single" w:sz="4" w:space="0" w:color="auto"/>
              <w:right w:val="single" w:sz="4" w:space="0" w:color="000000"/>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r w:rsidRPr="008831FD">
              <w:rPr>
                <w:rFonts w:ascii="Arial Narrow" w:eastAsia="Times New Roman" w:hAnsi="Arial Narrow" w:cs="Times New Roman"/>
                <w:color w:val="000000"/>
                <w:sz w:val="18"/>
                <w:szCs w:val="18"/>
                <w:lang w:eastAsia="es-MX"/>
              </w:rPr>
              <w:t>62</w:t>
            </w:r>
          </w:p>
        </w:tc>
      </w:tr>
      <w:tr w:rsidR="00FB214E" w:rsidRPr="00B9405A" w:rsidTr="00FB214E">
        <w:trPr>
          <w:trHeight w:val="20"/>
        </w:trPr>
        <w:tc>
          <w:tcPr>
            <w:tcW w:w="771" w:type="dxa"/>
            <w:tcBorders>
              <w:top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p>
        </w:tc>
        <w:tc>
          <w:tcPr>
            <w:tcW w:w="636" w:type="dxa"/>
            <w:tcBorders>
              <w:top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p>
        </w:tc>
        <w:tc>
          <w:tcPr>
            <w:tcW w:w="1727" w:type="dxa"/>
            <w:tcBorders>
              <w:top w:val="single" w:sz="4" w:space="0" w:color="auto"/>
            </w:tcBorders>
            <w:shd w:val="clear" w:color="auto" w:fill="auto"/>
            <w:vAlign w:val="center"/>
          </w:tcPr>
          <w:p w:rsidR="00FB214E" w:rsidRPr="008831FD" w:rsidRDefault="00FB214E" w:rsidP="00F6500E">
            <w:pPr>
              <w:spacing w:after="0" w:line="240" w:lineRule="auto"/>
              <w:jc w:val="center"/>
              <w:rPr>
                <w:rFonts w:ascii="Arial Narrow" w:eastAsia="Times New Roman" w:hAnsi="Arial Narrow" w:cs="Times New Roman"/>
                <w:color w:val="000000"/>
                <w:sz w:val="18"/>
                <w:szCs w:val="18"/>
                <w:lang w:eastAsia="es-MX"/>
              </w:rPr>
            </w:pPr>
          </w:p>
        </w:tc>
        <w:tc>
          <w:tcPr>
            <w:tcW w:w="5103" w:type="dxa"/>
            <w:tcBorders>
              <w:top w:val="single" w:sz="4" w:space="0" w:color="auto"/>
            </w:tcBorders>
            <w:shd w:val="clear" w:color="auto" w:fill="auto"/>
            <w:vAlign w:val="center"/>
          </w:tcPr>
          <w:p w:rsidR="00FB214E" w:rsidRPr="008831FD" w:rsidRDefault="00FB214E" w:rsidP="00F6500E">
            <w:pPr>
              <w:spacing w:after="0" w:line="240" w:lineRule="auto"/>
              <w:jc w:val="both"/>
              <w:rPr>
                <w:rFonts w:ascii="Arial Narrow" w:eastAsia="Times New Roman" w:hAnsi="Arial Narrow" w:cs="Times New Roman"/>
                <w:color w:val="000000"/>
                <w:sz w:val="18"/>
                <w:szCs w:val="18"/>
                <w:lang w:eastAsia="es-MX"/>
              </w:rPr>
            </w:pPr>
          </w:p>
        </w:tc>
        <w:tc>
          <w:tcPr>
            <w:tcW w:w="1417" w:type="dxa"/>
            <w:tcBorders>
              <w:top w:val="single" w:sz="4" w:space="0" w:color="auto"/>
            </w:tcBorders>
            <w:shd w:val="clear" w:color="auto" w:fill="auto"/>
            <w:vAlign w:val="center"/>
          </w:tcPr>
          <w:p w:rsidR="00FB214E" w:rsidRPr="00FB214E" w:rsidRDefault="00FB214E" w:rsidP="00F6500E">
            <w:pPr>
              <w:spacing w:after="0" w:line="240" w:lineRule="auto"/>
              <w:jc w:val="center"/>
              <w:rPr>
                <w:rFonts w:ascii="Arial Narrow" w:eastAsia="Times New Roman" w:hAnsi="Arial Narrow" w:cs="Times New Roman"/>
                <w:b/>
                <w:color w:val="000000"/>
                <w:sz w:val="18"/>
                <w:szCs w:val="18"/>
                <w:lang w:eastAsia="es-MX"/>
              </w:rPr>
            </w:pPr>
            <w:r w:rsidRPr="00FB214E">
              <w:rPr>
                <w:rFonts w:ascii="Arial Narrow" w:eastAsia="Times New Roman" w:hAnsi="Arial Narrow" w:cs="Times New Roman"/>
                <w:b/>
                <w:color w:val="000000"/>
                <w:sz w:val="18"/>
                <w:szCs w:val="18"/>
                <w:lang w:eastAsia="es-MX"/>
              </w:rPr>
              <w:t>463</w:t>
            </w:r>
          </w:p>
        </w:tc>
      </w:tr>
    </w:tbl>
    <w:p w:rsidR="00B9405A" w:rsidRPr="00B9405A" w:rsidRDefault="00B9405A" w:rsidP="00B9405A">
      <w:pPr>
        <w:spacing w:after="0" w:line="240" w:lineRule="auto"/>
        <w:jc w:val="both"/>
        <w:rPr>
          <w:rFonts w:ascii="Arial" w:eastAsia="Times New Roman" w:hAnsi="Arial" w:cs="Arial"/>
          <w:noProof/>
          <w:sz w:val="16"/>
          <w:szCs w:val="16"/>
          <w:lang w:eastAsia="es-MX"/>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r w:rsidRPr="00B9405A">
        <w:rPr>
          <w:rFonts w:ascii="Arial" w:eastAsia="Times New Roman" w:hAnsi="Arial" w:cs="Arial"/>
          <w:b/>
          <w:noProof/>
          <w:color w:val="000000" w:themeColor="text1"/>
          <w:sz w:val="20"/>
          <w:szCs w:val="20"/>
          <w:lang w:val="es-ES_tradnl" w:eastAsia="es-MX"/>
        </w:rPr>
        <w:t>III. PLAZO, LUGAR Y CONDICIONES DE ENTREGA.</w:t>
      </w: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r w:rsidRPr="00B9405A">
        <w:rPr>
          <w:rFonts w:ascii="Arial" w:eastAsia="Times New Roman" w:hAnsi="Arial" w:cs="Arial"/>
          <w:b/>
          <w:noProof/>
          <w:color w:val="000000" w:themeColor="text1"/>
          <w:sz w:val="20"/>
          <w:szCs w:val="20"/>
          <w:lang w:val="es-ES_tradnl" w:eastAsia="es-MX"/>
        </w:rPr>
        <w:t>III.1 Plazo y lugar de entrega.</w:t>
      </w: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hAnsi="Arial" w:cs="Arial"/>
          <w:noProof/>
          <w:color w:val="000000" w:themeColor="text1"/>
          <w:sz w:val="20"/>
          <w:szCs w:val="20"/>
          <w:lang w:eastAsia="es-MX"/>
        </w:rPr>
        <w:t xml:space="preserve">El plazo y lugar de entrega de los bienes a entera satisfacción del Instituto/Secretaría, serán los señalados en el </w:t>
      </w:r>
      <w:r w:rsidRPr="00B9405A">
        <w:rPr>
          <w:rFonts w:ascii="Arial" w:hAnsi="Arial" w:cs="Arial"/>
          <w:b/>
          <w:noProof/>
          <w:color w:val="000000" w:themeColor="text1"/>
          <w:sz w:val="20"/>
          <w:szCs w:val="20"/>
          <w:u w:val="single"/>
          <w:lang w:eastAsia="es-MX"/>
        </w:rPr>
        <w:t>Anexo No. 1.3 “Guía de Distribución, Requisitos para Equipo Médico y Fuentes de Abastecimiento Simultáneo”,</w:t>
      </w:r>
      <w:r w:rsidRPr="00B9405A">
        <w:rPr>
          <w:rFonts w:ascii="Arial" w:hAnsi="Arial" w:cs="Arial"/>
          <w:noProof/>
          <w:color w:val="000000" w:themeColor="text1"/>
          <w:sz w:val="20"/>
          <w:szCs w:val="20"/>
          <w:lang w:eastAsia="es-MX"/>
        </w:rPr>
        <w:t xml:space="preserve"> asimismo, el plazo de entrega se contabilizará a partir del día natural siguiente al fallo</w:t>
      </w:r>
      <w:r w:rsidRPr="00B9405A">
        <w:rPr>
          <w:rFonts w:ascii="Arial" w:hAnsi="Arial" w:cs="Arial"/>
          <w:noProof/>
          <w:sz w:val="20"/>
          <w:szCs w:val="20"/>
        </w:rPr>
        <w:t>.</w:t>
      </w: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r w:rsidRPr="00B9405A">
        <w:rPr>
          <w:rFonts w:ascii="Arial" w:eastAsia="Times New Roman" w:hAnsi="Arial" w:cs="Arial"/>
          <w:b/>
          <w:noProof/>
          <w:color w:val="000000" w:themeColor="text1"/>
          <w:sz w:val="20"/>
          <w:szCs w:val="20"/>
          <w:lang w:val="es-ES_tradnl" w:eastAsia="es-MX"/>
        </w:rPr>
        <w:t>III.2 Condiciones de entrega.</w:t>
      </w: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La entrega de los bienes se realizará bajo el esquema de DDP “Entregada  Derechos Pagados”.</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 xml:space="preserve">Los equipos deberán ser suministrados y puestos en operación, conforme a lo señalado en el </w:t>
      </w:r>
      <w:r w:rsidRPr="00B9405A">
        <w:rPr>
          <w:rFonts w:ascii="Arial" w:hAnsi="Arial" w:cs="Arial"/>
          <w:b/>
          <w:noProof/>
          <w:color w:val="000000" w:themeColor="text1"/>
          <w:sz w:val="20"/>
          <w:szCs w:val="20"/>
          <w:u w:val="single"/>
          <w:lang w:eastAsia="es-MX"/>
        </w:rPr>
        <w:t>Anexo No. 1.3 “Guía de Distribución, Requisitos para Equipo Médico y Fuentes de Abastecimiento Simultáneo”,</w:t>
      </w:r>
      <w:r w:rsidRPr="00B9405A">
        <w:rPr>
          <w:rFonts w:ascii="Arial" w:eastAsia="Times New Roman" w:hAnsi="Arial" w:cs="Arial"/>
          <w:noProof/>
          <w:color w:val="000000" w:themeColor="text1"/>
          <w:sz w:val="20"/>
          <w:szCs w:val="20"/>
          <w:lang w:eastAsia="es-MX"/>
        </w:rPr>
        <w:t xml:space="preserve"> para lo cual, se deberá coordinar vía Correo Electrónico con el Administrador del Contrato, </w:t>
      </w:r>
      <w:r w:rsidRPr="00B9405A">
        <w:rPr>
          <w:rFonts w:ascii="Arial" w:eastAsia="Times New Roman" w:hAnsi="Arial" w:cs="Arial"/>
          <w:noProof/>
          <w:color w:val="000000" w:themeColor="text1"/>
          <w:sz w:val="20"/>
          <w:szCs w:val="20"/>
          <w:lang w:eastAsia="es-MX"/>
        </w:rPr>
        <w:lastRenderedPageBreak/>
        <w:t>debiendo quedar constancia de recepción de dicha comunicación por parte del Administrador del Contrato, a fin de que se le indique la fecha en que la Unidad Médica se encuentre en condiciones de recibir los bienes a entera satisfacción.</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 xml:space="preserve">El proveedor deberá cubrir todos los gastos para mantener asegurados los bienes y absorber todos los riesgos, hasta la recepción de los mismos a entera satisfacción del Instituto/Secretaría. </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Durante la Recepción de los bienes, se procederá a levantar el “Acta Administrativa Circunstanciada de Entrega, Recepcion, Instalacion, Puesta en Operación y Capacitacion de Bienes de Inversión” (</w:t>
      </w:r>
      <w:r w:rsidRPr="00B9405A">
        <w:rPr>
          <w:rFonts w:ascii="Arial" w:eastAsia="Times New Roman" w:hAnsi="Arial" w:cs="Arial"/>
          <w:b/>
          <w:noProof/>
          <w:color w:val="000000" w:themeColor="text1"/>
          <w:sz w:val="20"/>
          <w:szCs w:val="20"/>
          <w:lang w:eastAsia="es-MX"/>
        </w:rPr>
        <w:t>Anexos 1.7 y 1.8</w:t>
      </w:r>
      <w:r w:rsidRPr="00B9405A">
        <w:rPr>
          <w:rFonts w:ascii="Arial" w:eastAsia="Times New Roman" w:hAnsi="Arial" w:cs="Arial"/>
          <w:noProof/>
          <w:color w:val="000000" w:themeColor="text1"/>
          <w:sz w:val="20"/>
          <w:szCs w:val="20"/>
          <w:lang w:eastAsia="es-MX"/>
        </w:rPr>
        <w:t>), en la que se procederá a la verificación de los siguientes aspectos, de conformidad con el contrato de referencia.</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La recepción de los bienes estará sujeta, en primer lugar a la recepción de la documentación completa descrita en el contrato correspondiente (según corresponda):</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Copias del pedido o contrato, incluyendo la totalidad de sus anexos.</w:t>
      </w: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Remisión de Pedido, original y copias.</w:t>
      </w: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Listado en el que se detallan las características del empaque, dimensiones, peso y contenido.</w:t>
      </w: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Original de Carta de Garantía de los bienes en la que se garantice la cobertura amplia contra vicios ocultos, defectos de fabricación o cualquier daño que presenten, por el periodo establecido en el contrato, señalando los centros de servicio, la descripción de la capacidad de servicio local y regional, número de los técnicos y nivel de resolución (capacidad), su base de localización, el tiempo aproximado de respuesta para reparaciones de emergencia (dentro y fuera de horario regular), indicando el correo electrónico oficial de la empresa para la comunicación de solicitud de reparación.</w:t>
      </w: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Original del Programa Calendarizado de Mantenimiento Preventivo y en su caso para aquellas ofertas, de Mantenimiento Mayor, en el que se incluya la descripción de las acciones a efectuar, debiendo incluir la relación de las piezas y/o partes a verificar y/o reemplazar, de acuerdo a lo establecido en el manual de servicio del fabricante de los bienes que le sean adjudicados.</w:t>
      </w: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sz w:val="20"/>
          <w:szCs w:val="20"/>
          <w:lang w:val="es-ES" w:eastAsia="es-ES"/>
        </w:rPr>
      </w:pPr>
      <w:r w:rsidRPr="00B9405A">
        <w:rPr>
          <w:rFonts w:ascii="Arial" w:eastAsia="Times New Roman" w:hAnsi="Arial" w:cs="Arial"/>
          <w:noProof/>
          <w:color w:val="000000" w:themeColor="text1"/>
          <w:sz w:val="20"/>
          <w:szCs w:val="20"/>
          <w:lang w:val="es-ES" w:eastAsia="es-MX"/>
        </w:rPr>
        <w:t>Para el caso de equipo médico de importación, copia simple cotejada del Pedimento de importación.</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En segundo lugar, a la verificación total del embarque:</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 xml:space="preserve">Que las condiciones físicas corresponden a la lista de empaque. </w:t>
      </w: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Que los sellos de origen se encuentran íntegros y no se encuentran empaques rotos, mojados o daños por mal manejo.</w:t>
      </w: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Que no presenta daños a simple vista.</w:t>
      </w: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Que las condiciones físicas corresponden a la lista de empaque.</w:t>
      </w: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La cantidad de pallets o tarimas y/o cajas y/o bultos</w:t>
      </w: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No exista diferencia en peso, dimensiones y material de empaque.</w:t>
      </w: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Que las condiciones físicas correspondan a la documentación presentada.</w:t>
      </w: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Que los empaques no se encuentren mojado(s) y/o roto(s).</w:t>
      </w: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Presenta buenas condiciones de manejo, verticalidad, fragilidad y humedad.</w:t>
      </w: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La actividad se realiza de acuerdo a lo determinado por el fabricante.</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En tercer lugar, la apertura del embarque, verificación y puesta en operación de(los) bien(es):</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Existe la debida correspondencia y concordancia entre lo adquirido y lo entregado en cuanto la cantidad, marca(s) y modelo(s).</w:t>
      </w: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La actividad se realiza de acuerdo a lo determinado por el fabricante.</w:t>
      </w: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lastRenderedPageBreak/>
        <w:t>La instalación se realiza conforme lo especificado en la guía mecánica, que contiene los requerimientos eléctricos, mecánicos, hidráulicos, sanitarios, espacios físicos y en su caso, instalaciones especiales indicadas, así como de acuerdo a las condiciones del contrato, contemplando todas las acciones requeridas.</w:t>
      </w:r>
      <w:r w:rsidRPr="00B9405A">
        <w:rPr>
          <w:rFonts w:ascii="Arial" w:eastAsia="Times New Roman" w:hAnsi="Arial" w:cs="Arial"/>
          <w:color w:val="000000" w:themeColor="text1"/>
          <w:sz w:val="20"/>
          <w:szCs w:val="20"/>
          <w:lang w:val="es-ES_tradnl" w:eastAsia="es-MX"/>
        </w:rPr>
        <w:t xml:space="preserve"> </w:t>
      </w: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Los representantes asignados por el Instituto/Secretaría, de forma conjunta con el representante facultado del proveedor, verifican todas y cada una de las características y especificaciones contenidas en el contrato, descritas en la cédula de descripción de artículo (incluyendo en su caso software, accesorios, hardware, etc.) y demás apartados del referido instrumento legal, contra las que cuentan físicamente los bienes entregados.</w:t>
      </w:r>
    </w:p>
    <w:p w:rsidR="00B9405A" w:rsidRPr="00B9405A" w:rsidRDefault="00B9405A" w:rsidP="00B9405A">
      <w:pPr>
        <w:numPr>
          <w:ilvl w:val="0"/>
          <w:numId w:val="46"/>
        </w:numPr>
        <w:spacing w:after="0" w:line="240" w:lineRule="auto"/>
        <w:ind w:left="851" w:hanging="567"/>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Se procederá a la verificación del correcto funcionamiento y operación del bien instalado.</w:t>
      </w:r>
    </w:p>
    <w:p w:rsidR="00B9405A" w:rsidRPr="00B9405A" w:rsidRDefault="00B9405A" w:rsidP="00B9405A">
      <w:pPr>
        <w:spacing w:after="0" w:line="240" w:lineRule="auto"/>
        <w:ind w:left="851"/>
        <w:jc w:val="both"/>
        <w:rPr>
          <w:rFonts w:ascii="Arial" w:eastAsia="Times New Roman" w:hAnsi="Arial" w:cs="Arial"/>
          <w:noProof/>
          <w:color w:val="000000" w:themeColor="text1"/>
          <w:sz w:val="20"/>
          <w:szCs w:val="20"/>
          <w:lang w:val="es-ES" w:eastAsia="es-MX"/>
        </w:rPr>
      </w:pPr>
    </w:p>
    <w:p w:rsidR="00B9405A" w:rsidRPr="00B9405A" w:rsidRDefault="00B9405A" w:rsidP="00B9405A">
      <w:pPr>
        <w:jc w:val="both"/>
        <w:rPr>
          <w:rFonts w:ascii="Arial" w:eastAsia="Times New Roman" w:hAnsi="Arial" w:cs="Arial"/>
          <w:color w:val="000000" w:themeColor="text1"/>
          <w:sz w:val="20"/>
          <w:szCs w:val="20"/>
          <w:lang w:val="es-ES_tradnl" w:eastAsia="es-MX"/>
        </w:rPr>
      </w:pPr>
      <w:r w:rsidRPr="00B9405A">
        <w:rPr>
          <w:rFonts w:ascii="Arial" w:eastAsia="Times New Roman" w:hAnsi="Arial" w:cs="Arial"/>
          <w:color w:val="000000" w:themeColor="text1"/>
          <w:sz w:val="20"/>
          <w:szCs w:val="20"/>
          <w:lang w:val="es-ES_tradnl" w:eastAsia="es-MX"/>
        </w:rPr>
        <w:t xml:space="preserve">Los licitantes adjudicados deberán desinstalar y, embalar en su caso, los equipos existentes. Los equipos deberán ser suministrados, instalados y puestos en operación por el proveedor en las Unidades Médicas que se indican en el </w:t>
      </w:r>
      <w:r w:rsidRPr="00B9405A">
        <w:rPr>
          <w:rFonts w:ascii="Arial" w:eastAsia="Times New Roman" w:hAnsi="Arial" w:cs="Arial"/>
          <w:b/>
          <w:color w:val="000000" w:themeColor="text1"/>
          <w:sz w:val="20"/>
          <w:szCs w:val="20"/>
          <w:u w:val="single"/>
          <w:lang w:val="es-ES_tradnl" w:eastAsia="es-MX"/>
        </w:rPr>
        <w:t xml:space="preserve">Anexo No. 1.3 </w:t>
      </w:r>
      <w:r w:rsidRPr="00B9405A">
        <w:rPr>
          <w:rFonts w:ascii="Arial" w:hAnsi="Arial" w:cs="Arial"/>
          <w:b/>
          <w:noProof/>
          <w:color w:val="000000" w:themeColor="text1"/>
          <w:sz w:val="20"/>
          <w:szCs w:val="20"/>
          <w:u w:val="single"/>
          <w:lang w:eastAsia="es-MX"/>
        </w:rPr>
        <w:t xml:space="preserve">“Guía de Distribución, Requisitos para Equipo Médico y Fuentes de Abastecimiento Simultáneo”. </w:t>
      </w:r>
      <w:r w:rsidRPr="00B9405A">
        <w:rPr>
          <w:rFonts w:ascii="Arial" w:eastAsia="Times New Roman" w:hAnsi="Arial" w:cs="Arial"/>
          <w:color w:val="000000" w:themeColor="text1"/>
          <w:sz w:val="20"/>
          <w:szCs w:val="20"/>
          <w:lang w:val="es-ES_tradnl" w:eastAsia="es-MX"/>
        </w:rPr>
        <w:t xml:space="preserve"> Para lo anterior  el licitante deberá tomar en consideración lo dispuesto por las normas NOM-016-SSA3-2012 y </w:t>
      </w:r>
      <w:proofErr w:type="spellStart"/>
      <w:r w:rsidRPr="00B9405A">
        <w:rPr>
          <w:rFonts w:ascii="Arial" w:eastAsia="Times New Roman" w:hAnsi="Arial" w:cs="Arial"/>
          <w:color w:val="000000" w:themeColor="text1"/>
          <w:sz w:val="20"/>
          <w:szCs w:val="20"/>
          <w:lang w:val="es-ES_tradnl" w:eastAsia="es-MX"/>
        </w:rPr>
        <w:t>NOM</w:t>
      </w:r>
      <w:proofErr w:type="spellEnd"/>
      <w:r w:rsidRPr="00B9405A">
        <w:rPr>
          <w:rFonts w:ascii="Arial" w:eastAsia="Times New Roman" w:hAnsi="Arial" w:cs="Arial"/>
          <w:color w:val="000000" w:themeColor="text1"/>
          <w:sz w:val="20"/>
          <w:szCs w:val="20"/>
          <w:lang w:val="es-ES_tradnl" w:eastAsia="es-MX"/>
        </w:rPr>
        <w:t xml:space="preserve"> 229SSA1-2002, y demás normatividad aplicable en la materia.</w:t>
      </w:r>
    </w:p>
    <w:p w:rsidR="00B9405A" w:rsidRPr="00B9405A" w:rsidRDefault="00B9405A" w:rsidP="00B9405A">
      <w:pPr>
        <w:jc w:val="both"/>
        <w:rPr>
          <w:rFonts w:ascii="Arial" w:eastAsia="Times New Roman" w:hAnsi="Arial" w:cs="Arial"/>
          <w:color w:val="000000" w:themeColor="text1"/>
          <w:sz w:val="20"/>
          <w:szCs w:val="20"/>
          <w:lang w:val="es-ES_tradnl" w:eastAsia="es-MX"/>
        </w:rPr>
      </w:pPr>
      <w:r w:rsidRPr="00B9405A">
        <w:rPr>
          <w:rFonts w:ascii="Arial" w:eastAsia="Times New Roman" w:hAnsi="Arial" w:cs="Arial"/>
          <w:color w:val="000000" w:themeColor="text1"/>
          <w:sz w:val="20"/>
          <w:szCs w:val="20"/>
          <w:lang w:val="es-ES_tradnl" w:eastAsia="es-MX"/>
        </w:rPr>
        <w:t>Para instalación de los bienes, se deberá informar por escrito dirigido a los Directores de las Unidades Médicas con un mínimo de diez días hábiles anteriores a la fecha en que se programe el inicio de los trabajos de desinstalación y/o instalación, debiendo quedar constancia de recepción de dicha comunicación por parte del Instituto</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En caso de detectarse algún incumplimiento o circunstancia que impida la recepción a entera satisfacción del Instituto/Secretaría, imputable al proveedor, de acuerdo a lo establecido en el contrato que ampara la adquisición del bien, deberá procederse al levantamiento del “Acta Administrativa Circunstanciada de Rechazo de Bienes de Inversión”, (Anexos 1.7.1 y 1.8.1 ) misma que deberá remitirse un original al Administrador del Contrato para los trámites a que haya lugar para las acciones legales conducentes.</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Los bienes que requieran de registro sanitario, deberán ser entregados con la Información mínima obligatoria de tipo sanitario para los dispositivos médicos, sujeta al cumplimiento de la NOM -137-SSA1-2008, Etiquetado de Dispositivos Médicos.</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color w:val="000000" w:themeColor="text1"/>
          <w:sz w:val="20"/>
          <w:szCs w:val="20"/>
          <w:lang w:val="es-ES_tradnl" w:eastAsia="es-MX"/>
        </w:rPr>
      </w:pPr>
      <w:r w:rsidRPr="00B9405A">
        <w:rPr>
          <w:rFonts w:ascii="Arial" w:eastAsia="Times New Roman" w:hAnsi="Arial" w:cs="Arial"/>
          <w:color w:val="000000" w:themeColor="text1"/>
          <w:sz w:val="20"/>
          <w:szCs w:val="20"/>
          <w:lang w:val="es-ES_tradnl" w:eastAsia="es-MX"/>
        </w:rPr>
        <w:t>El importe de los costos por el envío, maniobra de carga, descarga, e instalación correrán a cuenta del proveedor por lo que formarán parte del valor de las proposiciones económicas a presentar. El personal del Instituto intervendrá únicamente en la identificación y guía del espacio en el que los equipos deberán ubicarse.</w:t>
      </w:r>
    </w:p>
    <w:p w:rsidR="00B9405A" w:rsidRPr="00B9405A" w:rsidRDefault="00B9405A" w:rsidP="00B9405A">
      <w:pPr>
        <w:spacing w:after="0" w:line="240" w:lineRule="auto"/>
        <w:jc w:val="both"/>
        <w:rPr>
          <w:rFonts w:ascii="Arial" w:eastAsia="Times New Roman" w:hAnsi="Arial" w:cs="Arial"/>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color w:val="000000" w:themeColor="text1"/>
          <w:sz w:val="20"/>
          <w:szCs w:val="20"/>
          <w:lang w:val="es-ES_tradnl" w:eastAsia="es-MX"/>
        </w:rPr>
        <w:t xml:space="preserve">Los proveedores deberán hacer entrega de las licencias liberadas del software, aplicativos de configuración y claves de acceso del equipo para uso irrestricto del Instituto, de los equipos que así lo requieran, conforme lo indicado en los </w:t>
      </w:r>
      <w:r w:rsidRPr="00B9405A">
        <w:rPr>
          <w:rFonts w:ascii="Arial" w:eastAsia="Times New Roman" w:hAnsi="Arial" w:cs="Arial"/>
          <w:b/>
          <w:color w:val="000000" w:themeColor="text1"/>
          <w:sz w:val="20"/>
          <w:szCs w:val="20"/>
          <w:u w:val="single"/>
          <w:lang w:val="es-ES_tradnl" w:eastAsia="es-MX"/>
        </w:rPr>
        <w:t>Anexos No. 1.7 y 1.8</w:t>
      </w:r>
      <w:r w:rsidRPr="00B9405A">
        <w:rPr>
          <w:rFonts w:ascii="Arial" w:eastAsia="Times New Roman" w:hAnsi="Arial" w:cs="Arial"/>
          <w:color w:val="000000" w:themeColor="text1"/>
          <w:sz w:val="20"/>
          <w:szCs w:val="20"/>
          <w:lang w:val="es-ES_tradnl" w:eastAsia="es-MX"/>
        </w:rPr>
        <w:t xml:space="preserve"> “Acta administrativa circunstanciada de entrega, recepción, instalación, puesta en operación y capacitación de Bienes de Inversión”, sin costo adicional para el Instituto/Secretaría.</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eastAsia="es-MX"/>
        </w:rPr>
      </w:pPr>
      <w:r w:rsidRPr="00B9405A">
        <w:rPr>
          <w:rFonts w:ascii="Arial" w:eastAsia="Times New Roman" w:hAnsi="Arial" w:cs="Arial"/>
          <w:b/>
          <w:noProof/>
          <w:color w:val="000000" w:themeColor="text1"/>
          <w:sz w:val="20"/>
          <w:szCs w:val="20"/>
          <w:lang w:eastAsia="es-MX"/>
        </w:rPr>
        <w:t>III.2.1- CAPACITACIÓN</w:t>
      </w: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 xml:space="preserve">El licitante adjudicado se obliga a proporcionar la capacitación bajo los términos que a continuación se detallan, conforme a lo señalado en el </w:t>
      </w:r>
      <w:r w:rsidRPr="00B9405A">
        <w:rPr>
          <w:rFonts w:ascii="Arial" w:hAnsi="Arial" w:cs="Arial"/>
          <w:b/>
          <w:noProof/>
          <w:color w:val="000000" w:themeColor="text1"/>
          <w:sz w:val="20"/>
          <w:szCs w:val="20"/>
          <w:u w:val="single"/>
          <w:lang w:eastAsia="es-MX"/>
        </w:rPr>
        <w:t>Anexo No. 1.3 “Guía de Distribución, Requisitos para Equipo Médico y Fuentes de Abastecimiento Simultáneo”.</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p>
    <w:p w:rsidR="00B9405A" w:rsidRPr="00B9405A" w:rsidRDefault="00B9405A" w:rsidP="00B9405A">
      <w:pPr>
        <w:spacing w:after="0" w:line="240" w:lineRule="auto"/>
        <w:ind w:left="709" w:hanging="283"/>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lastRenderedPageBreak/>
        <w:t>1.</w:t>
      </w:r>
      <w:r w:rsidRPr="00B9405A">
        <w:rPr>
          <w:rFonts w:ascii="Arial" w:eastAsia="Times New Roman" w:hAnsi="Arial" w:cs="Arial"/>
          <w:noProof/>
          <w:color w:val="000000" w:themeColor="text1"/>
          <w:sz w:val="20"/>
          <w:szCs w:val="20"/>
          <w:lang w:val="es-ES_tradnl" w:eastAsia="es-MX"/>
        </w:rPr>
        <w:tab/>
        <w:t>La capacitación se realizará a la entrega, instalación y puesta en operación según el tipo de equipo en la Unidad Médica:</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p>
    <w:p w:rsidR="00B9405A" w:rsidRPr="00B9405A" w:rsidRDefault="00B9405A" w:rsidP="00B9405A">
      <w:pPr>
        <w:spacing w:after="0" w:line="240" w:lineRule="auto"/>
        <w:ind w:left="1134" w:hanging="406"/>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w:t>
      </w:r>
      <w:r w:rsidRPr="00B9405A">
        <w:rPr>
          <w:rFonts w:ascii="Arial" w:eastAsia="Times New Roman" w:hAnsi="Arial" w:cs="Arial"/>
          <w:noProof/>
          <w:color w:val="000000" w:themeColor="text1"/>
          <w:sz w:val="20"/>
          <w:szCs w:val="20"/>
          <w:lang w:val="es-ES_tradnl" w:eastAsia="es-MX"/>
        </w:rPr>
        <w:tab/>
        <w:t xml:space="preserve">Para el personal médico, de enfermería y técnico, en aspectos de operación, funcionamiento y cambio de consumibles y accesorios. </w:t>
      </w:r>
    </w:p>
    <w:p w:rsidR="00B9405A" w:rsidRPr="00B9405A" w:rsidRDefault="00B9405A" w:rsidP="00B9405A">
      <w:pPr>
        <w:spacing w:after="0" w:line="240" w:lineRule="auto"/>
        <w:ind w:left="1134" w:hanging="406"/>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w:t>
      </w:r>
      <w:r w:rsidRPr="00B9405A">
        <w:rPr>
          <w:rFonts w:ascii="Arial" w:eastAsia="Times New Roman" w:hAnsi="Arial" w:cs="Arial"/>
          <w:noProof/>
          <w:color w:val="000000" w:themeColor="text1"/>
          <w:sz w:val="20"/>
          <w:szCs w:val="20"/>
          <w:lang w:val="es-ES_tradnl" w:eastAsia="es-MX"/>
        </w:rPr>
        <w:tab/>
        <w:t>Al personal de servicios de intendencia en aspectos de limpieza y sanitización del equipo.</w:t>
      </w:r>
    </w:p>
    <w:p w:rsidR="00B9405A" w:rsidRPr="00B9405A" w:rsidRDefault="00B9405A" w:rsidP="00B9405A">
      <w:pPr>
        <w:spacing w:after="0" w:line="240" w:lineRule="auto"/>
        <w:ind w:left="1134" w:hanging="406"/>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w:t>
      </w:r>
      <w:r w:rsidRPr="00B9405A">
        <w:rPr>
          <w:rFonts w:ascii="Arial" w:eastAsia="Times New Roman" w:hAnsi="Arial" w:cs="Arial"/>
          <w:noProof/>
          <w:color w:val="000000" w:themeColor="text1"/>
          <w:sz w:val="20"/>
          <w:szCs w:val="20"/>
          <w:lang w:val="es-ES_tradnl" w:eastAsia="es-MX"/>
        </w:rPr>
        <w:tab/>
        <w:t>Al personal especializado en mantenimiento sobre el cambio de consumibles y accesorios de acceso restringido o complejo, así como calibraciones derivadas de estos reemplazos.*</w:t>
      </w:r>
    </w:p>
    <w:p w:rsidR="00B9405A" w:rsidRPr="00B9405A" w:rsidRDefault="00B9405A" w:rsidP="00B9405A">
      <w:pPr>
        <w:spacing w:after="0" w:line="240" w:lineRule="auto"/>
        <w:ind w:left="1134" w:hanging="406"/>
        <w:jc w:val="both"/>
        <w:rPr>
          <w:rFonts w:ascii="Arial" w:eastAsia="Times New Roman" w:hAnsi="Arial" w:cs="Arial"/>
          <w:noProof/>
          <w:color w:val="000000" w:themeColor="text1"/>
          <w:sz w:val="20"/>
          <w:szCs w:val="20"/>
          <w:lang w:val="es-ES_tradnl" w:eastAsia="es-MX"/>
        </w:rPr>
      </w:pPr>
    </w:p>
    <w:p w:rsidR="00B9405A" w:rsidRPr="00B9405A" w:rsidRDefault="00B9405A" w:rsidP="00B9405A">
      <w:pPr>
        <w:spacing w:after="0" w:line="240" w:lineRule="auto"/>
        <w:ind w:left="1418" w:hanging="284"/>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a)</w:t>
      </w:r>
      <w:r w:rsidRPr="00B9405A">
        <w:rPr>
          <w:rFonts w:ascii="Arial" w:eastAsia="Times New Roman" w:hAnsi="Arial" w:cs="Arial"/>
          <w:noProof/>
          <w:color w:val="000000" w:themeColor="text1"/>
          <w:sz w:val="20"/>
          <w:szCs w:val="20"/>
          <w:lang w:val="es-ES_tradnl" w:eastAsia="es-MX"/>
        </w:rPr>
        <w:tab/>
        <w:t>Inspecciones periódicas no asociadas al mantenimiento preventivo, para asegurar aspectos de calidad y seguridad en el uso del dispositivo.</w:t>
      </w:r>
    </w:p>
    <w:p w:rsidR="00B9405A" w:rsidRPr="00B9405A" w:rsidRDefault="00B9405A" w:rsidP="00B9405A">
      <w:pPr>
        <w:spacing w:after="0" w:line="240" w:lineRule="auto"/>
        <w:ind w:left="1418" w:hanging="284"/>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b)</w:t>
      </w:r>
      <w:r w:rsidRPr="00B9405A">
        <w:rPr>
          <w:rFonts w:ascii="Arial" w:eastAsia="Times New Roman" w:hAnsi="Arial" w:cs="Arial"/>
          <w:noProof/>
          <w:color w:val="000000" w:themeColor="text1"/>
          <w:sz w:val="20"/>
          <w:szCs w:val="20"/>
          <w:lang w:val="es-ES_tradnl" w:eastAsia="es-MX"/>
        </w:rPr>
        <w:tab/>
        <w:t xml:space="preserve">Cambio de consumibles y accesorios, así como calibraciones derivadas de estos reemplazos. </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Esta capacitación deberá realizarse en las Unidades Médicas de manera exclusiva y dedicada, para cada uno de los turnos en las Unidades Médicas, conforme a un plan previamente establecido a satisfacción del Instituto/Secretaría.</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En caso de que las Unidades Médicas no cuenten con personal necesario para recibir la capacitación, el Instituto/Secretaría por conducto del Administrador del Contrato, deberá designar personal de otras Unidades Médicas para recibir la capacitación.</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2.- Un segundo período de capacitación en los mismos términos previamente mencionados dentro del período de garantía de los bienes, a solicitud del Instituto/Secretaría, todo esto sin costo adicional para éstos últimos.</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3.- Previo al término de la garantía de los bienes, a solicitud del Instituto/Secretaría se realizará una capacitación en mantenimiento preventivo y correctivo para el personal especializado en mantenimiento designado por el Instituto/Secretaría.</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b/>
          <w:noProof/>
          <w:color w:val="000000" w:themeColor="text1"/>
          <w:sz w:val="20"/>
          <w:szCs w:val="20"/>
          <w:lang w:val="es-ES_tradnl" w:eastAsia="es-MX"/>
        </w:rPr>
        <w:t xml:space="preserve">Adicionalmente para SEDENA </w:t>
      </w:r>
      <w:r w:rsidRPr="00B9405A">
        <w:rPr>
          <w:rFonts w:ascii="Arial" w:eastAsia="Times New Roman" w:hAnsi="Arial" w:cs="Arial"/>
          <w:noProof/>
          <w:color w:val="000000" w:themeColor="text1"/>
          <w:sz w:val="20"/>
          <w:szCs w:val="20"/>
          <w:lang w:val="es-ES_tradnl" w:eastAsia="es-MX"/>
        </w:rPr>
        <w:t xml:space="preserve">las empresas adjudicadas deberán proporcionar capacitación para el personal del grupo de mantenimiento a equipo médico a nivel ingeniería en temas tales como: fallas comunes, mantenimiento preventivo y correctivo, etc. Conforme al </w:t>
      </w:r>
      <w:r w:rsidRPr="00B9405A">
        <w:rPr>
          <w:rFonts w:ascii="Arial" w:eastAsia="Times New Roman" w:hAnsi="Arial" w:cs="Arial"/>
          <w:b/>
          <w:noProof/>
          <w:color w:val="000000" w:themeColor="text1"/>
          <w:sz w:val="20"/>
          <w:szCs w:val="20"/>
          <w:u w:val="single"/>
          <w:lang w:val="es-ES_tradnl" w:eastAsia="es-MX"/>
        </w:rPr>
        <w:t>Anexo No.1.8.2</w:t>
      </w:r>
      <w:r w:rsidRPr="00B9405A">
        <w:rPr>
          <w:rFonts w:ascii="Arial" w:eastAsia="Times New Roman" w:hAnsi="Arial" w:cs="Arial"/>
          <w:b/>
          <w:noProof/>
          <w:color w:val="000000" w:themeColor="text1"/>
          <w:sz w:val="20"/>
          <w:szCs w:val="20"/>
          <w:lang w:val="es-ES_tradnl" w:eastAsia="es-MX"/>
        </w:rPr>
        <w:t>.</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r w:rsidRPr="00B9405A">
        <w:rPr>
          <w:rFonts w:ascii="Arial" w:eastAsia="Times New Roman" w:hAnsi="Arial" w:cs="Arial"/>
          <w:b/>
          <w:noProof/>
          <w:color w:val="000000" w:themeColor="text1"/>
          <w:sz w:val="20"/>
          <w:szCs w:val="20"/>
          <w:lang w:val="es-ES_tradnl" w:eastAsia="es-MX"/>
        </w:rPr>
        <w:t>IV. GARANTÍA DE LOS BIENES.</w:t>
      </w: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 xml:space="preserve">El proveedor deberá entregar conjuntamente con los bienes, escrito en papel membretado de éste, firmado por su representante legal, por el que se garantice los bienes </w:t>
      </w:r>
      <w:r w:rsidRPr="00B9405A">
        <w:rPr>
          <w:rFonts w:ascii="Arial" w:eastAsia="Times New Roman" w:hAnsi="Arial" w:cs="Arial"/>
          <w:noProof/>
          <w:color w:val="000000" w:themeColor="text1"/>
          <w:sz w:val="20"/>
          <w:szCs w:val="20"/>
          <w:shd w:val="clear" w:color="auto" w:fill="FFFFFF" w:themeFill="background1"/>
          <w:lang w:eastAsia="es-MX"/>
        </w:rPr>
        <w:t xml:space="preserve">por </w:t>
      </w:r>
      <w:r w:rsidRPr="00B9405A">
        <w:rPr>
          <w:rFonts w:ascii="Arial" w:eastAsia="Times New Roman" w:hAnsi="Arial" w:cs="Arial"/>
          <w:b/>
          <w:noProof/>
          <w:color w:val="000000" w:themeColor="text1"/>
          <w:sz w:val="20"/>
          <w:szCs w:val="20"/>
          <w:shd w:val="clear" w:color="auto" w:fill="FFFFFF" w:themeFill="background1"/>
          <w:lang w:eastAsia="es-MX"/>
        </w:rPr>
        <w:t>36, 42 ó 48</w:t>
      </w:r>
      <w:r w:rsidRPr="00B9405A">
        <w:rPr>
          <w:rFonts w:ascii="Arial" w:eastAsia="Times New Roman" w:hAnsi="Arial" w:cs="Arial"/>
          <w:noProof/>
          <w:color w:val="000000" w:themeColor="text1"/>
          <w:sz w:val="20"/>
          <w:szCs w:val="20"/>
          <w:shd w:val="clear" w:color="auto" w:fill="FFFFFF" w:themeFill="background1"/>
          <w:lang w:eastAsia="es-MX"/>
        </w:rPr>
        <w:t xml:space="preserve"> meses, según sea el caso, a partir</w:t>
      </w:r>
      <w:r w:rsidRPr="00B9405A">
        <w:rPr>
          <w:rFonts w:ascii="Arial" w:eastAsia="Times New Roman" w:hAnsi="Arial" w:cs="Arial"/>
          <w:noProof/>
          <w:color w:val="000000" w:themeColor="text1"/>
          <w:sz w:val="20"/>
          <w:szCs w:val="20"/>
          <w:lang w:eastAsia="es-MX"/>
        </w:rPr>
        <w:t xml:space="preserve"> de la entrega de los bienes entera satisfacción del Instituto/Secretaría, con cobertura amplia contra defectos de fabricación o cualquier daño que presenten, la cuál deberá contemplar los siguientes aspectos:</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eastAsia="es-MX"/>
        </w:rPr>
      </w:pPr>
      <w:r w:rsidRPr="00B9405A">
        <w:rPr>
          <w:rFonts w:ascii="Arial" w:eastAsia="Times New Roman" w:hAnsi="Arial" w:cs="Arial"/>
          <w:b/>
          <w:noProof/>
          <w:color w:val="000000" w:themeColor="text1"/>
          <w:sz w:val="20"/>
          <w:szCs w:val="20"/>
          <w:lang w:eastAsia="es-MX"/>
        </w:rPr>
        <w:t>IV.1 Mantenimiento Preventivo,Correctivo y/o Mayor.</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El licitante adjudicado deberá proporcionar durante la vigencia de la garantía de los bienes (</w:t>
      </w:r>
      <w:r w:rsidRPr="00B9405A">
        <w:rPr>
          <w:rFonts w:ascii="Arial" w:eastAsia="Times New Roman" w:hAnsi="Arial" w:cs="Arial"/>
          <w:b/>
          <w:noProof/>
          <w:color w:val="000000" w:themeColor="text1"/>
          <w:sz w:val="20"/>
          <w:szCs w:val="20"/>
          <w:lang w:eastAsia="es-MX"/>
        </w:rPr>
        <w:t>36, 42 o 48</w:t>
      </w:r>
      <w:r w:rsidRPr="00B9405A">
        <w:rPr>
          <w:rFonts w:ascii="Arial" w:eastAsia="Times New Roman" w:hAnsi="Arial" w:cs="Arial"/>
          <w:noProof/>
          <w:color w:val="000000" w:themeColor="text1"/>
          <w:sz w:val="20"/>
          <w:szCs w:val="20"/>
          <w:lang w:eastAsia="es-MX"/>
        </w:rPr>
        <w:t>, meses según sea el caso) los servicios de mantenimiento:</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numPr>
          <w:ilvl w:val="0"/>
          <w:numId w:val="79"/>
        </w:numPr>
        <w:spacing w:after="0" w:line="240" w:lineRule="auto"/>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 xml:space="preserve">Preventivo: de acuerdo a las necesidades descritas en el </w:t>
      </w:r>
      <w:r w:rsidRPr="00B9405A">
        <w:rPr>
          <w:rFonts w:ascii="Arial" w:eastAsia="Times New Roman" w:hAnsi="Arial" w:cs="Arial"/>
          <w:b/>
          <w:noProof/>
          <w:color w:val="000000" w:themeColor="text1"/>
          <w:sz w:val="20"/>
          <w:szCs w:val="20"/>
          <w:u w:val="single"/>
          <w:lang w:val="es-ES" w:eastAsia="es-MX"/>
        </w:rPr>
        <w:t>Anexo No. 1.3 “</w:t>
      </w:r>
      <w:r w:rsidRPr="00B9405A">
        <w:rPr>
          <w:rFonts w:ascii="Arial" w:hAnsi="Arial" w:cs="Arial"/>
          <w:b/>
          <w:noProof/>
          <w:color w:val="000000" w:themeColor="text1"/>
          <w:sz w:val="20"/>
          <w:szCs w:val="20"/>
          <w:u w:val="single"/>
          <w:lang w:eastAsia="es-MX"/>
        </w:rPr>
        <w:t>“Guía de Distribución, Requisitos para Equipo Médico y Fuentes de Abastecimiento Simultáneo”</w:t>
      </w:r>
      <w:r w:rsidRPr="00B9405A">
        <w:rPr>
          <w:rFonts w:ascii="Arial" w:eastAsia="Times New Roman" w:hAnsi="Arial" w:cs="Arial"/>
          <w:b/>
          <w:noProof/>
          <w:color w:val="000000" w:themeColor="text1"/>
          <w:sz w:val="20"/>
          <w:szCs w:val="20"/>
          <w:u w:val="single"/>
          <w:lang w:val="es-ES" w:eastAsia="es-MX"/>
        </w:rPr>
        <w:t>.</w:t>
      </w:r>
    </w:p>
    <w:p w:rsidR="00B9405A" w:rsidRPr="00B9405A" w:rsidRDefault="00B9405A" w:rsidP="00B9405A">
      <w:pPr>
        <w:numPr>
          <w:ilvl w:val="0"/>
          <w:numId w:val="79"/>
        </w:numPr>
        <w:spacing w:after="0" w:line="240" w:lineRule="auto"/>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t>Correctivo.</w:t>
      </w:r>
    </w:p>
    <w:p w:rsidR="00B9405A" w:rsidRPr="00B9405A" w:rsidRDefault="00B9405A" w:rsidP="00B9405A">
      <w:pPr>
        <w:numPr>
          <w:ilvl w:val="0"/>
          <w:numId w:val="79"/>
        </w:numPr>
        <w:spacing w:after="0" w:line="240" w:lineRule="auto"/>
        <w:jc w:val="both"/>
        <w:rPr>
          <w:rFonts w:ascii="Arial" w:eastAsia="Times New Roman" w:hAnsi="Arial" w:cs="Arial"/>
          <w:noProof/>
          <w:color w:val="000000" w:themeColor="text1"/>
          <w:sz w:val="20"/>
          <w:szCs w:val="20"/>
          <w:lang w:val="es-ES" w:eastAsia="es-MX"/>
        </w:rPr>
      </w:pPr>
      <w:r w:rsidRPr="00B9405A">
        <w:rPr>
          <w:rFonts w:ascii="Arial" w:eastAsia="Times New Roman" w:hAnsi="Arial" w:cs="Arial"/>
          <w:noProof/>
          <w:color w:val="000000" w:themeColor="text1"/>
          <w:sz w:val="20"/>
          <w:szCs w:val="20"/>
          <w:lang w:val="es-ES" w:eastAsia="es-MX"/>
        </w:rPr>
        <w:lastRenderedPageBreak/>
        <w:t>Mayor (Sólo aquellos que oferten).</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 xml:space="preserve">En todos los casos, éste deberá ser proporcionando todas aquellas partes y/o refacciones nuevas y originales que sean necesarias, sin coso adicional para el Instituto/Secretaría, conforme al listado de refacciones indicadas en el manual de servicio del fabricante, de manera tal que permitan su uso permanente y continuo y a entera satisfacción del Instituto/Secretaría.  Asimismo, posterior al vencimiento de la garantía deberá garantizar, durante un período mínimo de </w:t>
      </w:r>
      <w:r w:rsidRPr="00B9405A">
        <w:rPr>
          <w:rFonts w:ascii="Arial" w:eastAsia="Times New Roman" w:hAnsi="Arial" w:cs="Arial"/>
          <w:b/>
          <w:noProof/>
          <w:color w:val="000000" w:themeColor="text1"/>
          <w:sz w:val="20"/>
          <w:szCs w:val="20"/>
          <w:lang w:eastAsia="es-MX"/>
        </w:rPr>
        <w:t>7 (siete</w:t>
      </w:r>
      <w:r w:rsidRPr="00B9405A">
        <w:rPr>
          <w:rFonts w:ascii="Arial" w:eastAsia="Times New Roman" w:hAnsi="Arial" w:cs="Arial"/>
          <w:noProof/>
          <w:color w:val="000000" w:themeColor="text1"/>
          <w:sz w:val="20"/>
          <w:szCs w:val="20"/>
          <w:lang w:eastAsia="es-MX"/>
        </w:rPr>
        <w:t>) años la existencia de refacciones al Instituto/Secretaría para los bienes motivo de la licitación y a mantener existencias de estas refacciones durante el periodo antes señalado.</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El licitante adjudicado, durante la vigencia de la garantía de los bienes, deberá de realizar las actualizaciones respectivas  del software, que permita  mantener actualizado el equipo, sin costo adicional para el Instituto/Secretaría.</w:t>
      </w:r>
    </w:p>
    <w:p w:rsidR="00B9405A" w:rsidRPr="00B9405A" w:rsidRDefault="00B9405A" w:rsidP="00B9405A">
      <w:pPr>
        <w:spacing w:after="0" w:line="240" w:lineRule="auto"/>
        <w:jc w:val="both"/>
        <w:rPr>
          <w:rFonts w:ascii="Arial" w:eastAsia="Times New Roman" w:hAnsi="Arial" w:cs="Arial"/>
          <w:b/>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b/>
          <w:color w:val="000000" w:themeColor="text1"/>
          <w:sz w:val="20"/>
          <w:szCs w:val="20"/>
          <w:lang w:val="es-ES_tradnl" w:eastAsia="es-MX"/>
        </w:rPr>
      </w:pPr>
      <w:r w:rsidRPr="00B9405A">
        <w:rPr>
          <w:rFonts w:ascii="Arial" w:eastAsia="Times New Roman" w:hAnsi="Arial" w:cs="Arial"/>
          <w:b/>
          <w:color w:val="000000" w:themeColor="text1"/>
          <w:sz w:val="20"/>
          <w:szCs w:val="20"/>
          <w:lang w:val="es-ES_tradnl" w:eastAsia="es-MX"/>
        </w:rPr>
        <w:t>A) Mantenimiento preventivo.</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En caso de mantenimientos preventivos, el licitante adjudicado deberá proporcionar a la entrega del bien un Programa Calendarizado o el Calendario de servicios, que incluya la descripción de las acciones a efectuar, debiendo incluir la relación de las piezas y/o partes a verificar y/o reemplazar, de acuerdo a lo establecido en el manual de servicio del fabricante de los bienes que le sean adjudicados. Tal programa calendarizado, deberá formar parte de la documentación  proporcionada al Instituto/Secretaría en el acto de entrega recepción incluyendo piezas a verificar y remplazar, su base de localización, el tiempo aproximado de respuesta para reparaciones de emergencia (dentro y fuera de horario regular), indicando el correo electrónico oficial de la empresa para la comunicación de solicitud tanto de mantenimientos preventivos y correctivos, para lo cual deberá de acusar de recibido indicando el No. de Reporte o Folio.</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color w:val="000000" w:themeColor="text1"/>
          <w:sz w:val="20"/>
          <w:szCs w:val="20"/>
          <w:lang w:eastAsia="es-MX"/>
        </w:rPr>
      </w:pPr>
      <w:r w:rsidRPr="00B9405A">
        <w:rPr>
          <w:rFonts w:ascii="Arial" w:eastAsia="Times New Roman" w:hAnsi="Arial" w:cs="Arial"/>
          <w:b/>
          <w:color w:val="000000" w:themeColor="text1"/>
          <w:sz w:val="20"/>
          <w:szCs w:val="20"/>
          <w:lang w:eastAsia="es-MX"/>
        </w:rPr>
        <w:t xml:space="preserve">B) </w:t>
      </w:r>
      <w:r w:rsidRPr="00B9405A">
        <w:rPr>
          <w:rFonts w:ascii="Arial" w:eastAsia="Times New Roman" w:hAnsi="Arial" w:cs="Arial"/>
          <w:b/>
          <w:color w:val="000000" w:themeColor="text1"/>
          <w:sz w:val="20"/>
          <w:szCs w:val="20"/>
          <w:lang w:val="es-ES_tradnl" w:eastAsia="es-MX"/>
        </w:rPr>
        <w:t>Mantenimiento correctivo.</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El mantenimiento correctivo será realizado por el licitante adjudicado conforme a las necesidades del equipo, a solicitud del Instituto/Secretaría.</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En caso de mantenimiento correctivo de los bienes y que se superen los “Tiempos máximos de reparación o atención de fallas” el servicio no deberá ser interrumpido, se realizará de manera subrogada o en su caso, se deberá proporcionar un equipo que cuente con las mismas funciones y/o características en calidad de préstamo o garantía y los consumibles y otros gastos por estos conceptos correrán por cuenta del licitante adjudicado.</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b/>
          <w:color w:val="000000" w:themeColor="text1"/>
          <w:sz w:val="20"/>
          <w:szCs w:val="20"/>
          <w:lang w:val="es-ES_tradnl" w:eastAsia="es-MX"/>
        </w:rPr>
      </w:pPr>
      <w:r w:rsidRPr="00B9405A">
        <w:rPr>
          <w:rFonts w:ascii="Arial" w:eastAsia="Times New Roman" w:hAnsi="Arial" w:cs="Arial"/>
          <w:b/>
          <w:color w:val="000000" w:themeColor="text1"/>
          <w:sz w:val="20"/>
          <w:szCs w:val="20"/>
          <w:lang w:val="es-ES_tradnl" w:eastAsia="es-MX"/>
        </w:rPr>
        <w:t xml:space="preserve">C) Mantenimiento </w:t>
      </w:r>
      <w:proofErr w:type="gramStart"/>
      <w:r w:rsidRPr="00B9405A">
        <w:rPr>
          <w:rFonts w:ascii="Arial" w:eastAsia="Times New Roman" w:hAnsi="Arial" w:cs="Arial"/>
          <w:b/>
          <w:color w:val="000000" w:themeColor="text1"/>
          <w:sz w:val="20"/>
          <w:szCs w:val="20"/>
          <w:lang w:val="es-ES_tradnl" w:eastAsia="es-MX"/>
        </w:rPr>
        <w:t>mayor</w:t>
      </w:r>
      <w:proofErr w:type="gramEnd"/>
      <w:r w:rsidRPr="00B9405A">
        <w:rPr>
          <w:rFonts w:ascii="Arial" w:eastAsia="Times New Roman" w:hAnsi="Arial" w:cs="Arial"/>
          <w:b/>
          <w:color w:val="000000" w:themeColor="text1"/>
          <w:sz w:val="20"/>
          <w:szCs w:val="20"/>
          <w:lang w:val="es-ES_tradnl" w:eastAsia="es-MX"/>
        </w:rPr>
        <w:t>.</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 xml:space="preserve">En caso de ofertar el mantenimiento mayor, este consiste en la ejecución planificada de trabajos a realizar, con la finalidad de rehabilitar el equipo médico, realizando una revisión técnica completa, la cual abarca: </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ind w:left="709" w:hanging="425"/>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w:t>
      </w:r>
      <w:r w:rsidRPr="00B9405A">
        <w:rPr>
          <w:rFonts w:ascii="Arial" w:eastAsia="Times New Roman" w:hAnsi="Arial" w:cs="Arial"/>
          <w:noProof/>
          <w:color w:val="000000" w:themeColor="text1"/>
          <w:sz w:val="20"/>
          <w:szCs w:val="20"/>
          <w:lang w:eastAsia="es-MX"/>
        </w:rPr>
        <w:tab/>
        <w:t>Retoques o pulido de pintura y recubrimientos (carcazas, cubiertas, gabinetes, capacetes, etc).</w:t>
      </w:r>
    </w:p>
    <w:p w:rsidR="00B9405A" w:rsidRPr="00B9405A" w:rsidRDefault="00B9405A" w:rsidP="00B9405A">
      <w:pPr>
        <w:spacing w:after="0" w:line="240" w:lineRule="auto"/>
        <w:ind w:left="709" w:hanging="425"/>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w:t>
      </w:r>
      <w:r w:rsidRPr="00B9405A">
        <w:rPr>
          <w:rFonts w:ascii="Arial" w:eastAsia="Times New Roman" w:hAnsi="Arial" w:cs="Arial"/>
          <w:noProof/>
          <w:color w:val="000000" w:themeColor="text1"/>
          <w:sz w:val="20"/>
          <w:szCs w:val="20"/>
          <w:lang w:eastAsia="es-MX"/>
        </w:rPr>
        <w:tab/>
        <w:t>Desmontaje, inspección, reparación (de ser necesaria conforme a lo que el personal del Instituto/Secretaría determine) y posterior montaje de los elementos del equipo.</w:t>
      </w:r>
    </w:p>
    <w:p w:rsidR="00B9405A" w:rsidRPr="00B9405A" w:rsidRDefault="00B9405A" w:rsidP="00B9405A">
      <w:pPr>
        <w:spacing w:after="0" w:line="240" w:lineRule="auto"/>
        <w:ind w:left="709" w:hanging="425"/>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w:t>
      </w:r>
      <w:r w:rsidRPr="00B9405A">
        <w:rPr>
          <w:rFonts w:ascii="Arial" w:eastAsia="Times New Roman" w:hAnsi="Arial" w:cs="Arial"/>
          <w:noProof/>
          <w:color w:val="000000" w:themeColor="text1"/>
          <w:sz w:val="20"/>
          <w:szCs w:val="20"/>
          <w:lang w:eastAsia="es-MX"/>
        </w:rPr>
        <w:tab/>
        <w:t>Prueba y sustitución (de ser necesaria conforme a lo que el personal del Instituto/Secretaría determine) de teclas, teclados, perillas, interruptores y piezas rodables (como llantas, rodajas, etc.) del equipo principal y/o equipo accesorio.</w:t>
      </w:r>
    </w:p>
    <w:p w:rsidR="00B9405A" w:rsidRPr="00B9405A" w:rsidRDefault="00B9405A" w:rsidP="00B9405A">
      <w:pPr>
        <w:spacing w:after="0" w:line="240" w:lineRule="auto"/>
        <w:ind w:left="709" w:hanging="425"/>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w:t>
      </w:r>
      <w:r w:rsidRPr="00B9405A">
        <w:rPr>
          <w:rFonts w:ascii="Arial" w:eastAsia="Times New Roman" w:hAnsi="Arial" w:cs="Arial"/>
          <w:noProof/>
          <w:color w:val="000000" w:themeColor="text1"/>
          <w:sz w:val="20"/>
          <w:szCs w:val="20"/>
          <w:lang w:eastAsia="es-MX"/>
        </w:rPr>
        <w:tab/>
        <w:t>Sustitución de los elementos: con desgaste mecánico y/o corrosión.</w:t>
      </w:r>
    </w:p>
    <w:p w:rsidR="00B9405A" w:rsidRPr="00B9405A" w:rsidRDefault="00B9405A" w:rsidP="00B9405A">
      <w:pPr>
        <w:spacing w:after="0" w:line="240" w:lineRule="auto"/>
        <w:ind w:left="709" w:hanging="425"/>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w:t>
      </w:r>
      <w:r w:rsidRPr="00B9405A">
        <w:rPr>
          <w:rFonts w:ascii="Arial" w:eastAsia="Times New Roman" w:hAnsi="Arial" w:cs="Arial"/>
          <w:noProof/>
          <w:color w:val="000000" w:themeColor="text1"/>
          <w:sz w:val="20"/>
          <w:szCs w:val="20"/>
          <w:lang w:eastAsia="es-MX"/>
        </w:rPr>
        <w:tab/>
        <w:t xml:space="preserve">En estaciones de trabajo con equipo de cómputo (adquisición o procesamiento): respaldo de información y reinstalación de sistema operativo y sus aplicativos, y cambio de componentes </w:t>
      </w:r>
      <w:r w:rsidRPr="00B9405A">
        <w:rPr>
          <w:rFonts w:ascii="Arial" w:eastAsia="Times New Roman" w:hAnsi="Arial" w:cs="Arial"/>
          <w:noProof/>
          <w:color w:val="000000" w:themeColor="text1"/>
          <w:sz w:val="20"/>
          <w:szCs w:val="20"/>
          <w:lang w:eastAsia="es-MX"/>
        </w:rPr>
        <w:lastRenderedPageBreak/>
        <w:t>periféricos (en caso de ilegibilidad o funcionalidad parcial o intermitente conforme a lo que el personal del Instituto/Secretaría determine).</w:t>
      </w:r>
    </w:p>
    <w:p w:rsidR="00B9405A" w:rsidRPr="00B9405A" w:rsidRDefault="00B9405A" w:rsidP="00B9405A">
      <w:pPr>
        <w:spacing w:after="0" w:line="240" w:lineRule="auto"/>
        <w:ind w:left="709" w:hanging="425"/>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w:t>
      </w:r>
      <w:r w:rsidRPr="00B9405A">
        <w:rPr>
          <w:rFonts w:ascii="Arial" w:eastAsia="Times New Roman" w:hAnsi="Arial" w:cs="Arial"/>
          <w:noProof/>
          <w:color w:val="000000" w:themeColor="text1"/>
          <w:sz w:val="20"/>
          <w:szCs w:val="20"/>
          <w:lang w:eastAsia="es-MX"/>
        </w:rPr>
        <w:tab/>
        <w:t>Calibración y pruebas funcionales.</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Todos los gastos que se generen con motivo de la reparación o mantenimiento, así como los gastos por concepto de traslado de los derechohabientes, correrán por cuenta del licitante adjudicado, previa notificación del Instituto/Secretaría.</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El licitante adjudicado se obliga a responder por su cuenta y riesgo de los daños y/o perjuicios que por inobservancia o negligencia de su parte, llegue a causar al Instituto/Secretaría y/o a terceros.</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r w:rsidRPr="00B9405A">
        <w:rPr>
          <w:rFonts w:ascii="Arial" w:eastAsia="Times New Roman" w:hAnsi="Arial" w:cs="Arial"/>
          <w:b/>
          <w:noProof/>
          <w:color w:val="000000" w:themeColor="text1"/>
          <w:sz w:val="20"/>
          <w:szCs w:val="20"/>
          <w:lang w:val="es-ES_tradnl" w:eastAsia="es-MX"/>
        </w:rPr>
        <w:t>IV.1.1 Plazo y condiciones de canje o devolución del bien.</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eastAsia="es-MX"/>
        </w:rPr>
      </w:pPr>
      <w:r w:rsidRPr="00B9405A">
        <w:rPr>
          <w:rFonts w:ascii="Arial" w:eastAsia="Times New Roman" w:hAnsi="Arial" w:cs="Arial"/>
          <w:b/>
          <w:noProof/>
          <w:color w:val="000000" w:themeColor="text1"/>
          <w:sz w:val="20"/>
          <w:szCs w:val="20"/>
          <w:lang w:eastAsia="es-MX"/>
        </w:rPr>
        <w:t>Para el particular de los bienes correspondientes a los Programas de “</w:t>
      </w:r>
      <w:r w:rsidRPr="00B9405A">
        <w:rPr>
          <w:rFonts w:ascii="Arial" w:eastAsia="Times New Roman" w:hAnsi="Arial" w:cs="Arial"/>
          <w:b/>
          <w:i/>
          <w:noProof/>
          <w:color w:val="000000" w:themeColor="text1"/>
          <w:sz w:val="20"/>
          <w:szCs w:val="20"/>
          <w:lang w:eastAsia="es-MX"/>
        </w:rPr>
        <w:t>Equipo Médico 2016” y “Equipamiento Asociado a Obra 2016”</w:t>
      </w:r>
      <w:r w:rsidRPr="00B9405A">
        <w:rPr>
          <w:rFonts w:ascii="Arial" w:eastAsia="Times New Roman" w:hAnsi="Arial" w:cs="Arial"/>
          <w:b/>
          <w:noProof/>
          <w:color w:val="000000" w:themeColor="text1"/>
          <w:sz w:val="20"/>
          <w:szCs w:val="20"/>
          <w:lang w:eastAsia="es-MX"/>
        </w:rPr>
        <w:t>:</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Por conducto de los responsables administrativos de las Unidades Médicas, así como del administrador del contrato, podrá solicitar al proveedor, el canje de los bienes que presenten defectos a simple vista o de fabricación, especificaciones distintas a las establecidas en el contrato o calidad inferior a la propuesta, vicios ocultos o bien, cuando el área usuaria manifieste alguna queja en el sentido de que el uso del bien puede afectar la calidad del servicio. Debiendo notificar al proveedor dentro del periodo de 5 días hábiles siguientes al momento en que se haya tenido conocimiento de alguno de los supuestos antes mencionados.</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Cuando concurra alguno de los supuestos anteriores, el proveedor deberá reparar los bienes, cuando así proceda, en un plazo máximo de 6 días hábiles o bien, reemplazarlos por bienes nuevos en un plazo máximo de 30 días hábiles, a entera satisfacción del Instituto, contando a partir de la fecha de notificación por parte del Instituto, siempre que se encuentre vigente la garantía con la que se adquirió el bien.</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eastAsia="es-MX"/>
        </w:rPr>
      </w:pPr>
      <w:r w:rsidRPr="00B9405A">
        <w:rPr>
          <w:rFonts w:ascii="Arial" w:eastAsia="Times New Roman" w:hAnsi="Arial" w:cs="Arial"/>
          <w:b/>
          <w:noProof/>
          <w:color w:val="000000" w:themeColor="text1"/>
          <w:sz w:val="20"/>
          <w:szCs w:val="20"/>
          <w:lang w:eastAsia="es-MX"/>
        </w:rPr>
        <w:t xml:space="preserve">Para el particular de los bienes correspondientes a la </w:t>
      </w:r>
      <w:r w:rsidRPr="00B9405A">
        <w:rPr>
          <w:rFonts w:ascii="Arial" w:eastAsia="Times New Roman" w:hAnsi="Arial" w:cs="Arial"/>
          <w:b/>
          <w:i/>
          <w:noProof/>
          <w:color w:val="000000" w:themeColor="text1"/>
          <w:sz w:val="20"/>
          <w:szCs w:val="20"/>
          <w:lang w:eastAsia="es-MX"/>
        </w:rPr>
        <w:t>Secretaría de la Defensa Nacional (SEDENA):</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Por conducto del administrador del contrato, se podrá solicitar al proveedor, el canje de los bienes que presenten defectos a simple vista o de fabricación, especificaciones distintas a las establecidas en el contrato o calidad inferior a la propuesta, vicios ocultos o bien, cuando el área usuaria manifieste alguna queja en el sentido de que el uso del bien puede afectar la calidad del servicio. Debiendo notificar al proveedor dentro del periodo de 5 días hábiles siguientes al momento en que se haya tenido conocimiento de alguno de los supuestos antes mencionados.</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Cuando concurra alguno de los supuestos anteriores, el proveedor deberá reparar los bienes, cuando así proceda, en un plazo máximo de 6 días hábiles o bien, reemplazarlos por bienes nuevos en un plazo máximo de 30 días hábiles, a entera satisfacción de la Secretaría, contados a partir de la fecha de notificación por parte del administrador del contrato, siempre que se encuentre vigente la garantía con la que se adquirió el bien.</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eastAsia="es-MX"/>
        </w:rPr>
      </w:pPr>
      <w:r w:rsidRPr="00B9405A">
        <w:rPr>
          <w:rFonts w:ascii="Arial" w:eastAsia="Times New Roman" w:hAnsi="Arial" w:cs="Arial"/>
          <w:b/>
          <w:noProof/>
          <w:color w:val="000000" w:themeColor="text1"/>
          <w:sz w:val="20"/>
          <w:szCs w:val="20"/>
          <w:lang w:eastAsia="es-MX"/>
        </w:rPr>
        <w:t>IV.1.2 Plazo para notificar al proveedor</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eastAsia="es-MX"/>
        </w:rPr>
      </w:pPr>
      <w:r w:rsidRPr="00B9405A">
        <w:rPr>
          <w:rFonts w:ascii="Arial" w:eastAsia="Times New Roman" w:hAnsi="Arial" w:cs="Arial"/>
          <w:b/>
          <w:noProof/>
          <w:color w:val="000000" w:themeColor="text1"/>
          <w:sz w:val="20"/>
          <w:szCs w:val="20"/>
          <w:lang w:eastAsia="es-MX"/>
        </w:rPr>
        <w:t>Para el particular de los bienes correspondientes a los Programas de “</w:t>
      </w:r>
      <w:r w:rsidRPr="00B9405A">
        <w:rPr>
          <w:rFonts w:ascii="Arial" w:eastAsia="Times New Roman" w:hAnsi="Arial" w:cs="Arial"/>
          <w:b/>
          <w:i/>
          <w:noProof/>
          <w:color w:val="000000" w:themeColor="text1"/>
          <w:sz w:val="20"/>
          <w:szCs w:val="20"/>
          <w:lang w:eastAsia="es-MX"/>
        </w:rPr>
        <w:t>Equipo Médico 2016” y “Equipamiento Asociado a Obra 2016”</w:t>
      </w:r>
      <w:r w:rsidRPr="00B9405A">
        <w:rPr>
          <w:rFonts w:ascii="Arial" w:eastAsia="Times New Roman" w:hAnsi="Arial" w:cs="Arial"/>
          <w:b/>
          <w:noProof/>
          <w:color w:val="000000" w:themeColor="text1"/>
          <w:sz w:val="20"/>
          <w:szCs w:val="20"/>
          <w:lang w:eastAsia="es-MX"/>
        </w:rPr>
        <w:t>:</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 xml:space="preserve">Por conducto de los responsables administrativos de las Unidades Médicas, así como del administrador del contrato, se le notificará al proveedor dentro del periodo de </w:t>
      </w:r>
      <w:r w:rsidRPr="00B9405A">
        <w:rPr>
          <w:rFonts w:ascii="Arial" w:eastAsia="Times New Roman" w:hAnsi="Arial" w:cs="Arial"/>
          <w:b/>
          <w:noProof/>
          <w:color w:val="000000" w:themeColor="text1"/>
          <w:sz w:val="20"/>
          <w:szCs w:val="20"/>
          <w:lang w:eastAsia="es-MX"/>
        </w:rPr>
        <w:t>5 días hábiles</w:t>
      </w:r>
      <w:r w:rsidRPr="00B9405A">
        <w:rPr>
          <w:rFonts w:ascii="Arial" w:eastAsia="Times New Roman" w:hAnsi="Arial" w:cs="Arial"/>
          <w:noProof/>
          <w:color w:val="000000" w:themeColor="text1"/>
          <w:sz w:val="20"/>
          <w:szCs w:val="20"/>
          <w:lang w:eastAsia="es-MX"/>
        </w:rPr>
        <w:t xml:space="preserve"> siguientes al momento en que se haya tenido conocimiento de alguno de los supuestos de canje.</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eastAsia="es-MX"/>
        </w:rPr>
      </w:pPr>
      <w:r w:rsidRPr="00B9405A">
        <w:rPr>
          <w:rFonts w:ascii="Arial" w:eastAsia="Times New Roman" w:hAnsi="Arial" w:cs="Arial"/>
          <w:b/>
          <w:noProof/>
          <w:color w:val="000000" w:themeColor="text1"/>
          <w:sz w:val="20"/>
          <w:szCs w:val="20"/>
          <w:lang w:eastAsia="es-MX"/>
        </w:rPr>
        <w:t>Para el particular de los bienes correspondientes a la “</w:t>
      </w:r>
      <w:r w:rsidRPr="00B9405A">
        <w:rPr>
          <w:rFonts w:ascii="Arial" w:eastAsia="Times New Roman" w:hAnsi="Arial" w:cs="Arial"/>
          <w:b/>
          <w:i/>
          <w:noProof/>
          <w:color w:val="000000" w:themeColor="text1"/>
          <w:sz w:val="20"/>
          <w:szCs w:val="20"/>
          <w:lang w:eastAsia="es-MX"/>
        </w:rPr>
        <w:t>Secretaría de la Defensa Nacional (SEDENA</w:t>
      </w:r>
      <w:r w:rsidRPr="00B9405A">
        <w:rPr>
          <w:rFonts w:ascii="Arial" w:eastAsia="Times New Roman" w:hAnsi="Arial" w:cs="Arial"/>
          <w:b/>
          <w:noProof/>
          <w:color w:val="000000" w:themeColor="text1"/>
          <w:sz w:val="20"/>
          <w:szCs w:val="20"/>
          <w:lang w:eastAsia="es-MX"/>
        </w:rPr>
        <w:t>)”:</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Por conducto del administrador del contrato, se le notificara al proveedor dentro del periodo de 5 días hábiles siguientes al momento en que se haya tenido conocimiento de alguno de los supuestos de canje.</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r w:rsidRPr="00B9405A">
        <w:rPr>
          <w:rFonts w:ascii="Arial" w:eastAsia="Times New Roman" w:hAnsi="Arial" w:cs="Arial"/>
          <w:b/>
          <w:noProof/>
          <w:color w:val="000000" w:themeColor="text1"/>
          <w:sz w:val="20"/>
          <w:szCs w:val="20"/>
          <w:lang w:val="es-ES_tradnl" w:eastAsia="es-MX"/>
        </w:rPr>
        <w:t>IV.1.3.</w:t>
      </w:r>
      <w:r w:rsidRPr="00B9405A">
        <w:rPr>
          <w:rFonts w:ascii="Arial" w:eastAsia="Times New Roman" w:hAnsi="Arial" w:cs="Arial"/>
          <w:b/>
          <w:noProof/>
          <w:color w:val="000000" w:themeColor="text1"/>
          <w:sz w:val="20"/>
          <w:szCs w:val="20"/>
          <w:lang w:eastAsia="es-MX"/>
        </w:rPr>
        <w:t xml:space="preserve"> Tiempos máximos de reparación o atención de fallas</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 xml:space="preserve">Durante la vigencia de la Garantía de los Bienes, el proveedor deberá reparar los bienes, cuando así proceda, en un plazo máximo de </w:t>
      </w:r>
      <w:r w:rsidRPr="00B9405A">
        <w:rPr>
          <w:rFonts w:ascii="Arial" w:eastAsia="Times New Roman" w:hAnsi="Arial" w:cs="Arial"/>
          <w:b/>
          <w:noProof/>
          <w:color w:val="000000" w:themeColor="text1"/>
          <w:sz w:val="20"/>
          <w:szCs w:val="20"/>
          <w:lang w:eastAsia="es-MX"/>
        </w:rPr>
        <w:t>6 días hábiles</w:t>
      </w:r>
      <w:r w:rsidRPr="00B9405A">
        <w:rPr>
          <w:rFonts w:ascii="Arial" w:eastAsia="Times New Roman" w:hAnsi="Arial" w:cs="Arial"/>
          <w:noProof/>
          <w:color w:val="000000" w:themeColor="text1"/>
          <w:sz w:val="20"/>
          <w:szCs w:val="20"/>
          <w:lang w:eastAsia="es-MX"/>
        </w:rPr>
        <w:t xml:space="preserve"> o bien, reemplazarlos por bienes nuevos, a entera satisfacción del Instituto/Secretaría, en un plazo no mayor de </w:t>
      </w:r>
      <w:r w:rsidRPr="00B9405A">
        <w:rPr>
          <w:rFonts w:ascii="Arial" w:eastAsia="Times New Roman" w:hAnsi="Arial" w:cs="Arial"/>
          <w:b/>
          <w:noProof/>
          <w:color w:val="000000" w:themeColor="text1"/>
          <w:sz w:val="20"/>
          <w:szCs w:val="20"/>
          <w:lang w:eastAsia="es-MX"/>
        </w:rPr>
        <w:t>30 días hábiles</w:t>
      </w:r>
      <w:r w:rsidRPr="00B9405A">
        <w:rPr>
          <w:rFonts w:ascii="Arial" w:eastAsia="Times New Roman" w:hAnsi="Arial" w:cs="Arial"/>
          <w:noProof/>
          <w:color w:val="000000" w:themeColor="text1"/>
          <w:sz w:val="20"/>
          <w:szCs w:val="20"/>
          <w:lang w:eastAsia="es-MX"/>
        </w:rPr>
        <w:t>, en ambos casos, el plazo contará a partir de la fecha de notificación por parte del Instituto/Secretaría, siempre que se encuentre vigente la garantía que otorga el fabricante sobre el bien.</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b/>
          <w:noProof/>
          <w:color w:val="000000" w:themeColor="text1"/>
          <w:sz w:val="20"/>
          <w:szCs w:val="20"/>
          <w:lang w:eastAsia="es-MX"/>
        </w:rPr>
        <w:t>6 días hábiles</w:t>
      </w:r>
      <w:r w:rsidRPr="00B9405A">
        <w:rPr>
          <w:rFonts w:ascii="Arial" w:eastAsia="Times New Roman" w:hAnsi="Arial" w:cs="Arial"/>
          <w:noProof/>
          <w:color w:val="000000" w:themeColor="text1"/>
          <w:sz w:val="20"/>
          <w:szCs w:val="20"/>
          <w:lang w:eastAsia="es-MX"/>
        </w:rPr>
        <w:t xml:space="preserve"> posteriores al reporte por escrito, bajo la siguiente secuencia:</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ind w:left="567"/>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1.</w:t>
      </w:r>
      <w:r w:rsidRPr="00B9405A">
        <w:rPr>
          <w:rFonts w:ascii="Arial" w:eastAsia="Times New Roman" w:hAnsi="Arial" w:cs="Arial"/>
          <w:noProof/>
          <w:color w:val="000000" w:themeColor="text1"/>
          <w:sz w:val="20"/>
          <w:szCs w:val="20"/>
          <w:lang w:eastAsia="es-MX"/>
        </w:rPr>
        <w:tab/>
      </w:r>
      <w:r w:rsidRPr="00B9405A">
        <w:rPr>
          <w:rFonts w:ascii="Arial" w:eastAsia="Times New Roman" w:hAnsi="Arial" w:cs="Arial"/>
          <w:b/>
          <w:noProof/>
          <w:color w:val="000000" w:themeColor="text1"/>
          <w:sz w:val="20"/>
          <w:szCs w:val="20"/>
          <w:lang w:eastAsia="es-MX"/>
        </w:rPr>
        <w:t>2 días hábiles</w:t>
      </w:r>
      <w:r w:rsidRPr="00B9405A">
        <w:rPr>
          <w:rFonts w:ascii="Arial" w:eastAsia="Times New Roman" w:hAnsi="Arial" w:cs="Arial"/>
          <w:noProof/>
          <w:color w:val="000000" w:themeColor="text1"/>
          <w:sz w:val="20"/>
          <w:szCs w:val="20"/>
          <w:lang w:eastAsia="es-MX"/>
        </w:rPr>
        <w:t xml:space="preserve"> para acudir a la unidad médica.</w:t>
      </w:r>
    </w:p>
    <w:p w:rsidR="00B9405A" w:rsidRPr="00B9405A" w:rsidRDefault="00B9405A" w:rsidP="00B9405A">
      <w:pPr>
        <w:spacing w:after="0" w:line="240" w:lineRule="auto"/>
        <w:ind w:left="567"/>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2.</w:t>
      </w:r>
      <w:r w:rsidRPr="00B9405A">
        <w:rPr>
          <w:rFonts w:ascii="Arial" w:eastAsia="Times New Roman" w:hAnsi="Arial" w:cs="Arial"/>
          <w:noProof/>
          <w:color w:val="000000" w:themeColor="text1"/>
          <w:sz w:val="20"/>
          <w:szCs w:val="20"/>
          <w:lang w:eastAsia="es-MX"/>
        </w:rPr>
        <w:tab/>
      </w:r>
      <w:r w:rsidRPr="00B9405A">
        <w:rPr>
          <w:rFonts w:ascii="Arial" w:eastAsia="Times New Roman" w:hAnsi="Arial" w:cs="Arial"/>
          <w:b/>
          <w:noProof/>
          <w:color w:val="000000" w:themeColor="text1"/>
          <w:sz w:val="20"/>
          <w:szCs w:val="20"/>
          <w:lang w:eastAsia="es-MX"/>
        </w:rPr>
        <w:t>1 día hábil</w:t>
      </w:r>
      <w:r w:rsidRPr="00B9405A">
        <w:rPr>
          <w:rFonts w:ascii="Arial" w:eastAsia="Times New Roman" w:hAnsi="Arial" w:cs="Arial"/>
          <w:noProof/>
          <w:color w:val="000000" w:themeColor="text1"/>
          <w:sz w:val="20"/>
          <w:szCs w:val="20"/>
          <w:lang w:eastAsia="es-MX"/>
        </w:rPr>
        <w:t xml:space="preserve"> para diagnóstico.</w:t>
      </w:r>
    </w:p>
    <w:p w:rsidR="00B9405A" w:rsidRPr="00B9405A" w:rsidRDefault="00B9405A" w:rsidP="00B9405A">
      <w:pPr>
        <w:spacing w:after="0" w:line="240" w:lineRule="auto"/>
        <w:ind w:left="567"/>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3.</w:t>
      </w:r>
      <w:r w:rsidRPr="00B9405A">
        <w:rPr>
          <w:rFonts w:ascii="Arial" w:eastAsia="Times New Roman" w:hAnsi="Arial" w:cs="Arial"/>
          <w:noProof/>
          <w:color w:val="000000" w:themeColor="text1"/>
          <w:sz w:val="20"/>
          <w:szCs w:val="20"/>
          <w:lang w:eastAsia="es-MX"/>
        </w:rPr>
        <w:tab/>
      </w:r>
      <w:r w:rsidRPr="00B9405A">
        <w:rPr>
          <w:rFonts w:ascii="Arial" w:eastAsia="Times New Roman" w:hAnsi="Arial" w:cs="Arial"/>
          <w:b/>
          <w:noProof/>
          <w:color w:val="000000" w:themeColor="text1"/>
          <w:sz w:val="20"/>
          <w:szCs w:val="20"/>
          <w:lang w:eastAsia="es-MX"/>
        </w:rPr>
        <w:t>3 días hábiles</w:t>
      </w:r>
      <w:r w:rsidRPr="00B9405A">
        <w:rPr>
          <w:rFonts w:ascii="Arial" w:eastAsia="Times New Roman" w:hAnsi="Arial" w:cs="Arial"/>
          <w:noProof/>
          <w:color w:val="000000" w:themeColor="text1"/>
          <w:sz w:val="20"/>
          <w:szCs w:val="20"/>
          <w:lang w:eastAsia="es-MX"/>
        </w:rPr>
        <w:t xml:space="preserve"> para remplazo de refacciones y calibraciones.</w:t>
      </w:r>
    </w:p>
    <w:p w:rsidR="00B9405A" w:rsidRPr="00B9405A" w:rsidRDefault="00B9405A" w:rsidP="00B9405A">
      <w:pPr>
        <w:spacing w:after="0" w:line="240" w:lineRule="auto"/>
        <w:ind w:left="567"/>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En caso que la reparación de los bienes supere los “Tiempos máximos de reparación o atención de fallas” el servicio no deberá ser interrumpido, por lo que deberá proporcionar un equipo que cuente con las mismas funciones y/o características en calidad de préstamo o garantía y los consumibles y otros gastos por estos conceptos de dicho equipo, correrán por cuenta del licitante adjudicado.</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eastAsia="es-MX"/>
        </w:rPr>
      </w:pPr>
      <w:r w:rsidRPr="00B9405A">
        <w:rPr>
          <w:rFonts w:ascii="Arial" w:eastAsia="Times New Roman" w:hAnsi="Arial" w:cs="Arial"/>
          <w:b/>
          <w:noProof/>
          <w:color w:val="000000" w:themeColor="text1"/>
          <w:sz w:val="20"/>
          <w:szCs w:val="20"/>
          <w:lang w:eastAsia="es-MX"/>
        </w:rPr>
        <w:t xml:space="preserve">IV.1.4 </w:t>
      </w:r>
      <w:r w:rsidRPr="00B9405A">
        <w:rPr>
          <w:rFonts w:ascii="Arial" w:eastAsia="Times New Roman" w:hAnsi="Arial" w:cs="Arial"/>
          <w:b/>
          <w:noProof/>
          <w:color w:val="000000" w:themeColor="text1"/>
          <w:sz w:val="20"/>
          <w:szCs w:val="20"/>
          <w:lang w:val="es-ES_tradnl" w:eastAsia="es-MX"/>
        </w:rPr>
        <w:t>Centros de servicio (domicilios y horarios) y reporte técnico</w:t>
      </w:r>
      <w:r w:rsidRPr="00B9405A">
        <w:rPr>
          <w:rFonts w:ascii="Arial" w:eastAsia="Times New Roman" w:hAnsi="Arial" w:cs="Arial"/>
          <w:b/>
          <w:noProof/>
          <w:color w:val="000000" w:themeColor="text1"/>
          <w:sz w:val="20"/>
          <w:szCs w:val="20"/>
          <w:lang w:eastAsia="es-MX"/>
        </w:rPr>
        <w:t>.</w:t>
      </w: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eastAsia="es-MX"/>
        </w:rPr>
      </w:pPr>
      <w:r w:rsidRPr="00B9405A">
        <w:rPr>
          <w:rFonts w:ascii="Arial" w:eastAsia="Times New Roman" w:hAnsi="Arial" w:cs="Arial"/>
          <w:noProof/>
          <w:color w:val="000000" w:themeColor="text1"/>
          <w:sz w:val="20"/>
          <w:szCs w:val="20"/>
          <w:lang w:eastAsia="es-MX"/>
        </w:rPr>
        <w:t>El licitante adjudicado deberá proporcionar a la entrega de los bienes, la descripción de la capacidad de servicio local y regional, número de los técnicos y nivel de resolución (capacidad), su base de localización, el tiempo aproximado de respuesta para reparaciones de emergencia (dentro y fuera de horario regular), indicando el correo electrónico oficial de la empresa para la comunicación de solicitud de reparación.</w:t>
      </w: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r w:rsidRPr="00B9405A">
        <w:rPr>
          <w:rFonts w:ascii="Arial" w:eastAsia="Times New Roman" w:hAnsi="Arial" w:cs="Arial"/>
          <w:b/>
          <w:noProof/>
          <w:color w:val="000000" w:themeColor="text1"/>
          <w:sz w:val="20"/>
          <w:szCs w:val="20"/>
          <w:lang w:val="es-ES_tradnl" w:eastAsia="es-MX"/>
        </w:rPr>
        <w:t>VI. CONDICIONES DE PAGO</w:t>
      </w: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p>
    <w:p w:rsidR="00B9405A" w:rsidRPr="00B9405A" w:rsidRDefault="00B9405A" w:rsidP="00B9405A">
      <w:pPr>
        <w:spacing w:after="0" w:line="240" w:lineRule="auto"/>
        <w:jc w:val="both"/>
        <w:rPr>
          <w:rFonts w:ascii="Arial" w:hAnsi="Arial" w:cs="Arial"/>
          <w:b/>
          <w:noProof/>
          <w:color w:val="000000" w:themeColor="text1"/>
          <w:sz w:val="20"/>
          <w:szCs w:val="20"/>
        </w:rPr>
      </w:pPr>
      <w:r w:rsidRPr="00B9405A">
        <w:rPr>
          <w:rFonts w:ascii="Arial" w:hAnsi="Arial" w:cs="Arial"/>
          <w:b/>
          <w:noProof/>
          <w:color w:val="000000" w:themeColor="text1"/>
          <w:sz w:val="20"/>
          <w:szCs w:val="20"/>
        </w:rPr>
        <w:t>Para el particular de los bienes correspondientes a los Programas de “Equipo Médico 2016” y “Equipamiento Asociado a Obra 2016”, del IMSS.</w:t>
      </w:r>
    </w:p>
    <w:p w:rsidR="00B9405A" w:rsidRPr="00B9405A" w:rsidRDefault="00B9405A" w:rsidP="00B9405A">
      <w:pPr>
        <w:autoSpaceDE w:val="0"/>
        <w:autoSpaceDN w:val="0"/>
        <w:adjustRightInd w:val="0"/>
        <w:spacing w:after="0" w:line="240" w:lineRule="auto"/>
        <w:jc w:val="both"/>
        <w:rPr>
          <w:rFonts w:ascii="Arial" w:hAnsi="Arial" w:cs="Arial"/>
          <w:noProof/>
          <w:sz w:val="16"/>
          <w:szCs w:val="16"/>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 xml:space="preserve">El pago de los bienes se efectuará en pesos mexicanos, en una sola exhibición o pagos parciales por partida completa entregada, a los 20 días naturales posteriores a la entrega de la representación impresa del comprobante fiscal digital y documentación comprobatoria que acredite la entrega de los bienes a entera satisfacción del Instituto, en la División de Trámite de Erogaciones, ubicada en calle Gobernador Tiburcio Montiel No. 15, Col. San Miguel Chapultepec, Delegación Miguel Hidalgo, Ciudad de México, C.P. 11850, de lunes a viernes en un horario de 9:00 a 14:00 horas, previa validación y autorización que para tal efecto realice el Administrador del contrato. </w:t>
      </w: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La documentación comprobatoria será:</w:t>
      </w: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numPr>
          <w:ilvl w:val="0"/>
          <w:numId w:val="33"/>
        </w:numPr>
        <w:autoSpaceDE w:val="0"/>
        <w:autoSpaceDN w:val="0"/>
        <w:adjustRightInd w:val="0"/>
        <w:spacing w:after="0" w:line="240" w:lineRule="auto"/>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Comprobante fiscal autorizado por el SAT en el que se indique:</w:t>
      </w:r>
    </w:p>
    <w:p w:rsidR="00B9405A" w:rsidRPr="00B9405A" w:rsidRDefault="00B9405A" w:rsidP="00B9405A">
      <w:pPr>
        <w:numPr>
          <w:ilvl w:val="0"/>
          <w:numId w:val="34"/>
        </w:numPr>
        <w:autoSpaceDE w:val="0"/>
        <w:autoSpaceDN w:val="0"/>
        <w:adjustRightInd w:val="0"/>
        <w:spacing w:after="0" w:line="240" w:lineRule="auto"/>
        <w:ind w:firstLine="283"/>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Número de Proveedor</w:t>
      </w:r>
    </w:p>
    <w:p w:rsidR="00B9405A" w:rsidRPr="00B9405A" w:rsidRDefault="00B9405A" w:rsidP="00B9405A">
      <w:pPr>
        <w:numPr>
          <w:ilvl w:val="0"/>
          <w:numId w:val="34"/>
        </w:numPr>
        <w:autoSpaceDE w:val="0"/>
        <w:autoSpaceDN w:val="0"/>
        <w:adjustRightInd w:val="0"/>
        <w:spacing w:after="0" w:line="240" w:lineRule="auto"/>
        <w:ind w:firstLine="283"/>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Número de Contrato</w:t>
      </w:r>
    </w:p>
    <w:p w:rsidR="00B9405A" w:rsidRPr="00B9405A" w:rsidRDefault="00B9405A" w:rsidP="00B9405A">
      <w:pPr>
        <w:numPr>
          <w:ilvl w:val="0"/>
          <w:numId w:val="34"/>
        </w:numPr>
        <w:autoSpaceDE w:val="0"/>
        <w:autoSpaceDN w:val="0"/>
        <w:adjustRightInd w:val="0"/>
        <w:spacing w:after="0" w:line="240" w:lineRule="auto"/>
        <w:ind w:firstLine="283"/>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Número de tránsito o de alta(s)</w:t>
      </w:r>
    </w:p>
    <w:p w:rsidR="00B9405A" w:rsidRPr="00B9405A" w:rsidRDefault="00B9405A" w:rsidP="00B9405A">
      <w:pPr>
        <w:numPr>
          <w:ilvl w:val="0"/>
          <w:numId w:val="34"/>
        </w:numPr>
        <w:autoSpaceDE w:val="0"/>
        <w:autoSpaceDN w:val="0"/>
        <w:adjustRightInd w:val="0"/>
        <w:spacing w:after="0" w:line="240" w:lineRule="auto"/>
        <w:ind w:firstLine="283"/>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lastRenderedPageBreak/>
        <w:t>Número de fianza y nombre de la afianzadora</w:t>
      </w:r>
    </w:p>
    <w:p w:rsidR="00B9405A" w:rsidRPr="00B9405A" w:rsidRDefault="00B9405A" w:rsidP="00B9405A">
      <w:pPr>
        <w:autoSpaceDE w:val="0"/>
        <w:autoSpaceDN w:val="0"/>
        <w:adjustRightInd w:val="0"/>
        <w:spacing w:after="0" w:line="240" w:lineRule="auto"/>
        <w:ind w:left="22" w:firstLine="283"/>
        <w:jc w:val="both"/>
        <w:rPr>
          <w:rFonts w:ascii="Arial" w:eastAsia="Times New Roman" w:hAnsi="Arial" w:cs="Arial"/>
          <w:noProof/>
          <w:sz w:val="20"/>
          <w:szCs w:val="20"/>
          <w:lang w:val="es-ES" w:eastAsia="es-ES"/>
        </w:rPr>
      </w:pPr>
    </w:p>
    <w:p w:rsidR="00B9405A" w:rsidRPr="00B9405A" w:rsidRDefault="00B9405A" w:rsidP="00B9405A">
      <w:pPr>
        <w:numPr>
          <w:ilvl w:val="0"/>
          <w:numId w:val="33"/>
        </w:numPr>
        <w:autoSpaceDE w:val="0"/>
        <w:autoSpaceDN w:val="0"/>
        <w:adjustRightInd w:val="0"/>
        <w:spacing w:after="0" w:line="240" w:lineRule="auto"/>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Acta Administrativa Circunstanciada de Entrega, Recepcion, Instalacion, Puesta en Operación y Capacitacion de Bienes de Inversión.</w:t>
      </w:r>
    </w:p>
    <w:p w:rsidR="00B9405A" w:rsidRPr="00B9405A" w:rsidRDefault="00B9405A" w:rsidP="00B9405A">
      <w:pPr>
        <w:numPr>
          <w:ilvl w:val="0"/>
          <w:numId w:val="33"/>
        </w:numPr>
        <w:autoSpaceDE w:val="0"/>
        <w:autoSpaceDN w:val="0"/>
        <w:adjustRightInd w:val="0"/>
        <w:spacing w:after="0" w:line="240" w:lineRule="auto"/>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Copia del contrato.</w:t>
      </w:r>
    </w:p>
    <w:p w:rsidR="00B9405A" w:rsidRPr="00B9405A" w:rsidRDefault="00B9405A" w:rsidP="00B9405A">
      <w:pPr>
        <w:numPr>
          <w:ilvl w:val="0"/>
          <w:numId w:val="33"/>
        </w:numPr>
        <w:autoSpaceDE w:val="0"/>
        <w:autoSpaceDN w:val="0"/>
        <w:adjustRightInd w:val="0"/>
        <w:spacing w:after="0" w:line="240" w:lineRule="auto"/>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Remisión del pedido.</w:t>
      </w:r>
    </w:p>
    <w:p w:rsidR="00B9405A" w:rsidRPr="00B9405A" w:rsidRDefault="00B9405A" w:rsidP="00B9405A">
      <w:pPr>
        <w:numPr>
          <w:ilvl w:val="0"/>
          <w:numId w:val="33"/>
        </w:numPr>
        <w:autoSpaceDE w:val="0"/>
        <w:autoSpaceDN w:val="0"/>
        <w:adjustRightInd w:val="0"/>
        <w:spacing w:after="0" w:line="240" w:lineRule="auto"/>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Copia de la fianza.</w:t>
      </w:r>
    </w:p>
    <w:p w:rsidR="00B9405A" w:rsidRPr="00B9405A" w:rsidRDefault="00B9405A" w:rsidP="00B9405A">
      <w:pPr>
        <w:numPr>
          <w:ilvl w:val="0"/>
          <w:numId w:val="33"/>
        </w:numPr>
        <w:autoSpaceDE w:val="0"/>
        <w:autoSpaceDN w:val="0"/>
        <w:adjustRightInd w:val="0"/>
        <w:spacing w:after="0" w:line="240" w:lineRule="auto"/>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Original de la carta garantía entregada en las unidades de destino de los bienes, debidamente sellada y firmada, conforme lo señalado en el  Anexo No. 1.7 “Acta Administrativa Circunstanciada de Entrega, Recepcion, Instalacion, Puesta en Operación y Capacitacion de Bienes de Inversión”.</w:t>
      </w:r>
    </w:p>
    <w:p w:rsidR="00B9405A" w:rsidRPr="00B9405A" w:rsidRDefault="00B9405A" w:rsidP="00B9405A">
      <w:pPr>
        <w:numPr>
          <w:ilvl w:val="0"/>
          <w:numId w:val="33"/>
        </w:numPr>
        <w:autoSpaceDE w:val="0"/>
        <w:autoSpaceDN w:val="0"/>
        <w:adjustRightInd w:val="0"/>
        <w:spacing w:after="0" w:line="240" w:lineRule="auto"/>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En su caso, CFDI a Favor del IMSS por sanciones o penalizaciones en las que se indique:</w:t>
      </w:r>
    </w:p>
    <w:p w:rsidR="00B9405A" w:rsidRPr="00B9405A" w:rsidRDefault="00B9405A" w:rsidP="00B9405A">
      <w:pPr>
        <w:numPr>
          <w:ilvl w:val="0"/>
          <w:numId w:val="35"/>
        </w:numPr>
        <w:autoSpaceDE w:val="0"/>
        <w:autoSpaceDN w:val="0"/>
        <w:adjustRightInd w:val="0"/>
        <w:spacing w:after="0" w:line="240" w:lineRule="auto"/>
        <w:ind w:left="1080" w:hanging="87"/>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Número de contrato</w:t>
      </w:r>
    </w:p>
    <w:p w:rsidR="00B9405A" w:rsidRPr="00B9405A" w:rsidRDefault="00B9405A" w:rsidP="00B9405A">
      <w:pPr>
        <w:numPr>
          <w:ilvl w:val="0"/>
          <w:numId w:val="35"/>
        </w:numPr>
        <w:autoSpaceDE w:val="0"/>
        <w:autoSpaceDN w:val="0"/>
        <w:adjustRightInd w:val="0"/>
        <w:spacing w:after="0" w:line="240" w:lineRule="auto"/>
        <w:ind w:left="1080" w:hanging="87"/>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Número de proveedor</w:t>
      </w:r>
    </w:p>
    <w:p w:rsidR="00B9405A" w:rsidRPr="00B9405A" w:rsidRDefault="00B9405A" w:rsidP="00B9405A">
      <w:pPr>
        <w:numPr>
          <w:ilvl w:val="0"/>
          <w:numId w:val="33"/>
        </w:numPr>
        <w:autoSpaceDE w:val="0"/>
        <w:autoSpaceDN w:val="0"/>
        <w:adjustRightInd w:val="0"/>
        <w:spacing w:after="0" w:line="240" w:lineRule="auto"/>
        <w:jc w:val="both"/>
        <w:rPr>
          <w:rFonts w:ascii="Arial" w:eastAsia="Times New Roman" w:hAnsi="Arial" w:cs="Arial"/>
          <w:noProof/>
          <w:sz w:val="20"/>
          <w:szCs w:val="20"/>
          <w:lang w:val="es-ES" w:eastAsia="es-ES"/>
        </w:rPr>
      </w:pPr>
      <w:r w:rsidRPr="00B9405A">
        <w:rPr>
          <w:rFonts w:ascii="Arial" w:eastAsia="Times New Roman" w:hAnsi="Arial" w:cs="Arial"/>
          <w:iCs/>
          <w:noProof/>
          <w:sz w:val="20"/>
          <w:szCs w:val="20"/>
          <w:lang w:val="es-ES_tradnl" w:eastAsia="es-ES"/>
        </w:rPr>
        <w:t xml:space="preserve">Opinión positiva de cumplimiento de obligaciones en materia de seguridad social vigente a la firma del contrato emitida por el IMSS, en términos del artículo 32-D del Código Fiscal de la Federación y de los Acuerdos </w:t>
      </w:r>
      <w:r w:rsidRPr="00B9405A">
        <w:rPr>
          <w:rFonts w:ascii="Arial" w:eastAsia="Times New Roman" w:hAnsi="Arial" w:cs="Arial"/>
          <w:b/>
          <w:iCs/>
          <w:noProof/>
          <w:sz w:val="20"/>
          <w:szCs w:val="20"/>
          <w:lang w:val="es-ES_tradnl" w:eastAsia="es-ES"/>
        </w:rPr>
        <w:t xml:space="preserve">ACDO.SA1.HCT.101214/281.P.DIR </w:t>
      </w:r>
      <w:r w:rsidRPr="00B9405A">
        <w:rPr>
          <w:rFonts w:ascii="Arial" w:eastAsia="Times New Roman" w:hAnsi="Arial" w:cs="Arial"/>
          <w:b/>
          <w:noProof/>
          <w:lang w:val="es-ES" w:eastAsia="es-ES"/>
        </w:rPr>
        <w:t>y ACDO.SA1.HCT.250315/62.P.DJ,</w:t>
      </w:r>
      <w:r w:rsidRPr="00B9405A">
        <w:rPr>
          <w:rFonts w:ascii="Arial" w:eastAsia="Times New Roman" w:hAnsi="Arial" w:cs="Arial"/>
          <w:noProof/>
          <w:lang w:val="es-ES" w:eastAsia="es-ES"/>
        </w:rPr>
        <w:t xml:space="preserve"> </w:t>
      </w:r>
      <w:r w:rsidRPr="00B9405A">
        <w:rPr>
          <w:rFonts w:ascii="Arial" w:eastAsia="Times New Roman" w:hAnsi="Arial" w:cs="Arial"/>
          <w:iCs/>
          <w:noProof/>
          <w:sz w:val="20"/>
          <w:szCs w:val="20"/>
          <w:lang w:val="es-ES_tradnl" w:eastAsia="es-ES"/>
        </w:rPr>
        <w:t>publicados en el Diario Oficial de la Federación el 27 de febrero y 3 de abril de 2015, respectivamente.</w:t>
      </w:r>
    </w:p>
    <w:p w:rsidR="00B9405A" w:rsidRPr="00B9405A" w:rsidRDefault="00B9405A" w:rsidP="00B9405A">
      <w:pPr>
        <w:autoSpaceDE w:val="0"/>
        <w:autoSpaceDN w:val="0"/>
        <w:adjustRightInd w:val="0"/>
        <w:spacing w:after="0" w:line="240" w:lineRule="auto"/>
        <w:ind w:hanging="87"/>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Para el trámite de pago en el contrato se deberá indicar que el Proveedor deberá expedir sus comprobantes fiscales digitales en el esquema de facturación electrónica, con las especificaciones normadas por el SAT a nombre del Instituto Mexicano del Seguro Social, con Registro Federal de Contribuyentes IMS421231I45, domicilio en Avenida Paseo de la Reforma Núm. 476, Colonia Juárez, C.P. 06600, Delegación Cuauhtémoc, Ciudad de México, para la validación de dichos comprobantes el Proveedor deberá cargar en Internet, a través del Portal de Servicios a Proveedores de la página del IMSS el archivo en formato XML, la validez de los mismos será determinada durante la carga y únicamente los comprobantes validos serán procedentes para pago.</w:t>
      </w: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En el contrato se deberá indicar que el Proveedor se obliga a no cancelar ante el SAT los CFDI a favor del IMSS previamente validados en el Portal de Servicios a Proveedores, salvo justificación y comunicación por parte del mismo al Administrador del Contrato para su autorización expresa, debiendo éste informar a las áreas de trámite de erogaciones de dicha justificación y Reposición del Comprobante Fiscal Digital por Internet (CFDI) en su caso.</w:t>
      </w: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En caso de aplicar, el contrato deberá señalar que el Proveedor deberá entregar el CFDI a favor del IMSS por el importe de la aplicación de la pena convencional por atraso o deficiencia del servicio.</w:t>
      </w: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En ningún caso, se deberá autorizar el pago de los bienes o servicios, sí no se ha determinado, calculado y notificado al Proveedor las penas convencionales o deducciones pactadas en el contrato, así como su registro y validación en el Sistema PREI Millenium.</w:t>
      </w: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El pago se realizará mediante transferencia electrónica de fondos, a través del esquema electrónico interbancario que el IMSS tiene en operación, para tal efecto en los contratos se deberá incluir el número de cuenta, CLABE, Banco y Sucursal, a menos que el Proveedor acredite en forma fehaciente la imposibilidad para ello.</w:t>
      </w: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El pago se depositará en la fecha programada, a través del esquema interbancario si la cuenta bancaria del Proveedor estácontratada con BANORTE, BBVA BANCOMER, HSBC, o SCOTIABANK INVERLAT o a través del esquema interbancariovía SPEI (Sistema de Pagos Electrónicos Interbancarios) si lacuenta pertenece a un banco distinto a los antes mencionados.</w:t>
      </w: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lastRenderedPageBreak/>
        <w:t xml:space="preserve">Las URG deberán registrar los contratos y su dictamen presupuestal en el Sistema PREI Millenium para el trámite de pago correspondiente. </w:t>
      </w: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 xml:space="preserve">Para que el Proveedor pueda celebrar un contrato de cesión de derechos de cobro, mismo que deberá notificarlo por escrito al IMSS con un mínimo de cinco días naturales anteriores a la fecha de pago programada, el Administrador del Contrato o en su caso el titular del Área Requirente, deberá entregar los documentos sustantivos de dicha cesión el área responsable de autorizar dicha cesión. </w:t>
      </w: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r w:rsidRPr="00B9405A">
        <w:rPr>
          <w:rFonts w:ascii="Arial" w:hAnsi="Arial" w:cs="Arial"/>
          <w:noProof/>
          <w:sz w:val="20"/>
          <w:szCs w:val="20"/>
        </w:rPr>
        <w:t>El Proveedor podrá optar por cobrar a través de factoraje financiero conforme al Programa de Cadenas Productivas de Nacional Financiera, S.N.C. Institución de Banca de Desarrollo con el IMSS.</w:t>
      </w: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p>
    <w:p w:rsidR="00B9405A" w:rsidRPr="00B9405A" w:rsidRDefault="00B9405A" w:rsidP="00B9405A">
      <w:pPr>
        <w:spacing w:after="0" w:line="240" w:lineRule="auto"/>
        <w:jc w:val="both"/>
        <w:rPr>
          <w:rFonts w:ascii="Arial" w:hAnsi="Arial" w:cs="Arial"/>
          <w:b/>
          <w:noProof/>
          <w:color w:val="000000" w:themeColor="text1"/>
          <w:sz w:val="20"/>
          <w:szCs w:val="20"/>
        </w:rPr>
      </w:pPr>
      <w:r w:rsidRPr="00B9405A">
        <w:rPr>
          <w:rFonts w:ascii="Arial" w:hAnsi="Arial" w:cs="Arial"/>
          <w:b/>
          <w:noProof/>
          <w:color w:val="000000" w:themeColor="text1"/>
          <w:sz w:val="20"/>
          <w:szCs w:val="20"/>
        </w:rPr>
        <w:t>Para el particular de los bienes correspondientes a la Secretaría de la Defensa Nacional (SEDENA)</w:t>
      </w: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Forma de Pago.</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Se cubrirá en moneda nacional mediante transferencia de fondos a través del esquema electrónico interbancario, el precio convenido del contrato, en un plazo que no excederá de 20 (veinte) días naturales, contados a partir de la presentación del comprobante fiscal digital (CFDI) original, que reúna los requisitos establecidos en la Ley de la materia y hayan sido debidamente validados y legalizados (dependiendo del lugar donde serán entregados los bienes)” y que el proveedor entregará en el módulo No. 6 (Boulevard Manuel Avila Camacho, sin número, Col. Lomas de Sotelo, Del. Miguel Hidalgo, Ciudad de México, C.P. 11200) de la Secretaria, aceptándose realizar pagos parciales contra entregas parciales y/o partidas completas.</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El pago de los bienes quedará condicionado, proporcionalmente al pago que el proveedor deba efectuar por concepto de penas convencionales por atraso; esto de conformidad con el artículo 95 del Reglamento de la LAASSP.</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Forma de facturación.</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El proveedor expedirá los CFDI a nombre de: Secretaría de la Defensa Nacional, con domicilio en: Boulevard Manuel Ávila Camacho sin número, Colonia Lomas de Sotelo, Delegación Miguel Hidalgo, Ciudad de México, C.P. 11200, R.F.C. SDN-850101-4D2, asimismo, asentará en la factura que ampare la adquisición delos bienes objeto del contrato, el número de contrato, partida, cantidad, descripción, precio unitario, impuesto al valor agregado (I.V.A.), precio total y fecha de su emisión, toda vez que el importe de las multas que se originen por falta de observancia a esta disposición, será imputable a el proveedor y no a la secretaria, además, los componentes de referencia deberán cumplir las obligaciones y requisitos estipulados en los artículos 29 y 29-a del Código Fiscal de la Federación.</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En caso de que el proveedor reciba pagos en exceso, deberá reintegrar las cantidades pagadas en exceso, más los intereses correspondientes, conforme a la tasa que establezca la Ley de Ingresos de la Federación. Los intereses se calcularán sobre cantidades en exceso y se computarán por días naturales desde la fecha de su entrega hasta la fecha en que se pongan efectivamente las cantidades a disposición de la Secretaría</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Validación y Legalización de los Comprobantes Fiscales Digitales (CFDI)</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La validación consiste en la revisión de lo descrito en el CFDI contra lo recibido físicamente y estará a cargo del Jefe designado por el área usuaria o quien legalmente los sustituya.</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Los CFDI deberán contener los datos mínimos siguientes:</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A.</w:t>
      </w:r>
      <w:r w:rsidRPr="00B9405A">
        <w:rPr>
          <w:rFonts w:ascii="Arial" w:eastAsia="Times New Roman" w:hAnsi="Arial" w:cs="Arial"/>
          <w:noProof/>
          <w:color w:val="000000" w:themeColor="text1"/>
          <w:sz w:val="20"/>
          <w:szCs w:val="20"/>
          <w:lang w:val="es-ES_tradnl" w:eastAsia="es-MX"/>
        </w:rPr>
        <w:tab/>
        <w:t>No. de contrato.</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B.</w:t>
      </w:r>
      <w:r w:rsidRPr="00B9405A">
        <w:rPr>
          <w:rFonts w:ascii="Arial" w:eastAsia="Times New Roman" w:hAnsi="Arial" w:cs="Arial"/>
          <w:noProof/>
          <w:color w:val="000000" w:themeColor="text1"/>
          <w:sz w:val="20"/>
          <w:szCs w:val="20"/>
          <w:lang w:val="es-ES_tradnl" w:eastAsia="es-MX"/>
        </w:rPr>
        <w:tab/>
        <w:t>Cantidad.</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C.</w:t>
      </w:r>
      <w:r w:rsidRPr="00B9405A">
        <w:rPr>
          <w:rFonts w:ascii="Arial" w:eastAsia="Times New Roman" w:hAnsi="Arial" w:cs="Arial"/>
          <w:noProof/>
          <w:color w:val="000000" w:themeColor="text1"/>
          <w:sz w:val="20"/>
          <w:szCs w:val="20"/>
          <w:lang w:val="es-ES_tradnl" w:eastAsia="es-MX"/>
        </w:rPr>
        <w:tab/>
        <w:t>Unidad de medida.</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D.</w:t>
      </w:r>
      <w:r w:rsidRPr="00B9405A">
        <w:rPr>
          <w:rFonts w:ascii="Arial" w:eastAsia="Times New Roman" w:hAnsi="Arial" w:cs="Arial"/>
          <w:noProof/>
          <w:color w:val="000000" w:themeColor="text1"/>
          <w:sz w:val="20"/>
          <w:szCs w:val="20"/>
          <w:lang w:val="es-ES_tradnl" w:eastAsia="es-MX"/>
        </w:rPr>
        <w:tab/>
        <w:t>Descripción detallada de los bienes.</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lastRenderedPageBreak/>
        <w:t>E.</w:t>
      </w:r>
      <w:r w:rsidRPr="00B9405A">
        <w:rPr>
          <w:rFonts w:ascii="Arial" w:eastAsia="Times New Roman" w:hAnsi="Arial" w:cs="Arial"/>
          <w:noProof/>
          <w:color w:val="000000" w:themeColor="text1"/>
          <w:sz w:val="20"/>
          <w:szCs w:val="20"/>
          <w:lang w:val="es-ES_tradnl" w:eastAsia="es-MX"/>
        </w:rPr>
        <w:tab/>
        <w:t>Precio unitario.</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F.</w:t>
      </w:r>
      <w:r w:rsidRPr="00B9405A">
        <w:rPr>
          <w:rFonts w:ascii="Arial" w:eastAsia="Times New Roman" w:hAnsi="Arial" w:cs="Arial"/>
          <w:noProof/>
          <w:color w:val="000000" w:themeColor="text1"/>
          <w:sz w:val="20"/>
          <w:szCs w:val="20"/>
          <w:lang w:val="es-ES_tradnl" w:eastAsia="es-MX"/>
        </w:rPr>
        <w:tab/>
        <w:t>Impuesto al valor agregado (I.V.A.).</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G.</w:t>
      </w:r>
      <w:r w:rsidRPr="00B9405A">
        <w:rPr>
          <w:rFonts w:ascii="Arial" w:eastAsia="Times New Roman" w:hAnsi="Arial" w:cs="Arial"/>
          <w:noProof/>
          <w:color w:val="000000" w:themeColor="text1"/>
          <w:sz w:val="20"/>
          <w:szCs w:val="20"/>
          <w:lang w:val="es-ES_tradnl" w:eastAsia="es-MX"/>
        </w:rPr>
        <w:tab/>
        <w:t>Importe total.</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Para la legalización de los comprobantes fiscales digitales (CFDI), serán requisitados con la firma de recibido del Jefe designado por el área usuaria o quien legalmente los sustituya, a fin de que sean legalizados por cada uno de los directores de los nosocomios que correspondan o quien legalmente lo sustituya, donde serán entregados los bienes.</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Posteriormente, El proveedor, entregará los Comprobantes Fiscales Digitales (CFDI) debidamente validados y legalizados, en el módulo No. 6 de la Secretaría, de donde se turnarán a la Sección de Control de Presupuesto y Cuentas por Pagar de la Subdirección de Adquisiciones de la Dirección General de Administración, quien gestionará su pago.</w:t>
      </w: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noProof/>
          <w:color w:val="000000" w:themeColor="text1"/>
          <w:sz w:val="20"/>
          <w:szCs w:val="20"/>
          <w:lang w:val="es-ES_tradnl" w:eastAsia="es-MX"/>
        </w:rPr>
      </w:pPr>
      <w:r w:rsidRPr="00B9405A">
        <w:rPr>
          <w:rFonts w:ascii="Arial" w:eastAsia="Times New Roman" w:hAnsi="Arial" w:cs="Arial"/>
          <w:noProof/>
          <w:color w:val="000000" w:themeColor="text1"/>
          <w:sz w:val="20"/>
          <w:szCs w:val="20"/>
          <w:lang w:val="es-ES_tradnl" w:eastAsia="es-MX"/>
        </w:rPr>
        <w:t>De conformidad con el Artículo 90 del Reglamento de la Ley de Adquisiciones, Arrendamientos y Servicios del Sector Público, en caso de que los CFDI entregados por el proveedor para su pago presenten errores o deficiencias, la dependencia dentro de los tres días hábiles siguientes al de su recepción, indicará por escrito a el Proveedor las deficiencias que deberá corregir. El período que transcurra a partir de la entrega del citado escrito y hasta que el proveedor presente las correcciones no se computará dentro de los 20 días naturales estipulados para el pago en el artículo 51 de la citada Ley.</w:t>
      </w: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r w:rsidRPr="00B9405A">
        <w:rPr>
          <w:rFonts w:ascii="Arial" w:eastAsia="Times New Roman" w:hAnsi="Arial" w:cs="Arial"/>
          <w:b/>
          <w:noProof/>
          <w:color w:val="000000" w:themeColor="text1"/>
          <w:sz w:val="20"/>
          <w:szCs w:val="20"/>
          <w:lang w:val="es-ES_tradnl" w:eastAsia="es-MX"/>
        </w:rPr>
        <w:t>VI. PENAS CONVENCIONALES.</w:t>
      </w: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p>
    <w:p w:rsidR="00B9405A" w:rsidRPr="00B9405A" w:rsidRDefault="00B9405A" w:rsidP="00B9405A">
      <w:pPr>
        <w:spacing w:after="0" w:line="240" w:lineRule="auto"/>
        <w:jc w:val="both"/>
        <w:rPr>
          <w:rFonts w:ascii="Arial" w:hAnsi="Arial" w:cs="Arial"/>
          <w:b/>
          <w:noProof/>
          <w:color w:val="000000" w:themeColor="text1"/>
          <w:sz w:val="20"/>
          <w:szCs w:val="20"/>
        </w:rPr>
      </w:pPr>
      <w:r w:rsidRPr="00B9405A">
        <w:rPr>
          <w:rFonts w:ascii="Arial" w:hAnsi="Arial" w:cs="Arial"/>
          <w:b/>
          <w:noProof/>
          <w:color w:val="000000" w:themeColor="text1"/>
          <w:sz w:val="20"/>
          <w:szCs w:val="20"/>
        </w:rPr>
        <w:t>Para el particular de los bienes correspondientes a los Programas de “Equipo Médico 2016” y “Equipamiento Asociado a Obra 2016”, del IMSS.</w:t>
      </w:r>
    </w:p>
    <w:p w:rsidR="00B9405A" w:rsidRPr="00B9405A" w:rsidRDefault="00B9405A" w:rsidP="00B9405A">
      <w:pPr>
        <w:spacing w:after="0" w:line="240" w:lineRule="auto"/>
        <w:jc w:val="both"/>
        <w:rPr>
          <w:rFonts w:ascii="Arial" w:hAnsi="Arial" w:cs="Arial"/>
          <w:b/>
          <w:noProof/>
          <w:color w:val="000000" w:themeColor="text1"/>
          <w:sz w:val="20"/>
          <w:szCs w:val="20"/>
        </w:rPr>
      </w:pPr>
    </w:p>
    <w:p w:rsidR="00B9405A" w:rsidRPr="00B9405A" w:rsidRDefault="00B9405A" w:rsidP="00B9405A">
      <w:pPr>
        <w:spacing w:after="0" w:line="240" w:lineRule="auto"/>
        <w:jc w:val="both"/>
        <w:rPr>
          <w:rFonts w:ascii="Arial" w:hAnsi="Arial" w:cs="Arial"/>
          <w:noProof/>
          <w:color w:val="000000" w:themeColor="text1"/>
          <w:sz w:val="20"/>
          <w:szCs w:val="20"/>
        </w:rPr>
      </w:pPr>
      <w:r w:rsidRPr="00B9405A">
        <w:rPr>
          <w:rFonts w:ascii="Arial" w:hAnsi="Arial" w:cs="Arial"/>
          <w:noProof/>
          <w:color w:val="000000" w:themeColor="text1"/>
          <w:sz w:val="20"/>
          <w:szCs w:val="20"/>
        </w:rPr>
        <w:t>El Instituto aplicará la pena convencional por cada día de atraso en la entrega de los bienes a entera satisfacción del Instituto, por el equivalente al</w:t>
      </w:r>
      <w:r w:rsidRPr="00B9405A">
        <w:rPr>
          <w:rFonts w:ascii="Arial" w:hAnsi="Arial" w:cs="Arial"/>
          <w:b/>
          <w:noProof/>
          <w:color w:val="000000" w:themeColor="text1"/>
          <w:sz w:val="20"/>
          <w:szCs w:val="20"/>
        </w:rPr>
        <w:t xml:space="preserve"> 1.25%,</w:t>
      </w:r>
      <w:r w:rsidRPr="00B9405A">
        <w:rPr>
          <w:rFonts w:ascii="Arial" w:hAnsi="Arial" w:cs="Arial"/>
          <w:noProof/>
          <w:color w:val="000000" w:themeColor="text1"/>
          <w:sz w:val="20"/>
          <w:szCs w:val="20"/>
        </w:rPr>
        <w:t xml:space="preserve"> sobre el valor total de lo incumplido, sin incluir el IVA, cuando el proveedor no entregue a entera satisfacción del Instituto, los bienes que le hayan sido requeridos en los plazos previstos de la presente Convocatoria.</w:t>
      </w:r>
    </w:p>
    <w:p w:rsidR="00B9405A" w:rsidRPr="00B9405A" w:rsidRDefault="00B9405A" w:rsidP="00B9405A">
      <w:pPr>
        <w:suppressAutoHyphens/>
        <w:autoSpaceDE w:val="0"/>
        <w:spacing w:after="0" w:line="240" w:lineRule="auto"/>
        <w:jc w:val="both"/>
        <w:rPr>
          <w:rFonts w:ascii="Arial" w:eastAsia="Times New Roman" w:hAnsi="Arial" w:cs="Arial"/>
          <w:bCs/>
          <w:noProof/>
          <w:lang w:val="es-ES" w:eastAsia="ar-SA"/>
        </w:rPr>
      </w:pPr>
    </w:p>
    <w:p w:rsidR="00B9405A" w:rsidRPr="00B9405A" w:rsidRDefault="00B9405A" w:rsidP="00B9405A">
      <w:pPr>
        <w:suppressAutoHyphens/>
        <w:autoSpaceDE w:val="0"/>
        <w:spacing w:after="0" w:line="240" w:lineRule="auto"/>
        <w:jc w:val="both"/>
        <w:rPr>
          <w:rFonts w:ascii="Arial" w:hAnsi="Arial" w:cs="Arial"/>
          <w:noProof/>
          <w:color w:val="000000" w:themeColor="text1"/>
          <w:sz w:val="20"/>
          <w:szCs w:val="20"/>
        </w:rPr>
      </w:pPr>
      <w:r w:rsidRPr="00B9405A">
        <w:rPr>
          <w:rFonts w:ascii="Arial" w:hAnsi="Arial" w:cs="Arial"/>
          <w:noProof/>
          <w:color w:val="000000" w:themeColor="text1"/>
          <w:sz w:val="20"/>
          <w:szCs w:val="20"/>
        </w:rPr>
        <w:t xml:space="preserve">Asimismo, se le aplicará pena convencional en los mismos términos señalados anteriormente, cuando el proveedor no reponga dentro del plazo señalado en el  numeral </w:t>
      </w:r>
      <w:r w:rsidRPr="00B9405A">
        <w:rPr>
          <w:rFonts w:ascii="Arial" w:hAnsi="Arial" w:cs="Arial"/>
          <w:b/>
          <w:noProof/>
          <w:color w:val="000000" w:themeColor="text1"/>
          <w:sz w:val="20"/>
          <w:szCs w:val="20"/>
        </w:rPr>
        <w:t>IV.1.1 Plazo y condiciones de canje o devolución del bien</w:t>
      </w:r>
      <w:r w:rsidRPr="00B9405A">
        <w:rPr>
          <w:rFonts w:ascii="Arial" w:hAnsi="Arial" w:cs="Arial"/>
          <w:noProof/>
          <w:color w:val="000000" w:themeColor="text1"/>
          <w:sz w:val="20"/>
          <w:szCs w:val="20"/>
        </w:rPr>
        <w:t>, de la presente Convocatoria, los bienes que el Instituto haya solicitado para su canje.</w:t>
      </w:r>
    </w:p>
    <w:p w:rsidR="00B9405A" w:rsidRPr="00B9405A" w:rsidRDefault="00B9405A" w:rsidP="00B9405A">
      <w:pPr>
        <w:spacing w:after="0" w:line="240" w:lineRule="auto"/>
        <w:jc w:val="both"/>
        <w:rPr>
          <w:rFonts w:ascii="Arial" w:hAnsi="Arial" w:cs="Arial"/>
          <w:noProof/>
          <w:color w:val="000000" w:themeColor="text1"/>
          <w:sz w:val="20"/>
          <w:szCs w:val="20"/>
        </w:rPr>
      </w:pPr>
    </w:p>
    <w:p w:rsidR="00B9405A" w:rsidRPr="00B9405A" w:rsidRDefault="00B9405A" w:rsidP="00B9405A">
      <w:pPr>
        <w:spacing w:after="0" w:line="240" w:lineRule="auto"/>
        <w:jc w:val="both"/>
        <w:rPr>
          <w:rFonts w:ascii="Arial" w:hAnsi="Arial" w:cs="Arial"/>
          <w:noProof/>
          <w:color w:val="000000" w:themeColor="text1"/>
          <w:sz w:val="20"/>
          <w:szCs w:val="20"/>
        </w:rPr>
      </w:pPr>
      <w:r w:rsidRPr="00B9405A">
        <w:rPr>
          <w:rFonts w:ascii="Arial" w:hAnsi="Arial" w:cs="Arial"/>
          <w:noProof/>
          <w:color w:val="000000" w:themeColor="text1"/>
          <w:sz w:val="20"/>
          <w:szCs w:val="20"/>
        </w:rPr>
        <w:t>La pena convencional por atraso se calculará por cada día de incumplimiento, de acuerdo con el porcentaje de penalización establecido, aplicado al valor de los bienes entregados con atraso. La suma de todas las penas convencionales aplicadas al proveedor no deberá exceder el importe de la garantía de cumplimiento.</w:t>
      </w:r>
    </w:p>
    <w:p w:rsidR="00B9405A" w:rsidRPr="00B9405A" w:rsidRDefault="00B9405A" w:rsidP="00B9405A">
      <w:pPr>
        <w:spacing w:after="0" w:line="240" w:lineRule="auto"/>
        <w:jc w:val="both"/>
        <w:rPr>
          <w:rFonts w:ascii="Arial" w:hAnsi="Arial" w:cs="Arial"/>
          <w:noProof/>
          <w:color w:val="000000" w:themeColor="text1"/>
          <w:sz w:val="20"/>
          <w:szCs w:val="20"/>
        </w:rPr>
      </w:pPr>
    </w:p>
    <w:p w:rsidR="00B9405A" w:rsidRPr="00B9405A" w:rsidRDefault="00B9405A" w:rsidP="00B9405A">
      <w:pPr>
        <w:spacing w:after="0" w:line="240" w:lineRule="auto"/>
        <w:jc w:val="both"/>
        <w:rPr>
          <w:rFonts w:ascii="Arial" w:hAnsi="Arial" w:cs="Arial"/>
          <w:noProof/>
          <w:color w:val="000000" w:themeColor="text1"/>
          <w:sz w:val="20"/>
          <w:szCs w:val="20"/>
        </w:rPr>
      </w:pPr>
      <w:r w:rsidRPr="00B9405A">
        <w:rPr>
          <w:rFonts w:ascii="Arial" w:hAnsi="Arial" w:cs="Arial"/>
          <w:noProof/>
          <w:color w:val="000000" w:themeColor="text1"/>
          <w:sz w:val="20"/>
          <w:szCs w:val="20"/>
        </w:rPr>
        <w:t>Conforme a lo previsto en el último párrafo del artículo 96, del Reglamento de la LAASSP, no se aceptará la estipulación de penas convencionales, ni intereses moratorios a cargo del Instituto.</w:t>
      </w:r>
    </w:p>
    <w:p w:rsidR="00B9405A" w:rsidRPr="00B9405A" w:rsidRDefault="00B9405A" w:rsidP="00B9405A">
      <w:pPr>
        <w:spacing w:after="0" w:line="240" w:lineRule="auto"/>
        <w:jc w:val="both"/>
        <w:rPr>
          <w:rFonts w:ascii="Arial" w:hAnsi="Arial" w:cs="Arial"/>
          <w:noProof/>
          <w:color w:val="000000" w:themeColor="text1"/>
          <w:sz w:val="20"/>
          <w:szCs w:val="20"/>
        </w:rPr>
      </w:pPr>
    </w:p>
    <w:p w:rsidR="00B9405A" w:rsidRPr="00B9405A" w:rsidRDefault="00B9405A" w:rsidP="00B9405A">
      <w:pPr>
        <w:spacing w:after="0" w:line="240" w:lineRule="auto"/>
        <w:jc w:val="both"/>
        <w:rPr>
          <w:rFonts w:ascii="Arial" w:hAnsi="Arial" w:cs="Arial"/>
          <w:b/>
          <w:noProof/>
          <w:color w:val="000000" w:themeColor="text1"/>
          <w:sz w:val="20"/>
          <w:szCs w:val="20"/>
        </w:rPr>
      </w:pPr>
      <w:r w:rsidRPr="00B9405A">
        <w:rPr>
          <w:rFonts w:ascii="Arial" w:hAnsi="Arial" w:cs="Arial"/>
          <w:b/>
          <w:noProof/>
          <w:color w:val="000000" w:themeColor="text1"/>
          <w:sz w:val="20"/>
          <w:szCs w:val="20"/>
        </w:rPr>
        <w:t>Para el particular de los bienes correspondientes a la Secretaría de la Defensa Nacional (SEDENA)</w:t>
      </w:r>
    </w:p>
    <w:p w:rsidR="00B9405A" w:rsidRPr="00B9405A" w:rsidRDefault="00B9405A" w:rsidP="00B9405A">
      <w:pPr>
        <w:spacing w:after="0" w:line="240" w:lineRule="auto"/>
        <w:jc w:val="both"/>
        <w:rPr>
          <w:rFonts w:ascii="Arial" w:hAnsi="Arial" w:cs="Arial"/>
          <w:noProof/>
          <w:color w:val="000000" w:themeColor="text1"/>
          <w:sz w:val="20"/>
          <w:szCs w:val="20"/>
        </w:rPr>
      </w:pPr>
    </w:p>
    <w:p w:rsidR="00B9405A" w:rsidRPr="00B9405A" w:rsidRDefault="00B9405A" w:rsidP="00B9405A">
      <w:pPr>
        <w:suppressAutoHyphens/>
        <w:autoSpaceDN w:val="0"/>
        <w:spacing w:after="0" w:line="240" w:lineRule="auto"/>
        <w:jc w:val="both"/>
        <w:textAlignment w:val="baseline"/>
        <w:rPr>
          <w:rFonts w:ascii="Arial" w:eastAsia="SimSun" w:hAnsi="Arial" w:cs="Arial"/>
          <w:bCs/>
          <w:noProof/>
          <w:kern w:val="3"/>
          <w:sz w:val="20"/>
          <w:szCs w:val="20"/>
        </w:rPr>
      </w:pPr>
      <w:r w:rsidRPr="00B9405A">
        <w:rPr>
          <w:rFonts w:ascii="Arial" w:eastAsia="SimSun" w:hAnsi="Arial" w:cs="Arial"/>
          <w:noProof/>
          <w:kern w:val="3"/>
          <w:sz w:val="20"/>
          <w:szCs w:val="20"/>
        </w:rPr>
        <w:t xml:space="preserve">En caso de que el proveedor incurra en atraso en la entrega de los Bienes, queda obligado a pagar por concepto de pena convencional, </w:t>
      </w:r>
      <w:r w:rsidRPr="00B9405A">
        <w:rPr>
          <w:rFonts w:ascii="Arial" w:eastAsia="SimSun" w:hAnsi="Arial" w:cs="Arial"/>
          <w:bCs/>
          <w:noProof/>
          <w:kern w:val="3"/>
          <w:sz w:val="20"/>
          <w:szCs w:val="20"/>
        </w:rPr>
        <w:t xml:space="preserve">el </w:t>
      </w:r>
      <w:r w:rsidRPr="00B9405A">
        <w:rPr>
          <w:rFonts w:ascii="Arial" w:eastAsia="SimSun" w:hAnsi="Arial" w:cs="Arial"/>
          <w:b/>
          <w:bCs/>
          <w:noProof/>
          <w:kern w:val="3"/>
          <w:sz w:val="20"/>
          <w:szCs w:val="20"/>
        </w:rPr>
        <w:t>1 %</w:t>
      </w:r>
      <w:r w:rsidRPr="00B9405A">
        <w:rPr>
          <w:rFonts w:ascii="Arial" w:eastAsia="SimSun" w:hAnsi="Arial" w:cs="Arial"/>
          <w:bCs/>
          <w:noProof/>
          <w:kern w:val="3"/>
          <w:sz w:val="20"/>
          <w:szCs w:val="20"/>
        </w:rPr>
        <w:t xml:space="preserve"> del valor de lo no entregado o no cambiado conforme al tiempo establecido en el presente contrato por cada día natural de atraso y hasta el </w:t>
      </w:r>
      <w:r w:rsidRPr="00B9405A">
        <w:rPr>
          <w:rFonts w:ascii="Arial" w:eastAsia="SimSun" w:hAnsi="Arial" w:cs="Arial"/>
          <w:b/>
          <w:bCs/>
          <w:noProof/>
          <w:kern w:val="3"/>
          <w:sz w:val="20"/>
          <w:szCs w:val="20"/>
        </w:rPr>
        <w:t>10%</w:t>
      </w:r>
      <w:r w:rsidRPr="00B9405A">
        <w:rPr>
          <w:rFonts w:ascii="Arial" w:eastAsia="SimSun" w:hAnsi="Arial" w:cs="Arial"/>
          <w:bCs/>
          <w:noProof/>
          <w:kern w:val="3"/>
          <w:sz w:val="20"/>
          <w:szCs w:val="20"/>
        </w:rPr>
        <w:t xml:space="preserve"> como máximo del importe total del presente instrumento jurídico, sin considerar el I.V.A., en los siguientes supuestos:</w:t>
      </w:r>
    </w:p>
    <w:p w:rsidR="00B9405A" w:rsidRPr="00B9405A" w:rsidRDefault="00B9405A" w:rsidP="00B9405A">
      <w:pPr>
        <w:suppressAutoHyphens/>
        <w:autoSpaceDN w:val="0"/>
        <w:spacing w:after="0" w:line="240" w:lineRule="auto"/>
        <w:jc w:val="both"/>
        <w:textAlignment w:val="baseline"/>
        <w:rPr>
          <w:rFonts w:ascii="Calibri" w:eastAsia="SimSun" w:hAnsi="Calibri" w:cs="F"/>
          <w:noProof/>
          <w:kern w:val="3"/>
          <w:sz w:val="16"/>
          <w:szCs w:val="16"/>
        </w:rPr>
      </w:pPr>
    </w:p>
    <w:p w:rsidR="00B9405A" w:rsidRPr="00B9405A" w:rsidRDefault="00B9405A" w:rsidP="00B9405A">
      <w:pPr>
        <w:suppressAutoHyphens/>
        <w:autoSpaceDN w:val="0"/>
        <w:spacing w:after="0" w:line="240" w:lineRule="auto"/>
        <w:jc w:val="both"/>
        <w:textAlignment w:val="baseline"/>
        <w:rPr>
          <w:rFonts w:ascii="Arial" w:eastAsia="SimSun" w:hAnsi="Arial" w:cs="Arial"/>
          <w:bCs/>
          <w:noProof/>
          <w:kern w:val="3"/>
          <w:sz w:val="20"/>
          <w:szCs w:val="20"/>
        </w:rPr>
      </w:pPr>
      <w:r w:rsidRPr="00B9405A">
        <w:rPr>
          <w:rFonts w:ascii="Arial" w:eastAsia="SimSun" w:hAnsi="Arial" w:cs="Arial"/>
          <w:bCs/>
          <w:noProof/>
          <w:kern w:val="3"/>
          <w:sz w:val="20"/>
          <w:szCs w:val="20"/>
        </w:rPr>
        <w:lastRenderedPageBreak/>
        <w:t>El proveedor acepta y se compromete a efectuar el pago de la penalización impuesta, en un término que no excederá de 15 (quince) días naturales a partir de la fecha en que se le notifique la misma.</w:t>
      </w:r>
    </w:p>
    <w:p w:rsidR="00B9405A" w:rsidRPr="00B9405A" w:rsidRDefault="00B9405A" w:rsidP="00B9405A">
      <w:pPr>
        <w:suppressAutoHyphens/>
        <w:autoSpaceDN w:val="0"/>
        <w:spacing w:after="0" w:line="240" w:lineRule="auto"/>
        <w:jc w:val="both"/>
        <w:textAlignment w:val="baseline"/>
        <w:rPr>
          <w:rFonts w:ascii="Calibri" w:eastAsia="SimSun" w:hAnsi="Calibri" w:cs="F"/>
          <w:noProof/>
          <w:kern w:val="3"/>
          <w:sz w:val="20"/>
          <w:szCs w:val="20"/>
        </w:rPr>
      </w:pPr>
    </w:p>
    <w:p w:rsidR="00B9405A" w:rsidRPr="00B9405A" w:rsidRDefault="00B9405A" w:rsidP="00B9405A">
      <w:pPr>
        <w:tabs>
          <w:tab w:val="left" w:pos="426"/>
        </w:tabs>
        <w:suppressAutoHyphens/>
        <w:autoSpaceDN w:val="0"/>
        <w:spacing w:after="0" w:line="240" w:lineRule="auto"/>
        <w:jc w:val="both"/>
        <w:textAlignment w:val="baseline"/>
        <w:rPr>
          <w:rFonts w:ascii="Arial" w:eastAsia="SimSun" w:hAnsi="Arial" w:cs="Arial"/>
          <w:noProof/>
          <w:kern w:val="3"/>
          <w:sz w:val="20"/>
          <w:szCs w:val="20"/>
        </w:rPr>
      </w:pPr>
      <w:r w:rsidRPr="00B9405A">
        <w:rPr>
          <w:rFonts w:ascii="Arial" w:eastAsia="SimSun" w:hAnsi="Arial" w:cs="Arial"/>
          <w:noProof/>
          <w:kern w:val="3"/>
          <w:sz w:val="20"/>
          <w:szCs w:val="20"/>
        </w:rPr>
        <w:t xml:space="preserve">La aplicación de penas convencionales a </w:t>
      </w:r>
      <w:r w:rsidRPr="00B9405A">
        <w:rPr>
          <w:rFonts w:ascii="Arial" w:eastAsia="SimSun" w:hAnsi="Arial" w:cs="Arial"/>
          <w:bCs/>
          <w:noProof/>
          <w:kern w:val="3"/>
          <w:sz w:val="20"/>
          <w:szCs w:val="20"/>
        </w:rPr>
        <w:t xml:space="preserve">el proveedor </w:t>
      </w:r>
      <w:r w:rsidRPr="00B9405A">
        <w:rPr>
          <w:rFonts w:ascii="Arial" w:eastAsia="SimSun" w:hAnsi="Arial" w:cs="Arial"/>
          <w:noProof/>
          <w:kern w:val="3"/>
          <w:sz w:val="20"/>
          <w:szCs w:val="20"/>
        </w:rPr>
        <w:t>por atrasos en la entrega de los bienes se realizará en los supuestos que a continuación se indican:</w:t>
      </w:r>
    </w:p>
    <w:p w:rsidR="00B9405A" w:rsidRPr="00B9405A" w:rsidRDefault="00B9405A" w:rsidP="00B9405A">
      <w:pPr>
        <w:tabs>
          <w:tab w:val="left" w:pos="426"/>
        </w:tabs>
        <w:suppressAutoHyphens/>
        <w:autoSpaceDN w:val="0"/>
        <w:spacing w:after="0" w:line="240" w:lineRule="auto"/>
        <w:jc w:val="both"/>
        <w:textAlignment w:val="baseline"/>
        <w:rPr>
          <w:rFonts w:ascii="Calibri" w:eastAsia="SimSun" w:hAnsi="Calibri" w:cs="F"/>
          <w:noProof/>
          <w:kern w:val="3"/>
          <w:sz w:val="20"/>
          <w:szCs w:val="20"/>
        </w:rPr>
      </w:pPr>
    </w:p>
    <w:p w:rsidR="00B9405A" w:rsidRPr="00B9405A" w:rsidRDefault="00B9405A" w:rsidP="00B9405A">
      <w:pPr>
        <w:numPr>
          <w:ilvl w:val="0"/>
          <w:numId w:val="48"/>
        </w:numPr>
        <w:suppressAutoHyphens/>
        <w:autoSpaceDN w:val="0"/>
        <w:spacing w:after="0" w:line="240" w:lineRule="auto"/>
        <w:ind w:right="51"/>
        <w:jc w:val="both"/>
        <w:textAlignment w:val="baseline"/>
        <w:rPr>
          <w:rFonts w:ascii="Calibri" w:eastAsia="SimSun" w:hAnsi="Calibri" w:cs="F"/>
          <w:noProof/>
          <w:kern w:val="3"/>
          <w:sz w:val="20"/>
          <w:szCs w:val="20"/>
        </w:rPr>
      </w:pPr>
      <w:r w:rsidRPr="00B9405A">
        <w:rPr>
          <w:rFonts w:ascii="Arial" w:eastAsia="SimSun" w:hAnsi="Arial" w:cs="Arial"/>
          <w:noProof/>
          <w:kern w:val="3"/>
          <w:sz w:val="20"/>
          <w:szCs w:val="20"/>
        </w:rPr>
        <w:t>Cuando el proveedor, no entregue los bienes que le hayan sido adjudicados dentro del plazo señalado en el presente instrumento contractual.</w:t>
      </w:r>
    </w:p>
    <w:p w:rsidR="00B9405A" w:rsidRPr="00B9405A" w:rsidRDefault="00B9405A" w:rsidP="00B9405A">
      <w:pPr>
        <w:suppressAutoHyphens/>
        <w:autoSpaceDN w:val="0"/>
        <w:spacing w:after="0" w:line="240" w:lineRule="auto"/>
        <w:ind w:right="51"/>
        <w:jc w:val="both"/>
        <w:textAlignment w:val="baseline"/>
        <w:rPr>
          <w:rFonts w:ascii="Arial" w:eastAsia="SimSun" w:hAnsi="Arial" w:cs="Arial"/>
          <w:b/>
          <w:noProof/>
          <w:kern w:val="3"/>
          <w:sz w:val="20"/>
          <w:szCs w:val="20"/>
        </w:rPr>
      </w:pPr>
    </w:p>
    <w:p w:rsidR="00B9405A" w:rsidRPr="00B9405A" w:rsidRDefault="00B9405A" w:rsidP="00B9405A">
      <w:pPr>
        <w:numPr>
          <w:ilvl w:val="0"/>
          <w:numId w:val="48"/>
        </w:numPr>
        <w:suppressAutoHyphens/>
        <w:autoSpaceDN w:val="0"/>
        <w:spacing w:after="0" w:line="240" w:lineRule="auto"/>
        <w:ind w:right="51"/>
        <w:jc w:val="both"/>
        <w:textAlignment w:val="baseline"/>
        <w:rPr>
          <w:rFonts w:ascii="Calibri" w:eastAsia="SimSun" w:hAnsi="Calibri" w:cs="F"/>
          <w:noProof/>
          <w:kern w:val="3"/>
          <w:sz w:val="20"/>
          <w:szCs w:val="20"/>
        </w:rPr>
      </w:pPr>
      <w:r w:rsidRPr="00B9405A">
        <w:rPr>
          <w:rFonts w:ascii="Arial" w:eastAsia="SimSun" w:hAnsi="Arial" w:cs="Arial"/>
          <w:noProof/>
          <w:kern w:val="3"/>
          <w:sz w:val="20"/>
          <w:szCs w:val="20"/>
        </w:rPr>
        <w:t>Cuando el proveedor no reponga dentro del plazo antes señalado los bienes motivo de la presente adquisición, contado a partir de que la Secretaría le solicite su canje o devolución.</w:t>
      </w:r>
    </w:p>
    <w:p w:rsidR="00B9405A" w:rsidRPr="00B9405A" w:rsidRDefault="00B9405A" w:rsidP="00B9405A">
      <w:pPr>
        <w:suppressAutoHyphens/>
        <w:autoSpaceDN w:val="0"/>
        <w:spacing w:after="0" w:line="240" w:lineRule="auto"/>
        <w:ind w:right="51"/>
        <w:jc w:val="both"/>
        <w:textAlignment w:val="baseline"/>
        <w:rPr>
          <w:rFonts w:ascii="Arial" w:eastAsia="SimSun" w:hAnsi="Arial" w:cs="Arial"/>
          <w:b/>
          <w:noProof/>
          <w:kern w:val="3"/>
          <w:sz w:val="20"/>
          <w:szCs w:val="20"/>
        </w:rPr>
      </w:pPr>
    </w:p>
    <w:p w:rsidR="00B9405A" w:rsidRPr="00B9405A" w:rsidRDefault="00B9405A" w:rsidP="00B9405A">
      <w:pPr>
        <w:numPr>
          <w:ilvl w:val="0"/>
          <w:numId w:val="48"/>
        </w:numPr>
        <w:suppressAutoHyphens/>
        <w:autoSpaceDN w:val="0"/>
        <w:spacing w:after="0" w:line="240" w:lineRule="auto"/>
        <w:ind w:right="51"/>
        <w:jc w:val="both"/>
        <w:textAlignment w:val="baseline"/>
        <w:rPr>
          <w:rFonts w:ascii="Calibri" w:eastAsia="SimSun" w:hAnsi="Calibri" w:cs="F"/>
          <w:noProof/>
          <w:kern w:val="3"/>
          <w:sz w:val="20"/>
          <w:szCs w:val="20"/>
        </w:rPr>
      </w:pPr>
      <w:r w:rsidRPr="00B9405A">
        <w:rPr>
          <w:rFonts w:ascii="Arial" w:eastAsia="SimSun" w:hAnsi="Arial" w:cs="Arial"/>
          <w:noProof/>
          <w:kern w:val="3"/>
          <w:sz w:val="20"/>
          <w:szCs w:val="20"/>
        </w:rPr>
        <w:t>En caso de que el proveedor solicite la cancelación de una o unas partidas, objeto del contrato, por causas ajenas a la Secretaría y que por común acuerdo se acepte esa petición, independientemente de esto, el Proveedor se hará acreedor a una penalización correspondiente al 10% del valor de la partida cancelada.</w:t>
      </w:r>
    </w:p>
    <w:p w:rsidR="00B9405A" w:rsidRPr="00B9405A" w:rsidRDefault="00B9405A" w:rsidP="00B9405A">
      <w:pPr>
        <w:suppressAutoHyphens/>
        <w:autoSpaceDN w:val="0"/>
        <w:spacing w:after="0" w:line="240" w:lineRule="auto"/>
        <w:ind w:right="51"/>
        <w:jc w:val="both"/>
        <w:textAlignment w:val="baseline"/>
        <w:rPr>
          <w:rFonts w:ascii="Arial" w:eastAsia="SimSun" w:hAnsi="Arial" w:cs="Arial"/>
          <w:b/>
          <w:noProof/>
          <w:kern w:val="3"/>
          <w:sz w:val="20"/>
          <w:szCs w:val="20"/>
        </w:rPr>
      </w:pPr>
    </w:p>
    <w:p w:rsidR="00B9405A" w:rsidRPr="00B9405A" w:rsidRDefault="00B9405A" w:rsidP="00B9405A">
      <w:pPr>
        <w:numPr>
          <w:ilvl w:val="0"/>
          <w:numId w:val="48"/>
        </w:numPr>
        <w:suppressAutoHyphens/>
        <w:autoSpaceDN w:val="0"/>
        <w:spacing w:after="0" w:line="240" w:lineRule="auto"/>
        <w:ind w:right="51"/>
        <w:jc w:val="both"/>
        <w:textAlignment w:val="baseline"/>
        <w:rPr>
          <w:rFonts w:ascii="Calibri" w:eastAsia="SimSun" w:hAnsi="Calibri" w:cs="F"/>
          <w:noProof/>
          <w:kern w:val="3"/>
          <w:sz w:val="20"/>
          <w:szCs w:val="20"/>
        </w:rPr>
      </w:pPr>
      <w:r w:rsidRPr="00B9405A">
        <w:rPr>
          <w:rFonts w:ascii="Arial" w:eastAsia="SimSun" w:hAnsi="Arial" w:cs="Arial"/>
          <w:noProof/>
          <w:kern w:val="3"/>
          <w:sz w:val="20"/>
          <w:szCs w:val="20"/>
        </w:rPr>
        <w:t>El monto máximo de aplicación de la pena convencional no podrá ser superior al porcentaje de la garantía de cumplimiento del contrato.</w:t>
      </w:r>
    </w:p>
    <w:p w:rsidR="00B9405A" w:rsidRPr="00B9405A" w:rsidRDefault="00B9405A" w:rsidP="00B9405A">
      <w:pPr>
        <w:tabs>
          <w:tab w:val="left" w:pos="786"/>
        </w:tabs>
        <w:suppressAutoHyphens/>
        <w:autoSpaceDN w:val="0"/>
        <w:spacing w:after="0" w:line="240" w:lineRule="auto"/>
        <w:jc w:val="both"/>
        <w:textAlignment w:val="baseline"/>
        <w:rPr>
          <w:rFonts w:ascii="Arial" w:eastAsia="SimSun" w:hAnsi="Arial" w:cs="Arial"/>
          <w:b/>
          <w:noProof/>
          <w:kern w:val="3"/>
          <w:sz w:val="20"/>
          <w:szCs w:val="20"/>
        </w:rPr>
      </w:pPr>
    </w:p>
    <w:p w:rsidR="00B9405A" w:rsidRPr="00B9405A" w:rsidRDefault="00B9405A" w:rsidP="00B9405A">
      <w:pPr>
        <w:numPr>
          <w:ilvl w:val="0"/>
          <w:numId w:val="48"/>
        </w:numPr>
        <w:tabs>
          <w:tab w:val="left" w:pos="852"/>
        </w:tabs>
        <w:suppressAutoHyphens/>
        <w:autoSpaceDN w:val="0"/>
        <w:spacing w:after="0" w:line="240" w:lineRule="auto"/>
        <w:jc w:val="both"/>
        <w:textAlignment w:val="baseline"/>
        <w:rPr>
          <w:rFonts w:ascii="Calibri" w:eastAsia="SimSun" w:hAnsi="Calibri" w:cs="F"/>
          <w:noProof/>
          <w:kern w:val="3"/>
          <w:sz w:val="20"/>
          <w:szCs w:val="20"/>
        </w:rPr>
      </w:pPr>
      <w:r w:rsidRPr="00B9405A">
        <w:rPr>
          <w:rFonts w:ascii="Arial" w:eastAsia="SimSun" w:hAnsi="Arial" w:cs="Arial"/>
          <w:noProof/>
          <w:kern w:val="3"/>
          <w:sz w:val="20"/>
          <w:szCs w:val="20"/>
        </w:rPr>
        <w:t xml:space="preserve">Una vez transcurridos 10 (diez) días naturales posteriores a la fecha límite de entrega, cada uno de los directores de los nosocomios indicados en el </w:t>
      </w:r>
      <w:r w:rsidRPr="00B9405A">
        <w:rPr>
          <w:rFonts w:ascii="Arial" w:hAnsi="Arial" w:cs="Arial"/>
          <w:b/>
          <w:noProof/>
          <w:color w:val="000000" w:themeColor="text1"/>
          <w:sz w:val="20"/>
          <w:szCs w:val="20"/>
          <w:u w:val="single"/>
          <w:lang w:eastAsia="es-MX"/>
        </w:rPr>
        <w:t>Anexo No. 1.3 ““Guía de Distribución, Requisitos para Equipo Médico y Fuentes de Abastecimiento Simultáneo”</w:t>
      </w:r>
      <w:r w:rsidRPr="00B9405A">
        <w:rPr>
          <w:rFonts w:ascii="Arial" w:eastAsia="SimSun" w:hAnsi="Arial" w:cs="Arial"/>
          <w:b/>
          <w:noProof/>
          <w:kern w:val="3"/>
          <w:sz w:val="20"/>
          <w:szCs w:val="20"/>
        </w:rPr>
        <w:t>”</w:t>
      </w:r>
      <w:r w:rsidRPr="00B9405A">
        <w:rPr>
          <w:rFonts w:ascii="Arial" w:eastAsia="SimSun" w:hAnsi="Arial" w:cs="Arial"/>
          <w:noProof/>
          <w:kern w:val="3"/>
          <w:sz w:val="20"/>
          <w:szCs w:val="20"/>
        </w:rPr>
        <w:t xml:space="preserve"> emitirá por los conductos regulares a la Dirección General de Sanidad, dentro de las 24 (veinticuatro) horas siguientes, un informe respecto de los bienes no entregados, dañados o que no reúne las características técnicas solicitadas:</w:t>
      </w:r>
    </w:p>
    <w:p w:rsidR="00B9405A" w:rsidRPr="00B9405A" w:rsidRDefault="00B9405A" w:rsidP="00B9405A">
      <w:pPr>
        <w:suppressAutoHyphens/>
        <w:autoSpaceDN w:val="0"/>
        <w:spacing w:after="0" w:line="240" w:lineRule="auto"/>
        <w:ind w:right="51"/>
        <w:jc w:val="both"/>
        <w:textAlignment w:val="baseline"/>
        <w:rPr>
          <w:rFonts w:ascii="Arial" w:eastAsia="SimSun" w:hAnsi="Arial" w:cs="Arial"/>
          <w:noProof/>
          <w:kern w:val="3"/>
          <w:sz w:val="20"/>
          <w:szCs w:val="20"/>
        </w:rPr>
      </w:pPr>
    </w:p>
    <w:p w:rsidR="00B9405A" w:rsidRPr="00B9405A" w:rsidRDefault="00B9405A" w:rsidP="00B9405A">
      <w:pPr>
        <w:numPr>
          <w:ilvl w:val="0"/>
          <w:numId w:val="49"/>
        </w:numPr>
        <w:suppressAutoHyphens/>
        <w:autoSpaceDN w:val="0"/>
        <w:spacing w:after="0" w:line="240" w:lineRule="auto"/>
        <w:ind w:left="1701" w:right="51"/>
        <w:jc w:val="both"/>
        <w:textAlignment w:val="baseline"/>
        <w:rPr>
          <w:rFonts w:ascii="Calibri" w:eastAsia="SimSun" w:hAnsi="Calibri" w:cs="F"/>
          <w:noProof/>
          <w:kern w:val="3"/>
          <w:sz w:val="20"/>
          <w:szCs w:val="20"/>
        </w:rPr>
      </w:pPr>
      <w:r w:rsidRPr="00B9405A">
        <w:rPr>
          <w:rFonts w:ascii="Arial" w:eastAsia="SimSun" w:hAnsi="Arial" w:cs="Arial"/>
          <w:noProof/>
          <w:kern w:val="3"/>
          <w:sz w:val="20"/>
          <w:szCs w:val="20"/>
        </w:rPr>
        <w:t>La cantidad de los bienes entregados.</w:t>
      </w:r>
    </w:p>
    <w:p w:rsidR="00B9405A" w:rsidRPr="00B9405A" w:rsidRDefault="00B9405A" w:rsidP="00B9405A">
      <w:pPr>
        <w:numPr>
          <w:ilvl w:val="0"/>
          <w:numId w:val="49"/>
        </w:numPr>
        <w:suppressAutoHyphens/>
        <w:autoSpaceDN w:val="0"/>
        <w:spacing w:after="0" w:line="240" w:lineRule="auto"/>
        <w:ind w:left="1701" w:right="51"/>
        <w:jc w:val="both"/>
        <w:textAlignment w:val="baseline"/>
        <w:rPr>
          <w:rFonts w:ascii="Calibri" w:eastAsia="SimSun" w:hAnsi="Calibri" w:cs="F"/>
          <w:noProof/>
          <w:kern w:val="3"/>
          <w:sz w:val="20"/>
          <w:szCs w:val="20"/>
        </w:rPr>
      </w:pPr>
      <w:r w:rsidRPr="00B9405A">
        <w:rPr>
          <w:rFonts w:ascii="Arial" w:eastAsia="SimSun" w:hAnsi="Arial" w:cs="Arial"/>
          <w:noProof/>
          <w:kern w:val="3"/>
          <w:sz w:val="20"/>
          <w:szCs w:val="20"/>
        </w:rPr>
        <w:t>La cantidad de los bienes no entregados.</w:t>
      </w:r>
    </w:p>
    <w:p w:rsidR="00B9405A" w:rsidRPr="00B9405A" w:rsidRDefault="00B9405A" w:rsidP="00B9405A">
      <w:pPr>
        <w:numPr>
          <w:ilvl w:val="0"/>
          <w:numId w:val="49"/>
        </w:numPr>
        <w:suppressAutoHyphens/>
        <w:autoSpaceDN w:val="0"/>
        <w:spacing w:after="0" w:line="240" w:lineRule="auto"/>
        <w:ind w:left="1701" w:right="51"/>
        <w:jc w:val="both"/>
        <w:textAlignment w:val="baseline"/>
        <w:rPr>
          <w:rFonts w:ascii="Calibri" w:eastAsia="SimSun" w:hAnsi="Calibri" w:cs="F"/>
          <w:noProof/>
          <w:kern w:val="3"/>
          <w:sz w:val="20"/>
          <w:szCs w:val="20"/>
        </w:rPr>
      </w:pPr>
      <w:r w:rsidRPr="00B9405A">
        <w:rPr>
          <w:rFonts w:ascii="Arial" w:eastAsia="SimSun" w:hAnsi="Arial" w:cs="Arial"/>
          <w:noProof/>
          <w:kern w:val="3"/>
          <w:sz w:val="20"/>
          <w:szCs w:val="20"/>
        </w:rPr>
        <w:t>El monto económico de lo incumplido.</w:t>
      </w:r>
    </w:p>
    <w:p w:rsidR="00B9405A" w:rsidRPr="00B9405A" w:rsidRDefault="00B9405A" w:rsidP="00B9405A">
      <w:pPr>
        <w:suppressAutoHyphens/>
        <w:autoSpaceDN w:val="0"/>
        <w:spacing w:after="0" w:line="240" w:lineRule="auto"/>
        <w:ind w:right="51"/>
        <w:jc w:val="both"/>
        <w:textAlignment w:val="baseline"/>
        <w:rPr>
          <w:rFonts w:ascii="Arial" w:eastAsia="SimSun" w:hAnsi="Arial" w:cs="Arial"/>
          <w:noProof/>
          <w:kern w:val="3"/>
          <w:sz w:val="20"/>
          <w:szCs w:val="20"/>
        </w:rPr>
      </w:pPr>
    </w:p>
    <w:p w:rsidR="00B9405A" w:rsidRPr="00B9405A" w:rsidRDefault="00B9405A" w:rsidP="00B9405A">
      <w:pPr>
        <w:numPr>
          <w:ilvl w:val="0"/>
          <w:numId w:val="48"/>
        </w:numPr>
        <w:tabs>
          <w:tab w:val="left" w:pos="852"/>
        </w:tabs>
        <w:suppressAutoHyphens/>
        <w:autoSpaceDN w:val="0"/>
        <w:spacing w:after="0" w:line="240" w:lineRule="auto"/>
        <w:jc w:val="both"/>
        <w:textAlignment w:val="baseline"/>
        <w:rPr>
          <w:rFonts w:ascii="Calibri" w:eastAsia="SimSun" w:hAnsi="Calibri" w:cs="F"/>
          <w:noProof/>
          <w:kern w:val="3"/>
          <w:sz w:val="20"/>
          <w:szCs w:val="20"/>
        </w:rPr>
      </w:pPr>
      <w:r w:rsidRPr="00B9405A">
        <w:rPr>
          <w:rFonts w:ascii="Arial" w:eastAsia="SimSun" w:hAnsi="Arial" w:cs="Arial"/>
          <w:noProof/>
          <w:kern w:val="3"/>
          <w:sz w:val="20"/>
          <w:szCs w:val="20"/>
        </w:rPr>
        <w:t>Los datos señalados en el párrafo anterior serán incluidos, por la Dirección General de Sanidad, en el acta de incumplimiento que para tal efecto deberá elaborar y remitir a la Dirección General de Administración (Subdirección Adquisiciones, Sección de Adquisiciones de Suministros Médicos), dentro de los 5 (cinco) días hábiles siguientes a la fecha de la recepción del informe antes señalado, marcando copia al Órgano Interno de Control en la Secretaría.</w:t>
      </w:r>
    </w:p>
    <w:p w:rsidR="00B9405A" w:rsidRPr="00B9405A" w:rsidRDefault="00B9405A" w:rsidP="00B9405A">
      <w:pPr>
        <w:tabs>
          <w:tab w:val="left" w:pos="786"/>
        </w:tabs>
        <w:suppressAutoHyphens/>
        <w:autoSpaceDN w:val="0"/>
        <w:spacing w:after="0" w:line="240" w:lineRule="auto"/>
        <w:jc w:val="both"/>
        <w:textAlignment w:val="baseline"/>
        <w:rPr>
          <w:rFonts w:ascii="Arial" w:eastAsia="SimSun" w:hAnsi="Arial" w:cs="Arial"/>
          <w:noProof/>
          <w:kern w:val="3"/>
          <w:sz w:val="20"/>
          <w:szCs w:val="20"/>
        </w:rPr>
      </w:pPr>
    </w:p>
    <w:p w:rsidR="00B9405A" w:rsidRPr="00B9405A" w:rsidRDefault="00B9405A" w:rsidP="00B9405A">
      <w:pPr>
        <w:numPr>
          <w:ilvl w:val="0"/>
          <w:numId w:val="48"/>
        </w:numPr>
        <w:tabs>
          <w:tab w:val="left" w:pos="852"/>
        </w:tabs>
        <w:suppressAutoHyphens/>
        <w:autoSpaceDN w:val="0"/>
        <w:spacing w:after="0" w:line="240" w:lineRule="auto"/>
        <w:jc w:val="both"/>
        <w:textAlignment w:val="baseline"/>
        <w:rPr>
          <w:rFonts w:ascii="Calibri" w:eastAsia="SimSun" w:hAnsi="Calibri" w:cs="F"/>
          <w:noProof/>
          <w:kern w:val="3"/>
          <w:sz w:val="20"/>
          <w:szCs w:val="20"/>
        </w:rPr>
      </w:pPr>
      <w:r w:rsidRPr="00B9405A">
        <w:rPr>
          <w:rFonts w:ascii="Arial" w:eastAsia="SimSun" w:hAnsi="Arial" w:cs="Arial"/>
          <w:noProof/>
          <w:kern w:val="3"/>
          <w:sz w:val="20"/>
          <w:szCs w:val="20"/>
        </w:rPr>
        <w:t>El proveedor autoriza a la Secretaría que si al momento en que se le aplique alguna pena y se encuentre pendiente de cubrírsele alguna cantidad, se descuente esta del monto a que ascienda la pena.</w:t>
      </w:r>
    </w:p>
    <w:p w:rsidR="00B9405A" w:rsidRPr="00B9405A" w:rsidRDefault="00B9405A" w:rsidP="00B9405A">
      <w:pPr>
        <w:suppressAutoHyphens/>
        <w:autoSpaceDN w:val="0"/>
        <w:spacing w:after="0" w:line="240" w:lineRule="auto"/>
        <w:jc w:val="both"/>
        <w:textAlignment w:val="baseline"/>
        <w:rPr>
          <w:rFonts w:ascii="Arial" w:eastAsia="SimSun" w:hAnsi="Arial" w:cs="Arial"/>
          <w:noProof/>
          <w:kern w:val="3"/>
          <w:sz w:val="20"/>
          <w:szCs w:val="20"/>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El pago de la penalización que llegará a imputarse al proveedor, no lo exime de cumplir al 100% con la obligación contractual correspondiente.</w:t>
      </w:r>
    </w:p>
    <w:p w:rsidR="00B9405A" w:rsidRPr="00B9405A" w:rsidRDefault="00B9405A" w:rsidP="00B9405A">
      <w:pPr>
        <w:spacing w:after="0" w:line="240" w:lineRule="auto"/>
        <w:jc w:val="both"/>
        <w:rPr>
          <w:rFonts w:ascii="Arial" w:hAnsi="Arial" w:cs="Arial"/>
          <w:noProof/>
          <w:sz w:val="16"/>
          <w:szCs w:val="16"/>
        </w:rPr>
      </w:pP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r w:rsidRPr="00B9405A">
        <w:rPr>
          <w:rFonts w:ascii="Arial" w:eastAsia="Times New Roman" w:hAnsi="Arial" w:cs="Arial"/>
          <w:b/>
          <w:noProof/>
          <w:color w:val="000000" w:themeColor="text1"/>
          <w:sz w:val="20"/>
          <w:szCs w:val="20"/>
          <w:lang w:val="es-ES_tradnl" w:eastAsia="es-MX"/>
        </w:rPr>
        <w:t>VII. GARANTÍA DE CUMPLIMIENTO DE CONTRATO.</w:t>
      </w:r>
    </w:p>
    <w:p w:rsidR="00B9405A" w:rsidRPr="00B9405A" w:rsidRDefault="00B9405A" w:rsidP="00B9405A">
      <w:pPr>
        <w:spacing w:after="0" w:line="240" w:lineRule="auto"/>
        <w:jc w:val="both"/>
        <w:rPr>
          <w:rFonts w:ascii="Arial" w:eastAsia="Times New Roman" w:hAnsi="Arial" w:cs="Arial"/>
          <w:b/>
          <w:noProof/>
          <w:color w:val="000000" w:themeColor="text1"/>
          <w:sz w:val="20"/>
          <w:szCs w:val="20"/>
          <w:lang w:val="es-ES_tradnl" w:eastAsia="es-MX"/>
        </w:rPr>
      </w:pPr>
    </w:p>
    <w:p w:rsidR="00B9405A" w:rsidRPr="00B9405A" w:rsidRDefault="00B9405A" w:rsidP="00B9405A">
      <w:pPr>
        <w:spacing w:after="0" w:line="240" w:lineRule="auto"/>
        <w:jc w:val="both"/>
        <w:rPr>
          <w:rFonts w:ascii="Arial" w:hAnsi="Arial" w:cs="Arial"/>
          <w:b/>
          <w:noProof/>
          <w:color w:val="000000" w:themeColor="text1"/>
          <w:sz w:val="20"/>
          <w:szCs w:val="20"/>
        </w:rPr>
      </w:pPr>
      <w:r w:rsidRPr="00B9405A">
        <w:rPr>
          <w:rFonts w:ascii="Arial" w:hAnsi="Arial" w:cs="Arial"/>
          <w:b/>
          <w:noProof/>
          <w:color w:val="000000" w:themeColor="text1"/>
          <w:sz w:val="20"/>
          <w:szCs w:val="20"/>
        </w:rPr>
        <w:t>Para el particular de los bienes correspondientes a los Programas de “Equipo Médico 2016” y “Equipamiento Asociado a Obra 2016”, del IMSS.</w:t>
      </w: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r w:rsidRPr="00B9405A">
        <w:rPr>
          <w:rFonts w:ascii="Arial" w:hAnsi="Arial" w:cs="Arial"/>
          <w:noProof/>
          <w:color w:val="000000" w:themeColor="text1"/>
          <w:sz w:val="20"/>
          <w:szCs w:val="20"/>
        </w:rPr>
        <w:t xml:space="preserve">El licitante ganador, para garantizar el cumplimiento de todas y cada una de las obligaciones estipuladas en el contrato adjudicado, deberá presentar fianza expedida por afianzadora debidamente constituida en términos de la Ley Federal de Instituciones de Fianzas, por un importe equivalente al 10% (diez por ciento) </w:t>
      </w:r>
      <w:r w:rsidRPr="00B9405A">
        <w:rPr>
          <w:rFonts w:ascii="Arial" w:hAnsi="Arial" w:cs="Arial"/>
          <w:noProof/>
          <w:color w:val="000000" w:themeColor="text1"/>
          <w:sz w:val="20"/>
          <w:szCs w:val="20"/>
        </w:rPr>
        <w:lastRenderedPageBreak/>
        <w:t xml:space="preserve">del monto total del contrato, sin considerar el Impuesto al Valor Agregado, a favor del Instituto Mexicano del Seguro Social, en el tipo de moneda ofertada, conforme al </w:t>
      </w:r>
      <w:r w:rsidRPr="00B9405A">
        <w:rPr>
          <w:rFonts w:ascii="Arial" w:hAnsi="Arial" w:cs="Arial"/>
          <w:b/>
          <w:noProof/>
          <w:color w:val="000000" w:themeColor="text1"/>
          <w:sz w:val="20"/>
          <w:szCs w:val="20"/>
          <w:u w:val="single"/>
        </w:rPr>
        <w:t>Anexo No. 2.2</w:t>
      </w:r>
      <w:r w:rsidRPr="00B9405A">
        <w:rPr>
          <w:rFonts w:ascii="Arial" w:hAnsi="Arial" w:cs="Arial"/>
          <w:noProof/>
          <w:color w:val="000000" w:themeColor="text1"/>
          <w:sz w:val="20"/>
          <w:szCs w:val="20"/>
        </w:rPr>
        <w:t xml:space="preserve"> de la presente convocatoria.</w:t>
      </w: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r w:rsidRPr="00B9405A">
        <w:rPr>
          <w:rFonts w:ascii="Arial" w:hAnsi="Arial" w:cs="Arial"/>
          <w:noProof/>
          <w:color w:val="000000" w:themeColor="text1"/>
          <w:sz w:val="20"/>
          <w:szCs w:val="20"/>
        </w:rPr>
        <w:t>La garantía de cumplimiento a las obligaciones del contrato, únicamente podrá ser liberada mediante autorización que sea emitida por escrito, por parte del Instituto, a través del Administrador del Contrato.</w:t>
      </w: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r w:rsidRPr="00B9405A">
        <w:rPr>
          <w:rFonts w:ascii="Arial" w:hAnsi="Arial" w:cs="Arial"/>
          <w:noProof/>
          <w:color w:val="000000" w:themeColor="text1"/>
          <w:sz w:val="20"/>
          <w:szCs w:val="20"/>
        </w:rPr>
        <w:t>Esta garantía deberá presentarse a más tardar, dentro de los diez días naturales siguientes a la fecha de firma del contrato, en términos del artículo 48 de la LAASSP.</w:t>
      </w: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p>
    <w:p w:rsidR="00B9405A" w:rsidRPr="00B9405A" w:rsidRDefault="00B9405A" w:rsidP="00B9405A">
      <w:pPr>
        <w:spacing w:after="0" w:line="240" w:lineRule="auto"/>
        <w:jc w:val="both"/>
        <w:rPr>
          <w:rFonts w:ascii="Arial" w:hAnsi="Arial" w:cs="Arial"/>
          <w:b/>
          <w:noProof/>
          <w:color w:val="000000" w:themeColor="text1"/>
          <w:sz w:val="20"/>
          <w:szCs w:val="20"/>
        </w:rPr>
      </w:pPr>
      <w:r w:rsidRPr="00B9405A">
        <w:rPr>
          <w:rFonts w:ascii="Arial" w:hAnsi="Arial" w:cs="Arial"/>
          <w:b/>
          <w:noProof/>
          <w:color w:val="000000" w:themeColor="text1"/>
          <w:sz w:val="20"/>
          <w:szCs w:val="20"/>
        </w:rPr>
        <w:t>Para el particular de los bienes correspondientes a la Secretaría de la Defensa Nacional (SEDENA)</w:t>
      </w: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r w:rsidRPr="00B9405A">
        <w:rPr>
          <w:rFonts w:ascii="Arial" w:hAnsi="Arial" w:cs="Arial"/>
          <w:noProof/>
          <w:color w:val="000000" w:themeColor="text1"/>
          <w:sz w:val="20"/>
          <w:szCs w:val="20"/>
        </w:rPr>
        <w:t xml:space="preserve">El proveedor, para garantizar el cumplimiento del contrato, deberá presentar dentro de los 10 días naturales posteriores a la firma del contrato una póliza de fianza equivalente al 10% del monto máximo del año correspondiente, sin incluir el I.V.A., expedida por una institución de seguros y de fianzas legalmente establecida en el país, la cual deberá subsistir por un lapso de 12 (doce) meses más posteriores a la recepción definitiva los bienes, para garantizar la calidad y responder por los defectos o vicios ocultos que puedan tener los mismos conforme al </w:t>
      </w:r>
      <w:r w:rsidRPr="00B9405A">
        <w:rPr>
          <w:rFonts w:ascii="Arial" w:hAnsi="Arial" w:cs="Arial"/>
          <w:b/>
          <w:noProof/>
          <w:color w:val="000000" w:themeColor="text1"/>
          <w:sz w:val="20"/>
          <w:szCs w:val="20"/>
          <w:u w:val="single"/>
        </w:rPr>
        <w:t xml:space="preserve">Anexo No. 2.3 </w:t>
      </w:r>
      <w:r w:rsidRPr="00B9405A">
        <w:rPr>
          <w:rFonts w:ascii="Arial" w:hAnsi="Arial" w:cs="Arial"/>
          <w:noProof/>
          <w:color w:val="000000" w:themeColor="text1"/>
          <w:sz w:val="20"/>
          <w:szCs w:val="20"/>
        </w:rPr>
        <w:t>de la presente convocatoria</w:t>
      </w: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r w:rsidRPr="00B9405A">
        <w:rPr>
          <w:rFonts w:ascii="Arial" w:hAnsi="Arial" w:cs="Arial"/>
          <w:noProof/>
          <w:color w:val="000000" w:themeColor="text1"/>
          <w:sz w:val="20"/>
          <w:szCs w:val="20"/>
        </w:rPr>
        <w:t>Esa póliza de fianza deberá ser expedida a favor de la Tesorería de la Federación y a disposición de la Secretaría, misma que se hará efectiva en cualquier caso de incumplimiento de las obligaciones divisibles o indivisibles contraídas por el Proveedor, para lo cual se rescindirá el contrato, de conformidad con el artículo 54 de la Ley de Adquisiciones, Arrendamientos y Servicios del Sector Público.</w:t>
      </w: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r w:rsidRPr="00B9405A">
        <w:rPr>
          <w:rFonts w:ascii="Arial" w:hAnsi="Arial" w:cs="Arial"/>
          <w:noProof/>
          <w:color w:val="000000" w:themeColor="text1"/>
          <w:sz w:val="20"/>
          <w:szCs w:val="20"/>
        </w:rPr>
        <w:t>La naturaleza de las obligaciones derivadas del presente contrato, son divisibles, esto es que el proveedor debe cumplir con sus obligaciones de manera parcial y en caso de caer en algún supuesto de incumplimiento, la póliza de fianza se ejercerá por el monto de lo incumplido.</w:t>
      </w: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r w:rsidRPr="00B9405A">
        <w:rPr>
          <w:rFonts w:ascii="Arial" w:hAnsi="Arial" w:cs="Arial"/>
          <w:noProof/>
          <w:color w:val="000000" w:themeColor="text1"/>
          <w:sz w:val="20"/>
          <w:szCs w:val="20"/>
        </w:rPr>
        <w:t>La naturaleza de las obligaciones derivadas del presente contrato, son indivisibles, esto es que el proveedor debe cumplir con sus obligaciones de manera total y en caso de caer en algún supuesto de incumplimiento, la póliza de fianza se ejercerá por el monto total de la misma.</w:t>
      </w: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r w:rsidRPr="00B9405A">
        <w:rPr>
          <w:rFonts w:ascii="Arial" w:hAnsi="Arial" w:cs="Arial"/>
          <w:noProof/>
          <w:color w:val="000000" w:themeColor="text1"/>
          <w:sz w:val="20"/>
          <w:szCs w:val="20"/>
        </w:rPr>
        <w:t>En la Póliza de Fianza correspondiente se deberá establecer que la Institución de Seguros y de Fianzas acepta expresamente someterse al procedimiento de ejecución preceptuado en el Artículo 178 de la Ley de Instituciones de Seguros y de Fianzas, para la efectividad de la presente garantía, procedimiento al que también se sujetará para el caso del cobro de intereses que prevé el Artículo 282 del mismo ordenamiento legal, por pago extemporáneo del importe de la póliza de fianza requerida.</w:t>
      </w: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r w:rsidRPr="00B9405A">
        <w:rPr>
          <w:rFonts w:ascii="Arial" w:hAnsi="Arial" w:cs="Arial"/>
          <w:noProof/>
          <w:color w:val="000000" w:themeColor="text1"/>
          <w:sz w:val="20"/>
          <w:szCs w:val="20"/>
        </w:rPr>
        <w:t>Si es prorrogado el plazo establecido para el cumplimiento del contrato correspondiente, o exista espera, la vigencia de la garantía de cumplimiento quedará automáticamente ampliada en concordancia con el nuevo plazo o el tiempo de espera.</w:t>
      </w: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r w:rsidRPr="00B9405A">
        <w:rPr>
          <w:rFonts w:ascii="Arial" w:hAnsi="Arial" w:cs="Arial"/>
          <w:noProof/>
          <w:color w:val="000000" w:themeColor="text1"/>
          <w:sz w:val="20"/>
          <w:szCs w:val="20"/>
        </w:rPr>
        <w:t>La garantía de cumplimiento continuará vigente durante la substanciación de todos los recursos y medios de defensa legales que, en su caso, sean interpuestos por cualquiera de las partes, hasta que se dicte la resolución definitiva por la autoridad competente.</w:t>
      </w: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r w:rsidRPr="00B9405A">
        <w:rPr>
          <w:rFonts w:ascii="Arial" w:hAnsi="Arial" w:cs="Arial"/>
          <w:noProof/>
          <w:color w:val="000000" w:themeColor="text1"/>
          <w:sz w:val="20"/>
          <w:szCs w:val="20"/>
        </w:rPr>
        <w:t>La póliza de fianza sólo podrá ser cancelada a solicitud expresa y por escrito del fiado previa y autorización de la Secretaría, siempre y cuando haya cumplido con sus obligaciones a satisfacción de la Secretaría; la Institución de Seguros y de Fianzas acepta expresamente lo establecido en el artículo 283 y renuncia al contenido del artículo 179 de la Ley de Instituciones de Seguros y de Fianzas en vigor.</w:t>
      </w: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r w:rsidRPr="00B9405A">
        <w:rPr>
          <w:rFonts w:ascii="Arial" w:hAnsi="Arial" w:cs="Arial"/>
          <w:noProof/>
          <w:color w:val="000000" w:themeColor="text1"/>
          <w:sz w:val="20"/>
          <w:szCs w:val="20"/>
        </w:rPr>
        <w:t>Para la solicitud de cancelación de la garantía de cumplimiento deberá dirigirse a la Sección de Adquisiciones de Suministros Médicos de la Subdirección de Adquisiciones dependiente de la Dirección General de Administración, ingresándola a través del módulo No. 6 de la Secretaria.</w:t>
      </w: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color w:val="000000" w:themeColor="text1"/>
          <w:sz w:val="20"/>
          <w:szCs w:val="20"/>
        </w:rPr>
      </w:pPr>
      <w:r w:rsidRPr="00B9405A">
        <w:rPr>
          <w:rFonts w:ascii="Arial" w:hAnsi="Arial" w:cs="Arial"/>
          <w:noProof/>
          <w:color w:val="000000" w:themeColor="text1"/>
          <w:sz w:val="20"/>
          <w:szCs w:val="20"/>
        </w:rPr>
        <w:lastRenderedPageBreak/>
        <w:t>Una vez recibida la solicitud de el Proveedor, la Sección de Adquisiciones de Suministros Médicos procederá a su análisis, emitiendo su opinión respecto de la procedencia de la misma, debiendo remitirla a la Sección Administradora de Contratos, anexando la documentación soporte (contrato, convenios modificatorios, actas de entrega y recepción definitiva, actas de aceptación y opinión sobre la procedencia de la cancelación).</w:t>
      </w:r>
    </w:p>
    <w:p w:rsidR="00B9405A" w:rsidRPr="00B9405A" w:rsidRDefault="00B9405A" w:rsidP="00B9405A">
      <w:pPr>
        <w:rPr>
          <w:rFonts w:ascii="Arial" w:eastAsia="Times New Roman" w:hAnsi="Arial" w:cs="Arial"/>
          <w:noProof/>
          <w:sz w:val="16"/>
          <w:szCs w:val="16"/>
          <w:lang w:eastAsia="es-MX"/>
        </w:rPr>
      </w:pPr>
      <w:r w:rsidRPr="00B9405A">
        <w:rPr>
          <w:rFonts w:ascii="Arial" w:eastAsia="Times New Roman" w:hAnsi="Arial" w:cs="Arial"/>
          <w:noProof/>
          <w:sz w:val="16"/>
          <w:szCs w:val="16"/>
          <w:lang w:eastAsia="es-MX"/>
        </w:rPr>
        <w:br w:type="page"/>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lastRenderedPageBreak/>
        <w:t>ANEXO 1.1</w:t>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t>Cédula de descripción de artículo.</w:t>
      </w: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tabs>
          <w:tab w:val="left" w:pos="9876"/>
          <w:tab w:val="left" w:pos="10596"/>
          <w:tab w:val="left" w:pos="11316"/>
          <w:tab w:val="left" w:pos="12036"/>
          <w:tab w:val="left" w:pos="12756"/>
          <w:tab w:val="left" w:pos="13476"/>
          <w:tab w:val="left" w:pos="14196"/>
          <w:tab w:val="left" w:pos="14916"/>
        </w:tabs>
        <w:jc w:val="center"/>
        <w:rPr>
          <w:rFonts w:ascii="Arial" w:hAnsi="Arial" w:cs="Arial"/>
          <w:b/>
          <w:noProof/>
          <w:sz w:val="20"/>
        </w:rPr>
      </w:pPr>
      <w:r w:rsidRPr="00B9405A">
        <w:rPr>
          <w:rFonts w:ascii="Arial" w:hAnsi="Arial" w:cs="Arial"/>
          <w:b/>
          <w:noProof/>
          <w:sz w:val="36"/>
          <w:szCs w:val="36"/>
        </w:rPr>
        <w:t>“SE ANEXAN EN ARCHIVO ELECTRÓNICO, LAS CÉDULAS DE DESCRIPCIÓN DE ARTÍCULO”</w:t>
      </w: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br w:type="page"/>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lastRenderedPageBreak/>
        <w:t>ANEXO 1.2</w:t>
      </w:r>
    </w:p>
    <w:p w:rsidR="00B9405A" w:rsidRPr="00B9405A" w:rsidRDefault="00B9405A" w:rsidP="00B9405A">
      <w:pPr>
        <w:spacing w:after="0"/>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t>Descripción amplia y detallada de los bienes ofertados</w:t>
      </w:r>
    </w:p>
    <w:p w:rsidR="00B9405A" w:rsidRPr="00B9405A" w:rsidRDefault="00B9405A" w:rsidP="00B9405A">
      <w:pPr>
        <w:spacing w:after="0"/>
        <w:jc w:val="center"/>
        <w:rPr>
          <w:noProof/>
          <w:sz w:val="20"/>
          <w:lang w:val="es-ES_tradnl" w:eastAsia="ar-SA"/>
        </w:rPr>
      </w:pPr>
    </w:p>
    <w:tbl>
      <w:tblPr>
        <w:tblW w:w="5043" w:type="pct"/>
        <w:jc w:val="center"/>
        <w:tblLayout w:type="fixed"/>
        <w:tblLook w:val="01E0" w:firstRow="1" w:lastRow="1" w:firstColumn="1" w:lastColumn="1" w:noHBand="0" w:noVBand="0"/>
      </w:tblPr>
      <w:tblGrid>
        <w:gridCol w:w="1283"/>
        <w:gridCol w:w="1410"/>
        <w:gridCol w:w="1285"/>
        <w:gridCol w:w="807"/>
        <w:gridCol w:w="236"/>
        <w:gridCol w:w="1224"/>
        <w:gridCol w:w="1164"/>
        <w:gridCol w:w="1246"/>
        <w:gridCol w:w="1140"/>
      </w:tblGrid>
      <w:tr w:rsidR="00B9405A" w:rsidRPr="00B9405A" w:rsidTr="009D7F72">
        <w:trPr>
          <w:trHeight w:val="20"/>
          <w:jc w:val="center"/>
        </w:trPr>
        <w:tc>
          <w:tcPr>
            <w:tcW w:w="655" w:type="pct"/>
            <w:vAlign w:val="center"/>
          </w:tcPr>
          <w:p w:rsidR="00B9405A" w:rsidRPr="00B9405A" w:rsidRDefault="00B9405A" w:rsidP="00B9405A">
            <w:pPr>
              <w:spacing w:after="0" w:line="240" w:lineRule="auto"/>
              <w:jc w:val="center"/>
              <w:rPr>
                <w:rFonts w:ascii="Arial" w:eastAsia="Times New Roman" w:hAnsi="Arial" w:cs="Arial"/>
                <w:sz w:val="6"/>
                <w:szCs w:val="14"/>
                <w:lang w:eastAsia="es-MX"/>
              </w:rPr>
            </w:pPr>
            <w:r>
              <w:rPr>
                <w:rFonts w:ascii="Arial" w:eastAsia="Times New Roman" w:hAnsi="Arial" w:cs="Arial"/>
                <w:b/>
                <w:noProof/>
                <w:sz w:val="14"/>
                <w:szCs w:val="14"/>
                <w:lang w:eastAsia="es-MX"/>
              </w:rPr>
              <mc:AlternateContent>
                <mc:Choice Requires="wps">
                  <w:drawing>
                    <wp:anchor distT="0" distB="0" distL="114300" distR="114300" simplePos="0" relativeHeight="251636736" behindDoc="0" locked="0" layoutInCell="1" allowOverlap="1">
                      <wp:simplePos x="0" y="0"/>
                      <wp:positionH relativeFrom="column">
                        <wp:posOffset>-71120</wp:posOffset>
                      </wp:positionH>
                      <wp:positionV relativeFrom="paragraph">
                        <wp:posOffset>5715</wp:posOffset>
                      </wp:positionV>
                      <wp:extent cx="3035935" cy="689610"/>
                      <wp:effectExtent l="0" t="0" r="12065" b="15240"/>
                      <wp:wrapNone/>
                      <wp:docPr id="1046" name="Rectángulo redondeado 10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5935" cy="689610"/>
                              </a:xfrm>
                              <a:prstGeom prst="roundRect">
                                <a:avLst>
                                  <a:gd name="adj" fmla="val 844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1046" o:spid="_x0000_s1026" style="position:absolute;margin-left:-5.6pt;margin-top:.45pt;width:239.05pt;height:54.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53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" filled="f"/>
                  </w:pict>
                </mc:Fallback>
              </mc:AlternateContent>
            </w:r>
          </w:p>
        </w:tc>
        <w:tc>
          <w:tcPr>
            <w:tcW w:w="720" w:type="pct"/>
            <w:vAlign w:val="center"/>
          </w:tcPr>
          <w:p w:rsidR="00B9405A" w:rsidRPr="00B9405A" w:rsidRDefault="00B9405A" w:rsidP="00B9405A">
            <w:pPr>
              <w:spacing w:after="0" w:line="240" w:lineRule="auto"/>
              <w:jc w:val="center"/>
              <w:rPr>
                <w:rFonts w:ascii="Arial" w:eastAsia="Times New Roman" w:hAnsi="Arial" w:cs="Arial"/>
                <w:b/>
                <w:sz w:val="6"/>
                <w:szCs w:val="14"/>
                <w:lang w:eastAsia="es-MX"/>
              </w:rPr>
            </w:pPr>
          </w:p>
        </w:tc>
        <w:tc>
          <w:tcPr>
            <w:tcW w:w="656" w:type="pct"/>
            <w:vAlign w:val="center"/>
          </w:tcPr>
          <w:p w:rsidR="00B9405A" w:rsidRPr="00B9405A" w:rsidRDefault="00B9405A" w:rsidP="00B9405A">
            <w:pPr>
              <w:spacing w:after="0" w:line="240" w:lineRule="auto"/>
              <w:jc w:val="center"/>
              <w:rPr>
                <w:rFonts w:ascii="Arial" w:eastAsia="Times New Roman" w:hAnsi="Arial" w:cs="Arial"/>
                <w:sz w:val="6"/>
                <w:szCs w:val="14"/>
                <w:lang w:eastAsia="es-MX"/>
              </w:rPr>
            </w:pPr>
          </w:p>
        </w:tc>
        <w:tc>
          <w:tcPr>
            <w:tcW w:w="412" w:type="pct"/>
            <w:vAlign w:val="bottom"/>
          </w:tcPr>
          <w:p w:rsidR="00B9405A" w:rsidRPr="00B9405A" w:rsidRDefault="00B9405A" w:rsidP="00B9405A">
            <w:pPr>
              <w:spacing w:after="0" w:line="240" w:lineRule="auto"/>
              <w:jc w:val="center"/>
              <w:rPr>
                <w:rFonts w:ascii="Arial" w:eastAsia="Times New Roman" w:hAnsi="Arial" w:cs="Arial"/>
                <w:sz w:val="6"/>
                <w:szCs w:val="14"/>
                <w:lang w:eastAsia="es-MX"/>
              </w:rPr>
            </w:pPr>
          </w:p>
        </w:tc>
        <w:tc>
          <w:tcPr>
            <w:tcW w:w="120" w:type="pct"/>
            <w:vAlign w:val="center"/>
          </w:tcPr>
          <w:p w:rsidR="00B9405A" w:rsidRPr="00B9405A" w:rsidRDefault="00B9405A" w:rsidP="00B9405A">
            <w:pPr>
              <w:spacing w:after="0" w:line="240" w:lineRule="auto"/>
              <w:jc w:val="center"/>
              <w:rPr>
                <w:rFonts w:ascii="Arial" w:eastAsia="Times New Roman" w:hAnsi="Arial" w:cs="Arial"/>
                <w:sz w:val="6"/>
                <w:szCs w:val="14"/>
                <w:lang w:eastAsia="es-MX"/>
              </w:rPr>
            </w:pPr>
          </w:p>
        </w:tc>
        <w:tc>
          <w:tcPr>
            <w:tcW w:w="2437" w:type="pct"/>
            <w:gridSpan w:val="4"/>
            <w:vAlign w:val="center"/>
          </w:tcPr>
          <w:p w:rsidR="00B9405A" w:rsidRPr="00B9405A" w:rsidRDefault="00B9405A" w:rsidP="00B9405A">
            <w:pPr>
              <w:spacing w:after="0" w:line="240" w:lineRule="auto"/>
              <w:jc w:val="center"/>
              <w:rPr>
                <w:rFonts w:ascii="Arial" w:eastAsia="Times New Roman" w:hAnsi="Arial" w:cs="Arial"/>
                <w:sz w:val="6"/>
                <w:szCs w:val="14"/>
                <w:lang w:eastAsia="es-MX"/>
              </w:rPr>
            </w:pPr>
            <w:r>
              <w:rPr>
                <w:rFonts w:ascii="Arial" w:eastAsia="Times New Roman" w:hAnsi="Arial" w:cs="Arial"/>
                <w:b/>
                <w:noProof/>
                <w:sz w:val="14"/>
                <w:szCs w:val="14"/>
                <w:lang w:eastAsia="es-MX"/>
              </w:rPr>
              <mc:AlternateContent>
                <mc:Choice Requires="wps">
                  <w:drawing>
                    <wp:anchor distT="0" distB="0" distL="114300" distR="114300" simplePos="0" relativeHeight="251637760" behindDoc="0" locked="0" layoutInCell="1" allowOverlap="1">
                      <wp:simplePos x="0" y="0"/>
                      <wp:positionH relativeFrom="column">
                        <wp:posOffset>-72390</wp:posOffset>
                      </wp:positionH>
                      <wp:positionV relativeFrom="paragraph">
                        <wp:posOffset>-635</wp:posOffset>
                      </wp:positionV>
                      <wp:extent cx="3018790" cy="697865"/>
                      <wp:effectExtent l="0" t="0" r="10160" b="26035"/>
                      <wp:wrapNone/>
                      <wp:docPr id="1045" name="Rectángulo redondeado 10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8790" cy="697865"/>
                              </a:xfrm>
                              <a:prstGeom prst="roundRect">
                                <a:avLst>
                                  <a:gd name="adj" fmla="val 844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1045" o:spid="_x0000_s1026" style="position:absolute;margin-left:-5.7pt;margin-top:-.05pt;width:237.7pt;height:5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53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" filled="f"/>
                  </w:pict>
                </mc:Fallback>
              </mc:AlternateContent>
            </w:r>
          </w:p>
        </w:tc>
      </w:tr>
      <w:tr w:rsidR="00B9405A" w:rsidRPr="00B9405A" w:rsidTr="009D7F72">
        <w:trPr>
          <w:trHeight w:val="176"/>
          <w:jc w:val="center"/>
        </w:trPr>
        <w:tc>
          <w:tcPr>
            <w:tcW w:w="655" w:type="pct"/>
            <w:vAlign w:val="center"/>
          </w:tcPr>
          <w:p w:rsidR="00B9405A" w:rsidRPr="00B9405A" w:rsidRDefault="00B9405A" w:rsidP="00B9405A">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 xml:space="preserve">CLAVE </w:t>
            </w:r>
            <w:proofErr w:type="spellStart"/>
            <w:r w:rsidRPr="00B9405A">
              <w:rPr>
                <w:rFonts w:ascii="Arial" w:eastAsia="Times New Roman" w:hAnsi="Arial" w:cs="Arial"/>
                <w:sz w:val="16"/>
                <w:szCs w:val="14"/>
                <w:lang w:eastAsia="es-MX"/>
              </w:rPr>
              <w:t>SAI</w:t>
            </w:r>
            <w:proofErr w:type="spellEnd"/>
            <w:r w:rsidRPr="00B9405A">
              <w:rPr>
                <w:rFonts w:ascii="Arial" w:eastAsia="Times New Roman" w:hAnsi="Arial" w:cs="Arial"/>
                <w:sz w:val="16"/>
                <w:szCs w:val="14"/>
                <w:lang w:eastAsia="es-MX"/>
              </w:rPr>
              <w:t>:</w:t>
            </w:r>
          </w:p>
        </w:tc>
        <w:tc>
          <w:tcPr>
            <w:tcW w:w="720" w:type="pct"/>
            <w:vAlign w:val="center"/>
          </w:tcPr>
          <w:p w:rsidR="00B9405A" w:rsidRPr="00B9405A" w:rsidRDefault="00B9405A" w:rsidP="00B9405A">
            <w:pPr>
              <w:spacing w:after="0" w:line="240" w:lineRule="auto"/>
              <w:jc w:val="center"/>
              <w:rPr>
                <w:rFonts w:ascii="Arial" w:eastAsia="Times New Roman" w:hAnsi="Arial" w:cs="Arial"/>
                <w:b/>
                <w:sz w:val="16"/>
                <w:szCs w:val="14"/>
                <w:lang w:eastAsia="es-MX"/>
              </w:rPr>
            </w:pPr>
          </w:p>
        </w:tc>
        <w:tc>
          <w:tcPr>
            <w:tcW w:w="656" w:type="pct"/>
            <w:vAlign w:val="center"/>
          </w:tcPr>
          <w:p w:rsidR="00B9405A" w:rsidRPr="00B9405A" w:rsidRDefault="00B9405A" w:rsidP="00B9405A">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FECHA IMP.:</w:t>
            </w:r>
          </w:p>
        </w:tc>
        <w:tc>
          <w:tcPr>
            <w:tcW w:w="412" w:type="pct"/>
            <w:vAlign w:val="bottom"/>
          </w:tcPr>
          <w:p w:rsidR="00B9405A" w:rsidRPr="00B9405A" w:rsidRDefault="00B9405A" w:rsidP="00B9405A">
            <w:pPr>
              <w:spacing w:after="0" w:line="240" w:lineRule="auto"/>
              <w:jc w:val="center"/>
              <w:rPr>
                <w:rFonts w:ascii="Arial" w:eastAsia="Times New Roman" w:hAnsi="Arial" w:cs="Arial"/>
                <w:b/>
                <w:sz w:val="16"/>
                <w:szCs w:val="14"/>
                <w:lang w:eastAsia="es-MX"/>
              </w:rPr>
            </w:pPr>
          </w:p>
        </w:tc>
        <w:tc>
          <w:tcPr>
            <w:tcW w:w="120" w:type="pct"/>
            <w:vMerge w:val="restart"/>
            <w:vAlign w:val="center"/>
          </w:tcPr>
          <w:p w:rsidR="00B9405A" w:rsidRPr="00B9405A" w:rsidRDefault="00B9405A" w:rsidP="00B9405A">
            <w:pPr>
              <w:spacing w:after="0" w:line="240" w:lineRule="auto"/>
              <w:jc w:val="center"/>
              <w:rPr>
                <w:rFonts w:ascii="Arial" w:eastAsia="Times New Roman" w:hAnsi="Arial" w:cs="Arial"/>
                <w:sz w:val="14"/>
                <w:szCs w:val="14"/>
                <w:lang w:eastAsia="es-MX"/>
              </w:rPr>
            </w:pPr>
          </w:p>
        </w:tc>
        <w:tc>
          <w:tcPr>
            <w:tcW w:w="625" w:type="pct"/>
            <w:vAlign w:val="bottom"/>
          </w:tcPr>
          <w:p w:rsidR="00B9405A" w:rsidRPr="00B9405A" w:rsidRDefault="00B9405A" w:rsidP="00B9405A">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LICITANTE:</w:t>
            </w:r>
          </w:p>
        </w:tc>
        <w:tc>
          <w:tcPr>
            <w:tcW w:w="594" w:type="pct"/>
            <w:tcBorders>
              <w:bottom w:val="single" w:sz="4" w:space="0" w:color="auto"/>
            </w:tcBorders>
            <w:vAlign w:val="center"/>
          </w:tcPr>
          <w:p w:rsidR="00B9405A" w:rsidRPr="00B9405A" w:rsidRDefault="00B9405A" w:rsidP="00B9405A">
            <w:pPr>
              <w:spacing w:after="0" w:line="240" w:lineRule="auto"/>
              <w:jc w:val="center"/>
              <w:rPr>
                <w:rFonts w:ascii="Arial" w:eastAsia="Times New Roman" w:hAnsi="Arial" w:cs="Arial"/>
                <w:sz w:val="14"/>
                <w:szCs w:val="14"/>
                <w:lang w:eastAsia="es-MX"/>
              </w:rPr>
            </w:pPr>
            <w:r w:rsidRPr="00B9405A">
              <w:rPr>
                <w:rFonts w:ascii="Arial" w:eastAsia="Times New Roman" w:hAnsi="Arial" w:cs="Arial"/>
                <w:sz w:val="14"/>
                <w:szCs w:val="14"/>
                <w:lang w:eastAsia="es-MX"/>
              </w:rPr>
              <w:t>(1)</w:t>
            </w:r>
          </w:p>
        </w:tc>
        <w:tc>
          <w:tcPr>
            <w:tcW w:w="636" w:type="pct"/>
            <w:vAlign w:val="bottom"/>
          </w:tcPr>
          <w:p w:rsidR="00B9405A" w:rsidRPr="00B9405A" w:rsidRDefault="00B9405A" w:rsidP="00B9405A">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MARCA:</w:t>
            </w:r>
          </w:p>
        </w:tc>
        <w:tc>
          <w:tcPr>
            <w:tcW w:w="582" w:type="pct"/>
            <w:tcBorders>
              <w:bottom w:val="single" w:sz="4" w:space="0" w:color="auto"/>
            </w:tcBorders>
            <w:vAlign w:val="center"/>
          </w:tcPr>
          <w:p w:rsidR="00B9405A" w:rsidRPr="00B9405A" w:rsidRDefault="00B9405A" w:rsidP="00B9405A">
            <w:pPr>
              <w:spacing w:after="0" w:line="240" w:lineRule="auto"/>
              <w:jc w:val="center"/>
              <w:rPr>
                <w:rFonts w:ascii="Arial" w:eastAsia="Times New Roman" w:hAnsi="Arial" w:cs="Arial"/>
                <w:sz w:val="14"/>
                <w:szCs w:val="14"/>
                <w:lang w:eastAsia="es-MX"/>
              </w:rPr>
            </w:pPr>
            <w:r w:rsidRPr="00B9405A">
              <w:rPr>
                <w:rFonts w:ascii="Arial" w:eastAsia="Times New Roman" w:hAnsi="Arial" w:cs="Arial"/>
                <w:sz w:val="14"/>
                <w:szCs w:val="14"/>
                <w:lang w:eastAsia="es-MX"/>
              </w:rPr>
              <w:t>(5)</w:t>
            </w:r>
          </w:p>
        </w:tc>
      </w:tr>
      <w:tr w:rsidR="00B9405A" w:rsidRPr="00B9405A" w:rsidTr="009D7F72">
        <w:trPr>
          <w:trHeight w:val="174"/>
          <w:jc w:val="center"/>
        </w:trPr>
        <w:tc>
          <w:tcPr>
            <w:tcW w:w="655" w:type="pct"/>
            <w:vAlign w:val="center"/>
          </w:tcPr>
          <w:p w:rsidR="00B9405A" w:rsidRPr="00B9405A" w:rsidRDefault="00B9405A" w:rsidP="00B9405A">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 xml:space="preserve">CLAVE </w:t>
            </w:r>
            <w:proofErr w:type="spellStart"/>
            <w:r w:rsidRPr="00B9405A">
              <w:rPr>
                <w:rFonts w:ascii="Arial" w:eastAsia="Times New Roman" w:hAnsi="Arial" w:cs="Arial"/>
                <w:sz w:val="16"/>
                <w:szCs w:val="14"/>
                <w:lang w:eastAsia="es-MX"/>
              </w:rPr>
              <w:t>PREI</w:t>
            </w:r>
            <w:proofErr w:type="spellEnd"/>
            <w:r w:rsidRPr="00B9405A">
              <w:rPr>
                <w:rFonts w:ascii="Arial" w:eastAsia="Times New Roman" w:hAnsi="Arial" w:cs="Arial"/>
                <w:sz w:val="16"/>
                <w:szCs w:val="14"/>
                <w:lang w:eastAsia="es-MX"/>
              </w:rPr>
              <w:t>:</w:t>
            </w:r>
          </w:p>
        </w:tc>
        <w:tc>
          <w:tcPr>
            <w:tcW w:w="720" w:type="pct"/>
            <w:vAlign w:val="center"/>
          </w:tcPr>
          <w:p w:rsidR="00B9405A" w:rsidRPr="00B9405A" w:rsidRDefault="00B9405A" w:rsidP="00B9405A">
            <w:pPr>
              <w:spacing w:after="0" w:line="240" w:lineRule="auto"/>
              <w:jc w:val="center"/>
              <w:rPr>
                <w:rFonts w:ascii="Arial" w:eastAsia="Times New Roman" w:hAnsi="Arial" w:cs="Arial"/>
                <w:b/>
                <w:sz w:val="16"/>
                <w:szCs w:val="14"/>
                <w:lang w:eastAsia="es-MX"/>
              </w:rPr>
            </w:pPr>
          </w:p>
        </w:tc>
        <w:tc>
          <w:tcPr>
            <w:tcW w:w="656" w:type="pct"/>
            <w:vAlign w:val="center"/>
          </w:tcPr>
          <w:p w:rsidR="00B9405A" w:rsidRPr="00B9405A" w:rsidRDefault="00B9405A" w:rsidP="00B9405A">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HORA IMP.:</w:t>
            </w:r>
          </w:p>
        </w:tc>
        <w:tc>
          <w:tcPr>
            <w:tcW w:w="412" w:type="pct"/>
            <w:vAlign w:val="bottom"/>
          </w:tcPr>
          <w:p w:rsidR="00B9405A" w:rsidRPr="00B9405A" w:rsidRDefault="00B9405A" w:rsidP="00B9405A">
            <w:pPr>
              <w:spacing w:after="0" w:line="240" w:lineRule="auto"/>
              <w:jc w:val="center"/>
              <w:rPr>
                <w:rFonts w:ascii="Arial" w:eastAsia="Times New Roman" w:hAnsi="Arial" w:cs="Arial"/>
                <w:b/>
                <w:sz w:val="16"/>
                <w:szCs w:val="14"/>
                <w:lang w:eastAsia="es-MX"/>
              </w:rPr>
            </w:pPr>
          </w:p>
        </w:tc>
        <w:tc>
          <w:tcPr>
            <w:tcW w:w="120" w:type="pct"/>
            <w:vMerge/>
            <w:vAlign w:val="center"/>
          </w:tcPr>
          <w:p w:rsidR="00B9405A" w:rsidRPr="00B9405A" w:rsidRDefault="00B9405A" w:rsidP="00B9405A">
            <w:pPr>
              <w:spacing w:after="0" w:line="240" w:lineRule="auto"/>
              <w:jc w:val="center"/>
              <w:rPr>
                <w:rFonts w:ascii="Arial" w:eastAsia="Times New Roman" w:hAnsi="Arial" w:cs="Arial"/>
                <w:sz w:val="14"/>
                <w:szCs w:val="14"/>
                <w:lang w:eastAsia="es-MX"/>
              </w:rPr>
            </w:pPr>
          </w:p>
        </w:tc>
        <w:tc>
          <w:tcPr>
            <w:tcW w:w="625" w:type="pct"/>
            <w:vAlign w:val="bottom"/>
          </w:tcPr>
          <w:p w:rsidR="00B9405A" w:rsidRPr="00B9405A" w:rsidRDefault="00B9405A" w:rsidP="00B9405A">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LICITACIÓN:</w:t>
            </w:r>
          </w:p>
        </w:tc>
        <w:tc>
          <w:tcPr>
            <w:tcW w:w="594" w:type="pct"/>
            <w:tcBorders>
              <w:top w:val="single" w:sz="4" w:space="0" w:color="auto"/>
              <w:bottom w:val="single" w:sz="4" w:space="0" w:color="auto"/>
            </w:tcBorders>
            <w:vAlign w:val="center"/>
          </w:tcPr>
          <w:p w:rsidR="00B9405A" w:rsidRPr="00B9405A" w:rsidRDefault="00B9405A" w:rsidP="00B9405A">
            <w:pPr>
              <w:spacing w:after="0" w:line="240" w:lineRule="auto"/>
              <w:jc w:val="center"/>
              <w:rPr>
                <w:rFonts w:ascii="Arial" w:eastAsia="Times New Roman" w:hAnsi="Arial" w:cs="Arial"/>
                <w:sz w:val="14"/>
                <w:szCs w:val="14"/>
                <w:lang w:eastAsia="es-MX"/>
              </w:rPr>
            </w:pPr>
            <w:r w:rsidRPr="00B9405A">
              <w:rPr>
                <w:rFonts w:ascii="Arial" w:eastAsia="Times New Roman" w:hAnsi="Arial" w:cs="Arial"/>
                <w:sz w:val="14"/>
                <w:szCs w:val="14"/>
                <w:lang w:eastAsia="es-MX"/>
              </w:rPr>
              <w:t>(2)</w:t>
            </w:r>
          </w:p>
        </w:tc>
        <w:tc>
          <w:tcPr>
            <w:tcW w:w="636" w:type="pct"/>
            <w:vAlign w:val="bottom"/>
          </w:tcPr>
          <w:p w:rsidR="00B9405A" w:rsidRPr="00B9405A" w:rsidRDefault="00B9405A" w:rsidP="00B9405A">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MODELO:</w:t>
            </w:r>
          </w:p>
        </w:tc>
        <w:tc>
          <w:tcPr>
            <w:tcW w:w="582" w:type="pct"/>
            <w:tcBorders>
              <w:top w:val="single" w:sz="4" w:space="0" w:color="auto"/>
              <w:bottom w:val="single" w:sz="4" w:space="0" w:color="auto"/>
            </w:tcBorders>
            <w:vAlign w:val="center"/>
          </w:tcPr>
          <w:p w:rsidR="00B9405A" w:rsidRPr="00B9405A" w:rsidRDefault="00B9405A" w:rsidP="00B9405A">
            <w:pPr>
              <w:spacing w:after="0" w:line="240" w:lineRule="auto"/>
              <w:jc w:val="center"/>
              <w:rPr>
                <w:rFonts w:ascii="Arial" w:eastAsia="Times New Roman" w:hAnsi="Arial" w:cs="Arial"/>
                <w:sz w:val="14"/>
                <w:szCs w:val="14"/>
                <w:lang w:eastAsia="es-MX"/>
              </w:rPr>
            </w:pPr>
            <w:r w:rsidRPr="00B9405A">
              <w:rPr>
                <w:rFonts w:ascii="Arial" w:eastAsia="Times New Roman" w:hAnsi="Arial" w:cs="Arial"/>
                <w:sz w:val="14"/>
                <w:szCs w:val="14"/>
                <w:lang w:eastAsia="es-MX"/>
              </w:rPr>
              <w:t>(6)</w:t>
            </w:r>
          </w:p>
        </w:tc>
      </w:tr>
      <w:tr w:rsidR="00B9405A" w:rsidRPr="00B9405A" w:rsidTr="009D7F72">
        <w:trPr>
          <w:trHeight w:val="174"/>
          <w:jc w:val="center"/>
        </w:trPr>
        <w:tc>
          <w:tcPr>
            <w:tcW w:w="2443" w:type="pct"/>
            <w:gridSpan w:val="4"/>
            <w:vAlign w:val="center"/>
          </w:tcPr>
          <w:p w:rsidR="00B9405A" w:rsidRPr="00B9405A" w:rsidRDefault="00B9405A" w:rsidP="00B9405A">
            <w:pPr>
              <w:spacing w:after="0" w:line="240" w:lineRule="auto"/>
              <w:jc w:val="center"/>
              <w:rPr>
                <w:rFonts w:ascii="Arial" w:eastAsia="Times New Roman" w:hAnsi="Arial" w:cs="Arial"/>
                <w:sz w:val="16"/>
                <w:szCs w:val="14"/>
                <w:lang w:eastAsia="es-MX"/>
              </w:rPr>
            </w:pPr>
          </w:p>
        </w:tc>
        <w:tc>
          <w:tcPr>
            <w:tcW w:w="120" w:type="pct"/>
            <w:vMerge/>
            <w:vAlign w:val="center"/>
          </w:tcPr>
          <w:p w:rsidR="00B9405A" w:rsidRPr="00B9405A" w:rsidRDefault="00B9405A" w:rsidP="00B9405A">
            <w:pPr>
              <w:spacing w:after="0" w:line="240" w:lineRule="auto"/>
              <w:jc w:val="center"/>
              <w:rPr>
                <w:rFonts w:ascii="Arial" w:eastAsia="Times New Roman" w:hAnsi="Arial" w:cs="Arial"/>
                <w:sz w:val="14"/>
                <w:szCs w:val="14"/>
                <w:lang w:eastAsia="es-MX"/>
              </w:rPr>
            </w:pPr>
          </w:p>
        </w:tc>
        <w:tc>
          <w:tcPr>
            <w:tcW w:w="625" w:type="pct"/>
            <w:vAlign w:val="bottom"/>
          </w:tcPr>
          <w:p w:rsidR="00B9405A" w:rsidRPr="00B9405A" w:rsidRDefault="00B9405A" w:rsidP="00B9405A">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PARTIDA:</w:t>
            </w:r>
          </w:p>
        </w:tc>
        <w:tc>
          <w:tcPr>
            <w:tcW w:w="594" w:type="pct"/>
            <w:tcBorders>
              <w:top w:val="single" w:sz="4" w:space="0" w:color="auto"/>
              <w:bottom w:val="single" w:sz="4" w:space="0" w:color="auto"/>
            </w:tcBorders>
            <w:vAlign w:val="center"/>
          </w:tcPr>
          <w:p w:rsidR="00B9405A" w:rsidRPr="00B9405A" w:rsidRDefault="00B9405A" w:rsidP="00B9405A">
            <w:pPr>
              <w:spacing w:after="0" w:line="240" w:lineRule="auto"/>
              <w:jc w:val="center"/>
              <w:rPr>
                <w:rFonts w:ascii="Arial" w:eastAsia="Times New Roman" w:hAnsi="Arial" w:cs="Arial"/>
                <w:sz w:val="14"/>
                <w:szCs w:val="14"/>
                <w:lang w:eastAsia="es-MX"/>
              </w:rPr>
            </w:pPr>
            <w:r w:rsidRPr="00B9405A">
              <w:rPr>
                <w:rFonts w:ascii="Arial" w:eastAsia="Times New Roman" w:hAnsi="Arial" w:cs="Arial"/>
                <w:sz w:val="14"/>
                <w:szCs w:val="14"/>
                <w:lang w:eastAsia="es-MX"/>
              </w:rPr>
              <w:t>(3)</w:t>
            </w:r>
          </w:p>
        </w:tc>
        <w:tc>
          <w:tcPr>
            <w:tcW w:w="636" w:type="pct"/>
            <w:vAlign w:val="bottom"/>
          </w:tcPr>
          <w:p w:rsidR="00B9405A" w:rsidRPr="00B9405A" w:rsidRDefault="00B9405A" w:rsidP="00B9405A">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20"/>
                <w:lang w:eastAsia="es-MX"/>
              </w:rPr>
              <w:t>CATALOGO:</w:t>
            </w:r>
          </w:p>
        </w:tc>
        <w:tc>
          <w:tcPr>
            <w:tcW w:w="582" w:type="pct"/>
            <w:tcBorders>
              <w:top w:val="single" w:sz="4" w:space="0" w:color="auto"/>
              <w:bottom w:val="single" w:sz="4" w:space="0" w:color="auto"/>
            </w:tcBorders>
            <w:vAlign w:val="center"/>
          </w:tcPr>
          <w:p w:rsidR="00B9405A" w:rsidRPr="00B9405A" w:rsidRDefault="00B9405A" w:rsidP="00B9405A">
            <w:pPr>
              <w:spacing w:after="0" w:line="240" w:lineRule="auto"/>
              <w:jc w:val="center"/>
              <w:rPr>
                <w:rFonts w:ascii="Arial" w:eastAsia="Times New Roman" w:hAnsi="Arial" w:cs="Arial"/>
                <w:sz w:val="14"/>
                <w:szCs w:val="14"/>
                <w:lang w:eastAsia="es-MX"/>
              </w:rPr>
            </w:pPr>
            <w:r w:rsidRPr="00B9405A">
              <w:rPr>
                <w:rFonts w:ascii="Arial" w:eastAsia="Times New Roman" w:hAnsi="Arial" w:cs="Arial"/>
                <w:sz w:val="14"/>
                <w:szCs w:val="14"/>
                <w:lang w:eastAsia="es-MX"/>
              </w:rPr>
              <w:t>(7)</w:t>
            </w:r>
          </w:p>
        </w:tc>
      </w:tr>
      <w:tr w:rsidR="00B9405A" w:rsidRPr="00B9405A" w:rsidTr="009D7F72">
        <w:trPr>
          <w:trHeight w:val="174"/>
          <w:jc w:val="center"/>
        </w:trPr>
        <w:tc>
          <w:tcPr>
            <w:tcW w:w="2443" w:type="pct"/>
            <w:gridSpan w:val="4"/>
            <w:vMerge w:val="restart"/>
            <w:shd w:val="clear" w:color="auto" w:fill="auto"/>
            <w:vAlign w:val="center"/>
          </w:tcPr>
          <w:p w:rsidR="00B9405A" w:rsidRPr="00B9405A" w:rsidRDefault="00B9405A" w:rsidP="00B9405A">
            <w:pPr>
              <w:spacing w:after="0" w:line="240" w:lineRule="auto"/>
              <w:jc w:val="center"/>
              <w:rPr>
                <w:rFonts w:ascii="Arial" w:eastAsia="Times New Roman" w:hAnsi="Arial" w:cs="Arial"/>
                <w:sz w:val="16"/>
                <w:szCs w:val="14"/>
                <w:lang w:eastAsia="es-MX"/>
              </w:rPr>
            </w:pPr>
            <w:r w:rsidRPr="00B9405A">
              <w:rPr>
                <w:rFonts w:ascii="Arial" w:eastAsia="Times New Roman" w:hAnsi="Arial" w:cs="Arial"/>
                <w:sz w:val="16"/>
                <w:szCs w:val="14"/>
                <w:lang w:eastAsia="es-MX"/>
              </w:rPr>
              <w:t>NOMBRE GENÉRICO</w:t>
            </w:r>
          </w:p>
        </w:tc>
        <w:tc>
          <w:tcPr>
            <w:tcW w:w="120" w:type="pct"/>
            <w:vMerge/>
            <w:vAlign w:val="center"/>
          </w:tcPr>
          <w:p w:rsidR="00B9405A" w:rsidRPr="00B9405A" w:rsidRDefault="00B9405A" w:rsidP="00B9405A">
            <w:pPr>
              <w:spacing w:after="0" w:line="240" w:lineRule="auto"/>
              <w:jc w:val="center"/>
              <w:rPr>
                <w:rFonts w:ascii="Arial" w:eastAsia="Times New Roman" w:hAnsi="Arial" w:cs="Arial"/>
                <w:sz w:val="14"/>
                <w:szCs w:val="14"/>
                <w:lang w:eastAsia="es-MX"/>
              </w:rPr>
            </w:pPr>
          </w:p>
        </w:tc>
        <w:tc>
          <w:tcPr>
            <w:tcW w:w="625" w:type="pct"/>
            <w:vAlign w:val="bottom"/>
          </w:tcPr>
          <w:p w:rsidR="00B9405A" w:rsidRPr="00B9405A" w:rsidRDefault="00B9405A" w:rsidP="00B9405A">
            <w:pPr>
              <w:spacing w:after="0" w:line="240" w:lineRule="auto"/>
              <w:ind w:left="33" w:hanging="33"/>
              <w:rPr>
                <w:rFonts w:ascii="Arial" w:eastAsia="Times New Roman" w:hAnsi="Arial" w:cs="Arial"/>
                <w:sz w:val="16"/>
                <w:szCs w:val="14"/>
                <w:lang w:eastAsia="es-MX"/>
              </w:rPr>
            </w:pPr>
            <w:r w:rsidRPr="00B9405A">
              <w:rPr>
                <w:rFonts w:ascii="Arial" w:eastAsia="Times New Roman" w:hAnsi="Arial" w:cs="Arial"/>
                <w:sz w:val="16"/>
                <w:szCs w:val="14"/>
                <w:lang w:eastAsia="es-MX"/>
              </w:rPr>
              <w:t>CANTIDAD:</w:t>
            </w:r>
          </w:p>
        </w:tc>
        <w:tc>
          <w:tcPr>
            <w:tcW w:w="594" w:type="pct"/>
            <w:tcBorders>
              <w:top w:val="single" w:sz="4" w:space="0" w:color="auto"/>
              <w:bottom w:val="single" w:sz="4" w:space="0" w:color="auto"/>
            </w:tcBorders>
            <w:vAlign w:val="center"/>
          </w:tcPr>
          <w:p w:rsidR="00B9405A" w:rsidRPr="00B9405A" w:rsidRDefault="00B9405A" w:rsidP="00B9405A">
            <w:pPr>
              <w:spacing w:after="0" w:line="240" w:lineRule="auto"/>
              <w:jc w:val="center"/>
              <w:rPr>
                <w:rFonts w:ascii="Arial" w:eastAsia="Times New Roman" w:hAnsi="Arial" w:cs="Arial"/>
                <w:sz w:val="14"/>
                <w:szCs w:val="14"/>
                <w:lang w:eastAsia="es-MX"/>
              </w:rPr>
            </w:pPr>
            <w:r w:rsidRPr="00B9405A">
              <w:rPr>
                <w:rFonts w:ascii="Arial" w:eastAsia="Times New Roman" w:hAnsi="Arial" w:cs="Arial"/>
                <w:sz w:val="14"/>
                <w:szCs w:val="14"/>
                <w:lang w:eastAsia="es-MX"/>
              </w:rPr>
              <w:t>(4)</w:t>
            </w:r>
          </w:p>
        </w:tc>
        <w:tc>
          <w:tcPr>
            <w:tcW w:w="636" w:type="pct"/>
            <w:vAlign w:val="center"/>
          </w:tcPr>
          <w:p w:rsidR="00B9405A" w:rsidRPr="00B9405A" w:rsidRDefault="00B9405A" w:rsidP="00B9405A">
            <w:pPr>
              <w:spacing w:after="0" w:line="240" w:lineRule="auto"/>
              <w:rPr>
                <w:rFonts w:ascii="Arial" w:eastAsia="Times New Roman" w:hAnsi="Arial" w:cs="Arial"/>
                <w:sz w:val="16"/>
                <w:szCs w:val="14"/>
                <w:lang w:eastAsia="es-MX"/>
              </w:rPr>
            </w:pPr>
            <w:r w:rsidRPr="00B9405A">
              <w:rPr>
                <w:rFonts w:ascii="Arial" w:eastAsia="Times New Roman" w:hAnsi="Arial" w:cs="Arial"/>
                <w:sz w:val="16"/>
                <w:szCs w:val="14"/>
                <w:lang w:eastAsia="es-MX"/>
              </w:rPr>
              <w:t>FABRICANTE</w:t>
            </w:r>
          </w:p>
        </w:tc>
        <w:tc>
          <w:tcPr>
            <w:tcW w:w="582" w:type="pct"/>
            <w:tcBorders>
              <w:top w:val="single" w:sz="4" w:space="0" w:color="auto"/>
              <w:bottom w:val="single" w:sz="4" w:space="0" w:color="auto"/>
            </w:tcBorders>
            <w:vAlign w:val="center"/>
          </w:tcPr>
          <w:p w:rsidR="00B9405A" w:rsidRPr="00B9405A" w:rsidRDefault="00B9405A" w:rsidP="00B9405A">
            <w:pPr>
              <w:spacing w:after="0" w:line="240" w:lineRule="auto"/>
              <w:jc w:val="center"/>
              <w:rPr>
                <w:rFonts w:ascii="Arial" w:eastAsia="Times New Roman" w:hAnsi="Arial" w:cs="Arial"/>
                <w:sz w:val="14"/>
                <w:szCs w:val="14"/>
                <w:lang w:eastAsia="es-MX"/>
              </w:rPr>
            </w:pPr>
            <w:r w:rsidRPr="00B9405A">
              <w:rPr>
                <w:rFonts w:ascii="Arial" w:eastAsia="Times New Roman" w:hAnsi="Arial" w:cs="Arial"/>
                <w:sz w:val="14"/>
                <w:szCs w:val="14"/>
                <w:lang w:eastAsia="es-MX"/>
              </w:rPr>
              <w:t>(8)</w:t>
            </w:r>
          </w:p>
        </w:tc>
      </w:tr>
      <w:tr w:rsidR="00B9405A" w:rsidRPr="00B9405A" w:rsidTr="009D7F72">
        <w:trPr>
          <w:trHeight w:val="174"/>
          <w:jc w:val="center"/>
        </w:trPr>
        <w:tc>
          <w:tcPr>
            <w:tcW w:w="2443" w:type="pct"/>
            <w:gridSpan w:val="4"/>
            <w:vMerge/>
            <w:shd w:val="clear" w:color="auto" w:fill="auto"/>
            <w:vAlign w:val="center"/>
          </w:tcPr>
          <w:p w:rsidR="00B9405A" w:rsidRPr="00B9405A" w:rsidRDefault="00B9405A" w:rsidP="00B9405A">
            <w:pPr>
              <w:spacing w:after="0" w:line="240" w:lineRule="auto"/>
              <w:jc w:val="center"/>
              <w:rPr>
                <w:rFonts w:ascii="Arial" w:eastAsia="Times New Roman" w:hAnsi="Arial" w:cs="Arial"/>
                <w:b/>
                <w:sz w:val="14"/>
                <w:szCs w:val="14"/>
                <w:lang w:eastAsia="es-MX"/>
              </w:rPr>
            </w:pPr>
          </w:p>
        </w:tc>
        <w:tc>
          <w:tcPr>
            <w:tcW w:w="120" w:type="pct"/>
            <w:vMerge/>
            <w:vAlign w:val="center"/>
          </w:tcPr>
          <w:p w:rsidR="00B9405A" w:rsidRPr="00B9405A" w:rsidRDefault="00B9405A" w:rsidP="00B9405A">
            <w:pPr>
              <w:spacing w:after="0" w:line="240" w:lineRule="auto"/>
              <w:jc w:val="center"/>
              <w:rPr>
                <w:rFonts w:ascii="Arial" w:eastAsia="Times New Roman" w:hAnsi="Arial" w:cs="Arial"/>
                <w:sz w:val="14"/>
                <w:szCs w:val="14"/>
                <w:lang w:eastAsia="es-MX"/>
              </w:rPr>
            </w:pPr>
          </w:p>
        </w:tc>
        <w:tc>
          <w:tcPr>
            <w:tcW w:w="625" w:type="pct"/>
            <w:vAlign w:val="bottom"/>
          </w:tcPr>
          <w:p w:rsidR="00B9405A" w:rsidRPr="00B9405A" w:rsidRDefault="00B9405A" w:rsidP="00B9405A">
            <w:pPr>
              <w:spacing w:after="0" w:line="240" w:lineRule="auto"/>
              <w:ind w:left="33" w:hanging="33"/>
              <w:rPr>
                <w:rFonts w:ascii="Arial" w:eastAsia="Times New Roman" w:hAnsi="Arial" w:cs="Arial"/>
                <w:sz w:val="14"/>
                <w:szCs w:val="14"/>
                <w:lang w:eastAsia="es-MX"/>
              </w:rPr>
            </w:pPr>
          </w:p>
        </w:tc>
        <w:tc>
          <w:tcPr>
            <w:tcW w:w="594" w:type="pct"/>
            <w:tcBorders>
              <w:top w:val="single" w:sz="4" w:space="0" w:color="auto"/>
            </w:tcBorders>
            <w:vAlign w:val="center"/>
          </w:tcPr>
          <w:p w:rsidR="00B9405A" w:rsidRPr="00B9405A" w:rsidRDefault="00B9405A" w:rsidP="00B9405A">
            <w:pPr>
              <w:spacing w:after="0" w:line="240" w:lineRule="auto"/>
              <w:jc w:val="center"/>
              <w:rPr>
                <w:rFonts w:ascii="Arial" w:eastAsia="Times New Roman" w:hAnsi="Arial" w:cs="Arial"/>
                <w:sz w:val="14"/>
                <w:szCs w:val="14"/>
                <w:lang w:eastAsia="es-MX"/>
              </w:rPr>
            </w:pPr>
          </w:p>
        </w:tc>
        <w:tc>
          <w:tcPr>
            <w:tcW w:w="1218" w:type="pct"/>
            <w:gridSpan w:val="2"/>
            <w:vAlign w:val="bottom"/>
          </w:tcPr>
          <w:p w:rsidR="00B9405A" w:rsidRPr="00B9405A" w:rsidRDefault="00B9405A" w:rsidP="00B9405A">
            <w:pPr>
              <w:spacing w:after="0" w:line="240" w:lineRule="auto"/>
              <w:jc w:val="right"/>
              <w:rPr>
                <w:rFonts w:ascii="Arial" w:eastAsia="Times New Roman" w:hAnsi="Arial" w:cs="Arial"/>
                <w:sz w:val="16"/>
                <w:szCs w:val="14"/>
                <w:lang w:eastAsia="es-MX"/>
              </w:rPr>
            </w:pPr>
            <w:r w:rsidRPr="00B9405A">
              <w:rPr>
                <w:rFonts w:ascii="Arial" w:eastAsia="Times New Roman" w:hAnsi="Arial" w:cs="Arial"/>
                <w:sz w:val="16"/>
                <w:szCs w:val="20"/>
                <w:lang w:eastAsia="es-MX"/>
              </w:rPr>
              <w:t>(9) HOJA  de   .</w:t>
            </w:r>
          </w:p>
        </w:tc>
      </w:tr>
      <w:tr w:rsidR="00B9405A" w:rsidRPr="00B9405A" w:rsidTr="009D7F72">
        <w:trPr>
          <w:trHeight w:val="20"/>
          <w:jc w:val="center"/>
        </w:trPr>
        <w:tc>
          <w:tcPr>
            <w:tcW w:w="655" w:type="pct"/>
            <w:vAlign w:val="center"/>
          </w:tcPr>
          <w:p w:rsidR="00B9405A" w:rsidRPr="00B9405A" w:rsidRDefault="00B9405A" w:rsidP="00B9405A">
            <w:pPr>
              <w:spacing w:after="0" w:line="240" w:lineRule="auto"/>
              <w:jc w:val="center"/>
              <w:rPr>
                <w:rFonts w:ascii="Arial" w:eastAsia="Times New Roman" w:hAnsi="Arial" w:cs="Arial"/>
                <w:sz w:val="6"/>
                <w:szCs w:val="14"/>
                <w:lang w:eastAsia="es-MX"/>
              </w:rPr>
            </w:pPr>
          </w:p>
        </w:tc>
        <w:tc>
          <w:tcPr>
            <w:tcW w:w="720" w:type="pct"/>
            <w:vAlign w:val="center"/>
          </w:tcPr>
          <w:p w:rsidR="00B9405A" w:rsidRPr="00B9405A" w:rsidRDefault="00B9405A" w:rsidP="00B9405A">
            <w:pPr>
              <w:spacing w:after="0" w:line="240" w:lineRule="auto"/>
              <w:jc w:val="center"/>
              <w:rPr>
                <w:rFonts w:ascii="Arial" w:eastAsia="Times New Roman" w:hAnsi="Arial" w:cs="Arial"/>
                <w:sz w:val="6"/>
                <w:szCs w:val="14"/>
                <w:lang w:eastAsia="es-MX"/>
              </w:rPr>
            </w:pPr>
          </w:p>
        </w:tc>
        <w:tc>
          <w:tcPr>
            <w:tcW w:w="656" w:type="pct"/>
            <w:vAlign w:val="center"/>
          </w:tcPr>
          <w:p w:rsidR="00B9405A" w:rsidRPr="00B9405A" w:rsidRDefault="00B9405A" w:rsidP="00B9405A">
            <w:pPr>
              <w:spacing w:after="0" w:line="240" w:lineRule="auto"/>
              <w:jc w:val="center"/>
              <w:rPr>
                <w:rFonts w:ascii="Arial" w:eastAsia="Times New Roman" w:hAnsi="Arial" w:cs="Arial"/>
                <w:sz w:val="6"/>
                <w:szCs w:val="14"/>
                <w:lang w:eastAsia="es-MX"/>
              </w:rPr>
            </w:pPr>
          </w:p>
        </w:tc>
        <w:tc>
          <w:tcPr>
            <w:tcW w:w="412" w:type="pct"/>
            <w:vAlign w:val="center"/>
          </w:tcPr>
          <w:p w:rsidR="00B9405A" w:rsidRPr="00B9405A" w:rsidRDefault="00B9405A" w:rsidP="00B9405A">
            <w:pPr>
              <w:spacing w:after="0" w:line="240" w:lineRule="auto"/>
              <w:jc w:val="center"/>
              <w:rPr>
                <w:rFonts w:ascii="Arial" w:eastAsia="Times New Roman" w:hAnsi="Arial" w:cs="Arial"/>
                <w:sz w:val="6"/>
                <w:szCs w:val="14"/>
                <w:lang w:eastAsia="es-MX"/>
              </w:rPr>
            </w:pPr>
          </w:p>
        </w:tc>
        <w:tc>
          <w:tcPr>
            <w:tcW w:w="120" w:type="pct"/>
            <w:vAlign w:val="center"/>
          </w:tcPr>
          <w:p w:rsidR="00B9405A" w:rsidRPr="00B9405A" w:rsidRDefault="00B9405A" w:rsidP="00B9405A">
            <w:pPr>
              <w:spacing w:after="0" w:line="240" w:lineRule="auto"/>
              <w:jc w:val="center"/>
              <w:rPr>
                <w:rFonts w:ascii="Arial" w:eastAsia="Times New Roman" w:hAnsi="Arial" w:cs="Arial"/>
                <w:sz w:val="6"/>
                <w:szCs w:val="14"/>
                <w:lang w:eastAsia="es-MX"/>
              </w:rPr>
            </w:pPr>
          </w:p>
        </w:tc>
        <w:tc>
          <w:tcPr>
            <w:tcW w:w="625" w:type="pct"/>
            <w:vAlign w:val="center"/>
          </w:tcPr>
          <w:p w:rsidR="00B9405A" w:rsidRPr="00B9405A" w:rsidRDefault="00B9405A" w:rsidP="00B9405A">
            <w:pPr>
              <w:spacing w:after="0" w:line="240" w:lineRule="auto"/>
              <w:jc w:val="center"/>
              <w:rPr>
                <w:rFonts w:ascii="Arial" w:eastAsia="Times New Roman" w:hAnsi="Arial" w:cs="Arial"/>
                <w:sz w:val="6"/>
                <w:szCs w:val="14"/>
                <w:lang w:eastAsia="es-MX"/>
              </w:rPr>
            </w:pPr>
          </w:p>
        </w:tc>
        <w:tc>
          <w:tcPr>
            <w:tcW w:w="594" w:type="pct"/>
            <w:vAlign w:val="center"/>
          </w:tcPr>
          <w:p w:rsidR="00B9405A" w:rsidRPr="00B9405A" w:rsidRDefault="00B9405A" w:rsidP="00B9405A">
            <w:pPr>
              <w:spacing w:after="0" w:line="240" w:lineRule="auto"/>
              <w:jc w:val="center"/>
              <w:rPr>
                <w:rFonts w:ascii="Arial" w:eastAsia="Times New Roman" w:hAnsi="Arial" w:cs="Arial"/>
                <w:sz w:val="6"/>
                <w:szCs w:val="14"/>
                <w:lang w:eastAsia="es-MX"/>
              </w:rPr>
            </w:pPr>
          </w:p>
        </w:tc>
        <w:tc>
          <w:tcPr>
            <w:tcW w:w="636" w:type="pct"/>
            <w:vAlign w:val="center"/>
          </w:tcPr>
          <w:p w:rsidR="00B9405A" w:rsidRPr="00B9405A" w:rsidRDefault="00B9405A" w:rsidP="00B9405A">
            <w:pPr>
              <w:spacing w:after="0" w:line="240" w:lineRule="auto"/>
              <w:jc w:val="center"/>
              <w:rPr>
                <w:rFonts w:ascii="Arial" w:eastAsia="Times New Roman" w:hAnsi="Arial" w:cs="Arial"/>
                <w:sz w:val="6"/>
                <w:szCs w:val="14"/>
                <w:lang w:eastAsia="es-MX"/>
              </w:rPr>
            </w:pPr>
          </w:p>
        </w:tc>
        <w:tc>
          <w:tcPr>
            <w:tcW w:w="582" w:type="pct"/>
            <w:vAlign w:val="center"/>
          </w:tcPr>
          <w:p w:rsidR="00B9405A" w:rsidRPr="00B9405A" w:rsidRDefault="00B9405A" w:rsidP="00B9405A">
            <w:pPr>
              <w:spacing w:after="0" w:line="240" w:lineRule="auto"/>
              <w:jc w:val="center"/>
              <w:rPr>
                <w:rFonts w:ascii="Arial" w:eastAsia="Times New Roman" w:hAnsi="Arial" w:cs="Arial"/>
                <w:sz w:val="6"/>
                <w:szCs w:val="14"/>
                <w:lang w:eastAsia="es-MX"/>
              </w:rPr>
            </w:pPr>
          </w:p>
        </w:tc>
      </w:tr>
      <w:tr w:rsidR="00B9405A" w:rsidRPr="00B9405A" w:rsidTr="009D7F72">
        <w:trPr>
          <w:trHeight w:val="277"/>
          <w:jc w:val="center"/>
        </w:trPr>
        <w:tc>
          <w:tcPr>
            <w:tcW w:w="2443" w:type="pct"/>
            <w:gridSpan w:val="4"/>
            <w:vAlign w:val="center"/>
          </w:tcPr>
          <w:p w:rsidR="00B9405A" w:rsidRPr="00B9405A" w:rsidRDefault="00B9405A" w:rsidP="00B9405A">
            <w:pPr>
              <w:spacing w:after="0" w:line="240" w:lineRule="auto"/>
              <w:ind w:left="360"/>
              <w:jc w:val="center"/>
              <w:rPr>
                <w:rFonts w:ascii="Arial" w:eastAsia="Times New Roman" w:hAnsi="Arial" w:cs="Arial"/>
                <w:b/>
                <w:sz w:val="16"/>
                <w:szCs w:val="16"/>
                <w:lang w:eastAsia="es-MX"/>
              </w:rPr>
            </w:pPr>
            <w:r w:rsidRPr="00B9405A">
              <w:rPr>
                <w:rFonts w:ascii="Arial" w:eastAsia="Times New Roman" w:hAnsi="Arial" w:cs="Arial"/>
                <w:b/>
                <w:sz w:val="16"/>
                <w:szCs w:val="16"/>
                <w:lang w:eastAsia="es-MX"/>
              </w:rPr>
              <w:t>ESPECIFICACIONES Y REQUISITOS</w:t>
            </w:r>
          </w:p>
        </w:tc>
        <w:tc>
          <w:tcPr>
            <w:tcW w:w="120" w:type="pct"/>
            <w:vAlign w:val="center"/>
          </w:tcPr>
          <w:p w:rsidR="00B9405A" w:rsidRPr="00B9405A" w:rsidRDefault="00B9405A" w:rsidP="00B9405A">
            <w:pPr>
              <w:spacing w:after="0" w:line="240" w:lineRule="auto"/>
              <w:jc w:val="center"/>
              <w:rPr>
                <w:rFonts w:ascii="Arial" w:eastAsia="Times New Roman" w:hAnsi="Arial" w:cs="Arial"/>
                <w:sz w:val="16"/>
                <w:szCs w:val="14"/>
                <w:lang w:eastAsia="es-MX"/>
              </w:rPr>
            </w:pPr>
          </w:p>
        </w:tc>
        <w:tc>
          <w:tcPr>
            <w:tcW w:w="2437" w:type="pct"/>
            <w:gridSpan w:val="4"/>
            <w:vAlign w:val="center"/>
          </w:tcPr>
          <w:p w:rsidR="00B9405A" w:rsidRPr="00B9405A" w:rsidRDefault="00B9405A" w:rsidP="00B9405A">
            <w:pPr>
              <w:spacing w:after="0" w:line="240" w:lineRule="auto"/>
              <w:jc w:val="center"/>
              <w:rPr>
                <w:rFonts w:ascii="Arial" w:eastAsia="Times New Roman" w:hAnsi="Arial" w:cs="Arial"/>
                <w:b/>
                <w:sz w:val="16"/>
                <w:szCs w:val="18"/>
                <w:lang w:eastAsia="es-MX"/>
              </w:rPr>
            </w:pPr>
            <w:r w:rsidRPr="00B9405A">
              <w:rPr>
                <w:rFonts w:ascii="Arial" w:eastAsia="Times New Roman" w:hAnsi="Arial" w:cs="Arial"/>
                <w:b/>
                <w:sz w:val="16"/>
                <w:szCs w:val="18"/>
                <w:lang w:eastAsia="es-MX"/>
              </w:rPr>
              <w:t>DESCRIPCIÓN TÉCNICA DEL LICITANTE</w:t>
            </w:r>
          </w:p>
        </w:tc>
      </w:tr>
    </w:tbl>
    <w:p w:rsidR="00B9405A" w:rsidRPr="00B9405A" w:rsidRDefault="00B9405A" w:rsidP="00B9405A">
      <w:pPr>
        <w:spacing w:after="0"/>
        <w:rPr>
          <w:noProof/>
          <w:lang w:val="es-ES_tradnl" w:eastAsia="ar-SA"/>
        </w:rPr>
      </w:pPr>
      <w:r>
        <w:rPr>
          <w:noProof/>
          <w:lang w:eastAsia="es-MX"/>
        </w:rPr>
        <mc:AlternateContent>
          <mc:Choice Requires="wps">
            <w:drawing>
              <wp:anchor distT="0" distB="0" distL="114300" distR="114300" simplePos="0" relativeHeight="251638784" behindDoc="0" locked="0" layoutInCell="1" allowOverlap="1">
                <wp:simplePos x="0" y="0"/>
                <wp:positionH relativeFrom="column">
                  <wp:posOffset>3093085</wp:posOffset>
                </wp:positionH>
                <wp:positionV relativeFrom="paragraph">
                  <wp:posOffset>635</wp:posOffset>
                </wp:positionV>
                <wp:extent cx="3018790" cy="5848350"/>
                <wp:effectExtent l="0" t="0" r="10160" b="19050"/>
                <wp:wrapNone/>
                <wp:docPr id="1044" name="Rectángulo redondeado 10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8790" cy="5848350"/>
                        </a:xfrm>
                        <a:prstGeom prst="roundRect">
                          <a:avLst>
                            <a:gd name="adj" fmla="val 247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1044" o:spid="_x0000_s1026" style="position:absolute;margin-left:243.55pt;margin-top:.05pt;width:237.7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6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" filled="f"/>
            </w:pict>
          </mc:Fallback>
        </mc:AlternateContent>
      </w:r>
      <w:r>
        <w:rPr>
          <w:noProof/>
          <w:lang w:eastAsia="es-MX"/>
        </w:rPr>
        <mc:AlternateContent>
          <mc:Choice Requires="wps">
            <w:drawing>
              <wp:anchor distT="0" distB="0" distL="114300" distR="114300" simplePos="0" relativeHeight="251639808" behindDoc="0" locked="0" layoutInCell="1" allowOverlap="1">
                <wp:simplePos x="0" y="0"/>
                <wp:positionH relativeFrom="column">
                  <wp:posOffset>-107315</wp:posOffset>
                </wp:positionH>
                <wp:positionV relativeFrom="paragraph">
                  <wp:posOffset>635</wp:posOffset>
                </wp:positionV>
                <wp:extent cx="3035935" cy="5848350"/>
                <wp:effectExtent l="0" t="0" r="12065" b="19050"/>
                <wp:wrapNone/>
                <wp:docPr id="1043" name="Rectángulo redondeado 10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5935" cy="5848350"/>
                        </a:xfrm>
                        <a:prstGeom prst="roundRect">
                          <a:avLst>
                            <a:gd name="adj" fmla="val 209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1043" o:spid="_x0000_s1026" style="position:absolute;margin-left:-8.45pt;margin-top:.05pt;width:239.05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37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" filled="f"/>
            </w:pict>
          </mc:Fallback>
        </mc:AlternateContent>
      </w: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r w:rsidRPr="00B9405A">
        <w:rPr>
          <w:noProof/>
          <w:lang w:val="es-ES_tradnl" w:eastAsia="ar-SA"/>
        </w:rPr>
        <w:tab/>
      </w:r>
      <w:r w:rsidRPr="00B9405A">
        <w:rPr>
          <w:noProof/>
          <w:lang w:val="es-ES_tradnl" w:eastAsia="ar-SA"/>
        </w:rPr>
        <w:tab/>
      </w:r>
      <w:r w:rsidRPr="00B9405A">
        <w:rPr>
          <w:noProof/>
          <w:lang w:val="es-ES_tradnl" w:eastAsia="ar-SA"/>
        </w:rPr>
        <w:tab/>
      </w:r>
      <w:r w:rsidRPr="00B9405A">
        <w:rPr>
          <w:noProof/>
          <w:lang w:val="es-ES_tradnl" w:eastAsia="ar-SA"/>
        </w:rPr>
        <w:tab/>
      </w:r>
      <w:r w:rsidRPr="00B9405A">
        <w:rPr>
          <w:noProof/>
          <w:lang w:val="es-ES_tradnl" w:eastAsia="ar-SA"/>
        </w:rPr>
        <w:tab/>
      </w:r>
      <w:r w:rsidRPr="00B9405A">
        <w:rPr>
          <w:noProof/>
          <w:lang w:val="es-ES_tradnl" w:eastAsia="ar-SA"/>
        </w:rPr>
        <w:tab/>
      </w:r>
      <w:r w:rsidRPr="00B9405A">
        <w:rPr>
          <w:noProof/>
          <w:lang w:val="es-ES_tradnl" w:eastAsia="ar-SA"/>
        </w:rPr>
        <w:tab/>
      </w:r>
      <w:r w:rsidRPr="00B9405A">
        <w:rPr>
          <w:noProof/>
          <w:lang w:val="es-ES_tradnl" w:eastAsia="ar-SA"/>
        </w:rPr>
        <w:tab/>
      </w:r>
      <w:r w:rsidRPr="00B9405A">
        <w:rPr>
          <w:noProof/>
          <w:lang w:val="es-ES_tradnl" w:eastAsia="ar-SA"/>
        </w:rPr>
        <w:tab/>
      </w:r>
      <w:r w:rsidRPr="00B9405A">
        <w:rPr>
          <w:noProof/>
          <w:lang w:val="es-ES_tradnl" w:eastAsia="ar-SA"/>
        </w:rPr>
        <w:tab/>
        <w:t>(10)</w:t>
      </w:r>
    </w:p>
    <w:p w:rsidR="00B9405A" w:rsidRPr="00B9405A" w:rsidRDefault="00B9405A" w:rsidP="00B9405A">
      <w:pPr>
        <w:spacing w:after="0"/>
        <w:rPr>
          <w:noProof/>
          <w:lang w:val="es-ES_tradnl" w:eastAsia="ar-SA"/>
        </w:rPr>
      </w:pPr>
      <w:r>
        <w:rPr>
          <w:noProof/>
          <w:lang w:eastAsia="es-MX"/>
        </w:rPr>
        <mc:AlternateContent>
          <mc:Choice Requires="wps">
            <w:drawing>
              <wp:anchor distT="0" distB="0" distL="114300" distR="114300" simplePos="0" relativeHeight="251640832" behindDoc="0" locked="0" layoutInCell="1" allowOverlap="1">
                <wp:simplePos x="0" y="0"/>
                <wp:positionH relativeFrom="column">
                  <wp:posOffset>3369945</wp:posOffset>
                </wp:positionH>
                <wp:positionV relativeFrom="paragraph">
                  <wp:posOffset>59055</wp:posOffset>
                </wp:positionV>
                <wp:extent cx="2527300" cy="2251075"/>
                <wp:effectExtent l="0" t="0" r="0" b="0"/>
                <wp:wrapNone/>
                <wp:docPr id="1042" name="Cuadro de texto 1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7300" cy="2251075"/>
                        </a:xfrm>
                        <a:prstGeom prst="rect">
                          <a:avLst/>
                        </a:prstGeom>
                        <a:noFill/>
                        <a:ln>
                          <a:noFill/>
                        </a:ln>
                        <a:effectLst/>
                      </wps:spPr>
                      <wps:txbx>
                        <w:txbxContent>
                          <w:p w:rsidR="00B9405A" w:rsidRPr="0052243B" w:rsidRDefault="00B9405A" w:rsidP="00B9405A">
                            <w:pPr>
                              <w:spacing w:after="0"/>
                              <w:jc w:val="center"/>
                              <w:rPr>
                                <w:b/>
                                <w:color w:val="EEECE1" w:themeColor="background2"/>
                                <w:sz w:val="260"/>
                                <w:szCs w:val="72"/>
                                <w:lang w:val="es-ES_tradnl" w:eastAsia="ar-SA"/>
                              </w:rPr>
                            </w:pPr>
                            <w:r>
                              <w:rPr>
                                <w:b/>
                                <w:color w:val="EEECE1" w:themeColor="background2"/>
                                <w:sz w:val="260"/>
                                <w:szCs w:val="72"/>
                                <w:lang w:val="es-ES_tradnl" w:eastAsia="ar-SA"/>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1042" o:spid="_x0000_s1026" type="#_x0000_t202" style="position:absolute;margin-left:265.35pt;margin-top:4.65pt;width:199pt;height:177.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" filled="f" stroked="f">
                <v:path arrowok="t"/>
                <v:textbox>
                  <w:txbxContent>
                    <w:p w:rsidR="00B9405A" w:rsidRPr="0052243B" w:rsidRDefault="00B9405A" w:rsidP="00B9405A">
                      <w:pPr>
                        <w:spacing w:after="0"/>
                        <w:jc w:val="center"/>
                        <w:rPr>
                          <w:b/>
                          <w:color w:val="EEECE1" w:themeColor="background2"/>
                          <w:sz w:val="260"/>
                          <w:szCs w:val="72"/>
                          <w:lang w:val="es-ES_tradnl" w:eastAsia="ar-SA"/>
                        </w:rPr>
                      </w:pPr>
                      <w:r>
                        <w:rPr>
                          <w:b/>
                          <w:color w:val="EEECE1" w:themeColor="background2"/>
                          <w:sz w:val="260"/>
                          <w:szCs w:val="72"/>
                          <w:lang w:val="es-ES_tradnl" w:eastAsia="ar-SA"/>
                        </w:rPr>
                        <w:t>B</w:t>
                      </w:r>
                    </w:p>
                  </w:txbxContent>
                </v:textbox>
              </v:shape>
            </w:pict>
          </mc:Fallback>
        </mc:AlternateContent>
      </w:r>
      <w:r>
        <w:rPr>
          <w:noProof/>
          <w:lang w:eastAsia="es-MX"/>
        </w:rPr>
        <mc:AlternateContent>
          <mc:Choice Requires="wps">
            <w:drawing>
              <wp:anchor distT="0" distB="0" distL="114300" distR="114300" simplePos="0" relativeHeight="251641856" behindDoc="0" locked="0" layoutInCell="1" allowOverlap="1">
                <wp:simplePos x="0" y="0"/>
                <wp:positionH relativeFrom="column">
                  <wp:posOffset>203835</wp:posOffset>
                </wp:positionH>
                <wp:positionV relativeFrom="paragraph">
                  <wp:posOffset>59055</wp:posOffset>
                </wp:positionV>
                <wp:extent cx="2527300" cy="2251075"/>
                <wp:effectExtent l="0" t="0" r="0" b="0"/>
                <wp:wrapNone/>
                <wp:docPr id="1041" name="Cuadro de texto 1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7300" cy="2251075"/>
                        </a:xfrm>
                        <a:prstGeom prst="rect">
                          <a:avLst/>
                        </a:prstGeom>
                        <a:noFill/>
                        <a:ln>
                          <a:noFill/>
                        </a:ln>
                        <a:effectLst/>
                      </wps:spPr>
                      <wps:txbx>
                        <w:txbxContent>
                          <w:p w:rsidR="00B9405A" w:rsidRPr="0052243B" w:rsidRDefault="00B9405A" w:rsidP="00B9405A">
                            <w:pPr>
                              <w:spacing w:after="0"/>
                              <w:jc w:val="center"/>
                              <w:rPr>
                                <w:b/>
                                <w:color w:val="EEECE1" w:themeColor="background2"/>
                                <w:sz w:val="260"/>
                                <w:szCs w:val="72"/>
                                <w:lang w:val="es-ES_tradnl" w:eastAsia="ar-SA"/>
                              </w:rPr>
                            </w:pPr>
                            <w:r w:rsidRPr="0052243B">
                              <w:rPr>
                                <w:b/>
                                <w:color w:val="EEECE1" w:themeColor="background2"/>
                                <w:sz w:val="260"/>
                                <w:szCs w:val="72"/>
                                <w:lang w:val="es-ES_tradnl" w:eastAsia="ar-SA"/>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1041" o:spid="_x0000_s1027" type="#_x0000_t202" style="position:absolute;margin-left:16.05pt;margin-top:4.65pt;width:199pt;height:177.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" filled="f" stroked="f">
                <v:path arrowok="t"/>
                <v:textbox>
                  <w:txbxContent>
                    <w:p w:rsidR="00B9405A" w:rsidRPr="0052243B" w:rsidRDefault="00B9405A" w:rsidP="00B9405A">
                      <w:pPr>
                        <w:spacing w:after="0"/>
                        <w:jc w:val="center"/>
                        <w:rPr>
                          <w:b/>
                          <w:color w:val="EEECE1" w:themeColor="background2"/>
                          <w:sz w:val="260"/>
                          <w:szCs w:val="72"/>
                          <w:lang w:val="es-ES_tradnl" w:eastAsia="ar-SA"/>
                        </w:rPr>
                      </w:pPr>
                      <w:r w:rsidRPr="0052243B">
                        <w:rPr>
                          <w:b/>
                          <w:color w:val="EEECE1" w:themeColor="background2"/>
                          <w:sz w:val="260"/>
                          <w:szCs w:val="72"/>
                          <w:lang w:val="es-ES_tradnl" w:eastAsia="ar-SA"/>
                        </w:rPr>
                        <w:t>A</w:t>
                      </w:r>
                    </w:p>
                  </w:txbxContent>
                </v:textbox>
              </v:shape>
            </w:pict>
          </mc:Fallback>
        </mc:AlternateContent>
      </w: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spacing w:after="0"/>
        <w:rPr>
          <w:noProof/>
          <w:lang w:val="es-ES_tradnl" w:eastAsia="ar-SA"/>
        </w:rPr>
      </w:pPr>
    </w:p>
    <w:p w:rsidR="00B9405A" w:rsidRPr="00B9405A" w:rsidRDefault="00B9405A" w:rsidP="00B9405A">
      <w:pPr>
        <w:widowControl w:val="0"/>
        <w:pBdr>
          <w:bottom w:val="single" w:sz="12" w:space="1" w:color="auto"/>
        </w:pBdr>
        <w:suppressAutoHyphens/>
        <w:spacing w:after="0" w:line="240" w:lineRule="auto"/>
        <w:ind w:left="5103" w:right="142"/>
        <w:contextualSpacing/>
        <w:jc w:val="center"/>
        <w:rPr>
          <w:rFonts w:ascii="Arial" w:eastAsia="Times New Roman" w:hAnsi="Arial" w:cs="Arial"/>
          <w:b/>
          <w:noProof/>
          <w:sz w:val="10"/>
          <w:szCs w:val="16"/>
          <w:lang w:val="es-ES_tradnl" w:eastAsia="ar-SA"/>
        </w:rPr>
      </w:pPr>
    </w:p>
    <w:p w:rsidR="00B9405A" w:rsidRPr="00B9405A" w:rsidRDefault="00B9405A" w:rsidP="00B9405A">
      <w:pPr>
        <w:widowControl w:val="0"/>
        <w:suppressAutoHyphens/>
        <w:spacing w:after="0" w:line="240" w:lineRule="auto"/>
        <w:ind w:left="5103" w:right="139"/>
        <w:jc w:val="center"/>
        <w:rPr>
          <w:rFonts w:ascii="Arial" w:eastAsia="Times New Roman" w:hAnsi="Arial" w:cs="Arial"/>
          <w:b/>
          <w:noProof/>
          <w:sz w:val="12"/>
          <w:szCs w:val="16"/>
          <w:lang w:val="es-ES_tradnl" w:eastAsia="ar-SA"/>
        </w:rPr>
      </w:pPr>
      <w:r w:rsidRPr="00B9405A">
        <w:rPr>
          <w:rFonts w:ascii="Arial" w:eastAsia="Times New Roman" w:hAnsi="Arial" w:cs="Arial"/>
          <w:b/>
          <w:noProof/>
          <w:sz w:val="12"/>
          <w:szCs w:val="16"/>
          <w:lang w:val="es-ES_tradnl" w:eastAsia="ar-SA"/>
        </w:rPr>
        <w:t>NOMBRE Y FIRMA DEL REPRESENTANTE</w:t>
      </w:r>
    </w:p>
    <w:p w:rsidR="00B9405A" w:rsidRPr="00B9405A" w:rsidRDefault="00B9405A" w:rsidP="00B9405A">
      <w:pPr>
        <w:widowControl w:val="0"/>
        <w:suppressAutoHyphens/>
        <w:spacing w:after="0" w:line="240" w:lineRule="auto"/>
        <w:ind w:left="5103" w:right="139"/>
        <w:jc w:val="center"/>
        <w:rPr>
          <w:rFonts w:ascii="Arial" w:eastAsia="Times New Roman" w:hAnsi="Arial" w:cs="Arial"/>
          <w:b/>
          <w:noProof/>
          <w:sz w:val="12"/>
          <w:szCs w:val="16"/>
          <w:lang w:val="es-ES_tradnl" w:eastAsia="ar-SA"/>
        </w:rPr>
      </w:pPr>
      <w:r w:rsidRPr="00B9405A">
        <w:rPr>
          <w:rFonts w:ascii="Arial" w:eastAsia="Times New Roman" w:hAnsi="Arial" w:cs="Arial"/>
          <w:b/>
          <w:noProof/>
          <w:sz w:val="12"/>
          <w:szCs w:val="16"/>
          <w:lang w:val="es-ES_tradnl" w:eastAsia="ar-SA"/>
        </w:rPr>
        <w:t>AUTORIZADO POR EL LICITANTE</w:t>
      </w:r>
    </w:p>
    <w:p w:rsidR="00B9405A" w:rsidRPr="00B9405A" w:rsidRDefault="00B9405A" w:rsidP="00B9405A">
      <w:pPr>
        <w:spacing w:after="0" w:line="240" w:lineRule="auto"/>
        <w:jc w:val="center"/>
        <w:rPr>
          <w:rFonts w:ascii="Arial" w:eastAsia="Times New Roman" w:hAnsi="Arial" w:cs="Arial"/>
          <w:b/>
          <w:noProof/>
          <w:sz w:val="20"/>
          <w:szCs w:val="20"/>
          <w:lang w:val="es-ES_tradnl" w:eastAsia="es-ES"/>
        </w:rPr>
      </w:pPr>
    </w:p>
    <w:p w:rsidR="00B9405A" w:rsidRPr="00B9405A" w:rsidRDefault="00B9405A" w:rsidP="00B9405A">
      <w:pPr>
        <w:jc w:val="center"/>
        <w:rPr>
          <w:rFonts w:ascii="Arial" w:eastAsia="Times New Roman" w:hAnsi="Arial" w:cs="Arial"/>
          <w:sz w:val="20"/>
          <w:szCs w:val="20"/>
          <w:lang w:eastAsia="ar-SA"/>
        </w:rPr>
      </w:pPr>
      <w:r w:rsidRPr="00B9405A">
        <w:rPr>
          <w:rFonts w:ascii="Arial" w:eastAsia="Times New Roman" w:hAnsi="Arial" w:cs="Arial"/>
          <w:b/>
          <w:sz w:val="20"/>
          <w:szCs w:val="20"/>
          <w:lang w:eastAsia="ar-SA"/>
        </w:rPr>
        <w:lastRenderedPageBreak/>
        <w:t>INSTRUCTIVO DE LLENADO</w:t>
      </w:r>
    </w:p>
    <w:p w:rsidR="00B9405A" w:rsidRPr="00B9405A" w:rsidRDefault="00B9405A" w:rsidP="00B9405A">
      <w:pPr>
        <w:widowControl w:val="0"/>
        <w:suppressAutoHyphens/>
        <w:spacing w:after="0" w:line="240" w:lineRule="auto"/>
        <w:jc w:val="center"/>
        <w:rPr>
          <w:rFonts w:ascii="Times New Roman" w:eastAsia="Times New Roman" w:hAnsi="Times New Roman" w:cs="Times New Roman"/>
          <w:b/>
          <w:noProof/>
          <w:sz w:val="16"/>
          <w:szCs w:val="16"/>
          <w:lang w:val="es-ES_tradnl" w:eastAsia="ar-SA"/>
        </w:rPr>
      </w:pPr>
    </w:p>
    <w:tbl>
      <w:tblPr>
        <w:tblW w:w="5000" w:type="pct"/>
        <w:tblCellMar>
          <w:left w:w="70" w:type="dxa"/>
          <w:right w:w="70" w:type="dxa"/>
        </w:tblCellMar>
        <w:tblLook w:val="0000" w:firstRow="0" w:lastRow="0" w:firstColumn="0" w:lastColumn="0" w:noHBand="0" w:noVBand="0"/>
      </w:tblPr>
      <w:tblGrid>
        <w:gridCol w:w="2368"/>
        <w:gridCol w:w="7267"/>
      </w:tblGrid>
      <w:tr w:rsidR="00B9405A" w:rsidRPr="00B9405A" w:rsidTr="009D7F72">
        <w:tc>
          <w:tcPr>
            <w:tcW w:w="1229" w:type="pct"/>
            <w:tcBorders>
              <w:top w:val="single" w:sz="4" w:space="0" w:color="000000"/>
              <w:left w:val="single" w:sz="4" w:space="0" w:color="000000"/>
              <w:bottom w:val="single" w:sz="4" w:space="0" w:color="000000"/>
            </w:tcBorders>
            <w:vAlign w:val="center"/>
          </w:tcPr>
          <w:p w:rsidR="00B9405A" w:rsidRPr="00B9405A" w:rsidRDefault="00B9405A" w:rsidP="00B9405A">
            <w:pPr>
              <w:snapToGrid w:val="0"/>
              <w:spacing w:before="120" w:after="120"/>
              <w:rPr>
                <w:rFonts w:ascii="Arial" w:hAnsi="Arial" w:cs="Arial"/>
                <w:noProof/>
                <w:sz w:val="20"/>
              </w:rPr>
            </w:pPr>
            <w:r w:rsidRPr="00B9405A">
              <w:rPr>
                <w:rFonts w:ascii="Arial" w:hAnsi="Arial" w:cs="Arial"/>
                <w:noProof/>
                <w:sz w:val="20"/>
              </w:rPr>
              <w:t>FORMATO:</w:t>
            </w:r>
          </w:p>
        </w:tc>
        <w:tc>
          <w:tcPr>
            <w:tcW w:w="3771" w:type="pct"/>
            <w:tcBorders>
              <w:top w:val="single" w:sz="4" w:space="0" w:color="000000"/>
              <w:bottom w:val="single" w:sz="4" w:space="0" w:color="000000"/>
              <w:right w:val="single" w:sz="4" w:space="0" w:color="000000"/>
            </w:tcBorders>
            <w:vAlign w:val="center"/>
          </w:tcPr>
          <w:p w:rsidR="00B9405A" w:rsidRPr="00B9405A" w:rsidRDefault="00B9405A" w:rsidP="00B9405A">
            <w:pPr>
              <w:snapToGrid w:val="0"/>
              <w:spacing w:before="120" w:after="120"/>
              <w:rPr>
                <w:rFonts w:ascii="Arial" w:hAnsi="Arial" w:cs="Arial"/>
                <w:b/>
                <w:noProof/>
                <w:sz w:val="20"/>
              </w:rPr>
            </w:pPr>
            <w:r w:rsidRPr="00B9405A">
              <w:rPr>
                <w:rFonts w:ascii="Arial" w:hAnsi="Arial" w:cs="Arial"/>
                <w:b/>
                <w:noProof/>
                <w:sz w:val="20"/>
              </w:rPr>
              <w:t>INSTRUCTIVO DE LLENADO (Descripción técnica del licitante)</w:t>
            </w:r>
          </w:p>
        </w:tc>
      </w:tr>
    </w:tbl>
    <w:p w:rsidR="00B9405A" w:rsidRPr="00B9405A" w:rsidRDefault="00B9405A" w:rsidP="00B9405A">
      <w:pPr>
        <w:spacing w:after="0"/>
        <w:jc w:val="both"/>
        <w:rPr>
          <w:noProof/>
          <w:sz w:val="16"/>
          <w:szCs w:val="16"/>
        </w:rPr>
      </w:pPr>
    </w:p>
    <w:p w:rsidR="00B9405A" w:rsidRPr="00B9405A" w:rsidRDefault="00B9405A" w:rsidP="00B9405A">
      <w:pPr>
        <w:tabs>
          <w:tab w:val="left" w:pos="0"/>
          <w:tab w:val="left" w:pos="1080"/>
        </w:tabs>
        <w:spacing w:after="0" w:line="240" w:lineRule="auto"/>
        <w:jc w:val="both"/>
        <w:rPr>
          <w:rFonts w:ascii="Arial" w:hAnsi="Arial" w:cs="Arial"/>
          <w:b/>
          <w:noProof/>
          <w:sz w:val="20"/>
        </w:rPr>
      </w:pPr>
      <w:r w:rsidRPr="00B9405A">
        <w:rPr>
          <w:rFonts w:ascii="Arial" w:hAnsi="Arial" w:cs="Arial"/>
          <w:b/>
          <w:noProof/>
          <w:sz w:val="20"/>
        </w:rPr>
        <w:t>A) Columna (izquierda), recuadro superior e inferior, contenido publicado en la Convocatoria.</w:t>
      </w:r>
    </w:p>
    <w:p w:rsidR="00B9405A" w:rsidRPr="00B9405A" w:rsidRDefault="00B9405A" w:rsidP="00B9405A">
      <w:pPr>
        <w:tabs>
          <w:tab w:val="left" w:pos="0"/>
          <w:tab w:val="left" w:pos="1080"/>
        </w:tabs>
        <w:spacing w:after="0" w:line="240" w:lineRule="auto"/>
        <w:jc w:val="both"/>
        <w:rPr>
          <w:rFonts w:ascii="Arial" w:hAnsi="Arial" w:cs="Arial"/>
          <w:b/>
          <w:noProof/>
          <w:sz w:val="20"/>
        </w:rPr>
      </w:pPr>
      <w:r w:rsidRPr="00B9405A">
        <w:rPr>
          <w:rFonts w:ascii="Arial" w:hAnsi="Arial" w:cs="Arial"/>
          <w:b/>
          <w:noProof/>
          <w:sz w:val="20"/>
        </w:rPr>
        <w:t>B) Columna (derecha), recuadro superior e inferior a llenar por el licitante.</w:t>
      </w:r>
    </w:p>
    <w:p w:rsidR="00B9405A" w:rsidRPr="00B9405A" w:rsidRDefault="00B9405A" w:rsidP="00B9405A">
      <w:pPr>
        <w:tabs>
          <w:tab w:val="left" w:pos="0"/>
          <w:tab w:val="left" w:pos="1080"/>
        </w:tabs>
        <w:spacing w:after="0" w:line="240" w:lineRule="auto"/>
        <w:jc w:val="both"/>
        <w:rPr>
          <w:rFonts w:ascii="Arial" w:hAnsi="Arial" w:cs="Arial"/>
          <w:b/>
          <w:noProof/>
          <w:sz w:val="20"/>
        </w:rPr>
      </w:pPr>
    </w:p>
    <w:tbl>
      <w:tblPr>
        <w:tblW w:w="5000" w:type="pct"/>
        <w:tblCellMar>
          <w:left w:w="70" w:type="dxa"/>
          <w:right w:w="70" w:type="dxa"/>
        </w:tblCellMar>
        <w:tblLook w:val="0000" w:firstRow="0" w:lastRow="0" w:firstColumn="0" w:lastColumn="0" w:noHBand="0" w:noVBand="0"/>
      </w:tblPr>
      <w:tblGrid>
        <w:gridCol w:w="2879"/>
        <w:gridCol w:w="6756"/>
      </w:tblGrid>
      <w:tr w:rsidR="00B9405A" w:rsidRPr="00B9405A" w:rsidTr="009D7F72">
        <w:trPr>
          <w:cantSplit/>
          <w:trHeight w:val="184"/>
        </w:trPr>
        <w:tc>
          <w:tcPr>
            <w:tcW w:w="1494" w:type="pct"/>
            <w:tcBorders>
              <w:top w:val="single" w:sz="4" w:space="0" w:color="000000"/>
              <w:left w:val="single" w:sz="4" w:space="0" w:color="000000"/>
              <w:bottom w:val="single" w:sz="4" w:space="0" w:color="000000"/>
            </w:tcBorders>
          </w:tcPr>
          <w:p w:rsidR="00B9405A" w:rsidRPr="00B9405A" w:rsidRDefault="00B9405A" w:rsidP="00B9405A">
            <w:pPr>
              <w:snapToGrid w:val="0"/>
              <w:spacing w:after="0"/>
              <w:jc w:val="both"/>
              <w:rPr>
                <w:rFonts w:ascii="Arial" w:hAnsi="Arial" w:cs="Arial"/>
                <w:b/>
                <w:noProof/>
                <w:sz w:val="20"/>
              </w:rPr>
            </w:pPr>
            <w:r w:rsidRPr="00B9405A">
              <w:rPr>
                <w:rFonts w:ascii="Arial" w:hAnsi="Arial" w:cs="Arial"/>
                <w:b/>
                <w:noProof/>
                <w:sz w:val="20"/>
              </w:rPr>
              <w:t>Concepto</w:t>
            </w:r>
          </w:p>
        </w:tc>
        <w:tc>
          <w:tcPr>
            <w:tcW w:w="3506" w:type="pct"/>
            <w:tcBorders>
              <w:top w:val="single" w:sz="4" w:space="0" w:color="000000"/>
              <w:left w:val="single" w:sz="4" w:space="0" w:color="000000"/>
              <w:bottom w:val="single" w:sz="4" w:space="0" w:color="000000"/>
              <w:right w:val="single" w:sz="4" w:space="0" w:color="000000"/>
            </w:tcBorders>
          </w:tcPr>
          <w:p w:rsidR="00B9405A" w:rsidRPr="00B9405A" w:rsidRDefault="00B9405A" w:rsidP="00B9405A">
            <w:pPr>
              <w:snapToGrid w:val="0"/>
              <w:spacing w:after="0"/>
              <w:jc w:val="both"/>
              <w:rPr>
                <w:rFonts w:ascii="Arial" w:hAnsi="Arial" w:cs="Arial"/>
                <w:b/>
                <w:noProof/>
                <w:sz w:val="20"/>
              </w:rPr>
            </w:pPr>
            <w:r w:rsidRPr="00B9405A">
              <w:rPr>
                <w:rFonts w:ascii="Arial" w:hAnsi="Arial" w:cs="Arial"/>
                <w:b/>
                <w:noProof/>
                <w:sz w:val="20"/>
              </w:rPr>
              <w:t>Registrar</w:t>
            </w:r>
          </w:p>
        </w:tc>
      </w:tr>
      <w:tr w:rsidR="00B9405A" w:rsidRPr="00B9405A" w:rsidTr="009D7F72">
        <w:tc>
          <w:tcPr>
            <w:tcW w:w="1494" w:type="pct"/>
            <w:tcBorders>
              <w:top w:val="single" w:sz="4" w:space="0" w:color="000000"/>
              <w:left w:val="single" w:sz="4" w:space="0" w:color="000000"/>
              <w:bottom w:val="single" w:sz="4" w:space="0" w:color="000000"/>
            </w:tcBorders>
            <w:vAlign w:val="center"/>
          </w:tcPr>
          <w:p w:rsidR="00B9405A" w:rsidRPr="00B9405A" w:rsidRDefault="00B9405A" w:rsidP="00B9405A">
            <w:pPr>
              <w:spacing w:after="0"/>
              <w:rPr>
                <w:rFonts w:ascii="Arial" w:hAnsi="Arial" w:cs="Arial"/>
                <w:noProof/>
                <w:sz w:val="20"/>
                <w:szCs w:val="20"/>
              </w:rPr>
            </w:pPr>
            <w:r w:rsidRPr="00B9405A">
              <w:rPr>
                <w:rFonts w:ascii="Arial" w:hAnsi="Arial" w:cs="Arial"/>
                <w:noProof/>
                <w:sz w:val="20"/>
                <w:szCs w:val="20"/>
              </w:rPr>
              <w:t>1.-Licitante</w:t>
            </w:r>
          </w:p>
        </w:tc>
        <w:tc>
          <w:tcPr>
            <w:tcW w:w="3506" w:type="pct"/>
            <w:tcBorders>
              <w:top w:val="single" w:sz="4" w:space="0" w:color="000000"/>
              <w:left w:val="single" w:sz="4" w:space="0" w:color="000000"/>
              <w:bottom w:val="single" w:sz="4" w:space="0" w:color="000000"/>
              <w:right w:val="single" w:sz="4" w:space="0" w:color="000000"/>
            </w:tcBorders>
          </w:tcPr>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Razón Social del licitante.</w:t>
            </w:r>
          </w:p>
        </w:tc>
      </w:tr>
      <w:tr w:rsidR="00B9405A" w:rsidRPr="00B9405A" w:rsidTr="009D7F72">
        <w:tc>
          <w:tcPr>
            <w:tcW w:w="1494" w:type="pct"/>
            <w:tcBorders>
              <w:top w:val="single" w:sz="4" w:space="0" w:color="000000"/>
              <w:left w:val="single" w:sz="4" w:space="0" w:color="000000"/>
              <w:bottom w:val="single" w:sz="4" w:space="0" w:color="000000"/>
            </w:tcBorders>
            <w:vAlign w:val="center"/>
          </w:tcPr>
          <w:p w:rsidR="00B9405A" w:rsidRPr="00B9405A" w:rsidRDefault="00B9405A" w:rsidP="00B9405A">
            <w:pPr>
              <w:spacing w:after="0"/>
              <w:rPr>
                <w:rFonts w:ascii="Arial" w:hAnsi="Arial" w:cs="Arial"/>
                <w:noProof/>
                <w:sz w:val="20"/>
                <w:szCs w:val="20"/>
              </w:rPr>
            </w:pPr>
            <w:r w:rsidRPr="00B9405A">
              <w:rPr>
                <w:rFonts w:ascii="Arial" w:hAnsi="Arial" w:cs="Arial"/>
                <w:noProof/>
                <w:sz w:val="20"/>
                <w:szCs w:val="20"/>
              </w:rPr>
              <w:t>2.- Licitación</w:t>
            </w:r>
          </w:p>
        </w:tc>
        <w:tc>
          <w:tcPr>
            <w:tcW w:w="3506" w:type="pct"/>
            <w:tcBorders>
              <w:top w:val="single" w:sz="4" w:space="0" w:color="000000"/>
              <w:left w:val="single" w:sz="4" w:space="0" w:color="000000"/>
              <w:bottom w:val="single" w:sz="4" w:space="0" w:color="000000"/>
              <w:right w:val="single" w:sz="4" w:space="0" w:color="000000"/>
            </w:tcBorders>
          </w:tcPr>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Número de procedimiento.</w:t>
            </w:r>
          </w:p>
        </w:tc>
      </w:tr>
      <w:tr w:rsidR="00B9405A" w:rsidRPr="00B9405A" w:rsidTr="009D7F72">
        <w:tc>
          <w:tcPr>
            <w:tcW w:w="1494" w:type="pct"/>
            <w:tcBorders>
              <w:top w:val="single" w:sz="4" w:space="0" w:color="000000"/>
              <w:left w:val="single" w:sz="4" w:space="0" w:color="000000"/>
              <w:bottom w:val="single" w:sz="4" w:space="0" w:color="000000"/>
            </w:tcBorders>
            <w:vAlign w:val="center"/>
          </w:tcPr>
          <w:p w:rsidR="00B9405A" w:rsidRPr="00B9405A" w:rsidRDefault="00B9405A" w:rsidP="00B9405A">
            <w:pPr>
              <w:spacing w:after="0"/>
              <w:rPr>
                <w:rFonts w:ascii="Arial" w:hAnsi="Arial" w:cs="Arial"/>
                <w:noProof/>
                <w:sz w:val="20"/>
                <w:szCs w:val="20"/>
              </w:rPr>
            </w:pPr>
            <w:r w:rsidRPr="00B9405A">
              <w:rPr>
                <w:rFonts w:ascii="Arial" w:hAnsi="Arial" w:cs="Arial"/>
                <w:noProof/>
                <w:sz w:val="20"/>
                <w:szCs w:val="20"/>
              </w:rPr>
              <w:t>3.- Partida</w:t>
            </w:r>
          </w:p>
        </w:tc>
        <w:tc>
          <w:tcPr>
            <w:tcW w:w="3506" w:type="pct"/>
            <w:tcBorders>
              <w:top w:val="single" w:sz="4" w:space="0" w:color="000000"/>
              <w:left w:val="single" w:sz="4" w:space="0" w:color="000000"/>
              <w:bottom w:val="single" w:sz="4" w:space="0" w:color="000000"/>
              <w:right w:val="single" w:sz="4" w:space="0" w:color="000000"/>
            </w:tcBorders>
          </w:tcPr>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Número de la partida establecido en la convocatoria que corresponda con claves y nombre del equipo.</w:t>
            </w:r>
          </w:p>
        </w:tc>
      </w:tr>
      <w:tr w:rsidR="00B9405A" w:rsidRPr="00B9405A" w:rsidTr="009D7F72">
        <w:tc>
          <w:tcPr>
            <w:tcW w:w="1494" w:type="pct"/>
            <w:tcBorders>
              <w:top w:val="single" w:sz="4" w:space="0" w:color="000000"/>
              <w:left w:val="single" w:sz="4" w:space="0" w:color="000000"/>
              <w:bottom w:val="single" w:sz="4" w:space="0" w:color="000000"/>
            </w:tcBorders>
            <w:vAlign w:val="center"/>
          </w:tcPr>
          <w:p w:rsidR="00B9405A" w:rsidRPr="00B9405A" w:rsidRDefault="00B9405A" w:rsidP="00B9405A">
            <w:pPr>
              <w:spacing w:after="0"/>
              <w:rPr>
                <w:rFonts w:ascii="Arial" w:hAnsi="Arial" w:cs="Arial"/>
                <w:noProof/>
                <w:sz w:val="20"/>
                <w:szCs w:val="20"/>
              </w:rPr>
            </w:pPr>
            <w:r w:rsidRPr="00B9405A">
              <w:rPr>
                <w:rFonts w:ascii="Arial" w:hAnsi="Arial" w:cs="Arial"/>
                <w:noProof/>
                <w:sz w:val="20"/>
                <w:szCs w:val="20"/>
              </w:rPr>
              <w:t>4.- Cantidad</w:t>
            </w:r>
          </w:p>
        </w:tc>
        <w:tc>
          <w:tcPr>
            <w:tcW w:w="3506" w:type="pct"/>
            <w:tcBorders>
              <w:top w:val="single" w:sz="4" w:space="0" w:color="000000"/>
              <w:left w:val="single" w:sz="4" w:space="0" w:color="000000"/>
              <w:bottom w:val="single" w:sz="4" w:space="0" w:color="000000"/>
              <w:right w:val="single" w:sz="4" w:space="0" w:color="000000"/>
            </w:tcBorders>
          </w:tcPr>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Número de bienes.</w:t>
            </w:r>
          </w:p>
        </w:tc>
      </w:tr>
      <w:tr w:rsidR="00B9405A" w:rsidRPr="00B9405A" w:rsidTr="009D7F72">
        <w:tc>
          <w:tcPr>
            <w:tcW w:w="1494" w:type="pct"/>
            <w:tcBorders>
              <w:top w:val="single" w:sz="4" w:space="0" w:color="000000"/>
              <w:left w:val="single" w:sz="4" w:space="0" w:color="000000"/>
              <w:bottom w:val="single" w:sz="4" w:space="0" w:color="000000"/>
            </w:tcBorders>
            <w:vAlign w:val="center"/>
          </w:tcPr>
          <w:p w:rsidR="00B9405A" w:rsidRPr="00B9405A" w:rsidRDefault="00B9405A" w:rsidP="00B9405A">
            <w:pPr>
              <w:spacing w:after="0"/>
              <w:rPr>
                <w:rFonts w:ascii="Arial" w:hAnsi="Arial" w:cs="Arial"/>
                <w:noProof/>
                <w:sz w:val="20"/>
                <w:szCs w:val="20"/>
              </w:rPr>
            </w:pPr>
            <w:r w:rsidRPr="00B9405A">
              <w:rPr>
                <w:rFonts w:ascii="Arial" w:hAnsi="Arial" w:cs="Arial"/>
                <w:noProof/>
                <w:sz w:val="20"/>
                <w:szCs w:val="20"/>
              </w:rPr>
              <w:t>5.- Marca(s)</w:t>
            </w:r>
          </w:p>
        </w:tc>
        <w:tc>
          <w:tcPr>
            <w:tcW w:w="3506" w:type="pct"/>
            <w:tcBorders>
              <w:top w:val="single" w:sz="4" w:space="0" w:color="000000"/>
              <w:left w:val="single" w:sz="4" w:space="0" w:color="000000"/>
              <w:bottom w:val="single" w:sz="4" w:space="0" w:color="000000"/>
              <w:right w:val="single" w:sz="4" w:space="0" w:color="000000"/>
            </w:tcBorders>
          </w:tcPr>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La(s) marca(s) del(los) equipo(s).</w:t>
            </w:r>
          </w:p>
        </w:tc>
      </w:tr>
      <w:tr w:rsidR="00B9405A" w:rsidRPr="00B9405A" w:rsidTr="009D7F72">
        <w:tc>
          <w:tcPr>
            <w:tcW w:w="1494" w:type="pct"/>
            <w:tcBorders>
              <w:top w:val="single" w:sz="4" w:space="0" w:color="000000"/>
              <w:left w:val="single" w:sz="4" w:space="0" w:color="000000"/>
              <w:bottom w:val="single" w:sz="4" w:space="0" w:color="000000"/>
            </w:tcBorders>
            <w:vAlign w:val="center"/>
          </w:tcPr>
          <w:p w:rsidR="00B9405A" w:rsidRPr="00B9405A" w:rsidRDefault="00B9405A" w:rsidP="00B9405A">
            <w:pPr>
              <w:spacing w:after="0"/>
              <w:rPr>
                <w:rFonts w:ascii="Arial" w:hAnsi="Arial" w:cs="Arial"/>
                <w:noProof/>
                <w:sz w:val="20"/>
                <w:szCs w:val="20"/>
              </w:rPr>
            </w:pPr>
            <w:r w:rsidRPr="00B9405A">
              <w:rPr>
                <w:rFonts w:ascii="Arial" w:hAnsi="Arial" w:cs="Arial"/>
                <w:noProof/>
                <w:sz w:val="20"/>
                <w:szCs w:val="20"/>
              </w:rPr>
              <w:t>6.- Modelo(s)</w:t>
            </w:r>
          </w:p>
        </w:tc>
        <w:tc>
          <w:tcPr>
            <w:tcW w:w="3506" w:type="pct"/>
            <w:tcBorders>
              <w:top w:val="single" w:sz="4" w:space="0" w:color="000000"/>
              <w:left w:val="single" w:sz="4" w:space="0" w:color="000000"/>
              <w:bottom w:val="single" w:sz="4" w:space="0" w:color="000000"/>
              <w:right w:val="single" w:sz="4" w:space="0" w:color="000000"/>
            </w:tcBorders>
          </w:tcPr>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 xml:space="preserve">El(Los) modelo(s) del(los) equipo(s) </w:t>
            </w:r>
          </w:p>
        </w:tc>
      </w:tr>
      <w:tr w:rsidR="00B9405A" w:rsidRPr="00B9405A" w:rsidTr="009D7F72">
        <w:tc>
          <w:tcPr>
            <w:tcW w:w="1494" w:type="pct"/>
            <w:tcBorders>
              <w:top w:val="single" w:sz="4" w:space="0" w:color="000000"/>
              <w:left w:val="single" w:sz="4" w:space="0" w:color="000000"/>
              <w:bottom w:val="single" w:sz="4" w:space="0" w:color="000000"/>
            </w:tcBorders>
            <w:vAlign w:val="center"/>
          </w:tcPr>
          <w:p w:rsidR="00B9405A" w:rsidRPr="00B9405A" w:rsidRDefault="00B9405A" w:rsidP="00B9405A">
            <w:pPr>
              <w:spacing w:after="0"/>
              <w:rPr>
                <w:rFonts w:ascii="Arial" w:hAnsi="Arial" w:cs="Arial"/>
                <w:noProof/>
                <w:sz w:val="20"/>
                <w:szCs w:val="20"/>
              </w:rPr>
            </w:pPr>
            <w:r w:rsidRPr="00B9405A">
              <w:rPr>
                <w:rFonts w:ascii="Arial" w:hAnsi="Arial" w:cs="Arial"/>
                <w:noProof/>
                <w:sz w:val="20"/>
                <w:szCs w:val="20"/>
              </w:rPr>
              <w:t>7.- Catálogo(s)</w:t>
            </w:r>
          </w:p>
        </w:tc>
        <w:tc>
          <w:tcPr>
            <w:tcW w:w="3506" w:type="pct"/>
            <w:tcBorders>
              <w:top w:val="single" w:sz="4" w:space="0" w:color="000000"/>
              <w:left w:val="single" w:sz="4" w:space="0" w:color="000000"/>
              <w:bottom w:val="single" w:sz="4" w:space="0" w:color="000000"/>
              <w:right w:val="single" w:sz="4" w:space="0" w:color="000000"/>
            </w:tcBorders>
          </w:tcPr>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El(Los) catálogo(s) en donde se hace referencia a cada uno de los puntos que corresponden al bien propuesto.</w:t>
            </w:r>
          </w:p>
        </w:tc>
      </w:tr>
      <w:tr w:rsidR="00B9405A" w:rsidRPr="00B9405A" w:rsidTr="009D7F72">
        <w:tc>
          <w:tcPr>
            <w:tcW w:w="1494" w:type="pct"/>
            <w:tcBorders>
              <w:top w:val="single" w:sz="4" w:space="0" w:color="000000"/>
              <w:left w:val="single" w:sz="4" w:space="0" w:color="000000"/>
              <w:bottom w:val="single" w:sz="4" w:space="0" w:color="000000"/>
            </w:tcBorders>
            <w:vAlign w:val="center"/>
          </w:tcPr>
          <w:p w:rsidR="00B9405A" w:rsidRPr="00B9405A" w:rsidRDefault="00B9405A" w:rsidP="00B9405A">
            <w:pPr>
              <w:spacing w:after="0"/>
              <w:rPr>
                <w:rFonts w:ascii="Arial" w:hAnsi="Arial" w:cs="Arial"/>
                <w:noProof/>
                <w:sz w:val="20"/>
                <w:szCs w:val="20"/>
              </w:rPr>
            </w:pPr>
            <w:r w:rsidRPr="00B9405A">
              <w:rPr>
                <w:rFonts w:ascii="Arial" w:hAnsi="Arial" w:cs="Arial"/>
                <w:noProof/>
                <w:sz w:val="20"/>
                <w:szCs w:val="20"/>
              </w:rPr>
              <w:t>8.- Fabricante (s)</w:t>
            </w:r>
          </w:p>
        </w:tc>
        <w:tc>
          <w:tcPr>
            <w:tcW w:w="3506" w:type="pct"/>
            <w:tcBorders>
              <w:top w:val="single" w:sz="4" w:space="0" w:color="000000"/>
              <w:left w:val="single" w:sz="4" w:space="0" w:color="000000"/>
              <w:bottom w:val="single" w:sz="4" w:space="0" w:color="000000"/>
              <w:right w:val="single" w:sz="4" w:space="0" w:color="000000"/>
            </w:tcBorders>
          </w:tcPr>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El(Los) fabricantes(s) del equipo(s) que corresponden al bien propuesto.</w:t>
            </w:r>
          </w:p>
        </w:tc>
      </w:tr>
      <w:tr w:rsidR="00B9405A" w:rsidRPr="00B9405A" w:rsidTr="009D7F72">
        <w:tc>
          <w:tcPr>
            <w:tcW w:w="1494" w:type="pct"/>
            <w:tcBorders>
              <w:top w:val="single" w:sz="4" w:space="0" w:color="000000"/>
              <w:left w:val="single" w:sz="4" w:space="0" w:color="000000"/>
              <w:bottom w:val="single" w:sz="4" w:space="0" w:color="000000"/>
            </w:tcBorders>
            <w:vAlign w:val="center"/>
          </w:tcPr>
          <w:p w:rsidR="00B9405A" w:rsidRPr="00B9405A" w:rsidRDefault="00B9405A" w:rsidP="00B9405A">
            <w:pPr>
              <w:spacing w:after="0"/>
              <w:rPr>
                <w:rFonts w:ascii="Arial" w:hAnsi="Arial" w:cs="Arial"/>
                <w:noProof/>
                <w:sz w:val="20"/>
                <w:szCs w:val="20"/>
              </w:rPr>
            </w:pPr>
            <w:r w:rsidRPr="00B9405A">
              <w:rPr>
                <w:rFonts w:ascii="Arial" w:hAnsi="Arial" w:cs="Arial"/>
                <w:noProof/>
                <w:sz w:val="20"/>
                <w:szCs w:val="20"/>
              </w:rPr>
              <w:t>9- Hoja (s)</w:t>
            </w:r>
          </w:p>
        </w:tc>
        <w:tc>
          <w:tcPr>
            <w:tcW w:w="3506" w:type="pct"/>
            <w:tcBorders>
              <w:top w:val="single" w:sz="4" w:space="0" w:color="000000"/>
              <w:left w:val="single" w:sz="4" w:space="0" w:color="000000"/>
              <w:bottom w:val="single" w:sz="4" w:space="0" w:color="000000"/>
              <w:right w:val="single" w:sz="4" w:space="0" w:color="000000"/>
            </w:tcBorders>
          </w:tcPr>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El número de hoja que corresponde y  el total de las mismas.</w:t>
            </w:r>
          </w:p>
        </w:tc>
      </w:tr>
      <w:tr w:rsidR="00B9405A" w:rsidRPr="00B9405A" w:rsidTr="009D7F72">
        <w:tc>
          <w:tcPr>
            <w:tcW w:w="1494" w:type="pct"/>
            <w:tcBorders>
              <w:top w:val="single" w:sz="4" w:space="0" w:color="000000"/>
              <w:left w:val="single" w:sz="4" w:space="0" w:color="000000"/>
              <w:bottom w:val="single" w:sz="4" w:space="0" w:color="000000"/>
            </w:tcBorders>
            <w:vAlign w:val="center"/>
          </w:tcPr>
          <w:p w:rsidR="00B9405A" w:rsidRPr="00B9405A" w:rsidRDefault="00B9405A" w:rsidP="00B9405A">
            <w:pPr>
              <w:spacing w:after="0"/>
              <w:rPr>
                <w:rFonts w:ascii="Arial" w:hAnsi="Arial" w:cs="Arial"/>
                <w:noProof/>
                <w:sz w:val="20"/>
                <w:szCs w:val="20"/>
              </w:rPr>
            </w:pPr>
            <w:r w:rsidRPr="00B9405A">
              <w:rPr>
                <w:rFonts w:ascii="Arial" w:hAnsi="Arial" w:cs="Arial"/>
                <w:noProof/>
                <w:sz w:val="20"/>
                <w:szCs w:val="20"/>
              </w:rPr>
              <w:t>10.- Descripción técnica del licitante.</w:t>
            </w:r>
          </w:p>
        </w:tc>
        <w:tc>
          <w:tcPr>
            <w:tcW w:w="3506" w:type="pct"/>
            <w:tcBorders>
              <w:top w:val="single" w:sz="4" w:space="0" w:color="000000"/>
              <w:left w:val="single" w:sz="4" w:space="0" w:color="000000"/>
              <w:bottom w:val="single" w:sz="4" w:space="0" w:color="000000"/>
              <w:right w:val="single" w:sz="4" w:space="0" w:color="000000"/>
            </w:tcBorders>
          </w:tcPr>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Enlistar las especificaciones y requisitos técnicos que correspondan a lo solicitado por el Instituto/Secretaría en los rubros: Descripción, Accesorios, Consumibles, Instalación, Matenimiento, Normas y Estándares.</w:t>
            </w: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El licitante deberá describir con precisión su oferta, puntualizando las características propias de su artículo en la columna “B”, sobre todo cuando la descripción del artículo establece alguna opción, conceptos de mayor o menor o ubicación dentro de un rango.</w:t>
            </w: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El licitante preferentemente utilizará la secuencia numérica propuesta por el Instituto/Secretaría para la referencia con que se identifique dentro de los anexos técnicos, folletos, catálogos, fotografías, instructivos y/o manuales del fabricante del bien propuesto, especificando el número(s) de la(s) página(s) y el documento en donde se encuentra identificada su oferta, para cada uno de los numerales y subnumerales.</w:t>
            </w:r>
          </w:p>
        </w:tc>
      </w:tr>
    </w:tbl>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br w:type="page"/>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lastRenderedPageBreak/>
        <w:t>ANEXO 1.3</w:t>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hAnsi="Arial" w:cs="Arial"/>
          <w:b/>
          <w:noProof/>
          <w:color w:val="000000" w:themeColor="text1"/>
          <w:sz w:val="20"/>
          <w:szCs w:val="20"/>
          <w:lang w:eastAsia="es-MX"/>
        </w:rPr>
        <w:t>Guía de Distribución, Requisitos para Equipo Médico y Fuentes de Abastecimiento Simultáneo</w:t>
      </w:r>
      <w:r w:rsidRPr="00B9405A">
        <w:rPr>
          <w:rFonts w:ascii="Arial" w:eastAsia="Times New Roman" w:hAnsi="Arial" w:cs="Arial"/>
          <w:b/>
          <w:noProof/>
          <w:sz w:val="20"/>
          <w:szCs w:val="20"/>
          <w:lang w:eastAsia="es-ES"/>
        </w:rPr>
        <w:t>.</w:t>
      </w: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hAnsi="Arial" w:cs="Arial"/>
          <w:b/>
          <w:noProof/>
          <w:sz w:val="36"/>
          <w:szCs w:val="36"/>
        </w:rPr>
        <w:t>“SE ANEXA EN ARCHIVO ELECTRÓNICO EXCEL, GUÍA DE DISTRIBUCIÓN, REQUISITOS PARA EQUIPO MÉDICO Y FUENTES DE ABASTECIMIENTO SIMULTÁNEO”</w:t>
      </w: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br w:type="page"/>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lastRenderedPageBreak/>
        <w:t>ANEXO 1.4</w:t>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t>Directorio de Administradores de Contratos.</w:t>
      </w: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hAnsi="Arial" w:cs="Arial"/>
          <w:b/>
          <w:noProof/>
          <w:sz w:val="36"/>
          <w:szCs w:val="36"/>
        </w:rPr>
        <w:t>“SE ANEXA EN ARCHIVO ELECTRÓNICO EXCEL, DIRECTORIO DE ADMINISTRADORES DE CONTRATOS”</w:t>
      </w: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br w:type="page"/>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lastRenderedPageBreak/>
        <w:t>ANEXO 1.5</w:t>
      </w: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hAnsi="Arial" w:cs="Arial"/>
          <w:b/>
          <w:noProof/>
          <w:sz w:val="23"/>
          <w:szCs w:val="23"/>
        </w:rPr>
      </w:pPr>
      <w:r w:rsidRPr="00B9405A">
        <w:rPr>
          <w:rFonts w:ascii="Arial" w:hAnsi="Arial" w:cs="Arial"/>
          <w:b/>
          <w:noProof/>
          <w:sz w:val="23"/>
          <w:szCs w:val="23"/>
        </w:rPr>
        <w:t xml:space="preserve">CRITERIOS DE EVALUACIÓN DE PROPOSICIONES DE EQUIPO MÉDICO </w:t>
      </w:r>
    </w:p>
    <w:p w:rsidR="00B9405A" w:rsidRPr="00B9405A" w:rsidRDefault="00B9405A" w:rsidP="00B9405A">
      <w:pPr>
        <w:spacing w:after="0" w:line="240" w:lineRule="auto"/>
        <w:jc w:val="center"/>
        <w:rPr>
          <w:rFonts w:ascii="Arial" w:hAnsi="Arial" w:cs="Arial"/>
          <w:b/>
          <w:noProof/>
          <w:sz w:val="23"/>
          <w:szCs w:val="23"/>
        </w:rPr>
      </w:pPr>
      <w:r w:rsidRPr="00B9405A">
        <w:rPr>
          <w:rFonts w:ascii="Arial" w:hAnsi="Arial" w:cs="Arial"/>
          <w:b/>
          <w:noProof/>
          <w:sz w:val="23"/>
          <w:szCs w:val="23"/>
        </w:rPr>
        <w:t>A TRAVÉS DEL MECANISMO DE PUNTOS O PORCENTAJES</w:t>
      </w:r>
    </w:p>
    <w:p w:rsidR="00B9405A" w:rsidRPr="00B9405A" w:rsidRDefault="00B9405A" w:rsidP="00B9405A">
      <w:pPr>
        <w:spacing w:after="0" w:line="240" w:lineRule="auto"/>
        <w:jc w:val="both"/>
        <w:rPr>
          <w:rFonts w:ascii="Arial" w:hAnsi="Arial" w:cs="Arial"/>
          <w:noProof/>
          <w:sz w:val="23"/>
          <w:szCs w:val="23"/>
        </w:rPr>
      </w:pPr>
    </w:p>
    <w:p w:rsidR="00B9405A" w:rsidRPr="00B9405A" w:rsidRDefault="00B9405A" w:rsidP="00B9405A">
      <w:pPr>
        <w:spacing w:after="0" w:line="240" w:lineRule="auto"/>
        <w:jc w:val="both"/>
        <w:rPr>
          <w:rFonts w:ascii="Arial" w:hAnsi="Arial" w:cs="Arial"/>
          <w:noProof/>
          <w:sz w:val="23"/>
          <w:szCs w:val="23"/>
        </w:rPr>
      </w:pPr>
    </w:p>
    <w:p w:rsidR="00B9405A" w:rsidRPr="00B9405A" w:rsidRDefault="00B9405A" w:rsidP="00B9405A">
      <w:pPr>
        <w:spacing w:after="0" w:line="240" w:lineRule="auto"/>
        <w:jc w:val="both"/>
        <w:rPr>
          <w:rFonts w:ascii="Arial" w:hAnsi="Arial" w:cs="Arial"/>
          <w:noProof/>
          <w:sz w:val="23"/>
          <w:szCs w:val="23"/>
        </w:rPr>
      </w:pPr>
    </w:p>
    <w:p w:rsidR="00B9405A" w:rsidRPr="00B9405A" w:rsidRDefault="00B9405A" w:rsidP="00B9405A">
      <w:pPr>
        <w:spacing w:after="0" w:line="240" w:lineRule="auto"/>
        <w:jc w:val="both"/>
        <w:rPr>
          <w:rFonts w:ascii="Arial" w:hAnsi="Arial" w:cs="Arial"/>
          <w:noProof/>
          <w:sz w:val="23"/>
          <w:szCs w:val="23"/>
        </w:rPr>
      </w:pPr>
      <w:r w:rsidRPr="00B9405A">
        <w:rPr>
          <w:rFonts w:ascii="Arial" w:hAnsi="Arial" w:cs="Arial"/>
          <w:noProof/>
          <w:sz w:val="23"/>
          <w:szCs w:val="23"/>
        </w:rPr>
        <w:t>En apego a lo establecido en los artículos 29 fracción XII y 36 párrafo segundo y 36 Bis fracción I de la Ley de Adquisiciones, Arrendamientos y Servicios del Sector Púbico; artículo 52 del Reglamento de Adquisiciones, Arrendamientos y Servicios del Sector Púbico y a los Lineamientos para la aplicación del criterio de evaluación de proposiciones a través del mecanismo de puntos o porcentajes en los procedimientos de contratación regulados por la Ley de Adquisiciones, Arrendamientos y Servicios del Sector Púbico, se realizará la evaluación técnico-médica, por puntos o porcentajes de conformidad con lo siguiente:</w:t>
      </w:r>
    </w:p>
    <w:p w:rsidR="00B9405A" w:rsidRPr="00B9405A" w:rsidRDefault="00B9405A" w:rsidP="00B9405A">
      <w:pPr>
        <w:spacing w:after="0" w:line="240" w:lineRule="auto"/>
        <w:jc w:val="both"/>
        <w:rPr>
          <w:rFonts w:ascii="Arial" w:hAnsi="Arial" w:cs="Arial"/>
          <w:noProof/>
          <w:sz w:val="23"/>
          <w:szCs w:val="23"/>
        </w:rPr>
      </w:pPr>
    </w:p>
    <w:p w:rsidR="00B9405A" w:rsidRPr="00B9405A" w:rsidRDefault="00B9405A" w:rsidP="00B9405A">
      <w:pPr>
        <w:spacing w:after="0" w:line="240" w:lineRule="auto"/>
        <w:jc w:val="both"/>
        <w:rPr>
          <w:rFonts w:ascii="Arial" w:hAnsi="Arial" w:cs="Arial"/>
          <w:noProof/>
          <w:sz w:val="23"/>
          <w:szCs w:val="23"/>
        </w:rPr>
      </w:pPr>
      <w:r w:rsidRPr="00B9405A">
        <w:rPr>
          <w:rFonts w:ascii="Arial" w:hAnsi="Arial" w:cs="Arial"/>
          <w:noProof/>
          <w:sz w:val="23"/>
          <w:szCs w:val="23"/>
        </w:rPr>
        <w:t>En el rubro de la proposición técnica, las características técnico-médicas descritas en el anexo Cédula de Descripción de Artículo, son obligatorias.</w:t>
      </w:r>
    </w:p>
    <w:p w:rsidR="00B9405A" w:rsidRPr="00B9405A" w:rsidRDefault="00B9405A" w:rsidP="00B9405A">
      <w:pPr>
        <w:spacing w:after="0" w:line="240" w:lineRule="auto"/>
        <w:jc w:val="both"/>
        <w:rPr>
          <w:rFonts w:ascii="Arial" w:hAnsi="Arial" w:cs="Arial"/>
          <w:noProof/>
          <w:sz w:val="23"/>
          <w:szCs w:val="23"/>
        </w:rPr>
      </w:pPr>
    </w:p>
    <w:p w:rsidR="00B9405A" w:rsidRPr="00B9405A" w:rsidRDefault="00B9405A" w:rsidP="00B9405A">
      <w:pPr>
        <w:spacing w:after="0" w:line="240" w:lineRule="auto"/>
        <w:jc w:val="both"/>
        <w:rPr>
          <w:rFonts w:ascii="Arial" w:hAnsi="Arial" w:cs="Arial"/>
          <w:noProof/>
          <w:sz w:val="23"/>
          <w:szCs w:val="23"/>
        </w:rPr>
      </w:pPr>
      <w:r w:rsidRPr="00B9405A">
        <w:rPr>
          <w:rFonts w:ascii="Arial" w:hAnsi="Arial" w:cs="Arial"/>
          <w:noProof/>
          <w:sz w:val="23"/>
          <w:szCs w:val="23"/>
        </w:rPr>
        <w:t>El total de las características antes señaladas equivalen a 25 puntos, asignados para la Evaluación de las características técnicas del bien, conforme a lo señalado en el lineamiento Octavo de los Lineamientos para la Aplicación del Criterio de Evaluación de Proposiciones a través del Mecanismo de Puntos o Porcentajes en los Procedimientos de Contratación.</w:t>
      </w:r>
    </w:p>
    <w:p w:rsidR="00B9405A" w:rsidRPr="00B9405A" w:rsidRDefault="00B9405A" w:rsidP="00B9405A">
      <w:pPr>
        <w:spacing w:after="0" w:line="240" w:lineRule="auto"/>
        <w:jc w:val="both"/>
        <w:rPr>
          <w:rFonts w:ascii="Arial" w:hAnsi="Arial" w:cs="Arial"/>
          <w:noProof/>
          <w:sz w:val="23"/>
          <w:szCs w:val="23"/>
        </w:rPr>
      </w:pPr>
    </w:p>
    <w:p w:rsidR="00B9405A" w:rsidRPr="00B9405A" w:rsidRDefault="00B9405A" w:rsidP="00B9405A">
      <w:pPr>
        <w:spacing w:after="0" w:line="240" w:lineRule="auto"/>
        <w:jc w:val="both"/>
        <w:rPr>
          <w:rFonts w:ascii="Arial" w:hAnsi="Arial" w:cs="Arial"/>
          <w:noProof/>
          <w:sz w:val="23"/>
          <w:szCs w:val="23"/>
        </w:rPr>
      </w:pPr>
      <w:r w:rsidRPr="00B9405A">
        <w:rPr>
          <w:rFonts w:ascii="Arial" w:hAnsi="Arial" w:cs="Arial"/>
          <w:noProof/>
          <w:sz w:val="23"/>
          <w:szCs w:val="23"/>
        </w:rPr>
        <w:t>Ante el incumplimiento de alguna de las características identificadas como obligatoria la proposición será desechada.</w:t>
      </w:r>
    </w:p>
    <w:p w:rsidR="00B9405A" w:rsidRPr="00B9405A" w:rsidRDefault="00B9405A" w:rsidP="00B9405A">
      <w:pPr>
        <w:spacing w:after="0" w:line="240" w:lineRule="auto"/>
        <w:jc w:val="both"/>
        <w:rPr>
          <w:rFonts w:ascii="Arial" w:hAnsi="Arial" w:cs="Arial"/>
          <w:noProof/>
          <w:sz w:val="23"/>
          <w:szCs w:val="23"/>
        </w:rPr>
      </w:pPr>
    </w:p>
    <w:p w:rsidR="00B9405A" w:rsidRPr="00B9405A" w:rsidRDefault="00B9405A" w:rsidP="00B9405A">
      <w:pPr>
        <w:spacing w:after="0" w:line="240" w:lineRule="auto"/>
        <w:jc w:val="both"/>
        <w:rPr>
          <w:rFonts w:ascii="Arial" w:hAnsi="Arial" w:cs="Arial"/>
          <w:noProof/>
          <w:sz w:val="23"/>
          <w:szCs w:val="23"/>
        </w:rPr>
      </w:pPr>
      <w:r w:rsidRPr="00B9405A">
        <w:rPr>
          <w:rFonts w:ascii="Arial" w:hAnsi="Arial" w:cs="Arial"/>
          <w:noProof/>
          <w:sz w:val="23"/>
          <w:szCs w:val="23"/>
        </w:rPr>
        <w:t>Calificación:</w:t>
      </w:r>
    </w:p>
    <w:p w:rsidR="00B9405A" w:rsidRPr="00B9405A" w:rsidRDefault="00B9405A" w:rsidP="00B9405A">
      <w:pPr>
        <w:spacing w:after="0" w:line="240" w:lineRule="auto"/>
        <w:jc w:val="both"/>
        <w:rPr>
          <w:rFonts w:ascii="Arial" w:hAnsi="Arial" w:cs="Arial"/>
          <w:noProof/>
          <w:sz w:val="23"/>
          <w:szCs w:val="23"/>
        </w:rPr>
      </w:pPr>
    </w:p>
    <w:p w:rsidR="00B9405A" w:rsidRPr="00B9405A" w:rsidRDefault="00B9405A" w:rsidP="00B9405A">
      <w:pPr>
        <w:spacing w:after="0" w:line="240" w:lineRule="auto"/>
        <w:jc w:val="both"/>
        <w:rPr>
          <w:rFonts w:ascii="Arial" w:hAnsi="Arial" w:cs="Arial"/>
          <w:noProof/>
          <w:sz w:val="23"/>
          <w:szCs w:val="23"/>
        </w:rPr>
      </w:pPr>
      <w:r w:rsidRPr="00B9405A">
        <w:rPr>
          <w:rFonts w:ascii="Arial" w:hAnsi="Arial" w:cs="Arial"/>
          <w:noProof/>
          <w:sz w:val="23"/>
          <w:szCs w:val="23"/>
        </w:rPr>
        <w:t xml:space="preserve">La proposición técnica se determinará como </w:t>
      </w:r>
      <w:r w:rsidRPr="00B9405A">
        <w:rPr>
          <w:rFonts w:ascii="Arial" w:hAnsi="Arial" w:cs="Arial"/>
          <w:b/>
          <w:noProof/>
          <w:sz w:val="23"/>
          <w:szCs w:val="23"/>
        </w:rPr>
        <w:t>Proposición Solvente Técnicamente</w:t>
      </w:r>
      <w:r w:rsidRPr="00B9405A">
        <w:rPr>
          <w:rFonts w:ascii="Arial" w:hAnsi="Arial" w:cs="Arial"/>
          <w:noProof/>
          <w:sz w:val="23"/>
          <w:szCs w:val="23"/>
        </w:rPr>
        <w:t>, a aquella que cumpla con todas y cada una de las características solicitadas, obteniendo un puntaje equivalente a 25 puntos.</w:t>
      </w:r>
    </w:p>
    <w:p w:rsidR="00B9405A" w:rsidRPr="00B9405A" w:rsidRDefault="00B9405A" w:rsidP="00B9405A">
      <w:pPr>
        <w:spacing w:after="0" w:line="240" w:lineRule="auto"/>
        <w:jc w:val="both"/>
        <w:rPr>
          <w:rFonts w:ascii="Arial" w:hAnsi="Arial" w:cs="Arial"/>
          <w:noProof/>
          <w:sz w:val="23"/>
          <w:szCs w:val="23"/>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br w:type="page"/>
      </w:r>
    </w:p>
    <w:p w:rsidR="00B9405A" w:rsidRPr="00B9405A" w:rsidRDefault="00B9405A" w:rsidP="00B9405A">
      <w:pPr>
        <w:spacing w:after="0" w:line="240" w:lineRule="auto"/>
        <w:jc w:val="center"/>
        <w:rPr>
          <w:rFonts w:ascii="Arial" w:eastAsia="Times New Roman" w:hAnsi="Arial" w:cs="Arial"/>
          <w:b/>
          <w:noProof/>
          <w:sz w:val="20"/>
          <w:szCs w:val="20"/>
          <w:lang w:eastAsia="es-ES"/>
        </w:rPr>
        <w:sectPr w:rsidR="00B9405A" w:rsidRPr="00B9405A" w:rsidSect="003D2BB0">
          <w:pgSz w:w="12240" w:h="15840"/>
          <w:pgMar w:top="862" w:right="1327" w:bottom="1134" w:left="1418" w:header="284" w:footer="151" w:gutter="0"/>
          <w:cols w:space="708"/>
          <w:docGrid w:linePitch="360"/>
        </w:sect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lastRenderedPageBreak/>
        <w:t>ANEXO 1.6</w:t>
      </w:r>
    </w:p>
    <w:p w:rsidR="00B9405A" w:rsidRPr="00B9405A" w:rsidRDefault="00B9405A" w:rsidP="00B9405A">
      <w:pPr>
        <w:spacing w:after="0"/>
        <w:jc w:val="center"/>
        <w:rPr>
          <w:rFonts w:ascii="Arial" w:hAnsi="Arial" w:cs="Arial"/>
          <w:b/>
          <w:bCs/>
          <w:noProof/>
          <w:sz w:val="20"/>
        </w:rPr>
      </w:pPr>
      <w:r w:rsidRPr="00B9405A">
        <w:rPr>
          <w:rFonts w:ascii="Arial" w:hAnsi="Arial" w:cs="Arial"/>
          <w:b/>
          <w:bCs/>
          <w:noProof/>
          <w:sz w:val="20"/>
        </w:rPr>
        <w:t>CRITERIOS DE “EVALUACIÓN DE CAPACIDAD DEL LICITANTE, EXPERIENCIA Y ESPECIALIDAD Y CUMPLIMIENTO DE CONTRATOS”</w:t>
      </w:r>
    </w:p>
    <w:p w:rsidR="00B9405A" w:rsidRPr="00B9405A" w:rsidRDefault="00B9405A" w:rsidP="00B9405A">
      <w:pPr>
        <w:spacing w:after="0"/>
        <w:rPr>
          <w:rFonts w:ascii="Arial" w:hAnsi="Arial" w:cs="Arial"/>
          <w:b/>
          <w:bCs/>
          <w:noProof/>
        </w:rPr>
      </w:pPr>
    </w:p>
    <w:tbl>
      <w:tblPr>
        <w:tblW w:w="5000" w:type="pct"/>
        <w:tblCellMar>
          <w:left w:w="70" w:type="dxa"/>
          <w:right w:w="70" w:type="dxa"/>
        </w:tblCellMar>
        <w:tblLook w:val="0000" w:firstRow="0" w:lastRow="0" w:firstColumn="0" w:lastColumn="0" w:noHBand="0" w:noVBand="0"/>
      </w:tblPr>
      <w:tblGrid>
        <w:gridCol w:w="4366"/>
        <w:gridCol w:w="4450"/>
        <w:gridCol w:w="2774"/>
        <w:gridCol w:w="2394"/>
      </w:tblGrid>
      <w:tr w:rsidR="00B9405A" w:rsidRPr="00B9405A" w:rsidTr="009D7F72">
        <w:trPr>
          <w:trHeight w:val="23"/>
        </w:trPr>
        <w:tc>
          <w:tcPr>
            <w:tcW w:w="1561" w:type="pct"/>
            <w:tcBorders>
              <w:top w:val="single" w:sz="4" w:space="0" w:color="000000"/>
              <w:left w:val="single" w:sz="4" w:space="0" w:color="000000"/>
              <w:bottom w:val="single" w:sz="4" w:space="0" w:color="000000"/>
            </w:tcBorders>
            <w:shd w:val="clear" w:color="auto" w:fill="F3F3F3"/>
            <w:vAlign w:val="bottom"/>
          </w:tcPr>
          <w:p w:rsidR="00B9405A" w:rsidRPr="00B9405A" w:rsidRDefault="00B9405A" w:rsidP="00B9405A">
            <w:pPr>
              <w:snapToGrid w:val="0"/>
              <w:spacing w:after="0"/>
              <w:rPr>
                <w:rFonts w:ascii="Arial" w:hAnsi="Arial" w:cs="Arial"/>
                <w:b/>
                <w:bCs/>
                <w:noProof/>
                <w:sz w:val="18"/>
                <w:szCs w:val="18"/>
              </w:rPr>
            </w:pPr>
            <w:r w:rsidRPr="00B9405A">
              <w:rPr>
                <w:rFonts w:ascii="Arial" w:hAnsi="Arial" w:cs="Arial"/>
                <w:b/>
                <w:bCs/>
                <w:noProof/>
                <w:sz w:val="18"/>
                <w:szCs w:val="18"/>
              </w:rPr>
              <w:t>LICITACIÓN:</w:t>
            </w:r>
          </w:p>
        </w:tc>
        <w:tc>
          <w:tcPr>
            <w:tcW w:w="1591" w:type="pct"/>
            <w:tcBorders>
              <w:top w:val="single" w:sz="4" w:space="0" w:color="000000"/>
              <w:left w:val="single" w:sz="4" w:space="0" w:color="000000"/>
              <w:bottom w:val="single" w:sz="4" w:space="0" w:color="000000"/>
            </w:tcBorders>
            <w:vAlign w:val="bottom"/>
          </w:tcPr>
          <w:p w:rsidR="00B9405A" w:rsidRPr="00B9405A" w:rsidRDefault="00B9405A" w:rsidP="00B9405A">
            <w:pPr>
              <w:snapToGrid w:val="0"/>
              <w:spacing w:after="0"/>
              <w:rPr>
                <w:rFonts w:ascii="Arial" w:hAnsi="Arial" w:cs="Arial"/>
                <w:noProof/>
                <w:sz w:val="18"/>
                <w:szCs w:val="18"/>
              </w:rPr>
            </w:pPr>
          </w:p>
        </w:tc>
        <w:tc>
          <w:tcPr>
            <w:tcW w:w="992" w:type="pct"/>
            <w:tcBorders>
              <w:top w:val="single" w:sz="4" w:space="0" w:color="000000"/>
              <w:left w:val="single" w:sz="4" w:space="0" w:color="000000"/>
              <w:bottom w:val="single" w:sz="4" w:space="0" w:color="000000"/>
            </w:tcBorders>
            <w:shd w:val="clear" w:color="auto" w:fill="F3F3F3"/>
            <w:vAlign w:val="bottom"/>
          </w:tcPr>
          <w:p w:rsidR="00B9405A" w:rsidRPr="00B9405A" w:rsidRDefault="00B9405A" w:rsidP="00B9405A">
            <w:pPr>
              <w:snapToGrid w:val="0"/>
              <w:spacing w:after="0"/>
              <w:rPr>
                <w:rFonts w:ascii="Arial" w:hAnsi="Arial" w:cs="Arial"/>
                <w:noProof/>
                <w:sz w:val="18"/>
                <w:szCs w:val="18"/>
              </w:rPr>
            </w:pPr>
            <w:r w:rsidRPr="00B9405A">
              <w:rPr>
                <w:rFonts w:ascii="Arial" w:hAnsi="Arial" w:cs="Arial"/>
                <w:b/>
                <w:noProof/>
                <w:sz w:val="18"/>
                <w:szCs w:val="18"/>
              </w:rPr>
              <w:t>FECHA</w:t>
            </w:r>
            <w:r w:rsidRPr="00B9405A">
              <w:rPr>
                <w:rFonts w:ascii="Arial" w:hAnsi="Arial" w:cs="Arial"/>
                <w:noProof/>
                <w:sz w:val="18"/>
                <w:szCs w:val="18"/>
              </w:rPr>
              <w:t>:</w:t>
            </w:r>
          </w:p>
        </w:tc>
        <w:tc>
          <w:tcPr>
            <w:tcW w:w="856" w:type="pct"/>
            <w:tcBorders>
              <w:top w:val="single" w:sz="4" w:space="0" w:color="000000"/>
              <w:left w:val="single" w:sz="4" w:space="0" w:color="000000"/>
              <w:bottom w:val="single" w:sz="4" w:space="0" w:color="000000"/>
              <w:right w:val="single" w:sz="4" w:space="0" w:color="000000"/>
            </w:tcBorders>
            <w:vAlign w:val="bottom"/>
          </w:tcPr>
          <w:p w:rsidR="00B9405A" w:rsidRPr="00B9405A" w:rsidRDefault="00B9405A" w:rsidP="00B9405A">
            <w:pPr>
              <w:snapToGrid w:val="0"/>
              <w:spacing w:after="0"/>
              <w:rPr>
                <w:rFonts w:ascii="Arial" w:hAnsi="Arial" w:cs="Arial"/>
                <w:noProof/>
                <w:sz w:val="18"/>
                <w:szCs w:val="18"/>
              </w:rPr>
            </w:pPr>
          </w:p>
        </w:tc>
      </w:tr>
      <w:tr w:rsidR="00B9405A" w:rsidRPr="00B9405A" w:rsidTr="009D7F72">
        <w:trPr>
          <w:trHeight w:val="23"/>
        </w:trPr>
        <w:tc>
          <w:tcPr>
            <w:tcW w:w="1561" w:type="pct"/>
            <w:tcBorders>
              <w:top w:val="single" w:sz="4" w:space="0" w:color="000000"/>
              <w:left w:val="single" w:sz="4" w:space="0" w:color="000000"/>
              <w:bottom w:val="single" w:sz="4" w:space="0" w:color="000000"/>
            </w:tcBorders>
            <w:shd w:val="clear" w:color="auto" w:fill="F3F3F3"/>
            <w:vAlign w:val="bottom"/>
          </w:tcPr>
          <w:p w:rsidR="00B9405A" w:rsidRPr="00B9405A" w:rsidRDefault="00B9405A" w:rsidP="00B9405A">
            <w:pPr>
              <w:snapToGrid w:val="0"/>
              <w:spacing w:after="0"/>
              <w:rPr>
                <w:rFonts w:ascii="Arial" w:hAnsi="Arial" w:cs="Arial"/>
                <w:b/>
                <w:bCs/>
                <w:noProof/>
                <w:sz w:val="18"/>
                <w:szCs w:val="18"/>
              </w:rPr>
            </w:pPr>
            <w:r w:rsidRPr="00B9405A">
              <w:rPr>
                <w:rFonts w:ascii="Arial" w:hAnsi="Arial" w:cs="Arial"/>
                <w:b/>
                <w:bCs/>
                <w:noProof/>
                <w:sz w:val="18"/>
                <w:szCs w:val="18"/>
              </w:rPr>
              <w:t>NOMBRE O RAZÓN SOCIAL DEL LICITANTE</w:t>
            </w:r>
          </w:p>
        </w:tc>
        <w:tc>
          <w:tcPr>
            <w:tcW w:w="3439" w:type="pct"/>
            <w:gridSpan w:val="3"/>
            <w:tcBorders>
              <w:top w:val="single" w:sz="4" w:space="0" w:color="000000"/>
              <w:left w:val="single" w:sz="4" w:space="0" w:color="000000"/>
              <w:bottom w:val="single" w:sz="4" w:space="0" w:color="000000"/>
              <w:right w:val="single" w:sz="4" w:space="0" w:color="000000"/>
            </w:tcBorders>
            <w:vAlign w:val="bottom"/>
          </w:tcPr>
          <w:p w:rsidR="00B9405A" w:rsidRPr="00B9405A" w:rsidRDefault="00B9405A" w:rsidP="00B9405A">
            <w:pPr>
              <w:snapToGrid w:val="0"/>
              <w:spacing w:after="0"/>
              <w:rPr>
                <w:rFonts w:ascii="Arial" w:hAnsi="Arial" w:cs="Arial"/>
                <w:noProof/>
                <w:sz w:val="18"/>
                <w:szCs w:val="18"/>
              </w:rPr>
            </w:pPr>
            <w:r w:rsidRPr="00B9405A">
              <w:rPr>
                <w:rFonts w:ascii="Arial" w:hAnsi="Arial" w:cs="Arial"/>
                <w:noProof/>
                <w:sz w:val="18"/>
                <w:szCs w:val="18"/>
              </w:rPr>
              <w:t> </w:t>
            </w:r>
          </w:p>
        </w:tc>
      </w:tr>
      <w:tr w:rsidR="00B9405A" w:rsidRPr="00B9405A" w:rsidTr="009D7F72">
        <w:trPr>
          <w:trHeight w:val="23"/>
        </w:trPr>
        <w:tc>
          <w:tcPr>
            <w:tcW w:w="1561" w:type="pct"/>
            <w:tcBorders>
              <w:top w:val="single" w:sz="4" w:space="0" w:color="000000"/>
              <w:left w:val="single" w:sz="4" w:space="0" w:color="000000"/>
              <w:bottom w:val="single" w:sz="4" w:space="0" w:color="000000"/>
            </w:tcBorders>
            <w:shd w:val="clear" w:color="auto" w:fill="F3F3F3"/>
            <w:vAlign w:val="bottom"/>
          </w:tcPr>
          <w:p w:rsidR="00B9405A" w:rsidRPr="00B9405A" w:rsidRDefault="00B9405A" w:rsidP="00B9405A">
            <w:pPr>
              <w:snapToGrid w:val="0"/>
              <w:spacing w:after="0"/>
              <w:rPr>
                <w:rFonts w:ascii="Arial" w:hAnsi="Arial" w:cs="Arial"/>
                <w:b/>
                <w:bCs/>
                <w:noProof/>
                <w:sz w:val="18"/>
                <w:szCs w:val="18"/>
              </w:rPr>
            </w:pPr>
            <w:r w:rsidRPr="00B9405A">
              <w:rPr>
                <w:rFonts w:ascii="Arial" w:hAnsi="Arial" w:cs="Arial"/>
                <w:b/>
                <w:bCs/>
                <w:noProof/>
                <w:sz w:val="18"/>
                <w:szCs w:val="18"/>
              </w:rPr>
              <w:t>DOMICILIO</w:t>
            </w:r>
          </w:p>
        </w:tc>
        <w:tc>
          <w:tcPr>
            <w:tcW w:w="3439" w:type="pct"/>
            <w:gridSpan w:val="3"/>
            <w:tcBorders>
              <w:top w:val="single" w:sz="4" w:space="0" w:color="000000"/>
              <w:left w:val="single" w:sz="4" w:space="0" w:color="000000"/>
              <w:bottom w:val="single" w:sz="4" w:space="0" w:color="000000"/>
              <w:right w:val="single" w:sz="4" w:space="0" w:color="000000"/>
            </w:tcBorders>
            <w:vAlign w:val="bottom"/>
          </w:tcPr>
          <w:p w:rsidR="00B9405A" w:rsidRPr="00B9405A" w:rsidRDefault="00B9405A" w:rsidP="00B9405A">
            <w:pPr>
              <w:snapToGrid w:val="0"/>
              <w:spacing w:after="0"/>
              <w:rPr>
                <w:rFonts w:ascii="Arial" w:hAnsi="Arial" w:cs="Arial"/>
                <w:noProof/>
                <w:sz w:val="18"/>
                <w:szCs w:val="18"/>
              </w:rPr>
            </w:pPr>
            <w:r w:rsidRPr="00B9405A">
              <w:rPr>
                <w:rFonts w:ascii="Arial" w:hAnsi="Arial" w:cs="Arial"/>
                <w:noProof/>
                <w:sz w:val="18"/>
                <w:szCs w:val="18"/>
              </w:rPr>
              <w:t> </w:t>
            </w:r>
          </w:p>
        </w:tc>
      </w:tr>
      <w:tr w:rsidR="00B9405A" w:rsidRPr="00B9405A" w:rsidTr="009D7F72">
        <w:trPr>
          <w:trHeight w:val="23"/>
        </w:trPr>
        <w:tc>
          <w:tcPr>
            <w:tcW w:w="1561" w:type="pct"/>
            <w:tcBorders>
              <w:top w:val="single" w:sz="4" w:space="0" w:color="000000"/>
              <w:left w:val="single" w:sz="4" w:space="0" w:color="000000"/>
              <w:bottom w:val="single" w:sz="4" w:space="0" w:color="000000"/>
            </w:tcBorders>
            <w:shd w:val="clear" w:color="auto" w:fill="F3F3F3"/>
            <w:vAlign w:val="bottom"/>
          </w:tcPr>
          <w:p w:rsidR="00B9405A" w:rsidRPr="00B9405A" w:rsidRDefault="00B9405A" w:rsidP="00B9405A">
            <w:pPr>
              <w:snapToGrid w:val="0"/>
              <w:spacing w:after="0"/>
              <w:rPr>
                <w:rFonts w:ascii="Arial" w:hAnsi="Arial" w:cs="Arial"/>
                <w:b/>
                <w:bCs/>
                <w:noProof/>
                <w:sz w:val="18"/>
                <w:szCs w:val="18"/>
              </w:rPr>
            </w:pPr>
            <w:r w:rsidRPr="00B9405A">
              <w:rPr>
                <w:rFonts w:ascii="Arial" w:hAnsi="Arial" w:cs="Arial"/>
                <w:b/>
                <w:bCs/>
                <w:noProof/>
                <w:sz w:val="18"/>
                <w:szCs w:val="18"/>
              </w:rPr>
              <w:t>R.F.C.</w:t>
            </w:r>
          </w:p>
        </w:tc>
        <w:tc>
          <w:tcPr>
            <w:tcW w:w="3439" w:type="pct"/>
            <w:gridSpan w:val="3"/>
            <w:tcBorders>
              <w:top w:val="single" w:sz="4" w:space="0" w:color="000000"/>
              <w:left w:val="single" w:sz="4" w:space="0" w:color="000000"/>
              <w:bottom w:val="single" w:sz="4" w:space="0" w:color="000000"/>
              <w:right w:val="single" w:sz="4" w:space="0" w:color="000000"/>
            </w:tcBorders>
            <w:vAlign w:val="bottom"/>
          </w:tcPr>
          <w:p w:rsidR="00B9405A" w:rsidRPr="00B9405A" w:rsidRDefault="00B9405A" w:rsidP="00B9405A">
            <w:pPr>
              <w:snapToGrid w:val="0"/>
              <w:spacing w:after="0"/>
              <w:rPr>
                <w:rFonts w:ascii="Arial" w:hAnsi="Arial" w:cs="Arial"/>
                <w:noProof/>
                <w:sz w:val="18"/>
                <w:szCs w:val="18"/>
              </w:rPr>
            </w:pPr>
            <w:r w:rsidRPr="00B9405A">
              <w:rPr>
                <w:rFonts w:ascii="Arial" w:hAnsi="Arial" w:cs="Arial"/>
                <w:noProof/>
                <w:sz w:val="18"/>
                <w:szCs w:val="18"/>
              </w:rPr>
              <w:t> </w:t>
            </w:r>
          </w:p>
        </w:tc>
      </w:tr>
      <w:tr w:rsidR="00B9405A" w:rsidRPr="00B9405A" w:rsidTr="009D7F72">
        <w:trPr>
          <w:trHeight w:val="23"/>
        </w:trPr>
        <w:tc>
          <w:tcPr>
            <w:tcW w:w="1561" w:type="pct"/>
            <w:tcBorders>
              <w:top w:val="single" w:sz="4" w:space="0" w:color="000000"/>
              <w:left w:val="single" w:sz="4" w:space="0" w:color="000000"/>
              <w:bottom w:val="single" w:sz="4" w:space="0" w:color="000000"/>
            </w:tcBorders>
            <w:shd w:val="clear" w:color="auto" w:fill="F3F3F3"/>
            <w:vAlign w:val="bottom"/>
          </w:tcPr>
          <w:p w:rsidR="00B9405A" w:rsidRPr="00B9405A" w:rsidRDefault="00B9405A" w:rsidP="00B9405A">
            <w:pPr>
              <w:snapToGrid w:val="0"/>
              <w:spacing w:after="0"/>
              <w:rPr>
                <w:rFonts w:ascii="Arial" w:hAnsi="Arial" w:cs="Arial"/>
                <w:b/>
                <w:bCs/>
                <w:noProof/>
                <w:sz w:val="18"/>
                <w:szCs w:val="18"/>
              </w:rPr>
            </w:pPr>
            <w:r w:rsidRPr="00B9405A">
              <w:rPr>
                <w:rFonts w:ascii="Arial" w:hAnsi="Arial" w:cs="Arial"/>
                <w:b/>
                <w:bCs/>
                <w:noProof/>
                <w:sz w:val="18"/>
                <w:szCs w:val="18"/>
              </w:rPr>
              <w:t>TELÉFONO Y FAX</w:t>
            </w:r>
          </w:p>
        </w:tc>
        <w:tc>
          <w:tcPr>
            <w:tcW w:w="3439" w:type="pct"/>
            <w:gridSpan w:val="3"/>
            <w:tcBorders>
              <w:top w:val="single" w:sz="4" w:space="0" w:color="000000"/>
              <w:left w:val="single" w:sz="4" w:space="0" w:color="000000"/>
              <w:bottom w:val="single" w:sz="4" w:space="0" w:color="000000"/>
              <w:right w:val="single" w:sz="4" w:space="0" w:color="000000"/>
            </w:tcBorders>
            <w:vAlign w:val="bottom"/>
          </w:tcPr>
          <w:p w:rsidR="00B9405A" w:rsidRPr="00B9405A" w:rsidRDefault="00B9405A" w:rsidP="00B9405A">
            <w:pPr>
              <w:snapToGrid w:val="0"/>
              <w:spacing w:after="0"/>
              <w:rPr>
                <w:rFonts w:ascii="Arial" w:hAnsi="Arial" w:cs="Arial"/>
                <w:noProof/>
                <w:sz w:val="18"/>
                <w:szCs w:val="18"/>
              </w:rPr>
            </w:pPr>
            <w:r w:rsidRPr="00B9405A">
              <w:rPr>
                <w:rFonts w:ascii="Arial" w:hAnsi="Arial" w:cs="Arial"/>
                <w:noProof/>
                <w:sz w:val="18"/>
                <w:szCs w:val="18"/>
              </w:rPr>
              <w:t> </w:t>
            </w:r>
          </w:p>
        </w:tc>
      </w:tr>
      <w:tr w:rsidR="00B9405A" w:rsidRPr="00B9405A" w:rsidTr="009D7F72">
        <w:trPr>
          <w:trHeight w:val="23"/>
        </w:trPr>
        <w:tc>
          <w:tcPr>
            <w:tcW w:w="1561" w:type="pct"/>
            <w:tcBorders>
              <w:top w:val="single" w:sz="4" w:space="0" w:color="000000"/>
              <w:left w:val="single" w:sz="4" w:space="0" w:color="000000"/>
              <w:bottom w:val="single" w:sz="4" w:space="0" w:color="000000"/>
            </w:tcBorders>
            <w:shd w:val="clear" w:color="auto" w:fill="F3F3F3"/>
            <w:vAlign w:val="bottom"/>
          </w:tcPr>
          <w:p w:rsidR="00B9405A" w:rsidRPr="00B9405A" w:rsidRDefault="00B9405A" w:rsidP="00B9405A">
            <w:pPr>
              <w:snapToGrid w:val="0"/>
              <w:spacing w:after="0"/>
              <w:rPr>
                <w:rFonts w:ascii="Arial" w:hAnsi="Arial" w:cs="Arial"/>
                <w:b/>
                <w:bCs/>
                <w:noProof/>
                <w:sz w:val="18"/>
                <w:szCs w:val="18"/>
              </w:rPr>
            </w:pPr>
            <w:r w:rsidRPr="00B9405A">
              <w:rPr>
                <w:rFonts w:ascii="Arial" w:hAnsi="Arial" w:cs="Arial"/>
                <w:b/>
                <w:bCs/>
                <w:noProof/>
                <w:sz w:val="18"/>
                <w:szCs w:val="18"/>
              </w:rPr>
              <w:t>CORREO ELECTRÓNICO</w:t>
            </w:r>
          </w:p>
        </w:tc>
        <w:tc>
          <w:tcPr>
            <w:tcW w:w="3439" w:type="pct"/>
            <w:gridSpan w:val="3"/>
            <w:tcBorders>
              <w:left w:val="single" w:sz="4" w:space="0" w:color="000000"/>
              <w:bottom w:val="single" w:sz="4" w:space="0" w:color="000000"/>
              <w:right w:val="single" w:sz="4" w:space="0" w:color="000000"/>
            </w:tcBorders>
            <w:vAlign w:val="bottom"/>
          </w:tcPr>
          <w:p w:rsidR="00B9405A" w:rsidRPr="00B9405A" w:rsidRDefault="00B9405A" w:rsidP="00B9405A">
            <w:pPr>
              <w:snapToGrid w:val="0"/>
              <w:spacing w:after="0"/>
              <w:rPr>
                <w:rFonts w:ascii="Arial" w:hAnsi="Arial" w:cs="Arial"/>
                <w:noProof/>
                <w:sz w:val="18"/>
                <w:szCs w:val="18"/>
              </w:rPr>
            </w:pPr>
            <w:r w:rsidRPr="00B9405A">
              <w:rPr>
                <w:rFonts w:ascii="Arial" w:hAnsi="Arial" w:cs="Arial"/>
                <w:noProof/>
                <w:sz w:val="18"/>
                <w:szCs w:val="18"/>
              </w:rPr>
              <w:t> </w:t>
            </w:r>
          </w:p>
        </w:tc>
      </w:tr>
    </w:tbl>
    <w:p w:rsidR="00B9405A" w:rsidRPr="00B9405A" w:rsidRDefault="00B9405A" w:rsidP="00B9405A">
      <w:pPr>
        <w:rPr>
          <w:rFonts w:ascii="Arial" w:hAnsi="Arial" w:cs="Arial"/>
          <w:bCs/>
          <w:noProof/>
        </w:rPr>
      </w:pPr>
    </w:p>
    <w:tbl>
      <w:tblPr>
        <w:tblW w:w="5000" w:type="pct"/>
        <w:shd w:val="clear" w:color="auto" w:fill="548DD4" w:themeFill="text2" w:themeFillTint="99"/>
        <w:tblLayout w:type="fixed"/>
        <w:tblCellMar>
          <w:left w:w="70" w:type="dxa"/>
          <w:right w:w="70" w:type="dxa"/>
        </w:tblCellMar>
        <w:tblLook w:val="04A0" w:firstRow="1" w:lastRow="0" w:firstColumn="1" w:lastColumn="0" w:noHBand="0" w:noVBand="1"/>
      </w:tblPr>
      <w:tblGrid>
        <w:gridCol w:w="433"/>
        <w:gridCol w:w="976"/>
        <w:gridCol w:w="1200"/>
        <w:gridCol w:w="1200"/>
        <w:gridCol w:w="1208"/>
        <w:gridCol w:w="1147"/>
        <w:gridCol w:w="982"/>
        <w:gridCol w:w="1359"/>
        <w:gridCol w:w="1054"/>
        <w:gridCol w:w="1259"/>
        <w:gridCol w:w="2347"/>
        <w:gridCol w:w="819"/>
      </w:tblGrid>
      <w:tr w:rsidR="00B9405A" w:rsidRPr="00B9405A" w:rsidTr="009D7F72">
        <w:trPr>
          <w:trHeight w:val="300"/>
        </w:trPr>
        <w:tc>
          <w:tcPr>
            <w:tcW w:w="155" w:type="pct"/>
            <w:vMerge w:val="restar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rsidR="00B9405A" w:rsidRPr="00B9405A" w:rsidRDefault="00B9405A" w:rsidP="00B9405A">
            <w:pPr>
              <w:jc w:val="center"/>
              <w:rPr>
                <w:rFonts w:ascii="Arial" w:hAnsi="Arial" w:cs="Arial"/>
                <w:b/>
                <w:bCs/>
                <w:noProof/>
                <w:sz w:val="14"/>
                <w:szCs w:val="14"/>
                <w:lang w:eastAsia="es-MX"/>
              </w:rPr>
            </w:pPr>
            <w:r w:rsidRPr="00B9405A">
              <w:rPr>
                <w:rFonts w:ascii="Arial" w:hAnsi="Arial" w:cs="Arial"/>
                <w:b/>
                <w:bCs/>
                <w:noProof/>
                <w:sz w:val="14"/>
                <w:szCs w:val="14"/>
                <w:lang w:eastAsia="es-MX"/>
              </w:rPr>
              <w:t>No.</w:t>
            </w:r>
          </w:p>
        </w:tc>
        <w:tc>
          <w:tcPr>
            <w:tcW w:w="2400" w:type="pct"/>
            <w:gridSpan w:val="6"/>
            <w:tcBorders>
              <w:top w:val="single" w:sz="4" w:space="0" w:color="auto"/>
              <w:left w:val="nil"/>
              <w:bottom w:val="single" w:sz="4" w:space="0" w:color="auto"/>
              <w:right w:val="single" w:sz="4" w:space="0" w:color="auto"/>
            </w:tcBorders>
            <w:shd w:val="clear" w:color="auto" w:fill="8DB3E2" w:themeFill="text2" w:themeFillTint="66"/>
          </w:tcPr>
          <w:p w:rsidR="00B9405A" w:rsidRPr="00B9405A" w:rsidRDefault="00B9405A" w:rsidP="00B9405A">
            <w:pPr>
              <w:jc w:val="center"/>
              <w:rPr>
                <w:rFonts w:ascii="Arial" w:hAnsi="Arial" w:cs="Arial"/>
                <w:b/>
                <w:noProof/>
                <w:sz w:val="14"/>
                <w:szCs w:val="14"/>
                <w:lang w:eastAsia="es-MX"/>
              </w:rPr>
            </w:pPr>
            <w:r w:rsidRPr="00B9405A">
              <w:rPr>
                <w:rFonts w:ascii="Arial" w:hAnsi="Arial" w:cs="Arial"/>
                <w:b/>
                <w:noProof/>
                <w:sz w:val="14"/>
                <w:szCs w:val="14"/>
                <w:lang w:eastAsia="es-MX"/>
              </w:rPr>
              <w:t>Capacidad del Licitante</w:t>
            </w:r>
          </w:p>
        </w:tc>
        <w:tc>
          <w:tcPr>
            <w:tcW w:w="1313" w:type="pct"/>
            <w:gridSpan w:val="3"/>
            <w:tcBorders>
              <w:top w:val="single" w:sz="4" w:space="0" w:color="auto"/>
              <w:left w:val="nil"/>
              <w:bottom w:val="single" w:sz="4" w:space="0" w:color="auto"/>
              <w:right w:val="single" w:sz="4" w:space="0" w:color="000000"/>
            </w:tcBorders>
            <w:shd w:val="clear" w:color="auto" w:fill="8DB3E2" w:themeFill="text2" w:themeFillTint="66"/>
            <w:noWrap/>
            <w:vAlign w:val="center"/>
            <w:hideMark/>
          </w:tcPr>
          <w:p w:rsidR="00B9405A" w:rsidRPr="00B9405A" w:rsidRDefault="00B9405A" w:rsidP="00B9405A">
            <w:pPr>
              <w:jc w:val="center"/>
              <w:rPr>
                <w:rFonts w:ascii="Arial" w:hAnsi="Arial" w:cs="Arial"/>
                <w:b/>
                <w:noProof/>
                <w:sz w:val="14"/>
                <w:szCs w:val="14"/>
                <w:lang w:eastAsia="es-MX"/>
              </w:rPr>
            </w:pPr>
            <w:r w:rsidRPr="00B9405A">
              <w:rPr>
                <w:rFonts w:ascii="Arial" w:hAnsi="Arial" w:cs="Arial"/>
                <w:b/>
                <w:noProof/>
                <w:sz w:val="14"/>
                <w:szCs w:val="14"/>
                <w:lang w:eastAsia="es-MX"/>
              </w:rPr>
              <w:t>Experiencia y Especialidad</w:t>
            </w:r>
          </w:p>
        </w:tc>
        <w:tc>
          <w:tcPr>
            <w:tcW w:w="839" w:type="pct"/>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B9405A" w:rsidRPr="00B9405A" w:rsidRDefault="00B9405A" w:rsidP="00B9405A">
            <w:pPr>
              <w:jc w:val="center"/>
              <w:rPr>
                <w:rFonts w:ascii="Arial" w:hAnsi="Arial" w:cs="Arial"/>
                <w:b/>
                <w:noProof/>
                <w:sz w:val="14"/>
                <w:szCs w:val="14"/>
                <w:lang w:eastAsia="es-MX"/>
              </w:rPr>
            </w:pPr>
            <w:r w:rsidRPr="00B9405A">
              <w:rPr>
                <w:rFonts w:ascii="Arial" w:hAnsi="Arial" w:cs="Arial"/>
                <w:b/>
                <w:noProof/>
                <w:sz w:val="14"/>
                <w:szCs w:val="14"/>
                <w:lang w:eastAsia="es-MX"/>
              </w:rPr>
              <w:t>Cumplimiento de Contratos</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92D050"/>
            <w:vAlign w:val="center"/>
            <w:hideMark/>
          </w:tcPr>
          <w:p w:rsidR="00B9405A" w:rsidRPr="00B9405A" w:rsidRDefault="00B9405A" w:rsidP="00B9405A">
            <w:pPr>
              <w:jc w:val="center"/>
              <w:rPr>
                <w:rFonts w:ascii="Arial" w:hAnsi="Arial" w:cs="Arial"/>
                <w:b/>
                <w:bCs/>
                <w:noProof/>
                <w:sz w:val="14"/>
                <w:szCs w:val="14"/>
                <w:lang w:eastAsia="es-MX"/>
              </w:rPr>
            </w:pPr>
            <w:r w:rsidRPr="00B9405A">
              <w:rPr>
                <w:rFonts w:ascii="Arial" w:hAnsi="Arial" w:cs="Arial"/>
                <w:b/>
                <w:bCs/>
                <w:noProof/>
                <w:sz w:val="14"/>
                <w:szCs w:val="14"/>
                <w:lang w:eastAsia="es-MX"/>
              </w:rPr>
              <w:t>(11) Partidas que ampara</w:t>
            </w:r>
          </w:p>
        </w:tc>
      </w:tr>
      <w:tr w:rsidR="00B9405A" w:rsidRPr="00B9405A" w:rsidTr="009D7F72">
        <w:trPr>
          <w:trHeight w:val="510"/>
        </w:trPr>
        <w:tc>
          <w:tcPr>
            <w:tcW w:w="155" w:type="pct"/>
            <w:vMerge/>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rsidR="00B9405A" w:rsidRPr="00B9405A" w:rsidRDefault="00B9405A" w:rsidP="00B9405A">
            <w:pPr>
              <w:rPr>
                <w:rFonts w:ascii="Arial" w:hAnsi="Arial" w:cs="Arial"/>
                <w:b/>
                <w:bCs/>
                <w:noProof/>
                <w:sz w:val="14"/>
                <w:szCs w:val="14"/>
                <w:lang w:eastAsia="es-MX"/>
              </w:rPr>
            </w:pPr>
          </w:p>
        </w:tc>
        <w:tc>
          <w:tcPr>
            <w:tcW w:w="349" w:type="pct"/>
            <w:tcBorders>
              <w:top w:val="nil"/>
              <w:left w:val="nil"/>
              <w:bottom w:val="single" w:sz="4" w:space="0" w:color="auto"/>
              <w:right w:val="single" w:sz="4" w:space="0" w:color="auto"/>
            </w:tcBorders>
            <w:shd w:val="clear" w:color="auto" w:fill="548DD4" w:themeFill="text2" w:themeFillTint="99"/>
            <w:vAlign w:val="center"/>
            <w:hideMark/>
          </w:tcPr>
          <w:p w:rsidR="00B9405A" w:rsidRPr="00B9405A" w:rsidRDefault="00B9405A" w:rsidP="00B9405A">
            <w:pPr>
              <w:jc w:val="center"/>
              <w:rPr>
                <w:rFonts w:ascii="Arial" w:hAnsi="Arial" w:cs="Arial"/>
                <w:b/>
                <w:bCs/>
                <w:noProof/>
                <w:sz w:val="14"/>
                <w:szCs w:val="14"/>
                <w:lang w:eastAsia="es-MX"/>
              </w:rPr>
            </w:pPr>
            <w:r w:rsidRPr="00B9405A">
              <w:rPr>
                <w:rFonts w:ascii="Arial" w:hAnsi="Arial" w:cs="Arial"/>
                <w:b/>
                <w:bCs/>
                <w:noProof/>
                <w:sz w:val="14"/>
                <w:szCs w:val="14"/>
                <w:lang w:eastAsia="es-MX"/>
              </w:rPr>
              <w:t xml:space="preserve">(1) </w:t>
            </w:r>
            <w:r w:rsidRPr="00B9405A">
              <w:rPr>
                <w:rFonts w:ascii="Arial" w:hAnsi="Arial" w:cs="Arial"/>
                <w:b/>
                <w:bCs/>
                <w:noProof/>
                <w:sz w:val="16"/>
                <w:szCs w:val="16"/>
                <w:lang w:eastAsia="es-MX"/>
              </w:rPr>
              <w:t>Declaraciones Fiscales</w:t>
            </w:r>
          </w:p>
        </w:tc>
        <w:tc>
          <w:tcPr>
            <w:tcW w:w="429" w:type="pct"/>
            <w:tcBorders>
              <w:top w:val="single" w:sz="4" w:space="0" w:color="auto"/>
              <w:left w:val="nil"/>
              <w:bottom w:val="single" w:sz="4" w:space="0" w:color="auto"/>
              <w:right w:val="single" w:sz="4" w:space="0" w:color="auto"/>
            </w:tcBorders>
            <w:shd w:val="clear" w:color="auto" w:fill="548DD4" w:themeFill="text2" w:themeFillTint="99"/>
          </w:tcPr>
          <w:p w:rsidR="00B9405A" w:rsidRPr="00B9405A" w:rsidRDefault="00B9405A" w:rsidP="00B9405A">
            <w:pPr>
              <w:jc w:val="center"/>
              <w:rPr>
                <w:rFonts w:ascii="Arial" w:hAnsi="Arial" w:cs="Arial"/>
                <w:b/>
                <w:bCs/>
                <w:noProof/>
                <w:sz w:val="16"/>
                <w:szCs w:val="16"/>
                <w:lang w:eastAsia="es-MX"/>
              </w:rPr>
            </w:pPr>
            <w:r w:rsidRPr="00B9405A">
              <w:rPr>
                <w:rFonts w:ascii="Arial" w:hAnsi="Arial" w:cs="Arial"/>
                <w:b/>
                <w:bCs/>
                <w:noProof/>
                <w:sz w:val="16"/>
                <w:szCs w:val="16"/>
                <w:lang w:eastAsia="es-MX"/>
              </w:rPr>
              <w:t xml:space="preserve">(2) </w:t>
            </w:r>
          </w:p>
          <w:p w:rsidR="00B9405A" w:rsidRPr="00B9405A" w:rsidRDefault="00B9405A" w:rsidP="00B9405A">
            <w:pPr>
              <w:jc w:val="center"/>
              <w:rPr>
                <w:rFonts w:ascii="Arial" w:hAnsi="Arial" w:cs="Arial"/>
                <w:b/>
                <w:bCs/>
                <w:noProof/>
                <w:sz w:val="14"/>
                <w:szCs w:val="14"/>
                <w:lang w:eastAsia="es-MX"/>
              </w:rPr>
            </w:pPr>
            <w:r w:rsidRPr="00B9405A">
              <w:rPr>
                <w:rFonts w:ascii="Arial" w:hAnsi="Arial" w:cs="Arial"/>
                <w:b/>
                <w:bCs/>
                <w:noProof/>
                <w:sz w:val="16"/>
                <w:szCs w:val="16"/>
                <w:lang w:eastAsia="es-MX"/>
              </w:rPr>
              <w:t>Capacidad de Asistencia Técnica</w:t>
            </w:r>
          </w:p>
        </w:tc>
        <w:tc>
          <w:tcPr>
            <w:tcW w:w="429" w:type="pct"/>
            <w:tcBorders>
              <w:top w:val="nil"/>
              <w:left w:val="single" w:sz="4" w:space="0" w:color="auto"/>
              <w:bottom w:val="single" w:sz="4" w:space="0" w:color="auto"/>
              <w:right w:val="single" w:sz="4" w:space="0" w:color="auto"/>
            </w:tcBorders>
            <w:shd w:val="clear" w:color="auto" w:fill="548DD4" w:themeFill="text2" w:themeFillTint="99"/>
            <w:vAlign w:val="center"/>
            <w:hideMark/>
          </w:tcPr>
          <w:p w:rsidR="00B9405A" w:rsidRPr="00B9405A" w:rsidRDefault="00B9405A" w:rsidP="00B9405A">
            <w:pPr>
              <w:jc w:val="center"/>
              <w:rPr>
                <w:rFonts w:ascii="Arial" w:hAnsi="Arial" w:cs="Arial"/>
                <w:b/>
                <w:bCs/>
                <w:noProof/>
                <w:sz w:val="14"/>
                <w:szCs w:val="14"/>
                <w:lang w:eastAsia="es-MX"/>
              </w:rPr>
            </w:pPr>
            <w:r w:rsidRPr="00B9405A">
              <w:rPr>
                <w:rFonts w:ascii="Arial" w:hAnsi="Arial" w:cs="Arial"/>
                <w:b/>
                <w:bCs/>
                <w:noProof/>
                <w:sz w:val="14"/>
                <w:szCs w:val="14"/>
                <w:lang w:eastAsia="es-MX"/>
              </w:rPr>
              <w:t>(3) Personal c/Discapacidad</w:t>
            </w:r>
          </w:p>
        </w:tc>
        <w:tc>
          <w:tcPr>
            <w:tcW w:w="432" w:type="pct"/>
            <w:tcBorders>
              <w:top w:val="nil"/>
              <w:left w:val="nil"/>
              <w:bottom w:val="single" w:sz="4" w:space="0" w:color="auto"/>
              <w:right w:val="single" w:sz="4" w:space="0" w:color="auto"/>
            </w:tcBorders>
            <w:shd w:val="clear" w:color="auto" w:fill="548DD4" w:themeFill="text2" w:themeFillTint="99"/>
            <w:vAlign w:val="center"/>
            <w:hideMark/>
          </w:tcPr>
          <w:p w:rsidR="00B9405A" w:rsidRPr="00B9405A" w:rsidRDefault="00B9405A" w:rsidP="00B9405A">
            <w:pPr>
              <w:jc w:val="center"/>
              <w:rPr>
                <w:rFonts w:ascii="Arial" w:hAnsi="Arial" w:cs="Arial"/>
                <w:b/>
                <w:bCs/>
                <w:noProof/>
                <w:sz w:val="14"/>
                <w:szCs w:val="14"/>
                <w:lang w:eastAsia="es-MX"/>
              </w:rPr>
            </w:pPr>
            <w:r w:rsidRPr="00B9405A">
              <w:rPr>
                <w:rFonts w:ascii="Arial" w:hAnsi="Arial" w:cs="Arial"/>
                <w:b/>
                <w:bCs/>
                <w:noProof/>
                <w:sz w:val="14"/>
                <w:szCs w:val="14"/>
                <w:lang w:val="es-ES_tradnl" w:eastAsia="es-MX"/>
              </w:rPr>
              <w:t>(4) Participación de MIPYMES</w:t>
            </w:r>
          </w:p>
        </w:tc>
        <w:tc>
          <w:tcPr>
            <w:tcW w:w="410" w:type="pct"/>
            <w:tcBorders>
              <w:top w:val="single" w:sz="4" w:space="0" w:color="auto"/>
              <w:left w:val="nil"/>
              <w:bottom w:val="single" w:sz="4" w:space="0" w:color="auto"/>
              <w:right w:val="single" w:sz="4" w:space="0" w:color="auto"/>
            </w:tcBorders>
            <w:shd w:val="clear" w:color="auto" w:fill="548DD4" w:themeFill="text2" w:themeFillTint="99"/>
            <w:vAlign w:val="center"/>
          </w:tcPr>
          <w:p w:rsidR="00B9405A" w:rsidRPr="00B9405A" w:rsidRDefault="00B9405A" w:rsidP="00B9405A">
            <w:pPr>
              <w:jc w:val="center"/>
              <w:rPr>
                <w:rFonts w:ascii="Arial" w:hAnsi="Arial" w:cs="Arial"/>
                <w:b/>
                <w:bCs/>
                <w:noProof/>
                <w:sz w:val="14"/>
                <w:szCs w:val="14"/>
                <w:lang w:eastAsia="es-MX"/>
              </w:rPr>
            </w:pPr>
            <w:r w:rsidRPr="00B9405A">
              <w:rPr>
                <w:rFonts w:ascii="Arial" w:hAnsi="Arial" w:cs="Arial"/>
                <w:b/>
                <w:bCs/>
                <w:noProof/>
                <w:sz w:val="14"/>
                <w:szCs w:val="14"/>
                <w:lang w:eastAsia="es-MX"/>
              </w:rPr>
              <w:t>(5) Políticas y Prácticas de Igualdad</w:t>
            </w:r>
          </w:p>
        </w:tc>
        <w:tc>
          <w:tcPr>
            <w:tcW w:w="351" w:type="pct"/>
            <w:tcBorders>
              <w:top w:val="nil"/>
              <w:left w:val="single" w:sz="4" w:space="0" w:color="auto"/>
              <w:bottom w:val="single" w:sz="4" w:space="0" w:color="auto"/>
              <w:right w:val="single" w:sz="4" w:space="0" w:color="auto"/>
            </w:tcBorders>
            <w:shd w:val="clear" w:color="auto" w:fill="548DD4" w:themeFill="text2" w:themeFillTint="99"/>
            <w:vAlign w:val="center"/>
            <w:hideMark/>
          </w:tcPr>
          <w:p w:rsidR="00B9405A" w:rsidRPr="00B9405A" w:rsidRDefault="00B9405A" w:rsidP="00B9405A">
            <w:pPr>
              <w:jc w:val="center"/>
              <w:rPr>
                <w:rFonts w:ascii="Arial" w:hAnsi="Arial" w:cs="Arial"/>
                <w:b/>
                <w:bCs/>
                <w:noProof/>
                <w:sz w:val="14"/>
                <w:szCs w:val="14"/>
                <w:lang w:eastAsia="es-MX"/>
              </w:rPr>
            </w:pPr>
            <w:r w:rsidRPr="00B9405A">
              <w:rPr>
                <w:rFonts w:ascii="Arial" w:hAnsi="Arial" w:cs="Arial"/>
                <w:b/>
                <w:bCs/>
                <w:noProof/>
                <w:sz w:val="14"/>
                <w:szCs w:val="14"/>
                <w:lang w:eastAsia="es-MX"/>
              </w:rPr>
              <w:t>(6) Garantía y Mantenimiento Mayor de los Bienes</w:t>
            </w:r>
          </w:p>
        </w:tc>
        <w:tc>
          <w:tcPr>
            <w:tcW w:w="486" w:type="pct"/>
            <w:tcBorders>
              <w:top w:val="nil"/>
              <w:left w:val="nil"/>
              <w:bottom w:val="single" w:sz="4" w:space="0" w:color="auto"/>
              <w:right w:val="single" w:sz="4" w:space="0" w:color="auto"/>
            </w:tcBorders>
            <w:shd w:val="clear" w:color="auto" w:fill="548DD4" w:themeFill="text2" w:themeFillTint="99"/>
            <w:vAlign w:val="center"/>
            <w:hideMark/>
          </w:tcPr>
          <w:p w:rsidR="00B9405A" w:rsidRPr="00B9405A" w:rsidRDefault="00B9405A" w:rsidP="00B9405A">
            <w:pPr>
              <w:jc w:val="center"/>
              <w:rPr>
                <w:rFonts w:ascii="Arial" w:hAnsi="Arial" w:cs="Arial"/>
                <w:b/>
                <w:bCs/>
                <w:noProof/>
                <w:sz w:val="14"/>
                <w:szCs w:val="14"/>
                <w:lang w:eastAsia="es-MX"/>
              </w:rPr>
            </w:pPr>
            <w:r w:rsidRPr="00B9405A">
              <w:rPr>
                <w:rFonts w:ascii="Arial" w:hAnsi="Arial" w:cs="Arial"/>
                <w:b/>
                <w:bCs/>
                <w:noProof/>
                <w:sz w:val="14"/>
                <w:szCs w:val="14"/>
                <w:lang w:eastAsia="es-MX"/>
              </w:rPr>
              <w:t xml:space="preserve">(7) </w:t>
            </w:r>
          </w:p>
          <w:p w:rsidR="00B9405A" w:rsidRPr="00B9405A" w:rsidRDefault="00B9405A" w:rsidP="00B9405A">
            <w:pPr>
              <w:jc w:val="center"/>
              <w:rPr>
                <w:rFonts w:ascii="Arial" w:hAnsi="Arial" w:cs="Arial"/>
                <w:b/>
                <w:bCs/>
                <w:noProof/>
                <w:sz w:val="14"/>
                <w:szCs w:val="14"/>
                <w:lang w:eastAsia="es-MX"/>
              </w:rPr>
            </w:pPr>
            <w:r w:rsidRPr="00B9405A">
              <w:rPr>
                <w:rFonts w:ascii="Arial" w:hAnsi="Arial" w:cs="Arial"/>
                <w:b/>
                <w:bCs/>
                <w:noProof/>
                <w:sz w:val="14"/>
                <w:szCs w:val="14"/>
                <w:lang w:eastAsia="es-MX"/>
              </w:rPr>
              <w:t>No. de Contrato y/o Pedido</w:t>
            </w:r>
          </w:p>
        </w:tc>
        <w:tc>
          <w:tcPr>
            <w:tcW w:w="377" w:type="pct"/>
            <w:tcBorders>
              <w:top w:val="nil"/>
              <w:left w:val="nil"/>
              <w:bottom w:val="single" w:sz="4" w:space="0" w:color="auto"/>
              <w:right w:val="single" w:sz="4" w:space="0" w:color="auto"/>
            </w:tcBorders>
            <w:shd w:val="clear" w:color="auto" w:fill="548DD4" w:themeFill="text2" w:themeFillTint="99"/>
            <w:vAlign w:val="center"/>
            <w:hideMark/>
          </w:tcPr>
          <w:p w:rsidR="00B9405A" w:rsidRPr="00B9405A" w:rsidRDefault="00B9405A" w:rsidP="00B9405A">
            <w:pPr>
              <w:jc w:val="center"/>
              <w:rPr>
                <w:rFonts w:ascii="Arial" w:hAnsi="Arial" w:cs="Arial"/>
                <w:b/>
                <w:bCs/>
                <w:noProof/>
                <w:sz w:val="14"/>
                <w:szCs w:val="14"/>
                <w:lang w:eastAsia="es-MX"/>
              </w:rPr>
            </w:pPr>
            <w:r w:rsidRPr="00B9405A">
              <w:rPr>
                <w:rFonts w:ascii="Arial" w:hAnsi="Arial" w:cs="Arial"/>
                <w:b/>
                <w:bCs/>
                <w:noProof/>
                <w:sz w:val="14"/>
                <w:szCs w:val="14"/>
                <w:lang w:eastAsia="es-MX"/>
              </w:rPr>
              <w:t xml:space="preserve">(8) </w:t>
            </w:r>
          </w:p>
          <w:p w:rsidR="00B9405A" w:rsidRPr="00B9405A" w:rsidRDefault="00B9405A" w:rsidP="00B9405A">
            <w:pPr>
              <w:jc w:val="center"/>
              <w:rPr>
                <w:rFonts w:ascii="Arial" w:hAnsi="Arial" w:cs="Arial"/>
                <w:b/>
                <w:bCs/>
                <w:noProof/>
                <w:sz w:val="14"/>
                <w:szCs w:val="14"/>
                <w:lang w:eastAsia="es-MX"/>
              </w:rPr>
            </w:pPr>
            <w:r w:rsidRPr="00B9405A">
              <w:rPr>
                <w:rFonts w:ascii="Arial" w:hAnsi="Arial" w:cs="Arial"/>
                <w:b/>
                <w:bCs/>
                <w:noProof/>
                <w:sz w:val="14"/>
                <w:szCs w:val="14"/>
                <w:lang w:eastAsia="es-MX"/>
              </w:rPr>
              <w:t>Año del Contrato y/o  Pedido</w:t>
            </w:r>
          </w:p>
        </w:tc>
        <w:tc>
          <w:tcPr>
            <w:tcW w:w="450" w:type="pct"/>
            <w:tcBorders>
              <w:top w:val="nil"/>
              <w:left w:val="nil"/>
              <w:bottom w:val="single" w:sz="4" w:space="0" w:color="auto"/>
              <w:right w:val="single" w:sz="4" w:space="0" w:color="auto"/>
            </w:tcBorders>
            <w:shd w:val="clear" w:color="auto" w:fill="548DD4" w:themeFill="text2" w:themeFillTint="99"/>
            <w:vAlign w:val="center"/>
            <w:hideMark/>
          </w:tcPr>
          <w:p w:rsidR="00B9405A" w:rsidRPr="00B9405A" w:rsidRDefault="00B9405A" w:rsidP="00B9405A">
            <w:pPr>
              <w:jc w:val="center"/>
              <w:rPr>
                <w:rFonts w:ascii="Arial" w:hAnsi="Arial" w:cs="Arial"/>
                <w:b/>
                <w:bCs/>
                <w:noProof/>
                <w:sz w:val="14"/>
                <w:szCs w:val="14"/>
                <w:lang w:eastAsia="es-MX"/>
              </w:rPr>
            </w:pPr>
            <w:r w:rsidRPr="00B9405A">
              <w:rPr>
                <w:rFonts w:ascii="Arial" w:hAnsi="Arial" w:cs="Arial"/>
                <w:b/>
                <w:bCs/>
                <w:noProof/>
                <w:sz w:val="14"/>
                <w:szCs w:val="14"/>
                <w:lang w:eastAsia="es-MX"/>
              </w:rPr>
              <w:t>(9) Descripción del equipo amparado en el Contrato y/o Pedido</w:t>
            </w:r>
          </w:p>
        </w:tc>
        <w:tc>
          <w:tcPr>
            <w:tcW w:w="839" w:type="pct"/>
            <w:tcBorders>
              <w:top w:val="nil"/>
              <w:left w:val="nil"/>
              <w:bottom w:val="single" w:sz="4" w:space="0" w:color="auto"/>
              <w:right w:val="single" w:sz="4" w:space="0" w:color="auto"/>
            </w:tcBorders>
            <w:shd w:val="clear" w:color="auto" w:fill="548DD4" w:themeFill="text2" w:themeFillTint="99"/>
            <w:vAlign w:val="center"/>
            <w:hideMark/>
          </w:tcPr>
          <w:p w:rsidR="00B9405A" w:rsidRPr="00B9405A" w:rsidRDefault="00B9405A" w:rsidP="00B9405A">
            <w:pPr>
              <w:jc w:val="center"/>
              <w:rPr>
                <w:rFonts w:ascii="Arial" w:hAnsi="Arial" w:cs="Arial"/>
                <w:b/>
                <w:bCs/>
                <w:noProof/>
                <w:sz w:val="14"/>
                <w:szCs w:val="14"/>
                <w:lang w:eastAsia="es-MX"/>
              </w:rPr>
            </w:pPr>
            <w:r w:rsidRPr="00B9405A">
              <w:rPr>
                <w:rFonts w:ascii="Arial" w:hAnsi="Arial" w:cs="Arial"/>
                <w:b/>
                <w:bCs/>
                <w:noProof/>
                <w:sz w:val="14"/>
                <w:szCs w:val="14"/>
                <w:lang w:eastAsia="es-MX"/>
              </w:rPr>
              <w:t xml:space="preserve">(10) </w:t>
            </w:r>
          </w:p>
          <w:p w:rsidR="00B9405A" w:rsidRPr="00B9405A" w:rsidRDefault="00B9405A" w:rsidP="00B9405A">
            <w:pPr>
              <w:jc w:val="center"/>
              <w:rPr>
                <w:rFonts w:ascii="Arial" w:hAnsi="Arial" w:cs="Arial"/>
                <w:b/>
                <w:bCs/>
                <w:noProof/>
                <w:sz w:val="14"/>
                <w:szCs w:val="14"/>
                <w:lang w:eastAsia="es-MX"/>
              </w:rPr>
            </w:pPr>
            <w:r w:rsidRPr="00B9405A">
              <w:rPr>
                <w:rFonts w:ascii="Arial" w:hAnsi="Arial" w:cs="Arial"/>
                <w:b/>
                <w:bCs/>
                <w:noProof/>
                <w:sz w:val="14"/>
                <w:szCs w:val="14"/>
                <w:lang w:eastAsia="es-MX"/>
              </w:rPr>
              <w:t>Documentos que acreditan el cumplimiento del contrato y/o pedido</w:t>
            </w:r>
          </w:p>
        </w:tc>
        <w:tc>
          <w:tcPr>
            <w:tcW w:w="293" w:type="pct"/>
            <w:vMerge/>
            <w:tcBorders>
              <w:top w:val="single" w:sz="4" w:space="0" w:color="auto"/>
              <w:left w:val="single" w:sz="4" w:space="0" w:color="auto"/>
              <w:bottom w:val="single" w:sz="4" w:space="0" w:color="auto"/>
              <w:right w:val="single" w:sz="4" w:space="0" w:color="auto"/>
            </w:tcBorders>
            <w:shd w:val="clear" w:color="auto" w:fill="92D050"/>
            <w:vAlign w:val="center"/>
            <w:hideMark/>
          </w:tcPr>
          <w:p w:rsidR="00B9405A" w:rsidRPr="00B9405A" w:rsidRDefault="00B9405A" w:rsidP="00B9405A">
            <w:pPr>
              <w:rPr>
                <w:rFonts w:ascii="Arial" w:hAnsi="Arial" w:cs="Arial"/>
                <w:b/>
                <w:bCs/>
                <w:noProof/>
                <w:sz w:val="14"/>
                <w:szCs w:val="14"/>
                <w:lang w:eastAsia="es-MX"/>
              </w:rPr>
            </w:pPr>
          </w:p>
        </w:tc>
      </w:tr>
      <w:tr w:rsidR="00B9405A" w:rsidRPr="00B9405A" w:rsidTr="009D7F72">
        <w:trPr>
          <w:trHeight w:val="300"/>
        </w:trPr>
        <w:tc>
          <w:tcPr>
            <w:tcW w:w="1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349"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rPr>
                <w:rFonts w:ascii="Arial" w:hAnsi="Arial" w:cs="Arial"/>
                <w:noProof/>
                <w:sz w:val="14"/>
                <w:szCs w:val="14"/>
                <w:lang w:eastAsia="es-MX"/>
              </w:rPr>
            </w:pPr>
            <w:r w:rsidRPr="00B9405A">
              <w:rPr>
                <w:rFonts w:ascii="Arial" w:hAnsi="Arial" w:cs="Arial"/>
                <w:noProof/>
                <w:sz w:val="14"/>
                <w:szCs w:val="14"/>
                <w:lang w:eastAsia="es-MX"/>
              </w:rPr>
              <w:t> </w:t>
            </w:r>
          </w:p>
        </w:tc>
        <w:tc>
          <w:tcPr>
            <w:tcW w:w="429" w:type="pct"/>
            <w:tcBorders>
              <w:top w:val="single" w:sz="4" w:space="0" w:color="auto"/>
              <w:left w:val="nil"/>
              <w:bottom w:val="single" w:sz="4" w:space="0" w:color="auto"/>
              <w:right w:val="single" w:sz="4" w:space="0" w:color="auto"/>
            </w:tcBorders>
          </w:tcPr>
          <w:p w:rsidR="00B9405A" w:rsidRPr="00B9405A" w:rsidRDefault="00B9405A" w:rsidP="00B9405A">
            <w:pPr>
              <w:rPr>
                <w:rFonts w:ascii="Arial" w:hAnsi="Arial" w:cs="Arial"/>
                <w:noProof/>
                <w:sz w:val="14"/>
                <w:szCs w:val="14"/>
                <w:lang w:eastAsia="es-MX"/>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405A" w:rsidRPr="00B9405A" w:rsidRDefault="00B9405A" w:rsidP="00B9405A">
            <w:pPr>
              <w:rPr>
                <w:rFonts w:ascii="Arial" w:hAnsi="Arial" w:cs="Arial"/>
                <w:noProof/>
                <w:sz w:val="14"/>
                <w:szCs w:val="14"/>
                <w:lang w:eastAsia="es-MX"/>
              </w:rPr>
            </w:pPr>
            <w:r w:rsidRPr="00B9405A">
              <w:rPr>
                <w:rFonts w:ascii="Arial" w:hAnsi="Arial" w:cs="Arial"/>
                <w:noProof/>
                <w:sz w:val="14"/>
                <w:szCs w:val="14"/>
                <w:lang w:eastAsia="es-MX"/>
              </w:rPr>
              <w:t> </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rPr>
                <w:rFonts w:ascii="Arial" w:hAnsi="Arial" w:cs="Arial"/>
                <w:noProof/>
                <w:sz w:val="14"/>
                <w:szCs w:val="14"/>
                <w:lang w:eastAsia="es-MX"/>
              </w:rPr>
            </w:pPr>
            <w:r w:rsidRPr="00B9405A">
              <w:rPr>
                <w:rFonts w:ascii="Arial" w:hAnsi="Arial" w:cs="Arial"/>
                <w:noProof/>
                <w:sz w:val="14"/>
                <w:szCs w:val="14"/>
                <w:lang w:eastAsia="es-MX"/>
              </w:rPr>
              <w:t> </w:t>
            </w:r>
          </w:p>
        </w:tc>
        <w:tc>
          <w:tcPr>
            <w:tcW w:w="410" w:type="pct"/>
            <w:tcBorders>
              <w:top w:val="single" w:sz="4" w:space="0" w:color="auto"/>
              <w:left w:val="nil"/>
              <w:bottom w:val="single" w:sz="4" w:space="0" w:color="auto"/>
              <w:right w:val="single" w:sz="4" w:space="0" w:color="auto"/>
            </w:tcBorders>
            <w:shd w:val="clear" w:color="auto" w:fill="auto"/>
          </w:tcPr>
          <w:p w:rsidR="00B9405A" w:rsidRPr="00B9405A" w:rsidRDefault="00B9405A" w:rsidP="00B9405A">
            <w:pPr>
              <w:rPr>
                <w:rFonts w:ascii="Arial" w:hAnsi="Arial" w:cs="Arial"/>
                <w:noProof/>
                <w:sz w:val="14"/>
                <w:szCs w:val="14"/>
                <w:lang w:eastAsia="es-MX"/>
              </w:rPr>
            </w:pP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405A" w:rsidRPr="00B9405A" w:rsidRDefault="00B9405A" w:rsidP="00B9405A">
            <w:pPr>
              <w:rPr>
                <w:rFonts w:ascii="Arial" w:hAnsi="Arial" w:cs="Arial"/>
                <w:noProof/>
                <w:sz w:val="14"/>
                <w:szCs w:val="14"/>
                <w:lang w:eastAsia="es-MX"/>
              </w:rPr>
            </w:pPr>
            <w:r w:rsidRPr="00B9405A">
              <w:rPr>
                <w:rFonts w:ascii="Arial" w:hAnsi="Arial" w:cs="Arial"/>
                <w:noProof/>
                <w:sz w:val="14"/>
                <w:szCs w:val="14"/>
                <w:lang w:eastAsia="es-MX"/>
              </w:rPr>
              <w:t> </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rPr>
                <w:rFonts w:ascii="Arial" w:hAnsi="Arial" w:cs="Arial"/>
                <w:noProof/>
                <w:sz w:val="14"/>
                <w:szCs w:val="14"/>
                <w:lang w:eastAsia="es-MX"/>
              </w:rPr>
            </w:pPr>
            <w:r w:rsidRPr="00B9405A">
              <w:rPr>
                <w:rFonts w:ascii="Arial" w:hAnsi="Arial" w:cs="Arial"/>
                <w:noProof/>
                <w:sz w:val="14"/>
                <w:szCs w:val="14"/>
                <w:lang w:eastAsia="es-MX"/>
              </w:rPr>
              <w:t> </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rPr>
                <w:rFonts w:ascii="Arial" w:hAnsi="Arial" w:cs="Arial"/>
                <w:noProof/>
                <w:sz w:val="14"/>
                <w:szCs w:val="14"/>
                <w:lang w:eastAsia="es-MX"/>
              </w:rPr>
            </w:pPr>
            <w:r w:rsidRPr="00B9405A">
              <w:rPr>
                <w:rFonts w:ascii="Arial" w:hAnsi="Arial" w:cs="Arial"/>
                <w:noProof/>
                <w:sz w:val="14"/>
                <w:szCs w:val="14"/>
                <w:lang w:eastAsia="es-MX"/>
              </w:rPr>
              <w:t> </w:t>
            </w:r>
          </w:p>
        </w:tc>
        <w:tc>
          <w:tcPr>
            <w:tcW w:w="450"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rPr>
                <w:rFonts w:ascii="Arial" w:hAnsi="Arial" w:cs="Arial"/>
                <w:noProof/>
                <w:sz w:val="14"/>
                <w:szCs w:val="14"/>
                <w:lang w:eastAsia="es-MX"/>
              </w:rPr>
            </w:pPr>
            <w:r w:rsidRPr="00B9405A">
              <w:rPr>
                <w:rFonts w:ascii="Arial" w:hAnsi="Arial" w:cs="Arial"/>
                <w:noProof/>
                <w:sz w:val="14"/>
                <w:szCs w:val="14"/>
                <w:lang w:eastAsia="es-MX"/>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rPr>
                <w:rFonts w:ascii="Arial" w:hAnsi="Arial" w:cs="Arial"/>
                <w:noProof/>
                <w:sz w:val="14"/>
                <w:szCs w:val="14"/>
                <w:lang w:eastAsia="es-MX"/>
              </w:rPr>
            </w:pPr>
            <w:r w:rsidRPr="00B9405A">
              <w:rPr>
                <w:rFonts w:ascii="Arial" w:hAnsi="Arial" w:cs="Arial"/>
                <w:noProof/>
                <w:sz w:val="14"/>
                <w:szCs w:val="14"/>
                <w:lang w:eastAsia="es-MX"/>
              </w:rPr>
              <w:t> </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rsidR="00B9405A" w:rsidRPr="00B9405A" w:rsidRDefault="00B9405A" w:rsidP="00B9405A">
            <w:pPr>
              <w:rPr>
                <w:rFonts w:ascii="Arial" w:hAnsi="Arial" w:cs="Arial"/>
                <w:noProof/>
                <w:sz w:val="14"/>
                <w:szCs w:val="14"/>
                <w:lang w:eastAsia="es-MX"/>
              </w:rPr>
            </w:pPr>
            <w:r w:rsidRPr="00B9405A">
              <w:rPr>
                <w:rFonts w:ascii="Arial" w:hAnsi="Arial" w:cs="Arial"/>
                <w:noProof/>
                <w:sz w:val="14"/>
                <w:szCs w:val="14"/>
                <w:lang w:eastAsia="es-MX"/>
              </w:rPr>
              <w:t> </w:t>
            </w:r>
          </w:p>
        </w:tc>
      </w:tr>
      <w:tr w:rsidR="00B9405A" w:rsidRPr="00B9405A" w:rsidTr="009D7F72">
        <w:trPr>
          <w:trHeight w:val="300"/>
        </w:trPr>
        <w:tc>
          <w:tcPr>
            <w:tcW w:w="1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405A" w:rsidRPr="00B9405A" w:rsidRDefault="00B9405A" w:rsidP="00B9405A">
            <w:pPr>
              <w:rPr>
                <w:rFonts w:ascii="Arial" w:hAnsi="Arial" w:cs="Arial"/>
                <w:noProof/>
                <w:sz w:val="14"/>
                <w:szCs w:val="14"/>
                <w:lang w:eastAsia="es-MX"/>
              </w:rPr>
            </w:pPr>
            <w:r w:rsidRPr="00B9405A">
              <w:rPr>
                <w:rFonts w:ascii="Arial" w:hAnsi="Arial" w:cs="Arial"/>
                <w:noProof/>
                <w:sz w:val="14"/>
                <w:szCs w:val="14"/>
                <w:lang w:eastAsia="es-MX"/>
              </w:rPr>
              <w:t> </w:t>
            </w:r>
          </w:p>
        </w:tc>
        <w:tc>
          <w:tcPr>
            <w:tcW w:w="349"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429" w:type="pct"/>
            <w:tcBorders>
              <w:top w:val="single" w:sz="4" w:space="0" w:color="auto"/>
              <w:left w:val="nil"/>
              <w:bottom w:val="single" w:sz="4" w:space="0" w:color="auto"/>
              <w:right w:val="single" w:sz="4" w:space="0" w:color="auto"/>
            </w:tcBorders>
          </w:tcPr>
          <w:p w:rsidR="00B9405A" w:rsidRPr="00B9405A" w:rsidRDefault="00B9405A" w:rsidP="00B9405A">
            <w:pPr>
              <w:jc w:val="center"/>
              <w:rPr>
                <w:rFonts w:ascii="Arial" w:hAnsi="Arial" w:cs="Arial"/>
                <w:noProof/>
                <w:sz w:val="14"/>
                <w:szCs w:val="14"/>
                <w:lang w:eastAsia="es-MX"/>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410" w:type="pct"/>
            <w:tcBorders>
              <w:top w:val="single" w:sz="4" w:space="0" w:color="auto"/>
              <w:left w:val="nil"/>
              <w:bottom w:val="single" w:sz="4" w:space="0" w:color="auto"/>
              <w:right w:val="single" w:sz="4" w:space="0" w:color="auto"/>
            </w:tcBorders>
            <w:shd w:val="clear" w:color="auto" w:fill="auto"/>
          </w:tcPr>
          <w:p w:rsidR="00B9405A" w:rsidRPr="00B9405A" w:rsidRDefault="00B9405A" w:rsidP="00B9405A">
            <w:pPr>
              <w:jc w:val="center"/>
              <w:rPr>
                <w:rFonts w:ascii="Arial" w:hAnsi="Arial" w:cs="Arial"/>
                <w:noProof/>
                <w:sz w:val="14"/>
                <w:szCs w:val="14"/>
                <w:lang w:eastAsia="es-MX"/>
              </w:rPr>
            </w:pP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450"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r>
      <w:tr w:rsidR="00B9405A" w:rsidRPr="00B9405A" w:rsidTr="009D7F72">
        <w:trPr>
          <w:trHeight w:val="300"/>
        </w:trPr>
        <w:tc>
          <w:tcPr>
            <w:tcW w:w="1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405A" w:rsidRPr="00B9405A" w:rsidRDefault="00B9405A" w:rsidP="00B9405A">
            <w:pPr>
              <w:rPr>
                <w:rFonts w:ascii="Arial" w:hAnsi="Arial" w:cs="Arial"/>
                <w:noProof/>
                <w:sz w:val="14"/>
                <w:szCs w:val="14"/>
                <w:lang w:eastAsia="es-MX"/>
              </w:rPr>
            </w:pPr>
            <w:r w:rsidRPr="00B9405A">
              <w:rPr>
                <w:rFonts w:ascii="Arial" w:hAnsi="Arial" w:cs="Arial"/>
                <w:noProof/>
                <w:sz w:val="14"/>
                <w:szCs w:val="14"/>
                <w:lang w:eastAsia="es-MX"/>
              </w:rPr>
              <w:t> </w:t>
            </w:r>
          </w:p>
        </w:tc>
        <w:tc>
          <w:tcPr>
            <w:tcW w:w="349"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429" w:type="pct"/>
            <w:tcBorders>
              <w:top w:val="single" w:sz="4" w:space="0" w:color="auto"/>
              <w:left w:val="nil"/>
              <w:bottom w:val="single" w:sz="4" w:space="0" w:color="auto"/>
              <w:right w:val="single" w:sz="4" w:space="0" w:color="auto"/>
            </w:tcBorders>
          </w:tcPr>
          <w:p w:rsidR="00B9405A" w:rsidRPr="00B9405A" w:rsidRDefault="00B9405A" w:rsidP="00B9405A">
            <w:pPr>
              <w:jc w:val="center"/>
              <w:rPr>
                <w:rFonts w:ascii="Arial" w:hAnsi="Arial" w:cs="Arial"/>
                <w:noProof/>
                <w:sz w:val="14"/>
                <w:szCs w:val="14"/>
                <w:lang w:eastAsia="es-MX"/>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410" w:type="pct"/>
            <w:tcBorders>
              <w:top w:val="single" w:sz="4" w:space="0" w:color="auto"/>
              <w:left w:val="nil"/>
              <w:bottom w:val="single" w:sz="4" w:space="0" w:color="auto"/>
              <w:right w:val="single" w:sz="4" w:space="0" w:color="auto"/>
            </w:tcBorders>
            <w:shd w:val="clear" w:color="auto" w:fill="auto"/>
          </w:tcPr>
          <w:p w:rsidR="00B9405A" w:rsidRPr="00B9405A" w:rsidRDefault="00B9405A" w:rsidP="00B9405A">
            <w:pPr>
              <w:jc w:val="center"/>
              <w:rPr>
                <w:rFonts w:ascii="Arial" w:hAnsi="Arial" w:cs="Arial"/>
                <w:noProof/>
                <w:sz w:val="14"/>
                <w:szCs w:val="14"/>
                <w:lang w:eastAsia="es-MX"/>
              </w:rPr>
            </w:pP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450"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r>
      <w:tr w:rsidR="00B9405A" w:rsidRPr="00B9405A" w:rsidTr="009D7F72">
        <w:trPr>
          <w:trHeight w:val="300"/>
        </w:trPr>
        <w:tc>
          <w:tcPr>
            <w:tcW w:w="1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405A" w:rsidRPr="00B9405A" w:rsidRDefault="00B9405A" w:rsidP="00B9405A">
            <w:pPr>
              <w:rPr>
                <w:rFonts w:ascii="Arial" w:hAnsi="Arial" w:cs="Arial"/>
                <w:noProof/>
                <w:sz w:val="14"/>
                <w:szCs w:val="14"/>
                <w:lang w:eastAsia="es-MX"/>
              </w:rPr>
            </w:pPr>
            <w:r w:rsidRPr="00B9405A">
              <w:rPr>
                <w:rFonts w:ascii="Arial" w:hAnsi="Arial" w:cs="Arial"/>
                <w:noProof/>
                <w:sz w:val="14"/>
                <w:szCs w:val="14"/>
                <w:lang w:eastAsia="es-MX"/>
              </w:rPr>
              <w:t> </w:t>
            </w:r>
          </w:p>
        </w:tc>
        <w:tc>
          <w:tcPr>
            <w:tcW w:w="349"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429" w:type="pct"/>
            <w:tcBorders>
              <w:top w:val="single" w:sz="4" w:space="0" w:color="auto"/>
              <w:left w:val="nil"/>
              <w:bottom w:val="single" w:sz="4" w:space="0" w:color="auto"/>
              <w:right w:val="single" w:sz="4" w:space="0" w:color="auto"/>
            </w:tcBorders>
          </w:tcPr>
          <w:p w:rsidR="00B9405A" w:rsidRPr="00B9405A" w:rsidRDefault="00B9405A" w:rsidP="00B9405A">
            <w:pPr>
              <w:jc w:val="center"/>
              <w:rPr>
                <w:rFonts w:ascii="Arial" w:hAnsi="Arial" w:cs="Arial"/>
                <w:noProof/>
                <w:sz w:val="14"/>
                <w:szCs w:val="14"/>
                <w:lang w:eastAsia="es-MX"/>
              </w:rPr>
            </w:pPr>
          </w:p>
        </w:tc>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410" w:type="pct"/>
            <w:tcBorders>
              <w:top w:val="single" w:sz="4" w:space="0" w:color="auto"/>
              <w:left w:val="nil"/>
              <w:bottom w:val="single" w:sz="4" w:space="0" w:color="auto"/>
              <w:right w:val="single" w:sz="4" w:space="0" w:color="auto"/>
            </w:tcBorders>
            <w:shd w:val="clear" w:color="auto" w:fill="auto"/>
          </w:tcPr>
          <w:p w:rsidR="00B9405A" w:rsidRPr="00B9405A" w:rsidRDefault="00B9405A" w:rsidP="00B9405A">
            <w:pPr>
              <w:jc w:val="center"/>
              <w:rPr>
                <w:rFonts w:ascii="Arial" w:hAnsi="Arial" w:cs="Arial"/>
                <w:noProof/>
                <w:sz w:val="14"/>
                <w:szCs w:val="14"/>
                <w:lang w:eastAsia="es-MX"/>
              </w:rPr>
            </w:pP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486"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450"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839" w:type="pct"/>
            <w:tcBorders>
              <w:top w:val="single" w:sz="4" w:space="0" w:color="auto"/>
              <w:left w:val="nil"/>
              <w:bottom w:val="single" w:sz="4" w:space="0" w:color="auto"/>
              <w:right w:val="single" w:sz="4" w:space="0" w:color="auto"/>
            </w:tcBorders>
            <w:shd w:val="clear" w:color="auto" w:fill="auto"/>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c>
          <w:tcPr>
            <w:tcW w:w="293" w:type="pct"/>
            <w:tcBorders>
              <w:top w:val="single" w:sz="4" w:space="0" w:color="auto"/>
              <w:left w:val="nil"/>
              <w:bottom w:val="single" w:sz="4" w:space="0" w:color="auto"/>
              <w:right w:val="single" w:sz="4" w:space="0" w:color="auto"/>
            </w:tcBorders>
            <w:shd w:val="clear" w:color="auto" w:fill="auto"/>
            <w:noWrap/>
            <w:vAlign w:val="center"/>
            <w:hideMark/>
          </w:tcPr>
          <w:p w:rsidR="00B9405A" w:rsidRPr="00B9405A" w:rsidRDefault="00B9405A" w:rsidP="00B9405A">
            <w:pPr>
              <w:jc w:val="center"/>
              <w:rPr>
                <w:rFonts w:ascii="Arial" w:hAnsi="Arial" w:cs="Arial"/>
                <w:noProof/>
                <w:sz w:val="14"/>
                <w:szCs w:val="14"/>
                <w:lang w:eastAsia="es-MX"/>
              </w:rPr>
            </w:pPr>
            <w:r w:rsidRPr="00B9405A">
              <w:rPr>
                <w:rFonts w:ascii="Arial" w:hAnsi="Arial" w:cs="Arial"/>
                <w:noProof/>
                <w:sz w:val="14"/>
                <w:szCs w:val="14"/>
                <w:lang w:eastAsia="es-MX"/>
              </w:rPr>
              <w:t> </w:t>
            </w:r>
          </w:p>
        </w:tc>
      </w:tr>
    </w:tbl>
    <w:p w:rsidR="00B9405A" w:rsidRPr="00B9405A" w:rsidRDefault="00B9405A" w:rsidP="00B9405A">
      <w:pPr>
        <w:spacing w:after="0"/>
        <w:rPr>
          <w:rFonts w:ascii="Arial" w:hAnsi="Arial" w:cs="Arial"/>
          <w:b/>
          <w:noProof/>
        </w:rPr>
      </w:pPr>
    </w:p>
    <w:p w:rsidR="00B9405A" w:rsidRPr="00B9405A" w:rsidRDefault="00B9405A" w:rsidP="00B9405A">
      <w:pPr>
        <w:rPr>
          <w:rFonts w:ascii="Arial" w:hAnsi="Arial" w:cs="Arial"/>
          <w:b/>
          <w:noProof/>
        </w:rPr>
      </w:pPr>
      <w:r w:rsidRPr="00B9405A">
        <w:rPr>
          <w:rFonts w:ascii="Arial" w:hAnsi="Arial" w:cs="Arial"/>
          <w:b/>
          <w:noProof/>
        </w:rPr>
        <w:t>INSTRUCTIVO DE LLENADO</w:t>
      </w:r>
    </w:p>
    <w:tbl>
      <w:tblPr>
        <w:tblStyle w:val="Tablaconcuadrcula"/>
        <w:tblW w:w="5000" w:type="pct"/>
        <w:tblLook w:val="04A0" w:firstRow="1" w:lastRow="0" w:firstColumn="1" w:lastColumn="0" w:noHBand="0" w:noVBand="1"/>
      </w:tblPr>
      <w:tblGrid>
        <w:gridCol w:w="4541"/>
        <w:gridCol w:w="9519"/>
      </w:tblGrid>
      <w:tr w:rsidR="00B9405A" w:rsidRPr="00B9405A" w:rsidTr="009D7F72">
        <w:trPr>
          <w:trHeight w:val="351"/>
          <w:tblHeader/>
        </w:trPr>
        <w:tc>
          <w:tcPr>
            <w:tcW w:w="1615" w:type="pct"/>
            <w:shd w:val="clear" w:color="auto" w:fill="548DD4" w:themeFill="text2" w:themeFillTint="99"/>
            <w:vAlign w:val="center"/>
          </w:tcPr>
          <w:p w:rsidR="00B9405A" w:rsidRPr="00B9405A" w:rsidRDefault="00B9405A" w:rsidP="00B9405A">
            <w:pPr>
              <w:jc w:val="center"/>
              <w:rPr>
                <w:rFonts w:ascii="Arial" w:hAnsi="Arial" w:cs="Arial"/>
                <w:b/>
                <w:noProof/>
                <w:sz w:val="16"/>
                <w:szCs w:val="16"/>
              </w:rPr>
            </w:pPr>
            <w:r w:rsidRPr="00B9405A">
              <w:rPr>
                <w:rFonts w:ascii="Arial" w:hAnsi="Arial" w:cs="Arial"/>
                <w:b/>
                <w:noProof/>
                <w:sz w:val="16"/>
                <w:szCs w:val="16"/>
              </w:rPr>
              <w:t>Concepto</w:t>
            </w:r>
          </w:p>
        </w:tc>
        <w:tc>
          <w:tcPr>
            <w:tcW w:w="3385" w:type="pct"/>
            <w:shd w:val="clear" w:color="auto" w:fill="548DD4" w:themeFill="text2" w:themeFillTint="99"/>
            <w:vAlign w:val="center"/>
          </w:tcPr>
          <w:p w:rsidR="00B9405A" w:rsidRPr="00B9405A" w:rsidRDefault="00B9405A" w:rsidP="00B9405A">
            <w:pPr>
              <w:jc w:val="center"/>
              <w:rPr>
                <w:rFonts w:ascii="Arial" w:hAnsi="Arial" w:cs="Arial"/>
                <w:b/>
                <w:noProof/>
                <w:sz w:val="16"/>
                <w:szCs w:val="16"/>
              </w:rPr>
            </w:pPr>
            <w:r w:rsidRPr="00B9405A">
              <w:rPr>
                <w:rFonts w:ascii="Arial" w:hAnsi="Arial" w:cs="Arial"/>
                <w:b/>
                <w:noProof/>
                <w:sz w:val="16"/>
                <w:szCs w:val="16"/>
              </w:rPr>
              <w:t>Descripción</w:t>
            </w:r>
          </w:p>
        </w:tc>
      </w:tr>
      <w:tr w:rsidR="00B9405A" w:rsidRPr="00B9405A" w:rsidTr="009D7F72">
        <w:tc>
          <w:tcPr>
            <w:tcW w:w="1615" w:type="pct"/>
            <w:vAlign w:val="center"/>
          </w:tcPr>
          <w:p w:rsidR="00B9405A" w:rsidRPr="00B9405A" w:rsidRDefault="00B9405A" w:rsidP="00B9405A">
            <w:pPr>
              <w:jc w:val="both"/>
              <w:rPr>
                <w:rFonts w:ascii="Arial" w:hAnsi="Arial" w:cs="Arial"/>
                <w:b/>
                <w:bCs/>
                <w:noProof/>
                <w:sz w:val="16"/>
                <w:szCs w:val="16"/>
              </w:rPr>
            </w:pPr>
            <w:r w:rsidRPr="00B9405A">
              <w:rPr>
                <w:rFonts w:ascii="Arial" w:hAnsi="Arial" w:cs="Arial"/>
                <w:b/>
                <w:bCs/>
                <w:noProof/>
                <w:sz w:val="16"/>
                <w:szCs w:val="16"/>
              </w:rPr>
              <w:t>(1) Declaraciones Fiscales.</w:t>
            </w:r>
          </w:p>
        </w:tc>
        <w:tc>
          <w:tcPr>
            <w:tcW w:w="3385" w:type="pct"/>
          </w:tcPr>
          <w:p w:rsidR="00B9405A" w:rsidRPr="00B9405A" w:rsidRDefault="00B9405A" w:rsidP="00B9405A">
            <w:pPr>
              <w:jc w:val="both"/>
              <w:rPr>
                <w:rFonts w:ascii="Arial" w:hAnsi="Arial" w:cs="Arial"/>
                <w:noProof/>
                <w:sz w:val="16"/>
                <w:szCs w:val="16"/>
              </w:rPr>
            </w:pPr>
            <w:r w:rsidRPr="00B9405A">
              <w:rPr>
                <w:rFonts w:ascii="Arial" w:hAnsi="Arial" w:cs="Arial"/>
                <w:noProof/>
                <w:sz w:val="16"/>
                <w:szCs w:val="16"/>
              </w:rPr>
              <w:t xml:space="preserve">Los licitantes deberán de indicar las Declaraciones Fiscales que presentan. </w:t>
            </w:r>
          </w:p>
        </w:tc>
      </w:tr>
      <w:tr w:rsidR="00B9405A" w:rsidRPr="00B9405A" w:rsidTr="009D7F72">
        <w:tc>
          <w:tcPr>
            <w:tcW w:w="1615" w:type="pct"/>
            <w:vAlign w:val="center"/>
          </w:tcPr>
          <w:p w:rsidR="00B9405A" w:rsidRPr="00B9405A" w:rsidRDefault="00B9405A" w:rsidP="00B9405A">
            <w:pPr>
              <w:jc w:val="both"/>
              <w:rPr>
                <w:rFonts w:ascii="Arial" w:hAnsi="Arial" w:cs="Arial"/>
                <w:b/>
                <w:bCs/>
                <w:noProof/>
                <w:sz w:val="16"/>
                <w:szCs w:val="16"/>
              </w:rPr>
            </w:pPr>
            <w:r w:rsidRPr="00B9405A">
              <w:rPr>
                <w:rFonts w:ascii="Arial" w:hAnsi="Arial" w:cs="Arial"/>
                <w:b/>
                <w:bCs/>
                <w:noProof/>
                <w:sz w:val="16"/>
                <w:szCs w:val="16"/>
              </w:rPr>
              <w:t xml:space="preserve">(2) Capacidad de Asistencia Técnica </w:t>
            </w:r>
          </w:p>
        </w:tc>
        <w:tc>
          <w:tcPr>
            <w:tcW w:w="3385" w:type="pct"/>
          </w:tcPr>
          <w:p w:rsidR="00B9405A" w:rsidRPr="00B9405A" w:rsidRDefault="00B9405A" w:rsidP="00B9405A">
            <w:pPr>
              <w:jc w:val="both"/>
              <w:rPr>
                <w:rFonts w:ascii="Arial" w:hAnsi="Arial" w:cs="Arial"/>
                <w:noProof/>
                <w:sz w:val="16"/>
                <w:szCs w:val="16"/>
              </w:rPr>
            </w:pPr>
            <w:r w:rsidRPr="00B9405A">
              <w:rPr>
                <w:rFonts w:ascii="Arial" w:hAnsi="Arial" w:cs="Arial"/>
                <w:bCs/>
                <w:noProof/>
                <w:sz w:val="16"/>
                <w:szCs w:val="16"/>
              </w:rPr>
              <w:t>Para acreditar la Capacidad de Asistencia Técnica los licitantes deberán describir en el currículum de su empresa que acompañe su proposición, las Sucursales y Centros de Servicio con los que cuenta el licitante.</w:t>
            </w:r>
          </w:p>
        </w:tc>
      </w:tr>
      <w:tr w:rsidR="00B9405A" w:rsidRPr="00B9405A" w:rsidTr="009D7F72">
        <w:tc>
          <w:tcPr>
            <w:tcW w:w="1615" w:type="pct"/>
            <w:vAlign w:val="center"/>
          </w:tcPr>
          <w:p w:rsidR="00B9405A" w:rsidRPr="00B9405A" w:rsidRDefault="00B9405A" w:rsidP="00B9405A">
            <w:pPr>
              <w:jc w:val="both"/>
              <w:rPr>
                <w:rFonts w:ascii="Arial" w:hAnsi="Arial" w:cs="Arial"/>
                <w:b/>
                <w:bCs/>
                <w:noProof/>
                <w:sz w:val="16"/>
                <w:szCs w:val="16"/>
              </w:rPr>
            </w:pPr>
            <w:r w:rsidRPr="00B9405A">
              <w:rPr>
                <w:rFonts w:ascii="Arial" w:hAnsi="Arial" w:cs="Arial"/>
                <w:b/>
                <w:bCs/>
                <w:noProof/>
                <w:sz w:val="16"/>
                <w:szCs w:val="16"/>
              </w:rPr>
              <w:t>(3) Personal c/Discapacidad.</w:t>
            </w:r>
          </w:p>
        </w:tc>
        <w:tc>
          <w:tcPr>
            <w:tcW w:w="3385" w:type="pct"/>
          </w:tcPr>
          <w:p w:rsidR="00B9405A" w:rsidRPr="00B9405A" w:rsidRDefault="00B9405A" w:rsidP="00B9405A">
            <w:pPr>
              <w:jc w:val="both"/>
              <w:rPr>
                <w:rFonts w:ascii="Arial" w:hAnsi="Arial" w:cs="Arial"/>
                <w:noProof/>
                <w:sz w:val="16"/>
                <w:szCs w:val="16"/>
              </w:rPr>
            </w:pPr>
            <w:r w:rsidRPr="00B9405A">
              <w:rPr>
                <w:rFonts w:ascii="Arial" w:hAnsi="Arial" w:cs="Arial"/>
                <w:noProof/>
                <w:sz w:val="16"/>
                <w:szCs w:val="16"/>
              </w:rPr>
              <w:t xml:space="preserve">En caso de que el licitante cuente con trabajadores con discapacidad en una proporción del cinco por ciento cuando menos de la totalidad de su planta de empleados, en términos de lo dispuesto por el segundo párrafo del artículo 14 de la LAASSP, se deberá asentar </w:t>
            </w:r>
            <w:r w:rsidRPr="00B9405A">
              <w:rPr>
                <w:rFonts w:ascii="Arial" w:hAnsi="Arial" w:cs="Arial"/>
                <w:b/>
                <w:noProof/>
                <w:sz w:val="16"/>
                <w:szCs w:val="16"/>
              </w:rPr>
              <w:t xml:space="preserve">“PRESENTADO”, </w:t>
            </w:r>
            <w:r w:rsidRPr="00B9405A">
              <w:rPr>
                <w:rFonts w:ascii="Arial" w:hAnsi="Arial" w:cs="Arial"/>
                <w:noProof/>
                <w:sz w:val="16"/>
                <w:szCs w:val="16"/>
              </w:rPr>
              <w:t xml:space="preserve">en caso contrario, se deberá indicar </w:t>
            </w:r>
            <w:r w:rsidRPr="00B9405A">
              <w:rPr>
                <w:rFonts w:ascii="Arial" w:hAnsi="Arial" w:cs="Arial"/>
                <w:b/>
                <w:noProof/>
                <w:sz w:val="16"/>
                <w:szCs w:val="16"/>
              </w:rPr>
              <w:t>“NO APLICA”.</w:t>
            </w:r>
          </w:p>
        </w:tc>
      </w:tr>
      <w:tr w:rsidR="00B9405A" w:rsidRPr="00B9405A" w:rsidTr="009D7F72">
        <w:tc>
          <w:tcPr>
            <w:tcW w:w="1615" w:type="pct"/>
            <w:vAlign w:val="center"/>
          </w:tcPr>
          <w:p w:rsidR="00B9405A" w:rsidRPr="00B9405A" w:rsidRDefault="00B9405A" w:rsidP="00B9405A">
            <w:pPr>
              <w:jc w:val="both"/>
              <w:rPr>
                <w:rFonts w:ascii="Arial" w:hAnsi="Arial" w:cs="Arial"/>
                <w:b/>
                <w:bCs/>
                <w:noProof/>
                <w:sz w:val="16"/>
                <w:szCs w:val="16"/>
              </w:rPr>
            </w:pPr>
            <w:r w:rsidRPr="00B9405A">
              <w:rPr>
                <w:rFonts w:ascii="Arial" w:hAnsi="Arial" w:cs="Arial"/>
                <w:b/>
                <w:bCs/>
                <w:noProof/>
                <w:sz w:val="16"/>
                <w:szCs w:val="16"/>
              </w:rPr>
              <w:lastRenderedPageBreak/>
              <w:t xml:space="preserve">(4) </w:t>
            </w:r>
            <w:r w:rsidRPr="00B9405A">
              <w:rPr>
                <w:rFonts w:ascii="Arial" w:hAnsi="Arial" w:cs="Arial"/>
                <w:b/>
                <w:bCs/>
                <w:noProof/>
                <w:sz w:val="16"/>
                <w:szCs w:val="16"/>
                <w:lang w:val="es-ES_tradnl"/>
              </w:rPr>
              <w:t>Participación de MIPYMES.</w:t>
            </w:r>
          </w:p>
        </w:tc>
        <w:tc>
          <w:tcPr>
            <w:tcW w:w="3385" w:type="pct"/>
          </w:tcPr>
          <w:p w:rsidR="00B9405A" w:rsidRPr="00B9405A" w:rsidRDefault="00B9405A" w:rsidP="00B9405A">
            <w:pPr>
              <w:jc w:val="both"/>
              <w:rPr>
                <w:rFonts w:ascii="Arial" w:hAnsi="Arial" w:cs="Arial"/>
                <w:noProof/>
                <w:sz w:val="16"/>
                <w:szCs w:val="16"/>
              </w:rPr>
            </w:pPr>
            <w:r w:rsidRPr="00B9405A">
              <w:rPr>
                <w:rFonts w:ascii="Arial" w:hAnsi="Arial" w:cs="Arial"/>
                <w:noProof/>
                <w:sz w:val="16"/>
                <w:szCs w:val="16"/>
              </w:rPr>
              <w:t xml:space="preserve">En caso de que el licitante sea MIPYME y que produzca bienes con innovación tecnológica </w:t>
            </w:r>
            <w:r w:rsidRPr="00B9405A">
              <w:rPr>
                <w:rFonts w:ascii="Arial" w:hAnsi="Arial" w:cs="Arial"/>
                <w:noProof/>
                <w:sz w:val="16"/>
                <w:szCs w:val="16"/>
                <w:lang w:val="es-ES_tradnl"/>
              </w:rPr>
              <w:t>que tenga registrada en el Instituto Mexicano de la Propiedad Industrial, en términos de lo dispuesto por el segundo párrafo del artículo 14 de la Ley de Adquisiciones, Arrendamientos y Servicios del Sector Público</w:t>
            </w:r>
            <w:r w:rsidRPr="00B9405A">
              <w:rPr>
                <w:rFonts w:ascii="Arial" w:hAnsi="Arial" w:cs="Arial"/>
                <w:noProof/>
                <w:sz w:val="16"/>
                <w:szCs w:val="16"/>
              </w:rPr>
              <w:t xml:space="preserve">, se deberá asentar </w:t>
            </w:r>
            <w:r w:rsidRPr="00B9405A">
              <w:rPr>
                <w:rFonts w:ascii="Arial" w:hAnsi="Arial" w:cs="Arial"/>
                <w:b/>
                <w:noProof/>
                <w:sz w:val="16"/>
                <w:szCs w:val="16"/>
              </w:rPr>
              <w:t xml:space="preserve">“PRESENTADO”, </w:t>
            </w:r>
            <w:r w:rsidRPr="00B9405A">
              <w:rPr>
                <w:rFonts w:ascii="Arial" w:hAnsi="Arial" w:cs="Arial"/>
                <w:noProof/>
                <w:sz w:val="16"/>
                <w:szCs w:val="16"/>
              </w:rPr>
              <w:t xml:space="preserve">en caso contrario, se deberá indicar </w:t>
            </w:r>
            <w:r w:rsidRPr="00B9405A">
              <w:rPr>
                <w:rFonts w:ascii="Arial" w:hAnsi="Arial" w:cs="Arial"/>
                <w:b/>
                <w:noProof/>
                <w:sz w:val="16"/>
                <w:szCs w:val="16"/>
              </w:rPr>
              <w:t>“NO APLICA”.</w:t>
            </w:r>
          </w:p>
        </w:tc>
      </w:tr>
      <w:tr w:rsidR="00B9405A" w:rsidRPr="00B9405A" w:rsidTr="009D7F72">
        <w:tc>
          <w:tcPr>
            <w:tcW w:w="1615" w:type="pct"/>
            <w:vAlign w:val="center"/>
          </w:tcPr>
          <w:p w:rsidR="00B9405A" w:rsidRPr="00B9405A" w:rsidRDefault="00B9405A" w:rsidP="00B9405A">
            <w:pPr>
              <w:jc w:val="both"/>
              <w:rPr>
                <w:rFonts w:ascii="Arial" w:hAnsi="Arial" w:cs="Arial"/>
                <w:b/>
                <w:bCs/>
                <w:noProof/>
                <w:sz w:val="16"/>
                <w:szCs w:val="16"/>
              </w:rPr>
            </w:pPr>
            <w:r w:rsidRPr="00B9405A">
              <w:rPr>
                <w:rFonts w:ascii="Arial" w:hAnsi="Arial" w:cs="Arial"/>
                <w:b/>
                <w:bCs/>
                <w:noProof/>
                <w:sz w:val="16"/>
                <w:szCs w:val="16"/>
              </w:rPr>
              <w:t>(5) Políticas y Prácticas de igualdad de género</w:t>
            </w:r>
          </w:p>
        </w:tc>
        <w:tc>
          <w:tcPr>
            <w:tcW w:w="3385" w:type="pct"/>
          </w:tcPr>
          <w:p w:rsidR="00B9405A" w:rsidRPr="00B9405A" w:rsidRDefault="00B9405A" w:rsidP="00B9405A">
            <w:pPr>
              <w:jc w:val="both"/>
              <w:rPr>
                <w:rFonts w:ascii="Arial" w:hAnsi="Arial" w:cs="Arial"/>
                <w:noProof/>
                <w:sz w:val="16"/>
                <w:szCs w:val="16"/>
              </w:rPr>
            </w:pPr>
            <w:r w:rsidRPr="00B9405A">
              <w:rPr>
                <w:rFonts w:ascii="Arial" w:hAnsi="Arial" w:cs="Arial"/>
                <w:noProof/>
                <w:sz w:val="16"/>
                <w:szCs w:val="16"/>
              </w:rPr>
              <w:t xml:space="preserve">En el caso de que el licitante cuente con la certificación emitida por autoridad competente, que demuestre haber aplicado políticas y prácticas de igualdad de género se deberá asentar </w:t>
            </w:r>
            <w:r w:rsidRPr="00B9405A">
              <w:rPr>
                <w:rFonts w:ascii="Arial" w:hAnsi="Arial" w:cs="Arial"/>
                <w:b/>
                <w:noProof/>
                <w:sz w:val="16"/>
                <w:szCs w:val="16"/>
              </w:rPr>
              <w:t xml:space="preserve">“PRESENTADO”, </w:t>
            </w:r>
            <w:r w:rsidRPr="00B9405A">
              <w:rPr>
                <w:rFonts w:ascii="Arial" w:hAnsi="Arial" w:cs="Arial"/>
                <w:noProof/>
                <w:sz w:val="16"/>
                <w:szCs w:val="16"/>
              </w:rPr>
              <w:t xml:space="preserve">en caso contrario, se deberá indicar </w:t>
            </w:r>
            <w:r w:rsidRPr="00B9405A">
              <w:rPr>
                <w:rFonts w:ascii="Arial" w:hAnsi="Arial" w:cs="Arial"/>
                <w:b/>
                <w:noProof/>
                <w:sz w:val="16"/>
                <w:szCs w:val="16"/>
              </w:rPr>
              <w:t>“NO APLICA”.</w:t>
            </w:r>
          </w:p>
        </w:tc>
      </w:tr>
      <w:tr w:rsidR="00B9405A" w:rsidRPr="00B9405A" w:rsidTr="009D7F72">
        <w:tc>
          <w:tcPr>
            <w:tcW w:w="1615" w:type="pct"/>
            <w:vAlign w:val="center"/>
          </w:tcPr>
          <w:p w:rsidR="00B9405A" w:rsidRPr="00B9405A" w:rsidRDefault="00B9405A" w:rsidP="00B9405A">
            <w:pPr>
              <w:jc w:val="both"/>
              <w:rPr>
                <w:rFonts w:ascii="Arial" w:hAnsi="Arial" w:cs="Arial"/>
                <w:b/>
                <w:bCs/>
                <w:noProof/>
                <w:sz w:val="16"/>
                <w:szCs w:val="16"/>
              </w:rPr>
            </w:pPr>
            <w:r w:rsidRPr="00B9405A">
              <w:rPr>
                <w:rFonts w:ascii="Arial" w:hAnsi="Arial" w:cs="Arial"/>
                <w:b/>
                <w:bCs/>
                <w:noProof/>
                <w:sz w:val="16"/>
                <w:szCs w:val="16"/>
              </w:rPr>
              <w:t>(6) Garantía y Mantenimiento Mayor de los Bienes*.</w:t>
            </w:r>
          </w:p>
        </w:tc>
        <w:tc>
          <w:tcPr>
            <w:tcW w:w="3385" w:type="pct"/>
          </w:tcPr>
          <w:p w:rsidR="00B9405A" w:rsidRPr="00B9405A" w:rsidRDefault="00B9405A" w:rsidP="00B9405A">
            <w:pPr>
              <w:jc w:val="both"/>
              <w:rPr>
                <w:rFonts w:ascii="Arial" w:hAnsi="Arial" w:cs="Arial"/>
                <w:noProof/>
                <w:sz w:val="16"/>
                <w:szCs w:val="16"/>
              </w:rPr>
            </w:pPr>
            <w:r w:rsidRPr="00B9405A">
              <w:rPr>
                <w:rFonts w:ascii="Arial" w:hAnsi="Arial" w:cs="Arial"/>
                <w:noProof/>
                <w:sz w:val="16"/>
                <w:szCs w:val="16"/>
              </w:rPr>
              <w:t xml:space="preserve">Deberá de indicar los meses que ampara la Garantía de los Bienes presentada o la oferta del Mantenimiento Mayor de los Bienes*, de conformidad con lo señalado en el numeral IV. GARANTÍA DE LOS BIENES del </w:t>
            </w:r>
            <w:r w:rsidRPr="00B9405A">
              <w:rPr>
                <w:rFonts w:ascii="Arial" w:hAnsi="Arial" w:cs="Arial"/>
                <w:b/>
                <w:noProof/>
                <w:sz w:val="16"/>
                <w:szCs w:val="16"/>
                <w:u w:val="single"/>
              </w:rPr>
              <w:t>Anexo No.1</w:t>
            </w:r>
            <w:r w:rsidRPr="00B9405A">
              <w:rPr>
                <w:rFonts w:ascii="Arial" w:hAnsi="Arial" w:cs="Arial"/>
                <w:noProof/>
                <w:sz w:val="16"/>
                <w:szCs w:val="16"/>
              </w:rPr>
              <w:t xml:space="preserve">  de la presente convocatoria.   </w:t>
            </w:r>
          </w:p>
        </w:tc>
      </w:tr>
      <w:tr w:rsidR="00B9405A" w:rsidRPr="00B9405A" w:rsidTr="009D7F72">
        <w:tc>
          <w:tcPr>
            <w:tcW w:w="1615" w:type="pct"/>
            <w:vAlign w:val="center"/>
          </w:tcPr>
          <w:p w:rsidR="00B9405A" w:rsidRPr="00B9405A" w:rsidRDefault="00B9405A" w:rsidP="00B9405A">
            <w:pPr>
              <w:jc w:val="both"/>
              <w:rPr>
                <w:rFonts w:ascii="Arial" w:hAnsi="Arial" w:cs="Arial"/>
                <w:b/>
                <w:bCs/>
                <w:noProof/>
                <w:sz w:val="16"/>
                <w:szCs w:val="16"/>
              </w:rPr>
            </w:pPr>
            <w:r w:rsidRPr="00B9405A">
              <w:rPr>
                <w:rFonts w:ascii="Arial" w:hAnsi="Arial" w:cs="Arial"/>
                <w:b/>
                <w:bCs/>
                <w:noProof/>
                <w:sz w:val="16"/>
                <w:szCs w:val="16"/>
              </w:rPr>
              <w:t>(7) No. del Contrato y/o Pedido.</w:t>
            </w:r>
          </w:p>
        </w:tc>
        <w:tc>
          <w:tcPr>
            <w:tcW w:w="3385" w:type="pct"/>
          </w:tcPr>
          <w:p w:rsidR="00B9405A" w:rsidRPr="00B9405A" w:rsidRDefault="00B9405A" w:rsidP="00B9405A">
            <w:pPr>
              <w:jc w:val="both"/>
              <w:rPr>
                <w:rFonts w:ascii="Arial" w:hAnsi="Arial" w:cs="Arial"/>
                <w:noProof/>
                <w:sz w:val="16"/>
                <w:szCs w:val="16"/>
              </w:rPr>
            </w:pPr>
            <w:r w:rsidRPr="00B9405A">
              <w:rPr>
                <w:rFonts w:ascii="Arial" w:hAnsi="Arial" w:cs="Arial"/>
                <w:noProof/>
                <w:sz w:val="16"/>
                <w:szCs w:val="16"/>
              </w:rPr>
              <w:t xml:space="preserve">Deberá de asentar el número del Contrato y/o Pedido presentado en los Criterios de “Evaluación Técnico – Administrativa”.  </w:t>
            </w:r>
          </w:p>
        </w:tc>
      </w:tr>
      <w:tr w:rsidR="00B9405A" w:rsidRPr="00B9405A" w:rsidTr="009D7F72">
        <w:tc>
          <w:tcPr>
            <w:tcW w:w="1615" w:type="pct"/>
            <w:vAlign w:val="center"/>
          </w:tcPr>
          <w:p w:rsidR="00B9405A" w:rsidRPr="00B9405A" w:rsidRDefault="00B9405A" w:rsidP="00B9405A">
            <w:pPr>
              <w:jc w:val="both"/>
              <w:rPr>
                <w:rFonts w:ascii="Arial" w:hAnsi="Arial" w:cs="Arial"/>
                <w:b/>
                <w:bCs/>
                <w:noProof/>
                <w:sz w:val="16"/>
                <w:szCs w:val="16"/>
              </w:rPr>
            </w:pPr>
            <w:r w:rsidRPr="00B9405A">
              <w:rPr>
                <w:rFonts w:ascii="Arial" w:hAnsi="Arial" w:cs="Arial"/>
                <w:b/>
                <w:bCs/>
                <w:noProof/>
                <w:sz w:val="16"/>
                <w:szCs w:val="16"/>
              </w:rPr>
              <w:t>(8) Año del Contrato y/o  Pedido.</w:t>
            </w:r>
          </w:p>
        </w:tc>
        <w:tc>
          <w:tcPr>
            <w:tcW w:w="3385" w:type="pct"/>
          </w:tcPr>
          <w:p w:rsidR="00B9405A" w:rsidRPr="00B9405A" w:rsidRDefault="00B9405A" w:rsidP="00B9405A">
            <w:pPr>
              <w:jc w:val="both"/>
              <w:rPr>
                <w:rFonts w:ascii="Arial" w:hAnsi="Arial" w:cs="Arial"/>
                <w:noProof/>
                <w:sz w:val="16"/>
                <w:szCs w:val="16"/>
              </w:rPr>
            </w:pPr>
            <w:r w:rsidRPr="00B9405A">
              <w:rPr>
                <w:rFonts w:ascii="Arial" w:hAnsi="Arial" w:cs="Arial"/>
                <w:noProof/>
                <w:sz w:val="16"/>
                <w:szCs w:val="16"/>
              </w:rPr>
              <w:t xml:space="preserve">Deberá de asentar el Año del Contrato y/o Pedido presentado en los Criterios de “Evaluación Técnico – Administrativa”.  </w:t>
            </w:r>
          </w:p>
        </w:tc>
      </w:tr>
      <w:tr w:rsidR="00B9405A" w:rsidRPr="00B9405A" w:rsidTr="009D7F72">
        <w:tc>
          <w:tcPr>
            <w:tcW w:w="1615" w:type="pct"/>
            <w:vAlign w:val="center"/>
          </w:tcPr>
          <w:p w:rsidR="00B9405A" w:rsidRPr="00B9405A" w:rsidRDefault="00B9405A" w:rsidP="00B9405A">
            <w:pPr>
              <w:jc w:val="both"/>
              <w:rPr>
                <w:rFonts w:ascii="Arial" w:hAnsi="Arial" w:cs="Arial"/>
                <w:b/>
                <w:bCs/>
                <w:noProof/>
                <w:sz w:val="16"/>
                <w:szCs w:val="16"/>
              </w:rPr>
            </w:pPr>
            <w:r w:rsidRPr="00B9405A">
              <w:rPr>
                <w:rFonts w:ascii="Arial" w:hAnsi="Arial" w:cs="Arial"/>
                <w:b/>
                <w:bCs/>
                <w:noProof/>
                <w:sz w:val="16"/>
                <w:szCs w:val="16"/>
              </w:rPr>
              <w:t>(9) Descripción del equipo amparado en el Contrato.</w:t>
            </w:r>
          </w:p>
        </w:tc>
        <w:tc>
          <w:tcPr>
            <w:tcW w:w="3385" w:type="pct"/>
          </w:tcPr>
          <w:p w:rsidR="00B9405A" w:rsidRPr="00B9405A" w:rsidRDefault="00B9405A" w:rsidP="00B9405A">
            <w:pPr>
              <w:jc w:val="both"/>
              <w:rPr>
                <w:rFonts w:ascii="Arial" w:hAnsi="Arial" w:cs="Arial"/>
                <w:noProof/>
                <w:sz w:val="16"/>
                <w:szCs w:val="16"/>
              </w:rPr>
            </w:pPr>
            <w:r w:rsidRPr="00B9405A">
              <w:rPr>
                <w:rFonts w:ascii="Arial" w:hAnsi="Arial" w:cs="Arial"/>
                <w:noProof/>
                <w:sz w:val="16"/>
                <w:szCs w:val="16"/>
              </w:rPr>
              <w:t>Deberá de asentar los bienes amparados en el Contrato y/o Pedido presentados en los Criterios de “Evaluación Técnico – Administrativa”, los cuales deberán ser iguales o similares a los ofertados en el presente procedimiento de contratación.</w:t>
            </w:r>
          </w:p>
        </w:tc>
      </w:tr>
      <w:tr w:rsidR="00B9405A" w:rsidRPr="00B9405A" w:rsidTr="009D7F72">
        <w:tc>
          <w:tcPr>
            <w:tcW w:w="1615" w:type="pct"/>
            <w:vAlign w:val="center"/>
          </w:tcPr>
          <w:p w:rsidR="00B9405A" w:rsidRPr="00B9405A" w:rsidRDefault="00B9405A" w:rsidP="00B9405A">
            <w:pPr>
              <w:jc w:val="both"/>
              <w:rPr>
                <w:rFonts w:ascii="Arial" w:hAnsi="Arial" w:cs="Arial"/>
                <w:b/>
                <w:bCs/>
                <w:noProof/>
                <w:sz w:val="16"/>
                <w:szCs w:val="16"/>
              </w:rPr>
            </w:pPr>
            <w:r w:rsidRPr="00B9405A">
              <w:rPr>
                <w:rFonts w:ascii="Arial" w:hAnsi="Arial" w:cs="Arial"/>
                <w:b/>
                <w:bCs/>
                <w:noProof/>
                <w:sz w:val="16"/>
                <w:szCs w:val="16"/>
              </w:rPr>
              <w:t>(10) Documento que avala el cumplimiento del contrato y/o pedido.</w:t>
            </w:r>
          </w:p>
        </w:tc>
        <w:tc>
          <w:tcPr>
            <w:tcW w:w="3385" w:type="pct"/>
          </w:tcPr>
          <w:p w:rsidR="00B9405A" w:rsidRPr="00B9405A" w:rsidRDefault="00B9405A" w:rsidP="00B9405A">
            <w:pPr>
              <w:jc w:val="both"/>
              <w:rPr>
                <w:rFonts w:ascii="Arial" w:hAnsi="Arial" w:cs="Arial"/>
                <w:noProof/>
                <w:sz w:val="16"/>
                <w:szCs w:val="16"/>
              </w:rPr>
            </w:pPr>
            <w:r w:rsidRPr="00B9405A">
              <w:rPr>
                <w:rFonts w:ascii="Arial" w:hAnsi="Arial" w:cs="Arial"/>
                <w:noProof/>
                <w:sz w:val="16"/>
                <w:szCs w:val="16"/>
              </w:rPr>
              <w:t>Deberá indicar que documento sustenta el cumplimiento de los contratos, de conformidad con lo señalado en los Criterios de “Evaluación Técnico – Administrativa”.</w:t>
            </w:r>
          </w:p>
        </w:tc>
      </w:tr>
      <w:tr w:rsidR="00B9405A" w:rsidRPr="00B9405A" w:rsidTr="009D7F72">
        <w:tc>
          <w:tcPr>
            <w:tcW w:w="1615" w:type="pct"/>
            <w:vAlign w:val="center"/>
          </w:tcPr>
          <w:p w:rsidR="00B9405A" w:rsidRPr="00B9405A" w:rsidRDefault="00B9405A" w:rsidP="00B9405A">
            <w:pPr>
              <w:jc w:val="both"/>
              <w:rPr>
                <w:rFonts w:ascii="Arial" w:hAnsi="Arial" w:cs="Arial"/>
                <w:b/>
                <w:bCs/>
                <w:noProof/>
                <w:sz w:val="16"/>
                <w:szCs w:val="16"/>
              </w:rPr>
            </w:pPr>
            <w:r w:rsidRPr="00B9405A">
              <w:rPr>
                <w:rFonts w:ascii="Arial" w:hAnsi="Arial" w:cs="Arial"/>
                <w:b/>
                <w:bCs/>
                <w:noProof/>
                <w:sz w:val="16"/>
                <w:szCs w:val="16"/>
              </w:rPr>
              <w:t>(11) Partidas que ampara.</w:t>
            </w:r>
          </w:p>
        </w:tc>
        <w:tc>
          <w:tcPr>
            <w:tcW w:w="3385" w:type="pct"/>
          </w:tcPr>
          <w:p w:rsidR="00B9405A" w:rsidRPr="00B9405A" w:rsidRDefault="00B9405A" w:rsidP="00B9405A">
            <w:pPr>
              <w:jc w:val="both"/>
              <w:rPr>
                <w:rFonts w:ascii="Arial" w:hAnsi="Arial" w:cs="Arial"/>
                <w:noProof/>
                <w:sz w:val="16"/>
                <w:szCs w:val="16"/>
              </w:rPr>
            </w:pPr>
            <w:r w:rsidRPr="00B9405A">
              <w:rPr>
                <w:rFonts w:ascii="Arial" w:hAnsi="Arial" w:cs="Arial"/>
                <w:noProof/>
                <w:sz w:val="16"/>
                <w:szCs w:val="16"/>
              </w:rPr>
              <w:t>Son las partidas ofertadas por el licitante en el presente procedimiento. Cabe señalar que los contratos presentados deberán ser de iguales o similares características a los ofertados.</w:t>
            </w:r>
          </w:p>
        </w:tc>
      </w:tr>
    </w:tbl>
    <w:p w:rsidR="00B9405A" w:rsidRPr="00B9405A" w:rsidRDefault="00B9405A" w:rsidP="00B9405A">
      <w:pPr>
        <w:rPr>
          <w:rFonts w:ascii="Arial" w:hAnsi="Arial" w:cs="Arial"/>
          <w:b/>
          <w:noProof/>
          <w:sz w:val="14"/>
          <w:szCs w:val="14"/>
          <w:highlight w:val="yellow"/>
        </w:rPr>
      </w:pPr>
    </w:p>
    <w:p w:rsidR="00B9405A" w:rsidRPr="00B9405A" w:rsidRDefault="00B9405A" w:rsidP="00B9405A">
      <w:pPr>
        <w:rPr>
          <w:rFonts w:ascii="Arial" w:hAnsi="Arial" w:cs="Arial"/>
          <w:bCs/>
          <w:noProof/>
          <w:sz w:val="18"/>
          <w:szCs w:val="18"/>
          <w:lang w:eastAsia="es-MX"/>
        </w:rPr>
      </w:pPr>
      <w:r w:rsidRPr="00B9405A">
        <w:rPr>
          <w:rFonts w:ascii="Arial" w:hAnsi="Arial" w:cs="Arial"/>
          <w:b/>
          <w:noProof/>
          <w:sz w:val="18"/>
          <w:szCs w:val="18"/>
        </w:rPr>
        <w:t xml:space="preserve">* </w:t>
      </w:r>
      <w:r w:rsidRPr="00B9405A">
        <w:rPr>
          <w:rFonts w:ascii="Arial" w:hAnsi="Arial" w:cs="Arial"/>
          <w:b/>
          <w:bCs/>
          <w:noProof/>
          <w:sz w:val="18"/>
          <w:szCs w:val="18"/>
          <w:lang w:eastAsia="es-MX"/>
        </w:rPr>
        <w:t xml:space="preserve">Mantenimiento mayor: </w:t>
      </w:r>
      <w:r w:rsidRPr="00B9405A">
        <w:rPr>
          <w:rFonts w:ascii="Arial" w:hAnsi="Arial" w:cs="Arial"/>
          <w:bCs/>
          <w:noProof/>
          <w:sz w:val="18"/>
          <w:szCs w:val="18"/>
          <w:lang w:eastAsia="es-MX"/>
        </w:rPr>
        <w:t xml:space="preserve">Se define como la ejecución planificada de trabajos a realizar, con la finalidad de rehabilitar el equipo médico, realizando una revisión técnica completa, la cual abarca: </w:t>
      </w:r>
    </w:p>
    <w:p w:rsidR="00B9405A" w:rsidRPr="00B9405A" w:rsidRDefault="00B9405A" w:rsidP="00B9405A">
      <w:pPr>
        <w:numPr>
          <w:ilvl w:val="0"/>
          <w:numId w:val="57"/>
        </w:numPr>
        <w:spacing w:after="0" w:line="240" w:lineRule="auto"/>
        <w:rPr>
          <w:rFonts w:ascii="Arial" w:eastAsia="Times New Roman" w:hAnsi="Arial" w:cs="Arial"/>
          <w:bCs/>
          <w:noProof/>
          <w:sz w:val="18"/>
          <w:szCs w:val="18"/>
          <w:lang w:val="es-ES" w:eastAsia="es-MX"/>
        </w:rPr>
      </w:pPr>
      <w:r w:rsidRPr="00B9405A">
        <w:rPr>
          <w:rFonts w:ascii="Arial" w:eastAsia="Times New Roman" w:hAnsi="Arial" w:cs="Arial"/>
          <w:bCs/>
          <w:noProof/>
          <w:sz w:val="18"/>
          <w:szCs w:val="18"/>
          <w:lang w:val="es-ES" w:eastAsia="es-MX"/>
        </w:rPr>
        <w:t>Retoques o pulido de pintura y recubrimientos (carcazas, cubiertas, gabinetes, capacetes, etc).</w:t>
      </w:r>
    </w:p>
    <w:p w:rsidR="00B9405A" w:rsidRPr="00B9405A" w:rsidRDefault="00B9405A" w:rsidP="00B9405A">
      <w:pPr>
        <w:numPr>
          <w:ilvl w:val="0"/>
          <w:numId w:val="57"/>
        </w:numPr>
        <w:spacing w:after="0" w:line="240" w:lineRule="auto"/>
        <w:rPr>
          <w:rFonts w:ascii="Arial" w:eastAsia="Times New Roman" w:hAnsi="Arial" w:cs="Arial"/>
          <w:bCs/>
          <w:noProof/>
          <w:sz w:val="18"/>
          <w:szCs w:val="18"/>
          <w:lang w:val="es-ES" w:eastAsia="es-MX"/>
        </w:rPr>
      </w:pPr>
      <w:r w:rsidRPr="00B9405A">
        <w:rPr>
          <w:rFonts w:ascii="Arial" w:eastAsia="Times New Roman" w:hAnsi="Arial" w:cs="Arial"/>
          <w:bCs/>
          <w:noProof/>
          <w:sz w:val="18"/>
          <w:szCs w:val="18"/>
          <w:lang w:val="es-ES" w:eastAsia="es-MX"/>
        </w:rPr>
        <w:t>Desmontaje, inspección, reparación (de ser necesaria conforme a lo que el personal del Instituto/Secretaría determine) y posterior montaje de los elementos del equipo.</w:t>
      </w:r>
    </w:p>
    <w:p w:rsidR="00B9405A" w:rsidRPr="00B9405A" w:rsidRDefault="00B9405A" w:rsidP="00B9405A">
      <w:pPr>
        <w:numPr>
          <w:ilvl w:val="0"/>
          <w:numId w:val="57"/>
        </w:numPr>
        <w:spacing w:after="0" w:line="240" w:lineRule="auto"/>
        <w:rPr>
          <w:rFonts w:ascii="Arial" w:eastAsia="Times New Roman" w:hAnsi="Arial" w:cs="Arial"/>
          <w:bCs/>
          <w:noProof/>
          <w:sz w:val="18"/>
          <w:szCs w:val="18"/>
          <w:lang w:val="es-ES" w:eastAsia="es-MX"/>
        </w:rPr>
      </w:pPr>
      <w:r w:rsidRPr="00B9405A">
        <w:rPr>
          <w:rFonts w:ascii="Arial" w:eastAsia="Times New Roman" w:hAnsi="Arial" w:cs="Arial"/>
          <w:bCs/>
          <w:noProof/>
          <w:sz w:val="18"/>
          <w:szCs w:val="18"/>
          <w:lang w:val="es-ES" w:eastAsia="es-MX"/>
        </w:rPr>
        <w:t>Prueba y sustitución (de ser necesaria conforme a lo que el personal del Instituto/Secretaría determine) de teclas, teclados, perillas, interruptores y piezas rodables (como llantas, rodajas, etc.) del equipo principal y/o equipo accesorio.</w:t>
      </w:r>
    </w:p>
    <w:p w:rsidR="00B9405A" w:rsidRPr="00B9405A" w:rsidRDefault="00B9405A" w:rsidP="00B9405A">
      <w:pPr>
        <w:numPr>
          <w:ilvl w:val="0"/>
          <w:numId w:val="57"/>
        </w:numPr>
        <w:spacing w:after="0" w:line="240" w:lineRule="auto"/>
        <w:rPr>
          <w:rFonts w:ascii="Arial" w:eastAsia="Times New Roman" w:hAnsi="Arial" w:cs="Arial"/>
          <w:bCs/>
          <w:noProof/>
          <w:sz w:val="18"/>
          <w:szCs w:val="18"/>
          <w:lang w:val="es-ES" w:eastAsia="es-MX"/>
        </w:rPr>
      </w:pPr>
      <w:r w:rsidRPr="00B9405A">
        <w:rPr>
          <w:rFonts w:ascii="Arial" w:eastAsia="Times New Roman" w:hAnsi="Arial" w:cs="Arial"/>
          <w:bCs/>
          <w:noProof/>
          <w:sz w:val="18"/>
          <w:szCs w:val="18"/>
          <w:lang w:val="es-ES" w:eastAsia="es-MX"/>
        </w:rPr>
        <w:t>Sustitución de los elementos: con desgaste mecánico y/o corrosión.</w:t>
      </w:r>
    </w:p>
    <w:p w:rsidR="00B9405A" w:rsidRPr="00B9405A" w:rsidRDefault="00B9405A" w:rsidP="00B9405A">
      <w:pPr>
        <w:numPr>
          <w:ilvl w:val="0"/>
          <w:numId w:val="57"/>
        </w:numPr>
        <w:spacing w:after="0" w:line="240" w:lineRule="auto"/>
        <w:rPr>
          <w:rFonts w:ascii="Arial" w:eastAsia="Times New Roman" w:hAnsi="Arial" w:cs="Arial"/>
          <w:bCs/>
          <w:noProof/>
          <w:sz w:val="18"/>
          <w:szCs w:val="18"/>
          <w:lang w:val="es-ES" w:eastAsia="es-MX"/>
        </w:rPr>
      </w:pPr>
      <w:r w:rsidRPr="00B9405A">
        <w:rPr>
          <w:rFonts w:ascii="Arial" w:eastAsia="Times New Roman" w:hAnsi="Arial" w:cs="Arial"/>
          <w:bCs/>
          <w:noProof/>
          <w:sz w:val="18"/>
          <w:szCs w:val="18"/>
          <w:lang w:val="es-ES" w:eastAsia="es-MX"/>
        </w:rPr>
        <w:t>En estaciones de trabajo con equipo de cómputo (adquisición o procesamiento): respaldo de información y reinstalación de sistema operativo y sus aplicativos, y cambio de componentes periféricos (en caso de ilegibilidad o funcionalidad parcial o intermitente conforme a lo que el personal del Instituto/Secretaría determine).</w:t>
      </w:r>
    </w:p>
    <w:p w:rsidR="00B9405A" w:rsidRPr="00B9405A" w:rsidRDefault="00B9405A" w:rsidP="00B9405A">
      <w:pPr>
        <w:numPr>
          <w:ilvl w:val="0"/>
          <w:numId w:val="57"/>
        </w:numPr>
        <w:spacing w:after="0" w:line="240" w:lineRule="auto"/>
        <w:rPr>
          <w:rFonts w:ascii="Arial" w:eastAsia="Times New Roman" w:hAnsi="Arial" w:cs="Arial"/>
          <w:bCs/>
          <w:noProof/>
          <w:sz w:val="18"/>
          <w:szCs w:val="18"/>
          <w:lang w:val="es-ES" w:eastAsia="es-MX"/>
        </w:rPr>
        <w:sectPr w:rsidR="00B9405A" w:rsidRPr="00B9405A" w:rsidSect="003D2BB0">
          <w:pgSz w:w="15840" w:h="12240" w:orient="landscape"/>
          <w:pgMar w:top="1418" w:right="862" w:bottom="1327" w:left="1134" w:header="284" w:footer="74" w:gutter="0"/>
          <w:cols w:space="708"/>
          <w:docGrid w:linePitch="360"/>
        </w:sectPr>
      </w:pPr>
      <w:r w:rsidRPr="00B9405A">
        <w:rPr>
          <w:rFonts w:ascii="Arial" w:eastAsia="Times New Roman" w:hAnsi="Arial" w:cs="Arial"/>
          <w:bCs/>
          <w:noProof/>
          <w:sz w:val="18"/>
          <w:szCs w:val="18"/>
          <w:lang w:val="es-ES" w:eastAsia="es-MX"/>
        </w:rPr>
        <w:t>Calibración y pruebas funcionales.</w:t>
      </w:r>
    </w:p>
    <w:tbl>
      <w:tblPr>
        <w:tblStyle w:val="Tablaconcuadrcula80"/>
        <w:tblW w:w="5000" w:type="pct"/>
        <w:tblLook w:val="04A0" w:firstRow="1" w:lastRow="0" w:firstColumn="1" w:lastColumn="0" w:noHBand="0" w:noVBand="1"/>
      </w:tblPr>
      <w:tblGrid>
        <w:gridCol w:w="1377"/>
        <w:gridCol w:w="3568"/>
        <w:gridCol w:w="2705"/>
        <w:gridCol w:w="2061"/>
      </w:tblGrid>
      <w:tr w:rsidR="00B9405A" w:rsidRPr="00B9405A" w:rsidTr="009D7F72">
        <w:trPr>
          <w:trHeight w:val="350"/>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B9405A" w:rsidRPr="00B9405A" w:rsidRDefault="00B9405A" w:rsidP="00B9405A">
            <w:pPr>
              <w:rPr>
                <w:rFonts w:ascii="Arial" w:hAnsi="Arial" w:cs="Arial"/>
                <w:b/>
                <w:bCs/>
                <w:noProof/>
                <w:sz w:val="14"/>
                <w:szCs w:val="16"/>
              </w:rPr>
            </w:pPr>
            <w:r w:rsidRPr="00B9405A">
              <w:rPr>
                <w:rFonts w:ascii="Arial" w:hAnsi="Arial" w:cs="Arial"/>
                <w:b/>
                <w:noProof/>
                <w:sz w:val="14"/>
                <w:szCs w:val="16"/>
              </w:rPr>
              <w:lastRenderedPageBreak/>
              <w:br w:type="page"/>
            </w:r>
            <w:r w:rsidRPr="00B9405A">
              <w:rPr>
                <w:rFonts w:ascii="Arial" w:hAnsi="Arial" w:cs="Arial"/>
                <w:b/>
                <w:bCs/>
                <w:noProof/>
                <w:sz w:val="14"/>
                <w:szCs w:val="16"/>
              </w:rPr>
              <w:t>Criterios de “Evaluación Técnico – Administrativa”</w:t>
            </w:r>
          </w:p>
        </w:tc>
      </w:tr>
      <w:tr w:rsidR="00B9405A" w:rsidRPr="00B9405A" w:rsidTr="009D7F72">
        <w:trPr>
          <w:trHeight w:val="20"/>
          <w:tblHeader/>
        </w:trPr>
        <w:tc>
          <w:tcPr>
            <w:tcW w:w="709" w:type="pct"/>
            <w:shd w:val="clear" w:color="auto" w:fill="548DD4" w:themeFill="text2" w:themeFillTint="99"/>
            <w:vAlign w:val="center"/>
          </w:tcPr>
          <w:p w:rsidR="00B9405A" w:rsidRPr="00B9405A" w:rsidRDefault="00B9405A" w:rsidP="00B9405A">
            <w:pPr>
              <w:jc w:val="center"/>
              <w:rPr>
                <w:rFonts w:ascii="Arial" w:hAnsi="Arial" w:cs="Arial"/>
                <w:b/>
                <w:bCs/>
                <w:noProof/>
                <w:sz w:val="14"/>
                <w:szCs w:val="16"/>
              </w:rPr>
            </w:pPr>
            <w:r w:rsidRPr="00B9405A">
              <w:rPr>
                <w:rFonts w:ascii="Arial" w:hAnsi="Arial" w:cs="Arial"/>
                <w:b/>
                <w:bCs/>
                <w:noProof/>
                <w:sz w:val="14"/>
                <w:szCs w:val="16"/>
              </w:rPr>
              <w:t>Rubro</w:t>
            </w:r>
          </w:p>
        </w:tc>
        <w:tc>
          <w:tcPr>
            <w:tcW w:w="1837" w:type="pct"/>
            <w:shd w:val="clear" w:color="auto" w:fill="548DD4" w:themeFill="text2" w:themeFillTint="99"/>
            <w:vAlign w:val="center"/>
          </w:tcPr>
          <w:p w:rsidR="00B9405A" w:rsidRPr="00B9405A" w:rsidRDefault="00B9405A" w:rsidP="00B9405A">
            <w:pPr>
              <w:jc w:val="center"/>
              <w:rPr>
                <w:rFonts w:ascii="Arial" w:hAnsi="Arial" w:cs="Arial"/>
                <w:noProof/>
                <w:sz w:val="14"/>
                <w:szCs w:val="16"/>
              </w:rPr>
            </w:pPr>
            <w:r w:rsidRPr="00B9405A">
              <w:rPr>
                <w:rFonts w:ascii="Arial" w:hAnsi="Arial" w:cs="Arial"/>
                <w:b/>
                <w:bCs/>
                <w:noProof/>
                <w:sz w:val="14"/>
                <w:szCs w:val="16"/>
              </w:rPr>
              <w:t>Documento para acreditar los aspectos a evaluar</w:t>
            </w:r>
          </w:p>
        </w:tc>
        <w:tc>
          <w:tcPr>
            <w:tcW w:w="1393" w:type="pct"/>
            <w:shd w:val="clear" w:color="auto" w:fill="548DD4" w:themeFill="text2" w:themeFillTint="99"/>
            <w:vAlign w:val="center"/>
          </w:tcPr>
          <w:p w:rsidR="00B9405A" w:rsidRPr="00B9405A" w:rsidRDefault="00B9405A" w:rsidP="00B9405A">
            <w:pPr>
              <w:jc w:val="center"/>
              <w:rPr>
                <w:rFonts w:ascii="Arial" w:hAnsi="Arial" w:cs="Arial"/>
                <w:b/>
                <w:bCs/>
                <w:noProof/>
                <w:sz w:val="14"/>
                <w:szCs w:val="16"/>
              </w:rPr>
            </w:pPr>
            <w:r w:rsidRPr="00B9405A">
              <w:rPr>
                <w:rFonts w:ascii="Arial" w:hAnsi="Arial" w:cs="Arial"/>
                <w:b/>
                <w:bCs/>
                <w:noProof/>
                <w:sz w:val="14"/>
                <w:szCs w:val="16"/>
              </w:rPr>
              <w:t>Criterio</w:t>
            </w:r>
          </w:p>
        </w:tc>
        <w:tc>
          <w:tcPr>
            <w:tcW w:w="1061" w:type="pct"/>
            <w:tcBorders>
              <w:right w:val="single" w:sz="4" w:space="0" w:color="auto"/>
            </w:tcBorders>
            <w:shd w:val="clear" w:color="auto" w:fill="548DD4" w:themeFill="text2" w:themeFillTint="99"/>
            <w:vAlign w:val="center"/>
          </w:tcPr>
          <w:p w:rsidR="00B9405A" w:rsidRPr="00B9405A" w:rsidRDefault="00B9405A" w:rsidP="00B9405A">
            <w:pPr>
              <w:jc w:val="center"/>
              <w:rPr>
                <w:rFonts w:ascii="Arial" w:hAnsi="Arial" w:cs="Arial"/>
                <w:b/>
                <w:bCs/>
                <w:noProof/>
                <w:sz w:val="14"/>
                <w:szCs w:val="16"/>
              </w:rPr>
            </w:pPr>
            <w:r w:rsidRPr="00B9405A">
              <w:rPr>
                <w:rFonts w:ascii="Arial" w:hAnsi="Arial" w:cs="Arial"/>
                <w:b/>
                <w:bCs/>
                <w:noProof/>
                <w:sz w:val="14"/>
                <w:szCs w:val="16"/>
              </w:rPr>
              <w:t>Puntos a otorgar</w:t>
            </w:r>
          </w:p>
        </w:tc>
      </w:tr>
      <w:tr w:rsidR="00B9405A" w:rsidRPr="00B9405A" w:rsidTr="009D7F72">
        <w:trPr>
          <w:trHeight w:val="20"/>
        </w:trPr>
        <w:tc>
          <w:tcPr>
            <w:tcW w:w="709" w:type="pct"/>
            <w:vMerge w:val="restart"/>
          </w:tcPr>
          <w:p w:rsidR="00B9405A" w:rsidRPr="00B9405A" w:rsidRDefault="00B9405A" w:rsidP="00B9405A">
            <w:pPr>
              <w:rPr>
                <w:rFonts w:ascii="Arial" w:hAnsi="Arial" w:cs="Arial"/>
                <w:b/>
                <w:bCs/>
                <w:noProof/>
                <w:sz w:val="14"/>
                <w:szCs w:val="16"/>
              </w:rPr>
            </w:pPr>
            <w:r w:rsidRPr="00B9405A">
              <w:rPr>
                <w:rFonts w:ascii="Arial" w:hAnsi="Arial" w:cs="Arial"/>
                <w:b/>
                <w:bCs/>
                <w:noProof/>
                <w:sz w:val="14"/>
                <w:szCs w:val="16"/>
              </w:rPr>
              <w:t>1.- Capacidad del licitante. (Hasta 8)</w:t>
            </w:r>
          </w:p>
        </w:tc>
        <w:tc>
          <w:tcPr>
            <w:tcW w:w="1837" w:type="pct"/>
          </w:tcPr>
          <w:p w:rsidR="00B9405A" w:rsidRPr="00B9405A" w:rsidRDefault="00B9405A" w:rsidP="00B9405A">
            <w:pPr>
              <w:tabs>
                <w:tab w:val="left" w:pos="1440"/>
              </w:tabs>
              <w:snapToGrid w:val="0"/>
              <w:jc w:val="both"/>
              <w:rPr>
                <w:rFonts w:ascii="Arial" w:hAnsi="Arial" w:cs="Arial"/>
                <w:b/>
                <w:bCs/>
                <w:noProof/>
                <w:sz w:val="14"/>
                <w:szCs w:val="16"/>
                <w:lang w:val="es-ES_tradnl"/>
              </w:rPr>
            </w:pPr>
            <w:r w:rsidRPr="00B9405A">
              <w:rPr>
                <w:rFonts w:ascii="Arial" w:hAnsi="Arial" w:cs="Arial"/>
                <w:b/>
                <w:noProof/>
                <w:sz w:val="14"/>
                <w:szCs w:val="16"/>
              </w:rPr>
              <w:t>1.1</w:t>
            </w:r>
            <w:r w:rsidRPr="00B9405A">
              <w:rPr>
                <w:rFonts w:ascii="Arial" w:hAnsi="Arial" w:cs="Arial"/>
                <w:noProof/>
                <w:sz w:val="14"/>
                <w:szCs w:val="16"/>
              </w:rPr>
              <w:t xml:space="preserve"> Para acreditar este rubro, deberá presentar la Última Declaración Fiscal Anual y la Última Declaración Fiscal Provisional del Impuesto sobre la Renta (ISR).</w:t>
            </w:r>
          </w:p>
        </w:tc>
        <w:tc>
          <w:tcPr>
            <w:tcW w:w="1393" w:type="pct"/>
          </w:tcPr>
          <w:p w:rsidR="00B9405A" w:rsidRPr="00B9405A" w:rsidRDefault="00B9405A" w:rsidP="00B9405A">
            <w:pPr>
              <w:numPr>
                <w:ilvl w:val="0"/>
                <w:numId w:val="54"/>
              </w:numPr>
              <w:tabs>
                <w:tab w:val="left" w:pos="1440"/>
              </w:tabs>
              <w:snapToGrid w:val="0"/>
              <w:jc w:val="both"/>
              <w:rPr>
                <w:rFonts w:ascii="Arial" w:hAnsi="Arial" w:cs="Arial"/>
                <w:noProof/>
                <w:sz w:val="14"/>
                <w:szCs w:val="16"/>
                <w:lang w:val="es-ES" w:eastAsia="es-ES"/>
              </w:rPr>
            </w:pPr>
            <w:r w:rsidRPr="00B9405A">
              <w:rPr>
                <w:rFonts w:ascii="Arial" w:hAnsi="Arial" w:cs="Arial"/>
                <w:bCs/>
                <w:noProof/>
                <w:sz w:val="14"/>
                <w:szCs w:val="16"/>
                <w:lang w:val="es-ES_tradnl" w:eastAsia="es-ES"/>
              </w:rPr>
              <w:t xml:space="preserve">Si presenta la </w:t>
            </w:r>
            <w:r w:rsidRPr="00B9405A">
              <w:rPr>
                <w:rFonts w:ascii="Arial" w:hAnsi="Arial" w:cs="Arial"/>
                <w:noProof/>
                <w:sz w:val="14"/>
                <w:szCs w:val="16"/>
                <w:lang w:val="es-ES" w:eastAsia="es-ES"/>
              </w:rPr>
              <w:t xml:space="preserve">Última Declaración Fiscal Anual y la Última Declaración Fiscal Provisional del Impuesto sobre la Renta (ISR), se le otorgará, </w:t>
            </w:r>
            <w:r w:rsidRPr="00B9405A">
              <w:rPr>
                <w:rFonts w:ascii="Arial" w:hAnsi="Arial" w:cs="Arial"/>
                <w:b/>
                <w:noProof/>
                <w:sz w:val="14"/>
                <w:szCs w:val="16"/>
                <w:lang w:val="es-ES" w:eastAsia="es-ES"/>
              </w:rPr>
              <w:t>2.1 puntos.</w:t>
            </w:r>
          </w:p>
          <w:p w:rsidR="00B9405A" w:rsidRPr="00B9405A" w:rsidRDefault="00B9405A" w:rsidP="00B9405A">
            <w:pPr>
              <w:tabs>
                <w:tab w:val="left" w:pos="1440"/>
              </w:tabs>
              <w:snapToGrid w:val="0"/>
              <w:ind w:left="720"/>
              <w:jc w:val="both"/>
              <w:rPr>
                <w:rFonts w:ascii="Arial" w:hAnsi="Arial" w:cs="Arial"/>
                <w:bCs/>
                <w:noProof/>
                <w:sz w:val="14"/>
                <w:szCs w:val="16"/>
                <w:lang w:val="es-ES_tradnl" w:eastAsia="es-ES"/>
              </w:rPr>
            </w:pPr>
          </w:p>
          <w:p w:rsidR="00B9405A" w:rsidRPr="00B9405A" w:rsidRDefault="00B9405A" w:rsidP="00B9405A">
            <w:pPr>
              <w:numPr>
                <w:ilvl w:val="0"/>
                <w:numId w:val="54"/>
              </w:numPr>
              <w:tabs>
                <w:tab w:val="left" w:pos="1440"/>
              </w:tabs>
              <w:snapToGrid w:val="0"/>
              <w:jc w:val="both"/>
              <w:rPr>
                <w:rFonts w:ascii="Arial" w:hAnsi="Arial" w:cs="Arial"/>
                <w:noProof/>
                <w:sz w:val="14"/>
                <w:szCs w:val="16"/>
                <w:lang w:val="es-ES" w:eastAsia="es-ES"/>
              </w:rPr>
            </w:pPr>
            <w:r w:rsidRPr="00B9405A">
              <w:rPr>
                <w:rFonts w:ascii="Arial" w:hAnsi="Arial" w:cs="Arial"/>
                <w:bCs/>
                <w:noProof/>
                <w:sz w:val="14"/>
                <w:szCs w:val="16"/>
                <w:lang w:val="es-ES_tradnl" w:eastAsia="es-ES"/>
              </w:rPr>
              <w:t xml:space="preserve">Si presente solo una de las dos Declaraciones solicitadas o no presenta las Declaraciones solicitadas </w:t>
            </w:r>
            <w:r w:rsidRPr="00B9405A">
              <w:rPr>
                <w:rFonts w:ascii="Arial" w:hAnsi="Arial" w:cs="Arial"/>
                <w:noProof/>
                <w:sz w:val="14"/>
                <w:szCs w:val="16"/>
                <w:lang w:val="es-ES" w:eastAsia="es-ES"/>
              </w:rPr>
              <w:t>se le otorgará,</w:t>
            </w:r>
            <w:r w:rsidRPr="00B9405A">
              <w:rPr>
                <w:rFonts w:ascii="Arial" w:hAnsi="Arial" w:cs="Arial"/>
                <w:bCs/>
                <w:noProof/>
                <w:sz w:val="14"/>
                <w:szCs w:val="16"/>
                <w:lang w:val="es-ES_tradnl" w:eastAsia="es-ES"/>
              </w:rPr>
              <w:t xml:space="preserve"> </w:t>
            </w:r>
            <w:r w:rsidRPr="00B9405A">
              <w:rPr>
                <w:rFonts w:ascii="Arial" w:hAnsi="Arial" w:cs="Arial"/>
                <w:b/>
                <w:bCs/>
                <w:noProof/>
                <w:sz w:val="14"/>
                <w:szCs w:val="16"/>
                <w:lang w:val="es-ES_tradnl" w:eastAsia="es-ES"/>
              </w:rPr>
              <w:t>0 puntos.</w:t>
            </w:r>
            <w:r w:rsidRPr="00B9405A">
              <w:rPr>
                <w:rFonts w:ascii="Arial" w:hAnsi="Arial" w:cs="Arial"/>
                <w:bCs/>
                <w:noProof/>
                <w:sz w:val="14"/>
                <w:szCs w:val="16"/>
                <w:lang w:val="es-ES_tradnl" w:eastAsia="es-ES"/>
              </w:rPr>
              <w:t xml:space="preserve"> </w:t>
            </w:r>
          </w:p>
        </w:tc>
        <w:tc>
          <w:tcPr>
            <w:tcW w:w="1061" w:type="pct"/>
            <w:tcBorders>
              <w:right w:val="single" w:sz="4" w:space="0" w:color="auto"/>
            </w:tcBorders>
          </w:tcPr>
          <w:p w:rsidR="00B9405A" w:rsidRPr="00B9405A" w:rsidRDefault="00B9405A" w:rsidP="00B9405A">
            <w:pPr>
              <w:numPr>
                <w:ilvl w:val="0"/>
                <w:numId w:val="50"/>
              </w:numPr>
              <w:tabs>
                <w:tab w:val="num" w:pos="0"/>
                <w:tab w:val="left" w:pos="461"/>
              </w:tabs>
              <w:snapToGrid w:val="0"/>
              <w:jc w:val="both"/>
              <w:rPr>
                <w:rFonts w:ascii="Arial" w:hAnsi="Arial" w:cs="Arial"/>
                <w:bCs/>
                <w:noProof/>
                <w:sz w:val="14"/>
                <w:szCs w:val="16"/>
                <w:lang w:val="es-ES_tradnl"/>
              </w:rPr>
            </w:pPr>
            <w:r w:rsidRPr="00B9405A">
              <w:rPr>
                <w:rFonts w:ascii="Arial" w:hAnsi="Arial" w:cs="Arial"/>
                <w:b/>
                <w:bCs/>
                <w:noProof/>
                <w:sz w:val="14"/>
                <w:szCs w:val="16"/>
              </w:rPr>
              <w:t>Hasta 2.1 puntos</w:t>
            </w:r>
          </w:p>
        </w:tc>
      </w:tr>
      <w:tr w:rsidR="00B9405A" w:rsidRPr="00B9405A" w:rsidTr="009D7F72">
        <w:trPr>
          <w:trHeight w:val="20"/>
        </w:trPr>
        <w:tc>
          <w:tcPr>
            <w:tcW w:w="709" w:type="pct"/>
            <w:vMerge/>
          </w:tcPr>
          <w:p w:rsidR="00B9405A" w:rsidRPr="00B9405A" w:rsidRDefault="00B9405A" w:rsidP="00B9405A">
            <w:pPr>
              <w:rPr>
                <w:rFonts w:ascii="Arial" w:hAnsi="Arial" w:cs="Arial"/>
                <w:b/>
                <w:bCs/>
                <w:noProof/>
                <w:sz w:val="14"/>
                <w:szCs w:val="16"/>
              </w:rPr>
            </w:pPr>
          </w:p>
        </w:tc>
        <w:tc>
          <w:tcPr>
            <w:tcW w:w="1837" w:type="pct"/>
          </w:tcPr>
          <w:p w:rsidR="00B9405A" w:rsidRPr="00B9405A" w:rsidRDefault="00B9405A" w:rsidP="00B9405A">
            <w:pPr>
              <w:tabs>
                <w:tab w:val="left" w:pos="1440"/>
              </w:tabs>
              <w:snapToGrid w:val="0"/>
              <w:jc w:val="both"/>
              <w:rPr>
                <w:rFonts w:ascii="Arial" w:hAnsi="Arial" w:cs="Arial"/>
                <w:noProof/>
                <w:sz w:val="14"/>
                <w:szCs w:val="16"/>
              </w:rPr>
            </w:pPr>
            <w:r w:rsidRPr="00B9405A">
              <w:rPr>
                <w:rFonts w:ascii="Arial" w:hAnsi="Arial" w:cs="Arial"/>
                <w:b/>
                <w:noProof/>
                <w:sz w:val="14"/>
                <w:szCs w:val="16"/>
              </w:rPr>
              <w:t>1.2</w:t>
            </w:r>
            <w:r w:rsidRPr="00B9405A">
              <w:rPr>
                <w:rFonts w:ascii="Arial" w:hAnsi="Arial" w:cs="Arial"/>
                <w:noProof/>
                <w:sz w:val="14"/>
                <w:szCs w:val="16"/>
              </w:rPr>
              <w:t xml:space="preserve"> Para acreditar la </w:t>
            </w:r>
            <w:r w:rsidRPr="00B9405A">
              <w:rPr>
                <w:rFonts w:ascii="Arial" w:hAnsi="Arial" w:cs="Arial"/>
                <w:b/>
                <w:noProof/>
                <w:sz w:val="14"/>
                <w:szCs w:val="16"/>
              </w:rPr>
              <w:t>Capacidad para Asistencia Técnica</w:t>
            </w:r>
            <w:r w:rsidRPr="00B9405A">
              <w:rPr>
                <w:rFonts w:ascii="Arial" w:hAnsi="Arial" w:cs="Arial"/>
                <w:noProof/>
                <w:sz w:val="14"/>
                <w:szCs w:val="16"/>
              </w:rPr>
              <w:t xml:space="preserve"> del licitante en este subrubro, la convocante cuantificará la cantidad de Sucursales y Centros de Servicios con los que cuente el licitante, con disponibilidad para atender los requerimientos de los usuarios en las distintas unidades médicas de destino final de los bienes, en la Zona Metropolitana y al interior de la República Mexicana; mismos que deberán estar debidamente identificados </w:t>
            </w:r>
            <w:r w:rsidRPr="00B9405A">
              <w:rPr>
                <w:rFonts w:ascii="Arial" w:hAnsi="Arial" w:cs="Arial"/>
                <w:bCs/>
                <w:noProof/>
                <w:sz w:val="14"/>
                <w:szCs w:val="16"/>
              </w:rPr>
              <w:t>en el currículum del licitante, que deberá acompañar su proposición</w:t>
            </w:r>
            <w:r w:rsidRPr="00B9405A">
              <w:rPr>
                <w:rFonts w:ascii="Arial" w:hAnsi="Arial" w:cs="Arial"/>
                <w:noProof/>
                <w:sz w:val="14"/>
                <w:szCs w:val="16"/>
              </w:rPr>
              <w:t xml:space="preserve"> técnica para efecto de su cotejo y verificación para este subrubro. </w:t>
            </w:r>
          </w:p>
        </w:tc>
        <w:tc>
          <w:tcPr>
            <w:tcW w:w="1393" w:type="pct"/>
          </w:tcPr>
          <w:p w:rsidR="00B9405A" w:rsidRPr="00B9405A" w:rsidRDefault="00B9405A" w:rsidP="00B9405A">
            <w:pPr>
              <w:tabs>
                <w:tab w:val="left" w:pos="1440"/>
              </w:tabs>
              <w:snapToGrid w:val="0"/>
              <w:ind w:left="720"/>
              <w:jc w:val="both"/>
              <w:rPr>
                <w:rFonts w:ascii="Arial" w:hAnsi="Arial" w:cs="Arial"/>
                <w:b/>
                <w:noProof/>
                <w:sz w:val="14"/>
                <w:szCs w:val="16"/>
                <w:lang w:val="es-ES" w:eastAsia="es-ES"/>
              </w:rPr>
            </w:pPr>
          </w:p>
          <w:p w:rsidR="00B9405A" w:rsidRPr="00B9405A" w:rsidRDefault="00B9405A" w:rsidP="00B9405A">
            <w:pPr>
              <w:numPr>
                <w:ilvl w:val="0"/>
                <w:numId w:val="55"/>
              </w:numPr>
              <w:tabs>
                <w:tab w:val="left" w:pos="1440"/>
              </w:tabs>
              <w:snapToGrid w:val="0"/>
              <w:jc w:val="both"/>
              <w:rPr>
                <w:rFonts w:ascii="Arial" w:hAnsi="Arial" w:cs="Arial"/>
                <w:bCs/>
                <w:noProof/>
                <w:sz w:val="14"/>
                <w:szCs w:val="16"/>
                <w:lang w:val="es-ES_tradnl" w:eastAsia="es-ES"/>
              </w:rPr>
            </w:pPr>
            <w:r w:rsidRPr="00B9405A">
              <w:rPr>
                <w:rFonts w:ascii="Arial" w:hAnsi="Arial" w:cs="Arial"/>
                <w:bCs/>
                <w:noProof/>
                <w:sz w:val="14"/>
                <w:szCs w:val="16"/>
                <w:lang w:val="es-ES_tradnl" w:eastAsia="es-ES"/>
              </w:rPr>
              <w:t>Si acredita dos sucursales y al menos un centro de servicio</w:t>
            </w:r>
            <w:r w:rsidRPr="00B9405A">
              <w:rPr>
                <w:rFonts w:ascii="Arial" w:hAnsi="Arial" w:cs="Arial"/>
                <w:noProof/>
                <w:sz w:val="14"/>
                <w:szCs w:val="16"/>
                <w:lang w:val="es-ES" w:eastAsia="es-ES"/>
              </w:rPr>
              <w:t xml:space="preserve">, se le otorgarán, </w:t>
            </w:r>
            <w:r w:rsidRPr="00B9405A">
              <w:rPr>
                <w:rFonts w:ascii="Arial" w:hAnsi="Arial" w:cs="Arial"/>
                <w:b/>
                <w:noProof/>
                <w:sz w:val="14"/>
                <w:szCs w:val="16"/>
                <w:lang w:val="es-ES" w:eastAsia="es-ES"/>
              </w:rPr>
              <w:t>1.5</w:t>
            </w:r>
            <w:r w:rsidRPr="00B9405A">
              <w:rPr>
                <w:rFonts w:ascii="Arial" w:hAnsi="Arial" w:cs="Arial"/>
                <w:noProof/>
                <w:sz w:val="14"/>
                <w:szCs w:val="16"/>
                <w:lang w:val="es-ES" w:eastAsia="es-ES"/>
              </w:rPr>
              <w:t xml:space="preserve"> </w:t>
            </w:r>
            <w:r w:rsidRPr="00B9405A">
              <w:rPr>
                <w:rFonts w:ascii="Arial" w:hAnsi="Arial" w:cs="Arial"/>
                <w:b/>
                <w:noProof/>
                <w:sz w:val="14"/>
                <w:szCs w:val="16"/>
                <w:lang w:val="es-ES" w:eastAsia="es-ES"/>
              </w:rPr>
              <w:t>puntos.</w:t>
            </w:r>
          </w:p>
          <w:p w:rsidR="00B9405A" w:rsidRPr="00B9405A" w:rsidRDefault="00B9405A" w:rsidP="00B9405A">
            <w:pPr>
              <w:tabs>
                <w:tab w:val="left" w:pos="1440"/>
              </w:tabs>
              <w:snapToGrid w:val="0"/>
              <w:ind w:left="720"/>
              <w:jc w:val="both"/>
              <w:rPr>
                <w:rFonts w:ascii="Arial" w:hAnsi="Arial" w:cs="Arial"/>
                <w:b/>
                <w:noProof/>
                <w:sz w:val="14"/>
                <w:szCs w:val="16"/>
                <w:lang w:val="es-ES" w:eastAsia="es-ES"/>
              </w:rPr>
            </w:pPr>
          </w:p>
          <w:p w:rsidR="00B9405A" w:rsidRPr="00B9405A" w:rsidRDefault="00B9405A" w:rsidP="00B9405A">
            <w:pPr>
              <w:numPr>
                <w:ilvl w:val="0"/>
                <w:numId w:val="55"/>
              </w:numPr>
              <w:tabs>
                <w:tab w:val="left" w:pos="1440"/>
              </w:tabs>
              <w:snapToGrid w:val="0"/>
              <w:jc w:val="both"/>
              <w:rPr>
                <w:rFonts w:ascii="Arial" w:hAnsi="Arial" w:cs="Arial"/>
                <w:bCs/>
                <w:noProof/>
                <w:sz w:val="14"/>
                <w:szCs w:val="16"/>
                <w:lang w:val="es-ES_tradnl" w:eastAsia="es-ES"/>
              </w:rPr>
            </w:pPr>
            <w:r w:rsidRPr="00B9405A">
              <w:rPr>
                <w:rFonts w:ascii="Arial" w:hAnsi="Arial" w:cs="Arial"/>
                <w:bCs/>
                <w:noProof/>
                <w:sz w:val="14"/>
                <w:szCs w:val="16"/>
                <w:lang w:val="es-ES_tradnl" w:eastAsia="es-ES"/>
              </w:rPr>
              <w:t>Si acredita una sucursal y al menos un centro de servicio</w:t>
            </w:r>
            <w:r w:rsidRPr="00B9405A">
              <w:rPr>
                <w:rFonts w:ascii="Arial" w:hAnsi="Arial" w:cs="Arial"/>
                <w:noProof/>
                <w:sz w:val="14"/>
                <w:szCs w:val="16"/>
                <w:lang w:val="es-ES" w:eastAsia="es-ES"/>
              </w:rPr>
              <w:t xml:space="preserve">, se le otorgará, </w:t>
            </w:r>
            <w:r w:rsidRPr="00B9405A">
              <w:rPr>
                <w:rFonts w:ascii="Arial" w:hAnsi="Arial" w:cs="Arial"/>
                <w:b/>
                <w:noProof/>
                <w:sz w:val="14"/>
                <w:szCs w:val="16"/>
                <w:lang w:val="es-ES" w:eastAsia="es-ES"/>
              </w:rPr>
              <w:t>1</w:t>
            </w:r>
            <w:r w:rsidRPr="00B9405A">
              <w:rPr>
                <w:rFonts w:ascii="Arial" w:hAnsi="Arial" w:cs="Arial"/>
                <w:noProof/>
                <w:sz w:val="14"/>
                <w:szCs w:val="16"/>
                <w:lang w:val="es-ES" w:eastAsia="es-ES"/>
              </w:rPr>
              <w:t xml:space="preserve"> </w:t>
            </w:r>
            <w:r w:rsidRPr="00B9405A">
              <w:rPr>
                <w:rFonts w:ascii="Arial" w:hAnsi="Arial" w:cs="Arial"/>
                <w:b/>
                <w:noProof/>
                <w:sz w:val="14"/>
                <w:szCs w:val="16"/>
                <w:lang w:val="es-ES" w:eastAsia="es-ES"/>
              </w:rPr>
              <w:t>punto.</w:t>
            </w:r>
            <w:r w:rsidRPr="00B9405A">
              <w:rPr>
                <w:rFonts w:ascii="Arial" w:hAnsi="Arial" w:cs="Arial"/>
                <w:bCs/>
                <w:noProof/>
                <w:sz w:val="14"/>
                <w:szCs w:val="16"/>
                <w:lang w:val="es-ES_tradnl" w:eastAsia="es-ES"/>
              </w:rPr>
              <w:t xml:space="preserve"> </w:t>
            </w:r>
          </w:p>
          <w:p w:rsidR="00B9405A" w:rsidRPr="00B9405A" w:rsidRDefault="00B9405A" w:rsidP="00B9405A">
            <w:pPr>
              <w:tabs>
                <w:tab w:val="left" w:pos="1440"/>
              </w:tabs>
              <w:snapToGrid w:val="0"/>
              <w:ind w:left="720"/>
              <w:jc w:val="both"/>
              <w:rPr>
                <w:rFonts w:ascii="Arial" w:hAnsi="Arial" w:cs="Arial"/>
                <w:b/>
                <w:noProof/>
                <w:sz w:val="14"/>
                <w:szCs w:val="16"/>
                <w:lang w:val="es-ES" w:eastAsia="es-ES"/>
              </w:rPr>
            </w:pPr>
          </w:p>
          <w:p w:rsidR="00B9405A" w:rsidRPr="00B9405A" w:rsidRDefault="00B9405A" w:rsidP="00B9405A">
            <w:pPr>
              <w:numPr>
                <w:ilvl w:val="0"/>
                <w:numId w:val="55"/>
              </w:numPr>
              <w:tabs>
                <w:tab w:val="left" w:pos="1440"/>
              </w:tabs>
              <w:snapToGrid w:val="0"/>
              <w:jc w:val="both"/>
              <w:rPr>
                <w:rFonts w:ascii="Arial" w:hAnsi="Arial" w:cs="Arial"/>
                <w:bCs/>
                <w:noProof/>
                <w:sz w:val="14"/>
                <w:szCs w:val="16"/>
                <w:lang w:val="es-ES_tradnl" w:eastAsia="es-ES"/>
              </w:rPr>
            </w:pPr>
            <w:r w:rsidRPr="00B9405A">
              <w:rPr>
                <w:rFonts w:ascii="Arial" w:hAnsi="Arial" w:cs="Arial"/>
                <w:bCs/>
                <w:noProof/>
                <w:sz w:val="14"/>
                <w:szCs w:val="16"/>
                <w:lang w:val="es-ES_tradnl" w:eastAsia="es-ES"/>
              </w:rPr>
              <w:t>Si acredita una sucursal</w:t>
            </w:r>
            <w:r w:rsidRPr="00B9405A">
              <w:rPr>
                <w:rFonts w:ascii="Arial" w:hAnsi="Arial" w:cs="Arial"/>
                <w:noProof/>
                <w:sz w:val="14"/>
                <w:szCs w:val="16"/>
                <w:lang w:val="es-ES" w:eastAsia="es-ES"/>
              </w:rPr>
              <w:t xml:space="preserve">, se le otorgará, </w:t>
            </w:r>
            <w:r w:rsidRPr="00B9405A">
              <w:rPr>
                <w:rFonts w:ascii="Arial" w:hAnsi="Arial" w:cs="Arial"/>
                <w:b/>
                <w:noProof/>
                <w:sz w:val="14"/>
                <w:szCs w:val="16"/>
                <w:lang w:val="es-ES" w:eastAsia="es-ES"/>
              </w:rPr>
              <w:t>.50</w:t>
            </w:r>
            <w:r w:rsidRPr="00B9405A">
              <w:rPr>
                <w:rFonts w:ascii="Arial" w:hAnsi="Arial" w:cs="Arial"/>
                <w:noProof/>
                <w:sz w:val="14"/>
                <w:szCs w:val="16"/>
                <w:lang w:val="es-ES" w:eastAsia="es-ES"/>
              </w:rPr>
              <w:t xml:space="preserve"> </w:t>
            </w:r>
            <w:r w:rsidRPr="00B9405A">
              <w:rPr>
                <w:rFonts w:ascii="Arial" w:hAnsi="Arial" w:cs="Arial"/>
                <w:b/>
                <w:noProof/>
                <w:sz w:val="14"/>
                <w:szCs w:val="16"/>
                <w:lang w:val="es-ES" w:eastAsia="es-ES"/>
              </w:rPr>
              <w:t>puntos.</w:t>
            </w:r>
            <w:r w:rsidRPr="00B9405A">
              <w:rPr>
                <w:rFonts w:ascii="Arial" w:hAnsi="Arial" w:cs="Arial"/>
                <w:bCs/>
                <w:noProof/>
                <w:sz w:val="14"/>
                <w:szCs w:val="16"/>
                <w:lang w:val="es-ES_tradnl" w:eastAsia="es-ES"/>
              </w:rPr>
              <w:t xml:space="preserve"> </w:t>
            </w:r>
          </w:p>
          <w:p w:rsidR="00B9405A" w:rsidRPr="00B9405A" w:rsidRDefault="00B9405A" w:rsidP="00B9405A">
            <w:pPr>
              <w:tabs>
                <w:tab w:val="left" w:pos="1440"/>
              </w:tabs>
              <w:snapToGrid w:val="0"/>
              <w:ind w:left="720"/>
              <w:jc w:val="both"/>
              <w:rPr>
                <w:rFonts w:ascii="Arial" w:hAnsi="Arial" w:cs="Arial"/>
                <w:bCs/>
                <w:noProof/>
                <w:sz w:val="14"/>
                <w:szCs w:val="16"/>
                <w:lang w:val="es-ES_tradnl" w:eastAsia="es-ES"/>
              </w:rPr>
            </w:pPr>
          </w:p>
          <w:p w:rsidR="00B9405A" w:rsidRPr="00B9405A" w:rsidRDefault="00B9405A" w:rsidP="00B9405A">
            <w:pPr>
              <w:numPr>
                <w:ilvl w:val="0"/>
                <w:numId w:val="55"/>
              </w:numPr>
              <w:tabs>
                <w:tab w:val="left" w:pos="1440"/>
              </w:tabs>
              <w:snapToGrid w:val="0"/>
              <w:jc w:val="both"/>
              <w:rPr>
                <w:rFonts w:ascii="Arial" w:hAnsi="Arial" w:cs="Arial"/>
                <w:bCs/>
                <w:noProof/>
                <w:sz w:val="14"/>
                <w:szCs w:val="16"/>
                <w:lang w:val="es-ES_tradnl" w:eastAsia="es-ES"/>
              </w:rPr>
            </w:pPr>
            <w:r w:rsidRPr="00B9405A">
              <w:rPr>
                <w:rFonts w:ascii="Arial" w:hAnsi="Arial" w:cs="Arial"/>
                <w:bCs/>
                <w:noProof/>
                <w:sz w:val="14"/>
                <w:szCs w:val="16"/>
                <w:lang w:val="es-ES_tradnl" w:eastAsia="es-ES"/>
              </w:rPr>
              <w:t>Si no acredita sucursales o centros de servicios</w:t>
            </w:r>
            <w:r w:rsidRPr="00B9405A">
              <w:rPr>
                <w:rFonts w:ascii="Arial" w:hAnsi="Arial" w:cs="Arial"/>
                <w:noProof/>
                <w:sz w:val="14"/>
                <w:szCs w:val="16"/>
                <w:lang w:val="es-ES" w:eastAsia="es-ES"/>
              </w:rPr>
              <w:t xml:space="preserve">, se le otorgará, </w:t>
            </w:r>
            <w:r w:rsidRPr="00B9405A">
              <w:rPr>
                <w:rFonts w:ascii="Arial" w:hAnsi="Arial" w:cs="Arial"/>
                <w:b/>
                <w:noProof/>
                <w:sz w:val="14"/>
                <w:szCs w:val="16"/>
                <w:lang w:val="es-ES" w:eastAsia="es-ES"/>
              </w:rPr>
              <w:t>0</w:t>
            </w:r>
            <w:r w:rsidRPr="00B9405A">
              <w:rPr>
                <w:rFonts w:ascii="Arial" w:hAnsi="Arial" w:cs="Arial"/>
                <w:noProof/>
                <w:sz w:val="14"/>
                <w:szCs w:val="16"/>
                <w:lang w:val="es-ES" w:eastAsia="es-ES"/>
              </w:rPr>
              <w:t xml:space="preserve"> </w:t>
            </w:r>
            <w:r w:rsidRPr="00B9405A">
              <w:rPr>
                <w:rFonts w:ascii="Arial" w:hAnsi="Arial" w:cs="Arial"/>
                <w:b/>
                <w:noProof/>
                <w:sz w:val="14"/>
                <w:szCs w:val="16"/>
                <w:lang w:val="es-ES" w:eastAsia="es-ES"/>
              </w:rPr>
              <w:t>puntos.</w:t>
            </w:r>
            <w:r w:rsidRPr="00B9405A">
              <w:rPr>
                <w:rFonts w:ascii="Arial" w:hAnsi="Arial" w:cs="Arial"/>
                <w:bCs/>
                <w:noProof/>
                <w:sz w:val="14"/>
                <w:szCs w:val="16"/>
                <w:lang w:val="es-ES_tradnl" w:eastAsia="es-ES"/>
              </w:rPr>
              <w:t xml:space="preserve"> </w:t>
            </w:r>
          </w:p>
        </w:tc>
        <w:tc>
          <w:tcPr>
            <w:tcW w:w="1061" w:type="pct"/>
            <w:tcBorders>
              <w:right w:val="single" w:sz="4" w:space="0" w:color="auto"/>
            </w:tcBorders>
          </w:tcPr>
          <w:p w:rsidR="00B9405A" w:rsidRPr="00B9405A" w:rsidRDefault="00B9405A" w:rsidP="00B9405A">
            <w:pPr>
              <w:numPr>
                <w:ilvl w:val="0"/>
                <w:numId w:val="50"/>
              </w:numPr>
              <w:tabs>
                <w:tab w:val="num" w:pos="0"/>
                <w:tab w:val="left" w:pos="461"/>
              </w:tabs>
              <w:snapToGrid w:val="0"/>
              <w:jc w:val="both"/>
              <w:rPr>
                <w:rFonts w:ascii="Arial" w:hAnsi="Arial" w:cs="Arial"/>
                <w:b/>
                <w:bCs/>
                <w:noProof/>
                <w:sz w:val="14"/>
                <w:szCs w:val="16"/>
              </w:rPr>
            </w:pPr>
            <w:r w:rsidRPr="00B9405A">
              <w:rPr>
                <w:rFonts w:ascii="Arial" w:hAnsi="Arial" w:cs="Arial"/>
                <w:b/>
                <w:bCs/>
                <w:noProof/>
                <w:sz w:val="14"/>
                <w:szCs w:val="16"/>
              </w:rPr>
              <w:t>Hasta 1.5 puntos</w:t>
            </w:r>
          </w:p>
        </w:tc>
      </w:tr>
      <w:tr w:rsidR="00B9405A" w:rsidRPr="00B9405A" w:rsidTr="009D7F72">
        <w:trPr>
          <w:trHeight w:val="20"/>
        </w:trPr>
        <w:tc>
          <w:tcPr>
            <w:tcW w:w="709" w:type="pct"/>
            <w:vMerge/>
          </w:tcPr>
          <w:p w:rsidR="00B9405A" w:rsidRPr="00B9405A" w:rsidRDefault="00B9405A" w:rsidP="00B9405A">
            <w:pPr>
              <w:rPr>
                <w:rFonts w:ascii="Arial" w:hAnsi="Arial" w:cs="Arial"/>
                <w:b/>
                <w:bCs/>
                <w:noProof/>
                <w:sz w:val="14"/>
                <w:szCs w:val="16"/>
              </w:rPr>
            </w:pPr>
          </w:p>
        </w:tc>
        <w:tc>
          <w:tcPr>
            <w:tcW w:w="1837" w:type="pct"/>
          </w:tcPr>
          <w:p w:rsidR="00B9405A" w:rsidRPr="00B9405A" w:rsidRDefault="00B9405A" w:rsidP="00B9405A">
            <w:pPr>
              <w:autoSpaceDE w:val="0"/>
              <w:autoSpaceDN w:val="0"/>
              <w:adjustRightInd w:val="0"/>
              <w:jc w:val="both"/>
              <w:rPr>
                <w:rFonts w:ascii="Arial" w:hAnsi="Arial" w:cs="Arial"/>
                <w:b/>
                <w:bCs/>
                <w:noProof/>
                <w:sz w:val="14"/>
                <w:szCs w:val="16"/>
              </w:rPr>
            </w:pPr>
            <w:r w:rsidRPr="00B9405A">
              <w:rPr>
                <w:rFonts w:ascii="Arial" w:hAnsi="Arial" w:cs="Arial"/>
                <w:b/>
                <w:noProof/>
                <w:sz w:val="14"/>
                <w:szCs w:val="16"/>
                <w:lang w:val="es-ES_tradnl"/>
              </w:rPr>
              <w:t>1.3</w:t>
            </w:r>
            <w:r w:rsidRPr="00B9405A">
              <w:rPr>
                <w:rFonts w:ascii="Arial" w:hAnsi="Arial" w:cs="Arial"/>
                <w:noProof/>
                <w:sz w:val="14"/>
                <w:szCs w:val="16"/>
                <w:lang w:val="es-ES_tradnl"/>
              </w:rPr>
              <w:t xml:space="preserve"> Para acreditar que cuenta con </w:t>
            </w:r>
            <w:r w:rsidRPr="00B9405A">
              <w:rPr>
                <w:rFonts w:ascii="Arial" w:hAnsi="Arial" w:cs="Arial"/>
                <w:b/>
                <w:bCs/>
                <w:noProof/>
                <w:sz w:val="14"/>
                <w:szCs w:val="16"/>
              </w:rPr>
              <w:t>Personal con discapacidad</w:t>
            </w:r>
            <w:r w:rsidRPr="00B9405A">
              <w:rPr>
                <w:rFonts w:ascii="Arial" w:hAnsi="Arial" w:cs="Arial"/>
                <w:bCs/>
                <w:noProof/>
                <w:sz w:val="14"/>
                <w:szCs w:val="16"/>
              </w:rPr>
              <w:t xml:space="preserve">, deberá presentar el </w:t>
            </w:r>
            <w:r w:rsidRPr="00B9405A">
              <w:rPr>
                <w:rFonts w:ascii="Arial" w:hAnsi="Arial" w:cs="Arial"/>
                <w:noProof/>
                <w:sz w:val="14"/>
                <w:szCs w:val="16"/>
                <w:lang w:val="es-ES_tradnl"/>
              </w:rPr>
              <w:t xml:space="preserve">Aviso de alta al régimen obligatorio del Instituto Mexicano del Seguro Social cuya antigüedad no sea inferior a seis meses anteriores a la fecha de presentación de proposiciones. </w:t>
            </w:r>
          </w:p>
        </w:tc>
        <w:tc>
          <w:tcPr>
            <w:tcW w:w="1393" w:type="pct"/>
          </w:tcPr>
          <w:p w:rsidR="00B9405A" w:rsidRPr="00B9405A" w:rsidRDefault="00B9405A" w:rsidP="00B9405A">
            <w:pPr>
              <w:autoSpaceDE w:val="0"/>
              <w:autoSpaceDN w:val="0"/>
              <w:adjustRightInd w:val="0"/>
              <w:jc w:val="both"/>
              <w:rPr>
                <w:rFonts w:ascii="Arial" w:hAnsi="Arial" w:cs="Arial"/>
                <w:b/>
                <w:bCs/>
                <w:noProof/>
                <w:sz w:val="14"/>
                <w:szCs w:val="16"/>
              </w:rPr>
            </w:pPr>
            <w:r w:rsidRPr="00B9405A">
              <w:rPr>
                <w:rFonts w:ascii="Arial" w:hAnsi="Arial" w:cs="Arial"/>
                <w:noProof/>
                <w:sz w:val="14"/>
                <w:szCs w:val="16"/>
                <w:lang w:val="es-ES_tradnl"/>
              </w:rPr>
              <w:t xml:space="preserve">a) De acreditar que cuenta con personas con discapacidad o a la empresa que cuente con trabajadores con discapacidad en una proporción del cinco por ciento cuando menos de la totalidad de su planta de empleados., </w:t>
            </w:r>
            <w:r w:rsidRPr="00B9405A">
              <w:rPr>
                <w:rFonts w:ascii="Arial" w:hAnsi="Arial" w:cs="Arial"/>
                <w:noProof/>
                <w:sz w:val="14"/>
                <w:szCs w:val="16"/>
              </w:rPr>
              <w:t>en términos de lo dispuesto por el segundo párrafo del artículo 14 de la LAASSP, se le otorgará</w:t>
            </w:r>
            <w:r w:rsidRPr="00B9405A">
              <w:rPr>
                <w:rFonts w:ascii="Arial" w:hAnsi="Arial" w:cs="Arial"/>
                <w:b/>
                <w:bCs/>
                <w:noProof/>
                <w:sz w:val="14"/>
                <w:szCs w:val="16"/>
              </w:rPr>
              <w:t>, 0.40 puntos.</w:t>
            </w:r>
          </w:p>
          <w:p w:rsidR="00B9405A" w:rsidRPr="00B9405A" w:rsidRDefault="00B9405A" w:rsidP="00B9405A">
            <w:pPr>
              <w:autoSpaceDE w:val="0"/>
              <w:autoSpaceDN w:val="0"/>
              <w:adjustRightInd w:val="0"/>
              <w:jc w:val="both"/>
              <w:rPr>
                <w:rFonts w:ascii="Arial" w:hAnsi="Arial" w:cs="Arial"/>
                <w:b/>
                <w:bCs/>
                <w:noProof/>
                <w:sz w:val="14"/>
                <w:szCs w:val="16"/>
              </w:rPr>
            </w:pPr>
          </w:p>
          <w:p w:rsidR="00B9405A" w:rsidRPr="00B9405A" w:rsidRDefault="00B9405A" w:rsidP="00B9405A">
            <w:pPr>
              <w:autoSpaceDE w:val="0"/>
              <w:autoSpaceDN w:val="0"/>
              <w:adjustRightInd w:val="0"/>
              <w:jc w:val="both"/>
              <w:rPr>
                <w:rFonts w:ascii="Arial" w:hAnsi="Arial" w:cs="Arial"/>
                <w:noProof/>
                <w:sz w:val="14"/>
                <w:szCs w:val="16"/>
                <w:lang w:val="es-ES_tradnl"/>
              </w:rPr>
            </w:pPr>
            <w:r w:rsidRPr="00B9405A">
              <w:rPr>
                <w:rFonts w:ascii="Arial" w:hAnsi="Arial" w:cs="Arial"/>
                <w:noProof/>
                <w:sz w:val="14"/>
                <w:szCs w:val="16"/>
                <w:lang w:val="es-ES_tradnl"/>
              </w:rPr>
              <w:t>b) En caso de no acreditar el punto anterior, se le otorgará,</w:t>
            </w:r>
            <w:r w:rsidRPr="00B9405A">
              <w:rPr>
                <w:rFonts w:ascii="Arial" w:hAnsi="Arial" w:cs="Arial"/>
                <w:b/>
                <w:bCs/>
                <w:noProof/>
                <w:sz w:val="14"/>
                <w:szCs w:val="16"/>
              </w:rPr>
              <w:t xml:space="preserve"> 0 puntos.</w:t>
            </w:r>
          </w:p>
        </w:tc>
        <w:tc>
          <w:tcPr>
            <w:tcW w:w="1061" w:type="pct"/>
            <w:tcBorders>
              <w:right w:val="single" w:sz="4" w:space="0" w:color="auto"/>
            </w:tcBorders>
          </w:tcPr>
          <w:p w:rsidR="00B9405A" w:rsidRPr="00B9405A" w:rsidRDefault="00B9405A" w:rsidP="00B9405A">
            <w:pPr>
              <w:snapToGrid w:val="0"/>
              <w:jc w:val="both"/>
              <w:rPr>
                <w:rFonts w:ascii="Arial" w:hAnsi="Arial" w:cs="Arial"/>
                <w:b/>
                <w:bCs/>
                <w:noProof/>
                <w:sz w:val="14"/>
                <w:szCs w:val="16"/>
              </w:rPr>
            </w:pPr>
            <w:r w:rsidRPr="00B9405A">
              <w:rPr>
                <w:rFonts w:ascii="Arial" w:hAnsi="Arial" w:cs="Arial"/>
                <w:b/>
                <w:bCs/>
                <w:noProof/>
                <w:sz w:val="14"/>
                <w:szCs w:val="16"/>
              </w:rPr>
              <w:t>Hasta .40 puntos</w:t>
            </w:r>
          </w:p>
        </w:tc>
      </w:tr>
      <w:tr w:rsidR="00B9405A" w:rsidRPr="00B9405A" w:rsidTr="009D7F72">
        <w:trPr>
          <w:trHeight w:val="1778"/>
        </w:trPr>
        <w:tc>
          <w:tcPr>
            <w:tcW w:w="709" w:type="pct"/>
            <w:vMerge/>
          </w:tcPr>
          <w:p w:rsidR="00B9405A" w:rsidRPr="00B9405A" w:rsidRDefault="00B9405A" w:rsidP="00B9405A">
            <w:pPr>
              <w:rPr>
                <w:rFonts w:ascii="Arial" w:hAnsi="Arial" w:cs="Arial"/>
                <w:b/>
                <w:bCs/>
                <w:noProof/>
                <w:sz w:val="14"/>
                <w:szCs w:val="16"/>
              </w:rPr>
            </w:pPr>
          </w:p>
        </w:tc>
        <w:tc>
          <w:tcPr>
            <w:tcW w:w="1837" w:type="pct"/>
          </w:tcPr>
          <w:p w:rsidR="00B9405A" w:rsidRPr="00B9405A" w:rsidRDefault="00B9405A" w:rsidP="00B9405A">
            <w:pPr>
              <w:suppressAutoHyphens/>
              <w:spacing w:after="120"/>
              <w:jc w:val="both"/>
              <w:rPr>
                <w:rFonts w:ascii="Arial" w:hAnsi="Arial" w:cs="Arial"/>
                <w:noProof/>
                <w:sz w:val="14"/>
                <w:szCs w:val="16"/>
                <w:lang w:val="es-ES_tradnl" w:eastAsia="ar-SA"/>
              </w:rPr>
            </w:pPr>
            <w:r w:rsidRPr="00B9405A">
              <w:rPr>
                <w:rFonts w:ascii="Arial" w:hAnsi="Arial" w:cs="Arial"/>
                <w:b/>
                <w:noProof/>
                <w:sz w:val="14"/>
                <w:szCs w:val="16"/>
                <w:lang w:val="es-ES_tradnl" w:eastAsia="ar-SA"/>
              </w:rPr>
              <w:t>1.4</w:t>
            </w:r>
            <w:r w:rsidRPr="00B9405A">
              <w:rPr>
                <w:rFonts w:ascii="Arial" w:hAnsi="Arial" w:cs="Arial"/>
                <w:noProof/>
                <w:sz w:val="14"/>
                <w:szCs w:val="16"/>
                <w:lang w:val="es-ES_tradnl" w:eastAsia="ar-SA"/>
              </w:rPr>
              <w:t xml:space="preserve"> Para acreditar que el licitante es MIPYME, deberá presentar Aviso de alta al régimen obligatorio del Instituto Mexicano del Seguro Social cuya antigüedad no sea inferior a seis meses anteriores a la fecha de presentación de proposiciones. Los licitantes deberán acreditar haber producido los bienes objeto del procedimiento de contratación, con innovación tecnológica que tenga registrada en el Instituto Mexicano de la Propiedad Industrial, en términos de lo dispuesto por el segundo párrafo del artículo 14 de la Ley de Adquisiciones, Arrendamientos y Servicios del Sector Público.</w:t>
            </w:r>
          </w:p>
        </w:tc>
        <w:tc>
          <w:tcPr>
            <w:tcW w:w="1393" w:type="pct"/>
          </w:tcPr>
          <w:p w:rsidR="00B9405A" w:rsidRPr="00B9405A" w:rsidRDefault="00B9405A" w:rsidP="00B9405A">
            <w:pPr>
              <w:suppressAutoHyphens/>
              <w:spacing w:after="120"/>
              <w:jc w:val="both"/>
              <w:rPr>
                <w:rFonts w:ascii="Arial" w:hAnsi="Arial" w:cs="Arial"/>
                <w:b/>
                <w:bCs/>
                <w:noProof/>
                <w:sz w:val="14"/>
                <w:szCs w:val="16"/>
                <w:lang w:val="es-ES" w:eastAsia="ar-SA"/>
              </w:rPr>
            </w:pPr>
            <w:r w:rsidRPr="00B9405A">
              <w:rPr>
                <w:rFonts w:ascii="Arial" w:hAnsi="Arial" w:cs="Arial"/>
                <w:noProof/>
                <w:sz w:val="14"/>
                <w:szCs w:val="16"/>
                <w:lang w:val="es-ES" w:eastAsia="ar-SA"/>
              </w:rPr>
              <w:t>a) En caso de que se acredite que el licitante es MIPYME, y que produzca bienes de alta innovación tecnológica, en términos de lo dispuesto por el segundo párrafo del artículo 14 de la LAASSP, se le otorgará</w:t>
            </w:r>
            <w:r w:rsidRPr="00B9405A">
              <w:rPr>
                <w:rFonts w:ascii="Arial" w:hAnsi="Arial" w:cs="Arial"/>
                <w:b/>
                <w:bCs/>
                <w:noProof/>
                <w:sz w:val="14"/>
                <w:szCs w:val="16"/>
                <w:lang w:val="es-ES" w:eastAsia="ar-SA"/>
              </w:rPr>
              <w:t>, 0.20 puntos.</w:t>
            </w:r>
          </w:p>
          <w:p w:rsidR="00B9405A" w:rsidRPr="00B9405A" w:rsidRDefault="00B9405A" w:rsidP="00B9405A">
            <w:pPr>
              <w:suppressAutoHyphens/>
              <w:spacing w:after="120"/>
              <w:jc w:val="both"/>
              <w:rPr>
                <w:rFonts w:ascii="Arial" w:hAnsi="Arial" w:cs="Arial"/>
                <w:noProof/>
                <w:sz w:val="14"/>
                <w:szCs w:val="16"/>
                <w:lang w:val="es-ES" w:eastAsia="ar-SA"/>
              </w:rPr>
            </w:pPr>
            <w:r w:rsidRPr="00B9405A">
              <w:rPr>
                <w:rFonts w:ascii="Arial" w:hAnsi="Arial" w:cs="Arial"/>
                <w:noProof/>
                <w:sz w:val="14"/>
                <w:szCs w:val="16"/>
                <w:lang w:val="es-ES_tradnl" w:eastAsia="ar-SA"/>
              </w:rPr>
              <w:t>b) En caso de no acreditar el punto anterior, se le otorgará,</w:t>
            </w:r>
            <w:r w:rsidRPr="00B9405A">
              <w:rPr>
                <w:rFonts w:ascii="Arial" w:hAnsi="Arial" w:cs="Arial"/>
                <w:b/>
                <w:bCs/>
                <w:noProof/>
                <w:sz w:val="14"/>
                <w:szCs w:val="16"/>
                <w:lang w:val="es-ES" w:eastAsia="ar-SA"/>
              </w:rPr>
              <w:t xml:space="preserve"> 0 puntos.</w:t>
            </w:r>
          </w:p>
        </w:tc>
        <w:tc>
          <w:tcPr>
            <w:tcW w:w="1061" w:type="pct"/>
            <w:tcBorders>
              <w:right w:val="single" w:sz="4" w:space="0" w:color="auto"/>
            </w:tcBorders>
          </w:tcPr>
          <w:p w:rsidR="00B9405A" w:rsidRPr="00B9405A" w:rsidRDefault="00B9405A" w:rsidP="00B9405A">
            <w:pPr>
              <w:snapToGrid w:val="0"/>
              <w:jc w:val="both"/>
              <w:rPr>
                <w:rFonts w:ascii="Arial" w:hAnsi="Arial" w:cs="Arial"/>
                <w:b/>
                <w:bCs/>
                <w:noProof/>
                <w:sz w:val="14"/>
                <w:szCs w:val="16"/>
              </w:rPr>
            </w:pPr>
            <w:r w:rsidRPr="00B9405A">
              <w:rPr>
                <w:rFonts w:ascii="Arial" w:hAnsi="Arial" w:cs="Arial"/>
                <w:b/>
                <w:bCs/>
                <w:noProof/>
                <w:sz w:val="14"/>
                <w:szCs w:val="16"/>
              </w:rPr>
              <w:t xml:space="preserve"> Hasta 0.20 puntos</w:t>
            </w:r>
          </w:p>
        </w:tc>
      </w:tr>
      <w:tr w:rsidR="00B9405A" w:rsidRPr="00B9405A" w:rsidTr="009D7F72">
        <w:trPr>
          <w:trHeight w:val="1778"/>
        </w:trPr>
        <w:tc>
          <w:tcPr>
            <w:tcW w:w="709" w:type="pct"/>
            <w:vMerge/>
          </w:tcPr>
          <w:p w:rsidR="00B9405A" w:rsidRPr="00B9405A" w:rsidRDefault="00B9405A" w:rsidP="00B9405A">
            <w:pPr>
              <w:rPr>
                <w:rFonts w:ascii="Arial" w:hAnsi="Arial" w:cs="Arial"/>
                <w:b/>
                <w:bCs/>
                <w:noProof/>
                <w:sz w:val="14"/>
                <w:szCs w:val="16"/>
              </w:rPr>
            </w:pPr>
          </w:p>
        </w:tc>
        <w:tc>
          <w:tcPr>
            <w:tcW w:w="1837" w:type="pct"/>
          </w:tcPr>
          <w:p w:rsidR="00B9405A" w:rsidRPr="00B9405A" w:rsidRDefault="00B9405A" w:rsidP="00B9405A">
            <w:pPr>
              <w:suppressAutoHyphens/>
              <w:spacing w:after="120"/>
              <w:jc w:val="both"/>
              <w:rPr>
                <w:rFonts w:ascii="Arial" w:hAnsi="Arial" w:cs="Arial"/>
                <w:noProof/>
                <w:sz w:val="14"/>
                <w:szCs w:val="16"/>
                <w:lang w:val="es-ES_tradnl" w:eastAsia="ar-SA"/>
              </w:rPr>
            </w:pPr>
            <w:r w:rsidRPr="00B9405A">
              <w:rPr>
                <w:rFonts w:ascii="Arial" w:hAnsi="Arial" w:cs="Arial"/>
                <w:b/>
                <w:noProof/>
                <w:sz w:val="14"/>
                <w:szCs w:val="16"/>
                <w:lang w:val="es-ES_tradnl" w:eastAsia="ar-SA"/>
              </w:rPr>
              <w:t>1.5</w:t>
            </w:r>
            <w:r w:rsidRPr="00B9405A">
              <w:rPr>
                <w:rFonts w:ascii="Arial" w:hAnsi="Arial" w:cs="Arial"/>
                <w:noProof/>
                <w:sz w:val="14"/>
                <w:szCs w:val="16"/>
                <w:lang w:val="es-ES_tradnl" w:eastAsia="ar-SA"/>
              </w:rPr>
              <w:t xml:space="preserve"> Para acreditar este rubro, el licitante deberá presentar Certificado emitido por autoridad y organismo facultado, que acredite que el licitante cuenta con la certificación de haber aplicado </w:t>
            </w:r>
            <w:r w:rsidRPr="00B9405A">
              <w:rPr>
                <w:rFonts w:ascii="Arial" w:hAnsi="Arial" w:cs="Arial"/>
                <w:b/>
                <w:noProof/>
                <w:sz w:val="14"/>
                <w:szCs w:val="16"/>
                <w:lang w:val="es-ES_tradnl" w:eastAsia="ar-SA"/>
              </w:rPr>
              <w:t>Políticas y Prácticas de igualdad de género</w:t>
            </w:r>
            <w:r w:rsidRPr="00B9405A">
              <w:rPr>
                <w:rFonts w:ascii="Arial" w:hAnsi="Arial" w:cs="Arial"/>
                <w:noProof/>
                <w:sz w:val="14"/>
                <w:szCs w:val="16"/>
                <w:lang w:val="es-ES_tradnl" w:eastAsia="ar-SA"/>
              </w:rPr>
              <w:t xml:space="preserve">, </w:t>
            </w:r>
            <w:r w:rsidRPr="00B9405A">
              <w:rPr>
                <w:rFonts w:ascii="Arial" w:hAnsi="Arial" w:cs="Arial"/>
                <w:noProof/>
                <w:sz w:val="14"/>
                <w:szCs w:val="16"/>
                <w:lang w:val="es-ES" w:eastAsia="ar-SA"/>
              </w:rPr>
              <w:t xml:space="preserve">en términos de lo dispuesto por el segundo párrafo del artículo 14 de la </w:t>
            </w:r>
            <w:r w:rsidRPr="00B9405A">
              <w:rPr>
                <w:rFonts w:ascii="Arial" w:hAnsi="Arial" w:cs="Arial"/>
                <w:noProof/>
                <w:sz w:val="14"/>
                <w:szCs w:val="16"/>
                <w:lang w:val="es-ES_tradnl" w:eastAsia="ar-SA"/>
              </w:rPr>
              <w:t>Ley de Adquisiciones, Arrendamientos y Servicios del Sector Público.</w:t>
            </w:r>
          </w:p>
        </w:tc>
        <w:tc>
          <w:tcPr>
            <w:tcW w:w="1393" w:type="pct"/>
          </w:tcPr>
          <w:p w:rsidR="00B9405A" w:rsidRPr="00B9405A" w:rsidRDefault="00B9405A" w:rsidP="00B9405A">
            <w:pPr>
              <w:suppressAutoHyphens/>
              <w:spacing w:after="120"/>
              <w:jc w:val="both"/>
              <w:rPr>
                <w:rFonts w:ascii="Arial" w:hAnsi="Arial" w:cs="Arial"/>
                <w:b/>
                <w:bCs/>
                <w:noProof/>
                <w:sz w:val="14"/>
                <w:szCs w:val="16"/>
                <w:lang w:val="es-ES" w:eastAsia="ar-SA"/>
              </w:rPr>
            </w:pPr>
            <w:r w:rsidRPr="00B9405A">
              <w:rPr>
                <w:rFonts w:ascii="Arial" w:hAnsi="Arial" w:cs="Arial"/>
                <w:noProof/>
                <w:sz w:val="14"/>
                <w:szCs w:val="16"/>
                <w:lang w:val="es-ES_tradnl" w:eastAsia="ar-SA"/>
              </w:rPr>
              <w:t xml:space="preserve">a) En caso de se acredite que el licitante cuenta con Certificados emitido por autoridad competente de haber aplicado Políticas y Prácticas de igualdad de género, </w:t>
            </w:r>
            <w:r w:rsidRPr="00B9405A">
              <w:rPr>
                <w:rFonts w:ascii="Arial" w:hAnsi="Arial" w:cs="Arial"/>
                <w:noProof/>
                <w:sz w:val="14"/>
                <w:szCs w:val="16"/>
                <w:lang w:val="es-ES" w:eastAsia="ar-SA"/>
              </w:rPr>
              <w:t>en términos de lo dispuesto por el segundo párrafo del artículo 14 de la LAASSP, se le otorgará</w:t>
            </w:r>
            <w:r w:rsidRPr="00B9405A">
              <w:rPr>
                <w:rFonts w:ascii="Arial" w:hAnsi="Arial" w:cs="Arial"/>
                <w:b/>
                <w:bCs/>
                <w:noProof/>
                <w:sz w:val="14"/>
                <w:szCs w:val="16"/>
                <w:lang w:val="es-ES" w:eastAsia="ar-SA"/>
              </w:rPr>
              <w:t>, 0.10 puntos.</w:t>
            </w:r>
          </w:p>
          <w:p w:rsidR="00B9405A" w:rsidRPr="00B9405A" w:rsidRDefault="00B9405A" w:rsidP="00B9405A">
            <w:pPr>
              <w:suppressAutoHyphens/>
              <w:spacing w:after="120"/>
              <w:jc w:val="both"/>
              <w:rPr>
                <w:rFonts w:ascii="Arial" w:hAnsi="Arial" w:cs="Arial"/>
                <w:noProof/>
                <w:sz w:val="14"/>
                <w:szCs w:val="16"/>
                <w:lang w:val="es-ES_tradnl" w:eastAsia="ar-SA"/>
              </w:rPr>
            </w:pPr>
            <w:r w:rsidRPr="00B9405A">
              <w:rPr>
                <w:rFonts w:ascii="Arial" w:hAnsi="Arial" w:cs="Arial"/>
                <w:noProof/>
                <w:sz w:val="14"/>
                <w:szCs w:val="16"/>
                <w:lang w:val="es-ES_tradnl" w:eastAsia="ar-SA"/>
              </w:rPr>
              <w:t>b) En caso de no acreditar el punto anterior, se le otorgará,</w:t>
            </w:r>
            <w:r w:rsidRPr="00B9405A">
              <w:rPr>
                <w:rFonts w:ascii="Arial" w:hAnsi="Arial" w:cs="Arial"/>
                <w:b/>
                <w:bCs/>
                <w:noProof/>
                <w:sz w:val="14"/>
                <w:szCs w:val="16"/>
                <w:lang w:val="es-ES" w:eastAsia="ar-SA"/>
              </w:rPr>
              <w:t xml:space="preserve"> 0 puntos.</w:t>
            </w:r>
          </w:p>
        </w:tc>
        <w:tc>
          <w:tcPr>
            <w:tcW w:w="1061" w:type="pct"/>
            <w:tcBorders>
              <w:right w:val="single" w:sz="4" w:space="0" w:color="auto"/>
            </w:tcBorders>
          </w:tcPr>
          <w:p w:rsidR="00B9405A" w:rsidRPr="00B9405A" w:rsidRDefault="00B9405A" w:rsidP="00B9405A">
            <w:pPr>
              <w:snapToGrid w:val="0"/>
              <w:jc w:val="both"/>
              <w:rPr>
                <w:rFonts w:ascii="Arial" w:hAnsi="Arial" w:cs="Arial"/>
                <w:b/>
                <w:bCs/>
                <w:noProof/>
                <w:sz w:val="14"/>
                <w:szCs w:val="16"/>
              </w:rPr>
            </w:pPr>
            <w:r w:rsidRPr="00B9405A">
              <w:rPr>
                <w:rFonts w:ascii="Arial" w:hAnsi="Arial" w:cs="Arial"/>
                <w:b/>
                <w:bCs/>
                <w:noProof/>
                <w:sz w:val="14"/>
                <w:szCs w:val="16"/>
              </w:rPr>
              <w:t>Hasta  0.10 puntos</w:t>
            </w:r>
          </w:p>
        </w:tc>
      </w:tr>
      <w:tr w:rsidR="00B9405A" w:rsidRPr="00B9405A" w:rsidTr="009D7F72">
        <w:trPr>
          <w:trHeight w:val="1645"/>
        </w:trPr>
        <w:tc>
          <w:tcPr>
            <w:tcW w:w="709" w:type="pct"/>
            <w:vMerge/>
          </w:tcPr>
          <w:p w:rsidR="00B9405A" w:rsidRPr="00B9405A" w:rsidRDefault="00B9405A" w:rsidP="00B9405A">
            <w:pPr>
              <w:rPr>
                <w:rFonts w:ascii="Arial" w:hAnsi="Arial" w:cs="Arial"/>
                <w:b/>
                <w:bCs/>
                <w:noProof/>
                <w:sz w:val="14"/>
                <w:szCs w:val="16"/>
              </w:rPr>
            </w:pPr>
          </w:p>
        </w:tc>
        <w:tc>
          <w:tcPr>
            <w:tcW w:w="1837"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1.6 Para acreditar este rubro, el licitante deberá oferta de la Extensión del tiempo mínimo exigido para garantizar el funcionamiento del bien (de 36 meses)  o el ofertar un Mantenimiento Mayor de los Bienes* a realizarse a los seis meses posteriores al vencimiento de la garantía de los bienes (de 36 meses).</w:t>
            </w:r>
          </w:p>
        </w:tc>
        <w:tc>
          <w:tcPr>
            <w:tcW w:w="1393" w:type="pct"/>
          </w:tcPr>
          <w:p w:rsidR="00B9405A" w:rsidRPr="00B9405A" w:rsidRDefault="00B9405A" w:rsidP="00B9405A">
            <w:pPr>
              <w:suppressAutoHyphens/>
              <w:snapToGrid w:val="0"/>
              <w:jc w:val="both"/>
              <w:rPr>
                <w:rFonts w:ascii="Arial" w:hAnsi="Arial" w:cs="Arial"/>
                <w:b/>
                <w:bCs/>
                <w:noProof/>
                <w:sz w:val="14"/>
                <w:szCs w:val="16"/>
                <w:lang w:val="es-ES" w:eastAsia="ar-SA"/>
              </w:rPr>
            </w:pPr>
            <w:r w:rsidRPr="00B9405A">
              <w:rPr>
                <w:rFonts w:ascii="Arial" w:hAnsi="Arial" w:cs="Arial"/>
                <w:noProof/>
                <w:sz w:val="14"/>
                <w:szCs w:val="16"/>
                <w:lang w:val="es-ES" w:eastAsia="ar-SA"/>
              </w:rPr>
              <w:t xml:space="preserve">a) El licitante que oferte una garantía respecto de los bienes por 48 meses o más, se le otorgará </w:t>
            </w:r>
            <w:r w:rsidRPr="00B9405A">
              <w:rPr>
                <w:rFonts w:ascii="Arial" w:hAnsi="Arial" w:cs="Arial"/>
                <w:b/>
                <w:noProof/>
                <w:sz w:val="14"/>
                <w:szCs w:val="16"/>
                <w:lang w:val="es-ES" w:eastAsia="ar-SA"/>
              </w:rPr>
              <w:t>2</w:t>
            </w:r>
            <w:r w:rsidRPr="00B9405A">
              <w:rPr>
                <w:rFonts w:ascii="Arial" w:hAnsi="Arial" w:cs="Arial"/>
                <w:noProof/>
                <w:sz w:val="14"/>
                <w:szCs w:val="16"/>
                <w:lang w:val="es-ES" w:eastAsia="ar-SA"/>
              </w:rPr>
              <w:t xml:space="preserve"> </w:t>
            </w:r>
            <w:r w:rsidRPr="00B9405A">
              <w:rPr>
                <w:rFonts w:ascii="Arial" w:hAnsi="Arial" w:cs="Arial"/>
                <w:b/>
                <w:bCs/>
                <w:noProof/>
                <w:sz w:val="14"/>
                <w:szCs w:val="16"/>
                <w:lang w:val="es-ES" w:eastAsia="ar-SA"/>
              </w:rPr>
              <w:t>puntos.</w:t>
            </w:r>
          </w:p>
          <w:p w:rsidR="00B9405A" w:rsidRPr="00B9405A" w:rsidRDefault="00B9405A" w:rsidP="00B9405A">
            <w:pPr>
              <w:suppressAutoHyphens/>
              <w:snapToGrid w:val="0"/>
              <w:jc w:val="both"/>
              <w:rPr>
                <w:rFonts w:ascii="Arial" w:hAnsi="Arial" w:cs="Arial"/>
                <w:b/>
                <w:bCs/>
                <w:noProof/>
                <w:sz w:val="14"/>
                <w:szCs w:val="16"/>
                <w:lang w:val="es-ES" w:eastAsia="ar-SA"/>
              </w:rPr>
            </w:pPr>
          </w:p>
          <w:p w:rsidR="00B9405A" w:rsidRPr="00B9405A" w:rsidRDefault="00B9405A" w:rsidP="00B9405A">
            <w:pPr>
              <w:suppressAutoHyphens/>
              <w:snapToGrid w:val="0"/>
              <w:jc w:val="both"/>
              <w:rPr>
                <w:rFonts w:ascii="Arial" w:hAnsi="Arial" w:cs="Arial"/>
                <w:b/>
                <w:bCs/>
                <w:noProof/>
                <w:sz w:val="14"/>
                <w:szCs w:val="16"/>
                <w:lang w:val="es-ES" w:eastAsia="ar-SA"/>
              </w:rPr>
            </w:pPr>
            <w:r w:rsidRPr="00B9405A">
              <w:rPr>
                <w:rFonts w:ascii="Arial" w:hAnsi="Arial" w:cs="Arial"/>
                <w:noProof/>
                <w:sz w:val="14"/>
                <w:szCs w:val="16"/>
                <w:lang w:val="es-ES" w:eastAsia="ar-SA"/>
              </w:rPr>
              <w:t xml:space="preserve">b) El licitante que oferte una garantía de los bienes por 42 meses que incluya un  Mantenimiento Mayor de los bienes, el cual deberá proporcionarse previo al mes 42, se le otorgarán </w:t>
            </w:r>
            <w:r w:rsidRPr="00B9405A">
              <w:rPr>
                <w:rFonts w:ascii="Arial" w:hAnsi="Arial" w:cs="Arial"/>
                <w:b/>
                <w:noProof/>
                <w:sz w:val="14"/>
                <w:szCs w:val="16"/>
                <w:lang w:val="es-ES" w:eastAsia="ar-SA"/>
              </w:rPr>
              <w:t>3.7</w:t>
            </w:r>
            <w:r w:rsidRPr="00B9405A">
              <w:rPr>
                <w:rFonts w:ascii="Arial" w:hAnsi="Arial" w:cs="Arial"/>
                <w:noProof/>
                <w:sz w:val="14"/>
                <w:szCs w:val="16"/>
                <w:lang w:val="es-ES" w:eastAsia="ar-SA"/>
              </w:rPr>
              <w:t xml:space="preserve"> </w:t>
            </w:r>
            <w:r w:rsidRPr="00B9405A">
              <w:rPr>
                <w:rFonts w:ascii="Arial" w:hAnsi="Arial" w:cs="Arial"/>
                <w:b/>
                <w:bCs/>
                <w:noProof/>
                <w:sz w:val="14"/>
                <w:szCs w:val="16"/>
                <w:lang w:val="es-ES" w:eastAsia="ar-SA"/>
              </w:rPr>
              <w:t>puntos.</w:t>
            </w:r>
          </w:p>
          <w:p w:rsidR="00B9405A" w:rsidRPr="00B9405A" w:rsidRDefault="00B9405A" w:rsidP="00B9405A">
            <w:pPr>
              <w:suppressAutoHyphens/>
              <w:snapToGrid w:val="0"/>
              <w:jc w:val="both"/>
              <w:rPr>
                <w:rFonts w:ascii="Arial" w:hAnsi="Arial" w:cs="Arial"/>
                <w:noProof/>
                <w:sz w:val="14"/>
                <w:szCs w:val="16"/>
                <w:lang w:val="es-ES" w:eastAsia="ar-SA"/>
              </w:rPr>
            </w:pPr>
          </w:p>
        </w:tc>
        <w:tc>
          <w:tcPr>
            <w:tcW w:w="1061" w:type="pct"/>
            <w:tcBorders>
              <w:right w:val="single" w:sz="4" w:space="0" w:color="auto"/>
            </w:tcBorders>
          </w:tcPr>
          <w:p w:rsidR="00B9405A" w:rsidRPr="00B9405A" w:rsidRDefault="00B9405A" w:rsidP="00B9405A">
            <w:pPr>
              <w:suppressAutoHyphens/>
              <w:snapToGrid w:val="0"/>
              <w:jc w:val="both"/>
              <w:rPr>
                <w:rFonts w:ascii="Arial" w:hAnsi="Arial" w:cs="Arial"/>
                <w:noProof/>
                <w:sz w:val="14"/>
                <w:szCs w:val="16"/>
                <w:lang w:val="es-ES" w:eastAsia="ar-SA"/>
              </w:rPr>
            </w:pPr>
            <w:r w:rsidRPr="00B9405A">
              <w:rPr>
                <w:rFonts w:ascii="Arial" w:hAnsi="Arial" w:cs="Arial"/>
                <w:b/>
                <w:bCs/>
                <w:noProof/>
                <w:sz w:val="14"/>
                <w:szCs w:val="16"/>
                <w:lang w:val="es-ES" w:eastAsia="ar-SA"/>
              </w:rPr>
              <w:t>Hasta 3.7 puntos</w:t>
            </w:r>
          </w:p>
        </w:tc>
      </w:tr>
      <w:tr w:rsidR="00B9405A" w:rsidRPr="00B9405A" w:rsidTr="009D7F72">
        <w:trPr>
          <w:trHeight w:val="20"/>
        </w:trPr>
        <w:tc>
          <w:tcPr>
            <w:tcW w:w="709" w:type="pct"/>
            <w:vMerge w:val="restart"/>
          </w:tcPr>
          <w:p w:rsidR="00B9405A" w:rsidRPr="00B9405A" w:rsidRDefault="00B9405A" w:rsidP="00B9405A">
            <w:pPr>
              <w:jc w:val="both"/>
              <w:rPr>
                <w:rFonts w:ascii="Arial" w:hAnsi="Arial" w:cs="Arial"/>
                <w:b/>
                <w:bCs/>
                <w:noProof/>
                <w:sz w:val="14"/>
                <w:szCs w:val="16"/>
              </w:rPr>
            </w:pPr>
            <w:r w:rsidRPr="00B9405A">
              <w:rPr>
                <w:rFonts w:ascii="Arial" w:hAnsi="Arial" w:cs="Arial"/>
                <w:b/>
                <w:bCs/>
                <w:noProof/>
                <w:sz w:val="14"/>
                <w:szCs w:val="16"/>
              </w:rPr>
              <w:t>2.- Experiencia y especialidad del licitante (Hasta 7 puntos)</w:t>
            </w:r>
          </w:p>
        </w:tc>
        <w:tc>
          <w:tcPr>
            <w:tcW w:w="1837" w:type="pct"/>
          </w:tcPr>
          <w:p w:rsidR="00B9405A" w:rsidRPr="00B9405A" w:rsidRDefault="00B9405A" w:rsidP="00B9405A">
            <w:pPr>
              <w:suppressAutoHyphens/>
              <w:jc w:val="both"/>
              <w:rPr>
                <w:rFonts w:ascii="Arial" w:hAnsi="Arial" w:cs="Arial"/>
                <w:b/>
                <w:noProof/>
                <w:sz w:val="14"/>
                <w:szCs w:val="16"/>
                <w:lang w:val="es-ES" w:eastAsia="ar-SA"/>
              </w:rPr>
            </w:pPr>
            <w:r w:rsidRPr="00B9405A">
              <w:rPr>
                <w:rFonts w:ascii="Arial" w:hAnsi="Arial" w:cs="Arial"/>
                <w:b/>
                <w:noProof/>
                <w:sz w:val="14"/>
                <w:szCs w:val="16"/>
                <w:lang w:val="es-ES" w:eastAsia="ar-SA"/>
              </w:rPr>
              <w:t>2.1 Experiencia</w:t>
            </w:r>
          </w:p>
          <w:p w:rsidR="00B9405A" w:rsidRPr="00B9405A" w:rsidRDefault="00B9405A" w:rsidP="00B9405A">
            <w:pPr>
              <w:suppressAutoHyphens/>
              <w:jc w:val="both"/>
              <w:rPr>
                <w:rFonts w:ascii="Arial" w:hAnsi="Arial" w:cs="Arial"/>
                <w:noProof/>
                <w:sz w:val="14"/>
                <w:szCs w:val="16"/>
                <w:lang w:val="es-ES" w:eastAsia="ar-SA"/>
              </w:rPr>
            </w:pPr>
            <w:r w:rsidRPr="00B9405A">
              <w:rPr>
                <w:rFonts w:ascii="Arial" w:hAnsi="Arial" w:cs="Arial"/>
                <w:noProof/>
                <w:sz w:val="14"/>
                <w:szCs w:val="16"/>
                <w:lang w:val="es-ES" w:eastAsia="ar-SA"/>
              </w:rPr>
              <w:t>Se refiere al otorgamiento de puntos en función del tiempo en que los licitantes han suministrado bienes de la misma naturaleza, características específicas y/o a los volúmenes y condiciones similares a los requeridos por la convocante en el presente procedimiento de contratación.</w:t>
            </w:r>
          </w:p>
          <w:p w:rsidR="00B9405A" w:rsidRPr="00B9405A" w:rsidRDefault="00B9405A" w:rsidP="00B9405A">
            <w:pPr>
              <w:suppressAutoHyphens/>
              <w:jc w:val="both"/>
              <w:rPr>
                <w:rFonts w:ascii="Arial" w:hAnsi="Arial" w:cs="Arial"/>
                <w:noProof/>
                <w:sz w:val="14"/>
                <w:szCs w:val="16"/>
                <w:lang w:val="es-ES" w:eastAsia="ar-SA"/>
              </w:rPr>
            </w:pPr>
          </w:p>
          <w:p w:rsidR="00B9405A" w:rsidRPr="00B9405A" w:rsidRDefault="00B9405A" w:rsidP="00B9405A">
            <w:pPr>
              <w:suppressAutoHyphens/>
              <w:jc w:val="both"/>
              <w:rPr>
                <w:rFonts w:ascii="Arial" w:hAnsi="Arial" w:cs="Arial"/>
                <w:noProof/>
                <w:sz w:val="14"/>
                <w:szCs w:val="16"/>
                <w:lang w:val="es-ES" w:eastAsia="ar-SA"/>
              </w:rPr>
            </w:pPr>
            <w:r w:rsidRPr="00B9405A">
              <w:rPr>
                <w:rFonts w:ascii="Arial" w:hAnsi="Arial" w:cs="Arial"/>
                <w:noProof/>
                <w:sz w:val="14"/>
                <w:szCs w:val="16"/>
                <w:lang w:val="es-ES" w:eastAsia="ar-SA"/>
              </w:rPr>
              <w:t>Para acreditar la experiencia, la convocante verificará con la copia simple de los contrato(s)</w:t>
            </w:r>
            <w:r w:rsidRPr="00B9405A">
              <w:rPr>
                <w:rFonts w:ascii="Arial" w:hAnsi="Arial" w:cs="Arial"/>
                <w:noProof/>
                <w:sz w:val="14"/>
                <w:szCs w:val="16"/>
                <w:lang w:val="es-ES" w:eastAsia="es-ES"/>
              </w:rPr>
              <w:t xml:space="preserve"> </w:t>
            </w:r>
            <w:r w:rsidRPr="00B9405A">
              <w:rPr>
                <w:rFonts w:ascii="Arial" w:hAnsi="Arial" w:cs="Arial"/>
                <w:noProof/>
                <w:sz w:val="14"/>
                <w:szCs w:val="16"/>
                <w:lang w:val="es-ES" w:eastAsia="ar-SA"/>
              </w:rPr>
              <w:t>o pedido(s) presentado(s), y cuantificar</w:t>
            </w:r>
            <w:r w:rsidRPr="00B9405A">
              <w:rPr>
                <w:rFonts w:ascii="Arial" w:hAnsi="Arial" w:cs="Arial"/>
                <w:noProof/>
                <w:sz w:val="14"/>
                <w:szCs w:val="16"/>
                <w:lang w:val="es-ES" w:eastAsia="es-ES"/>
              </w:rPr>
              <w:t>á</w:t>
            </w:r>
            <w:r w:rsidRPr="00B9405A">
              <w:rPr>
                <w:rFonts w:ascii="Arial" w:hAnsi="Arial" w:cs="Arial"/>
                <w:noProof/>
                <w:sz w:val="14"/>
                <w:szCs w:val="16"/>
                <w:lang w:val="es-ES" w:eastAsia="ar-SA"/>
              </w:rPr>
              <w:t xml:space="preserve"> el tiempo en años en que el licitante ha suministrado a dependencias y/ o instituciones o particulares </w:t>
            </w:r>
            <w:r w:rsidRPr="00B9405A">
              <w:rPr>
                <w:rFonts w:ascii="Arial" w:eastAsia="Batang" w:hAnsi="Arial" w:cs="Arial"/>
                <w:noProof/>
                <w:sz w:val="14"/>
                <w:szCs w:val="16"/>
                <w:lang w:val="es-ES" w:eastAsia="ko-KR"/>
              </w:rPr>
              <w:t>bienes de iguales o similares características</w:t>
            </w:r>
            <w:r w:rsidRPr="00B9405A">
              <w:rPr>
                <w:rFonts w:ascii="Arial" w:hAnsi="Arial" w:cs="Arial"/>
                <w:noProof/>
                <w:sz w:val="14"/>
                <w:szCs w:val="16"/>
                <w:lang w:val="es-ES" w:eastAsia="ar-SA"/>
              </w:rPr>
              <w:t xml:space="preserve"> a los ofertados en la presente licitación.</w:t>
            </w:r>
          </w:p>
          <w:p w:rsidR="00B9405A" w:rsidRPr="00B9405A" w:rsidRDefault="00B9405A" w:rsidP="00B9405A">
            <w:pPr>
              <w:suppressAutoHyphens/>
              <w:jc w:val="both"/>
              <w:rPr>
                <w:rFonts w:ascii="Arial" w:hAnsi="Arial" w:cs="Arial"/>
                <w:b/>
                <w:noProof/>
                <w:sz w:val="14"/>
                <w:szCs w:val="16"/>
                <w:lang w:val="es-ES" w:eastAsia="ar-SA"/>
              </w:rPr>
            </w:pPr>
          </w:p>
          <w:p w:rsidR="00B9405A" w:rsidRPr="00B9405A" w:rsidRDefault="00B9405A" w:rsidP="00B9405A">
            <w:pPr>
              <w:suppressAutoHyphens/>
              <w:jc w:val="both"/>
              <w:rPr>
                <w:rFonts w:ascii="Arial" w:hAnsi="Arial" w:cs="Arial"/>
                <w:b/>
                <w:noProof/>
                <w:sz w:val="14"/>
                <w:szCs w:val="16"/>
                <w:lang w:val="es-ES" w:eastAsia="ar-SA"/>
              </w:rPr>
            </w:pPr>
          </w:p>
          <w:p w:rsidR="00B9405A" w:rsidRPr="00B9405A" w:rsidRDefault="00B9405A" w:rsidP="00B9405A">
            <w:pPr>
              <w:suppressAutoHyphens/>
              <w:jc w:val="both"/>
              <w:rPr>
                <w:rFonts w:ascii="Arial" w:hAnsi="Arial" w:cs="Arial"/>
                <w:b/>
                <w:noProof/>
                <w:sz w:val="14"/>
                <w:szCs w:val="16"/>
                <w:lang w:val="es-ES" w:eastAsia="ar-SA"/>
              </w:rPr>
            </w:pPr>
          </w:p>
        </w:tc>
        <w:tc>
          <w:tcPr>
            <w:tcW w:w="1393" w:type="pct"/>
          </w:tcPr>
          <w:p w:rsidR="00B9405A" w:rsidRPr="00B9405A" w:rsidRDefault="00B9405A" w:rsidP="00B9405A">
            <w:pPr>
              <w:suppressAutoHyphens/>
              <w:jc w:val="both"/>
              <w:rPr>
                <w:rFonts w:ascii="Arial" w:hAnsi="Arial" w:cs="Arial"/>
                <w:noProof/>
                <w:sz w:val="14"/>
                <w:szCs w:val="16"/>
                <w:lang w:val="es-ES" w:eastAsia="ar-SA"/>
              </w:rPr>
            </w:pPr>
            <w:r w:rsidRPr="00B9405A">
              <w:rPr>
                <w:rFonts w:ascii="Arial" w:hAnsi="Arial" w:cs="Arial"/>
                <w:noProof/>
                <w:sz w:val="14"/>
                <w:szCs w:val="16"/>
                <w:lang w:val="es-ES" w:eastAsia="ar-SA"/>
              </w:rPr>
              <w:t>El número mínimo requerido de contratos y/o pedidos formalizados, es de uno (1) y el número máximo es de cinco (5), en el periodo comprendido del 2010 al 2015, en donde:</w:t>
            </w:r>
          </w:p>
          <w:p w:rsidR="00B9405A" w:rsidRPr="00B9405A" w:rsidRDefault="00B9405A" w:rsidP="00B9405A">
            <w:pPr>
              <w:suppressAutoHyphens/>
              <w:jc w:val="both"/>
              <w:rPr>
                <w:rFonts w:ascii="Arial" w:hAnsi="Arial" w:cs="Arial"/>
                <w:noProof/>
                <w:sz w:val="14"/>
                <w:szCs w:val="16"/>
                <w:lang w:val="es-ES" w:eastAsia="ar-SA"/>
              </w:rPr>
            </w:pPr>
          </w:p>
          <w:p w:rsidR="00B9405A" w:rsidRPr="00B9405A" w:rsidRDefault="00B9405A" w:rsidP="00B9405A">
            <w:pPr>
              <w:numPr>
                <w:ilvl w:val="0"/>
                <w:numId w:val="56"/>
              </w:numPr>
              <w:suppressAutoHyphens/>
              <w:contextualSpacing/>
              <w:jc w:val="both"/>
              <w:rPr>
                <w:rFonts w:ascii="Arial" w:hAnsi="Arial" w:cs="Arial"/>
                <w:b/>
                <w:bCs/>
                <w:noProof/>
                <w:sz w:val="14"/>
                <w:szCs w:val="16"/>
                <w:lang w:val="es-ES" w:eastAsia="es-ES"/>
              </w:rPr>
            </w:pPr>
            <w:r w:rsidRPr="00B9405A">
              <w:rPr>
                <w:rFonts w:ascii="Arial" w:hAnsi="Arial" w:cs="Arial"/>
                <w:b/>
                <w:noProof/>
                <w:sz w:val="14"/>
                <w:szCs w:val="16"/>
                <w:lang w:val="es-ES" w:eastAsia="es-ES"/>
              </w:rPr>
              <w:t>0 contratos y /o pedidos presentados o los presentados no acreditan años de experiencia y/o no corresponden a lo solicitado por la convocante = 0 puntos</w:t>
            </w:r>
            <w:r w:rsidRPr="00B9405A">
              <w:rPr>
                <w:rFonts w:ascii="Arial" w:hAnsi="Arial" w:cs="Arial"/>
                <w:b/>
                <w:bCs/>
                <w:noProof/>
                <w:sz w:val="14"/>
                <w:szCs w:val="16"/>
                <w:lang w:val="es-ES" w:eastAsia="es-ES"/>
              </w:rPr>
              <w:t xml:space="preserve"> </w:t>
            </w:r>
          </w:p>
          <w:p w:rsidR="00B9405A" w:rsidRPr="00B9405A" w:rsidRDefault="00B9405A" w:rsidP="00B9405A">
            <w:pPr>
              <w:suppressAutoHyphens/>
              <w:contextualSpacing/>
              <w:jc w:val="both"/>
              <w:rPr>
                <w:rFonts w:ascii="Arial" w:hAnsi="Arial" w:cs="Arial"/>
                <w:b/>
                <w:bCs/>
                <w:noProof/>
                <w:sz w:val="14"/>
                <w:szCs w:val="16"/>
                <w:lang w:val="es-ES" w:eastAsia="es-ES"/>
              </w:rPr>
            </w:pPr>
          </w:p>
          <w:p w:rsidR="00B9405A" w:rsidRPr="00B9405A" w:rsidRDefault="00B9405A" w:rsidP="00B9405A">
            <w:pPr>
              <w:numPr>
                <w:ilvl w:val="0"/>
                <w:numId w:val="56"/>
              </w:numPr>
              <w:suppressAutoHyphens/>
              <w:contextualSpacing/>
              <w:jc w:val="both"/>
              <w:rPr>
                <w:rFonts w:ascii="Arial" w:hAnsi="Arial" w:cs="Arial"/>
                <w:b/>
                <w:bCs/>
                <w:noProof/>
                <w:sz w:val="14"/>
                <w:szCs w:val="16"/>
                <w:lang w:val="es-ES" w:eastAsia="es-ES"/>
              </w:rPr>
            </w:pPr>
            <w:r w:rsidRPr="00B9405A">
              <w:rPr>
                <w:rFonts w:ascii="Arial" w:hAnsi="Arial" w:cs="Arial"/>
                <w:b/>
                <w:bCs/>
                <w:noProof/>
                <w:sz w:val="14"/>
                <w:szCs w:val="16"/>
                <w:lang w:val="es-ES" w:eastAsia="es-ES"/>
              </w:rPr>
              <w:t xml:space="preserve">de uno a dos años de experiencia  = 1.5 puntos </w:t>
            </w:r>
          </w:p>
          <w:p w:rsidR="00B9405A" w:rsidRPr="00B9405A" w:rsidRDefault="00B9405A" w:rsidP="00B9405A">
            <w:pPr>
              <w:suppressAutoHyphens/>
              <w:contextualSpacing/>
              <w:jc w:val="both"/>
              <w:rPr>
                <w:rFonts w:ascii="Arial" w:hAnsi="Arial" w:cs="Arial"/>
                <w:b/>
                <w:bCs/>
                <w:noProof/>
                <w:sz w:val="14"/>
                <w:szCs w:val="16"/>
                <w:lang w:val="es-ES" w:eastAsia="es-ES"/>
              </w:rPr>
            </w:pPr>
          </w:p>
          <w:p w:rsidR="00B9405A" w:rsidRPr="00B9405A" w:rsidRDefault="00B9405A" w:rsidP="00B9405A">
            <w:pPr>
              <w:numPr>
                <w:ilvl w:val="0"/>
                <w:numId w:val="56"/>
              </w:numPr>
              <w:suppressAutoHyphens/>
              <w:contextualSpacing/>
              <w:jc w:val="both"/>
              <w:rPr>
                <w:rFonts w:ascii="Arial" w:hAnsi="Arial" w:cs="Arial"/>
                <w:b/>
                <w:bCs/>
                <w:noProof/>
                <w:sz w:val="14"/>
                <w:szCs w:val="16"/>
                <w:lang w:val="es-ES" w:eastAsia="es-ES"/>
              </w:rPr>
            </w:pPr>
            <w:r w:rsidRPr="00B9405A">
              <w:rPr>
                <w:rFonts w:ascii="Arial" w:hAnsi="Arial" w:cs="Arial"/>
                <w:b/>
                <w:bCs/>
                <w:noProof/>
                <w:sz w:val="14"/>
                <w:szCs w:val="16"/>
                <w:lang w:val="es-ES" w:eastAsia="es-ES"/>
              </w:rPr>
              <w:t>de tres a cuatro años de experiencia = 3 puntos</w:t>
            </w:r>
          </w:p>
          <w:p w:rsidR="00B9405A" w:rsidRPr="00B9405A" w:rsidRDefault="00B9405A" w:rsidP="00B9405A">
            <w:pPr>
              <w:suppressAutoHyphens/>
              <w:contextualSpacing/>
              <w:jc w:val="both"/>
              <w:rPr>
                <w:rFonts w:ascii="Arial" w:hAnsi="Arial" w:cs="Arial"/>
                <w:b/>
                <w:bCs/>
                <w:noProof/>
                <w:sz w:val="14"/>
                <w:szCs w:val="16"/>
                <w:lang w:val="es-ES" w:eastAsia="es-ES"/>
              </w:rPr>
            </w:pPr>
          </w:p>
          <w:p w:rsidR="00B9405A" w:rsidRPr="00B9405A" w:rsidRDefault="00B9405A" w:rsidP="00B9405A">
            <w:pPr>
              <w:numPr>
                <w:ilvl w:val="0"/>
                <w:numId w:val="56"/>
              </w:numPr>
              <w:suppressAutoHyphens/>
              <w:contextualSpacing/>
              <w:jc w:val="both"/>
              <w:rPr>
                <w:rFonts w:ascii="Arial" w:hAnsi="Arial" w:cs="Arial"/>
                <w:b/>
                <w:bCs/>
                <w:noProof/>
                <w:sz w:val="14"/>
                <w:szCs w:val="16"/>
                <w:lang w:val="es-ES" w:eastAsia="es-ES"/>
              </w:rPr>
            </w:pPr>
            <w:r w:rsidRPr="00B9405A">
              <w:rPr>
                <w:rFonts w:ascii="Arial" w:hAnsi="Arial" w:cs="Arial"/>
                <w:b/>
                <w:bCs/>
                <w:noProof/>
                <w:sz w:val="14"/>
                <w:szCs w:val="16"/>
                <w:lang w:val="es-ES" w:eastAsia="es-ES"/>
              </w:rPr>
              <w:t>de cinco años en delante de experiencia = 4 puntos</w:t>
            </w:r>
          </w:p>
          <w:p w:rsidR="00B9405A" w:rsidRPr="00B9405A" w:rsidRDefault="00B9405A" w:rsidP="00B9405A">
            <w:pPr>
              <w:suppressAutoHyphens/>
              <w:jc w:val="both"/>
              <w:rPr>
                <w:rFonts w:ascii="Arial" w:hAnsi="Arial" w:cs="Arial"/>
                <w:b/>
                <w:bCs/>
                <w:noProof/>
                <w:sz w:val="14"/>
                <w:szCs w:val="16"/>
                <w:lang w:val="es-ES" w:eastAsia="es-ES"/>
              </w:rPr>
            </w:pPr>
          </w:p>
          <w:p w:rsidR="00B9405A" w:rsidRPr="00B9405A" w:rsidRDefault="00B9405A" w:rsidP="00B9405A">
            <w:pPr>
              <w:ind w:left="502" w:hanging="425"/>
              <w:jc w:val="both"/>
              <w:rPr>
                <w:rFonts w:ascii="Arial" w:hAnsi="Arial" w:cs="Arial"/>
                <w:b/>
                <w:bCs/>
                <w:noProof/>
                <w:sz w:val="14"/>
                <w:szCs w:val="16"/>
              </w:rPr>
            </w:pPr>
          </w:p>
          <w:p w:rsidR="00B9405A" w:rsidRPr="00B9405A" w:rsidRDefault="00B9405A" w:rsidP="00B9405A">
            <w:pPr>
              <w:jc w:val="both"/>
              <w:rPr>
                <w:rFonts w:ascii="Arial" w:hAnsi="Arial" w:cs="Arial"/>
                <w:b/>
                <w:bCs/>
                <w:noProof/>
                <w:sz w:val="14"/>
                <w:szCs w:val="16"/>
              </w:rPr>
            </w:pPr>
            <w:r w:rsidRPr="00B9405A">
              <w:rPr>
                <w:rFonts w:ascii="Arial" w:hAnsi="Arial" w:cs="Arial"/>
                <w:noProof/>
                <w:sz w:val="14"/>
                <w:szCs w:val="16"/>
              </w:rPr>
              <w:t>Se aclara que los contratos y/o pedidos de un mismo año no acumulan experiencia, por lo que en caso de presentar 2 o más contratos o pedidos de un mismo año, sólo se contabilizará para este subrubro, un sólo año del que haya acreditado. De igual forma si presenta contratos plurianuales en los que se repitan el año de otro de los contratos y/o pedidos presentados.</w:t>
            </w:r>
            <w:r w:rsidRPr="00B9405A">
              <w:rPr>
                <w:rFonts w:ascii="Arial" w:hAnsi="Arial" w:cs="Arial"/>
                <w:b/>
                <w:bCs/>
                <w:noProof/>
                <w:sz w:val="14"/>
                <w:szCs w:val="16"/>
              </w:rPr>
              <w:t xml:space="preserve"> </w:t>
            </w:r>
          </w:p>
        </w:tc>
        <w:tc>
          <w:tcPr>
            <w:tcW w:w="1061" w:type="pct"/>
          </w:tcPr>
          <w:p w:rsidR="00B9405A" w:rsidRPr="00B9405A" w:rsidRDefault="00B9405A" w:rsidP="00B9405A">
            <w:pPr>
              <w:suppressAutoHyphens/>
              <w:jc w:val="both"/>
              <w:rPr>
                <w:rFonts w:ascii="Arial" w:hAnsi="Arial" w:cs="Arial"/>
                <w:b/>
                <w:bCs/>
                <w:noProof/>
                <w:sz w:val="14"/>
                <w:szCs w:val="16"/>
                <w:lang w:val="es-ES" w:eastAsia="ar-SA"/>
              </w:rPr>
            </w:pPr>
            <w:r w:rsidRPr="00B9405A">
              <w:rPr>
                <w:rFonts w:ascii="Arial" w:hAnsi="Arial" w:cs="Arial"/>
                <w:b/>
                <w:bCs/>
                <w:noProof/>
                <w:sz w:val="14"/>
                <w:szCs w:val="16"/>
                <w:lang w:val="es-ES" w:eastAsia="ar-SA"/>
              </w:rPr>
              <w:t>Hasta 4 puntos</w:t>
            </w:r>
          </w:p>
        </w:tc>
      </w:tr>
      <w:tr w:rsidR="00B9405A" w:rsidRPr="00B9405A" w:rsidTr="009D7F72">
        <w:trPr>
          <w:trHeight w:val="20"/>
        </w:trPr>
        <w:tc>
          <w:tcPr>
            <w:tcW w:w="709" w:type="pct"/>
            <w:vMerge/>
          </w:tcPr>
          <w:p w:rsidR="00B9405A" w:rsidRPr="00B9405A" w:rsidRDefault="00B9405A" w:rsidP="00B9405A">
            <w:pPr>
              <w:rPr>
                <w:rFonts w:ascii="Arial" w:hAnsi="Arial" w:cs="Arial"/>
                <w:b/>
                <w:bCs/>
                <w:noProof/>
                <w:sz w:val="14"/>
                <w:szCs w:val="16"/>
              </w:rPr>
            </w:pPr>
          </w:p>
        </w:tc>
        <w:tc>
          <w:tcPr>
            <w:tcW w:w="1837" w:type="pct"/>
          </w:tcPr>
          <w:p w:rsidR="00B9405A" w:rsidRPr="00B9405A" w:rsidRDefault="00B9405A" w:rsidP="00B9405A">
            <w:pPr>
              <w:suppressAutoHyphens/>
              <w:jc w:val="both"/>
              <w:rPr>
                <w:rFonts w:ascii="Arial" w:hAnsi="Arial" w:cs="Arial"/>
                <w:noProof/>
                <w:sz w:val="14"/>
                <w:szCs w:val="16"/>
                <w:lang w:val="es-ES" w:eastAsia="ar-SA"/>
              </w:rPr>
            </w:pPr>
            <w:r w:rsidRPr="00B9405A">
              <w:rPr>
                <w:rFonts w:ascii="Arial" w:hAnsi="Arial" w:cs="Arial"/>
                <w:b/>
                <w:noProof/>
                <w:sz w:val="14"/>
                <w:szCs w:val="16"/>
                <w:lang w:val="es-ES" w:eastAsia="ar-SA"/>
              </w:rPr>
              <w:t xml:space="preserve">2.2 Especialidad </w:t>
            </w:r>
          </w:p>
          <w:p w:rsidR="00B9405A" w:rsidRPr="00B9405A" w:rsidRDefault="00B9405A" w:rsidP="00B9405A">
            <w:pPr>
              <w:suppressAutoHyphens/>
              <w:jc w:val="both"/>
              <w:rPr>
                <w:rFonts w:ascii="Arial" w:hAnsi="Arial" w:cs="Arial"/>
                <w:noProof/>
                <w:sz w:val="14"/>
                <w:szCs w:val="16"/>
                <w:lang w:val="es-ES" w:eastAsia="ar-SA"/>
              </w:rPr>
            </w:pPr>
            <w:r w:rsidRPr="00B9405A">
              <w:rPr>
                <w:rFonts w:ascii="Arial" w:hAnsi="Arial" w:cs="Arial"/>
                <w:noProof/>
                <w:sz w:val="14"/>
                <w:szCs w:val="16"/>
                <w:lang w:val="es-ES" w:eastAsia="ar-SA"/>
              </w:rPr>
              <w:t>Se refiere al otorgamiento de puntos en función de la verificación de que los bienes de los contratos y/o pedidos presentados en el rubro anterior (2.2 Experiencia), sean de la misma naturaleza, características específicas y/o a los volúmenes y condiciones similares a los requeridos por la convocante en el presente procedimiento de contratación.</w:t>
            </w:r>
          </w:p>
          <w:p w:rsidR="00B9405A" w:rsidRPr="00B9405A" w:rsidRDefault="00B9405A" w:rsidP="00B9405A">
            <w:pPr>
              <w:suppressAutoHyphens/>
              <w:jc w:val="both"/>
              <w:rPr>
                <w:rFonts w:ascii="Arial" w:hAnsi="Arial" w:cs="Arial"/>
                <w:noProof/>
                <w:sz w:val="14"/>
                <w:szCs w:val="16"/>
                <w:lang w:val="es-ES" w:eastAsia="ar-SA"/>
              </w:rPr>
            </w:pPr>
          </w:p>
          <w:p w:rsidR="00B9405A" w:rsidRPr="00B9405A" w:rsidRDefault="00B9405A" w:rsidP="00B9405A">
            <w:pPr>
              <w:suppressAutoHyphens/>
              <w:jc w:val="both"/>
              <w:rPr>
                <w:rFonts w:ascii="Arial" w:hAnsi="Arial" w:cs="Arial"/>
                <w:noProof/>
                <w:sz w:val="14"/>
                <w:szCs w:val="16"/>
                <w:lang w:val="es-ES" w:eastAsia="ar-SA"/>
              </w:rPr>
            </w:pPr>
            <w:r w:rsidRPr="00B9405A">
              <w:rPr>
                <w:rFonts w:ascii="Arial" w:hAnsi="Arial" w:cs="Arial"/>
                <w:noProof/>
                <w:sz w:val="14"/>
                <w:szCs w:val="16"/>
                <w:lang w:val="es-ES" w:eastAsia="ar-SA"/>
              </w:rPr>
              <w:t>Para acreditar la especialidad, la convocante cuantificará con el número de contratos o pedidos presentados, en los que se verifique que el licitante ha suministrado a cualquier dependencia y/o institución y/o particular, bienes de la misma naturaleza, características específicas y/o a los volúmenes y condiciones similares a los requeridos por la convocante en el presente procedimiento de contratación.</w:t>
            </w:r>
          </w:p>
        </w:tc>
        <w:tc>
          <w:tcPr>
            <w:tcW w:w="1393" w:type="pct"/>
          </w:tcPr>
          <w:p w:rsidR="00B9405A" w:rsidRPr="00B9405A" w:rsidRDefault="00B9405A" w:rsidP="00B9405A">
            <w:pPr>
              <w:suppressAutoHyphens/>
              <w:jc w:val="both"/>
              <w:rPr>
                <w:rFonts w:ascii="Arial" w:hAnsi="Arial" w:cs="Arial"/>
                <w:noProof/>
                <w:sz w:val="14"/>
                <w:szCs w:val="16"/>
                <w:lang w:val="es-ES" w:eastAsia="ar-SA"/>
              </w:rPr>
            </w:pPr>
            <w:r w:rsidRPr="00B9405A">
              <w:rPr>
                <w:rFonts w:ascii="Arial" w:hAnsi="Arial" w:cs="Arial"/>
                <w:noProof/>
                <w:sz w:val="14"/>
                <w:szCs w:val="16"/>
                <w:lang w:val="es-ES" w:eastAsia="ar-SA"/>
              </w:rPr>
              <w:t>El número mínimo requerido de contratos o pedidos es de un (1) y el número máximo es de tres (3), en el periodo comprendido del 2010 al 2015, en donde:</w:t>
            </w:r>
          </w:p>
          <w:p w:rsidR="00B9405A" w:rsidRPr="00B9405A" w:rsidRDefault="00B9405A" w:rsidP="00B9405A">
            <w:pPr>
              <w:suppressAutoHyphens/>
              <w:jc w:val="both"/>
              <w:rPr>
                <w:rFonts w:ascii="Arial" w:hAnsi="Arial" w:cs="Arial"/>
                <w:noProof/>
                <w:sz w:val="14"/>
                <w:szCs w:val="16"/>
                <w:lang w:val="es-ES" w:eastAsia="ar-SA"/>
              </w:rPr>
            </w:pPr>
          </w:p>
          <w:p w:rsidR="00B9405A" w:rsidRPr="00B9405A" w:rsidRDefault="00B9405A" w:rsidP="00B9405A">
            <w:pPr>
              <w:numPr>
                <w:ilvl w:val="0"/>
                <w:numId w:val="52"/>
              </w:numPr>
              <w:suppressAutoHyphens/>
              <w:contextualSpacing/>
              <w:jc w:val="both"/>
              <w:rPr>
                <w:rFonts w:ascii="Arial" w:hAnsi="Arial" w:cs="Arial"/>
                <w:b/>
                <w:noProof/>
                <w:sz w:val="14"/>
                <w:szCs w:val="16"/>
              </w:rPr>
            </w:pPr>
            <w:r w:rsidRPr="00B9405A">
              <w:rPr>
                <w:rFonts w:ascii="Arial" w:hAnsi="Arial" w:cs="Arial"/>
                <w:b/>
                <w:noProof/>
                <w:sz w:val="14"/>
                <w:szCs w:val="16"/>
              </w:rPr>
              <w:t xml:space="preserve">   0 contratos y /o pedidos presentados, o los presentados no acreditan la especialidad y/o no corresponden a lo solicitado por la  convocante = 0 puntos</w:t>
            </w:r>
          </w:p>
          <w:p w:rsidR="00B9405A" w:rsidRPr="00B9405A" w:rsidRDefault="00B9405A" w:rsidP="00B9405A">
            <w:pPr>
              <w:ind w:left="360"/>
              <w:contextualSpacing/>
              <w:jc w:val="both"/>
              <w:rPr>
                <w:rFonts w:ascii="Arial" w:hAnsi="Arial" w:cs="Arial"/>
                <w:b/>
                <w:noProof/>
                <w:sz w:val="14"/>
                <w:szCs w:val="16"/>
              </w:rPr>
            </w:pPr>
          </w:p>
          <w:p w:rsidR="00B9405A" w:rsidRPr="00B9405A" w:rsidRDefault="00B9405A" w:rsidP="00B9405A">
            <w:pPr>
              <w:numPr>
                <w:ilvl w:val="0"/>
                <w:numId w:val="52"/>
              </w:numPr>
              <w:suppressAutoHyphens/>
              <w:contextualSpacing/>
              <w:jc w:val="both"/>
              <w:rPr>
                <w:rFonts w:ascii="Arial" w:hAnsi="Arial" w:cs="Arial"/>
                <w:b/>
                <w:noProof/>
                <w:sz w:val="14"/>
                <w:szCs w:val="16"/>
              </w:rPr>
            </w:pPr>
            <w:r w:rsidRPr="00B9405A">
              <w:rPr>
                <w:rFonts w:ascii="Arial" w:hAnsi="Arial" w:cs="Arial"/>
                <w:b/>
                <w:noProof/>
                <w:sz w:val="14"/>
                <w:szCs w:val="16"/>
              </w:rPr>
              <w:t xml:space="preserve">  un contrato y /o pedido formalizado = 1.5 punto</w:t>
            </w:r>
          </w:p>
          <w:p w:rsidR="00B9405A" w:rsidRPr="00B9405A" w:rsidRDefault="00B9405A" w:rsidP="00B9405A">
            <w:pPr>
              <w:ind w:left="360"/>
              <w:contextualSpacing/>
              <w:jc w:val="both"/>
              <w:rPr>
                <w:rFonts w:ascii="Arial" w:hAnsi="Arial" w:cs="Arial"/>
                <w:b/>
                <w:noProof/>
                <w:sz w:val="14"/>
                <w:szCs w:val="16"/>
              </w:rPr>
            </w:pPr>
          </w:p>
          <w:p w:rsidR="00B9405A" w:rsidRPr="00B9405A" w:rsidRDefault="00B9405A" w:rsidP="00B9405A">
            <w:pPr>
              <w:numPr>
                <w:ilvl w:val="0"/>
                <w:numId w:val="52"/>
              </w:numPr>
              <w:suppressAutoHyphens/>
              <w:contextualSpacing/>
              <w:jc w:val="both"/>
              <w:rPr>
                <w:rFonts w:ascii="Arial" w:hAnsi="Arial" w:cs="Arial"/>
                <w:b/>
                <w:noProof/>
                <w:sz w:val="14"/>
                <w:szCs w:val="16"/>
              </w:rPr>
            </w:pPr>
            <w:r w:rsidRPr="00B9405A">
              <w:rPr>
                <w:rFonts w:ascii="Arial" w:hAnsi="Arial" w:cs="Arial"/>
                <w:b/>
                <w:noProof/>
                <w:sz w:val="14"/>
                <w:szCs w:val="16"/>
              </w:rPr>
              <w:t xml:space="preserve">  dos contratos y /o pedidos formalizados = 2.5 puntos</w:t>
            </w:r>
          </w:p>
          <w:p w:rsidR="00B9405A" w:rsidRPr="00B9405A" w:rsidRDefault="00B9405A" w:rsidP="00B9405A">
            <w:pPr>
              <w:ind w:left="360"/>
              <w:contextualSpacing/>
              <w:jc w:val="both"/>
              <w:rPr>
                <w:rFonts w:ascii="Arial" w:hAnsi="Arial" w:cs="Arial"/>
                <w:b/>
                <w:noProof/>
                <w:sz w:val="14"/>
                <w:szCs w:val="16"/>
              </w:rPr>
            </w:pPr>
          </w:p>
          <w:p w:rsidR="00B9405A" w:rsidRPr="00B9405A" w:rsidRDefault="00B9405A" w:rsidP="00B9405A">
            <w:pPr>
              <w:numPr>
                <w:ilvl w:val="0"/>
                <w:numId w:val="52"/>
              </w:numPr>
              <w:jc w:val="both"/>
              <w:rPr>
                <w:rFonts w:ascii="Arial" w:hAnsi="Arial" w:cs="Arial"/>
                <w:b/>
                <w:bCs/>
                <w:noProof/>
                <w:sz w:val="14"/>
                <w:szCs w:val="16"/>
              </w:rPr>
            </w:pPr>
            <w:r w:rsidRPr="00B9405A">
              <w:rPr>
                <w:rFonts w:ascii="Arial" w:hAnsi="Arial" w:cs="Arial"/>
                <w:b/>
                <w:noProof/>
                <w:sz w:val="14"/>
                <w:szCs w:val="16"/>
              </w:rPr>
              <w:t xml:space="preserve">  tres contratos y /o pedidos formalizados = 3 puntos</w:t>
            </w:r>
          </w:p>
        </w:tc>
        <w:tc>
          <w:tcPr>
            <w:tcW w:w="1061" w:type="pct"/>
          </w:tcPr>
          <w:p w:rsidR="00B9405A" w:rsidRPr="00B9405A" w:rsidRDefault="00B9405A" w:rsidP="00B9405A">
            <w:pPr>
              <w:suppressAutoHyphens/>
              <w:jc w:val="both"/>
              <w:rPr>
                <w:rFonts w:ascii="Arial" w:hAnsi="Arial" w:cs="Arial"/>
                <w:b/>
                <w:bCs/>
                <w:noProof/>
                <w:sz w:val="14"/>
                <w:szCs w:val="16"/>
                <w:lang w:val="es-ES" w:eastAsia="ar-SA"/>
              </w:rPr>
            </w:pPr>
            <w:r w:rsidRPr="00B9405A">
              <w:rPr>
                <w:rFonts w:ascii="Arial" w:hAnsi="Arial" w:cs="Arial"/>
                <w:b/>
                <w:bCs/>
                <w:noProof/>
                <w:sz w:val="14"/>
                <w:szCs w:val="16"/>
                <w:lang w:val="es-ES" w:eastAsia="ar-SA"/>
              </w:rPr>
              <w:t>Hasta 3 puntos</w:t>
            </w:r>
          </w:p>
        </w:tc>
      </w:tr>
      <w:tr w:rsidR="00B9405A" w:rsidRPr="00B9405A" w:rsidTr="009D7F72">
        <w:trPr>
          <w:trHeight w:val="20"/>
        </w:trPr>
        <w:tc>
          <w:tcPr>
            <w:tcW w:w="709" w:type="pct"/>
          </w:tcPr>
          <w:p w:rsidR="00B9405A" w:rsidRPr="00B9405A" w:rsidRDefault="00B9405A" w:rsidP="00B9405A">
            <w:pPr>
              <w:rPr>
                <w:rFonts w:ascii="Arial" w:hAnsi="Arial" w:cs="Arial"/>
                <w:b/>
                <w:bCs/>
                <w:noProof/>
                <w:sz w:val="14"/>
                <w:szCs w:val="16"/>
              </w:rPr>
            </w:pPr>
            <w:r w:rsidRPr="00B9405A">
              <w:rPr>
                <w:rFonts w:ascii="Arial" w:hAnsi="Arial" w:cs="Arial"/>
                <w:b/>
                <w:bCs/>
                <w:noProof/>
                <w:sz w:val="14"/>
                <w:szCs w:val="16"/>
              </w:rPr>
              <w:t>3.- Cumplimiento de contratos y/o pedidos (Hasta 10 puntos)</w:t>
            </w:r>
          </w:p>
        </w:tc>
        <w:tc>
          <w:tcPr>
            <w:tcW w:w="1837" w:type="pct"/>
          </w:tcPr>
          <w:p w:rsidR="00B9405A" w:rsidRPr="00B9405A" w:rsidRDefault="00B9405A" w:rsidP="00B9405A">
            <w:pPr>
              <w:autoSpaceDE w:val="0"/>
              <w:autoSpaceDN w:val="0"/>
              <w:adjustRightInd w:val="0"/>
              <w:jc w:val="both"/>
              <w:rPr>
                <w:rFonts w:ascii="Arial" w:hAnsi="Arial" w:cs="Arial"/>
                <w:b/>
                <w:bCs/>
                <w:noProof/>
                <w:sz w:val="14"/>
                <w:szCs w:val="16"/>
              </w:rPr>
            </w:pPr>
            <w:r w:rsidRPr="00B9405A">
              <w:rPr>
                <w:rFonts w:ascii="Arial" w:hAnsi="Arial" w:cs="Arial"/>
                <w:b/>
                <w:bCs/>
                <w:noProof/>
                <w:sz w:val="14"/>
                <w:szCs w:val="16"/>
              </w:rPr>
              <w:t>3.1 Cumplimiento de Contratos y/o Pedidos</w:t>
            </w:r>
          </w:p>
          <w:p w:rsidR="00B9405A" w:rsidRPr="00B9405A" w:rsidRDefault="00B9405A" w:rsidP="00B9405A">
            <w:pPr>
              <w:suppressAutoHyphens/>
              <w:jc w:val="both"/>
              <w:rPr>
                <w:rFonts w:ascii="Arial" w:hAnsi="Arial" w:cs="Arial"/>
                <w:noProof/>
                <w:sz w:val="14"/>
                <w:szCs w:val="16"/>
                <w:lang w:val="es-ES" w:eastAsia="ar-SA"/>
              </w:rPr>
            </w:pPr>
            <w:r w:rsidRPr="00B9405A">
              <w:rPr>
                <w:rFonts w:ascii="Arial" w:hAnsi="Arial" w:cs="Arial"/>
                <w:noProof/>
                <w:sz w:val="14"/>
                <w:szCs w:val="16"/>
                <w:lang w:val="es-ES" w:eastAsia="ar-SA"/>
              </w:rPr>
              <w:t>Se refiere al otorgamiento de puntos en función de la verificación del acreditamiento del cumplimiento de los contratos y/o pedidos que el licitante haya presentado en los subrubros de “Experiencia y Especialidad del Licitante”.</w:t>
            </w:r>
          </w:p>
          <w:p w:rsidR="00B9405A" w:rsidRPr="00B9405A" w:rsidRDefault="00B9405A" w:rsidP="00B9405A">
            <w:pPr>
              <w:autoSpaceDE w:val="0"/>
              <w:autoSpaceDN w:val="0"/>
              <w:adjustRightInd w:val="0"/>
              <w:jc w:val="both"/>
              <w:rPr>
                <w:rFonts w:ascii="Arial" w:hAnsi="Arial" w:cs="Arial"/>
                <w:noProof/>
                <w:sz w:val="14"/>
                <w:szCs w:val="16"/>
              </w:rPr>
            </w:pPr>
          </w:p>
          <w:p w:rsidR="00B9405A" w:rsidRPr="00B9405A" w:rsidRDefault="00B9405A" w:rsidP="00B9405A">
            <w:pPr>
              <w:autoSpaceDE w:val="0"/>
              <w:autoSpaceDN w:val="0"/>
              <w:adjustRightInd w:val="0"/>
              <w:jc w:val="both"/>
              <w:rPr>
                <w:rFonts w:ascii="Arial" w:hAnsi="Arial" w:cs="Arial"/>
                <w:noProof/>
                <w:sz w:val="14"/>
                <w:szCs w:val="16"/>
              </w:rPr>
            </w:pPr>
            <w:r w:rsidRPr="00B9405A">
              <w:rPr>
                <w:rFonts w:ascii="Arial" w:hAnsi="Arial" w:cs="Arial"/>
                <w:noProof/>
                <w:sz w:val="14"/>
                <w:szCs w:val="16"/>
              </w:rPr>
              <w:lastRenderedPageBreak/>
              <w:t xml:space="preserve">Para acreditar el cumplimiento de los contratos, la convocante cuantificará la cantidad de contratos y/o pedidos cumplidos presentados en los rubros de </w:t>
            </w:r>
            <w:r w:rsidRPr="00B9405A">
              <w:rPr>
                <w:rFonts w:ascii="Arial" w:hAnsi="Arial" w:cs="Arial"/>
                <w:b/>
                <w:noProof/>
                <w:sz w:val="14"/>
                <w:szCs w:val="16"/>
              </w:rPr>
              <w:t>“Experiencia y/o Especialidad del Licitante”</w:t>
            </w:r>
            <w:r w:rsidRPr="00B9405A">
              <w:rPr>
                <w:rFonts w:ascii="Arial" w:hAnsi="Arial" w:cs="Arial"/>
                <w:noProof/>
                <w:sz w:val="14"/>
                <w:szCs w:val="16"/>
              </w:rPr>
              <w:t>,  mediante los documentos siguientes:</w:t>
            </w:r>
          </w:p>
          <w:p w:rsidR="00B9405A" w:rsidRPr="00B9405A" w:rsidRDefault="00B9405A" w:rsidP="00B9405A">
            <w:pPr>
              <w:autoSpaceDE w:val="0"/>
              <w:autoSpaceDN w:val="0"/>
              <w:adjustRightInd w:val="0"/>
              <w:jc w:val="both"/>
              <w:rPr>
                <w:rFonts w:ascii="Arial" w:hAnsi="Arial" w:cs="Arial"/>
                <w:noProof/>
                <w:sz w:val="14"/>
                <w:szCs w:val="16"/>
              </w:rPr>
            </w:pPr>
          </w:p>
          <w:p w:rsidR="00B9405A" w:rsidRPr="00B9405A" w:rsidRDefault="00B9405A" w:rsidP="00B9405A">
            <w:pPr>
              <w:autoSpaceDE w:val="0"/>
              <w:autoSpaceDN w:val="0"/>
              <w:rPr>
                <w:rFonts w:ascii="Arial" w:hAnsi="Arial" w:cs="Arial"/>
                <w:b/>
                <w:noProof/>
                <w:sz w:val="14"/>
                <w:szCs w:val="16"/>
              </w:rPr>
            </w:pPr>
            <w:r w:rsidRPr="00B9405A">
              <w:rPr>
                <w:rFonts w:ascii="Arial" w:hAnsi="Arial" w:cs="Arial"/>
                <w:b/>
                <w:noProof/>
                <w:sz w:val="14"/>
                <w:szCs w:val="16"/>
              </w:rPr>
              <w:t>Con Dependencias y/o Entidad y/o Instituciones Públicas:</w:t>
            </w:r>
          </w:p>
          <w:p w:rsidR="00B9405A" w:rsidRPr="00B9405A" w:rsidRDefault="00B9405A" w:rsidP="00B9405A">
            <w:pPr>
              <w:autoSpaceDE w:val="0"/>
              <w:autoSpaceDN w:val="0"/>
              <w:adjustRightInd w:val="0"/>
              <w:jc w:val="both"/>
              <w:rPr>
                <w:rFonts w:ascii="Arial" w:hAnsi="Arial" w:cs="Arial"/>
                <w:b/>
                <w:noProof/>
                <w:sz w:val="14"/>
                <w:szCs w:val="16"/>
              </w:rPr>
            </w:pPr>
            <w:r w:rsidRPr="00B9405A">
              <w:rPr>
                <w:rFonts w:ascii="Arial" w:hAnsi="Arial" w:cs="Arial"/>
                <w:b/>
                <w:noProof/>
                <w:sz w:val="14"/>
                <w:szCs w:val="16"/>
              </w:rPr>
              <w:t xml:space="preserve"> </w:t>
            </w:r>
          </w:p>
          <w:p w:rsidR="00B9405A" w:rsidRPr="00B9405A" w:rsidRDefault="00B9405A" w:rsidP="00B9405A">
            <w:pPr>
              <w:autoSpaceDE w:val="0"/>
              <w:autoSpaceDN w:val="0"/>
              <w:adjustRightInd w:val="0"/>
              <w:jc w:val="both"/>
              <w:rPr>
                <w:rFonts w:ascii="Arial" w:hAnsi="Arial" w:cs="Arial"/>
                <w:bCs/>
                <w:noProof/>
                <w:sz w:val="14"/>
                <w:szCs w:val="16"/>
              </w:rPr>
            </w:pPr>
            <w:r w:rsidRPr="00B9405A">
              <w:rPr>
                <w:rFonts w:ascii="Arial" w:hAnsi="Arial" w:cs="Arial"/>
                <w:b/>
                <w:bCs/>
                <w:noProof/>
                <w:sz w:val="14"/>
                <w:szCs w:val="16"/>
              </w:rPr>
              <w:t>a) Fianzas Canceladas.-</w:t>
            </w:r>
            <w:r w:rsidRPr="00B9405A">
              <w:rPr>
                <w:rFonts w:ascii="Arial" w:hAnsi="Arial" w:cs="Arial"/>
                <w:bCs/>
                <w:noProof/>
                <w:sz w:val="14"/>
                <w:szCs w:val="16"/>
              </w:rPr>
              <w:t xml:space="preserve"> Se deberá acreditar mediante escrito emitido por la afianzadora, en el que se indique que las fianzas que amparan los contratos presentados en el rubro “Experiencia y Especialidad del Licitante”, se encuentran canceladas, pudiendo presentar en un sólo escrito varias fianzas. Dicho documento deberá contener encabezado de la Institución Afianzadora, así como </w:t>
            </w:r>
            <w:r w:rsidRPr="00B9405A">
              <w:rPr>
                <w:rFonts w:ascii="Arial" w:hAnsi="Arial" w:cs="Arial"/>
                <w:noProof/>
                <w:sz w:val="14"/>
                <w:szCs w:val="16"/>
              </w:rPr>
              <w:t xml:space="preserve">firmas del personal de la Institución </w:t>
            </w:r>
            <w:r w:rsidRPr="00B9405A">
              <w:rPr>
                <w:rFonts w:ascii="Arial" w:hAnsi="Arial" w:cs="Arial"/>
                <w:bCs/>
                <w:noProof/>
                <w:sz w:val="14"/>
                <w:szCs w:val="16"/>
              </w:rPr>
              <w:t>Afianzadora</w:t>
            </w:r>
            <w:r w:rsidRPr="00B9405A">
              <w:rPr>
                <w:rFonts w:ascii="Arial" w:hAnsi="Arial" w:cs="Arial"/>
                <w:noProof/>
                <w:sz w:val="14"/>
                <w:szCs w:val="16"/>
              </w:rPr>
              <w:t xml:space="preserve"> que lo emite o, en su caso, sello legible de la institución que lo emite</w:t>
            </w:r>
            <w:r w:rsidRPr="00B9405A">
              <w:rPr>
                <w:rFonts w:ascii="Arial" w:hAnsi="Arial" w:cs="Arial"/>
                <w:bCs/>
                <w:noProof/>
                <w:sz w:val="14"/>
                <w:szCs w:val="16"/>
              </w:rPr>
              <w:t>.</w:t>
            </w:r>
          </w:p>
          <w:p w:rsidR="00B9405A" w:rsidRPr="00B9405A" w:rsidRDefault="00B9405A" w:rsidP="00B9405A">
            <w:pPr>
              <w:autoSpaceDE w:val="0"/>
              <w:autoSpaceDN w:val="0"/>
              <w:adjustRightInd w:val="0"/>
              <w:jc w:val="both"/>
              <w:rPr>
                <w:rFonts w:ascii="Arial" w:hAnsi="Arial" w:cs="Arial"/>
                <w:b/>
                <w:bCs/>
                <w:noProof/>
                <w:sz w:val="14"/>
                <w:szCs w:val="16"/>
              </w:rPr>
            </w:pPr>
          </w:p>
          <w:p w:rsidR="00B9405A" w:rsidRPr="00B9405A" w:rsidRDefault="00B9405A" w:rsidP="00B9405A">
            <w:pPr>
              <w:autoSpaceDE w:val="0"/>
              <w:autoSpaceDN w:val="0"/>
              <w:adjustRightInd w:val="0"/>
              <w:jc w:val="both"/>
              <w:rPr>
                <w:rFonts w:ascii="Arial" w:hAnsi="Arial" w:cs="Arial"/>
                <w:b/>
                <w:bCs/>
                <w:noProof/>
                <w:sz w:val="14"/>
                <w:szCs w:val="16"/>
              </w:rPr>
            </w:pPr>
            <w:r w:rsidRPr="00B9405A">
              <w:rPr>
                <w:rFonts w:ascii="Arial" w:hAnsi="Arial" w:cs="Arial"/>
                <w:b/>
                <w:bCs/>
                <w:noProof/>
                <w:sz w:val="14"/>
                <w:szCs w:val="16"/>
              </w:rPr>
              <w:t>o</w:t>
            </w:r>
          </w:p>
          <w:p w:rsidR="00B9405A" w:rsidRPr="00B9405A" w:rsidRDefault="00B9405A" w:rsidP="00B9405A">
            <w:pPr>
              <w:autoSpaceDE w:val="0"/>
              <w:autoSpaceDN w:val="0"/>
              <w:adjustRightInd w:val="0"/>
              <w:jc w:val="both"/>
              <w:rPr>
                <w:rFonts w:ascii="Arial" w:hAnsi="Arial" w:cs="Arial"/>
                <w:b/>
                <w:bCs/>
                <w:noProof/>
                <w:sz w:val="14"/>
                <w:szCs w:val="16"/>
              </w:rPr>
            </w:pPr>
          </w:p>
          <w:p w:rsidR="00B9405A" w:rsidRPr="00B9405A" w:rsidRDefault="00B9405A" w:rsidP="00B9405A">
            <w:pPr>
              <w:autoSpaceDE w:val="0"/>
              <w:autoSpaceDN w:val="0"/>
              <w:adjustRightInd w:val="0"/>
              <w:jc w:val="both"/>
              <w:rPr>
                <w:rFonts w:ascii="Arial" w:hAnsi="Arial" w:cs="Arial"/>
                <w:bCs/>
                <w:noProof/>
                <w:sz w:val="14"/>
                <w:szCs w:val="16"/>
              </w:rPr>
            </w:pPr>
            <w:r w:rsidRPr="00B9405A">
              <w:rPr>
                <w:rFonts w:ascii="Arial" w:hAnsi="Arial" w:cs="Arial"/>
                <w:b/>
                <w:noProof/>
                <w:sz w:val="14"/>
                <w:szCs w:val="16"/>
              </w:rPr>
              <w:t>b) Liberación de Fianzas.-</w:t>
            </w:r>
            <w:r w:rsidRPr="00B9405A">
              <w:rPr>
                <w:rFonts w:ascii="Arial" w:hAnsi="Arial" w:cs="Arial"/>
                <w:noProof/>
                <w:sz w:val="14"/>
                <w:szCs w:val="16"/>
              </w:rPr>
              <w:t xml:space="preserve"> </w:t>
            </w:r>
            <w:r w:rsidRPr="00B9405A">
              <w:rPr>
                <w:rFonts w:ascii="Arial" w:hAnsi="Arial" w:cs="Arial"/>
                <w:bCs/>
                <w:noProof/>
                <w:sz w:val="14"/>
                <w:szCs w:val="16"/>
              </w:rPr>
              <w:t xml:space="preserve">Se deberá acreditar mediante escrito emitido por la Contratante, en el que </w:t>
            </w:r>
            <w:r w:rsidRPr="00B9405A">
              <w:rPr>
                <w:rFonts w:ascii="Arial" w:hAnsi="Arial" w:cs="Arial"/>
                <w:noProof/>
                <w:sz w:val="14"/>
                <w:szCs w:val="16"/>
              </w:rPr>
              <w:t>conste la liberación de la garantía de cumplimiento correspondiente o, la manifestación expresa de la contratante sobre el cumplimiento  total de los contratos presentados en el rubro “</w:t>
            </w:r>
            <w:r w:rsidRPr="00B9405A">
              <w:rPr>
                <w:rFonts w:ascii="Arial" w:hAnsi="Arial" w:cs="Arial"/>
                <w:bCs/>
                <w:noProof/>
                <w:sz w:val="14"/>
                <w:szCs w:val="16"/>
              </w:rPr>
              <w:t>Experiencia y Especialidad del Licitante”</w:t>
            </w:r>
            <w:r w:rsidRPr="00B9405A">
              <w:rPr>
                <w:rFonts w:ascii="Arial" w:hAnsi="Arial" w:cs="Arial"/>
                <w:noProof/>
                <w:sz w:val="14"/>
                <w:szCs w:val="16"/>
              </w:rPr>
              <w:t>, dicho documento deberá contener firmas del personal de la Dependencia y/o Entidad y/o Institución Pública que lo emite o, en su caso, sello legible de la Dependencia y/o Entidad y/o Institución Pública que lo emite</w:t>
            </w:r>
            <w:r w:rsidRPr="00B9405A">
              <w:rPr>
                <w:rFonts w:ascii="Arial" w:hAnsi="Arial" w:cs="Arial"/>
                <w:bCs/>
                <w:noProof/>
                <w:sz w:val="14"/>
                <w:szCs w:val="16"/>
              </w:rPr>
              <w:t>.</w:t>
            </w:r>
          </w:p>
          <w:p w:rsidR="00B9405A" w:rsidRPr="00B9405A" w:rsidRDefault="00B9405A" w:rsidP="00B9405A">
            <w:pPr>
              <w:autoSpaceDE w:val="0"/>
              <w:autoSpaceDN w:val="0"/>
              <w:adjustRightInd w:val="0"/>
              <w:jc w:val="both"/>
              <w:rPr>
                <w:rFonts w:ascii="Arial" w:hAnsi="Arial" w:cs="Arial"/>
                <w:b/>
                <w:bCs/>
                <w:noProof/>
                <w:sz w:val="14"/>
                <w:szCs w:val="16"/>
              </w:rPr>
            </w:pPr>
          </w:p>
          <w:p w:rsidR="00B9405A" w:rsidRPr="00B9405A" w:rsidRDefault="00B9405A" w:rsidP="00B9405A">
            <w:pPr>
              <w:autoSpaceDE w:val="0"/>
              <w:autoSpaceDN w:val="0"/>
              <w:adjustRightInd w:val="0"/>
              <w:jc w:val="both"/>
              <w:rPr>
                <w:rFonts w:ascii="Arial" w:hAnsi="Arial" w:cs="Arial"/>
                <w:b/>
                <w:bCs/>
                <w:noProof/>
                <w:sz w:val="14"/>
                <w:szCs w:val="16"/>
              </w:rPr>
            </w:pPr>
            <w:r w:rsidRPr="00B9405A">
              <w:rPr>
                <w:rFonts w:ascii="Arial" w:hAnsi="Arial" w:cs="Arial"/>
                <w:b/>
                <w:bCs/>
                <w:noProof/>
                <w:sz w:val="14"/>
                <w:szCs w:val="16"/>
              </w:rPr>
              <w:t>o</w:t>
            </w:r>
          </w:p>
          <w:p w:rsidR="00B9405A" w:rsidRPr="00B9405A" w:rsidRDefault="00B9405A" w:rsidP="00B9405A">
            <w:pPr>
              <w:autoSpaceDE w:val="0"/>
              <w:autoSpaceDN w:val="0"/>
              <w:adjustRightInd w:val="0"/>
              <w:jc w:val="both"/>
              <w:rPr>
                <w:rFonts w:ascii="Arial" w:hAnsi="Arial" w:cs="Arial"/>
                <w:b/>
                <w:bCs/>
                <w:noProof/>
                <w:sz w:val="14"/>
                <w:szCs w:val="16"/>
              </w:rPr>
            </w:pPr>
          </w:p>
          <w:p w:rsidR="00B9405A" w:rsidRPr="00B9405A" w:rsidRDefault="00B9405A" w:rsidP="00B9405A">
            <w:pPr>
              <w:autoSpaceDE w:val="0"/>
              <w:autoSpaceDN w:val="0"/>
              <w:adjustRightInd w:val="0"/>
              <w:jc w:val="both"/>
              <w:rPr>
                <w:rFonts w:ascii="Arial" w:hAnsi="Arial" w:cs="Arial"/>
                <w:bCs/>
                <w:noProof/>
                <w:sz w:val="14"/>
                <w:szCs w:val="16"/>
              </w:rPr>
            </w:pPr>
            <w:r w:rsidRPr="00B9405A">
              <w:rPr>
                <w:rFonts w:ascii="Arial" w:hAnsi="Arial" w:cs="Arial"/>
                <w:b/>
                <w:bCs/>
                <w:noProof/>
                <w:sz w:val="14"/>
                <w:szCs w:val="16"/>
              </w:rPr>
              <w:t>c) Comprobantes de Entrega.-</w:t>
            </w:r>
            <w:r w:rsidRPr="00B9405A">
              <w:rPr>
                <w:rFonts w:ascii="Arial" w:hAnsi="Arial" w:cs="Arial"/>
                <w:bCs/>
                <w:noProof/>
                <w:sz w:val="14"/>
                <w:szCs w:val="16"/>
              </w:rPr>
              <w:t xml:space="preserve"> Se deberá acreditar mediante copia simple del Acta Circunstanciada de Entrega - Recepción del equipo a entera satisfacción (Instalación, Puesta en Operación y Capacitación, según sea el caso) de la </w:t>
            </w:r>
            <w:r w:rsidRPr="00B9405A">
              <w:rPr>
                <w:rFonts w:ascii="Arial" w:hAnsi="Arial" w:cs="Arial"/>
                <w:noProof/>
                <w:sz w:val="14"/>
                <w:szCs w:val="16"/>
              </w:rPr>
              <w:t>Dependencia y/o Entidad y/o Institución Pública</w:t>
            </w:r>
            <w:r w:rsidRPr="00B9405A">
              <w:rPr>
                <w:rFonts w:ascii="Arial" w:hAnsi="Arial" w:cs="Arial"/>
                <w:bCs/>
                <w:noProof/>
                <w:sz w:val="14"/>
                <w:szCs w:val="16"/>
              </w:rPr>
              <w:t xml:space="preserve">; mismas que deberán presentarse selladas por la </w:t>
            </w:r>
            <w:r w:rsidRPr="00B9405A">
              <w:rPr>
                <w:rFonts w:ascii="Arial" w:hAnsi="Arial" w:cs="Arial"/>
                <w:noProof/>
                <w:sz w:val="14"/>
                <w:szCs w:val="16"/>
              </w:rPr>
              <w:t>Dependencia y/o Entidad y/o Institución Pública</w:t>
            </w:r>
            <w:r w:rsidRPr="00B9405A">
              <w:rPr>
                <w:rFonts w:ascii="Arial" w:hAnsi="Arial" w:cs="Arial"/>
                <w:bCs/>
                <w:noProof/>
                <w:sz w:val="14"/>
                <w:szCs w:val="16"/>
              </w:rPr>
              <w:t xml:space="preserve"> y/o con firma del personal debidamente identificado de la </w:t>
            </w:r>
            <w:r w:rsidRPr="00B9405A">
              <w:rPr>
                <w:rFonts w:ascii="Arial" w:hAnsi="Arial" w:cs="Arial"/>
                <w:noProof/>
                <w:sz w:val="14"/>
                <w:szCs w:val="16"/>
              </w:rPr>
              <w:t>Dependencia y/o Entidad y/o Institución Pública</w:t>
            </w:r>
            <w:r w:rsidRPr="00B9405A">
              <w:rPr>
                <w:rFonts w:ascii="Arial" w:hAnsi="Arial" w:cs="Arial"/>
                <w:bCs/>
                <w:noProof/>
                <w:sz w:val="14"/>
                <w:szCs w:val="16"/>
              </w:rPr>
              <w:t xml:space="preserve"> que recibe. </w:t>
            </w:r>
          </w:p>
          <w:p w:rsidR="00B9405A" w:rsidRPr="00B9405A" w:rsidRDefault="00B9405A" w:rsidP="00B9405A">
            <w:pPr>
              <w:autoSpaceDE w:val="0"/>
              <w:autoSpaceDN w:val="0"/>
              <w:adjustRightInd w:val="0"/>
              <w:jc w:val="both"/>
              <w:rPr>
                <w:rFonts w:ascii="Arial" w:hAnsi="Arial" w:cs="Arial"/>
                <w:noProof/>
                <w:sz w:val="14"/>
                <w:szCs w:val="16"/>
              </w:rPr>
            </w:pPr>
            <w:r w:rsidRPr="00B9405A">
              <w:rPr>
                <w:rFonts w:ascii="Arial" w:hAnsi="Arial" w:cs="Arial"/>
                <w:noProof/>
                <w:sz w:val="14"/>
                <w:szCs w:val="16"/>
              </w:rPr>
              <w:t>O en el caso de ser:</w:t>
            </w:r>
          </w:p>
          <w:p w:rsidR="00B9405A" w:rsidRPr="00B9405A" w:rsidRDefault="00B9405A" w:rsidP="00B9405A">
            <w:pPr>
              <w:autoSpaceDE w:val="0"/>
              <w:autoSpaceDN w:val="0"/>
              <w:adjustRightInd w:val="0"/>
              <w:jc w:val="both"/>
              <w:rPr>
                <w:rFonts w:ascii="Arial" w:hAnsi="Arial" w:cs="Arial"/>
                <w:noProof/>
                <w:sz w:val="14"/>
                <w:szCs w:val="16"/>
              </w:rPr>
            </w:pPr>
          </w:p>
          <w:p w:rsidR="00B9405A" w:rsidRPr="00B9405A" w:rsidRDefault="00B9405A" w:rsidP="00B9405A">
            <w:pPr>
              <w:autoSpaceDE w:val="0"/>
              <w:autoSpaceDN w:val="0"/>
              <w:adjustRightInd w:val="0"/>
              <w:jc w:val="both"/>
              <w:rPr>
                <w:rFonts w:ascii="Arial" w:hAnsi="Arial" w:cs="Arial"/>
                <w:b/>
                <w:bCs/>
                <w:noProof/>
                <w:sz w:val="14"/>
                <w:szCs w:val="16"/>
              </w:rPr>
            </w:pPr>
            <w:r w:rsidRPr="00B9405A">
              <w:rPr>
                <w:rFonts w:ascii="Arial" w:hAnsi="Arial" w:cs="Arial"/>
                <w:b/>
                <w:bCs/>
                <w:noProof/>
                <w:sz w:val="14"/>
                <w:szCs w:val="16"/>
              </w:rPr>
              <w:t>Con Instituciones Privadas:</w:t>
            </w:r>
          </w:p>
          <w:p w:rsidR="00B9405A" w:rsidRPr="00B9405A" w:rsidRDefault="00B9405A" w:rsidP="00B9405A">
            <w:pPr>
              <w:autoSpaceDE w:val="0"/>
              <w:autoSpaceDN w:val="0"/>
              <w:rPr>
                <w:rFonts w:ascii="Arial" w:hAnsi="Arial" w:cs="Arial"/>
                <w:b/>
                <w:bCs/>
                <w:noProof/>
                <w:sz w:val="14"/>
                <w:szCs w:val="16"/>
              </w:rPr>
            </w:pPr>
          </w:p>
          <w:p w:rsidR="00B9405A" w:rsidRPr="00B9405A" w:rsidRDefault="00B9405A" w:rsidP="00B9405A">
            <w:pPr>
              <w:autoSpaceDE w:val="0"/>
              <w:autoSpaceDN w:val="0"/>
              <w:adjustRightInd w:val="0"/>
              <w:jc w:val="both"/>
              <w:rPr>
                <w:rFonts w:ascii="Arial" w:hAnsi="Arial" w:cs="Arial"/>
                <w:bCs/>
                <w:noProof/>
                <w:sz w:val="14"/>
                <w:szCs w:val="16"/>
              </w:rPr>
            </w:pPr>
            <w:r w:rsidRPr="00B9405A">
              <w:rPr>
                <w:rFonts w:ascii="Arial" w:hAnsi="Arial" w:cs="Arial"/>
                <w:b/>
                <w:noProof/>
                <w:sz w:val="14"/>
                <w:szCs w:val="16"/>
              </w:rPr>
              <w:t xml:space="preserve">a) Factura legible de los equipos entregados, </w:t>
            </w:r>
            <w:r w:rsidRPr="00B9405A">
              <w:rPr>
                <w:rFonts w:ascii="Arial" w:hAnsi="Arial" w:cs="Arial"/>
                <w:noProof/>
                <w:sz w:val="14"/>
                <w:szCs w:val="16"/>
              </w:rPr>
              <w:t>que deberá contener el Certificado de Sello Digital (CSD) del emisor,  firmas del personal de la Institución que recibe o en su caso, sello legible de la institución que recibe.</w:t>
            </w:r>
          </w:p>
          <w:p w:rsidR="00B9405A" w:rsidRPr="00B9405A" w:rsidRDefault="00B9405A" w:rsidP="00B9405A">
            <w:pPr>
              <w:autoSpaceDE w:val="0"/>
              <w:autoSpaceDN w:val="0"/>
              <w:adjustRightInd w:val="0"/>
              <w:jc w:val="both"/>
              <w:rPr>
                <w:rFonts w:ascii="Arial" w:hAnsi="Arial" w:cs="Arial"/>
                <w:b/>
                <w:noProof/>
                <w:sz w:val="14"/>
                <w:szCs w:val="16"/>
              </w:rPr>
            </w:pPr>
          </w:p>
          <w:p w:rsidR="00B9405A" w:rsidRPr="00B9405A" w:rsidRDefault="00B9405A" w:rsidP="00B9405A">
            <w:pPr>
              <w:autoSpaceDE w:val="0"/>
              <w:autoSpaceDN w:val="0"/>
              <w:adjustRightInd w:val="0"/>
              <w:jc w:val="both"/>
              <w:rPr>
                <w:rFonts w:ascii="Arial" w:hAnsi="Arial" w:cs="Arial"/>
                <w:noProof/>
                <w:sz w:val="14"/>
                <w:szCs w:val="16"/>
              </w:rPr>
            </w:pPr>
            <w:r w:rsidRPr="00B9405A">
              <w:rPr>
                <w:rFonts w:ascii="Arial" w:hAnsi="Arial" w:cs="Arial"/>
                <w:noProof/>
                <w:sz w:val="14"/>
                <w:szCs w:val="16"/>
              </w:rPr>
              <w:t>o</w:t>
            </w:r>
          </w:p>
          <w:p w:rsidR="00B9405A" w:rsidRPr="00B9405A" w:rsidRDefault="00B9405A" w:rsidP="00B9405A">
            <w:pPr>
              <w:autoSpaceDE w:val="0"/>
              <w:autoSpaceDN w:val="0"/>
              <w:adjustRightInd w:val="0"/>
              <w:jc w:val="both"/>
              <w:rPr>
                <w:rFonts w:ascii="Arial" w:hAnsi="Arial" w:cs="Arial"/>
                <w:noProof/>
                <w:sz w:val="14"/>
                <w:szCs w:val="16"/>
              </w:rPr>
            </w:pPr>
            <w:r w:rsidRPr="00B9405A">
              <w:rPr>
                <w:rFonts w:ascii="Arial" w:hAnsi="Arial" w:cs="Arial"/>
                <w:noProof/>
                <w:sz w:val="14"/>
                <w:szCs w:val="16"/>
              </w:rPr>
              <w:t xml:space="preserve"> </w:t>
            </w:r>
          </w:p>
          <w:p w:rsidR="00B9405A" w:rsidRPr="00B9405A" w:rsidRDefault="00B9405A" w:rsidP="00B9405A">
            <w:pPr>
              <w:autoSpaceDE w:val="0"/>
              <w:autoSpaceDN w:val="0"/>
              <w:adjustRightInd w:val="0"/>
              <w:jc w:val="both"/>
              <w:rPr>
                <w:rFonts w:ascii="Arial" w:hAnsi="Arial" w:cs="Arial"/>
                <w:bCs/>
                <w:noProof/>
                <w:sz w:val="14"/>
                <w:szCs w:val="16"/>
              </w:rPr>
            </w:pPr>
            <w:r w:rsidRPr="00B9405A">
              <w:rPr>
                <w:rFonts w:ascii="Arial" w:hAnsi="Arial" w:cs="Arial"/>
                <w:b/>
                <w:noProof/>
                <w:sz w:val="14"/>
                <w:szCs w:val="16"/>
              </w:rPr>
              <w:t xml:space="preserve">b).- Remisión de entrega, </w:t>
            </w:r>
            <w:r w:rsidRPr="00B9405A">
              <w:rPr>
                <w:rFonts w:ascii="Arial" w:hAnsi="Arial" w:cs="Arial"/>
                <w:noProof/>
                <w:sz w:val="14"/>
                <w:szCs w:val="16"/>
              </w:rPr>
              <w:t>que deberá contener firmas del personal de la Institución que recibe  o, en su caso, sello legible de la Institución que recibe.</w:t>
            </w:r>
          </w:p>
          <w:p w:rsidR="00B9405A" w:rsidRPr="00B9405A" w:rsidRDefault="00B9405A" w:rsidP="00B9405A">
            <w:pPr>
              <w:autoSpaceDE w:val="0"/>
              <w:autoSpaceDN w:val="0"/>
              <w:adjustRightInd w:val="0"/>
              <w:jc w:val="both"/>
              <w:rPr>
                <w:rFonts w:ascii="Arial" w:hAnsi="Arial" w:cs="Arial"/>
                <w:b/>
                <w:noProof/>
                <w:sz w:val="14"/>
                <w:szCs w:val="16"/>
              </w:rPr>
            </w:pPr>
          </w:p>
          <w:p w:rsidR="00B9405A" w:rsidRPr="00B9405A" w:rsidRDefault="00B9405A" w:rsidP="00B9405A">
            <w:pPr>
              <w:autoSpaceDE w:val="0"/>
              <w:autoSpaceDN w:val="0"/>
              <w:adjustRightInd w:val="0"/>
              <w:jc w:val="both"/>
              <w:rPr>
                <w:rFonts w:ascii="Arial" w:hAnsi="Arial" w:cs="Arial"/>
                <w:noProof/>
                <w:sz w:val="14"/>
                <w:szCs w:val="16"/>
              </w:rPr>
            </w:pPr>
          </w:p>
          <w:p w:rsidR="00B9405A" w:rsidRPr="00B9405A" w:rsidRDefault="00B9405A" w:rsidP="00B9405A">
            <w:pPr>
              <w:autoSpaceDE w:val="0"/>
              <w:autoSpaceDN w:val="0"/>
              <w:adjustRightInd w:val="0"/>
              <w:jc w:val="both"/>
              <w:rPr>
                <w:rFonts w:ascii="Arial" w:hAnsi="Arial" w:cs="Arial"/>
                <w:bCs/>
                <w:noProof/>
                <w:sz w:val="14"/>
                <w:szCs w:val="16"/>
              </w:rPr>
            </w:pPr>
            <w:r w:rsidRPr="00B9405A">
              <w:rPr>
                <w:rFonts w:ascii="Arial" w:hAnsi="Arial" w:cs="Arial"/>
                <w:noProof/>
                <w:sz w:val="14"/>
                <w:szCs w:val="16"/>
              </w:rPr>
              <w:t xml:space="preserve">Para todos los casos, se aclara que solo se considerará la documentación que acredite el Cumplimiento de Contratos y/o Pedidos, de aquéllos en el que el licitante haya acreditado lo solicitado por la convocante en los subrubros de “Experiencia y Especialidad”, </w:t>
            </w:r>
            <w:r w:rsidRPr="00B9405A">
              <w:rPr>
                <w:rFonts w:ascii="Arial" w:hAnsi="Arial" w:cs="Arial"/>
                <w:bCs/>
                <w:noProof/>
                <w:sz w:val="14"/>
                <w:szCs w:val="16"/>
              </w:rPr>
              <w:t>las cuales deberán amparar los contratos o pedidos presentados en el rubro “Experiencia y Especialidad del Licitante.</w:t>
            </w:r>
          </w:p>
          <w:p w:rsidR="00B9405A" w:rsidRPr="00B9405A" w:rsidRDefault="00B9405A" w:rsidP="00B9405A">
            <w:pPr>
              <w:autoSpaceDE w:val="0"/>
              <w:autoSpaceDN w:val="0"/>
              <w:adjustRightInd w:val="0"/>
              <w:jc w:val="both"/>
              <w:rPr>
                <w:rFonts w:ascii="Arial" w:hAnsi="Arial" w:cs="Arial"/>
                <w:noProof/>
                <w:sz w:val="14"/>
                <w:szCs w:val="16"/>
              </w:rPr>
            </w:pPr>
            <w:r w:rsidRPr="00B9405A">
              <w:rPr>
                <w:rFonts w:ascii="Arial" w:hAnsi="Arial" w:cs="Arial"/>
                <w:noProof/>
                <w:sz w:val="14"/>
                <w:szCs w:val="16"/>
              </w:rPr>
              <w:t xml:space="preserve"> </w:t>
            </w:r>
          </w:p>
          <w:p w:rsidR="00B9405A" w:rsidRPr="00B9405A" w:rsidRDefault="00B9405A" w:rsidP="00B9405A">
            <w:pPr>
              <w:autoSpaceDE w:val="0"/>
              <w:autoSpaceDN w:val="0"/>
              <w:adjustRightInd w:val="0"/>
              <w:jc w:val="both"/>
              <w:rPr>
                <w:rFonts w:ascii="Arial" w:hAnsi="Arial" w:cs="Arial"/>
                <w:bCs/>
                <w:noProof/>
                <w:sz w:val="14"/>
                <w:szCs w:val="16"/>
              </w:rPr>
            </w:pPr>
            <w:r w:rsidRPr="00B9405A">
              <w:rPr>
                <w:rFonts w:ascii="Arial" w:hAnsi="Arial" w:cs="Arial"/>
                <w:noProof/>
                <w:sz w:val="14"/>
                <w:szCs w:val="16"/>
              </w:rPr>
              <w:lastRenderedPageBreak/>
              <w:t>Si el licitante requiere ocultar los precios en los documentos presentados para acreditar los subrubros de “Experiencia, Especialidad y Cumplimiento de Contratos y/o Pedidos”, podrá hacerlo.</w:t>
            </w:r>
          </w:p>
        </w:tc>
        <w:tc>
          <w:tcPr>
            <w:tcW w:w="1393"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lastRenderedPageBreak/>
              <w:t>Para todos los casos, el número mínimo requerido de documentos que comprueben el cumplimiento de los contratos o pedidos es uno (1) y el número máximo es de tres (3), en el periodo comprendido del 2010 al 2015, en donde:</w:t>
            </w:r>
          </w:p>
          <w:p w:rsidR="00B9405A" w:rsidRPr="00B9405A" w:rsidRDefault="00B9405A" w:rsidP="00B9405A">
            <w:pPr>
              <w:jc w:val="both"/>
              <w:rPr>
                <w:rFonts w:ascii="Arial" w:hAnsi="Arial" w:cs="Arial"/>
                <w:noProof/>
                <w:sz w:val="14"/>
                <w:szCs w:val="16"/>
              </w:rPr>
            </w:pPr>
          </w:p>
          <w:p w:rsidR="00B9405A" w:rsidRPr="00B9405A" w:rsidRDefault="00B9405A" w:rsidP="00B9405A">
            <w:pPr>
              <w:jc w:val="both"/>
              <w:rPr>
                <w:rFonts w:ascii="Arial" w:hAnsi="Arial" w:cs="Arial"/>
                <w:noProof/>
                <w:sz w:val="14"/>
                <w:szCs w:val="16"/>
              </w:rPr>
            </w:pPr>
          </w:p>
          <w:p w:rsidR="00B9405A" w:rsidRPr="00B9405A" w:rsidRDefault="00B9405A" w:rsidP="00B9405A">
            <w:pPr>
              <w:numPr>
                <w:ilvl w:val="0"/>
                <w:numId w:val="53"/>
              </w:numPr>
              <w:tabs>
                <w:tab w:val="clear" w:pos="360"/>
                <w:tab w:val="num" w:pos="512"/>
              </w:tabs>
              <w:ind w:left="370" w:hanging="261"/>
              <w:jc w:val="both"/>
              <w:rPr>
                <w:rFonts w:ascii="Arial" w:hAnsi="Arial" w:cs="Arial"/>
                <w:b/>
                <w:bCs/>
                <w:noProof/>
                <w:sz w:val="14"/>
                <w:szCs w:val="16"/>
              </w:rPr>
            </w:pPr>
            <w:r w:rsidRPr="00B9405A">
              <w:rPr>
                <w:rFonts w:ascii="Arial" w:hAnsi="Arial" w:cs="Arial"/>
                <w:b/>
                <w:bCs/>
                <w:noProof/>
                <w:sz w:val="14"/>
                <w:szCs w:val="16"/>
              </w:rPr>
              <w:t>Cumplimiento de 1 contrato y/o pedido = 4 puntos.</w:t>
            </w:r>
          </w:p>
          <w:p w:rsidR="00B9405A" w:rsidRPr="00B9405A" w:rsidRDefault="00B9405A" w:rsidP="00B9405A">
            <w:pPr>
              <w:ind w:left="370"/>
              <w:jc w:val="both"/>
              <w:rPr>
                <w:rFonts w:ascii="Arial" w:hAnsi="Arial" w:cs="Arial"/>
                <w:b/>
                <w:bCs/>
                <w:noProof/>
                <w:sz w:val="14"/>
                <w:szCs w:val="16"/>
              </w:rPr>
            </w:pPr>
          </w:p>
          <w:p w:rsidR="00B9405A" w:rsidRPr="00B9405A" w:rsidRDefault="00B9405A" w:rsidP="00B9405A">
            <w:pPr>
              <w:numPr>
                <w:ilvl w:val="0"/>
                <w:numId w:val="53"/>
              </w:numPr>
              <w:tabs>
                <w:tab w:val="clear" w:pos="360"/>
                <w:tab w:val="num" w:pos="512"/>
              </w:tabs>
              <w:ind w:left="370" w:hanging="261"/>
              <w:jc w:val="both"/>
              <w:rPr>
                <w:rFonts w:ascii="Arial" w:hAnsi="Arial" w:cs="Arial"/>
                <w:b/>
                <w:bCs/>
                <w:noProof/>
                <w:sz w:val="14"/>
                <w:szCs w:val="16"/>
              </w:rPr>
            </w:pPr>
            <w:r w:rsidRPr="00B9405A">
              <w:rPr>
                <w:rFonts w:ascii="Arial" w:hAnsi="Arial" w:cs="Arial"/>
                <w:b/>
                <w:bCs/>
                <w:noProof/>
                <w:sz w:val="14"/>
                <w:szCs w:val="16"/>
              </w:rPr>
              <w:t>Cumplimiento de 2 contratos y/o pedidos = 7 puntos.</w:t>
            </w:r>
          </w:p>
          <w:p w:rsidR="00B9405A" w:rsidRPr="00B9405A" w:rsidRDefault="00B9405A" w:rsidP="00B9405A">
            <w:pPr>
              <w:ind w:left="708"/>
              <w:rPr>
                <w:rFonts w:ascii="Arial" w:hAnsi="Arial" w:cs="Arial"/>
                <w:b/>
                <w:bCs/>
                <w:noProof/>
                <w:sz w:val="14"/>
                <w:szCs w:val="16"/>
                <w:lang w:val="es-ES" w:eastAsia="es-ES"/>
              </w:rPr>
            </w:pPr>
          </w:p>
          <w:p w:rsidR="00B9405A" w:rsidRPr="00B9405A" w:rsidRDefault="00B9405A" w:rsidP="00B9405A">
            <w:pPr>
              <w:ind w:left="370"/>
              <w:jc w:val="both"/>
              <w:rPr>
                <w:rFonts w:ascii="Arial" w:hAnsi="Arial" w:cs="Arial"/>
                <w:b/>
                <w:bCs/>
                <w:noProof/>
                <w:sz w:val="14"/>
                <w:szCs w:val="16"/>
              </w:rPr>
            </w:pPr>
          </w:p>
          <w:p w:rsidR="00B9405A" w:rsidRPr="00B9405A" w:rsidRDefault="00B9405A" w:rsidP="00B9405A">
            <w:pPr>
              <w:numPr>
                <w:ilvl w:val="0"/>
                <w:numId w:val="53"/>
              </w:numPr>
              <w:tabs>
                <w:tab w:val="clear" w:pos="360"/>
                <w:tab w:val="num" w:pos="512"/>
              </w:tabs>
              <w:ind w:left="370" w:hanging="261"/>
              <w:jc w:val="both"/>
              <w:rPr>
                <w:rFonts w:ascii="Arial" w:hAnsi="Arial" w:cs="Arial"/>
                <w:b/>
                <w:bCs/>
                <w:noProof/>
                <w:sz w:val="14"/>
                <w:szCs w:val="16"/>
              </w:rPr>
            </w:pPr>
            <w:r w:rsidRPr="00B9405A">
              <w:rPr>
                <w:rFonts w:ascii="Arial" w:hAnsi="Arial" w:cs="Arial"/>
                <w:b/>
                <w:bCs/>
                <w:noProof/>
                <w:sz w:val="14"/>
                <w:szCs w:val="16"/>
              </w:rPr>
              <w:t>Cumplimiento de 3 contratos y/o pedidos = 10 puntos.</w:t>
            </w:r>
          </w:p>
          <w:p w:rsidR="00B9405A" w:rsidRPr="00B9405A" w:rsidRDefault="00B9405A" w:rsidP="00B9405A">
            <w:pPr>
              <w:ind w:left="720"/>
              <w:jc w:val="both"/>
              <w:rPr>
                <w:rFonts w:ascii="Arial" w:hAnsi="Arial" w:cs="Arial"/>
                <w:b/>
                <w:bCs/>
                <w:noProof/>
                <w:sz w:val="14"/>
                <w:szCs w:val="16"/>
              </w:rPr>
            </w:pPr>
          </w:p>
          <w:p w:rsidR="00B9405A" w:rsidRPr="00B9405A" w:rsidRDefault="00B9405A" w:rsidP="00B9405A">
            <w:pPr>
              <w:jc w:val="both"/>
              <w:rPr>
                <w:rFonts w:ascii="Arial" w:hAnsi="Arial" w:cs="Arial"/>
                <w:b/>
                <w:bCs/>
                <w:noProof/>
                <w:sz w:val="14"/>
                <w:szCs w:val="16"/>
              </w:rPr>
            </w:pPr>
          </w:p>
          <w:p w:rsidR="00B9405A" w:rsidRPr="00B9405A" w:rsidRDefault="00B9405A" w:rsidP="00B9405A">
            <w:pPr>
              <w:jc w:val="both"/>
              <w:rPr>
                <w:rFonts w:ascii="Arial" w:hAnsi="Arial" w:cs="Arial"/>
                <w:b/>
                <w:bCs/>
                <w:noProof/>
                <w:sz w:val="14"/>
                <w:szCs w:val="16"/>
              </w:rPr>
            </w:pPr>
          </w:p>
        </w:tc>
        <w:tc>
          <w:tcPr>
            <w:tcW w:w="1061" w:type="pct"/>
          </w:tcPr>
          <w:p w:rsidR="00B9405A" w:rsidRPr="00B9405A" w:rsidRDefault="00B9405A" w:rsidP="00B9405A">
            <w:pPr>
              <w:snapToGrid w:val="0"/>
              <w:jc w:val="both"/>
              <w:rPr>
                <w:rFonts w:ascii="Arial" w:hAnsi="Arial" w:cs="Arial"/>
                <w:b/>
                <w:bCs/>
                <w:noProof/>
                <w:sz w:val="14"/>
                <w:szCs w:val="16"/>
              </w:rPr>
            </w:pPr>
            <w:r w:rsidRPr="00B9405A">
              <w:rPr>
                <w:rFonts w:ascii="Arial" w:hAnsi="Arial" w:cs="Arial"/>
                <w:b/>
                <w:bCs/>
                <w:noProof/>
                <w:sz w:val="14"/>
                <w:szCs w:val="16"/>
              </w:rPr>
              <w:lastRenderedPageBreak/>
              <w:t>Hasta 10 puntos</w:t>
            </w:r>
          </w:p>
        </w:tc>
      </w:tr>
    </w:tbl>
    <w:p w:rsidR="00B9405A" w:rsidRPr="00B9405A" w:rsidRDefault="00B9405A" w:rsidP="00B9405A">
      <w:pPr>
        <w:rPr>
          <w:rFonts w:ascii="Arial" w:hAnsi="Arial" w:cs="Arial"/>
          <w:bCs/>
          <w:noProof/>
          <w:sz w:val="18"/>
          <w:szCs w:val="18"/>
          <w:lang w:eastAsia="es-MX"/>
        </w:rPr>
      </w:pPr>
    </w:p>
    <w:p w:rsidR="00B9405A" w:rsidRPr="00B9405A" w:rsidRDefault="00B9405A" w:rsidP="00B9405A">
      <w:pPr>
        <w:spacing w:after="0" w:line="240" w:lineRule="auto"/>
        <w:rPr>
          <w:rFonts w:ascii="Arial" w:eastAsia="Batang" w:hAnsi="Arial" w:cs="Arial"/>
          <w:noProof/>
          <w:sz w:val="20"/>
          <w:lang w:eastAsia="ko-KR"/>
        </w:rPr>
      </w:pPr>
      <w:r w:rsidRPr="00B9405A">
        <w:rPr>
          <w:rFonts w:ascii="Arial" w:eastAsia="Batang" w:hAnsi="Arial" w:cs="Arial"/>
          <w:noProof/>
          <w:sz w:val="20"/>
          <w:lang w:eastAsia="ko-KR"/>
        </w:rPr>
        <w:t xml:space="preserve">La información que acredite el cumplimiento de los rubros de </w:t>
      </w:r>
      <w:r w:rsidRPr="00B9405A">
        <w:rPr>
          <w:rFonts w:ascii="Arial" w:eastAsia="Batang" w:hAnsi="Arial" w:cs="Arial"/>
          <w:b/>
          <w:noProof/>
          <w:sz w:val="20"/>
          <w:lang w:eastAsia="ko-KR"/>
        </w:rPr>
        <w:t>“Experiencia y Especialidad del Licitante</w:t>
      </w:r>
      <w:r w:rsidRPr="00B9405A">
        <w:rPr>
          <w:rFonts w:ascii="Arial" w:eastAsia="Batang" w:hAnsi="Arial" w:cs="Arial"/>
          <w:noProof/>
          <w:sz w:val="20"/>
          <w:lang w:eastAsia="ko-KR"/>
        </w:rPr>
        <w:t xml:space="preserve">” </w:t>
      </w:r>
      <w:r w:rsidRPr="00B9405A">
        <w:rPr>
          <w:rFonts w:ascii="Arial" w:eastAsia="Batang" w:hAnsi="Arial" w:cs="Arial"/>
          <w:b/>
          <w:noProof/>
          <w:sz w:val="20"/>
          <w:lang w:eastAsia="ko-KR"/>
        </w:rPr>
        <w:t xml:space="preserve">“Cumplimiento de Contratos”, </w:t>
      </w:r>
      <w:r w:rsidRPr="00B9405A">
        <w:rPr>
          <w:rFonts w:ascii="Arial" w:eastAsia="Batang" w:hAnsi="Arial" w:cs="Arial"/>
          <w:noProof/>
          <w:sz w:val="20"/>
          <w:lang w:eastAsia="ko-KR"/>
        </w:rPr>
        <w:t>deberá enviarse escaneada y legible, asimismo, deberá contener en cada contrato o pedido la siguiente información:</w:t>
      </w:r>
    </w:p>
    <w:p w:rsidR="00B9405A" w:rsidRPr="00B9405A" w:rsidRDefault="00B9405A" w:rsidP="00B9405A">
      <w:pPr>
        <w:spacing w:after="0" w:line="240" w:lineRule="auto"/>
        <w:rPr>
          <w:rFonts w:ascii="Arial" w:eastAsia="Batang" w:hAnsi="Arial" w:cs="Arial"/>
          <w:noProof/>
          <w:sz w:val="20"/>
          <w:lang w:eastAsia="ko-KR"/>
        </w:rPr>
      </w:pPr>
    </w:p>
    <w:p w:rsidR="00B9405A" w:rsidRPr="00B9405A" w:rsidRDefault="00B9405A" w:rsidP="00B9405A">
      <w:pPr>
        <w:numPr>
          <w:ilvl w:val="0"/>
          <w:numId w:val="51"/>
        </w:numPr>
        <w:spacing w:after="0" w:line="240" w:lineRule="auto"/>
        <w:jc w:val="both"/>
        <w:rPr>
          <w:rFonts w:ascii="Arial" w:eastAsia="Batang" w:hAnsi="Arial" w:cs="Arial"/>
          <w:noProof/>
          <w:sz w:val="20"/>
          <w:lang w:eastAsia="ko-KR"/>
        </w:rPr>
      </w:pPr>
      <w:r w:rsidRPr="00B9405A">
        <w:rPr>
          <w:rFonts w:ascii="Arial" w:eastAsia="Batang" w:hAnsi="Arial" w:cs="Arial"/>
          <w:noProof/>
          <w:sz w:val="20"/>
          <w:lang w:eastAsia="ko-KR"/>
        </w:rPr>
        <w:t>Nombre del licitante.</w:t>
      </w:r>
    </w:p>
    <w:p w:rsidR="00B9405A" w:rsidRPr="00B9405A" w:rsidRDefault="00B9405A" w:rsidP="00B9405A">
      <w:pPr>
        <w:numPr>
          <w:ilvl w:val="0"/>
          <w:numId w:val="51"/>
        </w:numPr>
        <w:spacing w:after="0" w:line="240" w:lineRule="auto"/>
        <w:jc w:val="both"/>
        <w:rPr>
          <w:rFonts w:ascii="Arial" w:eastAsia="Batang" w:hAnsi="Arial" w:cs="Arial"/>
          <w:noProof/>
          <w:sz w:val="20"/>
          <w:lang w:eastAsia="ko-KR"/>
        </w:rPr>
      </w:pPr>
      <w:r w:rsidRPr="00B9405A">
        <w:rPr>
          <w:rFonts w:ascii="Arial" w:eastAsia="Batang" w:hAnsi="Arial" w:cs="Arial"/>
          <w:noProof/>
          <w:sz w:val="20"/>
          <w:lang w:eastAsia="ko-KR"/>
        </w:rPr>
        <w:t xml:space="preserve">Nombre de la </w:t>
      </w:r>
      <w:r w:rsidRPr="00B9405A">
        <w:rPr>
          <w:rFonts w:ascii="Arial" w:hAnsi="Arial" w:cs="Arial"/>
          <w:noProof/>
          <w:sz w:val="20"/>
        </w:rPr>
        <w:t>dependencia o institución (pública o privada)</w:t>
      </w:r>
      <w:r w:rsidRPr="00B9405A">
        <w:rPr>
          <w:rFonts w:ascii="Arial" w:eastAsia="Batang" w:hAnsi="Arial" w:cs="Arial"/>
          <w:noProof/>
          <w:sz w:val="20"/>
          <w:lang w:eastAsia="ko-KR"/>
        </w:rPr>
        <w:t xml:space="preserve"> con la que suscribió el contrato y/o pedido.</w:t>
      </w:r>
    </w:p>
    <w:p w:rsidR="00B9405A" w:rsidRPr="00B9405A" w:rsidRDefault="00B9405A" w:rsidP="00B9405A">
      <w:pPr>
        <w:numPr>
          <w:ilvl w:val="0"/>
          <w:numId w:val="51"/>
        </w:numPr>
        <w:autoSpaceDE w:val="0"/>
        <w:spacing w:after="0" w:line="240" w:lineRule="auto"/>
        <w:jc w:val="both"/>
        <w:rPr>
          <w:rFonts w:ascii="Arial" w:eastAsia="Batang" w:hAnsi="Arial" w:cs="Arial"/>
          <w:noProof/>
          <w:sz w:val="20"/>
          <w:szCs w:val="20"/>
          <w:lang w:val="es-ES_tradnl" w:eastAsia="ko-KR"/>
        </w:rPr>
      </w:pPr>
      <w:r w:rsidRPr="00B9405A">
        <w:rPr>
          <w:rFonts w:ascii="Arial" w:eastAsia="Times New Roman" w:hAnsi="Arial" w:cs="Arial"/>
          <w:bCs/>
          <w:noProof/>
          <w:sz w:val="20"/>
          <w:szCs w:val="20"/>
          <w:lang w:val="es-ES_tradnl" w:eastAsia="ar-SA"/>
        </w:rPr>
        <w:t xml:space="preserve">Descripción detallada de los bienes adjudicados. </w:t>
      </w:r>
    </w:p>
    <w:p w:rsidR="00B9405A" w:rsidRPr="00B9405A" w:rsidRDefault="00B9405A" w:rsidP="00B9405A">
      <w:pPr>
        <w:numPr>
          <w:ilvl w:val="0"/>
          <w:numId w:val="51"/>
        </w:numPr>
        <w:spacing w:after="0" w:line="240" w:lineRule="auto"/>
        <w:jc w:val="both"/>
        <w:rPr>
          <w:rFonts w:ascii="Arial" w:eastAsia="Batang" w:hAnsi="Arial" w:cs="Arial"/>
          <w:noProof/>
          <w:sz w:val="20"/>
          <w:lang w:eastAsia="ko-KR"/>
        </w:rPr>
      </w:pPr>
      <w:r w:rsidRPr="00B9405A">
        <w:rPr>
          <w:rFonts w:ascii="Arial" w:eastAsia="Batang" w:hAnsi="Arial" w:cs="Arial"/>
          <w:noProof/>
          <w:sz w:val="20"/>
          <w:lang w:eastAsia="ko-KR"/>
        </w:rPr>
        <w:t>Fecha de formalización del contrato y/o pedido.</w:t>
      </w:r>
    </w:p>
    <w:p w:rsidR="00B9405A" w:rsidRPr="00B9405A" w:rsidRDefault="00B9405A" w:rsidP="00B9405A">
      <w:pPr>
        <w:numPr>
          <w:ilvl w:val="0"/>
          <w:numId w:val="51"/>
        </w:numPr>
        <w:autoSpaceDE w:val="0"/>
        <w:spacing w:after="0" w:line="240" w:lineRule="auto"/>
        <w:jc w:val="both"/>
        <w:rPr>
          <w:rFonts w:ascii="Arial" w:eastAsia="Batang" w:hAnsi="Arial" w:cs="Arial"/>
          <w:noProof/>
          <w:sz w:val="20"/>
          <w:lang w:val="es-ES_tradnl" w:eastAsia="ko-KR"/>
        </w:rPr>
      </w:pPr>
      <w:r w:rsidRPr="00B9405A">
        <w:rPr>
          <w:rFonts w:ascii="Arial" w:eastAsia="Batang" w:hAnsi="Arial" w:cs="Arial"/>
          <w:noProof/>
          <w:sz w:val="20"/>
          <w:lang w:eastAsia="ko-KR"/>
        </w:rPr>
        <w:t xml:space="preserve">El contrato y/o pedido deberá estar debidamente formalizado (es decir, con firmas) por el personal de la dependencia o </w:t>
      </w:r>
      <w:r w:rsidRPr="00B9405A">
        <w:rPr>
          <w:rFonts w:ascii="Arial" w:hAnsi="Arial" w:cs="Arial"/>
          <w:noProof/>
          <w:sz w:val="20"/>
        </w:rPr>
        <w:t>institución (pública o privada)</w:t>
      </w:r>
      <w:r w:rsidRPr="00B9405A">
        <w:rPr>
          <w:rFonts w:ascii="Arial" w:eastAsia="Batang" w:hAnsi="Arial" w:cs="Arial"/>
          <w:noProof/>
          <w:sz w:val="20"/>
          <w:lang w:eastAsia="ko-KR"/>
        </w:rPr>
        <w:t xml:space="preserve"> y por el representante de la empresa.</w:t>
      </w:r>
    </w:p>
    <w:p w:rsidR="00B9405A" w:rsidRPr="00B9405A" w:rsidRDefault="00B9405A" w:rsidP="00B9405A">
      <w:pPr>
        <w:autoSpaceDE w:val="0"/>
        <w:spacing w:after="0" w:line="240" w:lineRule="auto"/>
        <w:jc w:val="both"/>
        <w:rPr>
          <w:rFonts w:ascii="Arial" w:eastAsia="Batang" w:hAnsi="Arial" w:cs="Arial"/>
          <w:noProof/>
          <w:sz w:val="20"/>
          <w:lang w:eastAsia="ko-KR"/>
        </w:rPr>
      </w:pPr>
    </w:p>
    <w:p w:rsidR="00B9405A" w:rsidRPr="00B9405A" w:rsidRDefault="00B9405A" w:rsidP="00B9405A">
      <w:pPr>
        <w:autoSpaceDE w:val="0"/>
        <w:spacing w:after="0" w:line="240" w:lineRule="auto"/>
        <w:jc w:val="both"/>
        <w:rPr>
          <w:rFonts w:ascii="Arial" w:eastAsia="Batang" w:hAnsi="Arial" w:cs="Arial"/>
          <w:noProof/>
          <w:lang w:eastAsia="ko-KR"/>
        </w:rPr>
      </w:pPr>
      <w:r w:rsidRPr="00B9405A">
        <w:rPr>
          <w:rFonts w:ascii="Arial" w:eastAsia="Batang" w:hAnsi="Arial" w:cs="Arial"/>
          <w:noProof/>
          <w:sz w:val="20"/>
          <w:lang w:eastAsia="ko-KR"/>
        </w:rPr>
        <w:t xml:space="preserve">En caso de que la información contenida en los contratos y/o pedidos no incluya la información anteriormente señalada o ésta sea ilegible, no serán tomados en cuenta. </w:t>
      </w:r>
    </w:p>
    <w:p w:rsidR="00B9405A" w:rsidRPr="00B9405A" w:rsidRDefault="00B9405A" w:rsidP="00B9405A">
      <w:pPr>
        <w:autoSpaceDE w:val="0"/>
        <w:spacing w:line="240" w:lineRule="auto"/>
        <w:jc w:val="both"/>
        <w:rPr>
          <w:rFonts w:ascii="Arial" w:eastAsia="Batang" w:hAnsi="Arial" w:cs="Arial"/>
          <w:noProof/>
          <w:lang w:eastAsia="ko-KR"/>
        </w:rPr>
      </w:pPr>
    </w:p>
    <w:p w:rsidR="00B9405A" w:rsidRPr="00B9405A" w:rsidRDefault="00B9405A" w:rsidP="00B9405A">
      <w:pPr>
        <w:spacing w:line="240" w:lineRule="auto"/>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br w:type="page"/>
      </w: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t>ANEXO 1.7</w:t>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t>IMSS</w:t>
      </w:r>
    </w:p>
    <w:p w:rsidR="00B9405A" w:rsidRPr="00B9405A" w:rsidRDefault="00B9405A" w:rsidP="00B9405A">
      <w:pPr>
        <w:spacing w:after="0"/>
        <w:jc w:val="center"/>
        <w:rPr>
          <w:rFonts w:ascii="Arial" w:hAnsi="Arial" w:cs="Arial"/>
          <w:b/>
          <w:noProof/>
          <w:sz w:val="18"/>
          <w:szCs w:val="18"/>
          <w:u w:val="single"/>
        </w:rPr>
      </w:pPr>
      <w:r w:rsidRPr="00B9405A">
        <w:rPr>
          <w:rFonts w:ascii="Arial" w:hAnsi="Arial" w:cs="Arial"/>
          <w:b/>
          <w:noProof/>
          <w:sz w:val="18"/>
          <w:szCs w:val="18"/>
          <w:u w:val="single"/>
        </w:rPr>
        <w:t>Acta Administrativa Circunstanciada de Entrega, Recepcion, Instalacion, Puesta en Operación y Capacitacion de Bienes de Inversión</w:t>
      </w:r>
    </w:p>
    <w:p w:rsidR="00B9405A" w:rsidRPr="00B9405A" w:rsidRDefault="00B9405A" w:rsidP="00B9405A">
      <w:pPr>
        <w:spacing w:after="0"/>
        <w:jc w:val="right"/>
        <w:rPr>
          <w:rFonts w:ascii="Arial" w:hAnsi="Arial" w:cs="Arial"/>
          <w:b/>
          <w:noProof/>
          <w:sz w:val="18"/>
          <w:szCs w:val="18"/>
          <w:u w:val="single"/>
        </w:rPr>
      </w:pPr>
    </w:p>
    <w:p w:rsidR="00B9405A" w:rsidRPr="00B9405A" w:rsidRDefault="00B9405A" w:rsidP="00B9405A">
      <w:pPr>
        <w:tabs>
          <w:tab w:val="center" w:pos="4419"/>
          <w:tab w:val="right" w:pos="8838"/>
        </w:tabs>
        <w:suppressAutoHyphens/>
        <w:spacing w:after="0" w:line="240" w:lineRule="auto"/>
        <w:jc w:val="right"/>
        <w:rPr>
          <w:rFonts w:ascii="Arial" w:eastAsia="Times New Roman" w:hAnsi="Arial" w:cs="Arial"/>
          <w:noProof/>
          <w:sz w:val="18"/>
          <w:szCs w:val="18"/>
          <w:lang w:val="es-ES" w:eastAsia="ar-SA"/>
        </w:rPr>
      </w:pPr>
      <w:r w:rsidRPr="00B9405A">
        <w:rPr>
          <w:rFonts w:ascii="Arial" w:eastAsia="Times New Roman" w:hAnsi="Arial" w:cs="Arial"/>
          <w:noProof/>
          <w:sz w:val="18"/>
          <w:szCs w:val="18"/>
          <w:lang w:val="es-ES" w:eastAsia="ar-SA"/>
        </w:rPr>
        <w:t>Número consecutivo de acta: ______ año: _____</w:t>
      </w:r>
    </w:p>
    <w:p w:rsidR="00B9405A" w:rsidRPr="00B9405A" w:rsidRDefault="00B9405A" w:rsidP="00B9405A">
      <w:pPr>
        <w:tabs>
          <w:tab w:val="center" w:pos="4419"/>
          <w:tab w:val="right" w:pos="8838"/>
        </w:tabs>
        <w:suppressAutoHyphens/>
        <w:spacing w:after="0" w:line="240" w:lineRule="auto"/>
        <w:jc w:val="right"/>
        <w:rPr>
          <w:rFonts w:ascii="Arial" w:eastAsia="Times New Roman" w:hAnsi="Arial" w:cs="Arial"/>
          <w:noProof/>
          <w:sz w:val="18"/>
          <w:szCs w:val="18"/>
          <w:lang w:val="es-ES" w:eastAsia="ar-SA"/>
        </w:rPr>
      </w:pPr>
      <w:r w:rsidRPr="00B9405A">
        <w:rPr>
          <w:rFonts w:ascii="Arial" w:eastAsia="Times New Roman" w:hAnsi="Arial" w:cs="Arial"/>
          <w:noProof/>
          <w:sz w:val="18"/>
          <w:szCs w:val="18"/>
          <w:lang w:val="es-ES" w:eastAsia="ar-SA"/>
        </w:rPr>
        <w:t>Hoja ___ de ___</w:t>
      </w:r>
    </w:p>
    <w:p w:rsidR="00B9405A" w:rsidRPr="00B9405A" w:rsidRDefault="00B9405A" w:rsidP="00B9405A">
      <w:pPr>
        <w:tabs>
          <w:tab w:val="center" w:pos="4419"/>
          <w:tab w:val="right" w:pos="8838"/>
        </w:tabs>
        <w:suppressAutoHyphens/>
        <w:spacing w:after="0" w:line="240" w:lineRule="auto"/>
        <w:jc w:val="right"/>
        <w:rPr>
          <w:rFonts w:ascii="Times New Roman" w:eastAsia="Times New Roman" w:hAnsi="Times New Roman" w:cs="Times New Roman"/>
          <w:noProof/>
          <w:sz w:val="24"/>
          <w:szCs w:val="20"/>
          <w:lang w:val="es-ES" w:eastAsia="ar-SA"/>
        </w:rPr>
      </w:pP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En la Ciudad de __________________________, siendo las __________ horas del día: ______del mes: _______ del año_______, en la Unidad Médica________________________________, en presencia de los servidores públicos del Instituto Mexicano del Seguro Social y el(los) representante(s) de la empresa ____________________________________, se levanta la presente acta a fin de hacer constar la RECEPCIÓN, INSTALACION, PUESTA EN OPERACIÓN Y CAPACITACION DEL(LOS) BIEN(ES) con las especificaciones que se detallan a continuación:</w:t>
      </w:r>
    </w:p>
    <w:p w:rsidR="00B9405A" w:rsidRPr="00B9405A" w:rsidRDefault="00B9405A" w:rsidP="00B9405A">
      <w:pPr>
        <w:spacing w:after="0"/>
        <w:jc w:val="both"/>
        <w:rPr>
          <w:rFonts w:ascii="Arial" w:hAnsi="Arial" w:cs="Arial"/>
          <w:noProof/>
          <w:sz w:val="20"/>
          <w:szCs w:val="20"/>
        </w:rPr>
      </w:pPr>
    </w:p>
    <w:p w:rsidR="00B9405A" w:rsidRPr="00B9405A" w:rsidRDefault="00B9405A" w:rsidP="00B9405A">
      <w:pPr>
        <w:spacing w:after="0"/>
        <w:jc w:val="both"/>
        <w:rPr>
          <w:rFonts w:ascii="Arial" w:hAnsi="Arial" w:cs="Arial"/>
          <w:noProof/>
          <w:sz w:val="18"/>
          <w:szCs w:val="18"/>
        </w:rPr>
      </w:pPr>
      <w:r w:rsidRPr="00B9405A">
        <w:rPr>
          <w:rFonts w:ascii="Arial" w:hAnsi="Arial" w:cs="Arial"/>
          <w:noProof/>
          <w:sz w:val="18"/>
          <w:szCs w:val="18"/>
        </w:rPr>
        <w:t>(</w:t>
      </w:r>
      <w:r w:rsidRPr="00B9405A">
        <w:rPr>
          <w:rFonts w:ascii="Arial" w:hAnsi="Arial" w:cs="Arial"/>
          <w:b/>
          <w:noProof/>
          <w:sz w:val="18"/>
          <w:szCs w:val="18"/>
        </w:rPr>
        <w:t>NOTA IMPORTANTE:</w:t>
      </w:r>
      <w:r w:rsidRPr="00B9405A">
        <w:rPr>
          <w:rFonts w:ascii="Arial" w:hAnsi="Arial" w:cs="Arial"/>
          <w:noProof/>
          <w:sz w:val="18"/>
          <w:szCs w:val="18"/>
        </w:rPr>
        <w:t xml:space="preserve"> En caso de detectarse algún incumplimiento o circunstancia que impida la recepción a entera satisfacción del instituto, de acuerdo a lo establecido en el contrato que ampara la adquisición del bien, deberá procederse al levantamiento del Acta Circunstanciada de Rechazo de los bienes).</w:t>
      </w:r>
    </w:p>
    <w:p w:rsidR="00B9405A" w:rsidRPr="00B9405A" w:rsidRDefault="00B9405A" w:rsidP="00B9405A">
      <w:pPr>
        <w:spacing w:after="0"/>
        <w:jc w:val="both"/>
        <w:rPr>
          <w:rFonts w:ascii="Arial" w:hAnsi="Arial" w:cs="Arial"/>
          <w:noProof/>
          <w:sz w:val="20"/>
          <w:szCs w:val="20"/>
        </w:rPr>
      </w:pPr>
    </w:p>
    <w:p w:rsidR="00B9405A" w:rsidRPr="00B9405A" w:rsidRDefault="00B9405A" w:rsidP="00B9405A">
      <w:pPr>
        <w:numPr>
          <w:ilvl w:val="0"/>
          <w:numId w:val="58"/>
        </w:numPr>
        <w:spacing w:after="0"/>
        <w:ind w:left="567" w:hanging="567"/>
        <w:contextualSpacing/>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Descripción general del(los) bien(es) recibidos:</w:t>
      </w:r>
    </w:p>
    <w:p w:rsidR="00B9405A" w:rsidRPr="00B9405A" w:rsidRDefault="00B9405A" w:rsidP="00B9405A">
      <w:pPr>
        <w:spacing w:after="0"/>
        <w:rPr>
          <w:rFonts w:ascii="Arial" w:hAnsi="Arial" w:cs="Arial"/>
          <w:noProof/>
          <w:sz w:val="20"/>
          <w:szCs w:val="20"/>
        </w:rPr>
      </w:pPr>
    </w:p>
    <w:tbl>
      <w:tblPr>
        <w:tblStyle w:val="Tablaconcuadrcula"/>
        <w:tblW w:w="8828" w:type="dxa"/>
        <w:jc w:val="center"/>
        <w:tblInd w:w="453" w:type="dxa"/>
        <w:tblLook w:val="04A0" w:firstRow="1" w:lastRow="0" w:firstColumn="1" w:lastColumn="0" w:noHBand="0" w:noVBand="1"/>
      </w:tblPr>
      <w:tblGrid>
        <w:gridCol w:w="1972"/>
        <w:gridCol w:w="929"/>
        <w:gridCol w:w="948"/>
        <w:gridCol w:w="1030"/>
        <w:gridCol w:w="1017"/>
        <w:gridCol w:w="762"/>
        <w:gridCol w:w="708"/>
        <w:gridCol w:w="1462"/>
      </w:tblGrid>
      <w:tr w:rsidR="00B9405A" w:rsidRPr="00B9405A" w:rsidTr="009D7F72">
        <w:trPr>
          <w:jc w:val="center"/>
        </w:trPr>
        <w:tc>
          <w:tcPr>
            <w:tcW w:w="8828" w:type="dxa"/>
            <w:gridSpan w:val="8"/>
            <w:tcBorders>
              <w:right w:val="single" w:sz="4" w:space="0" w:color="auto"/>
            </w:tcBorders>
            <w:shd w:val="clear" w:color="auto" w:fill="auto"/>
            <w:vAlign w:val="center"/>
          </w:tcPr>
          <w:p w:rsidR="00B9405A" w:rsidRPr="00B9405A" w:rsidRDefault="00B9405A" w:rsidP="00B9405A">
            <w:pPr>
              <w:jc w:val="center"/>
              <w:rPr>
                <w:rFonts w:ascii="Arial" w:hAnsi="Arial" w:cs="Arial"/>
                <w:noProof/>
                <w:sz w:val="18"/>
                <w:szCs w:val="18"/>
              </w:rPr>
            </w:pPr>
            <w:r w:rsidRPr="00B9405A">
              <w:rPr>
                <w:rFonts w:ascii="Arial" w:hAnsi="Arial" w:cs="Arial"/>
                <w:b/>
                <w:noProof/>
                <w:sz w:val="18"/>
                <w:szCs w:val="18"/>
              </w:rPr>
              <w:t xml:space="preserve">Equipo </w:t>
            </w:r>
          </w:p>
        </w:tc>
      </w:tr>
      <w:tr w:rsidR="00B9405A" w:rsidRPr="00B9405A" w:rsidTr="009D7F72">
        <w:trPr>
          <w:jc w:val="center"/>
        </w:trPr>
        <w:tc>
          <w:tcPr>
            <w:tcW w:w="1972"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Nombre</w:t>
            </w:r>
          </w:p>
        </w:tc>
        <w:tc>
          <w:tcPr>
            <w:tcW w:w="929"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Marca</w:t>
            </w:r>
          </w:p>
        </w:tc>
        <w:tc>
          <w:tcPr>
            <w:tcW w:w="948"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Modelo</w:t>
            </w:r>
          </w:p>
        </w:tc>
        <w:tc>
          <w:tcPr>
            <w:tcW w:w="1030"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Número serie</w:t>
            </w:r>
          </w:p>
        </w:tc>
        <w:tc>
          <w:tcPr>
            <w:tcW w:w="1017"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Cantidad</w:t>
            </w:r>
          </w:p>
        </w:tc>
        <w:tc>
          <w:tcPr>
            <w:tcW w:w="762" w:type="dxa"/>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Clave SAI</w:t>
            </w:r>
          </w:p>
        </w:tc>
        <w:tc>
          <w:tcPr>
            <w:tcW w:w="708"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Clave PREI</w:t>
            </w:r>
          </w:p>
        </w:tc>
        <w:tc>
          <w:tcPr>
            <w:tcW w:w="1462"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Servicio de ubicación final del equipo</w:t>
            </w:r>
          </w:p>
        </w:tc>
      </w:tr>
      <w:tr w:rsidR="00B9405A" w:rsidRPr="00B9405A" w:rsidTr="009D7F72">
        <w:trPr>
          <w:jc w:val="center"/>
        </w:trPr>
        <w:tc>
          <w:tcPr>
            <w:tcW w:w="1972" w:type="dxa"/>
            <w:tcBorders>
              <w:right w:val="single" w:sz="4" w:space="0" w:color="auto"/>
            </w:tcBorders>
          </w:tcPr>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tc>
        <w:tc>
          <w:tcPr>
            <w:tcW w:w="929" w:type="dxa"/>
            <w:tcBorders>
              <w:right w:val="single" w:sz="4" w:space="0" w:color="auto"/>
            </w:tcBorders>
          </w:tcPr>
          <w:p w:rsidR="00B9405A" w:rsidRPr="00B9405A" w:rsidRDefault="00B9405A" w:rsidP="00B9405A">
            <w:pPr>
              <w:rPr>
                <w:rFonts w:ascii="Arial" w:hAnsi="Arial" w:cs="Arial"/>
                <w:noProof/>
              </w:rPr>
            </w:pPr>
          </w:p>
        </w:tc>
        <w:tc>
          <w:tcPr>
            <w:tcW w:w="948" w:type="dxa"/>
            <w:tcBorders>
              <w:right w:val="single" w:sz="4" w:space="0" w:color="auto"/>
            </w:tcBorders>
          </w:tcPr>
          <w:p w:rsidR="00B9405A" w:rsidRPr="00B9405A" w:rsidRDefault="00B9405A" w:rsidP="00B9405A">
            <w:pPr>
              <w:rPr>
                <w:rFonts w:ascii="Arial" w:hAnsi="Arial" w:cs="Arial"/>
                <w:noProof/>
              </w:rPr>
            </w:pPr>
          </w:p>
        </w:tc>
        <w:tc>
          <w:tcPr>
            <w:tcW w:w="1030" w:type="dxa"/>
            <w:tcBorders>
              <w:right w:val="single" w:sz="4" w:space="0" w:color="auto"/>
            </w:tcBorders>
          </w:tcPr>
          <w:p w:rsidR="00B9405A" w:rsidRPr="00B9405A" w:rsidRDefault="00B9405A" w:rsidP="00B9405A">
            <w:pPr>
              <w:rPr>
                <w:rFonts w:ascii="Arial" w:hAnsi="Arial" w:cs="Arial"/>
                <w:noProof/>
              </w:rPr>
            </w:pPr>
          </w:p>
        </w:tc>
        <w:tc>
          <w:tcPr>
            <w:tcW w:w="1017" w:type="dxa"/>
            <w:tcBorders>
              <w:right w:val="single" w:sz="4" w:space="0" w:color="auto"/>
            </w:tcBorders>
          </w:tcPr>
          <w:p w:rsidR="00B9405A" w:rsidRPr="00B9405A" w:rsidRDefault="00B9405A" w:rsidP="00B9405A">
            <w:pPr>
              <w:rPr>
                <w:rFonts w:ascii="Arial" w:hAnsi="Arial" w:cs="Arial"/>
                <w:noProof/>
              </w:rPr>
            </w:pPr>
          </w:p>
        </w:tc>
        <w:tc>
          <w:tcPr>
            <w:tcW w:w="762" w:type="dxa"/>
          </w:tcPr>
          <w:p w:rsidR="00B9405A" w:rsidRPr="00B9405A" w:rsidRDefault="00B9405A" w:rsidP="00B9405A">
            <w:pPr>
              <w:rPr>
                <w:rFonts w:ascii="Arial" w:hAnsi="Arial" w:cs="Arial"/>
                <w:noProof/>
              </w:rPr>
            </w:pPr>
          </w:p>
        </w:tc>
        <w:tc>
          <w:tcPr>
            <w:tcW w:w="708" w:type="dxa"/>
            <w:tcBorders>
              <w:right w:val="single" w:sz="4" w:space="0" w:color="auto"/>
            </w:tcBorders>
          </w:tcPr>
          <w:p w:rsidR="00B9405A" w:rsidRPr="00B9405A" w:rsidRDefault="00B9405A" w:rsidP="00B9405A">
            <w:pPr>
              <w:rPr>
                <w:rFonts w:ascii="Arial" w:hAnsi="Arial" w:cs="Arial"/>
                <w:noProof/>
              </w:rPr>
            </w:pPr>
          </w:p>
        </w:tc>
        <w:tc>
          <w:tcPr>
            <w:tcW w:w="1462" w:type="dxa"/>
            <w:tcBorders>
              <w:right w:val="single" w:sz="4" w:space="0" w:color="auto"/>
            </w:tcBorders>
          </w:tcPr>
          <w:p w:rsidR="00B9405A" w:rsidRPr="00B9405A" w:rsidRDefault="00B9405A" w:rsidP="00B9405A">
            <w:pPr>
              <w:rPr>
                <w:rFonts w:ascii="Arial" w:hAnsi="Arial" w:cs="Arial"/>
                <w:noProof/>
              </w:rPr>
            </w:pPr>
          </w:p>
        </w:tc>
      </w:tr>
    </w:tbl>
    <w:p w:rsidR="00B9405A" w:rsidRPr="00B9405A" w:rsidRDefault="00B9405A" w:rsidP="00B9405A">
      <w:pPr>
        <w:spacing w:after="0"/>
        <w:rPr>
          <w:rFonts w:ascii="Arial" w:hAnsi="Arial" w:cs="Arial"/>
          <w:noProof/>
          <w:sz w:val="20"/>
          <w:szCs w:val="20"/>
        </w:rPr>
      </w:pPr>
    </w:p>
    <w:tbl>
      <w:tblPr>
        <w:tblStyle w:val="Tablaconcuadrcula"/>
        <w:tblW w:w="8833" w:type="dxa"/>
        <w:jc w:val="center"/>
        <w:tblInd w:w="453" w:type="dxa"/>
        <w:tblLook w:val="04A0" w:firstRow="1" w:lastRow="0" w:firstColumn="1" w:lastColumn="0" w:noHBand="0" w:noVBand="1"/>
      </w:tblPr>
      <w:tblGrid>
        <w:gridCol w:w="2550"/>
        <w:gridCol w:w="992"/>
        <w:gridCol w:w="1134"/>
        <w:gridCol w:w="1418"/>
        <w:gridCol w:w="1275"/>
        <w:gridCol w:w="1464"/>
      </w:tblGrid>
      <w:tr w:rsidR="00B9405A" w:rsidRPr="00B9405A" w:rsidTr="009D7F72">
        <w:trPr>
          <w:jc w:val="center"/>
        </w:trPr>
        <w:tc>
          <w:tcPr>
            <w:tcW w:w="8833" w:type="dxa"/>
            <w:gridSpan w:val="6"/>
            <w:tcBorders>
              <w:right w:val="single" w:sz="4" w:space="0" w:color="auto"/>
            </w:tcBorders>
            <w:shd w:val="clear" w:color="auto" w:fill="auto"/>
            <w:vAlign w:val="center"/>
          </w:tcPr>
          <w:p w:rsidR="00B9405A" w:rsidRPr="00B9405A" w:rsidRDefault="00B9405A" w:rsidP="00B9405A">
            <w:pPr>
              <w:jc w:val="center"/>
              <w:rPr>
                <w:rFonts w:ascii="Arial" w:hAnsi="Arial" w:cs="Arial"/>
                <w:noProof/>
                <w:sz w:val="18"/>
                <w:szCs w:val="18"/>
              </w:rPr>
            </w:pPr>
            <w:r w:rsidRPr="00B9405A">
              <w:rPr>
                <w:rFonts w:ascii="Arial" w:hAnsi="Arial" w:cs="Arial"/>
                <w:b/>
                <w:noProof/>
                <w:sz w:val="18"/>
                <w:szCs w:val="18"/>
              </w:rPr>
              <w:t>Equipos Accesorios*</w:t>
            </w:r>
          </w:p>
        </w:tc>
      </w:tr>
      <w:tr w:rsidR="00B9405A" w:rsidRPr="00B9405A" w:rsidTr="009D7F72">
        <w:trPr>
          <w:jc w:val="center"/>
        </w:trPr>
        <w:tc>
          <w:tcPr>
            <w:tcW w:w="2550"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Nombre</w:t>
            </w:r>
          </w:p>
        </w:tc>
        <w:tc>
          <w:tcPr>
            <w:tcW w:w="992"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Marca</w:t>
            </w:r>
          </w:p>
        </w:tc>
        <w:tc>
          <w:tcPr>
            <w:tcW w:w="1134"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Modelo</w:t>
            </w:r>
          </w:p>
        </w:tc>
        <w:tc>
          <w:tcPr>
            <w:tcW w:w="1418"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Número serie</w:t>
            </w:r>
          </w:p>
        </w:tc>
        <w:tc>
          <w:tcPr>
            <w:tcW w:w="1275"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Cantidad</w:t>
            </w:r>
          </w:p>
        </w:tc>
        <w:tc>
          <w:tcPr>
            <w:tcW w:w="1464"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Servicio de ubicación final del equipo</w:t>
            </w:r>
          </w:p>
        </w:tc>
      </w:tr>
      <w:tr w:rsidR="00B9405A" w:rsidRPr="00B9405A" w:rsidTr="009D7F72">
        <w:trPr>
          <w:jc w:val="center"/>
        </w:trPr>
        <w:tc>
          <w:tcPr>
            <w:tcW w:w="2550" w:type="dxa"/>
            <w:tcBorders>
              <w:right w:val="single" w:sz="4" w:space="0" w:color="auto"/>
            </w:tcBorders>
          </w:tcPr>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tc>
        <w:tc>
          <w:tcPr>
            <w:tcW w:w="992" w:type="dxa"/>
            <w:tcBorders>
              <w:right w:val="single" w:sz="4" w:space="0" w:color="auto"/>
            </w:tcBorders>
          </w:tcPr>
          <w:p w:rsidR="00B9405A" w:rsidRPr="00B9405A" w:rsidRDefault="00B9405A" w:rsidP="00B9405A">
            <w:pPr>
              <w:rPr>
                <w:rFonts w:ascii="Arial" w:hAnsi="Arial" w:cs="Arial"/>
                <w:noProof/>
              </w:rPr>
            </w:pPr>
          </w:p>
        </w:tc>
        <w:tc>
          <w:tcPr>
            <w:tcW w:w="1134" w:type="dxa"/>
            <w:tcBorders>
              <w:right w:val="single" w:sz="4" w:space="0" w:color="auto"/>
            </w:tcBorders>
          </w:tcPr>
          <w:p w:rsidR="00B9405A" w:rsidRPr="00B9405A" w:rsidRDefault="00B9405A" w:rsidP="00B9405A">
            <w:pPr>
              <w:rPr>
                <w:rFonts w:ascii="Arial" w:hAnsi="Arial" w:cs="Arial"/>
                <w:noProof/>
              </w:rPr>
            </w:pPr>
          </w:p>
        </w:tc>
        <w:tc>
          <w:tcPr>
            <w:tcW w:w="1418" w:type="dxa"/>
            <w:tcBorders>
              <w:right w:val="single" w:sz="4" w:space="0" w:color="auto"/>
            </w:tcBorders>
          </w:tcPr>
          <w:p w:rsidR="00B9405A" w:rsidRPr="00B9405A" w:rsidRDefault="00B9405A" w:rsidP="00B9405A">
            <w:pPr>
              <w:rPr>
                <w:rFonts w:ascii="Arial" w:hAnsi="Arial" w:cs="Arial"/>
                <w:noProof/>
              </w:rPr>
            </w:pPr>
          </w:p>
        </w:tc>
        <w:tc>
          <w:tcPr>
            <w:tcW w:w="1275" w:type="dxa"/>
            <w:tcBorders>
              <w:right w:val="single" w:sz="4" w:space="0" w:color="auto"/>
            </w:tcBorders>
          </w:tcPr>
          <w:p w:rsidR="00B9405A" w:rsidRPr="00B9405A" w:rsidRDefault="00B9405A" w:rsidP="00B9405A">
            <w:pPr>
              <w:rPr>
                <w:rFonts w:ascii="Arial" w:hAnsi="Arial" w:cs="Arial"/>
                <w:noProof/>
              </w:rPr>
            </w:pPr>
          </w:p>
        </w:tc>
        <w:tc>
          <w:tcPr>
            <w:tcW w:w="1464" w:type="dxa"/>
            <w:tcBorders>
              <w:right w:val="single" w:sz="4" w:space="0" w:color="auto"/>
            </w:tcBorders>
          </w:tcPr>
          <w:p w:rsidR="00B9405A" w:rsidRPr="00B9405A" w:rsidRDefault="00B9405A" w:rsidP="00B9405A">
            <w:pPr>
              <w:rPr>
                <w:rFonts w:ascii="Arial" w:hAnsi="Arial" w:cs="Arial"/>
                <w:noProof/>
              </w:rPr>
            </w:pPr>
          </w:p>
        </w:tc>
      </w:tr>
      <w:tr w:rsidR="00B9405A" w:rsidRPr="00B9405A" w:rsidTr="009D7F72">
        <w:trPr>
          <w:jc w:val="center"/>
        </w:trPr>
        <w:tc>
          <w:tcPr>
            <w:tcW w:w="2550" w:type="dxa"/>
            <w:tcBorders>
              <w:right w:val="single" w:sz="4" w:space="0" w:color="auto"/>
            </w:tcBorders>
          </w:tcPr>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tc>
        <w:tc>
          <w:tcPr>
            <w:tcW w:w="992" w:type="dxa"/>
            <w:tcBorders>
              <w:right w:val="single" w:sz="4" w:space="0" w:color="auto"/>
            </w:tcBorders>
          </w:tcPr>
          <w:p w:rsidR="00B9405A" w:rsidRPr="00B9405A" w:rsidRDefault="00B9405A" w:rsidP="00B9405A">
            <w:pPr>
              <w:rPr>
                <w:rFonts w:ascii="Arial" w:hAnsi="Arial" w:cs="Arial"/>
                <w:noProof/>
              </w:rPr>
            </w:pPr>
          </w:p>
        </w:tc>
        <w:tc>
          <w:tcPr>
            <w:tcW w:w="1134" w:type="dxa"/>
            <w:tcBorders>
              <w:right w:val="single" w:sz="4" w:space="0" w:color="auto"/>
            </w:tcBorders>
          </w:tcPr>
          <w:p w:rsidR="00B9405A" w:rsidRPr="00B9405A" w:rsidRDefault="00B9405A" w:rsidP="00B9405A">
            <w:pPr>
              <w:rPr>
                <w:rFonts w:ascii="Arial" w:hAnsi="Arial" w:cs="Arial"/>
                <w:noProof/>
              </w:rPr>
            </w:pPr>
          </w:p>
        </w:tc>
        <w:tc>
          <w:tcPr>
            <w:tcW w:w="1418" w:type="dxa"/>
            <w:tcBorders>
              <w:right w:val="single" w:sz="4" w:space="0" w:color="auto"/>
            </w:tcBorders>
          </w:tcPr>
          <w:p w:rsidR="00B9405A" w:rsidRPr="00B9405A" w:rsidRDefault="00B9405A" w:rsidP="00B9405A">
            <w:pPr>
              <w:rPr>
                <w:rFonts w:ascii="Arial" w:hAnsi="Arial" w:cs="Arial"/>
                <w:noProof/>
              </w:rPr>
            </w:pPr>
          </w:p>
        </w:tc>
        <w:tc>
          <w:tcPr>
            <w:tcW w:w="1275" w:type="dxa"/>
            <w:tcBorders>
              <w:right w:val="single" w:sz="4" w:space="0" w:color="auto"/>
            </w:tcBorders>
          </w:tcPr>
          <w:p w:rsidR="00B9405A" w:rsidRPr="00B9405A" w:rsidRDefault="00B9405A" w:rsidP="00B9405A">
            <w:pPr>
              <w:rPr>
                <w:rFonts w:ascii="Arial" w:hAnsi="Arial" w:cs="Arial"/>
                <w:noProof/>
              </w:rPr>
            </w:pPr>
          </w:p>
        </w:tc>
        <w:tc>
          <w:tcPr>
            <w:tcW w:w="1464" w:type="dxa"/>
            <w:tcBorders>
              <w:right w:val="single" w:sz="4" w:space="0" w:color="auto"/>
            </w:tcBorders>
          </w:tcPr>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tc>
      </w:tr>
    </w:tbl>
    <w:p w:rsidR="00B9405A" w:rsidRPr="00B9405A" w:rsidRDefault="00B9405A" w:rsidP="00B9405A">
      <w:pPr>
        <w:spacing w:after="0"/>
        <w:rPr>
          <w:rFonts w:ascii="Arial" w:hAnsi="Arial" w:cs="Arial"/>
          <w:noProof/>
          <w:sz w:val="20"/>
          <w:szCs w:val="20"/>
        </w:rPr>
      </w:pPr>
      <w:r w:rsidRPr="00B9405A">
        <w:rPr>
          <w:rFonts w:ascii="Arial" w:hAnsi="Arial" w:cs="Arial"/>
          <w:i/>
          <w:noProof/>
          <w:sz w:val="16"/>
          <w:szCs w:val="16"/>
        </w:rPr>
        <w:t>(*)Son todos los equipos acompañan al equipo principal para su funcionamiento Ejemplo: Un tomógrafo se acompaña de una estación de trabajo, inyector de medio de contraste, impresora de placas, etc., siendo estos últimos equipos accesorios.</w:t>
      </w:r>
    </w:p>
    <w:p w:rsidR="00B9405A" w:rsidRPr="00B9405A" w:rsidRDefault="00B9405A" w:rsidP="00B9405A">
      <w:pPr>
        <w:spacing w:after="0"/>
        <w:rPr>
          <w:rFonts w:ascii="Arial" w:hAnsi="Arial" w:cs="Arial"/>
          <w:noProof/>
          <w:sz w:val="20"/>
          <w:szCs w:val="20"/>
        </w:rPr>
      </w:pPr>
    </w:p>
    <w:tbl>
      <w:tblPr>
        <w:tblStyle w:val="Tablaconcuadrcula"/>
        <w:tblW w:w="0" w:type="auto"/>
        <w:jc w:val="center"/>
        <w:tblInd w:w="-142" w:type="dxa"/>
        <w:tblLayout w:type="fixed"/>
        <w:tblLook w:val="04A0" w:firstRow="1" w:lastRow="0" w:firstColumn="1" w:lastColumn="0" w:noHBand="0" w:noVBand="1"/>
      </w:tblPr>
      <w:tblGrid>
        <w:gridCol w:w="1638"/>
        <w:gridCol w:w="1598"/>
        <w:gridCol w:w="1645"/>
        <w:gridCol w:w="1603"/>
        <w:gridCol w:w="1199"/>
        <w:gridCol w:w="1494"/>
      </w:tblGrid>
      <w:tr w:rsidR="00B9405A" w:rsidRPr="00B9405A" w:rsidTr="009D7F72">
        <w:trPr>
          <w:jc w:val="center"/>
        </w:trPr>
        <w:tc>
          <w:tcPr>
            <w:tcW w:w="1638"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Proceso de adquisición:</w:t>
            </w:r>
          </w:p>
        </w:tc>
        <w:tc>
          <w:tcPr>
            <w:tcW w:w="1598"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Contrato Número:</w:t>
            </w:r>
          </w:p>
        </w:tc>
        <w:tc>
          <w:tcPr>
            <w:tcW w:w="1645"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Fincado a la empresa:</w:t>
            </w:r>
          </w:p>
        </w:tc>
        <w:tc>
          <w:tcPr>
            <w:tcW w:w="1603"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Domicilio de la empresa:</w:t>
            </w:r>
          </w:p>
        </w:tc>
        <w:tc>
          <w:tcPr>
            <w:tcW w:w="1199"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Teléfono de la empresa:</w:t>
            </w:r>
          </w:p>
        </w:tc>
        <w:tc>
          <w:tcPr>
            <w:tcW w:w="1494" w:type="dxa"/>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Correo electrónico de la empresa:</w:t>
            </w:r>
          </w:p>
        </w:tc>
      </w:tr>
      <w:tr w:rsidR="00B9405A" w:rsidRPr="00B9405A" w:rsidTr="009D7F72">
        <w:trPr>
          <w:jc w:val="center"/>
        </w:trPr>
        <w:tc>
          <w:tcPr>
            <w:tcW w:w="1638" w:type="dxa"/>
            <w:tcBorders>
              <w:right w:val="single" w:sz="4" w:space="0" w:color="auto"/>
            </w:tcBorders>
          </w:tcPr>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tc>
        <w:tc>
          <w:tcPr>
            <w:tcW w:w="1598" w:type="dxa"/>
            <w:tcBorders>
              <w:right w:val="single" w:sz="4" w:space="0" w:color="auto"/>
            </w:tcBorders>
          </w:tcPr>
          <w:p w:rsidR="00B9405A" w:rsidRPr="00B9405A" w:rsidRDefault="00B9405A" w:rsidP="00B9405A">
            <w:pPr>
              <w:rPr>
                <w:rFonts w:ascii="Arial" w:hAnsi="Arial" w:cs="Arial"/>
                <w:noProof/>
              </w:rPr>
            </w:pPr>
          </w:p>
        </w:tc>
        <w:tc>
          <w:tcPr>
            <w:tcW w:w="1645" w:type="dxa"/>
            <w:tcBorders>
              <w:right w:val="single" w:sz="4" w:space="0" w:color="auto"/>
            </w:tcBorders>
          </w:tcPr>
          <w:p w:rsidR="00B9405A" w:rsidRPr="00B9405A" w:rsidRDefault="00B9405A" w:rsidP="00B9405A">
            <w:pPr>
              <w:rPr>
                <w:rFonts w:ascii="Arial" w:hAnsi="Arial" w:cs="Arial"/>
                <w:noProof/>
              </w:rPr>
            </w:pPr>
          </w:p>
        </w:tc>
        <w:tc>
          <w:tcPr>
            <w:tcW w:w="1603" w:type="dxa"/>
            <w:tcBorders>
              <w:right w:val="single" w:sz="4" w:space="0" w:color="auto"/>
            </w:tcBorders>
          </w:tcPr>
          <w:p w:rsidR="00B9405A" w:rsidRPr="00B9405A" w:rsidRDefault="00B9405A" w:rsidP="00B9405A">
            <w:pPr>
              <w:rPr>
                <w:rFonts w:ascii="Arial" w:hAnsi="Arial" w:cs="Arial"/>
                <w:noProof/>
              </w:rPr>
            </w:pPr>
          </w:p>
        </w:tc>
        <w:tc>
          <w:tcPr>
            <w:tcW w:w="1199" w:type="dxa"/>
            <w:tcBorders>
              <w:right w:val="single" w:sz="4" w:space="0" w:color="auto"/>
            </w:tcBorders>
          </w:tcPr>
          <w:p w:rsidR="00B9405A" w:rsidRPr="00B9405A" w:rsidRDefault="00B9405A" w:rsidP="00B9405A">
            <w:pPr>
              <w:rPr>
                <w:rFonts w:ascii="Arial" w:hAnsi="Arial" w:cs="Arial"/>
                <w:noProof/>
              </w:rPr>
            </w:pPr>
          </w:p>
        </w:tc>
        <w:tc>
          <w:tcPr>
            <w:tcW w:w="1494" w:type="dxa"/>
          </w:tcPr>
          <w:p w:rsidR="00B9405A" w:rsidRPr="00B9405A" w:rsidRDefault="00B9405A" w:rsidP="00B9405A">
            <w:pPr>
              <w:rPr>
                <w:rFonts w:ascii="Arial" w:hAnsi="Arial" w:cs="Arial"/>
                <w:noProof/>
              </w:rPr>
            </w:pPr>
          </w:p>
        </w:tc>
      </w:tr>
    </w:tbl>
    <w:p w:rsidR="00B9405A" w:rsidRPr="00B9405A" w:rsidRDefault="00B9405A" w:rsidP="00B9405A">
      <w:pPr>
        <w:spacing w:after="0"/>
        <w:rPr>
          <w:rFonts w:ascii="Arial" w:hAnsi="Arial" w:cs="Arial"/>
          <w:noProof/>
          <w:sz w:val="20"/>
          <w:szCs w:val="20"/>
        </w:rPr>
      </w:pP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18"/>
          <w:szCs w:val="18"/>
        </w:rPr>
        <w:lastRenderedPageBreak/>
        <w:t>Se procedió a la verificación de los siguientes aspectos, de conformidad con el contrato de referencia:</w:t>
      </w:r>
    </w:p>
    <w:p w:rsidR="00B9405A" w:rsidRPr="00B9405A" w:rsidRDefault="00B9405A" w:rsidP="00B9405A">
      <w:pPr>
        <w:numPr>
          <w:ilvl w:val="0"/>
          <w:numId w:val="59"/>
        </w:numPr>
        <w:ind w:left="567" w:hanging="283"/>
        <w:contextualSpacing/>
        <w:jc w:val="both"/>
        <w:rPr>
          <w:rFonts w:ascii="Arial" w:eastAsia="Times New Roman" w:hAnsi="Arial" w:cs="Arial"/>
          <w:b/>
          <w:i/>
          <w:noProof/>
          <w:sz w:val="20"/>
          <w:szCs w:val="20"/>
          <w:u w:val="single"/>
          <w:lang w:val="es-ES" w:eastAsia="es-ES"/>
        </w:rPr>
      </w:pPr>
      <w:r w:rsidRPr="00B9405A">
        <w:rPr>
          <w:rFonts w:ascii="Arial" w:eastAsia="Times New Roman" w:hAnsi="Arial" w:cs="Arial"/>
          <w:b/>
          <w:i/>
          <w:noProof/>
          <w:sz w:val="20"/>
          <w:szCs w:val="20"/>
          <w:u w:val="single"/>
          <w:lang w:val="es-ES" w:eastAsia="es-ES"/>
        </w:rPr>
        <w:t>Documentación recibida.</w:t>
      </w:r>
      <w:r w:rsidRPr="00B9405A">
        <w:rPr>
          <w:rFonts w:ascii="Arial" w:eastAsia="Times New Roman" w:hAnsi="Arial" w:cs="Arial"/>
          <w:b/>
          <w:noProof/>
          <w:sz w:val="20"/>
          <w:szCs w:val="20"/>
          <w:lang w:val="es-ES" w:eastAsia="es-ES"/>
        </w:rPr>
        <w:t xml:space="preserve"> </w:t>
      </w:r>
    </w:p>
    <w:p w:rsidR="00B9405A" w:rsidRPr="00B9405A" w:rsidRDefault="00B9405A" w:rsidP="00B9405A">
      <w:pPr>
        <w:ind w:left="284"/>
        <w:jc w:val="both"/>
        <w:rPr>
          <w:rFonts w:ascii="Arial" w:hAnsi="Arial" w:cs="Arial"/>
          <w:noProof/>
          <w:sz w:val="20"/>
          <w:szCs w:val="20"/>
        </w:rPr>
      </w:pPr>
      <w:r w:rsidRPr="00B9405A">
        <w:rPr>
          <w:rFonts w:ascii="Arial" w:hAnsi="Arial" w:cs="Arial"/>
          <w:noProof/>
          <w:sz w:val="20"/>
          <w:szCs w:val="20"/>
        </w:rPr>
        <w:t xml:space="preserve">La documentación recibida por parte del proveedor corresponde íntegramente a lo siguiente: </w:t>
      </w:r>
    </w:p>
    <w:p w:rsidR="00B9405A" w:rsidRPr="00B9405A" w:rsidRDefault="00B9405A" w:rsidP="00B9405A">
      <w:pPr>
        <w:numPr>
          <w:ilvl w:val="0"/>
          <w:numId w:val="36"/>
        </w:numPr>
        <w:contextualSpacing/>
        <w:jc w:val="both"/>
        <w:rPr>
          <w:rFonts w:ascii="Arial" w:eastAsia="Times New Roman" w:hAnsi="Arial" w:cs="Arial"/>
          <w:i/>
          <w:noProof/>
          <w:sz w:val="20"/>
          <w:szCs w:val="20"/>
          <w:u w:val="single"/>
          <w:lang w:val="es-ES" w:eastAsia="es-ES"/>
        </w:rPr>
      </w:pPr>
      <w:r w:rsidRPr="00B9405A">
        <w:rPr>
          <w:rFonts w:ascii="Arial" w:eastAsia="Times New Roman" w:hAnsi="Arial" w:cs="Arial"/>
          <w:noProof/>
          <w:sz w:val="20"/>
          <w:szCs w:val="20"/>
          <w:lang w:val="es-ES" w:eastAsia="es-ES"/>
        </w:rPr>
        <w:t>Copias del pedido o contrato, incluyendo la totalidad de sus anexos.</w:t>
      </w:r>
    </w:p>
    <w:p w:rsidR="00B9405A" w:rsidRPr="00B9405A" w:rsidRDefault="00B9405A" w:rsidP="00B9405A">
      <w:pPr>
        <w:numPr>
          <w:ilvl w:val="0"/>
          <w:numId w:val="36"/>
        </w:numPr>
        <w:contextualSpacing/>
        <w:jc w:val="both"/>
        <w:rPr>
          <w:rFonts w:ascii="Arial" w:eastAsia="Times New Roman" w:hAnsi="Arial" w:cs="Arial"/>
          <w:i/>
          <w:noProof/>
          <w:sz w:val="20"/>
          <w:szCs w:val="20"/>
          <w:u w:val="single"/>
          <w:lang w:val="es-ES" w:eastAsia="es-ES"/>
        </w:rPr>
      </w:pPr>
      <w:r w:rsidRPr="00B9405A">
        <w:rPr>
          <w:rFonts w:ascii="Arial" w:eastAsia="Times New Roman" w:hAnsi="Arial" w:cs="Arial"/>
          <w:noProof/>
          <w:sz w:val="20"/>
          <w:szCs w:val="20"/>
          <w:lang w:val="es-ES" w:eastAsia="es-ES"/>
        </w:rPr>
        <w:t>Remisión del Pedido, original y tres copias de la remisión.</w:t>
      </w:r>
    </w:p>
    <w:p w:rsidR="00B9405A" w:rsidRPr="00B9405A" w:rsidRDefault="00B9405A" w:rsidP="00B9405A">
      <w:pPr>
        <w:numPr>
          <w:ilvl w:val="0"/>
          <w:numId w:val="36"/>
        </w:numPr>
        <w:contextualSpacing/>
        <w:jc w:val="both"/>
        <w:rPr>
          <w:rFonts w:ascii="Arial" w:eastAsia="Times New Roman" w:hAnsi="Arial" w:cs="Arial"/>
          <w:i/>
          <w:noProof/>
          <w:sz w:val="20"/>
          <w:szCs w:val="20"/>
          <w:u w:val="single"/>
          <w:lang w:val="es-ES" w:eastAsia="es-ES"/>
        </w:rPr>
      </w:pPr>
      <w:r w:rsidRPr="00B9405A">
        <w:rPr>
          <w:rFonts w:ascii="Arial" w:eastAsia="Times New Roman" w:hAnsi="Arial" w:cs="Arial"/>
          <w:noProof/>
          <w:sz w:val="20"/>
          <w:szCs w:val="20"/>
          <w:lang w:val="es-ES" w:eastAsia="es-ES"/>
        </w:rPr>
        <w:t>Listado en el que se detallan las características del empaque, dimensiones, peso y contenido.</w:t>
      </w:r>
    </w:p>
    <w:p w:rsidR="00B9405A" w:rsidRPr="00B9405A" w:rsidRDefault="00B9405A" w:rsidP="00B9405A">
      <w:pPr>
        <w:numPr>
          <w:ilvl w:val="0"/>
          <w:numId w:val="36"/>
        </w:numPr>
        <w:spacing w:after="0" w:line="240" w:lineRule="auto"/>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Original de Carta de Garantía de los bienes en la que se garantice la cobertura amplia contra vicios ocultos, defectos de fabricación o cualquier daño que presenten, por el periodo establecido en el contrato, señalando los centros de servicio, la descripción de la capacidad de servicio local y regional, número de los técnicos y nivel de resolución (capacidad), su base de localización, el tiempo aproximado de respuesta para reparaciones de emergencia (dentro y fuera de horario regular), indicando el correo electrónico oficial de la empresa para la comunicación de solicitud de reparación.</w:t>
      </w:r>
    </w:p>
    <w:p w:rsidR="00B9405A" w:rsidRPr="00B9405A" w:rsidRDefault="00B9405A" w:rsidP="00B9405A">
      <w:pPr>
        <w:numPr>
          <w:ilvl w:val="0"/>
          <w:numId w:val="36"/>
        </w:numPr>
        <w:spacing w:after="0" w:line="240" w:lineRule="auto"/>
        <w:ind w:left="714" w:hanging="357"/>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Original del Programa Calendarizado de Mantenimiento Preventivo y en su caso para aquellas ofertas, de Mantenimiento Mayor, en el que se incluya la descripción de las acciones a efectuar, debiendo incluir la relación de las piezas y/o partes a verificar y/o reemplazar, de acuerdo a lo establecido en el manual de servicio del fabricante de los bienes que le sean adjudicados.</w:t>
      </w:r>
    </w:p>
    <w:p w:rsidR="00B9405A" w:rsidRPr="00B9405A" w:rsidRDefault="00B9405A" w:rsidP="00B9405A">
      <w:pPr>
        <w:numPr>
          <w:ilvl w:val="0"/>
          <w:numId w:val="36"/>
        </w:numPr>
        <w:spacing w:after="0" w:line="240" w:lineRule="auto"/>
        <w:ind w:left="714" w:hanging="357"/>
        <w:contextualSpacing/>
        <w:jc w:val="both"/>
        <w:rPr>
          <w:rFonts w:ascii="Arial" w:eastAsia="Times New Roman" w:hAnsi="Arial" w:cs="Arial"/>
          <w:noProof/>
          <w:sz w:val="20"/>
          <w:szCs w:val="20"/>
          <w:lang w:val="es-ES" w:eastAsia="es-ES"/>
        </w:rPr>
      </w:pPr>
      <w:r w:rsidRPr="00B9405A">
        <w:rPr>
          <w:rFonts w:ascii="Arial" w:hAnsi="Arial" w:cs="Arial"/>
          <w:sz w:val="20"/>
          <w:szCs w:val="20"/>
        </w:rPr>
        <w:t>Para el caso de equipo médico de importación, copia simple cotejada del Pedimento de importación</w:t>
      </w:r>
      <w:r w:rsidRPr="00B9405A">
        <w:rPr>
          <w:rFonts w:ascii="Arial" w:eastAsia="Times New Roman" w:hAnsi="Arial" w:cs="Arial"/>
          <w:noProof/>
          <w:sz w:val="20"/>
          <w:szCs w:val="20"/>
          <w:lang w:val="es-ES" w:eastAsia="es-ES"/>
        </w:rPr>
        <w:t>.</w:t>
      </w:r>
    </w:p>
    <w:p w:rsidR="00B9405A" w:rsidRPr="00B9405A" w:rsidRDefault="00B9405A" w:rsidP="00B9405A">
      <w:pPr>
        <w:ind w:left="720"/>
        <w:contextualSpacing/>
        <w:jc w:val="both"/>
        <w:rPr>
          <w:rFonts w:ascii="Arial" w:eastAsia="Times New Roman" w:hAnsi="Arial" w:cs="Arial"/>
          <w:i/>
          <w:noProof/>
          <w:sz w:val="20"/>
          <w:szCs w:val="20"/>
          <w:u w:val="single"/>
          <w:lang w:val="es-ES" w:eastAsia="es-ES"/>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20"/>
          <w:szCs w:val="20"/>
        </w:rPr>
        <w:t>Observaciones:_______________________________________________________________</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18"/>
          <w:szCs w:val="18"/>
        </w:rPr>
        <w:t>Por lo que revisado lo anterior, se procedió a recibir el embarque y se verifican las condiciones de empaque y embalaje siguientes:</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numPr>
          <w:ilvl w:val="0"/>
          <w:numId w:val="59"/>
        </w:numPr>
        <w:ind w:left="567" w:hanging="283"/>
        <w:contextualSpacing/>
        <w:jc w:val="both"/>
        <w:rPr>
          <w:rFonts w:ascii="Arial" w:eastAsia="Times New Roman" w:hAnsi="Arial" w:cs="Arial"/>
          <w:b/>
          <w:i/>
          <w:noProof/>
          <w:sz w:val="20"/>
          <w:szCs w:val="20"/>
          <w:u w:val="single"/>
          <w:lang w:val="es-ES" w:eastAsia="es-ES"/>
        </w:rPr>
      </w:pPr>
      <w:r w:rsidRPr="00B9405A">
        <w:rPr>
          <w:rFonts w:ascii="Arial" w:eastAsia="Times New Roman" w:hAnsi="Arial" w:cs="Arial"/>
          <w:b/>
          <w:i/>
          <w:noProof/>
          <w:sz w:val="20"/>
          <w:szCs w:val="20"/>
          <w:u w:val="single"/>
          <w:lang w:val="es-ES" w:eastAsia="es-ES"/>
        </w:rPr>
        <w:t>Condiciones de los empaques y embalaje verificadas:</w:t>
      </w:r>
    </w:p>
    <w:p w:rsidR="00B9405A" w:rsidRPr="00B9405A" w:rsidRDefault="00B9405A" w:rsidP="00B9405A">
      <w:pPr>
        <w:numPr>
          <w:ilvl w:val="0"/>
          <w:numId w:val="36"/>
        </w:numPr>
        <w:contextualSpacing/>
        <w:jc w:val="both"/>
        <w:rPr>
          <w:rFonts w:ascii="Arial" w:eastAsia="Times New Roman" w:hAnsi="Arial" w:cs="Arial"/>
          <w:i/>
          <w:noProof/>
          <w:sz w:val="20"/>
          <w:szCs w:val="20"/>
          <w:u w:val="single"/>
          <w:lang w:val="es-ES" w:eastAsia="es-ES"/>
        </w:rPr>
      </w:pPr>
      <w:r w:rsidRPr="00B9405A">
        <w:rPr>
          <w:rFonts w:ascii="Arial" w:eastAsia="Times New Roman" w:hAnsi="Arial" w:cs="Arial"/>
          <w:noProof/>
          <w:sz w:val="20"/>
          <w:szCs w:val="20"/>
          <w:lang w:val="es-ES" w:eastAsia="es-ES"/>
        </w:rPr>
        <w:t xml:space="preserve">Que las condiciones físicas corresponden a la lista de empaque. </w:t>
      </w:r>
    </w:p>
    <w:p w:rsidR="00B9405A" w:rsidRPr="00B9405A" w:rsidRDefault="00B9405A" w:rsidP="00B9405A">
      <w:pPr>
        <w:numPr>
          <w:ilvl w:val="0"/>
          <w:numId w:val="36"/>
        </w:numPr>
        <w:contextualSpacing/>
        <w:jc w:val="both"/>
        <w:rPr>
          <w:rFonts w:ascii="Arial" w:eastAsia="Times New Roman" w:hAnsi="Arial" w:cs="Arial"/>
          <w:i/>
          <w:noProof/>
          <w:sz w:val="20"/>
          <w:szCs w:val="20"/>
          <w:u w:val="single"/>
          <w:lang w:val="es-ES" w:eastAsia="es-ES"/>
        </w:rPr>
      </w:pPr>
      <w:r w:rsidRPr="00B9405A">
        <w:rPr>
          <w:rFonts w:ascii="Arial" w:eastAsia="Times New Roman" w:hAnsi="Arial" w:cs="Arial"/>
          <w:noProof/>
          <w:sz w:val="20"/>
          <w:szCs w:val="20"/>
          <w:lang w:val="es-ES" w:eastAsia="es-ES"/>
        </w:rPr>
        <w:t>Que los sellos de origen se encuentran íntegros y no se encuentran empaques rotos, mojados o daños por mal manejo.</w:t>
      </w:r>
    </w:p>
    <w:p w:rsidR="00B9405A" w:rsidRPr="00B9405A" w:rsidRDefault="00B9405A" w:rsidP="00B9405A">
      <w:pPr>
        <w:numPr>
          <w:ilvl w:val="0"/>
          <w:numId w:val="36"/>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Que no presenta daños a simple vista.</w:t>
      </w:r>
    </w:p>
    <w:p w:rsidR="00B9405A" w:rsidRPr="00B9405A" w:rsidRDefault="00B9405A" w:rsidP="00B9405A">
      <w:pPr>
        <w:numPr>
          <w:ilvl w:val="0"/>
          <w:numId w:val="36"/>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Que las condiciones físicas corresponden a la lista de empaque.</w:t>
      </w:r>
    </w:p>
    <w:p w:rsidR="00B9405A" w:rsidRPr="00B9405A" w:rsidRDefault="00B9405A" w:rsidP="00B9405A">
      <w:pPr>
        <w:numPr>
          <w:ilvl w:val="0"/>
          <w:numId w:val="36"/>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La cantidad de pallets o tarimas y/o cajas y/o bultos</w:t>
      </w:r>
    </w:p>
    <w:p w:rsidR="00B9405A" w:rsidRPr="00B9405A" w:rsidRDefault="00B9405A" w:rsidP="00B9405A">
      <w:pPr>
        <w:numPr>
          <w:ilvl w:val="0"/>
          <w:numId w:val="36"/>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No existe diferencia en peso, dimensiones y material de empaque.</w:t>
      </w:r>
    </w:p>
    <w:p w:rsidR="00B9405A" w:rsidRPr="00B9405A" w:rsidRDefault="00B9405A" w:rsidP="00B9405A">
      <w:pPr>
        <w:numPr>
          <w:ilvl w:val="0"/>
          <w:numId w:val="36"/>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Que las condiciones físicas corresponden a la documentación presentada.</w:t>
      </w:r>
    </w:p>
    <w:p w:rsidR="00B9405A" w:rsidRPr="00B9405A" w:rsidRDefault="00B9405A" w:rsidP="00B9405A">
      <w:pPr>
        <w:numPr>
          <w:ilvl w:val="0"/>
          <w:numId w:val="36"/>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Que los empaques no se encuentran mojado(s) y/o roto(s).</w:t>
      </w:r>
    </w:p>
    <w:p w:rsidR="00B9405A" w:rsidRPr="00B9405A" w:rsidRDefault="00B9405A" w:rsidP="00B9405A">
      <w:pPr>
        <w:numPr>
          <w:ilvl w:val="0"/>
          <w:numId w:val="36"/>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Presenta buenas condiciones de manejo, verticalidad, fragilidad y humedad.</w:t>
      </w:r>
    </w:p>
    <w:p w:rsidR="00B9405A" w:rsidRPr="00B9405A" w:rsidRDefault="00B9405A" w:rsidP="00B9405A">
      <w:pPr>
        <w:numPr>
          <w:ilvl w:val="0"/>
          <w:numId w:val="36"/>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La actividad se realiza de acuerdo a lo determinado por el fabricante.</w:t>
      </w: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20"/>
          <w:szCs w:val="20"/>
        </w:rPr>
        <w:t>Observaciones:_______________________________________________________________</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Una vez realizada la verificación anterior y encontrándose que el bien en buen estado se procedió a la instalación del bien entregado, bajo las siguientes especificaciones:</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numPr>
          <w:ilvl w:val="0"/>
          <w:numId w:val="59"/>
        </w:numPr>
        <w:ind w:left="567" w:hanging="283"/>
        <w:contextualSpacing/>
        <w:jc w:val="both"/>
        <w:rPr>
          <w:rFonts w:ascii="Arial" w:eastAsia="Times New Roman" w:hAnsi="Arial" w:cs="Arial"/>
          <w:b/>
          <w:i/>
          <w:noProof/>
          <w:sz w:val="20"/>
          <w:szCs w:val="20"/>
          <w:lang w:val="es-ES" w:eastAsia="es-ES"/>
        </w:rPr>
      </w:pPr>
      <w:r w:rsidRPr="00B9405A">
        <w:rPr>
          <w:rFonts w:ascii="Arial" w:eastAsia="Times New Roman" w:hAnsi="Arial" w:cs="Arial"/>
          <w:b/>
          <w:i/>
          <w:noProof/>
          <w:sz w:val="20"/>
          <w:szCs w:val="20"/>
          <w:lang w:val="es-ES" w:eastAsia="es-ES"/>
        </w:rPr>
        <w:t xml:space="preserve"> </w:t>
      </w:r>
      <w:r w:rsidRPr="00B9405A">
        <w:rPr>
          <w:rFonts w:ascii="Arial" w:eastAsia="Times New Roman" w:hAnsi="Arial" w:cs="Arial"/>
          <w:b/>
          <w:i/>
          <w:noProof/>
          <w:sz w:val="20"/>
          <w:szCs w:val="20"/>
          <w:u w:val="single"/>
          <w:lang w:val="es-ES" w:eastAsia="es-ES"/>
        </w:rPr>
        <w:t>Apertura del embarque, instalación y verificación  de(los) bien(es).</w:t>
      </w:r>
    </w:p>
    <w:p w:rsidR="00B9405A" w:rsidRPr="00B9405A" w:rsidRDefault="00B9405A" w:rsidP="00B9405A">
      <w:pPr>
        <w:numPr>
          <w:ilvl w:val="0"/>
          <w:numId w:val="37"/>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Existe la debida correspondencia y concordancia entre lo adquirido y lo entregado en cuanto la cantidad, marca(s) y modelo(s).</w:t>
      </w:r>
    </w:p>
    <w:p w:rsidR="00B9405A" w:rsidRPr="00B9405A" w:rsidRDefault="00B9405A" w:rsidP="00B9405A">
      <w:pPr>
        <w:numPr>
          <w:ilvl w:val="0"/>
          <w:numId w:val="37"/>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La actividad se realiza de acuerdo a lo determinado por el fabricante.</w:t>
      </w:r>
    </w:p>
    <w:p w:rsidR="00B9405A" w:rsidRPr="00B9405A" w:rsidRDefault="00B9405A" w:rsidP="00B9405A">
      <w:pPr>
        <w:numPr>
          <w:ilvl w:val="0"/>
          <w:numId w:val="37"/>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lastRenderedPageBreak/>
        <w:t xml:space="preserve">La instalación se realiza conforme lo especificado en la guía mecánica, que contiene los requerimientos eléctricos, mecánicos, hidráulicos, sanitarios, espacios físicos y en su caso, instalaciones especiales indicadas, así como de acuerdo a las condiciones del contrato, contemplando todas las acciones requeridas. </w:t>
      </w:r>
    </w:p>
    <w:p w:rsidR="00B9405A" w:rsidRPr="00B9405A" w:rsidRDefault="00B9405A" w:rsidP="00B9405A">
      <w:pPr>
        <w:numPr>
          <w:ilvl w:val="0"/>
          <w:numId w:val="37"/>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Los C.____________________ y  C.______________________, de forma conjunta con el representante facultado del proveedor, verifican todas y cada una de las características y especificaciones contenidas en el contrato, descritas en la cédula de descripción de artículo (incluyendo en su caso software, accesorios, hardware, etc.) y demás apartados del referido instrumento legal, contra las que cuentan físicamente los bienes entregados.</w:t>
      </w:r>
    </w:p>
    <w:p w:rsidR="00B9405A" w:rsidRPr="00B9405A" w:rsidRDefault="00B9405A" w:rsidP="00B9405A">
      <w:pPr>
        <w:numPr>
          <w:ilvl w:val="0"/>
          <w:numId w:val="37"/>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Se procedió a la verificación del correcto funcionamiento y operación del bien instalado.</w:t>
      </w: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Observaciones:__________________________________________________________________</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b/>
          <w:noProof/>
          <w:sz w:val="18"/>
          <w:szCs w:val="18"/>
        </w:rPr>
        <w:t>NOTA: en caso de no aplicar alguno de éstos procesos porque no se encuentran contemplados en el contrato respectivo, especificarlo claramente en este apartado.</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En relación con los siguientes rubros a verificar, se hace constar lo siguiente:</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numPr>
          <w:ilvl w:val="0"/>
          <w:numId w:val="63"/>
        </w:numPr>
        <w:contextualSpacing/>
        <w:rPr>
          <w:rFonts w:ascii="Arial" w:eastAsia="Times New Roman" w:hAnsi="Arial" w:cs="Arial"/>
          <w:b/>
          <w:i/>
          <w:noProof/>
          <w:sz w:val="20"/>
          <w:szCs w:val="20"/>
          <w:u w:val="single"/>
          <w:lang w:val="es-ES" w:eastAsia="es-ES"/>
        </w:rPr>
      </w:pPr>
      <w:r w:rsidRPr="00B9405A">
        <w:rPr>
          <w:rFonts w:ascii="Arial" w:eastAsia="Times New Roman" w:hAnsi="Arial" w:cs="Arial"/>
          <w:b/>
          <w:i/>
          <w:noProof/>
          <w:sz w:val="20"/>
          <w:szCs w:val="20"/>
          <w:u w:val="single"/>
          <w:lang w:val="es-ES" w:eastAsia="es-ES"/>
        </w:rPr>
        <w:t xml:space="preserve">Capacitación y entrega de información de operación y servicio.  </w:t>
      </w:r>
    </w:p>
    <w:p w:rsidR="00B9405A" w:rsidRPr="00B9405A" w:rsidRDefault="00B9405A" w:rsidP="00B9405A">
      <w:pPr>
        <w:spacing w:after="0" w:line="240" w:lineRule="auto"/>
        <w:ind w:left="708"/>
        <w:jc w:val="both"/>
        <w:rPr>
          <w:rFonts w:ascii="Arial" w:eastAsia="Times New Roman" w:hAnsi="Arial" w:cs="Arial"/>
          <w:b/>
          <w:i/>
          <w:noProof/>
          <w:sz w:val="20"/>
          <w:szCs w:val="20"/>
          <w:u w:val="single"/>
          <w:lang w:val="es-ES" w:eastAsia="es-ES"/>
        </w:rPr>
      </w:pPr>
    </w:p>
    <w:p w:rsidR="00B9405A" w:rsidRPr="00B9405A" w:rsidRDefault="00B9405A" w:rsidP="00B9405A">
      <w:pPr>
        <w:numPr>
          <w:ilvl w:val="0"/>
          <w:numId w:val="37"/>
        </w:numPr>
        <w:contextualSpacing/>
        <w:jc w:val="both"/>
        <w:rPr>
          <w:rFonts w:ascii="Times New Roman" w:eastAsia="Times New Roman" w:hAnsi="Times New Roman" w:cs="Times New Roman"/>
          <w:noProof/>
          <w:sz w:val="24"/>
          <w:szCs w:val="24"/>
          <w:lang w:val="es-ES" w:eastAsia="es-ES"/>
        </w:rPr>
      </w:pPr>
      <w:r w:rsidRPr="00B9405A">
        <w:rPr>
          <w:rFonts w:ascii="Arial" w:eastAsia="Times New Roman" w:hAnsi="Arial" w:cs="Arial"/>
          <w:noProof/>
          <w:sz w:val="20"/>
          <w:szCs w:val="20"/>
          <w:lang w:val="es-ES" w:eastAsia="es-ES"/>
        </w:rPr>
        <w:t xml:space="preserve">La capacitación se lleva a cabo conforme a un plan previamente establecido a satisfacción del instituto, quedando el proveedor comprometido a desarrollar e impartir un segundo programa dentro del término de la vigencia de la garantía, a solicitud del instituto. </w:t>
      </w:r>
    </w:p>
    <w:p w:rsidR="00B9405A" w:rsidRPr="00B9405A" w:rsidRDefault="00B9405A" w:rsidP="00B9405A">
      <w:pPr>
        <w:spacing w:after="0" w:line="240" w:lineRule="auto"/>
        <w:ind w:left="767"/>
        <w:jc w:val="both"/>
        <w:rPr>
          <w:rFonts w:ascii="Arial" w:eastAsia="Times New Roman" w:hAnsi="Arial" w:cs="Arial"/>
          <w:noProof/>
          <w:sz w:val="20"/>
          <w:szCs w:val="20"/>
          <w:lang w:val="es-ES" w:eastAsia="es-ES"/>
        </w:rPr>
      </w:pPr>
    </w:p>
    <w:p w:rsidR="00B9405A" w:rsidRPr="00B9405A" w:rsidRDefault="00B9405A" w:rsidP="00B9405A">
      <w:pPr>
        <w:spacing w:after="0" w:line="240" w:lineRule="auto"/>
        <w:ind w:left="767"/>
        <w:jc w:val="both"/>
        <w:rPr>
          <w:rFonts w:ascii="Times New Roman" w:eastAsia="Times New Roman" w:hAnsi="Times New Roman" w:cs="Times New Roman"/>
          <w:noProof/>
          <w:sz w:val="24"/>
          <w:szCs w:val="24"/>
          <w:lang w:val="es-ES" w:eastAsia="es-ES"/>
        </w:rPr>
      </w:pPr>
      <w:r w:rsidRPr="00B9405A">
        <w:rPr>
          <w:rFonts w:ascii="Arial" w:eastAsia="Times New Roman" w:hAnsi="Arial" w:cs="Arial"/>
          <w:noProof/>
          <w:sz w:val="20"/>
          <w:szCs w:val="20"/>
          <w:lang w:val="es-ES" w:eastAsia="es-ES"/>
        </w:rPr>
        <w:t>El resumen de los resultados del programa se presenta en el siguiente cuadro.</w:t>
      </w:r>
      <w:r w:rsidRPr="00B9405A">
        <w:rPr>
          <w:rFonts w:ascii="Times New Roman" w:eastAsia="Times New Roman" w:hAnsi="Times New Roman" w:cs="Times New Roman"/>
          <w:noProof/>
          <w:sz w:val="24"/>
          <w:szCs w:val="24"/>
          <w:lang w:val="es-ES" w:eastAsia="es-ES"/>
        </w:rPr>
        <w:t xml:space="preserve"> </w:t>
      </w:r>
    </w:p>
    <w:p w:rsidR="00B9405A" w:rsidRPr="00B9405A" w:rsidRDefault="00B9405A" w:rsidP="00B9405A">
      <w:pPr>
        <w:spacing w:after="0" w:line="240" w:lineRule="auto"/>
        <w:ind w:left="767"/>
        <w:jc w:val="both"/>
        <w:rPr>
          <w:rFonts w:ascii="Times New Roman" w:eastAsia="Times New Roman" w:hAnsi="Times New Roman" w:cs="Times New Roman"/>
          <w:noProof/>
          <w:sz w:val="24"/>
          <w:szCs w:val="24"/>
          <w:lang w:val="es-ES" w:eastAsia="es-ES"/>
        </w:rPr>
      </w:pPr>
    </w:p>
    <w:tbl>
      <w:tblPr>
        <w:tblStyle w:val="Tablaconcuadrcula"/>
        <w:tblpPr w:leftFromText="141" w:rightFromText="141" w:vertAnchor="text" w:tblpXSpec="center" w:tblpY="1"/>
        <w:tblOverlap w:val="never"/>
        <w:tblW w:w="0" w:type="auto"/>
        <w:tblLook w:val="04A0" w:firstRow="1" w:lastRow="0" w:firstColumn="1" w:lastColumn="0" w:noHBand="0" w:noVBand="1"/>
      </w:tblPr>
      <w:tblGrid>
        <w:gridCol w:w="2126"/>
        <w:gridCol w:w="2410"/>
        <w:gridCol w:w="1275"/>
        <w:gridCol w:w="1560"/>
      </w:tblGrid>
      <w:tr w:rsidR="00B9405A" w:rsidRPr="00B9405A" w:rsidTr="009D7F72">
        <w:trPr>
          <w:trHeight w:val="167"/>
        </w:trPr>
        <w:tc>
          <w:tcPr>
            <w:tcW w:w="2126" w:type="dxa"/>
            <w:vMerge w:val="restart"/>
            <w:shd w:val="clear" w:color="auto" w:fill="FFFF99"/>
            <w:vAlign w:val="center"/>
          </w:tcPr>
          <w:p w:rsidR="00B9405A" w:rsidRPr="00B9405A" w:rsidRDefault="00B9405A" w:rsidP="00B9405A">
            <w:pPr>
              <w:jc w:val="center"/>
              <w:rPr>
                <w:rFonts w:ascii="Arial" w:hAnsi="Arial" w:cs="Arial"/>
                <w:b/>
                <w:noProof/>
              </w:rPr>
            </w:pPr>
            <w:r w:rsidRPr="00B9405A">
              <w:rPr>
                <w:rFonts w:ascii="Arial" w:hAnsi="Arial" w:cs="Arial"/>
                <w:b/>
                <w:noProof/>
              </w:rPr>
              <w:t>Personal operativo</w:t>
            </w:r>
          </w:p>
        </w:tc>
        <w:tc>
          <w:tcPr>
            <w:tcW w:w="2410" w:type="dxa"/>
            <w:vMerge w:val="restart"/>
            <w:shd w:val="clear" w:color="auto" w:fill="FFFF99"/>
            <w:vAlign w:val="center"/>
          </w:tcPr>
          <w:p w:rsidR="00B9405A" w:rsidRPr="00B9405A" w:rsidRDefault="00B9405A" w:rsidP="00B9405A">
            <w:pPr>
              <w:jc w:val="center"/>
              <w:rPr>
                <w:rFonts w:ascii="Arial" w:hAnsi="Arial" w:cs="Arial"/>
                <w:b/>
                <w:noProof/>
              </w:rPr>
            </w:pPr>
            <w:r w:rsidRPr="00B9405A">
              <w:rPr>
                <w:rFonts w:ascii="Arial" w:hAnsi="Arial" w:cs="Arial"/>
                <w:b/>
                <w:noProof/>
              </w:rPr>
              <w:t>No. de capacitados</w:t>
            </w:r>
          </w:p>
        </w:tc>
        <w:tc>
          <w:tcPr>
            <w:tcW w:w="2835" w:type="dxa"/>
            <w:gridSpan w:val="2"/>
            <w:shd w:val="clear" w:color="auto" w:fill="FFFF99"/>
            <w:vAlign w:val="center"/>
          </w:tcPr>
          <w:p w:rsidR="00B9405A" w:rsidRPr="00B9405A" w:rsidRDefault="00B9405A" w:rsidP="00B9405A">
            <w:pPr>
              <w:jc w:val="center"/>
              <w:rPr>
                <w:rFonts w:ascii="Arial" w:hAnsi="Arial" w:cs="Arial"/>
                <w:b/>
                <w:noProof/>
              </w:rPr>
            </w:pPr>
            <w:r w:rsidRPr="00B9405A">
              <w:rPr>
                <w:rFonts w:ascii="Arial" w:hAnsi="Arial" w:cs="Arial"/>
                <w:b/>
                <w:noProof/>
              </w:rPr>
              <w:t>Fecha</w:t>
            </w:r>
          </w:p>
        </w:tc>
      </w:tr>
      <w:tr w:rsidR="00B9405A" w:rsidRPr="00B9405A" w:rsidTr="009D7F72">
        <w:trPr>
          <w:trHeight w:val="166"/>
        </w:trPr>
        <w:tc>
          <w:tcPr>
            <w:tcW w:w="2126" w:type="dxa"/>
            <w:vMerge/>
            <w:shd w:val="clear" w:color="auto" w:fill="FFFF99"/>
          </w:tcPr>
          <w:p w:rsidR="00B9405A" w:rsidRPr="00B9405A" w:rsidRDefault="00B9405A" w:rsidP="00B9405A">
            <w:pPr>
              <w:jc w:val="center"/>
              <w:rPr>
                <w:rFonts w:ascii="Arial" w:hAnsi="Arial" w:cs="Arial"/>
                <w:b/>
                <w:noProof/>
              </w:rPr>
            </w:pPr>
          </w:p>
        </w:tc>
        <w:tc>
          <w:tcPr>
            <w:tcW w:w="2410" w:type="dxa"/>
            <w:vMerge/>
            <w:shd w:val="clear" w:color="auto" w:fill="FFFF99"/>
          </w:tcPr>
          <w:p w:rsidR="00B9405A" w:rsidRPr="00B9405A" w:rsidRDefault="00B9405A" w:rsidP="00B9405A">
            <w:pPr>
              <w:jc w:val="center"/>
              <w:rPr>
                <w:rFonts w:ascii="Arial" w:hAnsi="Arial" w:cs="Arial"/>
                <w:b/>
                <w:noProof/>
              </w:rPr>
            </w:pPr>
          </w:p>
        </w:tc>
        <w:tc>
          <w:tcPr>
            <w:tcW w:w="1275" w:type="dxa"/>
            <w:shd w:val="clear" w:color="auto" w:fill="FFFF99"/>
            <w:vAlign w:val="center"/>
          </w:tcPr>
          <w:p w:rsidR="00B9405A" w:rsidRPr="00B9405A" w:rsidRDefault="00B9405A" w:rsidP="00B9405A">
            <w:pPr>
              <w:jc w:val="center"/>
              <w:rPr>
                <w:rFonts w:ascii="Arial" w:hAnsi="Arial" w:cs="Arial"/>
                <w:b/>
                <w:noProof/>
              </w:rPr>
            </w:pPr>
            <w:r w:rsidRPr="00B9405A">
              <w:rPr>
                <w:rFonts w:ascii="Arial" w:hAnsi="Arial" w:cs="Arial"/>
                <w:b/>
                <w:noProof/>
              </w:rPr>
              <w:t>Inicio</w:t>
            </w:r>
          </w:p>
        </w:tc>
        <w:tc>
          <w:tcPr>
            <w:tcW w:w="1560" w:type="dxa"/>
            <w:shd w:val="clear" w:color="auto" w:fill="FFFF99"/>
            <w:vAlign w:val="center"/>
          </w:tcPr>
          <w:p w:rsidR="00B9405A" w:rsidRPr="00B9405A" w:rsidRDefault="00B9405A" w:rsidP="00B9405A">
            <w:pPr>
              <w:jc w:val="center"/>
              <w:rPr>
                <w:rFonts w:ascii="Arial" w:hAnsi="Arial" w:cs="Arial"/>
                <w:b/>
                <w:noProof/>
              </w:rPr>
            </w:pPr>
            <w:r w:rsidRPr="00B9405A">
              <w:rPr>
                <w:rFonts w:ascii="Arial" w:hAnsi="Arial" w:cs="Arial"/>
                <w:b/>
                <w:noProof/>
              </w:rPr>
              <w:t>Término</w:t>
            </w:r>
          </w:p>
        </w:tc>
      </w:tr>
      <w:tr w:rsidR="00B9405A" w:rsidRPr="00B9405A" w:rsidTr="009D7F72">
        <w:trPr>
          <w:trHeight w:val="163"/>
        </w:trPr>
        <w:tc>
          <w:tcPr>
            <w:tcW w:w="2126" w:type="dxa"/>
          </w:tcPr>
          <w:p w:rsidR="00B9405A" w:rsidRPr="00B9405A" w:rsidRDefault="00B9405A" w:rsidP="00B9405A">
            <w:pPr>
              <w:rPr>
                <w:rFonts w:ascii="Arial" w:hAnsi="Arial" w:cs="Arial"/>
                <w:noProof/>
              </w:rPr>
            </w:pPr>
            <w:r w:rsidRPr="00B9405A">
              <w:rPr>
                <w:rFonts w:ascii="Arial" w:hAnsi="Arial" w:cs="Arial"/>
                <w:noProof/>
              </w:rPr>
              <w:t>Medico</w:t>
            </w:r>
          </w:p>
        </w:tc>
        <w:tc>
          <w:tcPr>
            <w:tcW w:w="2410" w:type="dxa"/>
          </w:tcPr>
          <w:p w:rsidR="00B9405A" w:rsidRPr="00B9405A" w:rsidRDefault="00B9405A" w:rsidP="00B9405A">
            <w:pPr>
              <w:jc w:val="center"/>
              <w:rPr>
                <w:rFonts w:ascii="Arial" w:hAnsi="Arial" w:cs="Arial"/>
                <w:noProof/>
              </w:rPr>
            </w:pPr>
          </w:p>
        </w:tc>
        <w:tc>
          <w:tcPr>
            <w:tcW w:w="1275" w:type="dxa"/>
          </w:tcPr>
          <w:p w:rsidR="00B9405A" w:rsidRPr="00B9405A" w:rsidRDefault="00B9405A" w:rsidP="00B9405A">
            <w:pPr>
              <w:jc w:val="center"/>
              <w:rPr>
                <w:rFonts w:ascii="Arial" w:hAnsi="Arial" w:cs="Arial"/>
                <w:noProof/>
              </w:rPr>
            </w:pPr>
          </w:p>
        </w:tc>
        <w:tc>
          <w:tcPr>
            <w:tcW w:w="1560" w:type="dxa"/>
          </w:tcPr>
          <w:p w:rsidR="00B9405A" w:rsidRPr="00B9405A" w:rsidRDefault="00B9405A" w:rsidP="00B9405A">
            <w:pPr>
              <w:jc w:val="center"/>
              <w:rPr>
                <w:rFonts w:ascii="Arial" w:hAnsi="Arial" w:cs="Arial"/>
                <w:noProof/>
              </w:rPr>
            </w:pPr>
          </w:p>
        </w:tc>
      </w:tr>
      <w:tr w:rsidR="00B9405A" w:rsidRPr="00B9405A" w:rsidTr="009D7F72">
        <w:trPr>
          <w:trHeight w:val="163"/>
        </w:trPr>
        <w:tc>
          <w:tcPr>
            <w:tcW w:w="2126" w:type="dxa"/>
          </w:tcPr>
          <w:p w:rsidR="00B9405A" w:rsidRPr="00B9405A" w:rsidRDefault="00B9405A" w:rsidP="00B9405A">
            <w:pPr>
              <w:rPr>
                <w:rFonts w:ascii="Arial" w:hAnsi="Arial" w:cs="Arial"/>
                <w:noProof/>
              </w:rPr>
            </w:pPr>
            <w:r w:rsidRPr="00B9405A">
              <w:rPr>
                <w:rFonts w:ascii="Arial" w:hAnsi="Arial" w:cs="Arial"/>
                <w:noProof/>
              </w:rPr>
              <w:t>Técnico</w:t>
            </w:r>
          </w:p>
        </w:tc>
        <w:tc>
          <w:tcPr>
            <w:tcW w:w="2410" w:type="dxa"/>
          </w:tcPr>
          <w:p w:rsidR="00B9405A" w:rsidRPr="00B9405A" w:rsidRDefault="00B9405A" w:rsidP="00B9405A">
            <w:pPr>
              <w:jc w:val="center"/>
              <w:rPr>
                <w:rFonts w:ascii="Arial" w:hAnsi="Arial" w:cs="Arial"/>
                <w:noProof/>
              </w:rPr>
            </w:pPr>
          </w:p>
        </w:tc>
        <w:tc>
          <w:tcPr>
            <w:tcW w:w="1275" w:type="dxa"/>
          </w:tcPr>
          <w:p w:rsidR="00B9405A" w:rsidRPr="00B9405A" w:rsidRDefault="00B9405A" w:rsidP="00B9405A">
            <w:pPr>
              <w:jc w:val="center"/>
              <w:rPr>
                <w:rFonts w:ascii="Arial" w:hAnsi="Arial" w:cs="Arial"/>
                <w:noProof/>
              </w:rPr>
            </w:pPr>
          </w:p>
        </w:tc>
        <w:tc>
          <w:tcPr>
            <w:tcW w:w="1560" w:type="dxa"/>
          </w:tcPr>
          <w:p w:rsidR="00B9405A" w:rsidRPr="00B9405A" w:rsidRDefault="00B9405A" w:rsidP="00B9405A">
            <w:pPr>
              <w:jc w:val="center"/>
              <w:rPr>
                <w:rFonts w:ascii="Arial" w:hAnsi="Arial" w:cs="Arial"/>
                <w:noProof/>
              </w:rPr>
            </w:pPr>
          </w:p>
        </w:tc>
      </w:tr>
      <w:tr w:rsidR="00B9405A" w:rsidRPr="00B9405A" w:rsidTr="009D7F72">
        <w:trPr>
          <w:trHeight w:val="163"/>
        </w:trPr>
        <w:tc>
          <w:tcPr>
            <w:tcW w:w="2126" w:type="dxa"/>
          </w:tcPr>
          <w:p w:rsidR="00B9405A" w:rsidRPr="00B9405A" w:rsidRDefault="00B9405A" w:rsidP="00B9405A">
            <w:pPr>
              <w:rPr>
                <w:rFonts w:ascii="Arial" w:hAnsi="Arial" w:cs="Arial"/>
                <w:noProof/>
              </w:rPr>
            </w:pPr>
            <w:r w:rsidRPr="00B9405A">
              <w:rPr>
                <w:rFonts w:ascii="Arial" w:hAnsi="Arial" w:cs="Arial"/>
                <w:noProof/>
              </w:rPr>
              <w:t>Enfermería</w:t>
            </w:r>
          </w:p>
        </w:tc>
        <w:tc>
          <w:tcPr>
            <w:tcW w:w="2410" w:type="dxa"/>
          </w:tcPr>
          <w:p w:rsidR="00B9405A" w:rsidRPr="00B9405A" w:rsidRDefault="00B9405A" w:rsidP="00B9405A">
            <w:pPr>
              <w:jc w:val="center"/>
              <w:rPr>
                <w:rFonts w:ascii="Arial" w:hAnsi="Arial" w:cs="Arial"/>
                <w:noProof/>
              </w:rPr>
            </w:pPr>
          </w:p>
        </w:tc>
        <w:tc>
          <w:tcPr>
            <w:tcW w:w="1275" w:type="dxa"/>
          </w:tcPr>
          <w:p w:rsidR="00B9405A" w:rsidRPr="00B9405A" w:rsidRDefault="00B9405A" w:rsidP="00B9405A">
            <w:pPr>
              <w:jc w:val="center"/>
              <w:rPr>
                <w:rFonts w:ascii="Arial" w:hAnsi="Arial" w:cs="Arial"/>
                <w:noProof/>
              </w:rPr>
            </w:pPr>
          </w:p>
        </w:tc>
        <w:tc>
          <w:tcPr>
            <w:tcW w:w="1560" w:type="dxa"/>
          </w:tcPr>
          <w:p w:rsidR="00B9405A" w:rsidRPr="00B9405A" w:rsidRDefault="00B9405A" w:rsidP="00B9405A">
            <w:pPr>
              <w:jc w:val="center"/>
              <w:rPr>
                <w:rFonts w:ascii="Arial" w:hAnsi="Arial" w:cs="Arial"/>
                <w:noProof/>
              </w:rPr>
            </w:pPr>
          </w:p>
        </w:tc>
      </w:tr>
      <w:tr w:rsidR="00B9405A" w:rsidRPr="00B9405A" w:rsidTr="009D7F72">
        <w:trPr>
          <w:trHeight w:val="163"/>
        </w:trPr>
        <w:tc>
          <w:tcPr>
            <w:tcW w:w="2126" w:type="dxa"/>
          </w:tcPr>
          <w:p w:rsidR="00B9405A" w:rsidRPr="00B9405A" w:rsidRDefault="00B9405A" w:rsidP="00B9405A">
            <w:pPr>
              <w:rPr>
                <w:rFonts w:ascii="Arial" w:hAnsi="Arial" w:cs="Arial"/>
                <w:noProof/>
              </w:rPr>
            </w:pPr>
            <w:r w:rsidRPr="00B9405A">
              <w:rPr>
                <w:rFonts w:ascii="Arial" w:hAnsi="Arial" w:cs="Arial"/>
                <w:noProof/>
              </w:rPr>
              <w:t>Servicios básicos</w:t>
            </w:r>
          </w:p>
        </w:tc>
        <w:tc>
          <w:tcPr>
            <w:tcW w:w="2410" w:type="dxa"/>
          </w:tcPr>
          <w:p w:rsidR="00B9405A" w:rsidRPr="00B9405A" w:rsidRDefault="00B9405A" w:rsidP="00B9405A">
            <w:pPr>
              <w:jc w:val="center"/>
              <w:rPr>
                <w:rFonts w:ascii="Arial" w:hAnsi="Arial" w:cs="Arial"/>
                <w:noProof/>
              </w:rPr>
            </w:pPr>
          </w:p>
        </w:tc>
        <w:tc>
          <w:tcPr>
            <w:tcW w:w="1275" w:type="dxa"/>
          </w:tcPr>
          <w:p w:rsidR="00B9405A" w:rsidRPr="00B9405A" w:rsidRDefault="00B9405A" w:rsidP="00B9405A">
            <w:pPr>
              <w:jc w:val="center"/>
              <w:rPr>
                <w:rFonts w:ascii="Arial" w:hAnsi="Arial" w:cs="Arial"/>
                <w:noProof/>
              </w:rPr>
            </w:pPr>
          </w:p>
        </w:tc>
        <w:tc>
          <w:tcPr>
            <w:tcW w:w="1560" w:type="dxa"/>
          </w:tcPr>
          <w:p w:rsidR="00B9405A" w:rsidRPr="00B9405A" w:rsidRDefault="00B9405A" w:rsidP="00B9405A">
            <w:pPr>
              <w:jc w:val="center"/>
              <w:rPr>
                <w:rFonts w:ascii="Arial" w:hAnsi="Arial" w:cs="Arial"/>
                <w:noProof/>
              </w:rPr>
            </w:pPr>
          </w:p>
        </w:tc>
      </w:tr>
      <w:tr w:rsidR="00B9405A" w:rsidRPr="00B9405A" w:rsidTr="009D7F72">
        <w:trPr>
          <w:trHeight w:val="163"/>
        </w:trPr>
        <w:tc>
          <w:tcPr>
            <w:tcW w:w="2126" w:type="dxa"/>
          </w:tcPr>
          <w:p w:rsidR="00B9405A" w:rsidRPr="00B9405A" w:rsidRDefault="00B9405A" w:rsidP="00B9405A">
            <w:pPr>
              <w:rPr>
                <w:rFonts w:ascii="Arial" w:hAnsi="Arial" w:cs="Arial"/>
                <w:noProof/>
              </w:rPr>
            </w:pPr>
            <w:r w:rsidRPr="00B9405A">
              <w:rPr>
                <w:rFonts w:ascii="Arial" w:hAnsi="Arial" w:cs="Arial"/>
                <w:noProof/>
              </w:rPr>
              <w:t>Especializado en mantenimiento</w:t>
            </w:r>
          </w:p>
        </w:tc>
        <w:tc>
          <w:tcPr>
            <w:tcW w:w="2410" w:type="dxa"/>
          </w:tcPr>
          <w:p w:rsidR="00B9405A" w:rsidRPr="00B9405A" w:rsidRDefault="00B9405A" w:rsidP="00B9405A">
            <w:pPr>
              <w:jc w:val="center"/>
              <w:rPr>
                <w:rFonts w:ascii="Arial" w:hAnsi="Arial" w:cs="Arial"/>
                <w:noProof/>
              </w:rPr>
            </w:pPr>
          </w:p>
        </w:tc>
        <w:tc>
          <w:tcPr>
            <w:tcW w:w="1275" w:type="dxa"/>
          </w:tcPr>
          <w:p w:rsidR="00B9405A" w:rsidRPr="00B9405A" w:rsidRDefault="00B9405A" w:rsidP="00B9405A">
            <w:pPr>
              <w:jc w:val="center"/>
              <w:rPr>
                <w:rFonts w:ascii="Arial" w:hAnsi="Arial" w:cs="Arial"/>
                <w:noProof/>
              </w:rPr>
            </w:pPr>
          </w:p>
        </w:tc>
        <w:tc>
          <w:tcPr>
            <w:tcW w:w="1560" w:type="dxa"/>
          </w:tcPr>
          <w:p w:rsidR="00B9405A" w:rsidRPr="00B9405A" w:rsidRDefault="00B9405A" w:rsidP="00B9405A">
            <w:pPr>
              <w:jc w:val="center"/>
              <w:rPr>
                <w:rFonts w:ascii="Arial" w:hAnsi="Arial" w:cs="Arial"/>
                <w:noProof/>
              </w:rPr>
            </w:pPr>
          </w:p>
        </w:tc>
      </w:tr>
      <w:tr w:rsidR="00B9405A" w:rsidRPr="00B9405A" w:rsidTr="009D7F72">
        <w:trPr>
          <w:trHeight w:val="163"/>
        </w:trPr>
        <w:tc>
          <w:tcPr>
            <w:tcW w:w="2126" w:type="dxa"/>
          </w:tcPr>
          <w:p w:rsidR="00B9405A" w:rsidRPr="00B9405A" w:rsidRDefault="00B9405A" w:rsidP="00B9405A">
            <w:pPr>
              <w:rPr>
                <w:rFonts w:ascii="Arial" w:hAnsi="Arial" w:cs="Arial"/>
                <w:noProof/>
              </w:rPr>
            </w:pPr>
            <w:r w:rsidRPr="00B9405A">
              <w:rPr>
                <w:rFonts w:ascii="Arial" w:hAnsi="Arial" w:cs="Arial"/>
                <w:noProof/>
              </w:rPr>
              <w:t>Otro</w:t>
            </w:r>
          </w:p>
        </w:tc>
        <w:tc>
          <w:tcPr>
            <w:tcW w:w="2410" w:type="dxa"/>
          </w:tcPr>
          <w:p w:rsidR="00B9405A" w:rsidRPr="00B9405A" w:rsidRDefault="00B9405A" w:rsidP="00B9405A">
            <w:pPr>
              <w:jc w:val="center"/>
              <w:rPr>
                <w:rFonts w:ascii="Arial" w:hAnsi="Arial" w:cs="Arial"/>
                <w:noProof/>
              </w:rPr>
            </w:pPr>
          </w:p>
        </w:tc>
        <w:tc>
          <w:tcPr>
            <w:tcW w:w="1275" w:type="dxa"/>
          </w:tcPr>
          <w:p w:rsidR="00B9405A" w:rsidRPr="00B9405A" w:rsidRDefault="00B9405A" w:rsidP="00B9405A">
            <w:pPr>
              <w:jc w:val="center"/>
              <w:rPr>
                <w:rFonts w:ascii="Arial" w:hAnsi="Arial" w:cs="Arial"/>
                <w:noProof/>
              </w:rPr>
            </w:pPr>
          </w:p>
        </w:tc>
        <w:tc>
          <w:tcPr>
            <w:tcW w:w="1560" w:type="dxa"/>
          </w:tcPr>
          <w:p w:rsidR="00B9405A" w:rsidRPr="00B9405A" w:rsidRDefault="00B9405A" w:rsidP="00B9405A">
            <w:pPr>
              <w:jc w:val="center"/>
              <w:rPr>
                <w:rFonts w:ascii="Arial" w:hAnsi="Arial" w:cs="Arial"/>
                <w:noProof/>
              </w:rPr>
            </w:pPr>
          </w:p>
        </w:tc>
      </w:tr>
    </w:tbl>
    <w:p w:rsidR="00B9405A" w:rsidRPr="00B9405A" w:rsidRDefault="00B9405A" w:rsidP="00B9405A">
      <w:pPr>
        <w:rPr>
          <w:noProof/>
        </w:rPr>
      </w:pPr>
      <w:r w:rsidRPr="00B9405A">
        <w:rPr>
          <w:noProof/>
        </w:rPr>
        <w:br w:type="textWrapping" w:clear="all"/>
      </w:r>
    </w:p>
    <w:p w:rsidR="00B9405A" w:rsidRPr="00B9405A" w:rsidRDefault="00B9405A" w:rsidP="00B9405A">
      <w:pPr>
        <w:rPr>
          <w:rFonts w:ascii="Arial" w:hAnsi="Arial" w:cs="Arial"/>
          <w:noProof/>
          <w:sz w:val="20"/>
          <w:szCs w:val="20"/>
        </w:rPr>
      </w:pPr>
      <w:r w:rsidRPr="00B9405A">
        <w:rPr>
          <w:rFonts w:ascii="Arial" w:hAnsi="Arial" w:cs="Arial"/>
          <w:noProof/>
          <w:sz w:val="20"/>
          <w:szCs w:val="20"/>
        </w:rPr>
        <w:t>Observaciones:_______________________________________________________________</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numPr>
          <w:ilvl w:val="0"/>
          <w:numId w:val="37"/>
        </w:numPr>
        <w:contextualSpacing/>
        <w:jc w:val="both"/>
        <w:rPr>
          <w:rFonts w:ascii="Times New Roman" w:eastAsia="Times New Roman" w:hAnsi="Times New Roman" w:cs="Times New Roman"/>
          <w:noProof/>
          <w:sz w:val="20"/>
          <w:szCs w:val="20"/>
          <w:lang w:val="es-ES" w:eastAsia="es-ES"/>
        </w:rPr>
      </w:pPr>
      <w:r w:rsidRPr="00B9405A">
        <w:rPr>
          <w:rFonts w:ascii="Arial" w:eastAsia="Times New Roman" w:hAnsi="Arial" w:cs="Arial"/>
          <w:noProof/>
          <w:sz w:val="20"/>
          <w:szCs w:val="20"/>
          <w:lang w:val="es-ES" w:eastAsia="es-ES"/>
        </w:rPr>
        <w:t xml:space="preserve">El personal de la unidad médica de que se trate recibe la información de operación y servicio de los bienes recibidos, así como licenciamientos de software, aplicativos de configuración y claves de acceso del equipo para uso irrestricto del Instituto, debiendo corresponder por lo menos a lo que a continuación se describe: </w:t>
      </w:r>
    </w:p>
    <w:p w:rsidR="00B9405A" w:rsidRPr="00B9405A" w:rsidRDefault="00B9405A" w:rsidP="00B9405A">
      <w:pPr>
        <w:spacing w:after="0" w:line="240" w:lineRule="auto"/>
        <w:ind w:left="767"/>
        <w:jc w:val="both"/>
        <w:rPr>
          <w:rFonts w:ascii="Times New Roman" w:eastAsia="Times New Roman" w:hAnsi="Times New Roman" w:cs="Times New Roman"/>
          <w:noProof/>
          <w:sz w:val="20"/>
          <w:szCs w:val="20"/>
          <w:lang w:val="es-ES" w:eastAsia="es-ES"/>
        </w:rPr>
      </w:pPr>
    </w:p>
    <w:p w:rsidR="00B9405A" w:rsidRPr="00B9405A" w:rsidRDefault="00B9405A" w:rsidP="00B9405A">
      <w:pPr>
        <w:numPr>
          <w:ilvl w:val="1"/>
          <w:numId w:val="64"/>
        </w:numPr>
        <w:ind w:left="1134"/>
        <w:contextualSpacing/>
        <w:jc w:val="both"/>
        <w:rPr>
          <w:rFonts w:ascii="Times New Roman" w:eastAsia="Times New Roman" w:hAnsi="Times New Roman" w:cs="Times New Roman"/>
          <w:noProof/>
          <w:sz w:val="18"/>
          <w:szCs w:val="18"/>
          <w:lang w:val="es-ES" w:eastAsia="es-ES"/>
        </w:rPr>
      </w:pPr>
      <w:r w:rsidRPr="00B9405A">
        <w:rPr>
          <w:rFonts w:ascii="Arial" w:eastAsia="Times New Roman" w:hAnsi="Arial" w:cs="Arial"/>
          <w:noProof/>
          <w:sz w:val="18"/>
          <w:szCs w:val="18"/>
          <w:lang w:val="es-ES" w:eastAsia="es-ES"/>
        </w:rPr>
        <w:t>Dos juegos de manuales de operación del equipo principal y de sus equipos accesorios para cada Área usuaria de la unidad.</w:t>
      </w:r>
      <w:r w:rsidRPr="00B9405A">
        <w:rPr>
          <w:rFonts w:ascii="Times New Roman" w:eastAsia="Times New Roman" w:hAnsi="Times New Roman" w:cs="Times New Roman"/>
          <w:noProof/>
          <w:sz w:val="18"/>
          <w:szCs w:val="18"/>
          <w:lang w:val="es-ES" w:eastAsia="es-ES"/>
        </w:rPr>
        <w:t xml:space="preserve"> </w:t>
      </w:r>
    </w:p>
    <w:p w:rsidR="00B9405A" w:rsidRPr="00B9405A" w:rsidRDefault="00B9405A" w:rsidP="00B9405A">
      <w:pPr>
        <w:numPr>
          <w:ilvl w:val="1"/>
          <w:numId w:val="6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 xml:space="preserve">Un juego de manuales de operación del equipo principal y de sus equipos accesorios para el Área de conservación de la unidad. </w:t>
      </w:r>
    </w:p>
    <w:p w:rsidR="00B9405A" w:rsidRPr="00B9405A" w:rsidRDefault="00B9405A" w:rsidP="00B9405A">
      <w:pPr>
        <w:numPr>
          <w:ilvl w:val="1"/>
          <w:numId w:val="6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lastRenderedPageBreak/>
        <w:t xml:space="preserve">Un juego de manuales de servicio completo del equipo principal y de sus equipos accesorios para el Área de conservación de la unidad. </w:t>
      </w:r>
    </w:p>
    <w:p w:rsidR="00B9405A" w:rsidRPr="00B9405A" w:rsidRDefault="00B9405A" w:rsidP="00B9405A">
      <w:pPr>
        <w:numPr>
          <w:ilvl w:val="1"/>
          <w:numId w:val="6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Un juego de manuales de operación del equipo principal y de sus equipos accesorios preferentemente en formato digital  para el Área de Ingeniería Biomédica de la unidad o delegacional.</w:t>
      </w:r>
    </w:p>
    <w:p w:rsidR="00B9405A" w:rsidRPr="00B9405A" w:rsidRDefault="00B9405A" w:rsidP="00B9405A">
      <w:pPr>
        <w:numPr>
          <w:ilvl w:val="1"/>
          <w:numId w:val="6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Un juego de manuales de servicio completo del equipo principal y de sus equipos accesorios preferentemente en formato digital  para el Área de Ingeniería Biomédica de la unidad o delegacional.</w:t>
      </w:r>
    </w:p>
    <w:p w:rsidR="00B9405A" w:rsidRPr="00B9405A" w:rsidRDefault="00B9405A" w:rsidP="00B9405A">
      <w:pPr>
        <w:numPr>
          <w:ilvl w:val="1"/>
          <w:numId w:val="6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Un juego de software, aplicativos de configuración y claves de acceso del equipo principal y de sus equipos accesorios para el Área de conservación de la unidad.</w:t>
      </w:r>
    </w:p>
    <w:p w:rsidR="00B9405A" w:rsidRPr="00B9405A" w:rsidRDefault="00B9405A" w:rsidP="00B9405A">
      <w:pPr>
        <w:numPr>
          <w:ilvl w:val="1"/>
          <w:numId w:val="6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Un juego de software, aplicativos de configuración y claves de acceso del equipo principal y de sus equipos accesorios para el Área de Ingeniería Biomédica de la unidad o delegacional.</w:t>
      </w: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jc w:val="both"/>
        <w:rPr>
          <w:rFonts w:ascii="Arial" w:hAnsi="Arial" w:cs="Arial"/>
          <w:noProof/>
          <w:sz w:val="20"/>
          <w:szCs w:val="20"/>
        </w:rPr>
      </w:pPr>
      <w:r w:rsidRPr="00B9405A">
        <w:rPr>
          <w:rFonts w:ascii="Arial" w:hAnsi="Arial" w:cs="Arial"/>
          <w:noProof/>
          <w:sz w:val="20"/>
          <w:szCs w:val="20"/>
        </w:rPr>
        <w:t>Dichos manuales se relacionan a continuación:</w:t>
      </w:r>
    </w:p>
    <w:tbl>
      <w:tblPr>
        <w:tblStyle w:val="Tablaconcuadrcula"/>
        <w:tblW w:w="0" w:type="auto"/>
        <w:jc w:val="center"/>
        <w:tblLook w:val="04A0" w:firstRow="1" w:lastRow="0" w:firstColumn="1" w:lastColumn="0" w:noHBand="0" w:noVBand="1"/>
      </w:tblPr>
      <w:tblGrid>
        <w:gridCol w:w="2724"/>
        <w:gridCol w:w="2551"/>
        <w:gridCol w:w="2410"/>
        <w:gridCol w:w="1212"/>
      </w:tblGrid>
      <w:tr w:rsidR="00B9405A" w:rsidRPr="00B9405A" w:rsidTr="009D7F72">
        <w:trPr>
          <w:trHeight w:val="163"/>
          <w:jc w:val="center"/>
        </w:trPr>
        <w:tc>
          <w:tcPr>
            <w:tcW w:w="2724" w:type="dxa"/>
            <w:shd w:val="clear" w:color="auto" w:fill="FFFF99"/>
          </w:tcPr>
          <w:p w:rsidR="00B9405A" w:rsidRPr="00B9405A" w:rsidRDefault="00B9405A" w:rsidP="00B9405A">
            <w:pPr>
              <w:jc w:val="center"/>
              <w:rPr>
                <w:rFonts w:ascii="Arial" w:hAnsi="Arial" w:cs="Arial"/>
                <w:b/>
                <w:noProof/>
                <w:sz w:val="18"/>
                <w:szCs w:val="18"/>
              </w:rPr>
            </w:pPr>
            <w:r w:rsidRPr="00B9405A">
              <w:rPr>
                <w:rFonts w:ascii="Arial" w:hAnsi="Arial" w:cs="Arial"/>
                <w:b/>
                <w:noProof/>
                <w:sz w:val="18"/>
                <w:szCs w:val="18"/>
              </w:rPr>
              <w:t xml:space="preserve">Título </w:t>
            </w:r>
          </w:p>
        </w:tc>
        <w:tc>
          <w:tcPr>
            <w:tcW w:w="2551" w:type="dxa"/>
            <w:shd w:val="clear" w:color="auto" w:fill="FFFF99"/>
          </w:tcPr>
          <w:p w:rsidR="00B9405A" w:rsidRPr="00B9405A" w:rsidRDefault="00B9405A" w:rsidP="00B9405A">
            <w:pPr>
              <w:jc w:val="center"/>
              <w:rPr>
                <w:rFonts w:ascii="Arial" w:hAnsi="Arial" w:cs="Arial"/>
                <w:b/>
                <w:noProof/>
                <w:sz w:val="18"/>
                <w:szCs w:val="18"/>
              </w:rPr>
            </w:pPr>
            <w:r w:rsidRPr="00B9405A">
              <w:rPr>
                <w:rFonts w:ascii="Arial" w:hAnsi="Arial" w:cs="Arial"/>
                <w:b/>
                <w:noProof/>
                <w:sz w:val="18"/>
                <w:szCs w:val="18"/>
              </w:rPr>
              <w:t xml:space="preserve">Referencia </w:t>
            </w:r>
          </w:p>
        </w:tc>
        <w:tc>
          <w:tcPr>
            <w:tcW w:w="2410" w:type="dxa"/>
            <w:shd w:val="clear" w:color="auto" w:fill="FFFF99"/>
          </w:tcPr>
          <w:p w:rsidR="00B9405A" w:rsidRPr="00B9405A" w:rsidRDefault="00B9405A" w:rsidP="00B9405A">
            <w:pPr>
              <w:jc w:val="center"/>
              <w:rPr>
                <w:rFonts w:ascii="Arial" w:hAnsi="Arial" w:cs="Arial"/>
                <w:b/>
                <w:noProof/>
                <w:sz w:val="18"/>
                <w:szCs w:val="18"/>
              </w:rPr>
            </w:pPr>
            <w:r w:rsidRPr="00B9405A">
              <w:rPr>
                <w:rFonts w:ascii="Arial" w:hAnsi="Arial" w:cs="Arial"/>
                <w:b/>
                <w:noProof/>
                <w:sz w:val="18"/>
                <w:szCs w:val="18"/>
              </w:rPr>
              <w:t xml:space="preserve">Anexos </w:t>
            </w:r>
          </w:p>
        </w:tc>
        <w:tc>
          <w:tcPr>
            <w:tcW w:w="1212" w:type="dxa"/>
            <w:shd w:val="clear" w:color="auto" w:fill="FFFF99"/>
          </w:tcPr>
          <w:p w:rsidR="00B9405A" w:rsidRPr="00B9405A" w:rsidRDefault="00B9405A" w:rsidP="00B9405A">
            <w:pPr>
              <w:jc w:val="center"/>
              <w:rPr>
                <w:rFonts w:ascii="Arial" w:hAnsi="Arial" w:cs="Arial"/>
                <w:b/>
                <w:noProof/>
                <w:sz w:val="18"/>
                <w:szCs w:val="18"/>
              </w:rPr>
            </w:pPr>
            <w:r w:rsidRPr="00B9405A">
              <w:rPr>
                <w:rFonts w:ascii="Arial" w:hAnsi="Arial" w:cs="Arial"/>
                <w:b/>
                <w:noProof/>
                <w:sz w:val="18"/>
                <w:szCs w:val="18"/>
              </w:rPr>
              <w:t xml:space="preserve">Tipo </w:t>
            </w:r>
          </w:p>
        </w:tc>
      </w:tr>
      <w:tr w:rsidR="00B9405A" w:rsidRPr="00B9405A" w:rsidTr="009D7F72">
        <w:trPr>
          <w:trHeight w:val="163"/>
          <w:jc w:val="center"/>
        </w:trPr>
        <w:tc>
          <w:tcPr>
            <w:tcW w:w="2724" w:type="dxa"/>
          </w:tcPr>
          <w:p w:rsidR="00B9405A" w:rsidRPr="00B9405A" w:rsidRDefault="00B9405A" w:rsidP="00B9405A">
            <w:pPr>
              <w:jc w:val="both"/>
              <w:rPr>
                <w:rFonts w:ascii="Arial" w:hAnsi="Arial" w:cs="Arial"/>
                <w:noProof/>
                <w:sz w:val="18"/>
                <w:szCs w:val="18"/>
              </w:rPr>
            </w:pPr>
          </w:p>
        </w:tc>
        <w:tc>
          <w:tcPr>
            <w:tcW w:w="2551" w:type="dxa"/>
          </w:tcPr>
          <w:p w:rsidR="00B9405A" w:rsidRPr="00B9405A" w:rsidRDefault="00B9405A" w:rsidP="00B9405A">
            <w:pPr>
              <w:jc w:val="both"/>
              <w:rPr>
                <w:rFonts w:ascii="Arial" w:hAnsi="Arial" w:cs="Arial"/>
                <w:noProof/>
                <w:sz w:val="18"/>
                <w:szCs w:val="18"/>
              </w:rPr>
            </w:pPr>
          </w:p>
        </w:tc>
        <w:tc>
          <w:tcPr>
            <w:tcW w:w="2410" w:type="dxa"/>
          </w:tcPr>
          <w:p w:rsidR="00B9405A" w:rsidRPr="00B9405A" w:rsidRDefault="00B9405A" w:rsidP="00B9405A">
            <w:pPr>
              <w:jc w:val="both"/>
              <w:rPr>
                <w:rFonts w:ascii="Arial" w:hAnsi="Arial" w:cs="Arial"/>
                <w:noProof/>
                <w:sz w:val="18"/>
                <w:szCs w:val="18"/>
              </w:rPr>
            </w:pPr>
          </w:p>
        </w:tc>
        <w:tc>
          <w:tcPr>
            <w:tcW w:w="1212" w:type="dxa"/>
          </w:tcPr>
          <w:p w:rsidR="00B9405A" w:rsidRPr="00B9405A" w:rsidRDefault="00B9405A" w:rsidP="00B9405A">
            <w:pPr>
              <w:jc w:val="both"/>
              <w:rPr>
                <w:rFonts w:ascii="Arial" w:hAnsi="Arial" w:cs="Arial"/>
                <w:noProof/>
                <w:sz w:val="18"/>
                <w:szCs w:val="18"/>
              </w:rPr>
            </w:pPr>
          </w:p>
        </w:tc>
      </w:tr>
      <w:tr w:rsidR="00B9405A" w:rsidRPr="00B9405A" w:rsidTr="009D7F72">
        <w:trPr>
          <w:trHeight w:val="163"/>
          <w:jc w:val="center"/>
        </w:trPr>
        <w:tc>
          <w:tcPr>
            <w:tcW w:w="2724" w:type="dxa"/>
          </w:tcPr>
          <w:p w:rsidR="00B9405A" w:rsidRPr="00B9405A" w:rsidRDefault="00B9405A" w:rsidP="00B9405A">
            <w:pPr>
              <w:jc w:val="both"/>
              <w:rPr>
                <w:rFonts w:ascii="Arial" w:hAnsi="Arial" w:cs="Arial"/>
                <w:noProof/>
                <w:sz w:val="18"/>
                <w:szCs w:val="18"/>
              </w:rPr>
            </w:pPr>
          </w:p>
        </w:tc>
        <w:tc>
          <w:tcPr>
            <w:tcW w:w="2551" w:type="dxa"/>
          </w:tcPr>
          <w:p w:rsidR="00B9405A" w:rsidRPr="00B9405A" w:rsidRDefault="00B9405A" w:rsidP="00B9405A">
            <w:pPr>
              <w:jc w:val="both"/>
              <w:rPr>
                <w:rFonts w:ascii="Arial" w:hAnsi="Arial" w:cs="Arial"/>
                <w:noProof/>
                <w:sz w:val="18"/>
                <w:szCs w:val="18"/>
              </w:rPr>
            </w:pPr>
          </w:p>
        </w:tc>
        <w:tc>
          <w:tcPr>
            <w:tcW w:w="2410" w:type="dxa"/>
          </w:tcPr>
          <w:p w:rsidR="00B9405A" w:rsidRPr="00B9405A" w:rsidRDefault="00B9405A" w:rsidP="00B9405A">
            <w:pPr>
              <w:jc w:val="both"/>
              <w:rPr>
                <w:rFonts w:ascii="Arial" w:hAnsi="Arial" w:cs="Arial"/>
                <w:noProof/>
                <w:sz w:val="18"/>
                <w:szCs w:val="18"/>
              </w:rPr>
            </w:pPr>
          </w:p>
        </w:tc>
        <w:tc>
          <w:tcPr>
            <w:tcW w:w="1212" w:type="dxa"/>
          </w:tcPr>
          <w:p w:rsidR="00B9405A" w:rsidRPr="00B9405A" w:rsidRDefault="00B9405A" w:rsidP="00B9405A">
            <w:pPr>
              <w:jc w:val="both"/>
              <w:rPr>
                <w:rFonts w:ascii="Arial" w:hAnsi="Arial" w:cs="Arial"/>
                <w:noProof/>
                <w:sz w:val="18"/>
                <w:szCs w:val="18"/>
              </w:rPr>
            </w:pPr>
          </w:p>
        </w:tc>
      </w:tr>
      <w:tr w:rsidR="00B9405A" w:rsidRPr="00B9405A" w:rsidTr="009D7F72">
        <w:trPr>
          <w:trHeight w:val="163"/>
          <w:jc w:val="center"/>
        </w:trPr>
        <w:tc>
          <w:tcPr>
            <w:tcW w:w="2724" w:type="dxa"/>
          </w:tcPr>
          <w:p w:rsidR="00B9405A" w:rsidRPr="00B9405A" w:rsidRDefault="00B9405A" w:rsidP="00B9405A">
            <w:pPr>
              <w:jc w:val="both"/>
              <w:rPr>
                <w:rFonts w:ascii="Arial" w:hAnsi="Arial" w:cs="Arial"/>
                <w:noProof/>
                <w:sz w:val="18"/>
                <w:szCs w:val="18"/>
              </w:rPr>
            </w:pPr>
          </w:p>
        </w:tc>
        <w:tc>
          <w:tcPr>
            <w:tcW w:w="2551" w:type="dxa"/>
          </w:tcPr>
          <w:p w:rsidR="00B9405A" w:rsidRPr="00B9405A" w:rsidRDefault="00B9405A" w:rsidP="00B9405A">
            <w:pPr>
              <w:jc w:val="both"/>
              <w:rPr>
                <w:rFonts w:ascii="Arial" w:hAnsi="Arial" w:cs="Arial"/>
                <w:noProof/>
                <w:sz w:val="18"/>
                <w:szCs w:val="18"/>
              </w:rPr>
            </w:pPr>
          </w:p>
        </w:tc>
        <w:tc>
          <w:tcPr>
            <w:tcW w:w="2410" w:type="dxa"/>
          </w:tcPr>
          <w:p w:rsidR="00B9405A" w:rsidRPr="00B9405A" w:rsidRDefault="00B9405A" w:rsidP="00B9405A">
            <w:pPr>
              <w:jc w:val="both"/>
              <w:rPr>
                <w:rFonts w:ascii="Arial" w:hAnsi="Arial" w:cs="Arial"/>
                <w:noProof/>
                <w:sz w:val="18"/>
                <w:szCs w:val="18"/>
              </w:rPr>
            </w:pPr>
          </w:p>
        </w:tc>
        <w:tc>
          <w:tcPr>
            <w:tcW w:w="1212" w:type="dxa"/>
          </w:tcPr>
          <w:p w:rsidR="00B9405A" w:rsidRPr="00B9405A" w:rsidRDefault="00B9405A" w:rsidP="00B9405A">
            <w:pPr>
              <w:jc w:val="both"/>
              <w:rPr>
                <w:rFonts w:ascii="Arial" w:hAnsi="Arial" w:cs="Arial"/>
                <w:noProof/>
                <w:sz w:val="18"/>
                <w:szCs w:val="18"/>
              </w:rPr>
            </w:pPr>
          </w:p>
        </w:tc>
      </w:tr>
    </w:tbl>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b/>
          <w:noProof/>
          <w:sz w:val="18"/>
          <w:szCs w:val="18"/>
        </w:rPr>
        <w:t>NOTA: en caso de no aplicar alguno de éstos procesos porque no se encuentran contemplados en el contrato respectivo, especificarlo claramente en este apartado.</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Adicionalmente a la documentación señalada al inicio de la presente, se anexa la documentación siguiente:</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numPr>
          <w:ilvl w:val="0"/>
          <w:numId w:val="62"/>
        </w:numPr>
        <w:spacing w:after="0"/>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Original de constancia de la instalación.</w:t>
      </w:r>
    </w:p>
    <w:p w:rsidR="00B9405A" w:rsidRPr="00B9405A" w:rsidRDefault="00B9405A" w:rsidP="00B9405A">
      <w:pPr>
        <w:numPr>
          <w:ilvl w:val="0"/>
          <w:numId w:val="62"/>
        </w:numPr>
        <w:spacing w:after="0"/>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Documental comprobatorio de la capacitación otorgada al personal de Instituto.</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b/>
          <w:noProof/>
          <w:sz w:val="18"/>
          <w:szCs w:val="18"/>
        </w:rPr>
        <w:t>NOTA: en caso de no aplicar alguno de éstos procesos porque no se encuentran contemplados en el contrato respectivo, especificarlo claramente en este apartado.</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Se levanta la presente acta y se hace constar que el bien(es) descrito(s) queda(n) en poder del Instituto.</w:t>
      </w: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20"/>
          <w:szCs w:val="20"/>
        </w:rPr>
        <w:t>No habiendo otro asunto que hacer constar, se levanta la presente a las _____ horas del día de su inicio, firmando la presente al calce y al margen en original, por cuadruplicado, los que intervinieron en el presente evento y que se encuentran debidamente facultados para contraer las obligaciones que de éste se deriven, quedando un original en poder del Responsable del área usuaria del(os) bien(es) de la Unidad de Destino Final para el expediente respectivo y hace entrega de dos tantos originales al proveedor para el trámite de pago correspondiente, y el último juego original se procede a enviar al Administrador del Contrato y una copia simple al Área Contratante para su conocimiento y para los efectos legales y administrativos correspondientes, así como copia simple a la Coordinación Normativa de nivel central que en su caso, haya participado como área técnica de acuerdo al contrato de que se trate para su conocimiento.</w:t>
      </w:r>
    </w:p>
    <w:p w:rsidR="00B9405A" w:rsidRPr="00B9405A" w:rsidRDefault="00B9405A" w:rsidP="00B9405A">
      <w:pPr>
        <w:rPr>
          <w:noProof/>
        </w:rPr>
      </w:pPr>
      <w:r w:rsidRPr="00B9405A">
        <w:rPr>
          <w:noProof/>
        </w:rPr>
        <w:br w:type="page"/>
      </w:r>
    </w:p>
    <w:p w:rsidR="00B9405A" w:rsidRPr="00B9405A" w:rsidRDefault="00B9405A" w:rsidP="00B9405A">
      <w:pPr>
        <w:rPr>
          <w:noProof/>
        </w:rPr>
      </w:pPr>
    </w:p>
    <w:tbl>
      <w:tblPr>
        <w:tblStyle w:val="Tablaconcuadrcula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6"/>
        <w:gridCol w:w="1406"/>
        <w:gridCol w:w="662"/>
        <w:gridCol w:w="1476"/>
        <w:gridCol w:w="2696"/>
        <w:gridCol w:w="647"/>
        <w:gridCol w:w="1328"/>
      </w:tblGrid>
      <w:tr w:rsidR="00B9405A" w:rsidRPr="00B9405A" w:rsidTr="009D7F72">
        <w:trPr>
          <w:trHeight w:val="231"/>
        </w:trPr>
        <w:tc>
          <w:tcPr>
            <w:tcW w:w="5000" w:type="pct"/>
            <w:gridSpan w:val="7"/>
          </w:tcPr>
          <w:p w:rsidR="00B9405A" w:rsidRPr="00B9405A" w:rsidRDefault="00B9405A" w:rsidP="00B9405A">
            <w:pPr>
              <w:suppressAutoHyphens/>
              <w:jc w:val="center"/>
              <w:rPr>
                <w:rFonts w:ascii="Arial" w:hAnsi="Arial" w:cs="Arial"/>
                <w:b/>
                <w:noProof/>
                <w:lang w:val="es-ES" w:eastAsia="ar-SA"/>
              </w:rPr>
            </w:pPr>
            <w:r w:rsidRPr="00B9405A">
              <w:rPr>
                <w:rFonts w:ascii="Arial" w:hAnsi="Arial" w:cs="Arial"/>
                <w:b/>
                <w:noProof/>
                <w:lang w:val="es-ES" w:eastAsia="ar-SA"/>
              </w:rPr>
              <w:t>FIRMANTES</w:t>
            </w:r>
          </w:p>
        </w:tc>
      </w:tr>
      <w:tr w:rsidR="00B9405A" w:rsidRPr="00B9405A" w:rsidTr="009D7F72">
        <w:trPr>
          <w:trHeight w:val="231"/>
        </w:trPr>
        <w:tc>
          <w:tcPr>
            <w:tcW w:w="770" w:type="pct"/>
            <w:shd w:val="clear" w:color="auto" w:fill="D9D9D9" w:themeFill="background1" w:themeFillShade="D9"/>
            <w:vAlign w:val="center"/>
          </w:tcPr>
          <w:p w:rsidR="00B9405A" w:rsidRPr="00B9405A" w:rsidRDefault="00B9405A" w:rsidP="00B9405A">
            <w:pPr>
              <w:suppressAutoHyphens/>
              <w:jc w:val="center"/>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r w:rsidRPr="00B9405A">
              <w:rPr>
                <w:rFonts w:ascii="Arial" w:hAnsi="Arial" w:cs="Arial"/>
                <w:b/>
                <w:noProof/>
                <w:sz w:val="18"/>
                <w:szCs w:val="18"/>
                <w:lang w:val="es-ES" w:eastAsia="ar-SA"/>
              </w:rPr>
              <w:t>Unidad Médica</w:t>
            </w:r>
          </w:p>
          <w:p w:rsidR="00B9405A" w:rsidRPr="00B9405A" w:rsidRDefault="00B9405A" w:rsidP="00B9405A">
            <w:pPr>
              <w:suppressAutoHyphens/>
              <w:rPr>
                <w:rFonts w:ascii="Arial" w:hAnsi="Arial" w:cs="Arial"/>
                <w:b/>
                <w:noProof/>
                <w:sz w:val="18"/>
                <w:szCs w:val="18"/>
                <w:lang w:val="es-ES" w:eastAsia="ar-SA"/>
              </w:rPr>
            </w:pPr>
          </w:p>
        </w:tc>
        <w:tc>
          <w:tcPr>
            <w:tcW w:w="4230" w:type="pct"/>
            <w:gridSpan w:val="6"/>
            <w:vAlign w:val="center"/>
          </w:tcPr>
          <w:p w:rsidR="00B9405A" w:rsidRPr="00B9405A" w:rsidRDefault="00B9405A" w:rsidP="00B9405A">
            <w:pPr>
              <w:suppressAutoHyphens/>
              <w:rPr>
                <w:rFonts w:ascii="Arial" w:hAnsi="Arial" w:cs="Arial"/>
                <w:b/>
                <w:noProof/>
                <w:sz w:val="18"/>
                <w:szCs w:val="18"/>
                <w:lang w:val="es-ES" w:eastAsia="ar-SA"/>
              </w:rPr>
            </w:pPr>
            <w:r w:rsidRPr="00B9405A">
              <w:rPr>
                <w:rFonts w:ascii="Arial" w:hAnsi="Arial" w:cs="Arial"/>
                <w:b/>
                <w:noProof/>
                <w:sz w:val="18"/>
                <w:szCs w:val="18"/>
                <w:lang w:val="es-ES" w:eastAsia="ar-SA"/>
              </w:rPr>
              <w:t>(Se deberá indicar la Unidad Médica destino de los bienes)</w:t>
            </w:r>
          </w:p>
        </w:tc>
      </w:tr>
      <w:tr w:rsidR="00B9405A" w:rsidRPr="00B9405A" w:rsidTr="009D7F72">
        <w:trPr>
          <w:trHeight w:val="231"/>
        </w:trPr>
        <w:tc>
          <w:tcPr>
            <w:tcW w:w="2595" w:type="pct"/>
            <w:gridSpan w:val="4"/>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rPr>
              <w:t>Administrador del Contrato</w:t>
            </w:r>
          </w:p>
        </w:tc>
        <w:tc>
          <w:tcPr>
            <w:tcW w:w="2405" w:type="pct"/>
            <w:gridSpan w:val="3"/>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Director o Administrador o Responsable Administrativo del Control de Bienes de la Unidad de Destino Final del(os) bien(es)</w:t>
            </w:r>
          </w:p>
        </w:tc>
      </w:tr>
      <w:tr w:rsidR="00B9405A" w:rsidRPr="00B9405A" w:rsidTr="009D7F72">
        <w:trPr>
          <w:trHeight w:val="56"/>
        </w:trPr>
        <w:tc>
          <w:tcPr>
            <w:tcW w:w="2595" w:type="pct"/>
            <w:gridSpan w:val="4"/>
          </w:tcPr>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tc>
        <w:tc>
          <w:tcPr>
            <w:tcW w:w="2405" w:type="pct"/>
            <w:gridSpan w:val="3"/>
          </w:tcPr>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tc>
      </w:tr>
      <w:tr w:rsidR="00B9405A" w:rsidRPr="00B9405A" w:rsidTr="009D7F72">
        <w:trPr>
          <w:trHeight w:val="208"/>
        </w:trPr>
        <w:tc>
          <w:tcPr>
            <w:tcW w:w="1494" w:type="pct"/>
            <w:gridSpan w:val="2"/>
            <w:tcBorders>
              <w:top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Pr>
          <w:p w:rsidR="00B9405A" w:rsidRPr="00B9405A" w:rsidRDefault="00B9405A" w:rsidP="00B9405A">
            <w:pPr>
              <w:suppressAutoHyphens/>
              <w:jc w:val="center"/>
              <w:rPr>
                <w:rFonts w:ascii="Arial" w:hAnsi="Arial" w:cs="Arial"/>
                <w:b/>
                <w:noProof/>
                <w:sz w:val="18"/>
                <w:szCs w:val="18"/>
                <w:lang w:val="es-ES" w:eastAsia="ar-SA"/>
              </w:rPr>
            </w:pPr>
          </w:p>
        </w:tc>
        <w:tc>
          <w:tcPr>
            <w:tcW w:w="760" w:type="pct"/>
            <w:tcBorders>
              <w:top w:val="single" w:sz="4" w:space="0" w:color="auto"/>
            </w:tcBorders>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33" w:type="pct"/>
          </w:tcPr>
          <w:p w:rsidR="00B9405A" w:rsidRPr="00B9405A" w:rsidRDefault="00B9405A" w:rsidP="00B9405A">
            <w:pPr>
              <w:suppressAutoHyphens/>
              <w:jc w:val="center"/>
              <w:rPr>
                <w:rFonts w:ascii="Arial" w:hAnsi="Arial" w:cs="Arial"/>
                <w:b/>
                <w:noProof/>
                <w:sz w:val="18"/>
                <w:szCs w:val="18"/>
                <w:lang w:val="es-ES" w:eastAsia="ar-SA"/>
              </w:rPr>
            </w:pPr>
          </w:p>
        </w:tc>
        <w:tc>
          <w:tcPr>
            <w:tcW w:w="684" w:type="pct"/>
            <w:tcBorders>
              <w:top w:val="single" w:sz="4" w:space="0" w:color="auto"/>
            </w:tcBorders>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r w:rsidR="00B9405A" w:rsidRPr="00B9405A" w:rsidTr="009D7F72">
        <w:trPr>
          <w:trHeight w:val="208"/>
        </w:trPr>
        <w:tc>
          <w:tcPr>
            <w:tcW w:w="1494" w:type="pct"/>
            <w:gridSpan w:val="2"/>
            <w:tcBorders>
              <w:top w:val="single" w:sz="4" w:space="0" w:color="auto"/>
            </w:tcBorders>
          </w:tcPr>
          <w:p w:rsidR="00B9405A" w:rsidRPr="00B9405A" w:rsidRDefault="00B9405A" w:rsidP="00B9405A">
            <w:pPr>
              <w:suppressAutoHyphens/>
              <w:jc w:val="center"/>
              <w:rPr>
                <w:rFonts w:ascii="Arial" w:hAnsi="Arial" w:cs="Arial"/>
                <w:noProof/>
                <w:sz w:val="18"/>
                <w:szCs w:val="18"/>
                <w:lang w:val="es-ES" w:eastAsia="ar-SA"/>
              </w:rPr>
            </w:pPr>
          </w:p>
          <w:p w:rsidR="00B9405A" w:rsidRPr="00B9405A" w:rsidRDefault="00B9405A" w:rsidP="00B9405A">
            <w:pPr>
              <w:suppressAutoHyphens/>
              <w:jc w:val="center"/>
              <w:rPr>
                <w:rFonts w:ascii="Arial" w:hAnsi="Arial" w:cs="Arial"/>
                <w:noProof/>
                <w:sz w:val="18"/>
                <w:szCs w:val="18"/>
                <w:lang w:val="es-ES" w:eastAsia="ar-SA"/>
              </w:rPr>
            </w:pPr>
          </w:p>
        </w:tc>
        <w:tc>
          <w:tcPr>
            <w:tcW w:w="341" w:type="pct"/>
          </w:tcPr>
          <w:p w:rsidR="00B9405A" w:rsidRPr="00B9405A" w:rsidRDefault="00B9405A" w:rsidP="00B9405A">
            <w:pPr>
              <w:suppressAutoHyphens/>
              <w:jc w:val="center"/>
              <w:rPr>
                <w:rFonts w:ascii="Arial" w:hAnsi="Arial" w:cs="Arial"/>
                <w:b/>
                <w:noProof/>
                <w:sz w:val="18"/>
                <w:szCs w:val="18"/>
                <w:lang w:val="es-ES" w:eastAsia="ar-SA"/>
              </w:rPr>
            </w:pPr>
          </w:p>
        </w:tc>
        <w:tc>
          <w:tcPr>
            <w:tcW w:w="760" w:type="pct"/>
            <w:tcBorders>
              <w:top w:val="single" w:sz="4" w:space="0" w:color="auto"/>
            </w:tcBorders>
          </w:tcPr>
          <w:p w:rsidR="00B9405A" w:rsidRPr="00B9405A" w:rsidRDefault="00B9405A" w:rsidP="00B9405A">
            <w:pPr>
              <w:suppressAutoHyphens/>
              <w:jc w:val="center"/>
              <w:rPr>
                <w:rFonts w:ascii="Arial" w:hAnsi="Arial" w:cs="Arial"/>
                <w:noProof/>
                <w:sz w:val="18"/>
                <w:szCs w:val="18"/>
                <w:lang w:val="es-ES" w:eastAsia="ar-SA"/>
              </w:rPr>
            </w:pPr>
          </w:p>
        </w:tc>
        <w:tc>
          <w:tcPr>
            <w:tcW w:w="1388" w:type="pct"/>
            <w:tcBorders>
              <w:top w:val="single" w:sz="4" w:space="0" w:color="auto"/>
            </w:tcBorders>
          </w:tcPr>
          <w:p w:rsidR="00B9405A" w:rsidRPr="00B9405A" w:rsidRDefault="00B9405A" w:rsidP="00B9405A">
            <w:pPr>
              <w:suppressAutoHyphens/>
              <w:jc w:val="center"/>
              <w:rPr>
                <w:rFonts w:ascii="Arial" w:hAnsi="Arial" w:cs="Arial"/>
                <w:noProof/>
                <w:sz w:val="18"/>
                <w:szCs w:val="18"/>
                <w:lang w:val="es-ES" w:eastAsia="ar-SA"/>
              </w:rPr>
            </w:pPr>
          </w:p>
        </w:tc>
        <w:tc>
          <w:tcPr>
            <w:tcW w:w="333" w:type="pct"/>
          </w:tcPr>
          <w:p w:rsidR="00B9405A" w:rsidRPr="00B9405A" w:rsidRDefault="00B9405A" w:rsidP="00B9405A">
            <w:pPr>
              <w:suppressAutoHyphens/>
              <w:jc w:val="center"/>
              <w:rPr>
                <w:rFonts w:ascii="Arial" w:hAnsi="Arial" w:cs="Arial"/>
                <w:b/>
                <w:noProof/>
                <w:sz w:val="18"/>
                <w:szCs w:val="18"/>
                <w:lang w:val="es-ES" w:eastAsia="ar-SA"/>
              </w:rPr>
            </w:pPr>
          </w:p>
        </w:tc>
        <w:tc>
          <w:tcPr>
            <w:tcW w:w="684" w:type="pct"/>
            <w:tcBorders>
              <w:top w:val="single" w:sz="4" w:space="0" w:color="auto"/>
            </w:tcBorders>
          </w:tcPr>
          <w:p w:rsidR="00B9405A" w:rsidRPr="00B9405A" w:rsidRDefault="00B9405A" w:rsidP="00B9405A">
            <w:pPr>
              <w:suppressAutoHyphens/>
              <w:jc w:val="center"/>
              <w:rPr>
                <w:rFonts w:ascii="Arial" w:hAnsi="Arial" w:cs="Arial"/>
                <w:noProof/>
                <w:sz w:val="18"/>
                <w:szCs w:val="18"/>
                <w:lang w:val="es-ES" w:eastAsia="ar-SA"/>
              </w:rPr>
            </w:pPr>
          </w:p>
        </w:tc>
      </w:tr>
      <w:tr w:rsidR="00B9405A" w:rsidRPr="00B9405A" w:rsidTr="009D7F72">
        <w:trPr>
          <w:trHeight w:val="231"/>
        </w:trPr>
        <w:tc>
          <w:tcPr>
            <w:tcW w:w="2595" w:type="pct"/>
            <w:gridSpan w:val="4"/>
          </w:tcPr>
          <w:p w:rsidR="00B9405A" w:rsidRPr="00B9405A" w:rsidRDefault="00B9405A" w:rsidP="00B9405A">
            <w:pPr>
              <w:suppressAutoHyphens/>
              <w:jc w:val="center"/>
              <w:rPr>
                <w:rFonts w:ascii="Arial" w:hAnsi="Arial" w:cs="Arial"/>
                <w:b/>
                <w:noProof/>
                <w:sz w:val="16"/>
                <w:szCs w:val="16"/>
                <w:lang w:val="es-ES" w:eastAsia="ar-SA"/>
              </w:rPr>
            </w:pPr>
            <w:r w:rsidRPr="00B9405A">
              <w:rPr>
                <w:rFonts w:ascii="Arial" w:hAnsi="Arial" w:cs="Arial"/>
                <w:b/>
                <w:noProof/>
                <w:sz w:val="18"/>
                <w:szCs w:val="18"/>
                <w:lang w:val="es-ES" w:eastAsia="ar-SA"/>
              </w:rPr>
              <w:t>Responsable del área usuaria  del(os) bien(es)</w:t>
            </w:r>
          </w:p>
        </w:tc>
        <w:tc>
          <w:tcPr>
            <w:tcW w:w="2405" w:type="pct"/>
            <w:gridSpan w:val="3"/>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Responsable del área de Conservación de la</w:t>
            </w:r>
          </w:p>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Unidad de Destino Final del(os) bien(es)</w:t>
            </w:r>
          </w:p>
        </w:tc>
      </w:tr>
      <w:tr w:rsidR="00B9405A" w:rsidRPr="00B9405A" w:rsidTr="009D7F72">
        <w:trPr>
          <w:trHeight w:val="56"/>
        </w:trPr>
        <w:tc>
          <w:tcPr>
            <w:tcW w:w="2595" w:type="pct"/>
            <w:gridSpan w:val="4"/>
          </w:tcPr>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tc>
        <w:tc>
          <w:tcPr>
            <w:tcW w:w="2405" w:type="pct"/>
            <w:gridSpan w:val="3"/>
          </w:tcPr>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tc>
      </w:tr>
      <w:tr w:rsidR="00B9405A" w:rsidRPr="00B9405A" w:rsidTr="009D7F72">
        <w:trPr>
          <w:trHeight w:val="180"/>
        </w:trPr>
        <w:tc>
          <w:tcPr>
            <w:tcW w:w="1494" w:type="pct"/>
            <w:gridSpan w:val="2"/>
            <w:tcBorders>
              <w:top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Pr>
          <w:p w:rsidR="00B9405A" w:rsidRPr="00B9405A" w:rsidRDefault="00B9405A" w:rsidP="00B9405A">
            <w:pPr>
              <w:suppressAutoHyphens/>
              <w:jc w:val="center"/>
              <w:rPr>
                <w:rFonts w:ascii="Arial" w:hAnsi="Arial" w:cs="Arial"/>
                <w:b/>
                <w:noProof/>
                <w:sz w:val="18"/>
                <w:szCs w:val="18"/>
                <w:lang w:val="es-ES" w:eastAsia="ar-SA"/>
              </w:rPr>
            </w:pPr>
          </w:p>
        </w:tc>
        <w:tc>
          <w:tcPr>
            <w:tcW w:w="760" w:type="pct"/>
            <w:tcBorders>
              <w:top w:val="single" w:sz="4" w:space="0" w:color="auto"/>
            </w:tcBorders>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33" w:type="pct"/>
          </w:tcPr>
          <w:p w:rsidR="00B9405A" w:rsidRPr="00B9405A" w:rsidRDefault="00B9405A" w:rsidP="00B9405A">
            <w:pPr>
              <w:suppressAutoHyphens/>
              <w:jc w:val="center"/>
              <w:rPr>
                <w:rFonts w:ascii="Arial" w:hAnsi="Arial" w:cs="Arial"/>
                <w:b/>
                <w:noProof/>
                <w:sz w:val="18"/>
                <w:szCs w:val="18"/>
                <w:lang w:val="es-ES" w:eastAsia="ar-SA"/>
              </w:rPr>
            </w:pPr>
          </w:p>
        </w:tc>
        <w:tc>
          <w:tcPr>
            <w:tcW w:w="684" w:type="pct"/>
            <w:tcBorders>
              <w:top w:val="single" w:sz="4" w:space="0" w:color="auto"/>
            </w:tcBorders>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r w:rsidR="00B9405A" w:rsidRPr="00B9405A" w:rsidTr="009D7F72">
        <w:trPr>
          <w:trHeight w:val="231"/>
        </w:trPr>
        <w:tc>
          <w:tcPr>
            <w:tcW w:w="2595" w:type="pct"/>
            <w:gridSpan w:val="4"/>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Responsable de Ingeniería Biomédica</w:t>
            </w:r>
          </w:p>
          <w:p w:rsidR="00B9405A" w:rsidRPr="00B9405A" w:rsidRDefault="00B9405A" w:rsidP="00B9405A">
            <w:pPr>
              <w:suppressAutoHyphens/>
              <w:jc w:val="center"/>
              <w:rPr>
                <w:rFonts w:ascii="Arial" w:hAnsi="Arial" w:cs="Arial"/>
                <w:b/>
                <w:noProof/>
                <w:sz w:val="16"/>
                <w:szCs w:val="16"/>
                <w:lang w:val="es-ES" w:eastAsia="ar-SA"/>
              </w:rPr>
            </w:pPr>
            <w:r w:rsidRPr="00B9405A">
              <w:rPr>
                <w:rFonts w:ascii="Arial" w:hAnsi="Arial" w:cs="Arial"/>
                <w:b/>
                <w:noProof/>
                <w:sz w:val="18"/>
                <w:szCs w:val="18"/>
                <w:lang w:val="es-ES" w:eastAsia="ar-SA"/>
              </w:rPr>
              <w:t>(en caso de ser requerido)</w:t>
            </w:r>
          </w:p>
        </w:tc>
        <w:tc>
          <w:tcPr>
            <w:tcW w:w="2405" w:type="pct"/>
            <w:gridSpan w:val="3"/>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Representante(s) Legal del Proveedor asignado y facultado para la entrega del(os) bien(es)</w:t>
            </w:r>
          </w:p>
        </w:tc>
      </w:tr>
      <w:tr w:rsidR="00B9405A" w:rsidRPr="00B9405A" w:rsidTr="009D7F72">
        <w:trPr>
          <w:trHeight w:val="56"/>
        </w:trPr>
        <w:tc>
          <w:tcPr>
            <w:tcW w:w="2595" w:type="pct"/>
            <w:gridSpan w:val="4"/>
          </w:tcPr>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tc>
        <w:tc>
          <w:tcPr>
            <w:tcW w:w="2405" w:type="pct"/>
            <w:gridSpan w:val="3"/>
          </w:tcPr>
          <w:p w:rsidR="00B9405A" w:rsidRPr="00B9405A" w:rsidRDefault="00B9405A" w:rsidP="00B9405A">
            <w:pPr>
              <w:suppressAutoHyphens/>
              <w:rPr>
                <w:rFonts w:ascii="Arial" w:hAnsi="Arial" w:cs="Arial"/>
                <w:b/>
                <w:noProof/>
                <w:sz w:val="16"/>
                <w:szCs w:val="16"/>
                <w:lang w:val="es-ES" w:eastAsia="ar-SA"/>
              </w:rPr>
            </w:pPr>
          </w:p>
        </w:tc>
      </w:tr>
      <w:tr w:rsidR="00B9405A" w:rsidRPr="00B9405A" w:rsidTr="009D7F72">
        <w:trPr>
          <w:trHeight w:val="205"/>
        </w:trPr>
        <w:tc>
          <w:tcPr>
            <w:tcW w:w="1494" w:type="pct"/>
            <w:gridSpan w:val="2"/>
            <w:tcBorders>
              <w:top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Pr>
          <w:p w:rsidR="00B9405A" w:rsidRPr="00B9405A" w:rsidRDefault="00B9405A" w:rsidP="00B9405A">
            <w:pPr>
              <w:suppressAutoHyphens/>
              <w:jc w:val="center"/>
              <w:rPr>
                <w:rFonts w:ascii="Arial" w:hAnsi="Arial" w:cs="Arial"/>
                <w:b/>
                <w:noProof/>
                <w:sz w:val="18"/>
                <w:szCs w:val="18"/>
                <w:lang w:val="es-ES" w:eastAsia="ar-SA"/>
              </w:rPr>
            </w:pPr>
          </w:p>
        </w:tc>
        <w:tc>
          <w:tcPr>
            <w:tcW w:w="760" w:type="pct"/>
            <w:tcBorders>
              <w:top w:val="single" w:sz="4" w:space="0" w:color="auto"/>
            </w:tcBorders>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w:t>
            </w:r>
          </w:p>
        </w:tc>
        <w:tc>
          <w:tcPr>
            <w:tcW w:w="333" w:type="pct"/>
          </w:tcPr>
          <w:p w:rsidR="00B9405A" w:rsidRPr="00B9405A" w:rsidRDefault="00B9405A" w:rsidP="00B9405A">
            <w:pPr>
              <w:suppressAutoHyphens/>
              <w:jc w:val="center"/>
              <w:rPr>
                <w:rFonts w:ascii="Arial" w:hAnsi="Arial" w:cs="Arial"/>
                <w:b/>
                <w:noProof/>
                <w:sz w:val="18"/>
                <w:szCs w:val="18"/>
                <w:lang w:val="es-ES" w:eastAsia="ar-SA"/>
              </w:rPr>
            </w:pPr>
          </w:p>
        </w:tc>
        <w:tc>
          <w:tcPr>
            <w:tcW w:w="684" w:type="pct"/>
            <w:tcBorders>
              <w:top w:val="single" w:sz="4" w:space="0" w:color="auto"/>
            </w:tcBorders>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bl>
    <w:p w:rsidR="00B9405A" w:rsidRPr="00B9405A" w:rsidRDefault="00B9405A" w:rsidP="00B9405A">
      <w:pPr>
        <w:rPr>
          <w:noProof/>
        </w:rPr>
      </w:pPr>
    </w:p>
    <w:p w:rsidR="00B9405A" w:rsidRPr="00B9405A" w:rsidRDefault="00B9405A" w:rsidP="00B9405A">
      <w:pPr>
        <w:suppressAutoHyphens/>
        <w:spacing w:after="0" w:line="240" w:lineRule="auto"/>
        <w:jc w:val="both"/>
        <w:rPr>
          <w:rFonts w:ascii="Arial" w:eastAsia="Times New Roman" w:hAnsi="Arial" w:cs="Arial"/>
          <w:b/>
          <w:noProof/>
          <w:sz w:val="16"/>
          <w:szCs w:val="20"/>
          <w:lang w:val="es-ES" w:eastAsia="ar-SA"/>
        </w:rPr>
      </w:pPr>
      <w:r w:rsidRPr="00B9405A">
        <w:rPr>
          <w:rFonts w:ascii="Arial" w:eastAsia="Times New Roman" w:hAnsi="Arial" w:cs="Arial"/>
          <w:b/>
          <w:noProof/>
          <w:sz w:val="16"/>
          <w:szCs w:val="20"/>
          <w:lang w:val="es-ES" w:eastAsia="ar-SA"/>
        </w:rPr>
        <w:t>NOTAS IMPORTANTES:</w:t>
      </w:r>
    </w:p>
    <w:p w:rsidR="00B9405A" w:rsidRPr="00B9405A" w:rsidRDefault="00B9405A" w:rsidP="00B9405A">
      <w:pPr>
        <w:suppressAutoHyphens/>
        <w:spacing w:after="0" w:line="240" w:lineRule="auto"/>
        <w:jc w:val="both"/>
        <w:rPr>
          <w:rFonts w:ascii="Arial" w:eastAsia="Times New Roman" w:hAnsi="Arial" w:cs="Arial"/>
          <w:b/>
          <w:noProof/>
          <w:sz w:val="16"/>
          <w:szCs w:val="20"/>
          <w:lang w:val="es-ES" w:eastAsia="ar-SA"/>
        </w:rPr>
      </w:pPr>
    </w:p>
    <w:p w:rsidR="00B9405A" w:rsidRPr="00B9405A" w:rsidRDefault="00B9405A" w:rsidP="00B9405A">
      <w:pPr>
        <w:numPr>
          <w:ilvl w:val="0"/>
          <w:numId w:val="60"/>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 xml:space="preserve">LA TOTALIDAD DE LAS HOJAS QUE CONFORMEN LA PRESENTE  ACTA, DEBERÁN CONTENER LA  ANTEFIRMA DE LOS SERVIDORES QUE SUSCRIBEN AL FINAL DE LA MISMA. </w:t>
      </w:r>
    </w:p>
    <w:p w:rsidR="00B9405A" w:rsidRPr="00B9405A" w:rsidRDefault="00B9405A" w:rsidP="00B9405A">
      <w:pPr>
        <w:suppressAutoHyphens/>
        <w:spacing w:after="0" w:line="240" w:lineRule="auto"/>
        <w:jc w:val="both"/>
        <w:rPr>
          <w:rFonts w:ascii="Arial" w:eastAsia="Times New Roman" w:hAnsi="Arial" w:cs="Arial"/>
          <w:b/>
          <w:noProof/>
          <w:sz w:val="16"/>
          <w:szCs w:val="20"/>
          <w:lang w:val="es-ES" w:eastAsia="ar-SA"/>
        </w:rPr>
      </w:pPr>
    </w:p>
    <w:p w:rsidR="00B9405A" w:rsidRPr="00B9405A" w:rsidRDefault="00B9405A" w:rsidP="00B9405A">
      <w:pPr>
        <w:numPr>
          <w:ilvl w:val="0"/>
          <w:numId w:val="60"/>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EN EL CASO DE QUE SE PRESENTE CAMBIO DE PERSONAL, EL RESPONSABLE DE FORMALIZAR EL ACTA SERÁ EL SERVIDOR PUBLICO QUE LLEGUE A OCUPAR EL “CARGO INDICADO”</w:t>
      </w:r>
    </w:p>
    <w:p w:rsidR="00B9405A" w:rsidRPr="00B9405A" w:rsidRDefault="00B9405A" w:rsidP="00B9405A">
      <w:pPr>
        <w:spacing w:after="0" w:line="240" w:lineRule="auto"/>
        <w:ind w:left="708"/>
        <w:rPr>
          <w:rFonts w:ascii="Arial" w:eastAsia="Times New Roman" w:hAnsi="Arial" w:cs="Arial"/>
          <w:b/>
          <w:noProof/>
          <w:sz w:val="16"/>
          <w:szCs w:val="24"/>
          <w:lang w:eastAsia="ar-SA"/>
        </w:rPr>
      </w:pPr>
    </w:p>
    <w:p w:rsidR="00B9405A" w:rsidRPr="00B9405A" w:rsidRDefault="00B9405A" w:rsidP="00B9405A">
      <w:pPr>
        <w:numPr>
          <w:ilvl w:val="0"/>
          <w:numId w:val="60"/>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EL PRESENTE FORMATO CONTIENE LO MÍNIMO INDISPENSABLE QUE DEBE CONTENER EL ACTA CIRCUNSTANCIADA, EL CUAL ÚNICAMENTE TIENE CARÁCTER ORIENTATIVO MÁS NO LIMITATIVO, PARA LAS ÁREAS RESPONSABLES DE SU ELABORACIÓN.</w:t>
      </w:r>
    </w:p>
    <w:p w:rsidR="00B9405A" w:rsidRPr="00B9405A" w:rsidRDefault="00B9405A" w:rsidP="00B9405A">
      <w:pPr>
        <w:spacing w:after="0"/>
        <w:jc w:val="both"/>
        <w:rPr>
          <w:rFonts w:ascii="Arial" w:hAnsi="Arial" w:cs="Arial"/>
          <w:noProof/>
          <w:sz w:val="18"/>
          <w:szCs w:val="18"/>
        </w:rPr>
      </w:pPr>
    </w:p>
    <w:p w:rsidR="00B9405A" w:rsidRPr="00B9405A" w:rsidRDefault="00B9405A" w:rsidP="00B9405A">
      <w:pPr>
        <w:rPr>
          <w:rFonts w:ascii="Arial" w:hAnsi="Arial" w:cs="Arial"/>
          <w:noProof/>
          <w:sz w:val="18"/>
          <w:szCs w:val="18"/>
        </w:rPr>
      </w:pPr>
      <w:r w:rsidRPr="00B9405A">
        <w:rPr>
          <w:rFonts w:ascii="Arial" w:hAnsi="Arial" w:cs="Arial"/>
          <w:noProof/>
          <w:sz w:val="18"/>
          <w:szCs w:val="18"/>
        </w:rPr>
        <w:br w:type="page"/>
      </w:r>
    </w:p>
    <w:p w:rsidR="00B9405A" w:rsidRPr="00B9405A" w:rsidRDefault="00B9405A" w:rsidP="00B9405A">
      <w:pPr>
        <w:spacing w:after="0"/>
        <w:jc w:val="center"/>
        <w:rPr>
          <w:rFonts w:ascii="Arial" w:hAnsi="Arial" w:cs="Arial"/>
          <w:b/>
          <w:noProof/>
          <w:sz w:val="20"/>
          <w:szCs w:val="18"/>
          <w:u w:val="single"/>
        </w:rPr>
      </w:pPr>
      <w:r w:rsidRPr="00B9405A">
        <w:rPr>
          <w:rFonts w:ascii="Arial" w:hAnsi="Arial" w:cs="Arial"/>
          <w:b/>
          <w:noProof/>
          <w:sz w:val="20"/>
          <w:szCs w:val="18"/>
          <w:u w:val="single"/>
        </w:rPr>
        <w:lastRenderedPageBreak/>
        <w:t>Acta Administrativa Circunstanciada de Entrega, Recepcion, Instalacion, Puesta en Operación y Capacitacion de Bienes de Inversión</w:t>
      </w:r>
    </w:p>
    <w:p w:rsidR="00B9405A" w:rsidRPr="00B9405A" w:rsidRDefault="00B9405A" w:rsidP="00B9405A">
      <w:pPr>
        <w:suppressAutoHyphens/>
        <w:spacing w:after="0" w:line="240" w:lineRule="auto"/>
        <w:jc w:val="both"/>
        <w:rPr>
          <w:rFonts w:ascii="Arial" w:eastAsia="Times New Roman" w:hAnsi="Arial" w:cs="Arial"/>
          <w:b/>
          <w:noProof/>
          <w:sz w:val="20"/>
          <w:szCs w:val="18"/>
          <w:u w:val="single"/>
          <w:lang w:eastAsia="ar-SA"/>
        </w:rPr>
      </w:pPr>
    </w:p>
    <w:p w:rsidR="00B9405A" w:rsidRPr="00B9405A" w:rsidRDefault="00B9405A" w:rsidP="00B9405A">
      <w:pPr>
        <w:suppressAutoHyphens/>
        <w:spacing w:after="0" w:line="240" w:lineRule="auto"/>
        <w:jc w:val="both"/>
        <w:rPr>
          <w:rFonts w:ascii="Arial" w:eastAsia="Times New Roman" w:hAnsi="Arial" w:cs="Arial"/>
          <w:b/>
          <w:noProof/>
          <w:sz w:val="18"/>
          <w:szCs w:val="18"/>
          <w:lang w:val="es-ES" w:eastAsia="ar-SA"/>
        </w:rPr>
      </w:pPr>
      <w:r w:rsidRPr="00B9405A">
        <w:rPr>
          <w:rFonts w:ascii="Arial" w:eastAsia="Times New Roman" w:hAnsi="Arial" w:cs="Arial"/>
          <w:b/>
          <w:noProof/>
          <w:sz w:val="20"/>
          <w:szCs w:val="18"/>
          <w:lang w:val="es-ES" w:eastAsia="ar-SA"/>
        </w:rPr>
        <w:t xml:space="preserve">Instructivo de llenado Acta Administrativa </w:t>
      </w:r>
      <w:r w:rsidRPr="00B9405A">
        <w:rPr>
          <w:rFonts w:ascii="Arial" w:eastAsia="Times New Roman" w:hAnsi="Arial" w:cs="Arial"/>
          <w:b/>
          <w:noProof/>
          <w:sz w:val="18"/>
          <w:szCs w:val="18"/>
          <w:lang w:val="es-ES" w:eastAsia="ar-SA"/>
        </w:rPr>
        <w:t xml:space="preserve">Circunstanciada </w:t>
      </w:r>
      <w:r w:rsidRPr="00B9405A">
        <w:rPr>
          <w:rFonts w:ascii="Arial" w:hAnsi="Arial" w:cs="Arial"/>
          <w:b/>
          <w:noProof/>
          <w:sz w:val="18"/>
          <w:szCs w:val="18"/>
        </w:rPr>
        <w:t>de Entrega, Recepción, y Puesta en Operación de Bienes de Inversión</w:t>
      </w:r>
      <w:r w:rsidRPr="00B9405A">
        <w:rPr>
          <w:rFonts w:ascii="Arial" w:eastAsia="Times New Roman" w:hAnsi="Arial" w:cs="Arial"/>
          <w:b/>
          <w:noProof/>
          <w:sz w:val="18"/>
          <w:szCs w:val="18"/>
          <w:lang w:val="es-ES" w:eastAsia="ar-SA"/>
        </w:rPr>
        <w:t>.</w:t>
      </w:r>
    </w:p>
    <w:p w:rsidR="00B9405A" w:rsidRPr="00B9405A" w:rsidRDefault="00B9405A" w:rsidP="00B9405A">
      <w:pPr>
        <w:spacing w:after="0"/>
        <w:jc w:val="both"/>
        <w:rPr>
          <w:rFonts w:ascii="Arial" w:hAnsi="Arial" w:cs="Arial"/>
          <w:noProof/>
          <w:sz w:val="18"/>
          <w:szCs w:val="18"/>
          <w:lang w:val="es-ES"/>
        </w:rPr>
      </w:pPr>
    </w:p>
    <w:p w:rsidR="00B9405A" w:rsidRPr="00B9405A" w:rsidRDefault="00B9405A" w:rsidP="00B9405A">
      <w:pPr>
        <w:spacing w:after="0"/>
        <w:jc w:val="both"/>
        <w:rPr>
          <w:rFonts w:ascii="Arial" w:hAnsi="Arial" w:cs="Arial"/>
          <w:noProof/>
          <w:sz w:val="18"/>
          <w:szCs w:val="18"/>
        </w:rPr>
      </w:pP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En la Ciudad de __________________________, siendo las __________ horas del día: ______del mes: _______ del año_______, en la Unidad Médica________________________________, en presencia de los servidores públicos del Instituto Mexicano del Seguro Social y el(los) representante(s) de la empresa ____________________________________, se levanta la presente acta a fin de hacer constar la RECEPCIÓN, INSTALACION, PUESTA EN OPERACIÓN Y CAPACITACION DEL(LOS) BIEN(ES) con las especificaciones que se detallan a continuación:</w:t>
      </w:r>
    </w:p>
    <w:p w:rsidR="00B9405A" w:rsidRPr="00B9405A" w:rsidRDefault="00B9405A" w:rsidP="00B9405A">
      <w:pPr>
        <w:spacing w:after="0"/>
        <w:jc w:val="both"/>
        <w:rPr>
          <w:rFonts w:ascii="Arial" w:hAnsi="Arial" w:cs="Arial"/>
          <w:noProof/>
          <w:sz w:val="20"/>
          <w:szCs w:val="20"/>
        </w:rPr>
      </w:pPr>
    </w:p>
    <w:p w:rsidR="00B9405A" w:rsidRPr="00B9405A" w:rsidRDefault="00B9405A" w:rsidP="00B9405A">
      <w:pPr>
        <w:spacing w:after="0"/>
        <w:jc w:val="both"/>
        <w:rPr>
          <w:rFonts w:ascii="Arial" w:hAnsi="Arial" w:cs="Arial"/>
          <w:noProof/>
          <w:sz w:val="18"/>
          <w:szCs w:val="18"/>
        </w:rPr>
      </w:pPr>
      <w:r w:rsidRPr="00B9405A">
        <w:rPr>
          <w:rFonts w:ascii="Arial" w:hAnsi="Arial" w:cs="Arial"/>
          <w:noProof/>
          <w:sz w:val="18"/>
          <w:szCs w:val="18"/>
        </w:rPr>
        <w:t>(</w:t>
      </w:r>
      <w:r w:rsidRPr="00B9405A">
        <w:rPr>
          <w:rFonts w:ascii="Arial" w:hAnsi="Arial" w:cs="Arial"/>
          <w:b/>
          <w:noProof/>
          <w:sz w:val="18"/>
          <w:szCs w:val="18"/>
        </w:rPr>
        <w:t>NOTA IMPORTANTE:</w:t>
      </w:r>
      <w:r w:rsidRPr="00B9405A">
        <w:rPr>
          <w:rFonts w:ascii="Arial" w:hAnsi="Arial" w:cs="Arial"/>
          <w:noProof/>
          <w:sz w:val="18"/>
          <w:szCs w:val="18"/>
        </w:rPr>
        <w:t xml:space="preserve"> En caso de detectarse algún incumplimiento o circunstancia que impida la recepción a entera satisfacción del instituto, de acuerdo a lo establecido en el contrato que ampara la adquisición del bien, deberá procederse al levantamiento del Acta Circunstanciada de Rechazo de los bienes).</w:t>
      </w:r>
    </w:p>
    <w:p w:rsidR="00B9405A" w:rsidRPr="00B9405A" w:rsidRDefault="00B9405A" w:rsidP="00B9405A">
      <w:pPr>
        <w:spacing w:after="0"/>
        <w:jc w:val="both"/>
        <w:rPr>
          <w:rFonts w:ascii="Arial" w:hAnsi="Arial" w:cs="Arial"/>
          <w:noProof/>
          <w:sz w:val="20"/>
          <w:szCs w:val="20"/>
        </w:rPr>
      </w:pPr>
    </w:p>
    <w:p w:rsidR="00B9405A" w:rsidRPr="00B9405A" w:rsidRDefault="00B9405A" w:rsidP="00B9405A">
      <w:pPr>
        <w:numPr>
          <w:ilvl w:val="0"/>
          <w:numId w:val="78"/>
        </w:numPr>
        <w:spacing w:after="0"/>
        <w:contextualSpacing/>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Descripción general del(los) bien(es) recibidos:</w:t>
      </w:r>
    </w:p>
    <w:p w:rsidR="00B9405A" w:rsidRPr="00B9405A" w:rsidRDefault="00B9405A" w:rsidP="00B9405A">
      <w:pPr>
        <w:spacing w:after="0"/>
        <w:rPr>
          <w:rFonts w:ascii="Arial" w:hAnsi="Arial" w:cs="Arial"/>
          <w:noProof/>
          <w:sz w:val="20"/>
          <w:szCs w:val="20"/>
        </w:rPr>
      </w:pPr>
    </w:p>
    <w:tbl>
      <w:tblPr>
        <w:tblStyle w:val="Tablaconcuadrcula"/>
        <w:tblW w:w="8828" w:type="dxa"/>
        <w:jc w:val="center"/>
        <w:tblInd w:w="453" w:type="dxa"/>
        <w:tblLook w:val="04A0" w:firstRow="1" w:lastRow="0" w:firstColumn="1" w:lastColumn="0" w:noHBand="0" w:noVBand="1"/>
      </w:tblPr>
      <w:tblGrid>
        <w:gridCol w:w="1972"/>
        <w:gridCol w:w="929"/>
        <w:gridCol w:w="948"/>
        <w:gridCol w:w="1030"/>
        <w:gridCol w:w="1017"/>
        <w:gridCol w:w="762"/>
        <w:gridCol w:w="708"/>
        <w:gridCol w:w="1462"/>
      </w:tblGrid>
      <w:tr w:rsidR="00B9405A" w:rsidRPr="00B9405A" w:rsidTr="009D7F72">
        <w:trPr>
          <w:jc w:val="center"/>
        </w:trPr>
        <w:tc>
          <w:tcPr>
            <w:tcW w:w="8828" w:type="dxa"/>
            <w:gridSpan w:val="8"/>
            <w:tcBorders>
              <w:right w:val="single" w:sz="4" w:space="0" w:color="auto"/>
            </w:tcBorders>
            <w:shd w:val="clear" w:color="auto" w:fill="auto"/>
            <w:vAlign w:val="center"/>
          </w:tcPr>
          <w:p w:rsidR="00B9405A" w:rsidRPr="00B9405A" w:rsidRDefault="00B9405A" w:rsidP="00B9405A">
            <w:pPr>
              <w:jc w:val="center"/>
              <w:rPr>
                <w:rFonts w:ascii="Arial" w:hAnsi="Arial" w:cs="Arial"/>
                <w:noProof/>
                <w:sz w:val="18"/>
                <w:szCs w:val="18"/>
              </w:rPr>
            </w:pPr>
            <w:r w:rsidRPr="00B9405A">
              <w:rPr>
                <w:rFonts w:ascii="Arial" w:hAnsi="Arial" w:cs="Arial"/>
                <w:b/>
                <w:noProof/>
                <w:sz w:val="18"/>
                <w:szCs w:val="18"/>
              </w:rPr>
              <w:t xml:space="preserve">Equipo </w:t>
            </w:r>
          </w:p>
        </w:tc>
      </w:tr>
      <w:tr w:rsidR="00B9405A" w:rsidRPr="00B9405A" w:rsidTr="009D7F72">
        <w:trPr>
          <w:jc w:val="center"/>
        </w:trPr>
        <w:tc>
          <w:tcPr>
            <w:tcW w:w="1972"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Pr>
                <w:rFonts w:cs="Arial"/>
                <w:noProof/>
              </w:rPr>
              <mc:AlternateContent>
                <mc:Choice Requires="wpg">
                  <w:drawing>
                    <wp:anchor distT="0" distB="0" distL="114300" distR="114300" simplePos="0" relativeHeight="251642880" behindDoc="0" locked="0" layoutInCell="1" allowOverlap="1">
                      <wp:simplePos x="0" y="0"/>
                      <wp:positionH relativeFrom="column">
                        <wp:posOffset>819785</wp:posOffset>
                      </wp:positionH>
                      <wp:positionV relativeFrom="paragraph">
                        <wp:posOffset>-47625</wp:posOffset>
                      </wp:positionV>
                      <wp:extent cx="281940" cy="179705"/>
                      <wp:effectExtent l="0" t="0" r="22860" b="10795"/>
                      <wp:wrapNone/>
                      <wp:docPr id="1038" name="Grupo 10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39" name="25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0" name="26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38" o:spid="_x0000_s1028" style="position:absolute;left:0;text-align:left;margin-left:64.55pt;margin-top:-3.75pt;width:22.2pt;height:14.15pt;z-index:25164288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">
                      <v:oval id="25 Elipse" o:spid="_x0000_s1029"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17cMA&#10;AADdAAAADwAAAGRycy9kb3ducmV2LnhtbERPTWvCQBC9F/wPywi91U0taI2uIkJo7UUb9T5kxyQ0&#10;OxuzU43/vlso9DaP9zmLVe8adaUu1J4NPI8SUMSFtzWXBo6H7OkVVBBki41nMnCnAKvl4GGBqfU3&#10;/qRrLqWKIRxSNFCJtKnWoajIYRj5ljhyZ985lAi7UtsObzHcNXqcJBPtsObYUGFLm4qKr/zbGfg4&#10;H6aylbc8O+XZZH/Z1jsKd2Meh/16Dkqol3/xn/vdxvnJywx+v4kn6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D17cMAAADdAAAADwAAAAAAAAAAAAAAAACYAgAAZHJzL2Rv&#10;d25yZXYueG1sUEsFBgAAAAAEAAQA9QAAAIgDAAAAAA==&#10;" fillcolor="window" strokecolor="windowText" strokeweight=".25pt"/>
                      <v:shape id="26 Cuadro de texto" o:spid="_x0000_s1030"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MKncYA&#10;AADdAAAADwAAAGRycy9kb3ducmV2LnhtbESPQUsDMRCF74L/IYzgRdpEKSpr0yIFYQ97aS2Ct2Ez&#10;3SzdTNYkbtd/7xwEbzO8N+99s97OYVATpdxHtnC/NKCI2+h67iwc398Wz6ByQXY4RCYLP5Rhu7m+&#10;WmPl4oX3NB1KpySEc4UWfCljpXVuPQXMyzgSi3aKKWCRNXXaJbxIeBj0gzGPOmDP0uBxpJ2n9nz4&#10;Dhamj3rl9pMv6W7X1KY+N19Pn421tzfz6wuoQnP5N/9d107wzUr45RsZQ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MKncYAAADdAAAADwAAAAAAAAAAAAAAAACYAgAAZHJz&#10;L2Rvd25yZXYueG1sUEsFBgAAAAAEAAQA9QAAAIsDAAAAAA==&#10;" filled="f" stroked="f" strokeweight=".5pt">
                        <v:textbox>
                          <w:txbxContent>
                            <w:p w:rsidR="00B9405A" w:rsidRPr="00E96D27" w:rsidRDefault="00B9405A" w:rsidP="00B9405A">
                              <w:pPr>
                                <w:jc w:val="center"/>
                                <w:rPr>
                                  <w:sz w:val="12"/>
                                </w:rPr>
                              </w:pPr>
                              <w:r>
                                <w:rPr>
                                  <w:sz w:val="12"/>
                                </w:rPr>
                                <w:t>1</w:t>
                              </w:r>
                            </w:p>
                          </w:txbxContent>
                        </v:textbox>
                      </v:shape>
                    </v:group>
                  </w:pict>
                </mc:Fallback>
              </mc:AlternateContent>
            </w:r>
            <w:r w:rsidRPr="00B9405A">
              <w:rPr>
                <w:rFonts w:ascii="Arial" w:hAnsi="Arial" w:cs="Arial"/>
                <w:noProof/>
                <w:sz w:val="18"/>
                <w:szCs w:val="18"/>
              </w:rPr>
              <w:t xml:space="preserve">Nombre </w:t>
            </w:r>
          </w:p>
        </w:tc>
        <w:tc>
          <w:tcPr>
            <w:tcW w:w="929"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Marca</w:t>
            </w:r>
          </w:p>
        </w:tc>
        <w:tc>
          <w:tcPr>
            <w:tcW w:w="948"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Modelo</w:t>
            </w:r>
          </w:p>
        </w:tc>
        <w:tc>
          <w:tcPr>
            <w:tcW w:w="1030"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Número serie</w:t>
            </w:r>
          </w:p>
        </w:tc>
        <w:tc>
          <w:tcPr>
            <w:tcW w:w="1017"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Cantidad</w:t>
            </w:r>
          </w:p>
        </w:tc>
        <w:tc>
          <w:tcPr>
            <w:tcW w:w="762" w:type="dxa"/>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Clave SAI</w:t>
            </w:r>
          </w:p>
        </w:tc>
        <w:tc>
          <w:tcPr>
            <w:tcW w:w="708"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Clave PREI</w:t>
            </w:r>
          </w:p>
        </w:tc>
        <w:tc>
          <w:tcPr>
            <w:tcW w:w="1462"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Pr>
                <w:rFonts w:cs="Arial"/>
                <w:noProof/>
              </w:rPr>
              <mc:AlternateContent>
                <mc:Choice Requires="wpg">
                  <w:drawing>
                    <wp:anchor distT="0" distB="0" distL="114300" distR="114300" simplePos="0" relativeHeight="251643904" behindDoc="0" locked="0" layoutInCell="1" allowOverlap="1">
                      <wp:simplePos x="0" y="0"/>
                      <wp:positionH relativeFrom="column">
                        <wp:posOffset>683260</wp:posOffset>
                      </wp:positionH>
                      <wp:positionV relativeFrom="paragraph">
                        <wp:posOffset>215265</wp:posOffset>
                      </wp:positionV>
                      <wp:extent cx="281940" cy="179705"/>
                      <wp:effectExtent l="0" t="0" r="22860" b="10795"/>
                      <wp:wrapNone/>
                      <wp:docPr id="1035" name="Grupo 10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36" name="896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7" name="897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35" o:spid="_x0000_s1031" style="position:absolute;left:0;text-align:left;margin-left:53.8pt;margin-top:16.95pt;width:22.2pt;height:14.15pt;z-index:25164390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">
                      <v:oval id="896 Elipse" o:spid="_x0000_s1032"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9hn8IA&#10;AADdAAAADwAAAGRycy9kb3ducmV2LnhtbERPTWvCQBC9F/wPywjedFOFKKmrlEKw9tIa9T5kxyQ0&#10;O5tmpxr/fbdQ6G0e73PW28G16kp9aDwbeJwloIhLbxuuDJyO+XQFKgiyxdYzGbhTgO1m9LDGzPob&#10;H+haSKViCIcMDdQiXaZ1KGtyGGa+I47cxfcOJcK+0rbHWwx3rZ4nSaodNhwbauzopabys/h2Bt4u&#10;x6XsZVfk5yJPP772zTuFuzGT8fD8BEpokH/xn/vVxvnJIoXfb+IJe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32GfwgAAAN0AAAAPAAAAAAAAAAAAAAAAAJgCAABkcnMvZG93&#10;bnJldi54bWxQSwUGAAAAAAQABAD1AAAAhwMAAAAA&#10;" fillcolor="window" strokecolor="windowText" strokeweight=".25pt"/>
                      <v:shape id="897 Cuadro de texto" o:spid="_x0000_s1033"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zhlMQA&#10;AADdAAAADwAAAGRycy9kb3ducmV2LnhtbERPyWrDMBC9F/IPYgK9lEbqQlLcKCEECj74koVAboM1&#10;tUyskSOpjvv3VaHQ2zzeOsv16DoxUIitZw1PMwWCuPam5UbD8fDx+AYiJmSDnWfS8E0R1qvJ3RIL&#10;42+8o2GfGpFDOBaowabUF1LG2pLDOPM9ceY+fXCYMgyNNAFvOdx18lmpuXTYcm6w2NPWUn3ZfzkN&#10;w6l8NbvBpvCwrUpVXqrr4lxpfT8dN+8gEo3pX/znLk2er14W8PtNPkG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M4ZTEAAAA3QAAAA8AAAAAAAAAAAAAAAAAmAIAAGRycy9k&#10;b3ducmV2LnhtbFBLBQYAAAAABAAEAPUAAACJAwAAAAA=&#10;" filled="f" stroked="f" strokeweight=".5pt">
                        <v:textbox>
                          <w:txbxContent>
                            <w:p w:rsidR="00B9405A" w:rsidRPr="00E96D27" w:rsidRDefault="00B9405A" w:rsidP="00B9405A">
                              <w:pPr>
                                <w:jc w:val="center"/>
                                <w:rPr>
                                  <w:sz w:val="12"/>
                                </w:rPr>
                              </w:pPr>
                              <w:r>
                                <w:rPr>
                                  <w:sz w:val="12"/>
                                </w:rPr>
                                <w:t>2</w:t>
                              </w:r>
                            </w:p>
                          </w:txbxContent>
                        </v:textbox>
                      </v:shape>
                    </v:group>
                  </w:pict>
                </mc:Fallback>
              </mc:AlternateContent>
            </w:r>
            <w:r w:rsidRPr="00B9405A">
              <w:rPr>
                <w:rFonts w:ascii="Arial" w:hAnsi="Arial" w:cs="Arial"/>
                <w:noProof/>
                <w:sz w:val="18"/>
                <w:szCs w:val="18"/>
              </w:rPr>
              <w:t>Servicio de ubicación final del equipo</w:t>
            </w:r>
          </w:p>
        </w:tc>
      </w:tr>
      <w:tr w:rsidR="00B9405A" w:rsidRPr="00B9405A" w:rsidTr="009D7F72">
        <w:trPr>
          <w:jc w:val="center"/>
        </w:trPr>
        <w:tc>
          <w:tcPr>
            <w:tcW w:w="1972" w:type="dxa"/>
            <w:tcBorders>
              <w:right w:val="single" w:sz="4" w:space="0" w:color="auto"/>
            </w:tcBorders>
          </w:tcPr>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tc>
        <w:tc>
          <w:tcPr>
            <w:tcW w:w="929" w:type="dxa"/>
            <w:tcBorders>
              <w:right w:val="single" w:sz="4" w:space="0" w:color="auto"/>
            </w:tcBorders>
          </w:tcPr>
          <w:p w:rsidR="00B9405A" w:rsidRPr="00B9405A" w:rsidRDefault="00B9405A" w:rsidP="00B9405A">
            <w:pPr>
              <w:rPr>
                <w:rFonts w:ascii="Arial" w:hAnsi="Arial" w:cs="Arial"/>
                <w:noProof/>
              </w:rPr>
            </w:pPr>
          </w:p>
        </w:tc>
        <w:tc>
          <w:tcPr>
            <w:tcW w:w="948" w:type="dxa"/>
            <w:tcBorders>
              <w:right w:val="single" w:sz="4" w:space="0" w:color="auto"/>
            </w:tcBorders>
          </w:tcPr>
          <w:p w:rsidR="00B9405A" w:rsidRPr="00B9405A" w:rsidRDefault="00B9405A" w:rsidP="00B9405A">
            <w:pPr>
              <w:rPr>
                <w:rFonts w:ascii="Arial" w:hAnsi="Arial" w:cs="Arial"/>
                <w:noProof/>
              </w:rPr>
            </w:pPr>
          </w:p>
        </w:tc>
        <w:tc>
          <w:tcPr>
            <w:tcW w:w="1030" w:type="dxa"/>
            <w:tcBorders>
              <w:right w:val="single" w:sz="4" w:space="0" w:color="auto"/>
            </w:tcBorders>
          </w:tcPr>
          <w:p w:rsidR="00B9405A" w:rsidRPr="00B9405A" w:rsidRDefault="00B9405A" w:rsidP="00B9405A">
            <w:pPr>
              <w:rPr>
                <w:rFonts w:ascii="Arial" w:hAnsi="Arial" w:cs="Arial"/>
                <w:noProof/>
              </w:rPr>
            </w:pPr>
          </w:p>
        </w:tc>
        <w:tc>
          <w:tcPr>
            <w:tcW w:w="1017" w:type="dxa"/>
            <w:tcBorders>
              <w:right w:val="single" w:sz="4" w:space="0" w:color="auto"/>
            </w:tcBorders>
          </w:tcPr>
          <w:p w:rsidR="00B9405A" w:rsidRPr="00B9405A" w:rsidRDefault="00B9405A" w:rsidP="00B9405A">
            <w:pPr>
              <w:rPr>
                <w:rFonts w:ascii="Arial" w:hAnsi="Arial" w:cs="Arial"/>
                <w:noProof/>
              </w:rPr>
            </w:pPr>
          </w:p>
        </w:tc>
        <w:tc>
          <w:tcPr>
            <w:tcW w:w="762" w:type="dxa"/>
          </w:tcPr>
          <w:p w:rsidR="00B9405A" w:rsidRPr="00B9405A" w:rsidRDefault="00B9405A" w:rsidP="00B9405A">
            <w:pPr>
              <w:rPr>
                <w:rFonts w:ascii="Arial" w:hAnsi="Arial" w:cs="Arial"/>
                <w:noProof/>
              </w:rPr>
            </w:pPr>
          </w:p>
        </w:tc>
        <w:tc>
          <w:tcPr>
            <w:tcW w:w="708" w:type="dxa"/>
            <w:tcBorders>
              <w:right w:val="single" w:sz="4" w:space="0" w:color="auto"/>
            </w:tcBorders>
          </w:tcPr>
          <w:p w:rsidR="00B9405A" w:rsidRPr="00B9405A" w:rsidRDefault="00B9405A" w:rsidP="00B9405A">
            <w:pPr>
              <w:rPr>
                <w:rFonts w:ascii="Arial" w:hAnsi="Arial" w:cs="Arial"/>
                <w:noProof/>
              </w:rPr>
            </w:pPr>
          </w:p>
        </w:tc>
        <w:tc>
          <w:tcPr>
            <w:tcW w:w="1462" w:type="dxa"/>
            <w:tcBorders>
              <w:right w:val="single" w:sz="4" w:space="0" w:color="auto"/>
            </w:tcBorders>
          </w:tcPr>
          <w:p w:rsidR="00B9405A" w:rsidRPr="00B9405A" w:rsidRDefault="00B9405A" w:rsidP="00B9405A">
            <w:pPr>
              <w:rPr>
                <w:rFonts w:ascii="Arial" w:hAnsi="Arial" w:cs="Arial"/>
                <w:noProof/>
              </w:rPr>
            </w:pPr>
          </w:p>
        </w:tc>
      </w:tr>
    </w:tbl>
    <w:p w:rsidR="00B9405A" w:rsidRPr="00B9405A" w:rsidRDefault="00B9405A" w:rsidP="00B9405A">
      <w:pPr>
        <w:spacing w:after="0"/>
        <w:rPr>
          <w:rFonts w:ascii="Arial" w:hAnsi="Arial" w:cs="Arial"/>
          <w:noProof/>
          <w:sz w:val="20"/>
          <w:szCs w:val="20"/>
        </w:rPr>
      </w:pPr>
      <w:r>
        <w:rPr>
          <w:rFonts w:ascii="Arial" w:hAnsi="Arial" w:cs="Arial"/>
          <w:noProof/>
          <w:sz w:val="20"/>
          <w:szCs w:val="20"/>
          <w:lang w:eastAsia="es-MX"/>
        </w:rPr>
        <mc:AlternateContent>
          <mc:Choice Requires="wpg">
            <w:drawing>
              <wp:anchor distT="0" distB="0" distL="114300" distR="114300" simplePos="0" relativeHeight="251644928" behindDoc="0" locked="0" layoutInCell="1" allowOverlap="1">
                <wp:simplePos x="0" y="0"/>
                <wp:positionH relativeFrom="column">
                  <wp:posOffset>3445510</wp:posOffset>
                </wp:positionH>
                <wp:positionV relativeFrom="paragraph">
                  <wp:posOffset>126365</wp:posOffset>
                </wp:positionV>
                <wp:extent cx="281940" cy="179705"/>
                <wp:effectExtent l="0" t="0" r="22860" b="10795"/>
                <wp:wrapNone/>
                <wp:docPr id="1032" name="Grupo 10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33" name="899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4" name="900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32" o:spid="_x0000_s1034" style="position:absolute;margin-left:271.3pt;margin-top:9.95pt;width:22.2pt;height:14.15pt;z-index:25164492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">
                <v:oval id="899 Elipse" o:spid="_x0000_s1035"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jCB8IA&#10;AADdAAAADwAAAGRycy9kb3ducmV2LnhtbERPTWvCQBC9C/6HZQq96aYVVFJXKUJo9WKN9j5kxyQ0&#10;O5tmpxr/vSsUvM3jfc5i1btGnakLtWcDL+MEFHHhbc2lgeMhG81BBUG22HgmA1cKsFoOBwtMrb/w&#10;ns65lCqGcEjRQCXSplqHoiKHYexb4sidfOdQIuxKbTu8xHDX6NckmWqHNceGCltaV1T85H/OwPZ0&#10;mMlGPvLsO8+mX7+bekfhaszzU//+Bkqol4f43/1p4/xkMoH7N/EEvb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qMIHwgAAAN0AAAAPAAAAAAAAAAAAAAAAAJgCAABkcnMvZG93&#10;bnJldi54bWxQSwUGAAAAAAQABAD1AAAAhwMAAAAA&#10;" fillcolor="window" strokecolor="windowText" strokeweight=".25pt"/>
                <v:shape id="900 Cuadro de texto" o:spid="_x0000_s1036"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5/48QA&#10;AADdAAAADwAAAGRycy9kb3ducmV2LnhtbERPTWsCMRC9C/0PYQq9SE2s0patUUQQ9rAXtRR6GzbT&#10;zeJmsk3iuv33jVDobR7vc1ab0XVioBBbzxrmMwWCuPam5UbD+2n/+AoiJmSDnWfS8EMRNuu7yQoL&#10;4698oOGYGpFDOBaowabUF1LG2pLDOPM9cea+fHCYMgyNNAGvOdx18kmpZ+mw5dxgsaedpfp8vDgN&#10;w0e5NIfBpjDdVaUqz9X3y2el9cP9uH0DkWhM/+I/d2nyfLVYwu2bfIJ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ef+PEAAAA3QAAAA8AAAAAAAAAAAAAAAAAmAIAAGRycy9k&#10;b3ducmV2LnhtbFBLBQYAAAAABAAEAPUAAACJAwAAAAA=&#10;" filled="f" stroked="f" strokeweight=".5pt">
                  <v:textbox>
                    <w:txbxContent>
                      <w:p w:rsidR="00B9405A" w:rsidRPr="00E96D27" w:rsidRDefault="00B9405A" w:rsidP="00B9405A">
                        <w:pPr>
                          <w:jc w:val="center"/>
                          <w:rPr>
                            <w:sz w:val="12"/>
                          </w:rPr>
                        </w:pPr>
                        <w:r>
                          <w:rPr>
                            <w:sz w:val="12"/>
                          </w:rPr>
                          <w:t>3</w:t>
                        </w:r>
                      </w:p>
                    </w:txbxContent>
                  </v:textbox>
                </v:shape>
              </v:group>
            </w:pict>
          </mc:Fallback>
        </mc:AlternateContent>
      </w:r>
    </w:p>
    <w:tbl>
      <w:tblPr>
        <w:tblStyle w:val="Tablaconcuadrcula"/>
        <w:tblW w:w="8833" w:type="dxa"/>
        <w:jc w:val="center"/>
        <w:tblInd w:w="453" w:type="dxa"/>
        <w:tblLook w:val="04A0" w:firstRow="1" w:lastRow="0" w:firstColumn="1" w:lastColumn="0" w:noHBand="0" w:noVBand="1"/>
      </w:tblPr>
      <w:tblGrid>
        <w:gridCol w:w="2550"/>
        <w:gridCol w:w="992"/>
        <w:gridCol w:w="1134"/>
        <w:gridCol w:w="1418"/>
        <w:gridCol w:w="1275"/>
        <w:gridCol w:w="1464"/>
      </w:tblGrid>
      <w:tr w:rsidR="00B9405A" w:rsidRPr="00B9405A" w:rsidTr="009D7F72">
        <w:trPr>
          <w:jc w:val="center"/>
        </w:trPr>
        <w:tc>
          <w:tcPr>
            <w:tcW w:w="8833" w:type="dxa"/>
            <w:gridSpan w:val="6"/>
            <w:tcBorders>
              <w:right w:val="single" w:sz="4" w:space="0" w:color="auto"/>
            </w:tcBorders>
            <w:shd w:val="clear" w:color="auto" w:fill="auto"/>
            <w:vAlign w:val="center"/>
          </w:tcPr>
          <w:p w:rsidR="00B9405A" w:rsidRPr="00B9405A" w:rsidRDefault="00B9405A" w:rsidP="00B9405A">
            <w:pPr>
              <w:jc w:val="center"/>
              <w:rPr>
                <w:rFonts w:ascii="Arial" w:hAnsi="Arial" w:cs="Arial"/>
                <w:noProof/>
                <w:sz w:val="18"/>
                <w:szCs w:val="18"/>
              </w:rPr>
            </w:pPr>
            <w:r w:rsidRPr="00B9405A">
              <w:rPr>
                <w:rFonts w:ascii="Arial" w:hAnsi="Arial" w:cs="Arial"/>
                <w:b/>
                <w:noProof/>
                <w:sz w:val="18"/>
                <w:szCs w:val="18"/>
              </w:rPr>
              <w:t xml:space="preserve">Equipos Accesorios* </w:t>
            </w:r>
          </w:p>
        </w:tc>
      </w:tr>
      <w:tr w:rsidR="00B9405A" w:rsidRPr="00B9405A" w:rsidTr="009D7F72">
        <w:trPr>
          <w:jc w:val="center"/>
        </w:trPr>
        <w:tc>
          <w:tcPr>
            <w:tcW w:w="2550"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p>
          <w:p w:rsidR="00B9405A" w:rsidRPr="00B9405A" w:rsidRDefault="00B9405A" w:rsidP="00B9405A">
            <w:pPr>
              <w:jc w:val="center"/>
              <w:rPr>
                <w:rFonts w:ascii="Arial" w:hAnsi="Arial" w:cs="Arial"/>
                <w:noProof/>
                <w:sz w:val="18"/>
                <w:szCs w:val="18"/>
              </w:rPr>
            </w:pPr>
            <w:r>
              <w:rPr>
                <w:rFonts w:cs="Arial"/>
                <w:noProof/>
              </w:rPr>
              <mc:AlternateContent>
                <mc:Choice Requires="wpg">
                  <w:drawing>
                    <wp:anchor distT="0" distB="0" distL="114300" distR="114300" simplePos="0" relativeHeight="251645952" behindDoc="0" locked="0" layoutInCell="1" allowOverlap="1">
                      <wp:simplePos x="0" y="0"/>
                      <wp:positionH relativeFrom="column">
                        <wp:posOffset>570230</wp:posOffset>
                      </wp:positionH>
                      <wp:positionV relativeFrom="paragraph">
                        <wp:posOffset>108585</wp:posOffset>
                      </wp:positionV>
                      <wp:extent cx="281940" cy="179705"/>
                      <wp:effectExtent l="0" t="0" r="22860" b="10795"/>
                      <wp:wrapNone/>
                      <wp:docPr id="1029" name="Grupo 10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30" name="902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1" name="903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29" o:spid="_x0000_s1037" style="position:absolute;left:0;text-align:left;margin-left:44.9pt;margin-top:8.55pt;width:22.2pt;height:14.15pt;z-index:25164595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">
                      <v:oval id="902 Elipse" o:spid="_x0000_s1038"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pccMUA&#10;AADdAAAADwAAAGRycy9kb3ducmV2LnhtbESPQU/CQBCF7yb+h82YeJOtmiApLISYNIoXpcB90h3a&#10;hu5s7Y5Q/r1zMPE2k/fmvW8WqzF05kxDaiM7eJxkYIir6FuuHex3xcMMTBJkj11kcnClBKvl7c0C&#10;cx8vvKVzKbXREE45OmhE+tzaVDUUME1iT6zaMQ4BRdehtn7Ai4aHzj5l2dQGbFkbGuzptaHqVP4E&#10;Bx/H3Yts5K0sDmUx/fretJ+Urs7d343rORihUf7Nf9fvXvGzZ+XXb3QEu/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lxwxQAAAN0AAAAPAAAAAAAAAAAAAAAAAJgCAABkcnMv&#10;ZG93bnJldi54bWxQSwUGAAAAAAQABAD1AAAAigMAAAAA&#10;" fillcolor="window" strokecolor="windowText" strokeweight=".25pt"/>
                      <v:shape id="903 Cuadro de texto" o:spid="_x0000_s1039"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nce8QA&#10;AADdAAAADwAAAGRycy9kb3ducmV2LnhtbERPS0sDMRC+C/0PYQQvYpOq1LI2LVIQ9rCXPij0Nmym&#10;m6WbyTaJ2/XfG0HwNh/fc5br0XVioBBbzxpmUwWCuPam5UbDYf/5tAARE7LBzjNp+KYI69XkbomF&#10;8Tfe0rBLjcghHAvUYFPqCyljbclhnPqeOHNnHxymDEMjTcBbDnedfFZqLh22nBss9rSxVF92X07D&#10;cCxfzXawKTxuqlKVl+r6dqq0frgfP95BJBrTv/jPXZo8X73M4PebfIJ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p3HvEAAAA3QAAAA8AAAAAAAAAAAAAAAAAmAIAAGRycy9k&#10;b3ducmV2LnhtbFBLBQYAAAAABAAEAPUAAACJAwAAAAA=&#10;" filled="f" stroked="f" strokeweight=".5pt">
                        <v:textbox>
                          <w:txbxContent>
                            <w:p w:rsidR="00B9405A" w:rsidRPr="00E96D27" w:rsidRDefault="00B9405A" w:rsidP="00B9405A">
                              <w:pPr>
                                <w:jc w:val="center"/>
                                <w:rPr>
                                  <w:sz w:val="12"/>
                                </w:rPr>
                              </w:pPr>
                              <w:r>
                                <w:rPr>
                                  <w:sz w:val="12"/>
                                </w:rPr>
                                <w:t>4</w:t>
                              </w:r>
                            </w:p>
                          </w:txbxContent>
                        </v:textbox>
                      </v:shape>
                    </v:group>
                  </w:pict>
                </mc:Fallback>
              </mc:AlternateContent>
            </w:r>
            <w:r w:rsidRPr="00B9405A">
              <w:rPr>
                <w:rFonts w:ascii="Arial" w:hAnsi="Arial" w:cs="Arial"/>
                <w:noProof/>
                <w:sz w:val="18"/>
                <w:szCs w:val="18"/>
              </w:rPr>
              <w:t xml:space="preserve">Nombre </w:t>
            </w:r>
          </w:p>
        </w:tc>
        <w:tc>
          <w:tcPr>
            <w:tcW w:w="992"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Marca</w:t>
            </w:r>
          </w:p>
        </w:tc>
        <w:tc>
          <w:tcPr>
            <w:tcW w:w="1134"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Modelo</w:t>
            </w:r>
          </w:p>
        </w:tc>
        <w:tc>
          <w:tcPr>
            <w:tcW w:w="1418"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Número serie</w:t>
            </w:r>
          </w:p>
        </w:tc>
        <w:tc>
          <w:tcPr>
            <w:tcW w:w="1275"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Cantidad</w:t>
            </w:r>
          </w:p>
        </w:tc>
        <w:tc>
          <w:tcPr>
            <w:tcW w:w="1464"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Servicio de ubicación final del equipo</w:t>
            </w:r>
          </w:p>
        </w:tc>
      </w:tr>
      <w:tr w:rsidR="00B9405A" w:rsidRPr="00B9405A" w:rsidTr="009D7F72">
        <w:trPr>
          <w:jc w:val="center"/>
        </w:trPr>
        <w:tc>
          <w:tcPr>
            <w:tcW w:w="2550" w:type="dxa"/>
            <w:tcBorders>
              <w:right w:val="single" w:sz="4" w:space="0" w:color="auto"/>
            </w:tcBorders>
          </w:tcPr>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tc>
        <w:tc>
          <w:tcPr>
            <w:tcW w:w="992" w:type="dxa"/>
            <w:tcBorders>
              <w:right w:val="single" w:sz="4" w:space="0" w:color="auto"/>
            </w:tcBorders>
          </w:tcPr>
          <w:p w:rsidR="00B9405A" w:rsidRPr="00B9405A" w:rsidRDefault="00B9405A" w:rsidP="00B9405A">
            <w:pPr>
              <w:rPr>
                <w:rFonts w:ascii="Arial" w:hAnsi="Arial" w:cs="Arial"/>
                <w:noProof/>
              </w:rPr>
            </w:pPr>
          </w:p>
        </w:tc>
        <w:tc>
          <w:tcPr>
            <w:tcW w:w="1134" w:type="dxa"/>
            <w:tcBorders>
              <w:right w:val="single" w:sz="4" w:space="0" w:color="auto"/>
            </w:tcBorders>
          </w:tcPr>
          <w:p w:rsidR="00B9405A" w:rsidRPr="00B9405A" w:rsidRDefault="00B9405A" w:rsidP="00B9405A">
            <w:pPr>
              <w:rPr>
                <w:rFonts w:ascii="Arial" w:hAnsi="Arial" w:cs="Arial"/>
                <w:noProof/>
              </w:rPr>
            </w:pPr>
          </w:p>
        </w:tc>
        <w:tc>
          <w:tcPr>
            <w:tcW w:w="1418" w:type="dxa"/>
            <w:tcBorders>
              <w:right w:val="single" w:sz="4" w:space="0" w:color="auto"/>
            </w:tcBorders>
          </w:tcPr>
          <w:p w:rsidR="00B9405A" w:rsidRPr="00B9405A" w:rsidRDefault="00B9405A" w:rsidP="00B9405A">
            <w:pPr>
              <w:rPr>
                <w:rFonts w:ascii="Arial" w:hAnsi="Arial" w:cs="Arial"/>
                <w:noProof/>
              </w:rPr>
            </w:pPr>
          </w:p>
        </w:tc>
        <w:tc>
          <w:tcPr>
            <w:tcW w:w="1275" w:type="dxa"/>
            <w:tcBorders>
              <w:right w:val="single" w:sz="4" w:space="0" w:color="auto"/>
            </w:tcBorders>
          </w:tcPr>
          <w:p w:rsidR="00B9405A" w:rsidRPr="00B9405A" w:rsidRDefault="00B9405A" w:rsidP="00B9405A">
            <w:pPr>
              <w:rPr>
                <w:rFonts w:ascii="Arial" w:hAnsi="Arial" w:cs="Arial"/>
                <w:noProof/>
              </w:rPr>
            </w:pPr>
          </w:p>
        </w:tc>
        <w:tc>
          <w:tcPr>
            <w:tcW w:w="1464" w:type="dxa"/>
            <w:tcBorders>
              <w:right w:val="single" w:sz="4" w:space="0" w:color="auto"/>
            </w:tcBorders>
          </w:tcPr>
          <w:p w:rsidR="00B9405A" w:rsidRPr="00B9405A" w:rsidRDefault="00B9405A" w:rsidP="00B9405A">
            <w:pPr>
              <w:rPr>
                <w:rFonts w:ascii="Arial" w:hAnsi="Arial" w:cs="Arial"/>
                <w:noProof/>
              </w:rPr>
            </w:pPr>
          </w:p>
        </w:tc>
      </w:tr>
      <w:tr w:rsidR="00B9405A" w:rsidRPr="00B9405A" w:rsidTr="009D7F72">
        <w:trPr>
          <w:jc w:val="center"/>
        </w:trPr>
        <w:tc>
          <w:tcPr>
            <w:tcW w:w="2550" w:type="dxa"/>
            <w:tcBorders>
              <w:right w:val="single" w:sz="4" w:space="0" w:color="auto"/>
            </w:tcBorders>
          </w:tcPr>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tc>
        <w:tc>
          <w:tcPr>
            <w:tcW w:w="992" w:type="dxa"/>
            <w:tcBorders>
              <w:right w:val="single" w:sz="4" w:space="0" w:color="auto"/>
            </w:tcBorders>
          </w:tcPr>
          <w:p w:rsidR="00B9405A" w:rsidRPr="00B9405A" w:rsidRDefault="00B9405A" w:rsidP="00B9405A">
            <w:pPr>
              <w:rPr>
                <w:rFonts w:ascii="Arial" w:hAnsi="Arial" w:cs="Arial"/>
                <w:noProof/>
              </w:rPr>
            </w:pPr>
          </w:p>
        </w:tc>
        <w:tc>
          <w:tcPr>
            <w:tcW w:w="1134" w:type="dxa"/>
            <w:tcBorders>
              <w:right w:val="single" w:sz="4" w:space="0" w:color="auto"/>
            </w:tcBorders>
          </w:tcPr>
          <w:p w:rsidR="00B9405A" w:rsidRPr="00B9405A" w:rsidRDefault="00B9405A" w:rsidP="00B9405A">
            <w:pPr>
              <w:rPr>
                <w:rFonts w:ascii="Arial" w:hAnsi="Arial" w:cs="Arial"/>
                <w:noProof/>
              </w:rPr>
            </w:pPr>
          </w:p>
        </w:tc>
        <w:tc>
          <w:tcPr>
            <w:tcW w:w="1418" w:type="dxa"/>
            <w:tcBorders>
              <w:right w:val="single" w:sz="4" w:space="0" w:color="auto"/>
            </w:tcBorders>
          </w:tcPr>
          <w:p w:rsidR="00B9405A" w:rsidRPr="00B9405A" w:rsidRDefault="00B9405A" w:rsidP="00B9405A">
            <w:pPr>
              <w:rPr>
                <w:rFonts w:ascii="Arial" w:hAnsi="Arial" w:cs="Arial"/>
                <w:noProof/>
              </w:rPr>
            </w:pPr>
          </w:p>
        </w:tc>
        <w:tc>
          <w:tcPr>
            <w:tcW w:w="1275" w:type="dxa"/>
            <w:tcBorders>
              <w:right w:val="single" w:sz="4" w:space="0" w:color="auto"/>
            </w:tcBorders>
          </w:tcPr>
          <w:p w:rsidR="00B9405A" w:rsidRPr="00B9405A" w:rsidRDefault="00B9405A" w:rsidP="00B9405A">
            <w:pPr>
              <w:rPr>
                <w:rFonts w:ascii="Arial" w:hAnsi="Arial" w:cs="Arial"/>
                <w:noProof/>
              </w:rPr>
            </w:pPr>
          </w:p>
        </w:tc>
        <w:tc>
          <w:tcPr>
            <w:tcW w:w="1464" w:type="dxa"/>
            <w:tcBorders>
              <w:right w:val="single" w:sz="4" w:space="0" w:color="auto"/>
            </w:tcBorders>
          </w:tcPr>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tc>
      </w:tr>
    </w:tbl>
    <w:p w:rsidR="00B9405A" w:rsidRPr="00B9405A" w:rsidRDefault="00B9405A" w:rsidP="00B9405A">
      <w:pPr>
        <w:spacing w:after="0"/>
        <w:rPr>
          <w:rFonts w:ascii="Arial" w:hAnsi="Arial" w:cs="Arial"/>
          <w:noProof/>
          <w:sz w:val="20"/>
          <w:szCs w:val="20"/>
        </w:rPr>
      </w:pPr>
      <w:r w:rsidRPr="00B9405A">
        <w:rPr>
          <w:rFonts w:ascii="Arial" w:hAnsi="Arial" w:cs="Arial"/>
          <w:i/>
          <w:noProof/>
          <w:sz w:val="16"/>
          <w:szCs w:val="16"/>
        </w:rPr>
        <w:t>(*)Son todos los equipos acompañan al equipo principal para su funcionamiento Ejemplo: Un tomógrafo se acompaña de una estación de trabajo, inyector de medio de contraste, impresora de placas, etc., siendo estos últimos equipos accesorios.</w:t>
      </w:r>
    </w:p>
    <w:p w:rsidR="00B9405A" w:rsidRPr="00B9405A" w:rsidRDefault="00B9405A" w:rsidP="00B9405A">
      <w:pPr>
        <w:spacing w:after="0"/>
        <w:rPr>
          <w:rFonts w:ascii="Arial" w:hAnsi="Arial" w:cs="Arial"/>
          <w:noProof/>
          <w:sz w:val="20"/>
          <w:szCs w:val="20"/>
        </w:rPr>
      </w:pPr>
    </w:p>
    <w:tbl>
      <w:tblPr>
        <w:tblStyle w:val="Tablaconcuadrcula"/>
        <w:tblW w:w="0" w:type="auto"/>
        <w:jc w:val="center"/>
        <w:tblInd w:w="-142" w:type="dxa"/>
        <w:tblLayout w:type="fixed"/>
        <w:tblLook w:val="04A0" w:firstRow="1" w:lastRow="0" w:firstColumn="1" w:lastColumn="0" w:noHBand="0" w:noVBand="1"/>
      </w:tblPr>
      <w:tblGrid>
        <w:gridCol w:w="1638"/>
        <w:gridCol w:w="1598"/>
        <w:gridCol w:w="1645"/>
        <w:gridCol w:w="1603"/>
        <w:gridCol w:w="1199"/>
        <w:gridCol w:w="1494"/>
      </w:tblGrid>
      <w:tr w:rsidR="00B9405A" w:rsidRPr="00B9405A" w:rsidTr="009D7F72">
        <w:trPr>
          <w:jc w:val="center"/>
        </w:trPr>
        <w:tc>
          <w:tcPr>
            <w:tcW w:w="1638"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Pr>
                <w:rFonts w:cs="Arial"/>
                <w:noProof/>
              </w:rPr>
              <mc:AlternateContent>
                <mc:Choice Requires="wpg">
                  <w:drawing>
                    <wp:anchor distT="0" distB="0" distL="114300" distR="114300" simplePos="0" relativeHeight="251646976" behindDoc="0" locked="0" layoutInCell="1" allowOverlap="1">
                      <wp:simplePos x="0" y="0"/>
                      <wp:positionH relativeFrom="column">
                        <wp:posOffset>266700</wp:posOffset>
                      </wp:positionH>
                      <wp:positionV relativeFrom="paragraph">
                        <wp:posOffset>231775</wp:posOffset>
                      </wp:positionV>
                      <wp:extent cx="281940" cy="179705"/>
                      <wp:effectExtent l="0" t="0" r="22860" b="10795"/>
                      <wp:wrapNone/>
                      <wp:docPr id="1026" name="Grupo 10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27" name="905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8" name="945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26" o:spid="_x0000_s1040" style="position:absolute;left:0;text-align:left;margin-left:21pt;margin-top:18.25pt;width:22.2pt;height:14.15pt;z-index:25164697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">
                      <v:oval id="905 Elipse" o:spid="_x0000_s1041"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pS2cIA&#10;AADdAAAADwAAAGRycy9kb3ducmV2LnhtbERPTWvCQBC9C/0PyxR6040eVKKriBBae6lGvQ/ZMQlm&#10;Z9PsVOO/7wqF3ubxPme57l2jbtSF2rOB8SgBRVx4W3Np4HTMhnNQQZAtNp7JwIMCrFcvgyWm1t/5&#10;QLdcShVDOKRooBJpU61DUZHDMPItceQuvnMoEXalth3eY7hr9CRJptphzbGhwpa2FRXX/McZ+Lwc&#10;Z7KT9zw759l0/72rvyg8jHl77TcLUEK9/Iv/3B82zk8mM3h+E0/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SlLZwgAAAN0AAAAPAAAAAAAAAAAAAAAAAJgCAABkcnMvZG93&#10;bnJldi54bWxQSwUGAAAAAAQABAD1AAAAhwMAAAAA&#10;" fillcolor="window" strokecolor="windowText" strokeweight=".25pt"/>
                      <v:shape id="945 Cuadro de texto" o:spid="_x0000_s1042"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rjO8YA&#10;AADdAAAADwAAAGRycy9kb3ducmV2LnhtbESPQUsDMRCF74L/IYzgRdrEIipr0yIFYQ97aS2Ct2Ez&#10;3SzdTNYkbtd/7xwEbzO8N+99s97OYVATpdxHtnC/NKCI2+h67iwc398Wz6ByQXY4RCYLP5Rhu7m+&#10;WmPl4oX3NB1KpySEc4UWfCljpXVuPQXMyzgSi3aKKWCRNXXaJbxIeBj0yphHHbBnafA40s5Tez58&#10;BwvTR/3g9pMv6W7X1KY+N19Pn421tzfz6wuoQnP5N/9d107wzUpw5RsZQ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rjO8YAAADdAAAADwAAAAAAAAAAAAAAAACYAgAAZHJz&#10;L2Rvd25yZXYueG1sUEsFBgAAAAAEAAQA9QAAAIsDAAAAAA==&#10;" filled="f" stroked="f" strokeweight=".5pt">
                        <v:textbox>
                          <w:txbxContent>
                            <w:p w:rsidR="00B9405A" w:rsidRPr="00E96D27" w:rsidRDefault="00B9405A" w:rsidP="00B9405A">
                              <w:pPr>
                                <w:jc w:val="center"/>
                                <w:rPr>
                                  <w:sz w:val="12"/>
                                </w:rPr>
                              </w:pPr>
                              <w:r>
                                <w:rPr>
                                  <w:sz w:val="12"/>
                                </w:rPr>
                                <w:t>5</w:t>
                              </w:r>
                            </w:p>
                          </w:txbxContent>
                        </v:textbox>
                      </v:shape>
                    </v:group>
                  </w:pict>
                </mc:Fallback>
              </mc:AlternateContent>
            </w:r>
            <w:r w:rsidRPr="00B9405A">
              <w:rPr>
                <w:rFonts w:ascii="Arial" w:hAnsi="Arial" w:cs="Arial"/>
                <w:noProof/>
                <w:sz w:val="18"/>
                <w:szCs w:val="18"/>
              </w:rPr>
              <w:t xml:space="preserve">Proceso de adquisición: </w:t>
            </w:r>
          </w:p>
        </w:tc>
        <w:tc>
          <w:tcPr>
            <w:tcW w:w="1598"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Pr>
                <w:rFonts w:cs="Arial"/>
                <w:noProof/>
              </w:rPr>
              <mc:AlternateContent>
                <mc:Choice Requires="wpg">
                  <w:drawing>
                    <wp:anchor distT="0" distB="0" distL="114300" distR="114300" simplePos="0" relativeHeight="251648000" behindDoc="0" locked="0" layoutInCell="1" allowOverlap="1">
                      <wp:simplePos x="0" y="0"/>
                      <wp:positionH relativeFrom="column">
                        <wp:posOffset>253365</wp:posOffset>
                      </wp:positionH>
                      <wp:positionV relativeFrom="paragraph">
                        <wp:posOffset>227330</wp:posOffset>
                      </wp:positionV>
                      <wp:extent cx="281940" cy="179705"/>
                      <wp:effectExtent l="0" t="0" r="22860" b="10795"/>
                      <wp:wrapNone/>
                      <wp:docPr id="1023" name="Grupo 10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24" name="947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5" name="948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23" o:spid="_x0000_s1043" style="position:absolute;left:0;text-align:left;margin-left:19.95pt;margin-top:17.9pt;width:22.2pt;height:14.15pt;z-index:25164800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">
                      <v:oval id="947 Elipse" o:spid="_x0000_s1044"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jMrsIA&#10;AADdAAAADwAAAGRycy9kb3ducmV2LnhtbERPTWvCQBC9F/wPyxR6q5tKsRJdRYTQ2ks10fuQHZNg&#10;djbNTjX++25B6G0e73MWq8G16kJ9aDwbeBknoIhLbxuuDByK7HkGKgiyxdYzGbhRgNVy9LDA1Por&#10;7+mSS6ViCIcUDdQiXap1KGtyGMa+I47cyfcOJcK+0rbHawx3rZ4kyVQ7bDg21NjRpqbynP84A5+n&#10;4k228p5nxzyb7r63zReFmzFPj8N6DkpokH/x3f1h4/xk8gp/38QT9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mMyuwgAAAN0AAAAPAAAAAAAAAAAAAAAAAJgCAABkcnMvZG93&#10;bnJldi54bWxQSwUGAAAAAAQABAD1AAAAhwMAAAAA&#10;" fillcolor="window" strokecolor="windowText" strokeweight=".25pt"/>
                      <v:shape id="948 Cuadro de texto" o:spid="_x0000_s1045"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tMpcQA&#10;AADdAAAADwAAAGRycy9kb3ducmV2LnhtbERPTWsCMRC9F/ofwgi9FE0qtpbVKEUo7GEvain0Nmym&#10;m8XNZJuk6/bfG0HobR7vc9bb0XVioBBbzxqeZgoEce1Ny42Gj+P79BVETMgGO8+k4Y8ibDf3d2ss&#10;jD/znoZDakQO4VigBptSX0gZa0sO48z3xJn79sFhyjA00gQ853DXyblSL9Jhy7nBYk87S/Xp8Os0&#10;DJ/lwuwHm8LjripVeap+ll+V1g+T8W0FItGY/sU3d2nyfDV/hus3+QS5u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LTKXEAAAA3QAAAA8AAAAAAAAAAAAAAAAAmAIAAGRycy9k&#10;b3ducmV2LnhtbFBLBQYAAAAABAAEAPUAAACJAwAAAAA=&#10;" filled="f" stroked="f" strokeweight=".5pt">
                        <v:textbox>
                          <w:txbxContent>
                            <w:p w:rsidR="00B9405A" w:rsidRPr="00E96D27" w:rsidRDefault="00B9405A" w:rsidP="00B9405A">
                              <w:pPr>
                                <w:jc w:val="center"/>
                                <w:rPr>
                                  <w:sz w:val="12"/>
                                </w:rPr>
                              </w:pPr>
                              <w:r>
                                <w:rPr>
                                  <w:sz w:val="12"/>
                                </w:rPr>
                                <w:t>6</w:t>
                              </w:r>
                            </w:p>
                          </w:txbxContent>
                        </v:textbox>
                      </v:shape>
                    </v:group>
                  </w:pict>
                </mc:Fallback>
              </mc:AlternateContent>
            </w:r>
            <w:r w:rsidRPr="00B9405A">
              <w:rPr>
                <w:rFonts w:ascii="Arial" w:hAnsi="Arial" w:cs="Arial"/>
                <w:noProof/>
                <w:sz w:val="18"/>
                <w:szCs w:val="18"/>
              </w:rPr>
              <w:t xml:space="preserve">Contrato Número: </w:t>
            </w:r>
          </w:p>
        </w:tc>
        <w:tc>
          <w:tcPr>
            <w:tcW w:w="1645"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Pr>
                <w:rFonts w:cs="Arial"/>
                <w:noProof/>
              </w:rPr>
              <mc:AlternateContent>
                <mc:Choice Requires="wpg">
                  <w:drawing>
                    <wp:anchor distT="0" distB="0" distL="114300" distR="114300" simplePos="0" relativeHeight="251649024" behindDoc="0" locked="0" layoutInCell="1" allowOverlap="1">
                      <wp:simplePos x="0" y="0"/>
                      <wp:positionH relativeFrom="column">
                        <wp:posOffset>285750</wp:posOffset>
                      </wp:positionH>
                      <wp:positionV relativeFrom="paragraph">
                        <wp:posOffset>219710</wp:posOffset>
                      </wp:positionV>
                      <wp:extent cx="281940" cy="179705"/>
                      <wp:effectExtent l="0" t="0" r="22860" b="10795"/>
                      <wp:wrapNone/>
                      <wp:docPr id="1020" name="Grupo 10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21" name="950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2" name="951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20" o:spid="_x0000_s1046" style="position:absolute;left:0;text-align:left;margin-left:22.5pt;margin-top:17.3pt;width:22.2pt;height:14.15pt;z-index:25164902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">
                      <v:oval id="950 Elipse" o:spid="_x0000_s1047"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vNsIA&#10;AADdAAAADwAAAGRycy9kb3ducmV2LnhtbERPTWvCQBC9F/wPywje6kYPWlJXKUJo9aKN9j5kxyQ0&#10;Oxuzo8Z/7wqF3ubxPmex6l2jrtSF2rOByTgBRVx4W3Np4HjIXt9ABUG22HgmA3cKsFoOXhaYWn/j&#10;b7rmUqoYwiFFA5VIm2odioochrFviSN38p1DibArte3wFsNdo6dJMtMOa44NFba0rqj4zS/OwPZ0&#10;mMtGPvPsJ89m+/Om3lG4GzMa9h/voIR6+Rf/ub9snJ9MJ/D8Jp6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7282wgAAAN0AAAAPAAAAAAAAAAAAAAAAAJgCAABkcnMvZG93&#10;bnJldi54bWxQSwUGAAAAAAQABAD1AAAAhwMAAAAA&#10;" fillcolor="window" strokecolor="windowText" strokeweight=".25pt"/>
                      <v:shape id="951 Cuadro de texto" o:spid="_x0000_s1048"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LU0cQA&#10;AADdAAAADwAAAGRycy9kb3ducmV2LnhtbERPTUsDMRC9F/wPYQQvpU1cRMu2aZGCsIe9tIrgbdhM&#10;N0s3kzWJ2/XfG6HQ2zze52x2k+vFSCF2njU8LhUI4sabjlsNH+9vixWImJAN9p5Jwy9F2G3vZhss&#10;jb/wgcZjakUO4ViiBpvSUEoZG0sO49IPxJk7+eAwZRhaaQJecrjrZaHUs3TYcW6wONDeUnM+/jgN&#10;42f1ZA6jTWG+rytVnevvl69a64f76XUNItGUbuKruzJ5vioK+P8mn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i1NHEAAAA3QAAAA8AAAAAAAAAAAAAAAAAmAIAAGRycy9k&#10;b3ducmV2LnhtbFBLBQYAAAAABAAEAPUAAACJAwAAAAA=&#10;" filled="f" stroked="f" strokeweight=".5pt">
                        <v:textbox>
                          <w:txbxContent>
                            <w:p w:rsidR="00B9405A" w:rsidRPr="00E96D27" w:rsidRDefault="00B9405A" w:rsidP="00B9405A">
                              <w:pPr>
                                <w:jc w:val="center"/>
                                <w:rPr>
                                  <w:sz w:val="12"/>
                                </w:rPr>
                              </w:pPr>
                              <w:r>
                                <w:rPr>
                                  <w:sz w:val="12"/>
                                </w:rPr>
                                <w:t>7</w:t>
                              </w:r>
                            </w:p>
                          </w:txbxContent>
                        </v:textbox>
                      </v:shape>
                    </v:group>
                  </w:pict>
                </mc:Fallback>
              </mc:AlternateContent>
            </w:r>
            <w:r w:rsidRPr="00B9405A">
              <w:rPr>
                <w:rFonts w:ascii="Arial" w:hAnsi="Arial" w:cs="Arial"/>
                <w:noProof/>
                <w:sz w:val="18"/>
                <w:szCs w:val="18"/>
              </w:rPr>
              <w:t xml:space="preserve">Fincado a la empresa: </w:t>
            </w:r>
          </w:p>
        </w:tc>
        <w:tc>
          <w:tcPr>
            <w:tcW w:w="1603"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Pr>
                <w:rFonts w:cs="Arial"/>
                <w:noProof/>
              </w:rPr>
              <mc:AlternateContent>
                <mc:Choice Requires="wpg">
                  <w:drawing>
                    <wp:anchor distT="0" distB="0" distL="114300" distR="114300" simplePos="0" relativeHeight="251650048" behindDoc="0" locked="0" layoutInCell="1" allowOverlap="1">
                      <wp:simplePos x="0" y="0"/>
                      <wp:positionH relativeFrom="column">
                        <wp:posOffset>280670</wp:posOffset>
                      </wp:positionH>
                      <wp:positionV relativeFrom="paragraph">
                        <wp:posOffset>220345</wp:posOffset>
                      </wp:positionV>
                      <wp:extent cx="281940" cy="179705"/>
                      <wp:effectExtent l="0" t="0" r="22860" b="10795"/>
                      <wp:wrapNone/>
                      <wp:docPr id="1017" name="Grupo 10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18" name="953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9" name="954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17" o:spid="_x0000_s1049" style="position:absolute;left:0;text-align:left;margin-left:22.1pt;margin-top:17.35pt;width:22.2pt;height:14.15pt;z-index:25165004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">
                      <v:oval id="953 Elipse" o:spid="_x0000_s1050"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kMFsUA&#10;AADdAAAADwAAAGRycy9kb3ducmV2LnhtbESPQU/CQBCF7yb+h82QcJMtHtBUFkJIGoWLWvA+6Q5t&#10;Q3e2dkco/945mHibyXvz3jfL9Rg6c6EhtZEdzGcZGOIq+pZrB8dD8fAMJgmyxy4yObhRgvXq/m6J&#10;uY9X/qRLKbXREE45OmhE+tzaVDUUMM1iT6zaKQ4BRdehtn7Aq4aHzj5m2cIGbFkbGuxp21B1Ln+C&#10;g/3p8CQ7eS2Lr7JYfHzv2ndKN+emk3HzAkZolH/z3/WbV/xsrrj6jY5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QwWxQAAAN0AAAAPAAAAAAAAAAAAAAAAAJgCAABkcnMv&#10;ZG93bnJldi54bWxQSwUGAAAAAAQABAD1AAAAigMAAAAA&#10;" fillcolor="window" strokecolor="windowText" strokeweight=".25pt"/>
                      <v:shape id="954 Cuadro de texto" o:spid="_x0000_s1051"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qMHcQA&#10;AADdAAAADwAAAGRycy9kb3ducmV2LnhtbERPS0sDMRC+C/0PYQQvYpOKWLs2LVIQ9rCXPij0Nmym&#10;m6WbyTaJ2/XfG0HwNh/fc5br0XVioBBbzxpmUwWCuPam5UbDYf/59AYiJmSDnWfS8E0R1qvJ3RIL&#10;42+8pWGXGpFDOBaowabUF1LG2pLDOPU9cebOPjhMGYZGmoC3HO46+azUq3TYcm6w2NPGUn3ZfTkN&#10;w7F8MdvBpvC4qUpVXqrr/FRp/XA/fryDSDSmf/GfuzR5vpot4PebfIJ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qjB3EAAAA3QAAAA8AAAAAAAAAAAAAAAAAmAIAAGRycy9k&#10;b3ducmV2LnhtbFBLBQYAAAAABAAEAPUAAACJAwAAAAA=&#10;" filled="f" stroked="f" strokeweight=".5pt">
                        <v:textbox>
                          <w:txbxContent>
                            <w:p w:rsidR="00B9405A" w:rsidRPr="00E96D27" w:rsidRDefault="00B9405A" w:rsidP="00B9405A">
                              <w:pPr>
                                <w:jc w:val="center"/>
                                <w:rPr>
                                  <w:sz w:val="12"/>
                                </w:rPr>
                              </w:pPr>
                              <w:r>
                                <w:rPr>
                                  <w:sz w:val="12"/>
                                </w:rPr>
                                <w:t>8</w:t>
                              </w:r>
                            </w:p>
                          </w:txbxContent>
                        </v:textbox>
                      </v:shape>
                    </v:group>
                  </w:pict>
                </mc:Fallback>
              </mc:AlternateContent>
            </w:r>
            <w:r w:rsidRPr="00B9405A">
              <w:rPr>
                <w:rFonts w:ascii="Arial" w:hAnsi="Arial" w:cs="Arial"/>
                <w:noProof/>
                <w:sz w:val="18"/>
                <w:szCs w:val="18"/>
              </w:rPr>
              <w:t xml:space="preserve">Domicilio de la empresa: </w:t>
            </w:r>
          </w:p>
        </w:tc>
        <w:tc>
          <w:tcPr>
            <w:tcW w:w="1199"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Pr>
                <w:rFonts w:cs="Arial"/>
                <w:noProof/>
              </w:rPr>
              <mc:AlternateContent>
                <mc:Choice Requires="wpg">
                  <w:drawing>
                    <wp:anchor distT="0" distB="0" distL="114300" distR="114300" simplePos="0" relativeHeight="251651072" behindDoc="0" locked="0" layoutInCell="1" allowOverlap="1">
                      <wp:simplePos x="0" y="0"/>
                      <wp:positionH relativeFrom="column">
                        <wp:posOffset>184150</wp:posOffset>
                      </wp:positionH>
                      <wp:positionV relativeFrom="paragraph">
                        <wp:posOffset>221615</wp:posOffset>
                      </wp:positionV>
                      <wp:extent cx="281940" cy="179705"/>
                      <wp:effectExtent l="0" t="0" r="22860" b="10795"/>
                      <wp:wrapNone/>
                      <wp:docPr id="1014" name="Grupo 10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15" name="956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6" name="957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14" o:spid="_x0000_s1052" style="position:absolute;left:0;text-align:left;margin-left:14.5pt;margin-top:17.45pt;width:22.2pt;height:14.15pt;z-index:25165107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">
                      <v:oval id="956 Elipse" o:spid="_x0000_s1053"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ijiMIA&#10;AADdAAAADwAAAGRycy9kb3ducmV2LnhtbERPTWvCQBC9F/wPywje6saCVlJXKUKo9mKN9j5kxyQ0&#10;Oxuzo8Z/3xUKvc3jfc5i1btGXakLtWcDk3ECirjwtubSwPGQPc9BBUG22HgmA3cKsFoOnhaYWn/j&#10;PV1zKVUM4ZCigUqkTbUORUUOw9i3xJE7+c6hRNiV2nZ4i+Gu0S9JMtMOa44NFba0rqj4yS/OwOfp&#10;8Cpb+ciz7zybfZ239Y7C3ZjRsH9/AyXUy7/4z72xcX4ymcLjm3iCX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uKOIwgAAAN0AAAAPAAAAAAAAAAAAAAAAAJgCAABkcnMvZG93&#10;bnJldi54bWxQSwUGAAAAAAQABAD1AAAAhwMAAAAA&#10;" fillcolor="window" strokecolor="windowText" strokeweight=".25pt"/>
                      <v:shape id="957 Cuadro de texto" o:spid="_x0000_s1054"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UYb8QA&#10;AADdAAAADwAAAGRycy9kb3ducmV2LnhtbERPTWsCMRC9F/ofwgi9FE0sYmU1ShEKe9iLVgrehs24&#10;WdxMtkm6bv+9KRR6m8f7nM1udJ0YKMTWs4b5TIEgrr1pudFw+nifrkDEhGyw80wafijCbvv4sMHC&#10;+BsfaDimRuQQjgVqsCn1hZSxtuQwznxPnLmLDw5ThqGRJuAth7tOvii1lA5bzg0We9pbqq/Hb6dh&#10;+CwX5jDYFJ73VanKa/X1eq60fpqMb2sQicb0L/5zlybPV/Ml/H6TT5D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1GG/EAAAA3QAAAA8AAAAAAAAAAAAAAAAAmAIAAGRycy9k&#10;b3ducmV2LnhtbFBLBQYAAAAABAAEAPUAAACJAwAAAAA=&#10;" filled="f" stroked="f" strokeweight=".5pt">
                        <v:textbox>
                          <w:txbxContent>
                            <w:p w:rsidR="00B9405A" w:rsidRPr="00E96D27" w:rsidRDefault="00B9405A" w:rsidP="00B9405A">
                              <w:pPr>
                                <w:jc w:val="center"/>
                                <w:rPr>
                                  <w:sz w:val="12"/>
                                </w:rPr>
                              </w:pPr>
                              <w:r>
                                <w:rPr>
                                  <w:sz w:val="12"/>
                                </w:rPr>
                                <w:t>9</w:t>
                              </w:r>
                            </w:p>
                          </w:txbxContent>
                        </v:textbox>
                      </v:shape>
                    </v:group>
                  </w:pict>
                </mc:Fallback>
              </mc:AlternateContent>
            </w:r>
            <w:r w:rsidRPr="00B9405A">
              <w:rPr>
                <w:rFonts w:ascii="Arial" w:hAnsi="Arial" w:cs="Arial"/>
                <w:noProof/>
                <w:sz w:val="18"/>
                <w:szCs w:val="18"/>
              </w:rPr>
              <w:t xml:space="preserve">Teléfono de la empresa: </w:t>
            </w:r>
          </w:p>
        </w:tc>
        <w:tc>
          <w:tcPr>
            <w:tcW w:w="1494" w:type="dxa"/>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Pr>
                <w:rFonts w:cs="Arial"/>
                <w:noProof/>
              </w:rPr>
              <mc:AlternateContent>
                <mc:Choice Requires="wpg">
                  <w:drawing>
                    <wp:anchor distT="0" distB="0" distL="114300" distR="114300" simplePos="0" relativeHeight="251652096" behindDoc="0" locked="0" layoutInCell="1" allowOverlap="1">
                      <wp:simplePos x="0" y="0"/>
                      <wp:positionH relativeFrom="column">
                        <wp:posOffset>701675</wp:posOffset>
                      </wp:positionH>
                      <wp:positionV relativeFrom="paragraph">
                        <wp:posOffset>224155</wp:posOffset>
                      </wp:positionV>
                      <wp:extent cx="281940" cy="179705"/>
                      <wp:effectExtent l="0" t="0" r="22860" b="10795"/>
                      <wp:wrapNone/>
                      <wp:docPr id="1011" name="Grupo 10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12" name="959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3" name="544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sidRPr="00E96D27">
                                      <w:rPr>
                                        <w:sz w:val="12"/>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11" o:spid="_x0000_s1055" style="position:absolute;left:0;text-align:left;margin-left:55.25pt;margin-top:17.65pt;width:22.2pt;height:14.15pt;z-index:25165209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">
                      <v:oval id="959 Elipse" o:spid="_x0000_s1056"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E7/MIA&#10;AADdAAAADwAAAGRycy9kb3ducmV2LnhtbERPTWvCQBC9F/wPywje6kYPWlJXKUJo9aKN9j5kxyQ0&#10;Oxuzo8Z/7wqF3ubxPmex6l2jrtSF2rOByTgBRVx4W3Np4HjIXt9ABUG22HgmA3cKsFoOXhaYWn/j&#10;b7rmUqoYwiFFA5VIm2odioochrFviSN38p1DibArte3wFsNdo6dJMtMOa44NFba0rqj4zS/OwPZ0&#10;mMtGPvPsJ89m+/Om3lG4GzMa9h/voIR6+Rf/ub9snJ9MpvD8Jp6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UTv8wgAAAN0AAAAPAAAAAAAAAAAAAAAAAJgCAABkcnMvZG93&#10;bnJldi54bWxQSwUGAAAAAAQABAD1AAAAhwMAAAAA&#10;" fillcolor="window" strokecolor="windowText" strokeweight=".25pt"/>
                      <v:shape id="544 Cuadro de texto" o:spid="_x0000_s1057"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K798QA&#10;AADdAAAADwAAAGRycy9kb3ducmV2LnhtbERPS0sDMRC+C/0PYQQvYpOq1LI2LVIQ9rCXPij0Nmym&#10;m6WbyTaJ2/XfG0HwNh/fc5br0XVioBBbzxpmUwWCuPam5UbDYf/5tAARE7LBzjNp+KYI69XkbomF&#10;8Tfe0rBLjcghHAvUYFPqCyljbclhnPqeOHNnHxymDEMjTcBbDnedfFZqLh22nBss9rSxVF92X07D&#10;cCxfzXawKTxuqlKVl+r6dqq0frgfP95BJBrTv/jPXZo8X81e4PebfIJ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Cu/fEAAAA3QAAAA8AAAAAAAAAAAAAAAAAmAIAAGRycy9k&#10;b3ducmV2LnhtbFBLBQYAAAAABAAEAPUAAACJAwAAAAA=&#10;" filled="f" stroked="f" strokeweight=".5pt">
                        <v:textbox>
                          <w:txbxContent>
                            <w:p w:rsidR="00B9405A" w:rsidRPr="00E96D27" w:rsidRDefault="00B9405A" w:rsidP="00B9405A">
                              <w:pPr>
                                <w:jc w:val="center"/>
                                <w:rPr>
                                  <w:sz w:val="12"/>
                                </w:rPr>
                              </w:pPr>
                              <w:r w:rsidRPr="00E96D27">
                                <w:rPr>
                                  <w:sz w:val="12"/>
                                </w:rPr>
                                <w:t>10</w:t>
                              </w:r>
                            </w:p>
                          </w:txbxContent>
                        </v:textbox>
                      </v:shape>
                    </v:group>
                  </w:pict>
                </mc:Fallback>
              </mc:AlternateContent>
            </w:r>
            <w:r w:rsidRPr="00B9405A">
              <w:rPr>
                <w:rFonts w:ascii="Arial" w:hAnsi="Arial" w:cs="Arial"/>
                <w:noProof/>
                <w:sz w:val="18"/>
                <w:szCs w:val="18"/>
              </w:rPr>
              <w:t xml:space="preserve">Correo electrónico de la empresa: </w:t>
            </w:r>
          </w:p>
        </w:tc>
      </w:tr>
      <w:tr w:rsidR="00B9405A" w:rsidRPr="00B9405A" w:rsidTr="009D7F72">
        <w:trPr>
          <w:jc w:val="center"/>
        </w:trPr>
        <w:tc>
          <w:tcPr>
            <w:tcW w:w="1638" w:type="dxa"/>
            <w:tcBorders>
              <w:right w:val="single" w:sz="4" w:space="0" w:color="auto"/>
            </w:tcBorders>
          </w:tcPr>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tc>
        <w:tc>
          <w:tcPr>
            <w:tcW w:w="1598" w:type="dxa"/>
            <w:tcBorders>
              <w:right w:val="single" w:sz="4" w:space="0" w:color="auto"/>
            </w:tcBorders>
          </w:tcPr>
          <w:p w:rsidR="00B9405A" w:rsidRPr="00B9405A" w:rsidRDefault="00B9405A" w:rsidP="00B9405A">
            <w:pPr>
              <w:rPr>
                <w:rFonts w:ascii="Arial" w:hAnsi="Arial" w:cs="Arial"/>
                <w:noProof/>
              </w:rPr>
            </w:pPr>
          </w:p>
        </w:tc>
        <w:tc>
          <w:tcPr>
            <w:tcW w:w="1645" w:type="dxa"/>
            <w:tcBorders>
              <w:right w:val="single" w:sz="4" w:space="0" w:color="auto"/>
            </w:tcBorders>
          </w:tcPr>
          <w:p w:rsidR="00B9405A" w:rsidRPr="00B9405A" w:rsidRDefault="00B9405A" w:rsidP="00B9405A">
            <w:pPr>
              <w:rPr>
                <w:rFonts w:ascii="Arial" w:hAnsi="Arial" w:cs="Arial"/>
                <w:noProof/>
              </w:rPr>
            </w:pPr>
          </w:p>
        </w:tc>
        <w:tc>
          <w:tcPr>
            <w:tcW w:w="1603" w:type="dxa"/>
            <w:tcBorders>
              <w:right w:val="single" w:sz="4" w:space="0" w:color="auto"/>
            </w:tcBorders>
          </w:tcPr>
          <w:p w:rsidR="00B9405A" w:rsidRPr="00B9405A" w:rsidRDefault="00B9405A" w:rsidP="00B9405A">
            <w:pPr>
              <w:rPr>
                <w:rFonts w:ascii="Arial" w:hAnsi="Arial" w:cs="Arial"/>
                <w:noProof/>
              </w:rPr>
            </w:pPr>
          </w:p>
        </w:tc>
        <w:tc>
          <w:tcPr>
            <w:tcW w:w="1199" w:type="dxa"/>
            <w:tcBorders>
              <w:right w:val="single" w:sz="4" w:space="0" w:color="auto"/>
            </w:tcBorders>
          </w:tcPr>
          <w:p w:rsidR="00B9405A" w:rsidRPr="00B9405A" w:rsidRDefault="00B9405A" w:rsidP="00B9405A">
            <w:pPr>
              <w:rPr>
                <w:rFonts w:ascii="Arial" w:hAnsi="Arial" w:cs="Arial"/>
                <w:noProof/>
              </w:rPr>
            </w:pPr>
          </w:p>
        </w:tc>
        <w:tc>
          <w:tcPr>
            <w:tcW w:w="1494" w:type="dxa"/>
          </w:tcPr>
          <w:p w:rsidR="00B9405A" w:rsidRPr="00B9405A" w:rsidRDefault="00B9405A" w:rsidP="00B9405A">
            <w:pPr>
              <w:rPr>
                <w:rFonts w:ascii="Arial" w:hAnsi="Arial" w:cs="Arial"/>
                <w:noProof/>
              </w:rPr>
            </w:pPr>
          </w:p>
        </w:tc>
      </w:tr>
    </w:tbl>
    <w:p w:rsidR="00B9405A" w:rsidRPr="00B9405A" w:rsidRDefault="00B9405A" w:rsidP="00B9405A">
      <w:pPr>
        <w:spacing w:after="0"/>
        <w:rPr>
          <w:rFonts w:ascii="Arial" w:hAnsi="Arial" w:cs="Arial"/>
          <w:noProof/>
          <w:sz w:val="20"/>
          <w:szCs w:val="20"/>
        </w:rPr>
      </w:pP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18"/>
          <w:szCs w:val="18"/>
        </w:rPr>
        <w:t>Se procedió a la verificación de los siguientes aspectos, de conformidad con el contrato de referencia:</w:t>
      </w:r>
    </w:p>
    <w:p w:rsidR="00B9405A" w:rsidRPr="00B9405A" w:rsidRDefault="00B9405A" w:rsidP="00B9405A">
      <w:pPr>
        <w:spacing w:after="0"/>
        <w:jc w:val="both"/>
        <w:rPr>
          <w:rFonts w:ascii="Arial" w:hAnsi="Arial" w:cs="Arial"/>
          <w:noProof/>
          <w:sz w:val="20"/>
          <w:szCs w:val="20"/>
        </w:rPr>
      </w:pPr>
    </w:p>
    <w:p w:rsidR="00B9405A" w:rsidRPr="00B9405A" w:rsidRDefault="00B9405A" w:rsidP="00B9405A">
      <w:pPr>
        <w:numPr>
          <w:ilvl w:val="0"/>
          <w:numId w:val="77"/>
        </w:numPr>
        <w:contextualSpacing/>
        <w:jc w:val="both"/>
        <w:rPr>
          <w:rFonts w:ascii="Arial" w:eastAsia="Times New Roman" w:hAnsi="Arial" w:cs="Arial"/>
          <w:b/>
          <w:i/>
          <w:noProof/>
          <w:sz w:val="20"/>
          <w:szCs w:val="20"/>
          <w:u w:val="single"/>
          <w:lang w:val="es-ES" w:eastAsia="es-ES"/>
        </w:rPr>
      </w:pPr>
      <w:r w:rsidRPr="00B9405A">
        <w:rPr>
          <w:rFonts w:ascii="Arial" w:eastAsia="Times New Roman" w:hAnsi="Arial" w:cs="Arial"/>
          <w:b/>
          <w:i/>
          <w:noProof/>
          <w:sz w:val="20"/>
          <w:szCs w:val="20"/>
          <w:u w:val="single"/>
          <w:lang w:val="es-ES" w:eastAsia="es-ES"/>
        </w:rPr>
        <w:lastRenderedPageBreak/>
        <w:t>Documentación recibida.</w:t>
      </w:r>
      <w:r w:rsidRPr="00B9405A">
        <w:rPr>
          <w:rFonts w:ascii="Arial" w:eastAsia="Times New Roman" w:hAnsi="Arial" w:cs="Arial"/>
          <w:b/>
          <w:noProof/>
          <w:sz w:val="20"/>
          <w:szCs w:val="20"/>
          <w:lang w:val="es-ES" w:eastAsia="es-ES"/>
        </w:rPr>
        <w:t xml:space="preserve"> </w:t>
      </w:r>
    </w:p>
    <w:p w:rsidR="00B9405A" w:rsidRPr="00B9405A" w:rsidRDefault="00B9405A" w:rsidP="00B9405A">
      <w:pPr>
        <w:ind w:left="284"/>
        <w:jc w:val="both"/>
        <w:rPr>
          <w:rFonts w:ascii="Arial" w:hAnsi="Arial" w:cs="Arial"/>
          <w:noProof/>
          <w:sz w:val="20"/>
          <w:szCs w:val="20"/>
        </w:rPr>
      </w:pPr>
      <w:r w:rsidRPr="00B9405A">
        <w:rPr>
          <w:rFonts w:ascii="Arial" w:hAnsi="Arial" w:cs="Arial"/>
          <w:noProof/>
          <w:sz w:val="20"/>
          <w:szCs w:val="20"/>
        </w:rPr>
        <w:t xml:space="preserve">La documentación recibida por parte del proveedor corresponde íntegramente a lo siguiente: </w:t>
      </w:r>
    </w:p>
    <w:p w:rsidR="00B9405A" w:rsidRPr="00B9405A" w:rsidRDefault="00B9405A" w:rsidP="00B9405A">
      <w:pPr>
        <w:numPr>
          <w:ilvl w:val="0"/>
          <w:numId w:val="36"/>
        </w:numPr>
        <w:contextualSpacing/>
        <w:jc w:val="both"/>
        <w:rPr>
          <w:rFonts w:ascii="Arial" w:eastAsia="Times New Roman" w:hAnsi="Arial" w:cs="Arial"/>
          <w:i/>
          <w:noProof/>
          <w:sz w:val="20"/>
          <w:szCs w:val="20"/>
          <w:u w:val="single"/>
          <w:lang w:val="es-ES" w:eastAsia="es-ES"/>
        </w:rPr>
      </w:pPr>
      <w:r w:rsidRPr="00B9405A">
        <w:rPr>
          <w:rFonts w:ascii="Arial" w:eastAsia="Times New Roman" w:hAnsi="Arial" w:cs="Arial"/>
          <w:noProof/>
          <w:sz w:val="20"/>
          <w:szCs w:val="20"/>
          <w:lang w:val="es-ES" w:eastAsia="es-ES"/>
        </w:rPr>
        <w:t>Copias del pedido o contrato, incluyendo la totalidad de sus anexos.</w:t>
      </w:r>
    </w:p>
    <w:p w:rsidR="00B9405A" w:rsidRPr="00B9405A" w:rsidRDefault="00B9405A" w:rsidP="00B9405A">
      <w:pPr>
        <w:numPr>
          <w:ilvl w:val="0"/>
          <w:numId w:val="36"/>
        </w:numPr>
        <w:contextualSpacing/>
        <w:jc w:val="both"/>
        <w:rPr>
          <w:rFonts w:ascii="Arial" w:eastAsia="Times New Roman" w:hAnsi="Arial" w:cs="Arial"/>
          <w:i/>
          <w:noProof/>
          <w:sz w:val="20"/>
          <w:szCs w:val="20"/>
          <w:u w:val="single"/>
          <w:lang w:val="es-ES" w:eastAsia="es-ES"/>
        </w:rPr>
      </w:pPr>
      <w:r w:rsidRPr="00B9405A">
        <w:rPr>
          <w:rFonts w:ascii="Arial" w:eastAsia="Times New Roman" w:hAnsi="Arial" w:cs="Arial"/>
          <w:noProof/>
          <w:sz w:val="20"/>
          <w:szCs w:val="20"/>
          <w:lang w:val="es-ES" w:eastAsia="es-ES"/>
        </w:rPr>
        <w:t>Remisión de pedido, original y tres copias de la remisión.</w:t>
      </w:r>
    </w:p>
    <w:p w:rsidR="00B9405A" w:rsidRPr="00B9405A" w:rsidRDefault="00B9405A" w:rsidP="00B9405A">
      <w:pPr>
        <w:numPr>
          <w:ilvl w:val="0"/>
          <w:numId w:val="36"/>
        </w:numPr>
        <w:contextualSpacing/>
        <w:jc w:val="both"/>
        <w:rPr>
          <w:rFonts w:ascii="Arial" w:eastAsia="Times New Roman" w:hAnsi="Arial" w:cs="Arial"/>
          <w:i/>
          <w:noProof/>
          <w:sz w:val="20"/>
          <w:szCs w:val="20"/>
          <w:u w:val="single"/>
          <w:lang w:val="es-ES" w:eastAsia="es-ES"/>
        </w:rPr>
      </w:pPr>
      <w:r w:rsidRPr="00B9405A">
        <w:rPr>
          <w:rFonts w:ascii="Arial" w:eastAsia="Times New Roman" w:hAnsi="Arial" w:cs="Arial"/>
          <w:noProof/>
          <w:sz w:val="20"/>
          <w:szCs w:val="20"/>
          <w:lang w:val="es-ES" w:eastAsia="es-ES"/>
        </w:rPr>
        <w:t>Listado en el que se detallan las características del empaque, dimensiones, peso y contenido.</w:t>
      </w:r>
    </w:p>
    <w:p w:rsidR="00B9405A" w:rsidRPr="00B9405A" w:rsidRDefault="00B9405A" w:rsidP="00B9405A">
      <w:pPr>
        <w:numPr>
          <w:ilvl w:val="0"/>
          <w:numId w:val="36"/>
        </w:numPr>
        <w:spacing w:after="0" w:line="240" w:lineRule="auto"/>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Original de Carta de Garantía de los bienes en la que se garantice la cobertura amplia contra vicios ocultos, defectos de fabricación o cualquier daño que presenten, por el periodo establecido en el contrato, señalando los centros de servicio, la descripción de la capacidad de servicio local y regional, número de los técnicos y nivel de resolución (capacidad), su base de localización, el tiempo aproximado de respuesta para reparaciones de emergencia (dentro y fuera de horario regular), indicando el correo electrónico oficial de la empresa para la comunicación de solicitud de reparación.</w:t>
      </w:r>
    </w:p>
    <w:p w:rsidR="00B9405A" w:rsidRPr="00B9405A" w:rsidRDefault="00B9405A" w:rsidP="00B9405A">
      <w:pPr>
        <w:numPr>
          <w:ilvl w:val="0"/>
          <w:numId w:val="36"/>
        </w:numPr>
        <w:spacing w:after="0" w:line="240" w:lineRule="auto"/>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Original del Programa Calendarizado de Mantenimiento Preventivo y en su caso para aquellas ofertas, de Mantenimiento Mayor, en el que se incluya la descripción de las acciones a efectuar, debiendo incluir la relación de las piezas y/o partes a verificar y/o reemplazar, de acuerdo a lo establecido en el manual de servicio del fabricante de los bienes que le sean adjudicados.</w:t>
      </w:r>
    </w:p>
    <w:p w:rsidR="00B9405A" w:rsidRPr="00B9405A" w:rsidRDefault="00B9405A" w:rsidP="00B9405A">
      <w:pPr>
        <w:numPr>
          <w:ilvl w:val="0"/>
          <w:numId w:val="36"/>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Para el caso de equipo médico de importación, copia copia simple cotejada del Pedimento de importación.</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20"/>
          <w:szCs w:val="20"/>
        </w:rPr>
        <w:t>Observaciones: _________________________________________________________________</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18"/>
          <w:szCs w:val="18"/>
        </w:rPr>
        <w:t>Por lo que revisado lo anterior, se procedió a recibir el embarque y se verifican las condiciones de empaque y embalaje siguientes:</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numPr>
          <w:ilvl w:val="0"/>
          <w:numId w:val="77"/>
        </w:numPr>
        <w:contextualSpacing/>
        <w:jc w:val="both"/>
        <w:rPr>
          <w:rFonts w:ascii="Arial" w:eastAsia="Times New Roman" w:hAnsi="Arial" w:cs="Arial"/>
          <w:b/>
          <w:i/>
          <w:noProof/>
          <w:sz w:val="20"/>
          <w:szCs w:val="20"/>
          <w:u w:val="single"/>
          <w:lang w:val="es-ES" w:eastAsia="es-ES"/>
        </w:rPr>
      </w:pPr>
      <w:r w:rsidRPr="00B9405A">
        <w:rPr>
          <w:rFonts w:ascii="Arial" w:eastAsia="Times New Roman" w:hAnsi="Arial" w:cs="Arial"/>
          <w:b/>
          <w:i/>
          <w:noProof/>
          <w:sz w:val="20"/>
          <w:szCs w:val="20"/>
          <w:u w:val="single"/>
          <w:lang w:val="es-ES" w:eastAsia="es-ES"/>
        </w:rPr>
        <w:t>Condiciones de los empaques y embalaje verificadas:</w:t>
      </w:r>
    </w:p>
    <w:p w:rsidR="00B9405A" w:rsidRPr="00B9405A" w:rsidRDefault="00B9405A" w:rsidP="00B9405A">
      <w:pPr>
        <w:numPr>
          <w:ilvl w:val="0"/>
          <w:numId w:val="36"/>
        </w:numPr>
        <w:contextualSpacing/>
        <w:jc w:val="both"/>
        <w:rPr>
          <w:rFonts w:ascii="Arial" w:eastAsia="Times New Roman" w:hAnsi="Arial" w:cs="Arial"/>
          <w:i/>
          <w:noProof/>
          <w:sz w:val="20"/>
          <w:szCs w:val="20"/>
          <w:u w:val="single"/>
          <w:lang w:val="es-ES" w:eastAsia="es-ES"/>
        </w:rPr>
      </w:pPr>
      <w:r w:rsidRPr="00B9405A">
        <w:rPr>
          <w:rFonts w:ascii="Arial" w:eastAsia="Times New Roman" w:hAnsi="Arial" w:cs="Arial"/>
          <w:noProof/>
          <w:sz w:val="20"/>
          <w:szCs w:val="20"/>
          <w:lang w:val="es-ES" w:eastAsia="es-ES"/>
        </w:rPr>
        <w:t xml:space="preserve">Que las condiciones físicas corresponden a la lista de empaque. </w:t>
      </w:r>
    </w:p>
    <w:p w:rsidR="00B9405A" w:rsidRPr="00B9405A" w:rsidRDefault="00B9405A" w:rsidP="00B9405A">
      <w:pPr>
        <w:numPr>
          <w:ilvl w:val="0"/>
          <w:numId w:val="36"/>
        </w:numPr>
        <w:contextualSpacing/>
        <w:jc w:val="both"/>
        <w:rPr>
          <w:rFonts w:ascii="Arial" w:eastAsia="Times New Roman" w:hAnsi="Arial" w:cs="Arial"/>
          <w:i/>
          <w:noProof/>
          <w:sz w:val="20"/>
          <w:szCs w:val="20"/>
          <w:u w:val="single"/>
          <w:lang w:val="es-ES" w:eastAsia="es-ES"/>
        </w:rPr>
      </w:pPr>
      <w:r w:rsidRPr="00B9405A">
        <w:rPr>
          <w:rFonts w:ascii="Arial" w:eastAsia="Times New Roman" w:hAnsi="Arial" w:cs="Arial"/>
          <w:noProof/>
          <w:sz w:val="20"/>
          <w:szCs w:val="20"/>
          <w:lang w:val="es-ES" w:eastAsia="es-ES"/>
        </w:rPr>
        <w:t>Que los sellos de origen se encuentran íntegros y no se encuentran empaques rotos, mojados o daños por mal manejo.</w:t>
      </w:r>
    </w:p>
    <w:p w:rsidR="00B9405A" w:rsidRPr="00B9405A" w:rsidRDefault="00B9405A" w:rsidP="00B9405A">
      <w:pPr>
        <w:numPr>
          <w:ilvl w:val="0"/>
          <w:numId w:val="36"/>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Que no presenta daños a simple vista.</w:t>
      </w:r>
    </w:p>
    <w:p w:rsidR="00B9405A" w:rsidRPr="00B9405A" w:rsidRDefault="00B9405A" w:rsidP="00B9405A">
      <w:pPr>
        <w:numPr>
          <w:ilvl w:val="0"/>
          <w:numId w:val="36"/>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Que las condiciones físicas corresponden a la lista de empaque.</w:t>
      </w:r>
    </w:p>
    <w:p w:rsidR="00B9405A" w:rsidRPr="00B9405A" w:rsidRDefault="00B9405A" w:rsidP="00B9405A">
      <w:pPr>
        <w:numPr>
          <w:ilvl w:val="0"/>
          <w:numId w:val="36"/>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La cantidad de pallets o tarimas y/o cajas y/o bultos</w:t>
      </w:r>
    </w:p>
    <w:p w:rsidR="00B9405A" w:rsidRPr="00B9405A" w:rsidRDefault="00B9405A" w:rsidP="00B9405A">
      <w:pPr>
        <w:numPr>
          <w:ilvl w:val="0"/>
          <w:numId w:val="36"/>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No existe diferencia en peso, dimensiones y material de empaque.</w:t>
      </w:r>
    </w:p>
    <w:p w:rsidR="00B9405A" w:rsidRPr="00B9405A" w:rsidRDefault="00B9405A" w:rsidP="00B9405A">
      <w:pPr>
        <w:numPr>
          <w:ilvl w:val="0"/>
          <w:numId w:val="36"/>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Que las condiciones físicas corresponden a la documentación presentada.</w:t>
      </w:r>
    </w:p>
    <w:p w:rsidR="00B9405A" w:rsidRPr="00B9405A" w:rsidRDefault="00B9405A" w:rsidP="00B9405A">
      <w:pPr>
        <w:numPr>
          <w:ilvl w:val="0"/>
          <w:numId w:val="36"/>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Que los empaques no se encuentran mojado(s) y/o roto(s).</w:t>
      </w:r>
    </w:p>
    <w:p w:rsidR="00B9405A" w:rsidRPr="00B9405A" w:rsidRDefault="00B9405A" w:rsidP="00B9405A">
      <w:pPr>
        <w:numPr>
          <w:ilvl w:val="0"/>
          <w:numId w:val="36"/>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Presenta buenas condiciones de manejo, verticalidad, fragilidad y humedad.</w:t>
      </w:r>
    </w:p>
    <w:p w:rsidR="00B9405A" w:rsidRPr="00B9405A" w:rsidRDefault="00B9405A" w:rsidP="00B9405A">
      <w:pPr>
        <w:numPr>
          <w:ilvl w:val="0"/>
          <w:numId w:val="36"/>
        </w:numPr>
        <w:contextualSpacing/>
        <w:jc w:val="both"/>
        <w:rPr>
          <w:rFonts w:ascii="Arial" w:eastAsia="Times New Roman" w:hAnsi="Arial" w:cs="Arial"/>
          <w:noProof/>
          <w:sz w:val="20"/>
          <w:szCs w:val="20"/>
          <w:lang w:val="es-ES" w:eastAsia="es-ES"/>
        </w:rPr>
      </w:pPr>
      <w:r>
        <w:rPr>
          <w:rFonts w:ascii="Arial" w:eastAsia="Times New Roman" w:hAnsi="Arial" w:cs="Arial"/>
          <w:noProof/>
          <w:sz w:val="20"/>
          <w:szCs w:val="20"/>
          <w:lang w:eastAsia="es-MX"/>
        </w:rPr>
        <mc:AlternateContent>
          <mc:Choice Requires="wpg">
            <w:drawing>
              <wp:anchor distT="0" distB="0" distL="114300" distR="114300" simplePos="0" relativeHeight="251653120" behindDoc="0" locked="0" layoutInCell="1" allowOverlap="1">
                <wp:simplePos x="0" y="0"/>
                <wp:positionH relativeFrom="column">
                  <wp:posOffset>929640</wp:posOffset>
                </wp:positionH>
                <wp:positionV relativeFrom="paragraph">
                  <wp:posOffset>233045</wp:posOffset>
                </wp:positionV>
                <wp:extent cx="281940" cy="179705"/>
                <wp:effectExtent l="0" t="0" r="22860" b="10795"/>
                <wp:wrapNone/>
                <wp:docPr id="1008" name="Grupo 1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09" name="552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0" name="553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08" o:spid="_x0000_s1058" style="position:absolute;left:0;text-align:left;margin-left:73.2pt;margin-top:18.35pt;width:22.2pt;height:14.15pt;z-index:25165312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">
                <v:oval id="552 Elipse" o:spid="_x0000_s1059"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w/UMIA&#10;AADdAAAADwAAAGRycy9kb3ducmV2LnhtbERPTU/CQBC9m/gfNmPiTXb1gFJYiCFpBC9I0fukO7QN&#10;3dnSHaD8e5fExNu8vM+ZLQbfqjP1sQls4XlkQBGXwTVcWfje5U9voKIgO2wDk4UrRVjM7+9mmLlw&#10;4S2dC6lUCuGYoYVapMu0jmVNHuModMSJ24feoyTYV9r1eEnhvtUvxoy1x4ZTQ40dLWsqD8XJW/jc&#10;715lLR9F/lPk46/jutlQvFr7+DC8T0EJDfIv/nOvXJpvzARu36QT9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LD9QwgAAAN0AAAAPAAAAAAAAAAAAAAAAAJgCAABkcnMvZG93&#10;bnJldi54bWxQSwUGAAAAAAQABAD1AAAAhwMAAAAA&#10;" fillcolor="window" strokecolor="windowText" strokeweight=".25pt"/>
                <v:shape id="553 Cuadro de texto" o:spid="_x0000_s1060"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AlgMYA&#10;AADdAAAADwAAAGRycy9kb3ducmV2LnhtbESPQUsDMRCF74L/IYzgRdqkIipr0yIFYQ97aS2Ct2Ez&#10;3SzdTNYkbtd/7xwEbzO8N+99s97OYVATpdxHtrBaGlDEbXQ9dxaO72+LZ1C5IDscIpOFH8qw3Vxf&#10;rbFy8cJ7mg6lUxLCuUILvpSx0jq3ngLmZRyJRTvFFLDImjrtEl4kPAz63phHHbBnafA40s5Tez58&#10;BwvTR/3g9pMv6W7X1KY+N19Pn421tzfz6wuoQnP5N/9d107wzUr45RsZQ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ZAlgMYAAADdAAAADwAAAAAAAAAAAAAAAACYAgAAZHJz&#10;L2Rvd25yZXYueG1sUEsFBgAAAAAEAAQA9QAAAIsDAAAAAA==&#10;" filled="f" stroked="f" strokeweight=".5pt">
                  <v:textbox>
                    <w:txbxContent>
                      <w:p w:rsidR="00B9405A" w:rsidRPr="00E96D27" w:rsidRDefault="00B9405A" w:rsidP="00B9405A">
                        <w:pPr>
                          <w:jc w:val="center"/>
                          <w:rPr>
                            <w:sz w:val="12"/>
                          </w:rPr>
                        </w:pPr>
                        <w:r>
                          <w:rPr>
                            <w:sz w:val="12"/>
                          </w:rPr>
                          <w:t>11</w:t>
                        </w:r>
                      </w:p>
                    </w:txbxContent>
                  </v:textbox>
                </v:shape>
              </v:group>
            </w:pict>
          </mc:Fallback>
        </mc:AlternateContent>
      </w:r>
      <w:r w:rsidRPr="00B9405A">
        <w:rPr>
          <w:rFonts w:ascii="Arial" w:eastAsia="Times New Roman" w:hAnsi="Arial" w:cs="Arial"/>
          <w:noProof/>
          <w:sz w:val="20"/>
          <w:szCs w:val="20"/>
          <w:lang w:val="es-ES" w:eastAsia="es-ES"/>
        </w:rPr>
        <w:t>La actividad se realiza de acuerdo a lo determinado por el fabricante.</w:t>
      </w: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20"/>
          <w:szCs w:val="20"/>
        </w:rPr>
        <w:t>Observaciones: _________________________________________________________________</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18"/>
          <w:szCs w:val="18"/>
        </w:rPr>
        <w:t>Una vez realizada la verificación anterior y encontrándose que el bien en buen estado se procedió a la instalación del bien entregado, bajo las siguientes especificaciones:</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numPr>
          <w:ilvl w:val="0"/>
          <w:numId w:val="77"/>
        </w:numPr>
        <w:contextualSpacing/>
        <w:jc w:val="both"/>
        <w:rPr>
          <w:rFonts w:ascii="Arial" w:eastAsia="Times New Roman" w:hAnsi="Arial" w:cs="Arial"/>
          <w:b/>
          <w:i/>
          <w:noProof/>
          <w:sz w:val="20"/>
          <w:szCs w:val="20"/>
          <w:lang w:val="es-ES" w:eastAsia="es-ES"/>
        </w:rPr>
      </w:pPr>
      <w:r w:rsidRPr="00B9405A">
        <w:rPr>
          <w:rFonts w:ascii="Arial" w:eastAsia="Times New Roman" w:hAnsi="Arial" w:cs="Arial"/>
          <w:b/>
          <w:i/>
          <w:noProof/>
          <w:sz w:val="20"/>
          <w:szCs w:val="20"/>
          <w:lang w:val="es-ES" w:eastAsia="es-ES"/>
        </w:rPr>
        <w:t xml:space="preserve"> </w:t>
      </w:r>
      <w:r w:rsidRPr="00B9405A">
        <w:rPr>
          <w:rFonts w:ascii="Arial" w:eastAsia="Times New Roman" w:hAnsi="Arial" w:cs="Arial"/>
          <w:b/>
          <w:i/>
          <w:noProof/>
          <w:sz w:val="20"/>
          <w:szCs w:val="20"/>
          <w:u w:val="single"/>
          <w:lang w:val="es-ES" w:eastAsia="es-ES"/>
        </w:rPr>
        <w:t>Apertura del embarque,  instalación y verificación  de(los) bien(es).</w:t>
      </w:r>
    </w:p>
    <w:p w:rsidR="00B9405A" w:rsidRPr="00B9405A" w:rsidRDefault="00B9405A" w:rsidP="00B9405A">
      <w:pPr>
        <w:ind w:left="720"/>
        <w:contextualSpacing/>
        <w:jc w:val="both"/>
        <w:rPr>
          <w:rFonts w:ascii="Arial" w:eastAsia="Times New Roman" w:hAnsi="Arial" w:cs="Arial"/>
          <w:b/>
          <w:i/>
          <w:noProof/>
          <w:sz w:val="20"/>
          <w:szCs w:val="20"/>
          <w:lang w:val="es-ES" w:eastAsia="es-ES"/>
        </w:rPr>
      </w:pPr>
    </w:p>
    <w:p w:rsidR="00B9405A" w:rsidRPr="00B9405A" w:rsidRDefault="00B9405A" w:rsidP="00B9405A">
      <w:pPr>
        <w:numPr>
          <w:ilvl w:val="0"/>
          <w:numId w:val="37"/>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Existe la debida correspondencia y concordancia entre lo adquirido y lo entregado en cuanto la cantidad, marca(s) y modelo(s).</w:t>
      </w:r>
    </w:p>
    <w:p w:rsidR="00B9405A" w:rsidRPr="00B9405A" w:rsidRDefault="00B9405A" w:rsidP="00B9405A">
      <w:pPr>
        <w:numPr>
          <w:ilvl w:val="0"/>
          <w:numId w:val="37"/>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La actividad se realiza de acuerdo a lo determinado por el fabricante.</w:t>
      </w:r>
    </w:p>
    <w:p w:rsidR="00B9405A" w:rsidRPr="00B9405A" w:rsidRDefault="00B9405A" w:rsidP="00B9405A">
      <w:pPr>
        <w:numPr>
          <w:ilvl w:val="0"/>
          <w:numId w:val="37"/>
        </w:numPr>
        <w:contextualSpacing/>
        <w:jc w:val="both"/>
        <w:rPr>
          <w:rFonts w:ascii="Arial" w:eastAsia="Times New Roman" w:hAnsi="Arial" w:cs="Arial"/>
          <w:noProof/>
          <w:sz w:val="20"/>
          <w:szCs w:val="20"/>
          <w:lang w:val="es-ES" w:eastAsia="es-ES"/>
        </w:rPr>
      </w:pPr>
      <w:r>
        <w:rPr>
          <w:rFonts w:ascii="Arial" w:eastAsia="Times New Roman" w:hAnsi="Arial" w:cs="Arial"/>
          <w:noProof/>
          <w:sz w:val="20"/>
          <w:szCs w:val="20"/>
          <w:lang w:eastAsia="es-MX"/>
        </w:rPr>
        <w:lastRenderedPageBreak/>
        <mc:AlternateContent>
          <mc:Choice Requires="wpg">
            <w:drawing>
              <wp:anchor distT="0" distB="0" distL="114300" distR="114300" simplePos="0" relativeHeight="251654144" behindDoc="0" locked="0" layoutInCell="1" allowOverlap="1">
                <wp:simplePos x="0" y="0"/>
                <wp:positionH relativeFrom="column">
                  <wp:posOffset>4133850</wp:posOffset>
                </wp:positionH>
                <wp:positionV relativeFrom="paragraph">
                  <wp:posOffset>632460</wp:posOffset>
                </wp:positionV>
                <wp:extent cx="281940" cy="179705"/>
                <wp:effectExtent l="0" t="0" r="22860" b="10795"/>
                <wp:wrapNone/>
                <wp:docPr id="1005" name="Grupo 10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06" name="561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7" name="562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05" o:spid="_x0000_s1061" style="position:absolute;left:0;text-align:left;margin-left:325.5pt;margin-top:49.8pt;width:22.2pt;height:14.15pt;z-index:25165414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">
                <v:oval id="561 Elipse" o:spid="_x0000_s1062"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OrIsMA&#10;AADdAAAADwAAAGRycy9kb3ducmV2LnhtbESPQWvCQBCF7wX/wzKCt7rRgy3RVUQIai9to96H7JgE&#10;s7MxO2r8991CobcZ3nvfvFmseteoO3Wh9mxgMk5AERfe1lwaOB6y13dQQZAtNp7JwJMCrJaDlwWm&#10;1j/4m+65lCpCOKRooBJpU61DUZHDMPYtcdTOvnMoce1KbTt8RLhr9DRJZtphzfFChS1tKiou+c0Z&#10;+Dgf3mQv2zw75dns67qvPyk8jRkN+/UclFAv/+a/9M7G+pEIv9/EEf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OrIsMAAADdAAAADwAAAAAAAAAAAAAAAACYAgAAZHJzL2Rv&#10;d25yZXYueG1sUEsFBgAAAAAEAAQA9QAAAIgDAAAAAA==&#10;" fillcolor="window" strokecolor="windowText" strokeweight=".25pt"/>
                <v:shape id="562 Cuadro de texto" o:spid="_x0000_s1063"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ArKcMA&#10;AADdAAAADwAAAGRycy9kb3ducmV2LnhtbERPTWsCMRC9C/0PYQq9iCYtUsvWKEUo7GEvWhF6Gzbj&#10;ZnEz2Sbpuv33jSB4m8f7nNVmdJ0YKMTWs4bnuQJBXHvTcqPh8PU5ewMRE7LBzjNp+KMIm/XDZIWF&#10;8Rfe0bBPjcghHAvUYFPqCyljbclhnPueOHMnHxymDEMjTcBLDnedfFHqVTpsOTdY7GlrqT7vf52G&#10;4VguzG6wKUy3VanKc/Wz/K60fnocP95BJBrTXXxzlybPV2oJ12/yC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6ArKcMAAADdAAAADwAAAAAAAAAAAAAAAACYAgAAZHJzL2Rv&#10;d25yZXYueG1sUEsFBgAAAAAEAAQA9QAAAIgDAAAAAA==&#10;" filled="f" stroked="f" strokeweight=".5pt">
                  <v:textbox>
                    <w:txbxContent>
                      <w:p w:rsidR="00B9405A" w:rsidRPr="00E96D27" w:rsidRDefault="00B9405A" w:rsidP="00B9405A">
                        <w:pPr>
                          <w:jc w:val="center"/>
                          <w:rPr>
                            <w:sz w:val="12"/>
                          </w:rPr>
                        </w:pPr>
                        <w:r>
                          <w:rPr>
                            <w:sz w:val="12"/>
                          </w:rPr>
                          <w:t>12</w:t>
                        </w:r>
                      </w:p>
                    </w:txbxContent>
                  </v:textbox>
                </v:shape>
              </v:group>
            </w:pict>
          </mc:Fallback>
        </mc:AlternateContent>
      </w:r>
      <w:r w:rsidRPr="00B9405A">
        <w:rPr>
          <w:rFonts w:ascii="Arial" w:eastAsia="Times New Roman" w:hAnsi="Arial" w:cs="Arial"/>
          <w:noProof/>
          <w:sz w:val="20"/>
          <w:szCs w:val="20"/>
          <w:lang w:val="es-ES" w:eastAsia="es-ES"/>
        </w:rPr>
        <w:t xml:space="preserve">La instalación se realiza conforme lo especificado en la guía mecánica, que contiene los requerimientos eléctricos, mecánicos, hidráulicos, sanitarios, espacios físicos y en su caso, instalaciones especiales indicadas, así como de acuerdo a las condiciones del contrato, contemplando todas las acciones requeridas. </w:t>
      </w:r>
    </w:p>
    <w:p w:rsidR="00B9405A" w:rsidRPr="00B9405A" w:rsidRDefault="00B9405A" w:rsidP="00B9405A">
      <w:pPr>
        <w:numPr>
          <w:ilvl w:val="0"/>
          <w:numId w:val="37"/>
        </w:numPr>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Los C.____________________ y  C._________________________,</w:t>
      </w:r>
      <w:r w:rsidRPr="00B9405A">
        <w:rPr>
          <w:rFonts w:ascii="Arial" w:eastAsia="Times New Roman" w:hAnsi="Arial" w:cs="Arial"/>
          <w:noProof/>
          <w:color w:val="FF0000"/>
          <w:sz w:val="20"/>
          <w:szCs w:val="20"/>
          <w:lang w:val="es-ES" w:eastAsia="es-ES"/>
        </w:rPr>
        <w:t xml:space="preserve"> </w:t>
      </w:r>
      <w:r w:rsidRPr="00B9405A">
        <w:rPr>
          <w:rFonts w:ascii="Arial" w:eastAsia="Times New Roman" w:hAnsi="Arial" w:cs="Arial"/>
          <w:noProof/>
          <w:sz w:val="20"/>
          <w:szCs w:val="20"/>
          <w:lang w:val="es-ES" w:eastAsia="es-ES"/>
        </w:rPr>
        <w:t>de forma conjunta con el representante facultado del proveedor, verifican todas y cada una de las características y especificaciones contenidas en el contrato, descritas en la cédula de descripción de artículo (incluyendo en su caso software, accesorios, hardware, etc.) y demás apartados del referido instrumento legal, contra las que cuentan físicamente los bienes entregados.</w:t>
      </w:r>
    </w:p>
    <w:p w:rsidR="00B9405A" w:rsidRPr="00B9405A" w:rsidRDefault="00B9405A" w:rsidP="00B9405A">
      <w:pPr>
        <w:numPr>
          <w:ilvl w:val="0"/>
          <w:numId w:val="37"/>
        </w:numPr>
        <w:contextualSpacing/>
        <w:jc w:val="both"/>
        <w:rPr>
          <w:rFonts w:ascii="Arial" w:eastAsia="Times New Roman" w:hAnsi="Arial" w:cs="Arial"/>
          <w:noProof/>
          <w:sz w:val="20"/>
          <w:szCs w:val="20"/>
          <w:lang w:val="es-ES" w:eastAsia="es-ES"/>
        </w:rPr>
      </w:pPr>
      <w:r>
        <w:rPr>
          <w:rFonts w:ascii="Arial" w:eastAsia="Times New Roman" w:hAnsi="Arial" w:cs="Arial"/>
          <w:noProof/>
          <w:sz w:val="20"/>
          <w:szCs w:val="20"/>
          <w:lang w:eastAsia="es-MX"/>
        </w:rPr>
        <mc:AlternateContent>
          <mc:Choice Requires="wpg">
            <w:drawing>
              <wp:anchor distT="0" distB="0" distL="114300" distR="114300" simplePos="0" relativeHeight="251655168" behindDoc="0" locked="0" layoutInCell="1" allowOverlap="1">
                <wp:simplePos x="0" y="0"/>
                <wp:positionH relativeFrom="column">
                  <wp:posOffset>925830</wp:posOffset>
                </wp:positionH>
                <wp:positionV relativeFrom="paragraph">
                  <wp:posOffset>255905</wp:posOffset>
                </wp:positionV>
                <wp:extent cx="281940" cy="179705"/>
                <wp:effectExtent l="0" t="0" r="22860" b="10795"/>
                <wp:wrapNone/>
                <wp:docPr id="1002" name="Grupo 10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03" name="564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4" name="565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1002" o:spid="_x0000_s1064" style="position:absolute;left:0;text-align:left;margin-left:72.9pt;margin-top:20.15pt;width:22.2pt;height:14.15pt;z-index:25165516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">
                <v:oval id="564 Elipse" o:spid="_x0000_s1065"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QIusIA&#10;AADdAAAADwAAAGRycy9kb3ducmV2LnhtbERPTWvCQBC9F/wPywi91V1bsCW6igihtZe2Ue9DdkyC&#10;2dmYnWr8991Cobd5vM9ZrAbfqgv1sQlsYToxoIjL4BquLOx3+cMLqCjIDtvAZOFGEVbL0d0CMxeu&#10;/EWXQiqVQjhmaKEW6TKtY1mTxzgJHXHijqH3KAn2lXY9XlO4b/WjMTPtseHUUGNHm5rKU/HtLbwf&#10;d8+yldciPxT57PO8bT4o3qy9Hw/rOSihQf7Ff+43l+Yb8wS/36QT9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xAi6wgAAAN0AAAAPAAAAAAAAAAAAAAAAAJgCAABkcnMvZG93&#10;bnJldi54bWxQSwUGAAAAAAQABAD1AAAAhwMAAAAA&#10;" fillcolor="window" strokecolor="windowText" strokeweight=".25pt"/>
                <v:shape id="565 Cuadro de texto" o:spid="_x0000_s1066"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K1XsMA&#10;AADdAAAADwAAAGRycy9kb3ducmV2LnhtbERPTWsCMRC9C/6HMEIvoolFWlmNUoTCHvaiLYXehs24&#10;WdxMtklct/++KRR6m8f7nN1hdJ0YKMTWs4bVUoEgrr1pudHw/va62ICICdlg55k0fFOEw3462WFh&#10;/J1PNJxTI3IIxwI12JT6QspYW3IYl74nztzFB4cpw9BIE/Cew10nH5V6kg5bzg0Wezpaqq/nm9Mw&#10;fJRrcxpsCvNjVaryWn09f1ZaP8zGly2IRGP6F/+5S5PnK7WG32/yC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3K1XsMAAADdAAAADwAAAAAAAAAAAAAAAACYAgAAZHJzL2Rv&#10;d25yZXYueG1sUEsFBgAAAAAEAAQA9QAAAIgDAAAAAA==&#10;" filled="f" stroked="f" strokeweight=".5pt">
                  <v:textbox>
                    <w:txbxContent>
                      <w:p w:rsidR="00B9405A" w:rsidRPr="00E96D27" w:rsidRDefault="00B9405A" w:rsidP="00B9405A">
                        <w:pPr>
                          <w:jc w:val="center"/>
                          <w:rPr>
                            <w:sz w:val="12"/>
                          </w:rPr>
                        </w:pPr>
                        <w:r>
                          <w:rPr>
                            <w:sz w:val="12"/>
                          </w:rPr>
                          <w:t>11</w:t>
                        </w:r>
                      </w:p>
                    </w:txbxContent>
                  </v:textbox>
                </v:shape>
              </v:group>
            </w:pict>
          </mc:Fallback>
        </mc:AlternateContent>
      </w:r>
      <w:r w:rsidRPr="00B9405A">
        <w:rPr>
          <w:rFonts w:ascii="Arial" w:eastAsia="Times New Roman" w:hAnsi="Arial" w:cs="Arial"/>
          <w:noProof/>
          <w:sz w:val="20"/>
          <w:szCs w:val="20"/>
          <w:lang w:val="es-ES" w:eastAsia="es-ES"/>
        </w:rPr>
        <w:t>Se procedió a la verificación del correcto funcionamiento y operación del bien instalado.</w:t>
      </w: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20"/>
          <w:szCs w:val="20"/>
        </w:rPr>
        <w:t>Observaciones: _________________________________________________________________</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b/>
          <w:noProof/>
          <w:sz w:val="18"/>
          <w:szCs w:val="18"/>
        </w:rPr>
        <w:t>NOTA: en caso de no aplicar alguno de estos procesos porque no se encuentran contemplados en el contrato respectivo, especificarlo claramente en este apartado.</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18"/>
          <w:szCs w:val="18"/>
        </w:rPr>
        <w:t>En relación con los siguientes rubros a verificar, se hace constar lo siguiente:</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numPr>
          <w:ilvl w:val="0"/>
          <w:numId w:val="77"/>
        </w:numPr>
        <w:contextualSpacing/>
        <w:jc w:val="both"/>
        <w:rPr>
          <w:rFonts w:ascii="Arial" w:eastAsia="Times New Roman" w:hAnsi="Arial" w:cs="Arial"/>
          <w:b/>
          <w:i/>
          <w:noProof/>
          <w:sz w:val="20"/>
          <w:szCs w:val="20"/>
          <w:u w:val="single"/>
          <w:lang w:val="es-ES" w:eastAsia="es-ES"/>
        </w:rPr>
      </w:pPr>
      <w:r w:rsidRPr="00B9405A">
        <w:rPr>
          <w:rFonts w:ascii="Arial" w:eastAsia="Times New Roman" w:hAnsi="Arial" w:cs="Arial"/>
          <w:b/>
          <w:i/>
          <w:noProof/>
          <w:sz w:val="20"/>
          <w:szCs w:val="20"/>
          <w:u w:val="single"/>
          <w:lang w:val="es-ES" w:eastAsia="es-ES"/>
        </w:rPr>
        <w:t xml:space="preserve">Capacitación y entrega de información de operación y servicio.  </w:t>
      </w:r>
    </w:p>
    <w:p w:rsidR="00B9405A" w:rsidRPr="00B9405A" w:rsidRDefault="00B9405A" w:rsidP="00B9405A">
      <w:pPr>
        <w:spacing w:after="0" w:line="240" w:lineRule="auto"/>
        <w:ind w:left="708"/>
        <w:jc w:val="both"/>
        <w:rPr>
          <w:rFonts w:ascii="Arial" w:eastAsia="Times New Roman" w:hAnsi="Arial" w:cs="Arial"/>
          <w:b/>
          <w:i/>
          <w:noProof/>
          <w:sz w:val="20"/>
          <w:szCs w:val="20"/>
          <w:u w:val="single"/>
          <w:lang w:val="es-ES" w:eastAsia="es-ES"/>
        </w:rPr>
      </w:pPr>
    </w:p>
    <w:p w:rsidR="00B9405A" w:rsidRPr="00B9405A" w:rsidRDefault="00B9405A" w:rsidP="00B9405A">
      <w:pPr>
        <w:numPr>
          <w:ilvl w:val="0"/>
          <w:numId w:val="37"/>
        </w:numPr>
        <w:contextualSpacing/>
        <w:jc w:val="both"/>
        <w:rPr>
          <w:rFonts w:ascii="Times New Roman" w:eastAsia="Times New Roman" w:hAnsi="Times New Roman" w:cs="Times New Roman"/>
          <w:noProof/>
          <w:sz w:val="24"/>
          <w:szCs w:val="24"/>
          <w:lang w:val="es-ES" w:eastAsia="es-ES"/>
        </w:rPr>
      </w:pPr>
      <w:r w:rsidRPr="00B9405A">
        <w:rPr>
          <w:rFonts w:ascii="Arial" w:eastAsia="Times New Roman" w:hAnsi="Arial" w:cs="Arial"/>
          <w:noProof/>
          <w:sz w:val="20"/>
          <w:szCs w:val="20"/>
          <w:lang w:val="es-ES" w:eastAsia="es-ES"/>
        </w:rPr>
        <w:t xml:space="preserve">La capacitación se lleva a cabo conforme a un plan previamente establecido a satisfacción del instituto, quedando el proveedor comprometido a desarrollar e impartir un segundo programa dentro del término de la vigencia de la garantía, a solicitud del instituto. </w:t>
      </w:r>
    </w:p>
    <w:p w:rsidR="00B9405A" w:rsidRPr="00B9405A" w:rsidRDefault="00B9405A" w:rsidP="00B9405A">
      <w:pPr>
        <w:spacing w:after="0" w:line="240" w:lineRule="auto"/>
        <w:ind w:left="767"/>
        <w:jc w:val="both"/>
        <w:rPr>
          <w:rFonts w:ascii="Arial" w:eastAsia="Times New Roman" w:hAnsi="Arial" w:cs="Arial"/>
          <w:noProof/>
          <w:sz w:val="20"/>
          <w:szCs w:val="20"/>
          <w:lang w:val="es-ES" w:eastAsia="es-ES"/>
        </w:rPr>
      </w:pPr>
    </w:p>
    <w:p w:rsidR="00B9405A" w:rsidRPr="00B9405A" w:rsidRDefault="00B9405A" w:rsidP="00B9405A">
      <w:pPr>
        <w:spacing w:after="0" w:line="240" w:lineRule="auto"/>
        <w:ind w:left="767"/>
        <w:jc w:val="both"/>
        <w:rPr>
          <w:rFonts w:ascii="Times New Roman" w:eastAsia="Times New Roman" w:hAnsi="Times New Roman" w:cs="Times New Roman"/>
          <w:noProof/>
          <w:sz w:val="24"/>
          <w:szCs w:val="24"/>
          <w:lang w:val="es-ES" w:eastAsia="es-ES"/>
        </w:rPr>
      </w:pPr>
      <w:r>
        <w:rPr>
          <w:rFonts w:ascii="Arial" w:eastAsia="Times New Roman" w:hAnsi="Arial" w:cs="Arial"/>
          <w:noProof/>
          <w:sz w:val="20"/>
          <w:szCs w:val="20"/>
          <w:lang w:eastAsia="es-MX"/>
        </w:rPr>
        <mc:AlternateContent>
          <mc:Choice Requires="wpg">
            <w:drawing>
              <wp:anchor distT="0" distB="0" distL="114300" distR="114300" simplePos="0" relativeHeight="251656192" behindDoc="0" locked="0" layoutInCell="1" allowOverlap="1">
                <wp:simplePos x="0" y="0"/>
                <wp:positionH relativeFrom="column">
                  <wp:posOffset>4547870</wp:posOffset>
                </wp:positionH>
                <wp:positionV relativeFrom="paragraph">
                  <wp:posOffset>269240</wp:posOffset>
                </wp:positionV>
                <wp:extent cx="281940" cy="179705"/>
                <wp:effectExtent l="0" t="0" r="22860" b="10795"/>
                <wp:wrapNone/>
                <wp:docPr id="999" name="Grupo 9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1000" name="571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1" name="572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99" o:spid="_x0000_s1067" style="position:absolute;left:0;text-align:left;margin-left:358.1pt;margin-top:21.2pt;width:22.2pt;height:14.15pt;z-index:25165619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">
                <v:oval id="571 Elipse" o:spid="_x0000_s1068"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aWzcQA&#10;AADdAAAADwAAAGRycy9kb3ducmV2LnhtbESPQU/DMAyF70j7D5EncWPJOAxUlk0IqYJxATq4W43X&#10;VjRO15it+/f4gMTN1nt+7/N6O8XenGjMXWIPy4UDQ1yn0HHj4XNf3tyDyYIcsE9MHi6UYbuZXa2x&#10;COnMH3SqpDEawrlAD63IUFib65Yi5kUaiFU7pDGi6Do2Nox41vDY21vnVjZix9rQ4kBPLdXf1U/0&#10;8HrY38lOnqvyqypX78dd90b54v31fHp8ACM0yb/57/olKL5zyq/f6Ah2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Wls3EAAAA3QAAAA8AAAAAAAAAAAAAAAAAmAIAAGRycy9k&#10;b3ducmV2LnhtbFBLBQYAAAAABAAEAPUAAACJAwAAAAA=&#10;" fillcolor="window" strokecolor="windowText" strokeweight=".25pt"/>
                <v:shape id="572 Cuadro de texto" o:spid="_x0000_s1069"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UWxsMA&#10;AADdAAAADwAAAGRycy9kb3ducmV2LnhtbERPTWsCMRC9F/wPYYReiiaW0spqlCIIe9iLthR6Gzbj&#10;ZnEz2SZx3f77piB4m8f7nPV2dJ0YKMTWs4bFXIEgrr1pudHw+bGfLUHEhGyw80wafinCdjN5WGNh&#10;/JUPNBxTI3IIxwI12JT6QspYW3IY574nztzJB4cpw9BIE/Caw10nn5V6lQ5bzg0We9pZqs/Hi9Mw&#10;fJUv5jDYFJ52VanKc/Xz9l1p/Tgd31cgEo3pLr65S5PnK7WA/2/yC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UWxsMAAADdAAAADwAAAAAAAAAAAAAAAACYAgAAZHJzL2Rv&#10;d25yZXYueG1sUEsFBgAAAAAEAAQA9QAAAIgDAAAAAA==&#10;" filled="f" stroked="f" strokeweight=".5pt">
                  <v:textbox>
                    <w:txbxContent>
                      <w:p w:rsidR="00B9405A" w:rsidRPr="00E96D27" w:rsidRDefault="00B9405A" w:rsidP="00B9405A">
                        <w:pPr>
                          <w:jc w:val="center"/>
                          <w:rPr>
                            <w:sz w:val="12"/>
                          </w:rPr>
                        </w:pPr>
                        <w:r>
                          <w:rPr>
                            <w:sz w:val="12"/>
                          </w:rPr>
                          <w:t>15</w:t>
                        </w:r>
                      </w:p>
                    </w:txbxContent>
                  </v:textbox>
                </v:shape>
              </v:group>
            </w:pict>
          </mc:Fallback>
        </mc:AlternateContent>
      </w:r>
      <w:r w:rsidRPr="00B9405A">
        <w:rPr>
          <w:rFonts w:ascii="Arial" w:eastAsia="Times New Roman" w:hAnsi="Arial" w:cs="Arial"/>
          <w:noProof/>
          <w:sz w:val="20"/>
          <w:szCs w:val="20"/>
          <w:lang w:val="es-ES" w:eastAsia="es-ES"/>
        </w:rPr>
        <w:t>El resumen de los resultados del programa se presenta en el siguiente cuadro.</w:t>
      </w:r>
      <w:r w:rsidRPr="00B9405A">
        <w:rPr>
          <w:rFonts w:ascii="Times New Roman" w:eastAsia="Times New Roman" w:hAnsi="Times New Roman" w:cs="Times New Roman"/>
          <w:noProof/>
          <w:sz w:val="24"/>
          <w:szCs w:val="24"/>
          <w:lang w:val="es-ES" w:eastAsia="es-ES"/>
        </w:rPr>
        <w:t xml:space="preserve"> </w:t>
      </w:r>
    </w:p>
    <w:tbl>
      <w:tblPr>
        <w:tblStyle w:val="Tablaconcuadrcula"/>
        <w:tblW w:w="0" w:type="auto"/>
        <w:jc w:val="center"/>
        <w:tblInd w:w="534" w:type="dxa"/>
        <w:tblLook w:val="04A0" w:firstRow="1" w:lastRow="0" w:firstColumn="1" w:lastColumn="0" w:noHBand="0" w:noVBand="1"/>
      </w:tblPr>
      <w:tblGrid>
        <w:gridCol w:w="2126"/>
        <w:gridCol w:w="2410"/>
        <w:gridCol w:w="1275"/>
        <w:gridCol w:w="1560"/>
      </w:tblGrid>
      <w:tr w:rsidR="00B9405A" w:rsidRPr="00B9405A" w:rsidTr="009D7F72">
        <w:trPr>
          <w:trHeight w:val="167"/>
          <w:jc w:val="center"/>
        </w:trPr>
        <w:tc>
          <w:tcPr>
            <w:tcW w:w="2126" w:type="dxa"/>
            <w:vMerge w:val="restart"/>
            <w:vAlign w:val="center"/>
          </w:tcPr>
          <w:p w:rsidR="00B9405A" w:rsidRPr="00B9405A" w:rsidRDefault="00B9405A" w:rsidP="00B9405A">
            <w:pPr>
              <w:jc w:val="center"/>
              <w:rPr>
                <w:rFonts w:ascii="Arial" w:hAnsi="Arial" w:cs="Arial"/>
                <w:b/>
                <w:noProof/>
              </w:rPr>
            </w:pPr>
            <w:r>
              <w:rPr>
                <w:rFonts w:cs="Arial"/>
                <w:noProof/>
              </w:rPr>
              <mc:AlternateContent>
                <mc:Choice Requires="wpg">
                  <w:drawing>
                    <wp:anchor distT="0" distB="0" distL="114300" distR="114300" simplePos="0" relativeHeight="251657216" behindDoc="0" locked="0" layoutInCell="1" allowOverlap="1">
                      <wp:simplePos x="0" y="0"/>
                      <wp:positionH relativeFrom="column">
                        <wp:posOffset>452755</wp:posOffset>
                      </wp:positionH>
                      <wp:positionV relativeFrom="paragraph">
                        <wp:posOffset>106680</wp:posOffset>
                      </wp:positionV>
                      <wp:extent cx="281940" cy="179705"/>
                      <wp:effectExtent l="0" t="0" r="22860" b="10795"/>
                      <wp:wrapNone/>
                      <wp:docPr id="996" name="Grupo 9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97" name="567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8" name="568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13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96" o:spid="_x0000_s1070" style="position:absolute;left:0;text-align:left;margin-left:35.65pt;margin-top:8.4pt;width:22.2pt;height:14.15pt;z-index:25165721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">
                      <v:oval id="567 Elipse" o:spid="_x0000_s1071"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8ossQA&#10;AADcAAAADwAAAGRycy9kb3ducmV2LnhtbESPT2vCQBTE74V+h+UVvNVNPfgndZUiBKsXNbb3R/aZ&#10;hGbfxuyrxm/vFgoeh5n5DTNf9q5RF+pC7dnA2zABRVx4W3Np4OuYvU5BBUG22HgmAzcKsFw8P80x&#10;tf7KB7rkUqoI4ZCigUqkTbUORUUOw9C3xNE7+c6hRNmV2nZ4jXDX6FGSjLXDmuNChS2tKip+8l9n&#10;YHs6TmQj6zz7zrPx/rypdxRuxgxe+o93UEK9PML/7U9rYDabwN+ZeAT0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KLLEAAAA3AAAAA8AAAAAAAAAAAAAAAAAmAIAAGRycy9k&#10;b3ducmV2LnhtbFBLBQYAAAAABAAEAPUAAACJAwAAAAA=&#10;" fillcolor="window" strokecolor="windowText" strokeweight=".25pt"/>
                      <v:shape id="568 Cuadro de texto" o:spid="_x0000_s1072"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L+WsIA&#10;AADcAAAADwAAAGRycy9kb3ducmV2LnhtbERPTWvCMBi+D/YfwjvwMjSdiJudUYYg9NCLHwx2e2le&#10;m2Lzpktirf/eHASPD8/3cj3YVvTkQ+NYwcckA0FcOd1wreB42I6/QISIrLF1TApuFGC9en1ZYq7d&#10;lXfU72MtUgiHHBWYGLtcylAZshgmriNO3Ml5izFBX0vt8ZrCbSunWTaXFhtODQY72hiqzvuLVdD/&#10;FjO9603075uyyIpz+f/5Vyo1eht+vkFEGuJT/HAXWsFikdamM+k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8v5awgAAANwAAAAPAAAAAAAAAAAAAAAAAJgCAABkcnMvZG93&#10;bnJldi54bWxQSwUGAAAAAAQABAD1AAAAhwMAAAAA&#10;" filled="f" stroked="f" strokeweight=".5pt">
                        <v:textbox>
                          <w:txbxContent>
                            <w:p w:rsidR="00B9405A" w:rsidRPr="00E96D27" w:rsidRDefault="00B9405A" w:rsidP="00B9405A">
                              <w:pPr>
                                <w:jc w:val="center"/>
                                <w:rPr>
                                  <w:sz w:val="12"/>
                                </w:rPr>
                              </w:pPr>
                              <w:r>
                                <w:rPr>
                                  <w:sz w:val="12"/>
                                </w:rPr>
                                <w:t>13</w:t>
                              </w:r>
                            </w:p>
                          </w:txbxContent>
                        </v:textbox>
                      </v:shape>
                    </v:group>
                  </w:pict>
                </mc:Fallback>
              </mc:AlternateContent>
            </w:r>
            <w:r w:rsidRPr="00B9405A">
              <w:rPr>
                <w:rFonts w:ascii="Arial" w:hAnsi="Arial" w:cs="Arial"/>
                <w:b/>
                <w:noProof/>
              </w:rPr>
              <w:t xml:space="preserve">Personal operativo </w:t>
            </w:r>
          </w:p>
        </w:tc>
        <w:tc>
          <w:tcPr>
            <w:tcW w:w="2410" w:type="dxa"/>
            <w:vMerge w:val="restart"/>
            <w:vAlign w:val="center"/>
          </w:tcPr>
          <w:p w:rsidR="00B9405A" w:rsidRPr="00B9405A" w:rsidRDefault="00B9405A" w:rsidP="00B9405A">
            <w:pPr>
              <w:jc w:val="center"/>
              <w:rPr>
                <w:rFonts w:ascii="Arial" w:hAnsi="Arial" w:cs="Arial"/>
                <w:b/>
                <w:noProof/>
              </w:rPr>
            </w:pPr>
            <w:r>
              <w:rPr>
                <w:rFonts w:cs="Arial"/>
                <w:noProof/>
              </w:rPr>
              <mc:AlternateContent>
                <mc:Choice Requires="wpg">
                  <w:drawing>
                    <wp:anchor distT="0" distB="0" distL="114300" distR="114300" simplePos="0" relativeHeight="251658240" behindDoc="0" locked="0" layoutInCell="1" allowOverlap="1">
                      <wp:simplePos x="0" y="0"/>
                      <wp:positionH relativeFrom="column">
                        <wp:posOffset>487045</wp:posOffset>
                      </wp:positionH>
                      <wp:positionV relativeFrom="paragraph">
                        <wp:posOffset>116840</wp:posOffset>
                      </wp:positionV>
                      <wp:extent cx="281940" cy="179705"/>
                      <wp:effectExtent l="0" t="0" r="22860" b="10795"/>
                      <wp:wrapNone/>
                      <wp:docPr id="993" name="Grupo 9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94" name="573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5" name="574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14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93" o:spid="_x0000_s1073" style="position:absolute;left:0;text-align:left;margin-left:38.35pt;margin-top:9.2pt;width:22.2pt;height:14.15pt;z-index:25165824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">
                      <v:oval id="573 Elipse" o:spid="_x0000_s1074"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22xcQA&#10;AADcAAAADwAAAGRycy9kb3ducmV2LnhtbESPQWvCQBSE7wX/w/KE3urGIlajq4gQrL20jXp/ZJ9J&#10;MPs2zb5q/PfdQqHHYWa+YZbr3jXqSl2oPRsYjxJQxIW3NZcGjofsaQYqCLLFxjMZuFOA9WrwsMTU&#10;+ht/0jWXUkUIhxQNVCJtqnUoKnIYRr4ljt7Zdw4lyq7UtsNbhLtGPyfJVDusOS5U2NK2ouKSfzsD&#10;b+fDi+xll2enPJt+fO3rdwp3Yx6H/WYBSqiX//Bf+9UamM8n8HsmHg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ttsXEAAAA3AAAAA8AAAAAAAAAAAAAAAAAmAIAAGRycy9k&#10;b3ducmV2LnhtbFBLBQYAAAAABAAEAPUAAACJAwAAAAA=&#10;" fillcolor="window" strokecolor="windowText" strokeweight=".25pt"/>
                      <v:shape id="574 Cuadro de texto" o:spid="_x0000_s1075"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NRxMYA&#10;AADcAAAADwAAAGRycy9kb3ducmV2LnhtbESPQWsCMRSE7wX/Q3hCL6VmK9bqapQiFPawF60Uents&#10;npvFzcuaxHX9902h0OMwM98w6+1gW9GTD41jBS+TDARx5XTDtYLj58fzAkSIyBpbx6TgTgG2m9HD&#10;GnPtbryn/hBrkSAcclRgYuxyKUNlyGKYuI44eSfnLcYkfS21x1uC21ZOs2wuLTacFgx2tDNUnQ9X&#10;q6D/KmZ635von3ZlkRXn8vL2XSr1OB7eVyAiDfE//NcutILl8hV+z6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NRxMYAAADcAAAADwAAAAAAAAAAAAAAAACYAgAAZHJz&#10;L2Rvd25yZXYueG1sUEsFBgAAAAAEAAQA9QAAAIsDAAAAAA==&#10;" filled="f" stroked="f" strokeweight=".5pt">
                        <v:textbox>
                          <w:txbxContent>
                            <w:p w:rsidR="00B9405A" w:rsidRPr="00E96D27" w:rsidRDefault="00B9405A" w:rsidP="00B9405A">
                              <w:pPr>
                                <w:jc w:val="center"/>
                                <w:rPr>
                                  <w:sz w:val="12"/>
                                </w:rPr>
                              </w:pPr>
                              <w:r>
                                <w:rPr>
                                  <w:sz w:val="12"/>
                                </w:rPr>
                                <w:t>14</w:t>
                              </w:r>
                            </w:p>
                          </w:txbxContent>
                        </v:textbox>
                      </v:shape>
                    </v:group>
                  </w:pict>
                </mc:Fallback>
              </mc:AlternateContent>
            </w:r>
            <w:r w:rsidRPr="00B9405A">
              <w:rPr>
                <w:rFonts w:ascii="Arial" w:hAnsi="Arial" w:cs="Arial"/>
                <w:b/>
                <w:noProof/>
              </w:rPr>
              <w:t xml:space="preserve">No. de capacitados </w:t>
            </w:r>
            <w:r w:rsidRPr="00B9405A">
              <w:rPr>
                <w:rFonts w:ascii="Arial" w:hAnsi="Arial" w:cs="Arial"/>
                <w:noProof/>
              </w:rPr>
              <w:t xml:space="preserve"> </w:t>
            </w:r>
          </w:p>
        </w:tc>
        <w:tc>
          <w:tcPr>
            <w:tcW w:w="2835" w:type="dxa"/>
            <w:gridSpan w:val="2"/>
            <w:vAlign w:val="center"/>
          </w:tcPr>
          <w:p w:rsidR="00B9405A" w:rsidRPr="00B9405A" w:rsidRDefault="00B9405A" w:rsidP="00B9405A">
            <w:pPr>
              <w:jc w:val="center"/>
              <w:rPr>
                <w:rFonts w:ascii="Arial" w:hAnsi="Arial" w:cs="Arial"/>
                <w:b/>
                <w:noProof/>
              </w:rPr>
            </w:pPr>
            <w:r w:rsidRPr="00B9405A">
              <w:rPr>
                <w:rFonts w:ascii="Arial" w:hAnsi="Arial" w:cs="Arial"/>
                <w:b/>
                <w:noProof/>
              </w:rPr>
              <w:t xml:space="preserve">Fecha </w:t>
            </w:r>
            <w:r w:rsidRPr="00B9405A">
              <w:rPr>
                <w:rFonts w:ascii="Arial" w:hAnsi="Arial" w:cs="Arial"/>
                <w:noProof/>
              </w:rPr>
              <w:t xml:space="preserve"> </w:t>
            </w:r>
          </w:p>
        </w:tc>
      </w:tr>
      <w:tr w:rsidR="00B9405A" w:rsidRPr="00B9405A" w:rsidTr="009D7F72">
        <w:trPr>
          <w:trHeight w:val="166"/>
          <w:jc w:val="center"/>
        </w:trPr>
        <w:tc>
          <w:tcPr>
            <w:tcW w:w="2126" w:type="dxa"/>
            <w:vMerge/>
          </w:tcPr>
          <w:p w:rsidR="00B9405A" w:rsidRPr="00B9405A" w:rsidRDefault="00B9405A" w:rsidP="00B9405A">
            <w:pPr>
              <w:jc w:val="center"/>
              <w:rPr>
                <w:rFonts w:ascii="Arial" w:hAnsi="Arial" w:cs="Arial"/>
                <w:b/>
                <w:noProof/>
              </w:rPr>
            </w:pPr>
          </w:p>
        </w:tc>
        <w:tc>
          <w:tcPr>
            <w:tcW w:w="2410" w:type="dxa"/>
            <w:vMerge/>
          </w:tcPr>
          <w:p w:rsidR="00B9405A" w:rsidRPr="00B9405A" w:rsidRDefault="00B9405A" w:rsidP="00B9405A">
            <w:pPr>
              <w:jc w:val="center"/>
              <w:rPr>
                <w:rFonts w:ascii="Arial" w:hAnsi="Arial" w:cs="Arial"/>
                <w:b/>
                <w:noProof/>
              </w:rPr>
            </w:pPr>
          </w:p>
        </w:tc>
        <w:tc>
          <w:tcPr>
            <w:tcW w:w="1275" w:type="dxa"/>
            <w:vAlign w:val="center"/>
          </w:tcPr>
          <w:p w:rsidR="00B9405A" w:rsidRPr="00B9405A" w:rsidRDefault="00B9405A" w:rsidP="00B9405A">
            <w:pPr>
              <w:jc w:val="center"/>
              <w:rPr>
                <w:rFonts w:ascii="Arial" w:hAnsi="Arial" w:cs="Arial"/>
                <w:b/>
                <w:noProof/>
              </w:rPr>
            </w:pPr>
            <w:r w:rsidRPr="00B9405A">
              <w:rPr>
                <w:rFonts w:ascii="Arial" w:hAnsi="Arial" w:cs="Arial"/>
                <w:b/>
                <w:noProof/>
              </w:rPr>
              <w:t>Inicio</w:t>
            </w:r>
          </w:p>
        </w:tc>
        <w:tc>
          <w:tcPr>
            <w:tcW w:w="1560" w:type="dxa"/>
            <w:vAlign w:val="center"/>
          </w:tcPr>
          <w:p w:rsidR="00B9405A" w:rsidRPr="00B9405A" w:rsidRDefault="00B9405A" w:rsidP="00B9405A">
            <w:pPr>
              <w:jc w:val="center"/>
              <w:rPr>
                <w:rFonts w:ascii="Arial" w:hAnsi="Arial" w:cs="Arial"/>
                <w:b/>
                <w:noProof/>
              </w:rPr>
            </w:pPr>
            <w:r w:rsidRPr="00B9405A">
              <w:rPr>
                <w:rFonts w:ascii="Arial" w:hAnsi="Arial" w:cs="Arial"/>
                <w:b/>
                <w:noProof/>
              </w:rPr>
              <w:t>Término</w:t>
            </w:r>
          </w:p>
        </w:tc>
      </w:tr>
      <w:tr w:rsidR="00B9405A" w:rsidRPr="00B9405A" w:rsidTr="009D7F72">
        <w:trPr>
          <w:trHeight w:val="163"/>
          <w:jc w:val="center"/>
        </w:trPr>
        <w:tc>
          <w:tcPr>
            <w:tcW w:w="2126" w:type="dxa"/>
          </w:tcPr>
          <w:p w:rsidR="00B9405A" w:rsidRPr="00B9405A" w:rsidRDefault="00B9405A" w:rsidP="00B9405A">
            <w:pPr>
              <w:rPr>
                <w:rFonts w:ascii="Arial" w:hAnsi="Arial" w:cs="Arial"/>
                <w:noProof/>
              </w:rPr>
            </w:pPr>
            <w:r w:rsidRPr="00B9405A">
              <w:rPr>
                <w:rFonts w:ascii="Arial" w:hAnsi="Arial" w:cs="Arial"/>
                <w:noProof/>
              </w:rPr>
              <w:t>Medico</w:t>
            </w:r>
          </w:p>
        </w:tc>
        <w:tc>
          <w:tcPr>
            <w:tcW w:w="2410" w:type="dxa"/>
          </w:tcPr>
          <w:p w:rsidR="00B9405A" w:rsidRPr="00B9405A" w:rsidRDefault="00B9405A" w:rsidP="00B9405A">
            <w:pPr>
              <w:jc w:val="center"/>
              <w:rPr>
                <w:rFonts w:ascii="Arial" w:hAnsi="Arial" w:cs="Arial"/>
                <w:noProof/>
              </w:rPr>
            </w:pPr>
          </w:p>
        </w:tc>
        <w:tc>
          <w:tcPr>
            <w:tcW w:w="1275" w:type="dxa"/>
          </w:tcPr>
          <w:p w:rsidR="00B9405A" w:rsidRPr="00B9405A" w:rsidRDefault="00B9405A" w:rsidP="00B9405A">
            <w:pPr>
              <w:jc w:val="center"/>
              <w:rPr>
                <w:rFonts w:ascii="Arial" w:hAnsi="Arial" w:cs="Arial"/>
                <w:noProof/>
              </w:rPr>
            </w:pPr>
          </w:p>
        </w:tc>
        <w:tc>
          <w:tcPr>
            <w:tcW w:w="1560" w:type="dxa"/>
          </w:tcPr>
          <w:p w:rsidR="00B9405A" w:rsidRPr="00B9405A" w:rsidRDefault="00B9405A" w:rsidP="00B9405A">
            <w:pPr>
              <w:jc w:val="center"/>
              <w:rPr>
                <w:rFonts w:ascii="Arial" w:hAnsi="Arial" w:cs="Arial"/>
                <w:noProof/>
              </w:rPr>
            </w:pPr>
          </w:p>
        </w:tc>
      </w:tr>
      <w:tr w:rsidR="00B9405A" w:rsidRPr="00B9405A" w:rsidTr="009D7F72">
        <w:trPr>
          <w:trHeight w:val="163"/>
          <w:jc w:val="center"/>
        </w:trPr>
        <w:tc>
          <w:tcPr>
            <w:tcW w:w="2126" w:type="dxa"/>
          </w:tcPr>
          <w:p w:rsidR="00B9405A" w:rsidRPr="00B9405A" w:rsidRDefault="00B9405A" w:rsidP="00B9405A">
            <w:pPr>
              <w:rPr>
                <w:rFonts w:ascii="Arial" w:hAnsi="Arial" w:cs="Arial"/>
                <w:noProof/>
              </w:rPr>
            </w:pPr>
            <w:r w:rsidRPr="00B9405A">
              <w:rPr>
                <w:rFonts w:ascii="Arial" w:hAnsi="Arial" w:cs="Arial"/>
                <w:noProof/>
              </w:rPr>
              <w:t>Técnico</w:t>
            </w:r>
          </w:p>
        </w:tc>
        <w:tc>
          <w:tcPr>
            <w:tcW w:w="2410" w:type="dxa"/>
          </w:tcPr>
          <w:p w:rsidR="00B9405A" w:rsidRPr="00B9405A" w:rsidRDefault="00B9405A" w:rsidP="00B9405A">
            <w:pPr>
              <w:jc w:val="center"/>
              <w:rPr>
                <w:rFonts w:ascii="Arial" w:hAnsi="Arial" w:cs="Arial"/>
                <w:noProof/>
              </w:rPr>
            </w:pPr>
          </w:p>
        </w:tc>
        <w:tc>
          <w:tcPr>
            <w:tcW w:w="1275" w:type="dxa"/>
          </w:tcPr>
          <w:p w:rsidR="00B9405A" w:rsidRPr="00B9405A" w:rsidRDefault="00B9405A" w:rsidP="00B9405A">
            <w:pPr>
              <w:jc w:val="center"/>
              <w:rPr>
                <w:rFonts w:ascii="Arial" w:hAnsi="Arial" w:cs="Arial"/>
                <w:noProof/>
              </w:rPr>
            </w:pPr>
          </w:p>
        </w:tc>
        <w:tc>
          <w:tcPr>
            <w:tcW w:w="1560" w:type="dxa"/>
          </w:tcPr>
          <w:p w:rsidR="00B9405A" w:rsidRPr="00B9405A" w:rsidRDefault="00B9405A" w:rsidP="00B9405A">
            <w:pPr>
              <w:jc w:val="center"/>
              <w:rPr>
                <w:rFonts w:ascii="Arial" w:hAnsi="Arial" w:cs="Arial"/>
                <w:noProof/>
              </w:rPr>
            </w:pPr>
          </w:p>
        </w:tc>
      </w:tr>
      <w:tr w:rsidR="00B9405A" w:rsidRPr="00B9405A" w:rsidTr="009D7F72">
        <w:trPr>
          <w:trHeight w:val="163"/>
          <w:jc w:val="center"/>
        </w:trPr>
        <w:tc>
          <w:tcPr>
            <w:tcW w:w="2126" w:type="dxa"/>
          </w:tcPr>
          <w:p w:rsidR="00B9405A" w:rsidRPr="00B9405A" w:rsidRDefault="00B9405A" w:rsidP="00B9405A">
            <w:pPr>
              <w:rPr>
                <w:rFonts w:ascii="Arial" w:hAnsi="Arial" w:cs="Arial"/>
                <w:noProof/>
              </w:rPr>
            </w:pPr>
            <w:r w:rsidRPr="00B9405A">
              <w:rPr>
                <w:rFonts w:ascii="Arial" w:hAnsi="Arial" w:cs="Arial"/>
                <w:noProof/>
              </w:rPr>
              <w:t>Enfermería</w:t>
            </w:r>
          </w:p>
        </w:tc>
        <w:tc>
          <w:tcPr>
            <w:tcW w:w="2410" w:type="dxa"/>
          </w:tcPr>
          <w:p w:rsidR="00B9405A" w:rsidRPr="00B9405A" w:rsidRDefault="00B9405A" w:rsidP="00B9405A">
            <w:pPr>
              <w:jc w:val="center"/>
              <w:rPr>
                <w:rFonts w:ascii="Arial" w:hAnsi="Arial" w:cs="Arial"/>
                <w:noProof/>
              </w:rPr>
            </w:pPr>
          </w:p>
        </w:tc>
        <w:tc>
          <w:tcPr>
            <w:tcW w:w="1275" w:type="dxa"/>
          </w:tcPr>
          <w:p w:rsidR="00B9405A" w:rsidRPr="00B9405A" w:rsidRDefault="00B9405A" w:rsidP="00B9405A">
            <w:pPr>
              <w:jc w:val="center"/>
              <w:rPr>
                <w:rFonts w:ascii="Arial" w:hAnsi="Arial" w:cs="Arial"/>
                <w:noProof/>
              </w:rPr>
            </w:pPr>
          </w:p>
        </w:tc>
        <w:tc>
          <w:tcPr>
            <w:tcW w:w="1560" w:type="dxa"/>
          </w:tcPr>
          <w:p w:rsidR="00B9405A" w:rsidRPr="00B9405A" w:rsidRDefault="00B9405A" w:rsidP="00B9405A">
            <w:pPr>
              <w:jc w:val="center"/>
              <w:rPr>
                <w:rFonts w:ascii="Arial" w:hAnsi="Arial" w:cs="Arial"/>
                <w:noProof/>
              </w:rPr>
            </w:pPr>
          </w:p>
        </w:tc>
      </w:tr>
      <w:tr w:rsidR="00B9405A" w:rsidRPr="00B9405A" w:rsidTr="009D7F72">
        <w:trPr>
          <w:trHeight w:val="163"/>
          <w:jc w:val="center"/>
        </w:trPr>
        <w:tc>
          <w:tcPr>
            <w:tcW w:w="2126" w:type="dxa"/>
          </w:tcPr>
          <w:p w:rsidR="00B9405A" w:rsidRPr="00B9405A" w:rsidRDefault="00B9405A" w:rsidP="00B9405A">
            <w:pPr>
              <w:rPr>
                <w:rFonts w:ascii="Arial" w:hAnsi="Arial" w:cs="Arial"/>
                <w:noProof/>
              </w:rPr>
            </w:pPr>
            <w:r w:rsidRPr="00B9405A">
              <w:rPr>
                <w:rFonts w:ascii="Arial" w:hAnsi="Arial" w:cs="Arial"/>
                <w:noProof/>
              </w:rPr>
              <w:t>Servicios básicos</w:t>
            </w:r>
          </w:p>
        </w:tc>
        <w:tc>
          <w:tcPr>
            <w:tcW w:w="2410" w:type="dxa"/>
          </w:tcPr>
          <w:p w:rsidR="00B9405A" w:rsidRPr="00B9405A" w:rsidRDefault="00B9405A" w:rsidP="00B9405A">
            <w:pPr>
              <w:jc w:val="center"/>
              <w:rPr>
                <w:rFonts w:ascii="Arial" w:hAnsi="Arial" w:cs="Arial"/>
                <w:noProof/>
              </w:rPr>
            </w:pPr>
          </w:p>
        </w:tc>
        <w:tc>
          <w:tcPr>
            <w:tcW w:w="1275" w:type="dxa"/>
          </w:tcPr>
          <w:p w:rsidR="00B9405A" w:rsidRPr="00B9405A" w:rsidRDefault="00B9405A" w:rsidP="00B9405A">
            <w:pPr>
              <w:jc w:val="center"/>
              <w:rPr>
                <w:rFonts w:ascii="Arial" w:hAnsi="Arial" w:cs="Arial"/>
                <w:noProof/>
              </w:rPr>
            </w:pPr>
          </w:p>
        </w:tc>
        <w:tc>
          <w:tcPr>
            <w:tcW w:w="1560" w:type="dxa"/>
          </w:tcPr>
          <w:p w:rsidR="00B9405A" w:rsidRPr="00B9405A" w:rsidRDefault="00B9405A" w:rsidP="00B9405A">
            <w:pPr>
              <w:jc w:val="center"/>
              <w:rPr>
                <w:rFonts w:ascii="Arial" w:hAnsi="Arial" w:cs="Arial"/>
                <w:noProof/>
              </w:rPr>
            </w:pPr>
          </w:p>
        </w:tc>
      </w:tr>
      <w:tr w:rsidR="00B9405A" w:rsidRPr="00B9405A" w:rsidTr="009D7F72">
        <w:trPr>
          <w:trHeight w:val="163"/>
          <w:jc w:val="center"/>
        </w:trPr>
        <w:tc>
          <w:tcPr>
            <w:tcW w:w="2126" w:type="dxa"/>
          </w:tcPr>
          <w:p w:rsidR="00B9405A" w:rsidRPr="00B9405A" w:rsidRDefault="00B9405A" w:rsidP="00B9405A">
            <w:pPr>
              <w:rPr>
                <w:rFonts w:ascii="Arial" w:hAnsi="Arial" w:cs="Arial"/>
                <w:noProof/>
              </w:rPr>
            </w:pPr>
            <w:r w:rsidRPr="00B9405A">
              <w:rPr>
                <w:rFonts w:ascii="Arial" w:hAnsi="Arial" w:cs="Arial"/>
                <w:noProof/>
              </w:rPr>
              <w:t>Especializado en mantenimiento</w:t>
            </w:r>
          </w:p>
        </w:tc>
        <w:tc>
          <w:tcPr>
            <w:tcW w:w="2410" w:type="dxa"/>
          </w:tcPr>
          <w:p w:rsidR="00B9405A" w:rsidRPr="00B9405A" w:rsidRDefault="00B9405A" w:rsidP="00B9405A">
            <w:pPr>
              <w:jc w:val="center"/>
              <w:rPr>
                <w:rFonts w:ascii="Arial" w:hAnsi="Arial" w:cs="Arial"/>
                <w:noProof/>
              </w:rPr>
            </w:pPr>
          </w:p>
        </w:tc>
        <w:tc>
          <w:tcPr>
            <w:tcW w:w="1275" w:type="dxa"/>
          </w:tcPr>
          <w:p w:rsidR="00B9405A" w:rsidRPr="00B9405A" w:rsidRDefault="00B9405A" w:rsidP="00B9405A">
            <w:pPr>
              <w:jc w:val="center"/>
              <w:rPr>
                <w:rFonts w:ascii="Arial" w:hAnsi="Arial" w:cs="Arial"/>
                <w:noProof/>
              </w:rPr>
            </w:pPr>
          </w:p>
        </w:tc>
        <w:tc>
          <w:tcPr>
            <w:tcW w:w="1560" w:type="dxa"/>
          </w:tcPr>
          <w:p w:rsidR="00B9405A" w:rsidRPr="00B9405A" w:rsidRDefault="00B9405A" w:rsidP="00B9405A">
            <w:pPr>
              <w:jc w:val="center"/>
              <w:rPr>
                <w:rFonts w:ascii="Arial" w:hAnsi="Arial" w:cs="Arial"/>
                <w:noProof/>
              </w:rPr>
            </w:pPr>
          </w:p>
        </w:tc>
      </w:tr>
      <w:tr w:rsidR="00B9405A" w:rsidRPr="00B9405A" w:rsidTr="009D7F72">
        <w:trPr>
          <w:trHeight w:val="163"/>
          <w:jc w:val="center"/>
        </w:trPr>
        <w:tc>
          <w:tcPr>
            <w:tcW w:w="2126" w:type="dxa"/>
          </w:tcPr>
          <w:p w:rsidR="00B9405A" w:rsidRPr="00B9405A" w:rsidRDefault="00B9405A" w:rsidP="00B9405A">
            <w:pPr>
              <w:rPr>
                <w:rFonts w:ascii="Arial" w:hAnsi="Arial" w:cs="Arial"/>
                <w:noProof/>
              </w:rPr>
            </w:pPr>
            <w:r w:rsidRPr="00B9405A">
              <w:rPr>
                <w:rFonts w:ascii="Arial" w:hAnsi="Arial" w:cs="Arial"/>
                <w:noProof/>
              </w:rPr>
              <w:t>Otro</w:t>
            </w:r>
          </w:p>
        </w:tc>
        <w:tc>
          <w:tcPr>
            <w:tcW w:w="2410" w:type="dxa"/>
          </w:tcPr>
          <w:p w:rsidR="00B9405A" w:rsidRPr="00B9405A" w:rsidRDefault="00B9405A" w:rsidP="00B9405A">
            <w:pPr>
              <w:jc w:val="center"/>
              <w:rPr>
                <w:rFonts w:ascii="Arial" w:hAnsi="Arial" w:cs="Arial"/>
                <w:noProof/>
              </w:rPr>
            </w:pPr>
          </w:p>
        </w:tc>
        <w:tc>
          <w:tcPr>
            <w:tcW w:w="1275" w:type="dxa"/>
          </w:tcPr>
          <w:p w:rsidR="00B9405A" w:rsidRPr="00B9405A" w:rsidRDefault="00B9405A" w:rsidP="00B9405A">
            <w:pPr>
              <w:jc w:val="center"/>
              <w:rPr>
                <w:rFonts w:ascii="Arial" w:hAnsi="Arial" w:cs="Arial"/>
                <w:noProof/>
              </w:rPr>
            </w:pPr>
          </w:p>
        </w:tc>
        <w:tc>
          <w:tcPr>
            <w:tcW w:w="1560" w:type="dxa"/>
          </w:tcPr>
          <w:p w:rsidR="00B9405A" w:rsidRPr="00B9405A" w:rsidRDefault="00B9405A" w:rsidP="00B9405A">
            <w:pPr>
              <w:jc w:val="center"/>
              <w:rPr>
                <w:rFonts w:ascii="Arial" w:hAnsi="Arial" w:cs="Arial"/>
                <w:noProof/>
              </w:rPr>
            </w:pPr>
          </w:p>
        </w:tc>
      </w:tr>
    </w:tbl>
    <w:p w:rsidR="00B9405A" w:rsidRPr="00B9405A" w:rsidRDefault="00B9405A" w:rsidP="00B9405A">
      <w:pPr>
        <w:rPr>
          <w:noProof/>
        </w:rPr>
      </w:pPr>
      <w:r>
        <w:rPr>
          <w:rFonts w:ascii="Arial" w:hAnsi="Arial" w:cs="Arial"/>
          <w:noProof/>
          <w:sz w:val="20"/>
          <w:szCs w:val="20"/>
          <w:lang w:eastAsia="es-MX"/>
        </w:rPr>
        <mc:AlternateContent>
          <mc:Choice Requires="wpg">
            <w:drawing>
              <wp:anchor distT="0" distB="0" distL="114300" distR="114300" simplePos="0" relativeHeight="251659264" behindDoc="0" locked="0" layoutInCell="1" allowOverlap="1">
                <wp:simplePos x="0" y="0"/>
                <wp:positionH relativeFrom="column">
                  <wp:posOffset>905510</wp:posOffset>
                </wp:positionH>
                <wp:positionV relativeFrom="paragraph">
                  <wp:posOffset>243840</wp:posOffset>
                </wp:positionV>
                <wp:extent cx="281940" cy="179705"/>
                <wp:effectExtent l="0" t="0" r="22860" b="10795"/>
                <wp:wrapNone/>
                <wp:docPr id="990" name="Grupo 9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91" name="576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2" name="577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90" o:spid="_x0000_s1076" style="position:absolute;margin-left:71.3pt;margin-top:19.2pt;width:22.2pt;height:14.15pt;z-index:25165926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">
                <v:oval id="576 Elipse" o:spid="_x0000_s1077"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oVXcQA&#10;AADcAAAADwAAAGRycy9kb3ducmV2LnhtbESPT2vCQBTE70K/w/IKvelGD/5JXaUUgtVLbdT7I/tM&#10;QrNvY/ap8dt3C4Ueh5n5DbNc965RN+pC7dnAeJSAIi68rbk0cDxkwzmoIMgWG89k4EEB1qunwRJT&#10;6+/8RbdcShUhHFI0UIm0qdahqMhhGPmWOHpn3zmUKLtS2w7vEe4aPUmSqXZYc1yosKX3iorv/OoM&#10;7M6HmWxlk2enPJvuL9v6k8LDmJfn/u0VlFAv/+G/9oc1sFiM4fdMPAJ6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aFV3EAAAA3AAAAA8AAAAAAAAAAAAAAAAAmAIAAGRycy9k&#10;b3ducmV2LnhtbFBLBQYAAAAABAAEAPUAAACJAwAAAAA=&#10;" fillcolor="window" strokecolor="windowText" strokeweight=".25pt"/>
                <v:shape id="577 Cuadro de texto" o:spid="_x0000_s1078"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rJsMUA&#10;AADcAAAADwAAAGRycy9kb3ducmV2LnhtbESPQWsCMRSE7wX/Q3iFXopmK2J1a5QiCHvYi7YUvD02&#10;z83i5mVN4rr996ZQ8DjMzDfMajPYVvTkQ+NYwdskA0FcOd1wreD7azdegAgRWWPrmBT8UoDNevS0&#10;wly7G++pP8RaJAiHHBWYGLtcylAZshgmriNO3sl5izFJX0vt8ZbgtpXTLJtLiw2nBYMdbQ1V58PV&#10;Kuh/ipne9yb6121ZZMW5vLwfS6VenofPDxCRhvgI/7cLrWC5nMLfmXQE5P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GsmwxQAAANwAAAAPAAAAAAAAAAAAAAAAAJgCAABkcnMv&#10;ZG93bnJldi54bWxQSwUGAAAAAAQABAD1AAAAigMAAAAA&#10;" filled="f" stroked="f" strokeweight=".5pt">
                  <v:textbox>
                    <w:txbxContent>
                      <w:p w:rsidR="00B9405A" w:rsidRPr="00E96D27" w:rsidRDefault="00B9405A" w:rsidP="00B9405A">
                        <w:pPr>
                          <w:jc w:val="center"/>
                          <w:rPr>
                            <w:sz w:val="12"/>
                          </w:rPr>
                        </w:pPr>
                        <w:r>
                          <w:rPr>
                            <w:sz w:val="12"/>
                          </w:rPr>
                          <w:t>11</w:t>
                        </w:r>
                      </w:p>
                    </w:txbxContent>
                  </v:textbox>
                </v:shape>
              </v:group>
            </w:pict>
          </mc:Fallback>
        </mc:AlternateContent>
      </w:r>
    </w:p>
    <w:p w:rsidR="00B9405A" w:rsidRPr="00B9405A" w:rsidRDefault="00B9405A" w:rsidP="00B9405A">
      <w:pPr>
        <w:rPr>
          <w:rFonts w:ascii="Arial" w:hAnsi="Arial" w:cs="Arial"/>
          <w:noProof/>
          <w:sz w:val="20"/>
          <w:szCs w:val="20"/>
        </w:rPr>
      </w:pPr>
      <w:r w:rsidRPr="00B9405A">
        <w:rPr>
          <w:rFonts w:ascii="Arial" w:hAnsi="Arial" w:cs="Arial"/>
          <w:noProof/>
          <w:sz w:val="20"/>
          <w:szCs w:val="20"/>
        </w:rPr>
        <w:t>Observaciones: __________________________________________________________________</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numPr>
          <w:ilvl w:val="0"/>
          <w:numId w:val="37"/>
        </w:numPr>
        <w:contextualSpacing/>
        <w:jc w:val="both"/>
        <w:rPr>
          <w:rFonts w:ascii="Times New Roman" w:eastAsia="Times New Roman" w:hAnsi="Times New Roman" w:cs="Times New Roman"/>
          <w:noProof/>
          <w:sz w:val="20"/>
          <w:szCs w:val="20"/>
          <w:lang w:val="es-ES" w:eastAsia="es-ES"/>
        </w:rPr>
      </w:pPr>
      <w:r w:rsidRPr="00B9405A">
        <w:rPr>
          <w:rFonts w:ascii="Arial" w:eastAsia="Times New Roman" w:hAnsi="Arial" w:cs="Arial"/>
          <w:noProof/>
          <w:sz w:val="20"/>
          <w:szCs w:val="20"/>
          <w:lang w:val="es-ES" w:eastAsia="es-ES"/>
        </w:rPr>
        <w:t xml:space="preserve">El personal de la unidad médica de que se trate recibe la información de operación y servicio de los bienes recibidos, así como licenciamientos de software, aplicativos de configuración y claves de acceso del equipo para uso irrestricto del Instituto, debiendo corresponder por lo menos a lo que a continuación se describe: </w:t>
      </w:r>
    </w:p>
    <w:p w:rsidR="00B9405A" w:rsidRPr="00B9405A" w:rsidRDefault="00B9405A" w:rsidP="00B9405A">
      <w:pPr>
        <w:spacing w:after="0" w:line="240" w:lineRule="auto"/>
        <w:ind w:left="767"/>
        <w:jc w:val="both"/>
        <w:rPr>
          <w:rFonts w:ascii="Times New Roman" w:eastAsia="Times New Roman" w:hAnsi="Times New Roman" w:cs="Times New Roman"/>
          <w:noProof/>
          <w:sz w:val="20"/>
          <w:szCs w:val="20"/>
          <w:lang w:val="es-ES" w:eastAsia="es-ES"/>
        </w:rPr>
      </w:pPr>
    </w:p>
    <w:p w:rsidR="00B9405A" w:rsidRPr="00B9405A" w:rsidRDefault="00B9405A" w:rsidP="00B9405A">
      <w:pPr>
        <w:numPr>
          <w:ilvl w:val="1"/>
          <w:numId w:val="64"/>
        </w:numPr>
        <w:ind w:left="1134"/>
        <w:contextualSpacing/>
        <w:jc w:val="both"/>
        <w:rPr>
          <w:rFonts w:ascii="Times New Roman" w:eastAsia="Times New Roman" w:hAnsi="Times New Roman" w:cs="Times New Roman"/>
          <w:noProof/>
          <w:sz w:val="18"/>
          <w:szCs w:val="18"/>
          <w:lang w:val="es-ES" w:eastAsia="es-ES"/>
        </w:rPr>
      </w:pPr>
      <w:r w:rsidRPr="00B9405A">
        <w:rPr>
          <w:rFonts w:ascii="Arial" w:eastAsia="Times New Roman" w:hAnsi="Arial" w:cs="Arial"/>
          <w:noProof/>
          <w:sz w:val="18"/>
          <w:szCs w:val="18"/>
          <w:lang w:val="es-ES" w:eastAsia="es-ES"/>
        </w:rPr>
        <w:t>Dos juegos de manuales de operación del equipo principal y de sus equipos accesorios para cada Área usuaria de la unidad.</w:t>
      </w:r>
      <w:r w:rsidRPr="00B9405A">
        <w:rPr>
          <w:rFonts w:ascii="Times New Roman" w:eastAsia="Times New Roman" w:hAnsi="Times New Roman" w:cs="Times New Roman"/>
          <w:noProof/>
          <w:sz w:val="18"/>
          <w:szCs w:val="18"/>
          <w:lang w:val="es-ES" w:eastAsia="es-ES"/>
        </w:rPr>
        <w:t xml:space="preserve"> </w:t>
      </w:r>
    </w:p>
    <w:p w:rsidR="00B9405A" w:rsidRPr="00B9405A" w:rsidRDefault="00B9405A" w:rsidP="00B9405A">
      <w:pPr>
        <w:numPr>
          <w:ilvl w:val="1"/>
          <w:numId w:val="6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 xml:space="preserve">Un juego de manuales de operación del equipo principal y de sus equipos accesorios para el Área de conservación de la unidad. </w:t>
      </w:r>
    </w:p>
    <w:p w:rsidR="00B9405A" w:rsidRPr="00B9405A" w:rsidRDefault="00B9405A" w:rsidP="00B9405A">
      <w:pPr>
        <w:numPr>
          <w:ilvl w:val="1"/>
          <w:numId w:val="6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lastRenderedPageBreak/>
        <w:t xml:space="preserve">Un juego de manuales de servicio completo del equipo principal y de sus equipos accesorios para el Área de conservación de la unidad. </w:t>
      </w:r>
    </w:p>
    <w:p w:rsidR="00B9405A" w:rsidRPr="00B9405A" w:rsidRDefault="00B9405A" w:rsidP="00B9405A">
      <w:pPr>
        <w:numPr>
          <w:ilvl w:val="1"/>
          <w:numId w:val="6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Un juego de manuales de operación del equipo principal y de sus equipos accesorios preferentemente en formato digital  para el Área de Ingeniería Biomédica de la unidad o delegacional.</w:t>
      </w:r>
    </w:p>
    <w:p w:rsidR="00B9405A" w:rsidRPr="00B9405A" w:rsidRDefault="00B9405A" w:rsidP="00B9405A">
      <w:pPr>
        <w:numPr>
          <w:ilvl w:val="1"/>
          <w:numId w:val="6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Un juego de manuales de servicio completo del equipo principal y de sus equipos accesorios preferentemente en formato digital  para el Área de Ingeniería Biomédica de la unidad o delegacional.</w:t>
      </w:r>
    </w:p>
    <w:p w:rsidR="00B9405A" w:rsidRPr="00B9405A" w:rsidRDefault="00B9405A" w:rsidP="00B9405A">
      <w:pPr>
        <w:numPr>
          <w:ilvl w:val="1"/>
          <w:numId w:val="6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Un juego de software, aplicativos de configuración y claves de acceso del equipo principal y de sus equipos accesorios para el Área de conservación de la unidad.</w:t>
      </w:r>
    </w:p>
    <w:p w:rsidR="00B9405A" w:rsidRPr="00B9405A" w:rsidRDefault="00B9405A" w:rsidP="00B9405A">
      <w:pPr>
        <w:numPr>
          <w:ilvl w:val="1"/>
          <w:numId w:val="6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Un juego de software, aplicativos de configuración y claves de acceso del equipo principal y de sus equipos accesorios para el Área de Ingeniería Biomédica de la unidad o delegacional.</w:t>
      </w:r>
    </w:p>
    <w:p w:rsidR="00B9405A" w:rsidRPr="00B9405A" w:rsidRDefault="00B9405A" w:rsidP="00B9405A">
      <w:pPr>
        <w:jc w:val="both"/>
        <w:rPr>
          <w:rFonts w:ascii="Arial" w:hAnsi="Arial" w:cs="Arial"/>
          <w:noProof/>
          <w:sz w:val="20"/>
          <w:szCs w:val="20"/>
        </w:rPr>
      </w:pPr>
    </w:p>
    <w:p w:rsidR="00B9405A" w:rsidRPr="00B9405A" w:rsidRDefault="00B9405A" w:rsidP="00B9405A">
      <w:pPr>
        <w:jc w:val="both"/>
        <w:rPr>
          <w:rFonts w:ascii="Arial" w:hAnsi="Arial" w:cs="Arial"/>
          <w:noProof/>
          <w:sz w:val="20"/>
          <w:szCs w:val="20"/>
        </w:rPr>
      </w:pPr>
    </w:p>
    <w:p w:rsidR="00B9405A" w:rsidRPr="00B9405A" w:rsidRDefault="00B9405A" w:rsidP="00B9405A">
      <w:pPr>
        <w:jc w:val="both"/>
        <w:rPr>
          <w:rFonts w:ascii="Arial" w:hAnsi="Arial" w:cs="Arial"/>
          <w:noProof/>
          <w:sz w:val="20"/>
          <w:szCs w:val="20"/>
        </w:rPr>
      </w:pPr>
      <w:r>
        <w:rPr>
          <w:rFonts w:ascii="Arial" w:hAnsi="Arial" w:cs="Arial"/>
          <w:noProof/>
          <w:sz w:val="20"/>
          <w:szCs w:val="20"/>
          <w:lang w:eastAsia="es-MX"/>
        </w:rPr>
        <mc:AlternateContent>
          <mc:Choice Requires="wpg">
            <w:drawing>
              <wp:anchor distT="0" distB="0" distL="114300" distR="114300" simplePos="0" relativeHeight="251660288" behindDoc="0" locked="0" layoutInCell="1" allowOverlap="1">
                <wp:simplePos x="0" y="0"/>
                <wp:positionH relativeFrom="column">
                  <wp:posOffset>5363210</wp:posOffset>
                </wp:positionH>
                <wp:positionV relativeFrom="paragraph">
                  <wp:posOffset>265430</wp:posOffset>
                </wp:positionV>
                <wp:extent cx="281940" cy="179705"/>
                <wp:effectExtent l="0" t="0" r="22860" b="10795"/>
                <wp:wrapNone/>
                <wp:docPr id="987" name="Grupo 9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88" name="586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9" name="587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19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87" o:spid="_x0000_s1079" style="position:absolute;left:0;text-align:left;margin-left:422.3pt;margin-top:20.9pt;width:22.2pt;height:14.15pt;z-index:25166028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">
                <v:oval id="586 Elipse" o:spid="_x0000_s1080"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kqHcEA&#10;AADcAAAADwAAAGRycy9kb3ducmV2LnhtbERPTU/CQBC9m/AfNkPCTbZyACxsG2PSIFzUovdJd2gb&#10;urO1O0L59+zBxOPL+97mo+vUhYbQejbwNE9AEVfetlwb+DoWj2tQQZAtdp7JwI0C5NnkYYup9Vf+&#10;pEsptYohHFI00Ij0qdahashhmPueOHInPziUCIda2wGvMdx1epEkS+2w5djQYE+vDVXn8tcZOJyO&#10;K9nLriy+y2L58bNv3yncjJlNx5cNKKFR/sV/7jdr4Hkd18Yz8Qjo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5Kh3BAAAA3AAAAA8AAAAAAAAAAAAAAAAAmAIAAGRycy9kb3du&#10;cmV2LnhtbFBLBQYAAAAABAAEAPUAAACGAwAAAAA=&#10;" fillcolor="window" strokecolor="windowText" strokeweight=".25pt"/>
                <v:shape id="587 Cuadro de texto" o:spid="_x0000_s1081"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fNHMYA&#10;AADcAAAADwAAAGRycy9kb3ducmV2LnhtbESPT2sCMRTE74LfITzBi9RsRVrdGqUIwh724h8KvT02&#10;r5vFzcs2Sdf125tCocdhZn7DbHaDbUVPPjSOFTzPMxDEldMN1wou58PTCkSIyBpbx6TgTgF22/Fo&#10;g7l2Nz5Sf4q1SBAOOSowMXa5lKEyZDHMXUecvC/nLcYkfS21x1uC21YusuxFWmw4LRjsaG+oup5+&#10;rIL+o1jqY2+in+3LIiuu5ffrZ6nUdDK8v4GINMT/8F+70ArWqzX8nklHQG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fNHMYAAADcAAAADwAAAAAAAAAAAAAAAACYAgAAZHJz&#10;L2Rvd25yZXYueG1sUEsFBgAAAAAEAAQA9QAAAIsDAAAAAA==&#10;" filled="f" stroked="f" strokeweight=".5pt">
                  <v:textbox>
                    <w:txbxContent>
                      <w:p w:rsidR="00B9405A" w:rsidRPr="00E96D27" w:rsidRDefault="00B9405A" w:rsidP="00B9405A">
                        <w:pPr>
                          <w:jc w:val="center"/>
                          <w:rPr>
                            <w:sz w:val="12"/>
                          </w:rPr>
                        </w:pPr>
                        <w:r>
                          <w:rPr>
                            <w:sz w:val="12"/>
                          </w:rPr>
                          <w:t>19</w:t>
                        </w:r>
                      </w:p>
                    </w:txbxContent>
                  </v:textbox>
                </v:shape>
              </v:group>
            </w:pict>
          </mc:Fallback>
        </mc:AlternateContent>
      </w:r>
      <w:r>
        <w:rPr>
          <w:rFonts w:ascii="Arial" w:hAnsi="Arial" w:cs="Arial"/>
          <w:noProof/>
          <w:sz w:val="20"/>
          <w:szCs w:val="20"/>
          <w:lang w:eastAsia="es-MX"/>
        </w:rPr>
        <mc:AlternateContent>
          <mc:Choice Requires="wpg">
            <w:drawing>
              <wp:anchor distT="0" distB="0" distL="114300" distR="114300" simplePos="0" relativeHeight="251661312" behindDoc="0" locked="0" layoutInCell="1" allowOverlap="1">
                <wp:simplePos x="0" y="0"/>
                <wp:positionH relativeFrom="column">
                  <wp:posOffset>4453890</wp:posOffset>
                </wp:positionH>
                <wp:positionV relativeFrom="paragraph">
                  <wp:posOffset>269240</wp:posOffset>
                </wp:positionV>
                <wp:extent cx="281940" cy="179705"/>
                <wp:effectExtent l="0" t="0" r="22860" b="10795"/>
                <wp:wrapNone/>
                <wp:docPr id="984" name="Grupo 9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85" name="583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6" name="584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84" o:spid="_x0000_s1082" style="position:absolute;left:0;text-align:left;margin-left:350.7pt;margin-top:21.2pt;width:22.2pt;height:14.15pt;z-index:25166131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">
                <v:oval id="583 Elipse" o:spid="_x0000_s1083"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iFg8QA&#10;AADcAAAADwAAAGRycy9kb3ducmV2LnhtbESPQWvCQBSE7wX/w/KE3urGglajq4gQrL20jXp/ZJ9J&#10;MPs2zb5q/PfdQqHHYWa+YZbr3jXqSl2oPRsYjxJQxIW3NZcGjofsaQYqCLLFxjMZuFOA9WrwsMTU&#10;+ht/0jWXUkUIhxQNVCJtqnUoKnIYRr4ljt7Zdw4lyq7UtsNbhLtGPyfJVDusOS5U2NK2ouKSfzsD&#10;b+fDi+xll2enPJt+fO3rdwp3Yx6H/WYBSqiX//Bf+9UamM8m8HsmHg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4hYPEAAAA3AAAAA8AAAAAAAAAAAAAAAAAmAIAAGRycy9k&#10;b3ducmV2LnhtbFBLBQYAAAAABAAEAPUAAACJAwAAAAA=&#10;" fillcolor="window" strokecolor="windowText" strokeweight=".25pt"/>
                <v:shape id="584 Cuadro de texto" o:spid="_x0000_s1084"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ZbsUA&#10;AADcAAAADwAAAGRycy9kb3ducmV2LnhtbESPQWsCMRSE7wX/Q3iCl1KzlaJ2NUoRhD3sRVuE3h6b&#10;183i5mVN4rr9901B8DjMzDfMejvYVvTkQ+NYwes0A0FcOd1wreDrc/+yBBEissbWMSn4pQDbzehp&#10;jbl2Nz5Qf4y1SBAOOSowMXa5lKEyZDFMXUecvB/nLcYkfS21x1uC21bOsmwuLTacFgx2tDNUnY9X&#10;q6A/FW/60Jvon3dlkRXn8rL4LpWajIePFYhIQ3yE7+1CK3hfzuH/TDo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FluxQAAANwAAAAPAAAAAAAAAAAAAAAAAJgCAABkcnMv&#10;ZG93bnJldi54bWxQSwUGAAAAAAQABAD1AAAAigMAAAAA&#10;" filled="f" stroked="f" strokeweight=".5pt">
                  <v:textbox>
                    <w:txbxContent>
                      <w:p w:rsidR="00B9405A" w:rsidRPr="00E96D27" w:rsidRDefault="00B9405A" w:rsidP="00B9405A">
                        <w:pPr>
                          <w:jc w:val="center"/>
                          <w:rPr>
                            <w:sz w:val="12"/>
                          </w:rPr>
                        </w:pPr>
                        <w:r>
                          <w:rPr>
                            <w:sz w:val="12"/>
                          </w:rPr>
                          <w:t>18</w:t>
                        </w:r>
                      </w:p>
                    </w:txbxContent>
                  </v:textbox>
                </v:shape>
              </v:group>
            </w:pict>
          </mc:Fallback>
        </mc:AlternateContent>
      </w:r>
      <w:r>
        <w:rPr>
          <w:rFonts w:ascii="Arial" w:hAnsi="Arial" w:cs="Arial"/>
          <w:noProof/>
          <w:sz w:val="20"/>
          <w:szCs w:val="20"/>
          <w:lang w:eastAsia="es-MX"/>
        </w:rPr>
        <mc:AlternateContent>
          <mc:Choice Requires="wpg">
            <w:drawing>
              <wp:anchor distT="0" distB="0" distL="114300" distR="114300" simplePos="0" relativeHeight="251662336" behindDoc="0" locked="0" layoutInCell="1" allowOverlap="1">
                <wp:simplePos x="0" y="0"/>
                <wp:positionH relativeFrom="column">
                  <wp:posOffset>2870835</wp:posOffset>
                </wp:positionH>
                <wp:positionV relativeFrom="paragraph">
                  <wp:posOffset>268605</wp:posOffset>
                </wp:positionV>
                <wp:extent cx="281940" cy="179705"/>
                <wp:effectExtent l="0" t="0" r="22860" b="10795"/>
                <wp:wrapNone/>
                <wp:docPr id="981" name="Grupo 9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82" name="580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3" name="581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81" o:spid="_x0000_s1085" style="position:absolute;left:0;text-align:left;margin-left:226.05pt;margin-top:21.15pt;width:22.2pt;height:14.15pt;z-index:25166233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">
                <v:oval id="580 Elipse" o:spid="_x0000_s1086"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Ed98QA&#10;AADcAAAADwAAAGRycy9kb3ducmV2LnhtbESPQWvCQBSE7wX/w/KE3upGD1ajq0ghWHtpjXp/ZJ9J&#10;MPs2zT41/vtuodDjMDPfMMt17xp1oy7Ung2MRwko4sLbmksDx0P2MgMVBNli45kMPCjAejV4WmJq&#10;/Z33dMulVBHCIUUDlUibah2KihyGkW+Jo3f2nUOJsiu17fAe4a7RkySZaoc1x4UKW3qrqLjkV2fg&#10;43x4lZ1s8+yUZ9Ov7139SeFhzPOw3yxACfXyH/5rv1sD89kEfs/EI6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RHffEAAAA3AAAAA8AAAAAAAAAAAAAAAAAmAIAAGRycy9k&#10;b3ducmV2LnhtbFBLBQYAAAAABAAEAPUAAACJAwAAAAA=&#10;" fillcolor="window" strokecolor="windowText" strokeweight=".25pt"/>
                <v:shape id="581 Cuadro de texto" o:spid="_x0000_s1087"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69sYA&#10;AADcAAAADwAAAGRycy9kb3ducmV2LnhtbESPQWsCMRSE7wX/Q3hCL6Vmq8XqapQiFPawF60Uents&#10;npvFzcuaxHX9902h0OMwM98w6+1gW9GTD41jBS+TDARx5XTDtYLj58fzAkSIyBpbx6TgTgG2m9HD&#10;GnPtbryn/hBrkSAcclRgYuxyKUNlyGKYuI44eSfnLcYkfS21x1uC21ZOs2wuLTacFgx2tDNUnQ9X&#10;q6D/Kl71vjfRP+3KIivO5eXtu1TqcTy8r0BEGuJ/+K9daAXLxQx+z6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4/69sYAAADcAAAADwAAAAAAAAAAAAAAAACYAgAAZHJz&#10;L2Rvd25yZXYueG1sUEsFBgAAAAAEAAQA9QAAAIsDAAAAAA==&#10;" filled="f" stroked="f" strokeweight=".5pt">
                  <v:textbox>
                    <w:txbxContent>
                      <w:p w:rsidR="00B9405A" w:rsidRPr="00E96D27" w:rsidRDefault="00B9405A" w:rsidP="00B9405A">
                        <w:pPr>
                          <w:jc w:val="center"/>
                          <w:rPr>
                            <w:sz w:val="12"/>
                          </w:rPr>
                        </w:pPr>
                        <w:r>
                          <w:rPr>
                            <w:sz w:val="12"/>
                          </w:rPr>
                          <w:t>17</w:t>
                        </w:r>
                      </w:p>
                    </w:txbxContent>
                  </v:textbox>
                </v:shape>
              </v:group>
            </w:pict>
          </mc:Fallback>
        </mc:AlternateContent>
      </w:r>
      <w:r>
        <w:rPr>
          <w:rFonts w:ascii="Arial" w:hAnsi="Arial" w:cs="Arial"/>
          <w:noProof/>
          <w:sz w:val="20"/>
          <w:szCs w:val="20"/>
          <w:lang w:eastAsia="es-MX"/>
        </w:rPr>
        <mc:AlternateContent>
          <mc:Choice Requires="wpg">
            <w:drawing>
              <wp:anchor distT="0" distB="0" distL="114300" distR="114300" simplePos="0" relativeHeight="251663360" behindDoc="0" locked="0" layoutInCell="1" allowOverlap="1">
                <wp:simplePos x="0" y="0"/>
                <wp:positionH relativeFrom="column">
                  <wp:posOffset>1142365</wp:posOffset>
                </wp:positionH>
                <wp:positionV relativeFrom="paragraph">
                  <wp:posOffset>278765</wp:posOffset>
                </wp:positionV>
                <wp:extent cx="281940" cy="179705"/>
                <wp:effectExtent l="0" t="0" r="22860" b="10795"/>
                <wp:wrapNone/>
                <wp:docPr id="978" name="Grupo 9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79" name="588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0" name="589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16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78" o:spid="_x0000_s1088" style="position:absolute;left:0;text-align:left;margin-left:89.95pt;margin-top:21.95pt;width:22.2pt;height:14.15pt;z-index:25166336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">
                <v:oval id="588 Elipse" o:spid="_x0000_s1089"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D/ocQA&#10;AADcAAAADwAAAGRycy9kb3ducmV2LnhtbESPT2vCQBTE74V+h+UVvNVNPfgndZUiBKsXNbb3R/aZ&#10;hGbfxuyrxm/vFgoeh5n5DTNf9q5RF+pC7dnA2zABRVx4W3Np4OuYvU5BBUG22HgmAzcKsFw8P80x&#10;tf7KB7rkUqoI4ZCigUqkTbUORUUOw9C3xNE7+c6hRNmV2nZ4jXDX6FGSjLXDmuNChS2tKip+8l9n&#10;YHs6TmQj6zz7zrPx/rypdxRuxgxe+o93UEK9PML/7U9rYDaZwd+ZeAT0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g/6HEAAAA3AAAAA8AAAAAAAAAAAAAAAAAmAIAAGRycy9k&#10;b3ducmV2LnhtbFBLBQYAAAAABAAEAPUAAACJAwAAAAA=&#10;" fillcolor="window" strokecolor="windowText" strokeweight=".25pt"/>
                <v:shape id="589 Cuadro de texto" o:spid="_x0000_s1090"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1kgcIA&#10;AADcAAAADwAAAGRycy9kb3ducmV2LnhtbERPTWvCMBi+D/YfwjvwMmY6EaedUYYg9NCLHwx2e2le&#10;m2Lzpktirf/eHASPD8/3cj3YVvTkQ+NYwec4A0FcOd1wreB42H7MQYSIrLF1TApuFGC9en1ZYq7d&#10;lXfU72MtUgiHHBWYGLtcylAZshjGriNO3Ml5izFBX0vt8ZrCbSsnWTaTFhtODQY72hiqzvuLVdD/&#10;FlO9603075uyyIpz+f/1Vyo1eht+vkFEGuJT/HAXWsFinuanM+k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XWSBwgAAANwAAAAPAAAAAAAAAAAAAAAAAJgCAABkcnMvZG93&#10;bnJldi54bWxQSwUGAAAAAAQABAD1AAAAhwMAAAAA&#10;" filled="f" stroked="f" strokeweight=".5pt">
                  <v:textbox>
                    <w:txbxContent>
                      <w:p w:rsidR="00B9405A" w:rsidRPr="00E96D27" w:rsidRDefault="00B9405A" w:rsidP="00B9405A">
                        <w:pPr>
                          <w:jc w:val="center"/>
                          <w:rPr>
                            <w:sz w:val="12"/>
                          </w:rPr>
                        </w:pPr>
                        <w:r>
                          <w:rPr>
                            <w:sz w:val="12"/>
                          </w:rPr>
                          <w:t>16</w:t>
                        </w:r>
                      </w:p>
                    </w:txbxContent>
                  </v:textbox>
                </v:shape>
              </v:group>
            </w:pict>
          </mc:Fallback>
        </mc:AlternateContent>
      </w:r>
      <w:r w:rsidRPr="00B9405A">
        <w:rPr>
          <w:rFonts w:ascii="Arial" w:hAnsi="Arial" w:cs="Arial"/>
          <w:noProof/>
          <w:sz w:val="20"/>
          <w:szCs w:val="20"/>
        </w:rPr>
        <w:t>Dichos manuales se relacionan a continuación:</w:t>
      </w:r>
    </w:p>
    <w:tbl>
      <w:tblPr>
        <w:tblStyle w:val="Tablaconcuadrcula"/>
        <w:tblW w:w="0" w:type="auto"/>
        <w:jc w:val="center"/>
        <w:tblLook w:val="04A0" w:firstRow="1" w:lastRow="0" w:firstColumn="1" w:lastColumn="0" w:noHBand="0" w:noVBand="1"/>
      </w:tblPr>
      <w:tblGrid>
        <w:gridCol w:w="2724"/>
        <w:gridCol w:w="2551"/>
        <w:gridCol w:w="2410"/>
        <w:gridCol w:w="1212"/>
      </w:tblGrid>
      <w:tr w:rsidR="00B9405A" w:rsidRPr="00B9405A" w:rsidTr="009D7F72">
        <w:trPr>
          <w:trHeight w:val="163"/>
          <w:jc w:val="center"/>
        </w:trPr>
        <w:tc>
          <w:tcPr>
            <w:tcW w:w="2724" w:type="dxa"/>
          </w:tcPr>
          <w:p w:rsidR="00B9405A" w:rsidRPr="00B9405A" w:rsidRDefault="00B9405A" w:rsidP="00B9405A">
            <w:pPr>
              <w:jc w:val="center"/>
              <w:rPr>
                <w:rFonts w:ascii="Arial" w:hAnsi="Arial" w:cs="Arial"/>
                <w:b/>
                <w:noProof/>
                <w:sz w:val="18"/>
                <w:szCs w:val="18"/>
              </w:rPr>
            </w:pPr>
            <w:r w:rsidRPr="00B9405A">
              <w:rPr>
                <w:rFonts w:ascii="Arial" w:hAnsi="Arial" w:cs="Arial"/>
                <w:b/>
                <w:noProof/>
                <w:sz w:val="18"/>
                <w:szCs w:val="18"/>
              </w:rPr>
              <w:t xml:space="preserve">Título </w:t>
            </w:r>
          </w:p>
        </w:tc>
        <w:tc>
          <w:tcPr>
            <w:tcW w:w="2551" w:type="dxa"/>
          </w:tcPr>
          <w:p w:rsidR="00B9405A" w:rsidRPr="00B9405A" w:rsidRDefault="00B9405A" w:rsidP="00B9405A">
            <w:pPr>
              <w:jc w:val="center"/>
              <w:rPr>
                <w:rFonts w:ascii="Arial" w:hAnsi="Arial" w:cs="Arial"/>
                <w:b/>
                <w:noProof/>
                <w:sz w:val="18"/>
                <w:szCs w:val="18"/>
              </w:rPr>
            </w:pPr>
            <w:r w:rsidRPr="00B9405A">
              <w:rPr>
                <w:rFonts w:ascii="Arial" w:hAnsi="Arial" w:cs="Arial"/>
                <w:b/>
                <w:noProof/>
                <w:sz w:val="18"/>
                <w:szCs w:val="18"/>
              </w:rPr>
              <w:t xml:space="preserve">Referencia </w:t>
            </w:r>
          </w:p>
        </w:tc>
        <w:tc>
          <w:tcPr>
            <w:tcW w:w="2410" w:type="dxa"/>
          </w:tcPr>
          <w:p w:rsidR="00B9405A" w:rsidRPr="00B9405A" w:rsidRDefault="00B9405A" w:rsidP="00B9405A">
            <w:pPr>
              <w:jc w:val="center"/>
              <w:rPr>
                <w:rFonts w:ascii="Arial" w:hAnsi="Arial" w:cs="Arial"/>
                <w:b/>
                <w:noProof/>
                <w:sz w:val="18"/>
                <w:szCs w:val="18"/>
              </w:rPr>
            </w:pPr>
            <w:r w:rsidRPr="00B9405A">
              <w:rPr>
                <w:rFonts w:ascii="Arial" w:hAnsi="Arial" w:cs="Arial"/>
                <w:b/>
                <w:noProof/>
                <w:sz w:val="18"/>
                <w:szCs w:val="18"/>
              </w:rPr>
              <w:t>Anexos</w:t>
            </w:r>
            <w:r w:rsidRPr="00B9405A">
              <w:rPr>
                <w:rFonts w:ascii="Arial" w:hAnsi="Arial" w:cs="Arial"/>
                <w:b/>
                <w:noProof/>
                <w:color w:val="FF0000"/>
                <w:sz w:val="18"/>
                <w:szCs w:val="18"/>
              </w:rPr>
              <w:t xml:space="preserve"> </w:t>
            </w:r>
          </w:p>
        </w:tc>
        <w:tc>
          <w:tcPr>
            <w:tcW w:w="1212" w:type="dxa"/>
          </w:tcPr>
          <w:p w:rsidR="00B9405A" w:rsidRPr="00B9405A" w:rsidRDefault="00B9405A" w:rsidP="00B9405A">
            <w:pPr>
              <w:jc w:val="center"/>
              <w:rPr>
                <w:rFonts w:ascii="Arial" w:hAnsi="Arial" w:cs="Arial"/>
                <w:b/>
                <w:noProof/>
                <w:sz w:val="18"/>
                <w:szCs w:val="18"/>
              </w:rPr>
            </w:pPr>
            <w:r w:rsidRPr="00B9405A">
              <w:rPr>
                <w:rFonts w:ascii="Arial" w:hAnsi="Arial" w:cs="Arial"/>
                <w:b/>
                <w:noProof/>
                <w:sz w:val="18"/>
                <w:szCs w:val="18"/>
              </w:rPr>
              <w:t xml:space="preserve">Tipo </w:t>
            </w:r>
          </w:p>
        </w:tc>
      </w:tr>
      <w:tr w:rsidR="00B9405A" w:rsidRPr="00B9405A" w:rsidTr="009D7F72">
        <w:trPr>
          <w:trHeight w:val="163"/>
          <w:jc w:val="center"/>
        </w:trPr>
        <w:tc>
          <w:tcPr>
            <w:tcW w:w="2724" w:type="dxa"/>
          </w:tcPr>
          <w:p w:rsidR="00B9405A" w:rsidRPr="00B9405A" w:rsidRDefault="00B9405A" w:rsidP="00B9405A">
            <w:pPr>
              <w:jc w:val="both"/>
              <w:rPr>
                <w:rFonts w:ascii="Arial" w:hAnsi="Arial" w:cs="Arial"/>
                <w:noProof/>
                <w:sz w:val="18"/>
                <w:szCs w:val="18"/>
              </w:rPr>
            </w:pPr>
          </w:p>
        </w:tc>
        <w:tc>
          <w:tcPr>
            <w:tcW w:w="2551" w:type="dxa"/>
          </w:tcPr>
          <w:p w:rsidR="00B9405A" w:rsidRPr="00B9405A" w:rsidRDefault="00B9405A" w:rsidP="00B9405A">
            <w:pPr>
              <w:jc w:val="both"/>
              <w:rPr>
                <w:rFonts w:ascii="Arial" w:hAnsi="Arial" w:cs="Arial"/>
                <w:noProof/>
                <w:sz w:val="18"/>
                <w:szCs w:val="18"/>
              </w:rPr>
            </w:pPr>
          </w:p>
        </w:tc>
        <w:tc>
          <w:tcPr>
            <w:tcW w:w="2410" w:type="dxa"/>
          </w:tcPr>
          <w:p w:rsidR="00B9405A" w:rsidRPr="00B9405A" w:rsidRDefault="00B9405A" w:rsidP="00B9405A">
            <w:pPr>
              <w:jc w:val="both"/>
              <w:rPr>
                <w:rFonts w:ascii="Arial" w:hAnsi="Arial" w:cs="Arial"/>
                <w:noProof/>
                <w:sz w:val="18"/>
                <w:szCs w:val="18"/>
              </w:rPr>
            </w:pPr>
          </w:p>
        </w:tc>
        <w:tc>
          <w:tcPr>
            <w:tcW w:w="1212" w:type="dxa"/>
          </w:tcPr>
          <w:p w:rsidR="00B9405A" w:rsidRPr="00B9405A" w:rsidRDefault="00B9405A" w:rsidP="00B9405A">
            <w:pPr>
              <w:jc w:val="both"/>
              <w:rPr>
                <w:rFonts w:ascii="Arial" w:hAnsi="Arial" w:cs="Arial"/>
                <w:noProof/>
                <w:sz w:val="18"/>
                <w:szCs w:val="18"/>
              </w:rPr>
            </w:pPr>
          </w:p>
        </w:tc>
      </w:tr>
      <w:tr w:rsidR="00B9405A" w:rsidRPr="00B9405A" w:rsidTr="009D7F72">
        <w:trPr>
          <w:trHeight w:val="163"/>
          <w:jc w:val="center"/>
        </w:trPr>
        <w:tc>
          <w:tcPr>
            <w:tcW w:w="2724" w:type="dxa"/>
          </w:tcPr>
          <w:p w:rsidR="00B9405A" w:rsidRPr="00B9405A" w:rsidRDefault="00B9405A" w:rsidP="00B9405A">
            <w:pPr>
              <w:jc w:val="both"/>
              <w:rPr>
                <w:rFonts w:ascii="Arial" w:hAnsi="Arial" w:cs="Arial"/>
                <w:noProof/>
                <w:sz w:val="18"/>
                <w:szCs w:val="18"/>
              </w:rPr>
            </w:pPr>
          </w:p>
        </w:tc>
        <w:tc>
          <w:tcPr>
            <w:tcW w:w="2551" w:type="dxa"/>
          </w:tcPr>
          <w:p w:rsidR="00B9405A" w:rsidRPr="00B9405A" w:rsidRDefault="00B9405A" w:rsidP="00B9405A">
            <w:pPr>
              <w:jc w:val="both"/>
              <w:rPr>
                <w:rFonts w:ascii="Arial" w:hAnsi="Arial" w:cs="Arial"/>
                <w:noProof/>
                <w:sz w:val="18"/>
                <w:szCs w:val="18"/>
              </w:rPr>
            </w:pPr>
          </w:p>
        </w:tc>
        <w:tc>
          <w:tcPr>
            <w:tcW w:w="2410" w:type="dxa"/>
          </w:tcPr>
          <w:p w:rsidR="00B9405A" w:rsidRPr="00B9405A" w:rsidRDefault="00B9405A" w:rsidP="00B9405A">
            <w:pPr>
              <w:jc w:val="both"/>
              <w:rPr>
                <w:rFonts w:ascii="Arial" w:hAnsi="Arial" w:cs="Arial"/>
                <w:noProof/>
                <w:sz w:val="18"/>
                <w:szCs w:val="18"/>
              </w:rPr>
            </w:pPr>
          </w:p>
        </w:tc>
        <w:tc>
          <w:tcPr>
            <w:tcW w:w="1212" w:type="dxa"/>
          </w:tcPr>
          <w:p w:rsidR="00B9405A" w:rsidRPr="00B9405A" w:rsidRDefault="00B9405A" w:rsidP="00B9405A">
            <w:pPr>
              <w:jc w:val="both"/>
              <w:rPr>
                <w:rFonts w:ascii="Arial" w:hAnsi="Arial" w:cs="Arial"/>
                <w:noProof/>
                <w:sz w:val="18"/>
                <w:szCs w:val="18"/>
              </w:rPr>
            </w:pPr>
          </w:p>
        </w:tc>
      </w:tr>
      <w:tr w:rsidR="00B9405A" w:rsidRPr="00B9405A" w:rsidTr="009D7F72">
        <w:trPr>
          <w:trHeight w:val="163"/>
          <w:jc w:val="center"/>
        </w:trPr>
        <w:tc>
          <w:tcPr>
            <w:tcW w:w="2724" w:type="dxa"/>
          </w:tcPr>
          <w:p w:rsidR="00B9405A" w:rsidRPr="00B9405A" w:rsidRDefault="00B9405A" w:rsidP="00B9405A">
            <w:pPr>
              <w:jc w:val="both"/>
              <w:rPr>
                <w:rFonts w:ascii="Arial" w:hAnsi="Arial" w:cs="Arial"/>
                <w:noProof/>
                <w:sz w:val="18"/>
                <w:szCs w:val="18"/>
              </w:rPr>
            </w:pPr>
          </w:p>
        </w:tc>
        <w:tc>
          <w:tcPr>
            <w:tcW w:w="2551" w:type="dxa"/>
          </w:tcPr>
          <w:p w:rsidR="00B9405A" w:rsidRPr="00B9405A" w:rsidRDefault="00B9405A" w:rsidP="00B9405A">
            <w:pPr>
              <w:jc w:val="both"/>
              <w:rPr>
                <w:rFonts w:ascii="Arial" w:hAnsi="Arial" w:cs="Arial"/>
                <w:noProof/>
                <w:sz w:val="18"/>
                <w:szCs w:val="18"/>
              </w:rPr>
            </w:pPr>
          </w:p>
        </w:tc>
        <w:tc>
          <w:tcPr>
            <w:tcW w:w="2410" w:type="dxa"/>
          </w:tcPr>
          <w:p w:rsidR="00B9405A" w:rsidRPr="00B9405A" w:rsidRDefault="00B9405A" w:rsidP="00B9405A">
            <w:pPr>
              <w:jc w:val="both"/>
              <w:rPr>
                <w:rFonts w:ascii="Arial" w:hAnsi="Arial" w:cs="Arial"/>
                <w:noProof/>
                <w:sz w:val="18"/>
                <w:szCs w:val="18"/>
              </w:rPr>
            </w:pPr>
          </w:p>
        </w:tc>
        <w:tc>
          <w:tcPr>
            <w:tcW w:w="1212" w:type="dxa"/>
          </w:tcPr>
          <w:p w:rsidR="00B9405A" w:rsidRPr="00B9405A" w:rsidRDefault="00B9405A" w:rsidP="00B9405A">
            <w:pPr>
              <w:jc w:val="both"/>
              <w:rPr>
                <w:rFonts w:ascii="Arial" w:hAnsi="Arial" w:cs="Arial"/>
                <w:noProof/>
                <w:sz w:val="18"/>
                <w:szCs w:val="18"/>
              </w:rPr>
            </w:pPr>
          </w:p>
        </w:tc>
      </w:tr>
    </w:tbl>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b/>
          <w:noProof/>
          <w:sz w:val="18"/>
          <w:szCs w:val="18"/>
        </w:rPr>
        <w:t>NOTA: en caso de no aplicar alguno de éstos procesos porque no se encuentran contemplados en el contrato respectivo, especificarlo claramente en este apartado.</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Adicionalmente a la documentación señalada al inicio de la presente, se anexa la documentación siguiente:</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numPr>
          <w:ilvl w:val="0"/>
          <w:numId w:val="85"/>
        </w:numPr>
        <w:spacing w:after="0"/>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Original de constancia de la instalación.</w:t>
      </w:r>
    </w:p>
    <w:p w:rsidR="00B9405A" w:rsidRPr="00B9405A" w:rsidRDefault="00B9405A" w:rsidP="00B9405A">
      <w:pPr>
        <w:numPr>
          <w:ilvl w:val="0"/>
          <w:numId w:val="85"/>
        </w:numPr>
        <w:spacing w:after="0"/>
        <w:contextualSpacing/>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Documental comprobatorio de la capacitación otorgada al personal de Instituto.</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b/>
          <w:noProof/>
          <w:sz w:val="18"/>
          <w:szCs w:val="18"/>
        </w:rPr>
        <w:t>NOTA: en caso de no aplicar alguno de éstos procesos porque no se encuentran contemplados en el contrato respectivo, especificarlo claramente en este apartado.</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Se levanta la presente acta y se hace constar que el bien(es) descrito(s) queda(n) en poder del Instituto.</w:t>
      </w: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20"/>
          <w:szCs w:val="20"/>
        </w:rPr>
        <w:t>No habiendo otro asunto que hacer constar, se levanta la presente a las _____ horas del día de su inicio, firmando la presente al calce y al margen en original, por cuadruplicado, los que intervinieron en el presente evento y que se encuentran debidamente facultados para contraer las obligaciones que de éste se deriven, quedando un original en poder del Responsable del área usuaria del(os) bien(es) de la Unidad de Destino Final para el expediente respectivo y hace entrega de dos tantos originales al proveedor para el trámite de pago correspondiente, y el último juego original se procede a enviar al Administrador del Contrato y una copia simple al Área Contratante para su conocimiento y para los efectos legales y administrativos correspondientes, así como copia simple a la Coordinación Normativa de nivel central que en su caso, haya participado como área técnica de acuerdo al contrato de que se trate para su conocimiento.</w:t>
      </w:r>
    </w:p>
    <w:p w:rsidR="00B9405A" w:rsidRPr="00B9405A" w:rsidRDefault="00B9405A" w:rsidP="00B9405A">
      <w:pPr>
        <w:rPr>
          <w:noProof/>
        </w:rPr>
      </w:pPr>
    </w:p>
    <w:tbl>
      <w:tblPr>
        <w:tblStyle w:val="Tablaconcuadrcula1"/>
        <w:tblW w:w="5000" w:type="pct"/>
        <w:tblBorders>
          <w:insideH w:val="none" w:sz="0" w:space="0" w:color="auto"/>
          <w:insideV w:val="none" w:sz="0" w:space="0" w:color="auto"/>
        </w:tblBorders>
        <w:tblLook w:val="04A0" w:firstRow="1" w:lastRow="0" w:firstColumn="1" w:lastColumn="0" w:noHBand="0" w:noVBand="1"/>
      </w:tblPr>
      <w:tblGrid>
        <w:gridCol w:w="1496"/>
        <w:gridCol w:w="1406"/>
        <w:gridCol w:w="662"/>
        <w:gridCol w:w="1476"/>
        <w:gridCol w:w="2696"/>
        <w:gridCol w:w="647"/>
        <w:gridCol w:w="1328"/>
      </w:tblGrid>
      <w:tr w:rsidR="00B9405A" w:rsidRPr="00B9405A" w:rsidTr="009D7F72">
        <w:trPr>
          <w:trHeight w:val="231"/>
        </w:trPr>
        <w:tc>
          <w:tcPr>
            <w:tcW w:w="5000" w:type="pct"/>
            <w:gridSpan w:val="7"/>
            <w:tcBorders>
              <w:top w:val="nil"/>
              <w:left w:val="nil"/>
              <w:bottom w:val="single" w:sz="4" w:space="0" w:color="auto"/>
              <w:right w:val="nil"/>
            </w:tcBorders>
          </w:tcPr>
          <w:p w:rsidR="00B9405A" w:rsidRPr="00B9405A" w:rsidRDefault="00B9405A" w:rsidP="00B9405A">
            <w:pPr>
              <w:suppressAutoHyphens/>
              <w:jc w:val="center"/>
              <w:rPr>
                <w:rFonts w:ascii="Arial" w:hAnsi="Arial" w:cs="Arial"/>
                <w:b/>
                <w:noProof/>
                <w:lang w:val="es-ES" w:eastAsia="ar-SA"/>
              </w:rPr>
            </w:pPr>
            <w:r w:rsidRPr="00B9405A">
              <w:rPr>
                <w:rFonts w:ascii="Arial" w:hAnsi="Arial" w:cs="Arial"/>
                <w:b/>
                <w:noProof/>
                <w:lang w:val="es-ES" w:eastAsia="ar-SA"/>
              </w:rPr>
              <w:t>FIRMANTES</w:t>
            </w:r>
          </w:p>
        </w:tc>
      </w:tr>
      <w:tr w:rsidR="00B9405A" w:rsidRPr="00B9405A" w:rsidTr="009D7F72">
        <w:trPr>
          <w:trHeight w:val="231"/>
        </w:trPr>
        <w:tc>
          <w:tcPr>
            <w:tcW w:w="7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05A" w:rsidRPr="00B9405A" w:rsidRDefault="00B9405A" w:rsidP="00B9405A">
            <w:pPr>
              <w:suppressAutoHyphens/>
              <w:jc w:val="center"/>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r w:rsidRPr="00B9405A">
              <w:rPr>
                <w:rFonts w:ascii="Arial" w:hAnsi="Arial" w:cs="Arial"/>
                <w:b/>
                <w:noProof/>
                <w:sz w:val="18"/>
                <w:szCs w:val="18"/>
                <w:lang w:val="es-ES" w:eastAsia="ar-SA"/>
              </w:rPr>
              <w:t>Unidad Médica</w:t>
            </w:r>
          </w:p>
          <w:p w:rsidR="00B9405A" w:rsidRPr="00B9405A" w:rsidRDefault="00B9405A" w:rsidP="00B9405A">
            <w:pPr>
              <w:suppressAutoHyphens/>
              <w:rPr>
                <w:rFonts w:ascii="Arial" w:hAnsi="Arial" w:cs="Arial"/>
                <w:b/>
                <w:noProof/>
                <w:sz w:val="18"/>
                <w:szCs w:val="18"/>
                <w:lang w:val="es-ES" w:eastAsia="ar-SA"/>
              </w:rPr>
            </w:pPr>
          </w:p>
        </w:tc>
        <w:tc>
          <w:tcPr>
            <w:tcW w:w="4230" w:type="pct"/>
            <w:gridSpan w:val="6"/>
            <w:tcBorders>
              <w:top w:val="single" w:sz="4" w:space="0" w:color="auto"/>
              <w:left w:val="single" w:sz="4" w:space="0" w:color="auto"/>
              <w:bottom w:val="single" w:sz="4" w:space="0" w:color="auto"/>
              <w:right w:val="single" w:sz="4" w:space="0" w:color="auto"/>
            </w:tcBorders>
            <w:vAlign w:val="center"/>
          </w:tcPr>
          <w:p w:rsidR="00B9405A" w:rsidRPr="00B9405A" w:rsidRDefault="00B9405A" w:rsidP="00B9405A">
            <w:pPr>
              <w:suppressAutoHyphens/>
              <w:rPr>
                <w:rFonts w:ascii="Arial" w:hAnsi="Arial" w:cs="Arial"/>
                <w:b/>
                <w:noProof/>
                <w:sz w:val="18"/>
                <w:szCs w:val="18"/>
                <w:lang w:val="es-ES" w:eastAsia="ar-SA"/>
              </w:rPr>
            </w:pPr>
            <w:r w:rsidRPr="00B9405A">
              <w:rPr>
                <w:rFonts w:ascii="Arial" w:hAnsi="Arial" w:cs="Arial"/>
                <w:b/>
                <w:noProof/>
                <w:sz w:val="18"/>
                <w:szCs w:val="18"/>
                <w:lang w:val="es-ES" w:eastAsia="ar-SA"/>
              </w:rPr>
              <w:lastRenderedPageBreak/>
              <w:t>(Se deberá indicar la Unidad Médica destino de los bienes)</w:t>
            </w:r>
          </w:p>
        </w:tc>
      </w:tr>
      <w:tr w:rsidR="00B9405A" w:rsidRPr="00B9405A" w:rsidTr="009D7F72">
        <w:trPr>
          <w:trHeight w:val="231"/>
        </w:trPr>
        <w:tc>
          <w:tcPr>
            <w:tcW w:w="2595" w:type="pct"/>
            <w:gridSpan w:val="4"/>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rPr>
              <w:lastRenderedPageBreak/>
              <w:t>Administrador del Contrato</w:t>
            </w:r>
          </w:p>
        </w:tc>
        <w:tc>
          <w:tcPr>
            <w:tcW w:w="2405" w:type="pct"/>
            <w:gridSpan w:val="3"/>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Director o Administrador o Responsable Administrativo del Control de Bienes de la Unidad de Destino Final del(os) bien(es)</w:t>
            </w:r>
          </w:p>
        </w:tc>
      </w:tr>
      <w:tr w:rsidR="00B9405A" w:rsidRPr="00B9405A" w:rsidTr="009D7F72">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tc>
      </w:tr>
      <w:tr w:rsidR="00B9405A" w:rsidRPr="00B9405A" w:rsidTr="009D7F72">
        <w:trPr>
          <w:trHeight w:val="208"/>
        </w:trPr>
        <w:tc>
          <w:tcPr>
            <w:tcW w:w="1494" w:type="pct"/>
            <w:gridSpan w:val="2"/>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r w:rsidR="00B9405A" w:rsidRPr="00B9405A" w:rsidTr="009D7F72">
        <w:trPr>
          <w:trHeight w:val="231"/>
        </w:trPr>
        <w:tc>
          <w:tcPr>
            <w:tcW w:w="2595" w:type="pct"/>
            <w:gridSpan w:val="4"/>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6"/>
                <w:szCs w:val="16"/>
                <w:lang w:val="es-ES" w:eastAsia="ar-SA"/>
              </w:rPr>
            </w:pPr>
            <w:r w:rsidRPr="00B9405A">
              <w:rPr>
                <w:rFonts w:ascii="Arial" w:hAnsi="Arial" w:cs="Arial"/>
                <w:b/>
                <w:noProof/>
                <w:sz w:val="18"/>
                <w:szCs w:val="18"/>
                <w:lang w:val="es-ES" w:eastAsia="ar-SA"/>
              </w:rPr>
              <w:t>Responsable del área usuaria  del(os) bien(es)</w:t>
            </w:r>
          </w:p>
        </w:tc>
        <w:tc>
          <w:tcPr>
            <w:tcW w:w="2405" w:type="pct"/>
            <w:gridSpan w:val="3"/>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Responsable del área de Conservación de la</w:t>
            </w:r>
          </w:p>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Unidad de Destino Final del(os) bien(es)</w:t>
            </w:r>
          </w:p>
        </w:tc>
      </w:tr>
      <w:tr w:rsidR="00B9405A" w:rsidRPr="00B9405A" w:rsidTr="009D7F72">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tc>
      </w:tr>
      <w:tr w:rsidR="00B9405A" w:rsidRPr="00B9405A" w:rsidTr="009D7F72">
        <w:trPr>
          <w:trHeight w:val="180"/>
        </w:trPr>
        <w:tc>
          <w:tcPr>
            <w:tcW w:w="1494" w:type="pct"/>
            <w:gridSpan w:val="2"/>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r w:rsidR="00B9405A" w:rsidRPr="00B9405A" w:rsidTr="009D7F72">
        <w:trPr>
          <w:trHeight w:val="231"/>
        </w:trPr>
        <w:tc>
          <w:tcPr>
            <w:tcW w:w="2595" w:type="pct"/>
            <w:gridSpan w:val="4"/>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Responsable de Ingeniería Biomédica</w:t>
            </w:r>
          </w:p>
          <w:p w:rsidR="00B9405A" w:rsidRPr="00B9405A" w:rsidRDefault="00B9405A" w:rsidP="00B9405A">
            <w:pPr>
              <w:suppressAutoHyphens/>
              <w:jc w:val="center"/>
              <w:rPr>
                <w:rFonts w:ascii="Arial" w:hAnsi="Arial" w:cs="Arial"/>
                <w:b/>
                <w:noProof/>
                <w:sz w:val="16"/>
                <w:szCs w:val="16"/>
                <w:lang w:val="es-ES" w:eastAsia="ar-SA"/>
              </w:rPr>
            </w:pPr>
            <w:r w:rsidRPr="00B9405A">
              <w:rPr>
                <w:rFonts w:ascii="Arial" w:hAnsi="Arial" w:cs="Arial"/>
                <w:b/>
                <w:noProof/>
                <w:sz w:val="18"/>
                <w:szCs w:val="18"/>
                <w:lang w:val="es-ES" w:eastAsia="ar-SA"/>
              </w:rPr>
              <w:t>(en caso de ser requerido)</w:t>
            </w:r>
          </w:p>
        </w:tc>
        <w:tc>
          <w:tcPr>
            <w:tcW w:w="2405" w:type="pct"/>
            <w:gridSpan w:val="3"/>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Representante(s) Legal del Proveedor asignado y facultado para la entrega del(os) bien(es)</w:t>
            </w:r>
          </w:p>
        </w:tc>
      </w:tr>
      <w:tr w:rsidR="00B9405A" w:rsidRPr="00B9405A" w:rsidTr="009D7F72">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rPr>
                <w:rFonts w:ascii="Arial" w:hAnsi="Arial" w:cs="Arial"/>
                <w:b/>
                <w:noProof/>
                <w:sz w:val="16"/>
                <w:szCs w:val="16"/>
                <w:lang w:val="es-ES" w:eastAsia="ar-SA"/>
              </w:rPr>
            </w:pPr>
          </w:p>
        </w:tc>
      </w:tr>
      <w:tr w:rsidR="00B9405A" w:rsidRPr="00B9405A" w:rsidTr="009D7F72">
        <w:trPr>
          <w:trHeight w:val="205"/>
        </w:trPr>
        <w:tc>
          <w:tcPr>
            <w:tcW w:w="1494" w:type="pct"/>
            <w:gridSpan w:val="2"/>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w:t>
            </w:r>
          </w:p>
        </w:tc>
        <w:tc>
          <w:tcPr>
            <w:tcW w:w="333"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bl>
    <w:p w:rsidR="00B9405A" w:rsidRPr="00B9405A" w:rsidRDefault="00B9405A" w:rsidP="00B9405A">
      <w:pPr>
        <w:rPr>
          <w:noProof/>
        </w:rPr>
      </w:pPr>
    </w:p>
    <w:p w:rsidR="00B9405A" w:rsidRPr="00B9405A" w:rsidRDefault="00B9405A" w:rsidP="00B9405A">
      <w:pPr>
        <w:spacing w:after="0" w:line="240" w:lineRule="auto"/>
        <w:rPr>
          <w:rFonts w:ascii="Arial" w:hAnsi="Arial" w:cs="Arial"/>
          <w:b/>
          <w:noProof/>
          <w:sz w:val="20"/>
          <w:szCs w:val="20"/>
        </w:rPr>
      </w:pPr>
    </w:p>
    <w:p w:rsidR="00B9405A" w:rsidRPr="00B9405A" w:rsidRDefault="00B9405A" w:rsidP="00B9405A">
      <w:pPr>
        <w:suppressAutoHyphens/>
        <w:spacing w:after="0" w:line="240" w:lineRule="auto"/>
        <w:jc w:val="both"/>
        <w:rPr>
          <w:rFonts w:ascii="Arial" w:eastAsia="Times New Roman" w:hAnsi="Arial" w:cs="Arial"/>
          <w:b/>
          <w:noProof/>
          <w:sz w:val="16"/>
          <w:szCs w:val="20"/>
          <w:lang w:val="es-ES" w:eastAsia="ar-SA"/>
        </w:rPr>
      </w:pPr>
      <w:r w:rsidRPr="00B9405A">
        <w:rPr>
          <w:rFonts w:ascii="Arial" w:eastAsia="Times New Roman" w:hAnsi="Arial" w:cs="Arial"/>
          <w:b/>
          <w:noProof/>
          <w:sz w:val="16"/>
          <w:szCs w:val="20"/>
          <w:lang w:val="es-ES" w:eastAsia="ar-SA"/>
        </w:rPr>
        <w:t>NOTAS IMPORTANTES:</w:t>
      </w:r>
    </w:p>
    <w:p w:rsidR="00B9405A" w:rsidRPr="00B9405A" w:rsidRDefault="00B9405A" w:rsidP="00B9405A">
      <w:pPr>
        <w:suppressAutoHyphens/>
        <w:spacing w:after="0" w:line="240" w:lineRule="auto"/>
        <w:jc w:val="both"/>
        <w:rPr>
          <w:rFonts w:ascii="Arial" w:eastAsia="Times New Roman" w:hAnsi="Arial" w:cs="Arial"/>
          <w:b/>
          <w:noProof/>
          <w:sz w:val="16"/>
          <w:szCs w:val="20"/>
          <w:lang w:val="es-ES" w:eastAsia="ar-SA"/>
        </w:rPr>
      </w:pPr>
    </w:p>
    <w:p w:rsidR="00B9405A" w:rsidRPr="00B9405A" w:rsidRDefault="00B9405A" w:rsidP="00B9405A">
      <w:pPr>
        <w:numPr>
          <w:ilvl w:val="0"/>
          <w:numId w:val="86"/>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 xml:space="preserve">LA TOTALIDAD DE LAS HOJAS QUE CONFORMEN LA PRESENTE  ACTA, DEBERÁN CONTENER LA  ANTEFIRMA DE LOS SERVIDORES QUE SUSCRIBEN AL FINAL DE LA MISMA. </w:t>
      </w:r>
    </w:p>
    <w:p w:rsidR="00B9405A" w:rsidRPr="00B9405A" w:rsidRDefault="00B9405A" w:rsidP="00B9405A">
      <w:pPr>
        <w:suppressAutoHyphens/>
        <w:spacing w:after="0" w:line="240" w:lineRule="auto"/>
        <w:jc w:val="both"/>
        <w:rPr>
          <w:rFonts w:ascii="Arial" w:eastAsia="Times New Roman" w:hAnsi="Arial" w:cs="Arial"/>
          <w:b/>
          <w:noProof/>
          <w:sz w:val="16"/>
          <w:szCs w:val="20"/>
          <w:lang w:val="es-ES" w:eastAsia="ar-SA"/>
        </w:rPr>
      </w:pPr>
    </w:p>
    <w:p w:rsidR="00B9405A" w:rsidRPr="00B9405A" w:rsidRDefault="00B9405A" w:rsidP="00B9405A">
      <w:pPr>
        <w:numPr>
          <w:ilvl w:val="0"/>
          <w:numId w:val="86"/>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EN EL CASO DE QUE SE PRESENTE CAMBIO DE PERSONAL, EL RESPONSABLE DE FORMALIZAR EL ACTA SERÁ EL SERVIDOR PUBLICO QUE LLEGUE A OCUPAR EL “CARGO INDICADO”</w:t>
      </w:r>
    </w:p>
    <w:p w:rsidR="00B9405A" w:rsidRPr="00B9405A" w:rsidRDefault="00B9405A" w:rsidP="00B9405A">
      <w:pPr>
        <w:spacing w:after="0" w:line="240" w:lineRule="auto"/>
        <w:ind w:left="708"/>
        <w:rPr>
          <w:rFonts w:ascii="Arial" w:eastAsia="Times New Roman" w:hAnsi="Arial" w:cs="Arial"/>
          <w:b/>
          <w:noProof/>
          <w:sz w:val="16"/>
          <w:szCs w:val="24"/>
          <w:lang w:eastAsia="ar-SA"/>
        </w:rPr>
      </w:pPr>
    </w:p>
    <w:p w:rsidR="00B9405A" w:rsidRPr="00B9405A" w:rsidRDefault="00B9405A" w:rsidP="00B9405A">
      <w:pPr>
        <w:numPr>
          <w:ilvl w:val="0"/>
          <w:numId w:val="86"/>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EL PRESENTE FORMATO CONTIENE LO MÍNIMO INDISPENSABLE QUE DEBE CONTENER EL ACTA CIRCUNSTANCIADA, EL CUAL ÚNICAMENTE TIENE CARÁCTER ORIENTATIVO MÁS NO LIMITATIVO, PARA LAS ÁREAS RESPONSABLES DE SU ELABORACIÓN.</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rPr>
          <w:noProof/>
        </w:rPr>
      </w:pPr>
    </w:p>
    <w:p w:rsidR="00B9405A" w:rsidRPr="00B9405A" w:rsidRDefault="00B9405A" w:rsidP="00B9405A">
      <w:pPr>
        <w:rPr>
          <w:noProof/>
        </w:rPr>
      </w:pPr>
    </w:p>
    <w:p w:rsidR="00B9405A" w:rsidRPr="00B9405A" w:rsidRDefault="00B9405A" w:rsidP="00B9405A">
      <w:pPr>
        <w:rPr>
          <w:noProof/>
        </w:rPr>
      </w:pPr>
      <w:r w:rsidRPr="00B9405A">
        <w:rPr>
          <w:noProof/>
        </w:rPr>
        <w:br w:type="page"/>
      </w:r>
    </w:p>
    <w:tbl>
      <w:tblPr>
        <w:tblStyle w:val="Tablaconcuadrcula"/>
        <w:tblW w:w="5000" w:type="pct"/>
        <w:tblLook w:val="04A0" w:firstRow="1" w:lastRow="0" w:firstColumn="1" w:lastColumn="0" w:noHBand="0" w:noVBand="1"/>
      </w:tblPr>
      <w:tblGrid>
        <w:gridCol w:w="1008"/>
        <w:gridCol w:w="3364"/>
        <w:gridCol w:w="5339"/>
      </w:tblGrid>
      <w:tr w:rsidR="00B9405A" w:rsidRPr="00B9405A" w:rsidTr="009D7F72">
        <w:trPr>
          <w:trHeight w:val="293"/>
        </w:trPr>
        <w:tc>
          <w:tcPr>
            <w:tcW w:w="519" w:type="pct"/>
            <w:shd w:val="clear" w:color="auto" w:fill="D9D9D9" w:themeFill="background1" w:themeFillShade="D9"/>
          </w:tcPr>
          <w:p w:rsidR="00B9405A" w:rsidRPr="00B9405A" w:rsidRDefault="00B9405A" w:rsidP="00B9405A">
            <w:pPr>
              <w:jc w:val="center"/>
              <w:rPr>
                <w:rFonts w:ascii="Arial" w:hAnsi="Arial" w:cs="Arial"/>
                <w:b/>
                <w:noProof/>
                <w:sz w:val="16"/>
                <w:szCs w:val="18"/>
              </w:rPr>
            </w:pPr>
            <w:r w:rsidRPr="00B9405A">
              <w:rPr>
                <w:rFonts w:ascii="Arial" w:hAnsi="Arial" w:cs="Arial"/>
                <w:b/>
                <w:noProof/>
                <w:sz w:val="16"/>
                <w:szCs w:val="18"/>
              </w:rPr>
              <w:lastRenderedPageBreak/>
              <w:t>No.</w:t>
            </w:r>
          </w:p>
        </w:tc>
        <w:tc>
          <w:tcPr>
            <w:tcW w:w="1732" w:type="pct"/>
            <w:shd w:val="clear" w:color="auto" w:fill="D9D9D9" w:themeFill="background1" w:themeFillShade="D9"/>
          </w:tcPr>
          <w:p w:rsidR="00B9405A" w:rsidRPr="00B9405A" w:rsidRDefault="00B9405A" w:rsidP="00B9405A">
            <w:pPr>
              <w:jc w:val="center"/>
              <w:rPr>
                <w:rFonts w:ascii="Arial" w:hAnsi="Arial" w:cs="Arial"/>
                <w:b/>
                <w:noProof/>
                <w:sz w:val="16"/>
                <w:szCs w:val="18"/>
              </w:rPr>
            </w:pPr>
            <w:r w:rsidRPr="00B9405A">
              <w:rPr>
                <w:rFonts w:ascii="Arial" w:hAnsi="Arial" w:cs="Arial"/>
                <w:b/>
                <w:noProof/>
                <w:sz w:val="16"/>
                <w:szCs w:val="18"/>
              </w:rPr>
              <w:t>Dato</w:t>
            </w:r>
          </w:p>
        </w:tc>
        <w:tc>
          <w:tcPr>
            <w:tcW w:w="2749" w:type="pct"/>
            <w:shd w:val="clear" w:color="auto" w:fill="D9D9D9" w:themeFill="background1" w:themeFillShade="D9"/>
          </w:tcPr>
          <w:p w:rsidR="00B9405A" w:rsidRPr="00B9405A" w:rsidRDefault="00B9405A" w:rsidP="00B9405A">
            <w:pPr>
              <w:jc w:val="center"/>
              <w:rPr>
                <w:rFonts w:ascii="Arial" w:hAnsi="Arial" w:cs="Arial"/>
                <w:b/>
                <w:noProof/>
                <w:sz w:val="16"/>
                <w:szCs w:val="18"/>
              </w:rPr>
            </w:pPr>
            <w:r w:rsidRPr="00B9405A">
              <w:rPr>
                <w:rFonts w:ascii="Arial" w:hAnsi="Arial" w:cs="Arial"/>
                <w:b/>
                <w:noProof/>
                <w:sz w:val="16"/>
                <w:szCs w:val="18"/>
              </w:rPr>
              <w:t>Anotar</w:t>
            </w:r>
          </w:p>
        </w:tc>
      </w:tr>
      <w:tr w:rsidR="00B9405A" w:rsidRPr="00B9405A" w:rsidTr="009D7F72">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1</w:t>
            </w:r>
          </w:p>
        </w:tc>
        <w:tc>
          <w:tcPr>
            <w:tcW w:w="1732" w:type="pct"/>
          </w:tcPr>
          <w:p w:rsidR="00B9405A" w:rsidRPr="00B9405A" w:rsidRDefault="00B9405A" w:rsidP="00B9405A">
            <w:pPr>
              <w:rPr>
                <w:rFonts w:ascii="Arial" w:hAnsi="Arial" w:cs="Arial"/>
                <w:noProof/>
                <w:sz w:val="14"/>
                <w:szCs w:val="16"/>
              </w:rPr>
            </w:pPr>
            <w:r w:rsidRPr="00B9405A">
              <w:rPr>
                <w:rFonts w:ascii="Arial" w:hAnsi="Arial" w:cs="Arial"/>
                <w:noProof/>
                <w:sz w:val="14"/>
                <w:szCs w:val="16"/>
              </w:rPr>
              <w:t>Nombre</w:t>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Nombre completo del equipo principal</w:t>
            </w:r>
          </w:p>
        </w:tc>
      </w:tr>
      <w:tr w:rsidR="00B9405A" w:rsidRPr="00B9405A" w:rsidTr="009D7F72">
        <w:trPr>
          <w:trHeight w:val="332"/>
        </w:trPr>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2</w:t>
            </w:r>
          </w:p>
        </w:tc>
        <w:tc>
          <w:tcPr>
            <w:tcW w:w="1732" w:type="pct"/>
          </w:tcPr>
          <w:p w:rsidR="00B9405A" w:rsidRPr="00B9405A" w:rsidRDefault="00B9405A" w:rsidP="00B9405A">
            <w:pPr>
              <w:rPr>
                <w:rFonts w:ascii="Arial" w:hAnsi="Arial" w:cs="Arial"/>
                <w:noProof/>
                <w:sz w:val="14"/>
                <w:szCs w:val="16"/>
              </w:rPr>
            </w:pPr>
            <w:r w:rsidRPr="00B9405A">
              <w:rPr>
                <w:rFonts w:ascii="Arial" w:hAnsi="Arial" w:cs="Arial"/>
                <w:noProof/>
                <w:sz w:val="14"/>
                <w:szCs w:val="16"/>
              </w:rPr>
              <w:t>Servicio de ubicación final del equipo</w:t>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Anotar el área específica dentro de la unidad donde será ubicado el bien</w:t>
            </w:r>
          </w:p>
        </w:tc>
      </w:tr>
      <w:tr w:rsidR="00B9405A" w:rsidRPr="00B9405A" w:rsidTr="009D7F72">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3</w:t>
            </w:r>
          </w:p>
        </w:tc>
        <w:tc>
          <w:tcPr>
            <w:tcW w:w="1732" w:type="pct"/>
          </w:tcPr>
          <w:p w:rsidR="00B9405A" w:rsidRPr="00B9405A" w:rsidRDefault="00B9405A" w:rsidP="00B9405A">
            <w:pPr>
              <w:rPr>
                <w:rFonts w:ascii="Arial" w:hAnsi="Arial" w:cs="Arial"/>
                <w:noProof/>
                <w:sz w:val="14"/>
                <w:szCs w:val="16"/>
              </w:rPr>
            </w:pPr>
            <w:r w:rsidRPr="00B9405A">
              <w:rPr>
                <w:rFonts w:ascii="Arial" w:hAnsi="Arial" w:cs="Arial"/>
                <w:noProof/>
                <w:sz w:val="14"/>
                <w:szCs w:val="16"/>
              </w:rPr>
              <w:t>Equipos accesorios</w:t>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Son todos los equipos acompañan al equipo principal para su funcionamiento Ejemplo: Un tomógrafo se acompaña de una estación de trabajo, inyector de medio de contraste, impresora de placas, etc., siendo estos últimos equipos accesorios</w:t>
            </w:r>
          </w:p>
        </w:tc>
      </w:tr>
      <w:tr w:rsidR="00B9405A" w:rsidRPr="00B9405A" w:rsidTr="009D7F72">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4</w:t>
            </w:r>
          </w:p>
        </w:tc>
        <w:tc>
          <w:tcPr>
            <w:tcW w:w="1732" w:type="pct"/>
          </w:tcPr>
          <w:p w:rsidR="00B9405A" w:rsidRPr="00B9405A" w:rsidRDefault="00B9405A" w:rsidP="00B9405A">
            <w:pPr>
              <w:rPr>
                <w:rFonts w:ascii="Arial" w:hAnsi="Arial" w:cs="Arial"/>
                <w:noProof/>
                <w:sz w:val="14"/>
                <w:szCs w:val="16"/>
              </w:rPr>
            </w:pPr>
            <w:r w:rsidRPr="00B9405A">
              <w:rPr>
                <w:rFonts w:ascii="Arial" w:hAnsi="Arial" w:cs="Arial"/>
                <w:noProof/>
                <w:sz w:val="14"/>
                <w:szCs w:val="16"/>
              </w:rPr>
              <w:t>Nombre</w:t>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Nombre de todos los equipos accesorios</w:t>
            </w:r>
          </w:p>
        </w:tc>
      </w:tr>
      <w:tr w:rsidR="00B9405A" w:rsidRPr="00B9405A" w:rsidTr="009D7F72">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5</w:t>
            </w:r>
          </w:p>
        </w:tc>
        <w:tc>
          <w:tcPr>
            <w:tcW w:w="1732" w:type="pct"/>
          </w:tcPr>
          <w:p w:rsidR="00B9405A" w:rsidRPr="00B9405A" w:rsidRDefault="00B9405A" w:rsidP="00B9405A">
            <w:pPr>
              <w:rPr>
                <w:rFonts w:ascii="Arial" w:hAnsi="Arial" w:cs="Arial"/>
                <w:noProof/>
                <w:sz w:val="14"/>
                <w:szCs w:val="16"/>
              </w:rPr>
            </w:pPr>
            <w:r w:rsidRPr="00B9405A">
              <w:rPr>
                <w:rFonts w:ascii="Arial" w:hAnsi="Arial" w:cs="Arial"/>
                <w:noProof/>
                <w:sz w:val="14"/>
                <w:szCs w:val="16"/>
              </w:rPr>
              <w:t>Proceso de adquisición</w:t>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Número de licitación o adjudicación</w:t>
            </w:r>
          </w:p>
        </w:tc>
      </w:tr>
      <w:tr w:rsidR="00B9405A" w:rsidRPr="00B9405A" w:rsidTr="009D7F72">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6</w:t>
            </w:r>
          </w:p>
        </w:tc>
        <w:tc>
          <w:tcPr>
            <w:tcW w:w="1732" w:type="pct"/>
          </w:tcPr>
          <w:p w:rsidR="00B9405A" w:rsidRPr="00B9405A" w:rsidRDefault="00B9405A" w:rsidP="00B9405A">
            <w:pPr>
              <w:rPr>
                <w:rFonts w:ascii="Arial" w:hAnsi="Arial" w:cs="Arial"/>
                <w:noProof/>
                <w:sz w:val="14"/>
                <w:szCs w:val="16"/>
              </w:rPr>
            </w:pPr>
            <w:r w:rsidRPr="00B9405A">
              <w:rPr>
                <w:rFonts w:ascii="Arial" w:hAnsi="Arial" w:cs="Arial"/>
                <w:noProof/>
                <w:sz w:val="14"/>
                <w:szCs w:val="16"/>
              </w:rPr>
              <w:t>Contrato Número</w:t>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Número de contrato que ampara la adquisición del bien recibido</w:t>
            </w:r>
          </w:p>
        </w:tc>
      </w:tr>
      <w:tr w:rsidR="00B9405A" w:rsidRPr="00B9405A" w:rsidTr="009D7F72">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7</w:t>
            </w:r>
          </w:p>
        </w:tc>
        <w:tc>
          <w:tcPr>
            <w:tcW w:w="1732" w:type="pct"/>
          </w:tcPr>
          <w:p w:rsidR="00B9405A" w:rsidRPr="00B9405A" w:rsidRDefault="00B9405A" w:rsidP="00B9405A">
            <w:pPr>
              <w:rPr>
                <w:rFonts w:ascii="Arial" w:hAnsi="Arial" w:cs="Arial"/>
                <w:noProof/>
                <w:sz w:val="14"/>
                <w:szCs w:val="16"/>
              </w:rPr>
            </w:pPr>
            <w:r w:rsidRPr="00B9405A">
              <w:rPr>
                <w:rFonts w:ascii="Arial" w:hAnsi="Arial" w:cs="Arial"/>
                <w:noProof/>
                <w:sz w:val="14"/>
                <w:szCs w:val="16"/>
              </w:rPr>
              <w:t>Fincado a la empresa</w:t>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Nombre completo de la empresa adjudicada</w:t>
            </w:r>
          </w:p>
        </w:tc>
      </w:tr>
      <w:tr w:rsidR="00B9405A" w:rsidRPr="00B9405A" w:rsidTr="009D7F72">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8</w:t>
            </w:r>
          </w:p>
        </w:tc>
        <w:tc>
          <w:tcPr>
            <w:tcW w:w="1732" w:type="pct"/>
          </w:tcPr>
          <w:p w:rsidR="00B9405A" w:rsidRPr="00B9405A" w:rsidRDefault="00B9405A" w:rsidP="00B9405A">
            <w:pPr>
              <w:rPr>
                <w:rFonts w:ascii="Arial" w:hAnsi="Arial" w:cs="Arial"/>
                <w:noProof/>
                <w:sz w:val="14"/>
                <w:szCs w:val="16"/>
              </w:rPr>
            </w:pPr>
            <w:r w:rsidRPr="00B9405A">
              <w:rPr>
                <w:rFonts w:ascii="Arial" w:hAnsi="Arial" w:cs="Arial"/>
                <w:noProof/>
                <w:sz w:val="14"/>
                <w:szCs w:val="16"/>
              </w:rPr>
              <w:t>Domicilio de la empresa</w:t>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Dirección oficial completa de la empresa adjudicada</w:t>
            </w:r>
          </w:p>
        </w:tc>
      </w:tr>
      <w:tr w:rsidR="00B9405A" w:rsidRPr="00B9405A" w:rsidTr="009D7F72">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9</w:t>
            </w:r>
          </w:p>
        </w:tc>
        <w:tc>
          <w:tcPr>
            <w:tcW w:w="1732" w:type="pct"/>
          </w:tcPr>
          <w:p w:rsidR="00B9405A" w:rsidRPr="00B9405A" w:rsidRDefault="00B9405A" w:rsidP="00B9405A">
            <w:pPr>
              <w:rPr>
                <w:rFonts w:ascii="Arial" w:hAnsi="Arial" w:cs="Arial"/>
                <w:noProof/>
                <w:sz w:val="14"/>
                <w:szCs w:val="16"/>
              </w:rPr>
            </w:pPr>
            <w:r w:rsidRPr="00B9405A">
              <w:rPr>
                <w:rFonts w:ascii="Arial" w:hAnsi="Arial" w:cs="Arial"/>
                <w:noProof/>
                <w:sz w:val="14"/>
                <w:szCs w:val="16"/>
              </w:rPr>
              <w:t>Teléfono de la empresa</w:t>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Número telefónico oficial de la empresa</w:t>
            </w:r>
          </w:p>
        </w:tc>
      </w:tr>
      <w:tr w:rsidR="00B9405A" w:rsidRPr="00B9405A" w:rsidTr="009D7F72">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10</w:t>
            </w:r>
          </w:p>
        </w:tc>
        <w:tc>
          <w:tcPr>
            <w:tcW w:w="1732" w:type="pct"/>
          </w:tcPr>
          <w:p w:rsidR="00B9405A" w:rsidRPr="00B9405A" w:rsidRDefault="00B9405A" w:rsidP="00B9405A">
            <w:pPr>
              <w:rPr>
                <w:rFonts w:ascii="Arial" w:hAnsi="Arial" w:cs="Arial"/>
                <w:noProof/>
                <w:sz w:val="14"/>
                <w:szCs w:val="16"/>
              </w:rPr>
            </w:pPr>
            <w:r w:rsidRPr="00B9405A">
              <w:rPr>
                <w:rFonts w:ascii="Arial" w:hAnsi="Arial" w:cs="Arial"/>
                <w:noProof/>
                <w:sz w:val="14"/>
                <w:szCs w:val="16"/>
              </w:rPr>
              <w:t>Correo electrónico de la empresa</w:t>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Correo electrónico oficial de la empresa</w:t>
            </w:r>
          </w:p>
        </w:tc>
      </w:tr>
      <w:tr w:rsidR="00B9405A" w:rsidRPr="00B9405A" w:rsidTr="009D7F72">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11</w:t>
            </w:r>
          </w:p>
        </w:tc>
        <w:tc>
          <w:tcPr>
            <w:tcW w:w="1732"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Observaciones</w:t>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Consignar cualquier situación que por obligación de los responsables deba reportarse</w:t>
            </w:r>
          </w:p>
        </w:tc>
      </w:tr>
      <w:tr w:rsidR="00B9405A" w:rsidRPr="00B9405A" w:rsidTr="009D7F72">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12</w:t>
            </w:r>
          </w:p>
        </w:tc>
        <w:tc>
          <w:tcPr>
            <w:tcW w:w="1732" w:type="pct"/>
          </w:tcPr>
          <w:p w:rsidR="00B9405A" w:rsidRPr="00B9405A" w:rsidRDefault="00B9405A" w:rsidP="00B9405A">
            <w:pPr>
              <w:rPr>
                <w:rFonts w:ascii="Arial" w:hAnsi="Arial" w:cs="Arial"/>
                <w:noProof/>
                <w:sz w:val="14"/>
                <w:szCs w:val="16"/>
              </w:rPr>
            </w:pPr>
            <w:r w:rsidRPr="00B9405A">
              <w:rPr>
                <w:rFonts w:ascii="Arial" w:hAnsi="Arial" w:cs="Arial"/>
                <w:noProof/>
                <w:sz w:val="14"/>
                <w:szCs w:val="16"/>
              </w:rPr>
              <w:t>Los C.____________________ y  C.___________________, ...</w:t>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Nombre(s) de él(los) responsable(s) de verificar el o los bienes en el presente acto de entrega recepción</w:t>
            </w:r>
          </w:p>
        </w:tc>
      </w:tr>
      <w:tr w:rsidR="00B9405A" w:rsidRPr="00B9405A" w:rsidTr="009D7F72">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13</w:t>
            </w:r>
          </w:p>
        </w:tc>
        <w:tc>
          <w:tcPr>
            <w:tcW w:w="1732" w:type="pct"/>
          </w:tcPr>
          <w:p w:rsidR="00B9405A" w:rsidRPr="00B9405A" w:rsidRDefault="00B9405A" w:rsidP="00B9405A">
            <w:pPr>
              <w:rPr>
                <w:rFonts w:ascii="Arial" w:hAnsi="Arial" w:cs="Arial"/>
                <w:noProof/>
                <w:sz w:val="14"/>
                <w:szCs w:val="16"/>
              </w:rPr>
            </w:pPr>
            <w:r w:rsidRPr="00B9405A">
              <w:rPr>
                <w:rFonts w:ascii="Arial" w:hAnsi="Arial" w:cs="Arial"/>
                <w:noProof/>
                <w:sz w:val="14"/>
                <w:szCs w:val="16"/>
              </w:rPr>
              <w:t xml:space="preserve">Personal operativo </w:t>
            </w:r>
            <w:r w:rsidRPr="00B9405A">
              <w:rPr>
                <w:rFonts w:ascii="Arial" w:hAnsi="Arial" w:cs="Arial"/>
                <w:noProof/>
                <w:sz w:val="14"/>
                <w:szCs w:val="16"/>
              </w:rPr>
              <w:tab/>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Se refiere a la categoría del personal que tomó la capacitación</w:t>
            </w:r>
          </w:p>
        </w:tc>
      </w:tr>
      <w:tr w:rsidR="00B9405A" w:rsidRPr="00B9405A" w:rsidTr="009D7F72">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14</w:t>
            </w:r>
          </w:p>
        </w:tc>
        <w:tc>
          <w:tcPr>
            <w:tcW w:w="1732" w:type="pct"/>
          </w:tcPr>
          <w:p w:rsidR="00B9405A" w:rsidRPr="00B9405A" w:rsidRDefault="00B9405A" w:rsidP="00B9405A">
            <w:pPr>
              <w:rPr>
                <w:rFonts w:ascii="Arial" w:hAnsi="Arial" w:cs="Arial"/>
                <w:noProof/>
                <w:sz w:val="14"/>
                <w:szCs w:val="16"/>
              </w:rPr>
            </w:pPr>
            <w:r w:rsidRPr="00B9405A">
              <w:rPr>
                <w:rFonts w:ascii="Arial" w:hAnsi="Arial" w:cs="Arial"/>
                <w:noProof/>
                <w:sz w:val="14"/>
                <w:szCs w:val="16"/>
              </w:rPr>
              <w:t>No. de capacitados</w:t>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Número de personas que tomaron de principio a fin la capacitación del manejo del equipo, de acuerdo a su categoría y profesiograma</w:t>
            </w:r>
          </w:p>
        </w:tc>
      </w:tr>
      <w:tr w:rsidR="00B9405A" w:rsidRPr="00B9405A" w:rsidTr="009D7F72">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15</w:t>
            </w:r>
          </w:p>
        </w:tc>
        <w:tc>
          <w:tcPr>
            <w:tcW w:w="1732" w:type="pct"/>
          </w:tcPr>
          <w:p w:rsidR="00B9405A" w:rsidRPr="00B9405A" w:rsidRDefault="00B9405A" w:rsidP="00B9405A">
            <w:pPr>
              <w:rPr>
                <w:rFonts w:ascii="Arial" w:hAnsi="Arial" w:cs="Arial"/>
                <w:noProof/>
                <w:sz w:val="14"/>
                <w:szCs w:val="16"/>
              </w:rPr>
            </w:pPr>
            <w:r w:rsidRPr="00B9405A">
              <w:rPr>
                <w:rFonts w:ascii="Arial" w:hAnsi="Arial" w:cs="Arial"/>
                <w:noProof/>
                <w:sz w:val="14"/>
                <w:szCs w:val="16"/>
              </w:rPr>
              <w:t>Fecha</w:t>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Fecha de inicio y termino de capacitación, según sea el caso de cada categoría</w:t>
            </w:r>
          </w:p>
        </w:tc>
      </w:tr>
      <w:tr w:rsidR="00B9405A" w:rsidRPr="00B9405A" w:rsidTr="009D7F72">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16</w:t>
            </w:r>
          </w:p>
        </w:tc>
        <w:tc>
          <w:tcPr>
            <w:tcW w:w="1732" w:type="pct"/>
          </w:tcPr>
          <w:p w:rsidR="00B9405A" w:rsidRPr="00B9405A" w:rsidRDefault="00B9405A" w:rsidP="00B9405A">
            <w:pPr>
              <w:rPr>
                <w:rFonts w:ascii="Arial" w:hAnsi="Arial" w:cs="Arial"/>
                <w:noProof/>
                <w:sz w:val="14"/>
                <w:szCs w:val="16"/>
              </w:rPr>
            </w:pPr>
            <w:r w:rsidRPr="00B9405A">
              <w:rPr>
                <w:rFonts w:ascii="Arial" w:hAnsi="Arial" w:cs="Arial"/>
                <w:noProof/>
                <w:sz w:val="14"/>
                <w:szCs w:val="16"/>
              </w:rPr>
              <w:t>Título</w:t>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Nombre del manual, el cual generalmente coincide con el nombre del equipo para el cual fue diseñado</w:t>
            </w:r>
          </w:p>
        </w:tc>
      </w:tr>
      <w:tr w:rsidR="00B9405A" w:rsidRPr="00B9405A" w:rsidTr="009D7F72">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17</w:t>
            </w:r>
          </w:p>
        </w:tc>
        <w:tc>
          <w:tcPr>
            <w:tcW w:w="1732" w:type="pct"/>
          </w:tcPr>
          <w:p w:rsidR="00B9405A" w:rsidRPr="00B9405A" w:rsidRDefault="00B9405A" w:rsidP="00B9405A">
            <w:pPr>
              <w:rPr>
                <w:rFonts w:ascii="Arial" w:hAnsi="Arial" w:cs="Arial"/>
                <w:noProof/>
                <w:sz w:val="14"/>
                <w:szCs w:val="16"/>
              </w:rPr>
            </w:pPr>
            <w:r w:rsidRPr="00B9405A">
              <w:rPr>
                <w:rFonts w:ascii="Arial" w:hAnsi="Arial" w:cs="Arial"/>
                <w:noProof/>
                <w:sz w:val="14"/>
                <w:szCs w:val="16"/>
              </w:rPr>
              <w:t>Referencia</w:t>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Número que otorga el fabricante al manual</w:t>
            </w:r>
          </w:p>
        </w:tc>
      </w:tr>
      <w:tr w:rsidR="00B9405A" w:rsidRPr="00B9405A" w:rsidTr="009D7F72">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18</w:t>
            </w:r>
          </w:p>
        </w:tc>
        <w:tc>
          <w:tcPr>
            <w:tcW w:w="1732" w:type="pct"/>
          </w:tcPr>
          <w:p w:rsidR="00B9405A" w:rsidRPr="00B9405A" w:rsidRDefault="00B9405A" w:rsidP="00B9405A">
            <w:pPr>
              <w:rPr>
                <w:rFonts w:ascii="Arial" w:hAnsi="Arial" w:cs="Arial"/>
                <w:noProof/>
                <w:sz w:val="14"/>
                <w:szCs w:val="16"/>
              </w:rPr>
            </w:pPr>
            <w:r w:rsidRPr="00B9405A">
              <w:rPr>
                <w:rFonts w:ascii="Arial" w:hAnsi="Arial" w:cs="Arial"/>
                <w:noProof/>
                <w:sz w:val="14"/>
                <w:szCs w:val="16"/>
              </w:rPr>
              <w:t>Anexos</w:t>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Número de anexos (en caso de que el manual cuente con ellos)</w:t>
            </w:r>
          </w:p>
        </w:tc>
      </w:tr>
      <w:tr w:rsidR="00B9405A" w:rsidRPr="00B9405A" w:rsidTr="009D7F72">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19</w:t>
            </w:r>
          </w:p>
        </w:tc>
        <w:tc>
          <w:tcPr>
            <w:tcW w:w="1732" w:type="pct"/>
          </w:tcPr>
          <w:p w:rsidR="00B9405A" w:rsidRPr="00B9405A" w:rsidRDefault="00B9405A" w:rsidP="00B9405A">
            <w:pPr>
              <w:rPr>
                <w:rFonts w:ascii="Arial" w:hAnsi="Arial" w:cs="Arial"/>
                <w:noProof/>
                <w:sz w:val="14"/>
                <w:szCs w:val="16"/>
              </w:rPr>
            </w:pPr>
            <w:r w:rsidRPr="00B9405A">
              <w:rPr>
                <w:rFonts w:ascii="Arial" w:hAnsi="Arial" w:cs="Arial"/>
                <w:noProof/>
                <w:sz w:val="14"/>
                <w:szCs w:val="16"/>
              </w:rPr>
              <w:t>Tipo</w:t>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Especificar a quien va dirigido el manual, por ejemplo: usuario, área médica o administrativa, servicio, mantenimiento, lista de partes, diagramas, etc.</w:t>
            </w:r>
          </w:p>
        </w:tc>
      </w:tr>
      <w:tr w:rsidR="00B9405A" w:rsidRPr="00B9405A" w:rsidTr="009D7F72">
        <w:tc>
          <w:tcPr>
            <w:tcW w:w="519" w:type="pct"/>
          </w:tcPr>
          <w:p w:rsidR="00B9405A" w:rsidRPr="00B9405A" w:rsidRDefault="00B9405A" w:rsidP="00B9405A">
            <w:pPr>
              <w:jc w:val="center"/>
              <w:rPr>
                <w:rFonts w:ascii="Arial" w:hAnsi="Arial" w:cs="Arial"/>
                <w:noProof/>
                <w:sz w:val="14"/>
                <w:szCs w:val="16"/>
              </w:rPr>
            </w:pPr>
            <w:r w:rsidRPr="00B9405A">
              <w:rPr>
                <w:rFonts w:ascii="Arial" w:hAnsi="Arial" w:cs="Arial"/>
                <w:noProof/>
                <w:sz w:val="14"/>
                <w:szCs w:val="16"/>
              </w:rPr>
              <w:t>20</w:t>
            </w:r>
          </w:p>
        </w:tc>
        <w:tc>
          <w:tcPr>
            <w:tcW w:w="1732" w:type="pct"/>
          </w:tcPr>
          <w:p w:rsidR="00B9405A" w:rsidRPr="00B9405A" w:rsidRDefault="00B9405A" w:rsidP="00B9405A">
            <w:pPr>
              <w:rPr>
                <w:rFonts w:ascii="Arial" w:hAnsi="Arial" w:cs="Arial"/>
                <w:noProof/>
                <w:sz w:val="14"/>
                <w:szCs w:val="16"/>
              </w:rPr>
            </w:pPr>
            <w:r w:rsidRPr="00B9405A">
              <w:rPr>
                <w:rFonts w:ascii="Arial" w:hAnsi="Arial" w:cs="Arial"/>
                <w:noProof/>
                <w:sz w:val="14"/>
                <w:szCs w:val="16"/>
              </w:rPr>
              <w:t>Responsable de Ingeniería Biomédica</w:t>
            </w:r>
          </w:p>
          <w:p w:rsidR="00B9405A" w:rsidRPr="00B9405A" w:rsidRDefault="00B9405A" w:rsidP="00B9405A">
            <w:pPr>
              <w:rPr>
                <w:rFonts w:ascii="Arial" w:hAnsi="Arial" w:cs="Arial"/>
                <w:noProof/>
                <w:sz w:val="14"/>
                <w:szCs w:val="16"/>
              </w:rPr>
            </w:pPr>
            <w:r w:rsidRPr="00B9405A">
              <w:rPr>
                <w:rFonts w:ascii="Arial" w:hAnsi="Arial" w:cs="Arial"/>
                <w:noProof/>
                <w:sz w:val="14"/>
                <w:szCs w:val="16"/>
              </w:rPr>
              <w:t>(en caso de ser requerido)</w:t>
            </w:r>
          </w:p>
        </w:tc>
        <w:tc>
          <w:tcPr>
            <w:tcW w:w="2749" w:type="pct"/>
          </w:tcPr>
          <w:p w:rsidR="00B9405A" w:rsidRPr="00B9405A" w:rsidRDefault="00B9405A" w:rsidP="00B9405A">
            <w:pPr>
              <w:jc w:val="both"/>
              <w:rPr>
                <w:rFonts w:ascii="Arial" w:hAnsi="Arial" w:cs="Arial"/>
                <w:noProof/>
                <w:sz w:val="14"/>
                <w:szCs w:val="16"/>
              </w:rPr>
            </w:pPr>
            <w:r w:rsidRPr="00B9405A">
              <w:rPr>
                <w:rFonts w:ascii="Arial" w:hAnsi="Arial" w:cs="Arial"/>
                <w:noProof/>
                <w:sz w:val="14"/>
                <w:szCs w:val="16"/>
              </w:rPr>
              <w:t>Se convocará al Responsable de Ingeniería Biomédica en caso de requerir asesoría técnica especializada</w:t>
            </w:r>
          </w:p>
        </w:tc>
      </w:tr>
    </w:tbl>
    <w:p w:rsidR="00B9405A" w:rsidRPr="00B9405A" w:rsidRDefault="00B9405A" w:rsidP="00B9405A">
      <w:pPr>
        <w:rPr>
          <w:noProof/>
        </w:rPr>
      </w:pPr>
    </w:p>
    <w:p w:rsidR="00B9405A" w:rsidRPr="00B9405A" w:rsidRDefault="00B9405A" w:rsidP="00B9405A">
      <w:pPr>
        <w:spacing w:after="0" w:line="240" w:lineRule="auto"/>
        <w:jc w:val="center"/>
        <w:rPr>
          <w:rFonts w:ascii="Arial" w:eastAsia="Times New Roman" w:hAnsi="Arial" w:cs="Arial"/>
          <w:b/>
          <w:noProof/>
          <w:sz w:val="20"/>
          <w:szCs w:val="20"/>
          <w:lang w:eastAsia="es-ES"/>
        </w:rPr>
      </w:pPr>
    </w:p>
    <w:p w:rsidR="00B9405A" w:rsidRPr="00B9405A" w:rsidRDefault="00B9405A" w:rsidP="00B9405A">
      <w:pP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br w:type="page"/>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lastRenderedPageBreak/>
        <w:t>ANEXO 1.7.1</w:t>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t>IMSS</w:t>
      </w:r>
    </w:p>
    <w:p w:rsidR="00B9405A" w:rsidRPr="00B9405A" w:rsidRDefault="00B9405A" w:rsidP="00B9405A">
      <w:pPr>
        <w:spacing w:after="0"/>
        <w:jc w:val="center"/>
        <w:rPr>
          <w:rFonts w:ascii="Arial" w:hAnsi="Arial" w:cs="Arial"/>
          <w:b/>
          <w:noProof/>
          <w:sz w:val="18"/>
          <w:szCs w:val="18"/>
          <w:u w:val="single"/>
        </w:rPr>
      </w:pPr>
      <w:r w:rsidRPr="00B9405A">
        <w:rPr>
          <w:rFonts w:ascii="Arial" w:hAnsi="Arial" w:cs="Arial"/>
          <w:b/>
          <w:noProof/>
          <w:sz w:val="18"/>
          <w:szCs w:val="18"/>
          <w:u w:val="single"/>
        </w:rPr>
        <w:t xml:space="preserve">Acta Administrativa Circunstanciada de Rechazo de Bienes de Inversión </w:t>
      </w:r>
    </w:p>
    <w:p w:rsidR="00B9405A" w:rsidRPr="00B9405A" w:rsidRDefault="00B9405A" w:rsidP="00B9405A">
      <w:pPr>
        <w:spacing w:after="0"/>
        <w:jc w:val="both"/>
        <w:rPr>
          <w:rFonts w:ascii="Arial" w:hAnsi="Arial" w:cs="Arial"/>
          <w:noProof/>
          <w:sz w:val="20"/>
          <w:szCs w:val="20"/>
        </w:rPr>
      </w:pPr>
    </w:p>
    <w:p w:rsidR="00B9405A" w:rsidRPr="00B9405A" w:rsidRDefault="00B9405A" w:rsidP="00B9405A">
      <w:pPr>
        <w:spacing w:after="0"/>
        <w:jc w:val="both"/>
        <w:rPr>
          <w:rFonts w:ascii="Arial" w:hAnsi="Arial" w:cs="Arial"/>
          <w:noProof/>
          <w:sz w:val="20"/>
          <w:szCs w:val="20"/>
        </w:rPr>
      </w:pP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En la Ciudad de __________________________, siendo las __________ horas del día: ______del mes: _______ del año_______, en el domicilio de ___________________se levanta la presente Acta para hacer constar la RECEPCIÓN DEL(LOS) BIEN(ES) con las siguientes especificaciones:</w:t>
      </w:r>
    </w:p>
    <w:p w:rsidR="00B9405A" w:rsidRPr="00B9405A" w:rsidRDefault="00B9405A" w:rsidP="00B9405A">
      <w:pPr>
        <w:spacing w:after="0"/>
        <w:jc w:val="both"/>
        <w:rPr>
          <w:rFonts w:ascii="Arial" w:hAnsi="Arial" w:cs="Arial"/>
          <w:noProof/>
          <w:sz w:val="18"/>
          <w:szCs w:val="18"/>
        </w:rPr>
      </w:pPr>
    </w:p>
    <w:tbl>
      <w:tblPr>
        <w:tblStyle w:val="Tablaconcuadrcula"/>
        <w:tblW w:w="8833" w:type="dxa"/>
        <w:jc w:val="center"/>
        <w:tblLook w:val="04A0" w:firstRow="1" w:lastRow="0" w:firstColumn="1" w:lastColumn="0" w:noHBand="0" w:noVBand="1"/>
      </w:tblPr>
      <w:tblGrid>
        <w:gridCol w:w="1972"/>
        <w:gridCol w:w="929"/>
        <w:gridCol w:w="948"/>
        <w:gridCol w:w="1030"/>
        <w:gridCol w:w="1017"/>
        <w:gridCol w:w="1470"/>
        <w:gridCol w:w="1467"/>
      </w:tblGrid>
      <w:tr w:rsidR="00B9405A" w:rsidRPr="00B9405A" w:rsidTr="009D7F72">
        <w:trPr>
          <w:jc w:val="center"/>
        </w:trPr>
        <w:tc>
          <w:tcPr>
            <w:tcW w:w="8828" w:type="dxa"/>
            <w:gridSpan w:val="7"/>
            <w:tcBorders>
              <w:right w:val="single" w:sz="4" w:space="0" w:color="auto"/>
            </w:tcBorders>
            <w:shd w:val="clear" w:color="auto" w:fill="auto"/>
            <w:vAlign w:val="center"/>
          </w:tcPr>
          <w:p w:rsidR="00B9405A" w:rsidRPr="00B9405A" w:rsidRDefault="00B9405A" w:rsidP="00B9405A">
            <w:pPr>
              <w:jc w:val="center"/>
              <w:rPr>
                <w:rFonts w:ascii="Arial" w:hAnsi="Arial" w:cs="Arial"/>
                <w:noProof/>
                <w:sz w:val="18"/>
                <w:szCs w:val="18"/>
              </w:rPr>
            </w:pPr>
            <w:r w:rsidRPr="00B9405A">
              <w:rPr>
                <w:rFonts w:ascii="Arial" w:hAnsi="Arial" w:cs="Arial"/>
                <w:b/>
                <w:noProof/>
                <w:sz w:val="18"/>
                <w:szCs w:val="18"/>
              </w:rPr>
              <w:t>Equipo</w:t>
            </w:r>
          </w:p>
        </w:tc>
      </w:tr>
      <w:tr w:rsidR="00B9405A" w:rsidRPr="00B9405A" w:rsidTr="009D7F72">
        <w:trPr>
          <w:jc w:val="center"/>
        </w:trPr>
        <w:tc>
          <w:tcPr>
            <w:tcW w:w="1972"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 xml:space="preserve">Nombre </w:t>
            </w:r>
          </w:p>
        </w:tc>
        <w:tc>
          <w:tcPr>
            <w:tcW w:w="929"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Marca</w:t>
            </w:r>
          </w:p>
        </w:tc>
        <w:tc>
          <w:tcPr>
            <w:tcW w:w="948"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Modelo</w:t>
            </w:r>
          </w:p>
        </w:tc>
        <w:tc>
          <w:tcPr>
            <w:tcW w:w="1030"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Número serie</w:t>
            </w:r>
          </w:p>
        </w:tc>
        <w:tc>
          <w:tcPr>
            <w:tcW w:w="1017"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Cantidad</w:t>
            </w:r>
          </w:p>
        </w:tc>
        <w:tc>
          <w:tcPr>
            <w:tcW w:w="1470" w:type="dxa"/>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Clave SAI</w:t>
            </w:r>
          </w:p>
        </w:tc>
        <w:tc>
          <w:tcPr>
            <w:tcW w:w="1467" w:type="dxa"/>
            <w:tcBorders>
              <w:right w:val="single" w:sz="4" w:space="0" w:color="auto"/>
            </w:tcBorders>
            <w:shd w:val="clear" w:color="auto" w:fill="BFBFBF" w:themeFill="background1" w:themeFillShade="BF"/>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Clave PREI</w:t>
            </w:r>
          </w:p>
        </w:tc>
      </w:tr>
      <w:tr w:rsidR="00B9405A" w:rsidRPr="00B9405A" w:rsidTr="009D7F72">
        <w:trPr>
          <w:jc w:val="center"/>
        </w:trPr>
        <w:tc>
          <w:tcPr>
            <w:tcW w:w="1972" w:type="dxa"/>
            <w:tcBorders>
              <w:right w:val="single" w:sz="4" w:space="0" w:color="auto"/>
            </w:tcBorders>
          </w:tcPr>
          <w:p w:rsidR="00B9405A" w:rsidRPr="00B9405A" w:rsidRDefault="00B9405A" w:rsidP="00B9405A">
            <w:pPr>
              <w:rPr>
                <w:rFonts w:ascii="Arial" w:hAnsi="Arial" w:cs="Arial"/>
                <w:noProof/>
              </w:rPr>
            </w:pPr>
          </w:p>
          <w:p w:rsidR="00B9405A" w:rsidRPr="00B9405A" w:rsidRDefault="00B9405A" w:rsidP="00B9405A">
            <w:pPr>
              <w:rPr>
                <w:rFonts w:ascii="Arial" w:hAnsi="Arial" w:cs="Arial"/>
                <w:noProof/>
              </w:rPr>
            </w:pPr>
          </w:p>
        </w:tc>
        <w:tc>
          <w:tcPr>
            <w:tcW w:w="929" w:type="dxa"/>
            <w:tcBorders>
              <w:right w:val="single" w:sz="4" w:space="0" w:color="auto"/>
            </w:tcBorders>
          </w:tcPr>
          <w:p w:rsidR="00B9405A" w:rsidRPr="00B9405A" w:rsidRDefault="00B9405A" w:rsidP="00B9405A">
            <w:pPr>
              <w:rPr>
                <w:rFonts w:ascii="Arial" w:hAnsi="Arial" w:cs="Arial"/>
                <w:noProof/>
              </w:rPr>
            </w:pPr>
          </w:p>
        </w:tc>
        <w:tc>
          <w:tcPr>
            <w:tcW w:w="948" w:type="dxa"/>
            <w:tcBorders>
              <w:right w:val="single" w:sz="4" w:space="0" w:color="auto"/>
            </w:tcBorders>
          </w:tcPr>
          <w:p w:rsidR="00B9405A" w:rsidRPr="00B9405A" w:rsidRDefault="00B9405A" w:rsidP="00B9405A">
            <w:pPr>
              <w:rPr>
                <w:rFonts w:ascii="Arial" w:hAnsi="Arial" w:cs="Arial"/>
                <w:noProof/>
              </w:rPr>
            </w:pPr>
          </w:p>
        </w:tc>
        <w:tc>
          <w:tcPr>
            <w:tcW w:w="1030" w:type="dxa"/>
            <w:tcBorders>
              <w:right w:val="single" w:sz="4" w:space="0" w:color="auto"/>
            </w:tcBorders>
          </w:tcPr>
          <w:p w:rsidR="00B9405A" w:rsidRPr="00B9405A" w:rsidRDefault="00B9405A" w:rsidP="00B9405A">
            <w:pPr>
              <w:rPr>
                <w:rFonts w:ascii="Arial" w:hAnsi="Arial" w:cs="Arial"/>
                <w:noProof/>
              </w:rPr>
            </w:pPr>
          </w:p>
        </w:tc>
        <w:tc>
          <w:tcPr>
            <w:tcW w:w="1017" w:type="dxa"/>
            <w:tcBorders>
              <w:right w:val="single" w:sz="4" w:space="0" w:color="auto"/>
            </w:tcBorders>
          </w:tcPr>
          <w:p w:rsidR="00B9405A" w:rsidRPr="00B9405A" w:rsidRDefault="00B9405A" w:rsidP="00B9405A">
            <w:pPr>
              <w:rPr>
                <w:rFonts w:ascii="Arial" w:hAnsi="Arial" w:cs="Arial"/>
                <w:noProof/>
              </w:rPr>
            </w:pPr>
          </w:p>
        </w:tc>
        <w:tc>
          <w:tcPr>
            <w:tcW w:w="1470" w:type="dxa"/>
          </w:tcPr>
          <w:p w:rsidR="00B9405A" w:rsidRPr="00B9405A" w:rsidRDefault="00B9405A" w:rsidP="00B9405A">
            <w:pPr>
              <w:rPr>
                <w:rFonts w:ascii="Arial" w:hAnsi="Arial" w:cs="Arial"/>
                <w:noProof/>
              </w:rPr>
            </w:pPr>
          </w:p>
        </w:tc>
        <w:tc>
          <w:tcPr>
            <w:tcW w:w="1467" w:type="dxa"/>
            <w:tcBorders>
              <w:right w:val="single" w:sz="4" w:space="0" w:color="auto"/>
            </w:tcBorders>
          </w:tcPr>
          <w:p w:rsidR="00B9405A" w:rsidRPr="00B9405A" w:rsidRDefault="00B9405A" w:rsidP="00B9405A">
            <w:pPr>
              <w:rPr>
                <w:rFonts w:ascii="Arial" w:hAnsi="Arial" w:cs="Arial"/>
                <w:noProof/>
              </w:rPr>
            </w:pPr>
          </w:p>
        </w:tc>
      </w:tr>
    </w:tbl>
    <w:p w:rsidR="00B9405A" w:rsidRPr="00B9405A" w:rsidRDefault="00B9405A" w:rsidP="00B9405A">
      <w:pPr>
        <w:spacing w:after="0"/>
        <w:jc w:val="both"/>
        <w:rPr>
          <w:rFonts w:ascii="Arial" w:hAnsi="Arial" w:cs="Arial"/>
          <w:noProof/>
          <w:sz w:val="20"/>
          <w:szCs w:val="20"/>
        </w:rPr>
      </w:pP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De cual se cuenta con la siguiente información adicional:</w:t>
      </w:r>
    </w:p>
    <w:tbl>
      <w:tblPr>
        <w:tblStyle w:val="Tablaconcuadrcula"/>
        <w:tblW w:w="8855" w:type="dxa"/>
        <w:jc w:val="center"/>
        <w:tblLook w:val="04A0" w:firstRow="1" w:lastRow="0" w:firstColumn="1" w:lastColumn="0" w:noHBand="0" w:noVBand="1"/>
      </w:tblPr>
      <w:tblGrid>
        <w:gridCol w:w="1950"/>
        <w:gridCol w:w="2351"/>
        <w:gridCol w:w="1759"/>
        <w:gridCol w:w="2795"/>
      </w:tblGrid>
      <w:tr w:rsidR="00B9405A" w:rsidRPr="00B9405A" w:rsidTr="009D7F72">
        <w:trPr>
          <w:jc w:val="center"/>
        </w:trPr>
        <w:tc>
          <w:tcPr>
            <w:tcW w:w="1951" w:type="dxa"/>
            <w:vAlign w:val="center"/>
          </w:tcPr>
          <w:p w:rsidR="00B9405A" w:rsidRPr="00B9405A" w:rsidRDefault="00B9405A" w:rsidP="00B9405A">
            <w:pPr>
              <w:rPr>
                <w:rFonts w:ascii="Arial" w:hAnsi="Arial" w:cs="Arial"/>
                <w:noProof/>
                <w:sz w:val="18"/>
                <w:szCs w:val="18"/>
              </w:rPr>
            </w:pPr>
            <w:r w:rsidRPr="00B9405A">
              <w:rPr>
                <w:rFonts w:ascii="Arial" w:hAnsi="Arial" w:cs="Arial"/>
                <w:noProof/>
                <w:sz w:val="18"/>
                <w:szCs w:val="18"/>
              </w:rPr>
              <w:t>Unidad Destino</w:t>
            </w:r>
          </w:p>
        </w:tc>
        <w:tc>
          <w:tcPr>
            <w:tcW w:w="2352" w:type="dxa"/>
            <w:vAlign w:val="center"/>
          </w:tcPr>
          <w:p w:rsidR="00B9405A" w:rsidRPr="00B9405A" w:rsidRDefault="00B9405A" w:rsidP="00B9405A">
            <w:pPr>
              <w:jc w:val="center"/>
              <w:rPr>
                <w:rFonts w:ascii="Arial" w:hAnsi="Arial" w:cs="Arial"/>
                <w:noProof/>
                <w:sz w:val="18"/>
                <w:szCs w:val="18"/>
              </w:rPr>
            </w:pPr>
          </w:p>
        </w:tc>
        <w:tc>
          <w:tcPr>
            <w:tcW w:w="1759" w:type="dxa"/>
            <w:vAlign w:val="center"/>
          </w:tcPr>
          <w:p w:rsidR="00B9405A" w:rsidRPr="00B9405A" w:rsidRDefault="00B9405A" w:rsidP="00B9405A">
            <w:pPr>
              <w:rPr>
                <w:rFonts w:ascii="Arial" w:hAnsi="Arial" w:cs="Arial"/>
                <w:noProof/>
                <w:sz w:val="18"/>
                <w:szCs w:val="18"/>
              </w:rPr>
            </w:pPr>
            <w:r w:rsidRPr="00B9405A">
              <w:rPr>
                <w:rFonts w:ascii="Arial" w:hAnsi="Arial" w:cs="Arial"/>
                <w:noProof/>
                <w:sz w:val="18"/>
                <w:szCs w:val="18"/>
              </w:rPr>
              <w:t xml:space="preserve">Delegación </w:t>
            </w:r>
          </w:p>
        </w:tc>
        <w:tc>
          <w:tcPr>
            <w:tcW w:w="2793" w:type="dxa"/>
          </w:tcPr>
          <w:p w:rsidR="00B9405A" w:rsidRPr="00B9405A" w:rsidRDefault="00B9405A" w:rsidP="00B9405A">
            <w:pPr>
              <w:rPr>
                <w:rFonts w:ascii="Arial" w:hAnsi="Arial" w:cs="Arial"/>
                <w:noProof/>
                <w:sz w:val="18"/>
                <w:szCs w:val="18"/>
              </w:rPr>
            </w:pPr>
          </w:p>
        </w:tc>
      </w:tr>
      <w:tr w:rsidR="00B9405A" w:rsidRPr="00B9405A" w:rsidTr="009D7F72">
        <w:trPr>
          <w:trHeight w:val="257"/>
          <w:jc w:val="center"/>
        </w:trPr>
        <w:tc>
          <w:tcPr>
            <w:tcW w:w="1951" w:type="dxa"/>
            <w:vAlign w:val="center"/>
          </w:tcPr>
          <w:p w:rsidR="00B9405A" w:rsidRPr="00B9405A" w:rsidRDefault="00B9405A" w:rsidP="00B9405A">
            <w:pPr>
              <w:rPr>
                <w:rFonts w:ascii="Arial" w:hAnsi="Arial" w:cs="Arial"/>
                <w:noProof/>
                <w:sz w:val="18"/>
                <w:szCs w:val="18"/>
              </w:rPr>
            </w:pPr>
            <w:r w:rsidRPr="00B9405A">
              <w:rPr>
                <w:rFonts w:ascii="Arial" w:hAnsi="Arial" w:cs="Arial"/>
                <w:noProof/>
                <w:sz w:val="18"/>
                <w:szCs w:val="18"/>
              </w:rPr>
              <w:t>Nombre de la empresa</w:t>
            </w:r>
          </w:p>
        </w:tc>
        <w:tc>
          <w:tcPr>
            <w:tcW w:w="6904" w:type="dxa"/>
            <w:gridSpan w:val="3"/>
            <w:tcBorders>
              <w:right w:val="single" w:sz="4" w:space="0" w:color="auto"/>
            </w:tcBorders>
            <w:vAlign w:val="center"/>
          </w:tcPr>
          <w:p w:rsidR="00B9405A" w:rsidRPr="00B9405A" w:rsidRDefault="00B9405A" w:rsidP="00B9405A">
            <w:pPr>
              <w:jc w:val="center"/>
              <w:rPr>
                <w:rFonts w:ascii="Arial" w:hAnsi="Arial" w:cs="Arial"/>
                <w:noProof/>
                <w:sz w:val="18"/>
                <w:szCs w:val="18"/>
              </w:rPr>
            </w:pPr>
          </w:p>
        </w:tc>
      </w:tr>
      <w:tr w:rsidR="00B9405A" w:rsidRPr="00B9405A" w:rsidTr="009D7F72">
        <w:trPr>
          <w:trHeight w:val="257"/>
          <w:jc w:val="center"/>
        </w:trPr>
        <w:tc>
          <w:tcPr>
            <w:tcW w:w="1951" w:type="dxa"/>
            <w:vAlign w:val="center"/>
          </w:tcPr>
          <w:p w:rsidR="00B9405A" w:rsidRPr="00B9405A" w:rsidRDefault="00B9405A" w:rsidP="00B9405A">
            <w:pPr>
              <w:rPr>
                <w:rFonts w:ascii="Arial" w:hAnsi="Arial" w:cs="Arial"/>
                <w:noProof/>
                <w:sz w:val="18"/>
                <w:szCs w:val="18"/>
              </w:rPr>
            </w:pPr>
            <w:r w:rsidRPr="00B9405A">
              <w:rPr>
                <w:rFonts w:ascii="Arial" w:hAnsi="Arial" w:cs="Arial"/>
                <w:noProof/>
                <w:sz w:val="18"/>
                <w:szCs w:val="18"/>
              </w:rPr>
              <w:t>Dirección de la empresa</w:t>
            </w:r>
          </w:p>
        </w:tc>
        <w:tc>
          <w:tcPr>
            <w:tcW w:w="6904" w:type="dxa"/>
            <w:gridSpan w:val="3"/>
            <w:tcBorders>
              <w:right w:val="single" w:sz="4" w:space="0" w:color="auto"/>
            </w:tcBorders>
            <w:vAlign w:val="center"/>
          </w:tcPr>
          <w:p w:rsidR="00B9405A" w:rsidRPr="00B9405A" w:rsidRDefault="00B9405A" w:rsidP="00B9405A">
            <w:pPr>
              <w:jc w:val="center"/>
              <w:rPr>
                <w:rFonts w:ascii="Arial" w:hAnsi="Arial" w:cs="Arial"/>
                <w:noProof/>
                <w:sz w:val="18"/>
                <w:szCs w:val="18"/>
              </w:rPr>
            </w:pPr>
          </w:p>
        </w:tc>
      </w:tr>
      <w:tr w:rsidR="00B9405A" w:rsidRPr="00B9405A" w:rsidTr="009D7F72">
        <w:trPr>
          <w:trHeight w:val="257"/>
          <w:jc w:val="center"/>
        </w:trPr>
        <w:tc>
          <w:tcPr>
            <w:tcW w:w="1951" w:type="dxa"/>
            <w:tcBorders>
              <w:right w:val="single" w:sz="4" w:space="0" w:color="auto"/>
            </w:tcBorders>
            <w:vAlign w:val="center"/>
          </w:tcPr>
          <w:p w:rsidR="00B9405A" w:rsidRPr="00B9405A" w:rsidRDefault="00B9405A" w:rsidP="00B9405A">
            <w:pPr>
              <w:rPr>
                <w:rFonts w:ascii="Arial" w:hAnsi="Arial" w:cs="Arial"/>
                <w:noProof/>
                <w:sz w:val="18"/>
                <w:szCs w:val="18"/>
              </w:rPr>
            </w:pPr>
            <w:r w:rsidRPr="00B9405A">
              <w:rPr>
                <w:rFonts w:ascii="Arial" w:hAnsi="Arial" w:cs="Arial"/>
                <w:noProof/>
                <w:sz w:val="18"/>
                <w:szCs w:val="18"/>
              </w:rPr>
              <w:t>Teléfono</w:t>
            </w:r>
          </w:p>
        </w:tc>
        <w:tc>
          <w:tcPr>
            <w:tcW w:w="2352" w:type="dxa"/>
            <w:tcBorders>
              <w:right w:val="single" w:sz="4" w:space="0" w:color="auto"/>
            </w:tcBorders>
            <w:vAlign w:val="center"/>
          </w:tcPr>
          <w:p w:rsidR="00B9405A" w:rsidRPr="00B9405A" w:rsidRDefault="00B9405A" w:rsidP="00B9405A">
            <w:pPr>
              <w:rPr>
                <w:rFonts w:ascii="Arial" w:hAnsi="Arial" w:cs="Arial"/>
                <w:noProof/>
                <w:sz w:val="18"/>
                <w:szCs w:val="18"/>
              </w:rPr>
            </w:pPr>
          </w:p>
        </w:tc>
        <w:tc>
          <w:tcPr>
            <w:tcW w:w="1759" w:type="dxa"/>
            <w:tcBorders>
              <w:right w:val="single" w:sz="4" w:space="0" w:color="auto"/>
            </w:tcBorders>
            <w:vAlign w:val="center"/>
          </w:tcPr>
          <w:p w:rsidR="00B9405A" w:rsidRPr="00B9405A" w:rsidRDefault="00B9405A" w:rsidP="00B9405A">
            <w:pPr>
              <w:rPr>
                <w:rFonts w:ascii="Arial" w:hAnsi="Arial" w:cs="Arial"/>
                <w:noProof/>
                <w:sz w:val="18"/>
                <w:szCs w:val="18"/>
              </w:rPr>
            </w:pPr>
            <w:r w:rsidRPr="00B9405A">
              <w:rPr>
                <w:rFonts w:ascii="Arial" w:hAnsi="Arial" w:cs="Arial"/>
                <w:noProof/>
                <w:sz w:val="18"/>
                <w:szCs w:val="18"/>
              </w:rPr>
              <w:t>Correo electrónico de la empresa</w:t>
            </w:r>
          </w:p>
        </w:tc>
        <w:tc>
          <w:tcPr>
            <w:tcW w:w="2793" w:type="dxa"/>
            <w:tcBorders>
              <w:right w:val="single" w:sz="4" w:space="0" w:color="auto"/>
            </w:tcBorders>
          </w:tcPr>
          <w:p w:rsidR="00B9405A" w:rsidRPr="00B9405A" w:rsidRDefault="00B9405A" w:rsidP="00B9405A">
            <w:pPr>
              <w:rPr>
                <w:rFonts w:ascii="Arial" w:hAnsi="Arial" w:cs="Arial"/>
                <w:noProof/>
                <w:sz w:val="16"/>
                <w:szCs w:val="16"/>
              </w:rPr>
            </w:pPr>
          </w:p>
        </w:tc>
      </w:tr>
      <w:tr w:rsidR="00B9405A" w:rsidRPr="00B9405A" w:rsidTr="009D7F72">
        <w:trPr>
          <w:jc w:val="center"/>
        </w:trPr>
        <w:tc>
          <w:tcPr>
            <w:tcW w:w="1951" w:type="dxa"/>
            <w:tcBorders>
              <w:right w:val="single" w:sz="4" w:space="0" w:color="auto"/>
            </w:tcBorders>
            <w:vAlign w:val="center"/>
          </w:tcPr>
          <w:p w:rsidR="00B9405A" w:rsidRPr="00B9405A" w:rsidRDefault="00B9405A" w:rsidP="00B9405A">
            <w:pPr>
              <w:rPr>
                <w:rFonts w:ascii="Arial" w:hAnsi="Arial" w:cs="Arial"/>
                <w:noProof/>
                <w:sz w:val="18"/>
                <w:szCs w:val="18"/>
              </w:rPr>
            </w:pPr>
            <w:r w:rsidRPr="00B9405A">
              <w:rPr>
                <w:rFonts w:ascii="Arial" w:hAnsi="Arial" w:cs="Arial"/>
                <w:noProof/>
                <w:sz w:val="18"/>
                <w:szCs w:val="18"/>
              </w:rPr>
              <w:t>Procedimiento de adquisición No.</w:t>
            </w:r>
          </w:p>
        </w:tc>
        <w:tc>
          <w:tcPr>
            <w:tcW w:w="2352" w:type="dxa"/>
            <w:tcBorders>
              <w:right w:val="single" w:sz="4" w:space="0" w:color="auto"/>
            </w:tcBorders>
            <w:vAlign w:val="center"/>
          </w:tcPr>
          <w:p w:rsidR="00B9405A" w:rsidRPr="00B9405A" w:rsidRDefault="00B9405A" w:rsidP="00B9405A">
            <w:pPr>
              <w:jc w:val="center"/>
              <w:rPr>
                <w:rFonts w:ascii="Arial" w:hAnsi="Arial" w:cs="Arial"/>
                <w:noProof/>
                <w:sz w:val="18"/>
                <w:szCs w:val="18"/>
              </w:rPr>
            </w:pPr>
          </w:p>
        </w:tc>
        <w:tc>
          <w:tcPr>
            <w:tcW w:w="1756" w:type="dxa"/>
            <w:tcBorders>
              <w:right w:val="single" w:sz="4" w:space="0" w:color="auto"/>
            </w:tcBorders>
            <w:vAlign w:val="center"/>
          </w:tcPr>
          <w:p w:rsidR="00B9405A" w:rsidRPr="00B9405A" w:rsidRDefault="00B9405A" w:rsidP="00B9405A">
            <w:pPr>
              <w:rPr>
                <w:rFonts w:ascii="Arial" w:hAnsi="Arial" w:cs="Arial"/>
                <w:noProof/>
                <w:sz w:val="18"/>
                <w:szCs w:val="18"/>
              </w:rPr>
            </w:pPr>
            <w:r w:rsidRPr="00B9405A">
              <w:rPr>
                <w:rFonts w:ascii="Arial" w:hAnsi="Arial" w:cs="Arial"/>
                <w:noProof/>
                <w:sz w:val="18"/>
                <w:szCs w:val="18"/>
              </w:rPr>
              <w:t>Contrato No.</w:t>
            </w:r>
          </w:p>
        </w:tc>
        <w:tc>
          <w:tcPr>
            <w:tcW w:w="2796" w:type="dxa"/>
            <w:tcBorders>
              <w:right w:val="single" w:sz="4" w:space="0" w:color="auto"/>
            </w:tcBorders>
          </w:tcPr>
          <w:p w:rsidR="00B9405A" w:rsidRPr="00B9405A" w:rsidRDefault="00B9405A" w:rsidP="00B9405A">
            <w:pPr>
              <w:rPr>
                <w:rFonts w:ascii="Arial" w:hAnsi="Arial" w:cs="Arial"/>
                <w:noProof/>
                <w:sz w:val="16"/>
                <w:szCs w:val="16"/>
              </w:rPr>
            </w:pPr>
          </w:p>
        </w:tc>
      </w:tr>
    </w:tbl>
    <w:p w:rsidR="00B9405A" w:rsidRPr="00B9405A" w:rsidRDefault="00B9405A" w:rsidP="00B9405A">
      <w:pPr>
        <w:spacing w:after="0"/>
        <w:jc w:val="both"/>
        <w:rPr>
          <w:rFonts w:ascii="Arial" w:hAnsi="Arial" w:cs="Arial"/>
          <w:noProof/>
          <w:sz w:val="18"/>
          <w:szCs w:val="18"/>
        </w:rPr>
      </w:pPr>
    </w:p>
    <w:p w:rsidR="00B9405A" w:rsidRPr="00B9405A" w:rsidRDefault="00B9405A" w:rsidP="00B9405A">
      <w:pPr>
        <w:spacing w:after="0"/>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 xml:space="preserve">El motivo del rechazo obedece a las siguientes razones que a continuación se exponen: </w:t>
      </w: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tbl>
      <w:tblPr>
        <w:tblStyle w:val="Tablaconcuadrcula"/>
        <w:tblW w:w="0" w:type="auto"/>
        <w:jc w:val="center"/>
        <w:tblLook w:val="04A0" w:firstRow="1" w:lastRow="0" w:firstColumn="1" w:lastColumn="0" w:noHBand="0" w:noVBand="1"/>
      </w:tblPr>
      <w:tblGrid>
        <w:gridCol w:w="9711"/>
      </w:tblGrid>
      <w:tr w:rsidR="00B9405A" w:rsidRPr="00B9405A" w:rsidTr="009D7F72">
        <w:trPr>
          <w:jc w:val="center"/>
        </w:trPr>
        <w:tc>
          <w:tcPr>
            <w:tcW w:w="8978" w:type="dxa"/>
          </w:tcPr>
          <w:p w:rsidR="00B9405A" w:rsidRPr="00B9405A" w:rsidRDefault="00B9405A" w:rsidP="00B9405A">
            <w:pPr>
              <w:autoSpaceDE w:val="0"/>
              <w:autoSpaceDN w:val="0"/>
              <w:adjustRightInd w:val="0"/>
              <w:rPr>
                <w:rFonts w:ascii="Arial" w:hAnsi="Arial" w:cs="Arial"/>
                <w:noProof/>
                <w:sz w:val="18"/>
                <w:szCs w:val="18"/>
              </w:rPr>
            </w:pPr>
            <w:r w:rsidRPr="00B9405A">
              <w:rPr>
                <w:rFonts w:ascii="Arial" w:hAnsi="Arial" w:cs="Arial"/>
                <w:noProof/>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405A" w:rsidRPr="00B9405A" w:rsidRDefault="00B9405A" w:rsidP="00B9405A">
            <w:pPr>
              <w:autoSpaceDE w:val="0"/>
              <w:autoSpaceDN w:val="0"/>
              <w:adjustRightInd w:val="0"/>
              <w:jc w:val="both"/>
              <w:rPr>
                <w:rFonts w:ascii="Arial" w:hAnsi="Arial" w:cs="Arial"/>
                <w:noProof/>
                <w:sz w:val="18"/>
                <w:szCs w:val="18"/>
              </w:rPr>
            </w:pPr>
          </w:p>
        </w:tc>
      </w:tr>
    </w:tbl>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Se levanta la presente acta y se hace constar que el(los) bien(s) descrito(s) fue(ron) regresado(s) íntegramente al proveedor.</w:t>
      </w: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20"/>
          <w:szCs w:val="20"/>
        </w:rPr>
      </w:pPr>
      <w:r w:rsidRPr="00B9405A">
        <w:rPr>
          <w:rFonts w:ascii="Arial" w:hAnsi="Arial" w:cs="Arial"/>
          <w:noProof/>
          <w:sz w:val="20"/>
          <w:szCs w:val="20"/>
        </w:rPr>
        <w:t>Se establece el compromiso por parte del proveedor para la nueva fecha de entrega del(os) bien(es) el día ___ del mes de ________ del año _____, siempre y cuando la nueva fecha se encuentre dentro del plazo establecido en la cláusula correspondiente para la entrega recepción del bien.</w:t>
      </w:r>
    </w:p>
    <w:p w:rsidR="00B9405A" w:rsidRPr="00B9405A" w:rsidRDefault="00B9405A" w:rsidP="00B9405A">
      <w:pPr>
        <w:autoSpaceDE w:val="0"/>
        <w:autoSpaceDN w:val="0"/>
        <w:adjustRightInd w:val="0"/>
        <w:spacing w:after="0" w:line="240" w:lineRule="auto"/>
        <w:jc w:val="both"/>
        <w:rPr>
          <w:rFonts w:ascii="Arial" w:hAnsi="Arial" w:cs="Arial"/>
          <w:b/>
          <w:noProof/>
          <w:sz w:val="20"/>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20"/>
          <w:szCs w:val="20"/>
        </w:rPr>
        <w:lastRenderedPageBreak/>
        <w:t>No habiendo otro asunto que hacer constar, se levanta la presente a las _____ horas del día de su inicio, firmando la presente al calce y al margen en original, los que intervinieron en el presente evento y que se encuentran debidamente facultados para contraer las obligaciones que de éste se deriven, quedando el original en poder del Administrador de la Unidad de Destino Final del(os) bien(es) para el expediente respectivo y hace entrega de una copia al proveedor, y se procede a enviar otra copia al Administrador del Contrato, al Área Adquirente para su conocimiento y para los efectos legales y administrativos correspondientes, así como a la Coordinación Normativa de nivel central que en su caso, haya participado como área técnica de acuerdo al contrato de que se trate para su conocimiento.</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tbl>
      <w:tblPr>
        <w:tblStyle w:val="Tablaconcuadrcula1"/>
        <w:tblW w:w="5000" w:type="pct"/>
        <w:tblBorders>
          <w:insideH w:val="none" w:sz="0" w:space="0" w:color="auto"/>
          <w:insideV w:val="none" w:sz="0" w:space="0" w:color="auto"/>
        </w:tblBorders>
        <w:tblLook w:val="04A0" w:firstRow="1" w:lastRow="0" w:firstColumn="1" w:lastColumn="0" w:noHBand="0" w:noVBand="1"/>
      </w:tblPr>
      <w:tblGrid>
        <w:gridCol w:w="1496"/>
        <w:gridCol w:w="1406"/>
        <w:gridCol w:w="662"/>
        <w:gridCol w:w="1476"/>
        <w:gridCol w:w="2696"/>
        <w:gridCol w:w="647"/>
        <w:gridCol w:w="1328"/>
      </w:tblGrid>
      <w:tr w:rsidR="00B9405A" w:rsidRPr="00B9405A" w:rsidTr="009D7F72">
        <w:trPr>
          <w:trHeight w:val="231"/>
        </w:trPr>
        <w:tc>
          <w:tcPr>
            <w:tcW w:w="5000" w:type="pct"/>
            <w:gridSpan w:val="7"/>
            <w:tcBorders>
              <w:top w:val="nil"/>
              <w:left w:val="nil"/>
              <w:bottom w:val="single" w:sz="4" w:space="0" w:color="auto"/>
              <w:right w:val="nil"/>
            </w:tcBorders>
            <w:hideMark/>
          </w:tcPr>
          <w:p w:rsidR="00B9405A" w:rsidRPr="00B9405A" w:rsidRDefault="00B9405A" w:rsidP="00B9405A">
            <w:pPr>
              <w:suppressAutoHyphens/>
              <w:jc w:val="center"/>
              <w:rPr>
                <w:rFonts w:ascii="Arial" w:hAnsi="Arial" w:cs="Arial"/>
                <w:b/>
                <w:noProof/>
                <w:lang w:val="es-ES" w:eastAsia="ar-SA"/>
              </w:rPr>
            </w:pPr>
            <w:r w:rsidRPr="00B9405A">
              <w:rPr>
                <w:rFonts w:ascii="Arial" w:hAnsi="Arial" w:cs="Arial"/>
                <w:b/>
                <w:noProof/>
                <w:lang w:val="es-ES" w:eastAsia="ar-SA"/>
              </w:rPr>
              <w:t>FIRMANTES</w:t>
            </w:r>
          </w:p>
        </w:tc>
      </w:tr>
      <w:tr w:rsidR="00B9405A" w:rsidRPr="00B9405A" w:rsidTr="009D7F72">
        <w:trPr>
          <w:trHeight w:val="231"/>
        </w:trPr>
        <w:tc>
          <w:tcPr>
            <w:tcW w:w="7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05A" w:rsidRPr="00B9405A" w:rsidRDefault="00B9405A" w:rsidP="00B9405A">
            <w:pPr>
              <w:suppressAutoHyphens/>
              <w:jc w:val="center"/>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r w:rsidRPr="00B9405A">
              <w:rPr>
                <w:rFonts w:ascii="Arial" w:hAnsi="Arial" w:cs="Arial"/>
                <w:b/>
                <w:noProof/>
                <w:sz w:val="18"/>
                <w:szCs w:val="18"/>
                <w:lang w:val="es-ES" w:eastAsia="ar-SA"/>
              </w:rPr>
              <w:t>Unidad Médica</w:t>
            </w:r>
          </w:p>
          <w:p w:rsidR="00B9405A" w:rsidRPr="00B9405A" w:rsidRDefault="00B9405A" w:rsidP="00B9405A">
            <w:pPr>
              <w:suppressAutoHyphens/>
              <w:rPr>
                <w:rFonts w:ascii="Arial" w:hAnsi="Arial" w:cs="Arial"/>
                <w:b/>
                <w:noProof/>
                <w:sz w:val="18"/>
                <w:szCs w:val="18"/>
                <w:lang w:val="es-ES" w:eastAsia="ar-SA"/>
              </w:rPr>
            </w:pPr>
          </w:p>
        </w:tc>
        <w:tc>
          <w:tcPr>
            <w:tcW w:w="4230" w:type="pct"/>
            <w:gridSpan w:val="6"/>
            <w:tcBorders>
              <w:top w:val="single" w:sz="4" w:space="0" w:color="auto"/>
              <w:left w:val="single" w:sz="4" w:space="0" w:color="auto"/>
              <w:bottom w:val="single" w:sz="4" w:space="0" w:color="auto"/>
              <w:right w:val="single" w:sz="4" w:space="0" w:color="auto"/>
            </w:tcBorders>
            <w:vAlign w:val="center"/>
            <w:hideMark/>
          </w:tcPr>
          <w:p w:rsidR="00B9405A" w:rsidRPr="00B9405A" w:rsidRDefault="00B9405A" w:rsidP="00B9405A">
            <w:pPr>
              <w:suppressAutoHyphens/>
              <w:rPr>
                <w:rFonts w:ascii="Arial" w:hAnsi="Arial" w:cs="Arial"/>
                <w:b/>
                <w:noProof/>
                <w:sz w:val="18"/>
                <w:szCs w:val="18"/>
                <w:lang w:val="es-ES" w:eastAsia="ar-SA"/>
              </w:rPr>
            </w:pPr>
            <w:r w:rsidRPr="00B9405A">
              <w:rPr>
                <w:rFonts w:ascii="Arial" w:hAnsi="Arial" w:cs="Arial"/>
                <w:b/>
                <w:noProof/>
                <w:sz w:val="18"/>
                <w:szCs w:val="18"/>
                <w:lang w:val="es-ES" w:eastAsia="ar-SA"/>
              </w:rPr>
              <w:t>(Se deberá indicar la Unidad Médica destino de los bienes)</w:t>
            </w:r>
          </w:p>
        </w:tc>
      </w:tr>
      <w:tr w:rsidR="00B9405A" w:rsidRPr="00B9405A" w:rsidTr="009D7F72">
        <w:trPr>
          <w:trHeight w:val="231"/>
        </w:trPr>
        <w:tc>
          <w:tcPr>
            <w:tcW w:w="2595" w:type="pct"/>
            <w:gridSpan w:val="4"/>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rPr>
              <w:t>Administrador del Contrato</w:t>
            </w:r>
          </w:p>
        </w:tc>
        <w:tc>
          <w:tcPr>
            <w:tcW w:w="2405" w:type="pct"/>
            <w:gridSpan w:val="3"/>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Director o Administrador o Responsable Administrativo del Control de Bienes de la Unidad de Destino Final del(os) bien(es)</w:t>
            </w:r>
          </w:p>
        </w:tc>
      </w:tr>
      <w:tr w:rsidR="00B9405A" w:rsidRPr="00B9405A" w:rsidTr="009D7F72">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tc>
      </w:tr>
      <w:tr w:rsidR="00B9405A" w:rsidRPr="00B9405A" w:rsidTr="009D7F72">
        <w:trPr>
          <w:trHeight w:val="208"/>
        </w:trPr>
        <w:tc>
          <w:tcPr>
            <w:tcW w:w="1494" w:type="pct"/>
            <w:gridSpan w:val="2"/>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r w:rsidR="00B9405A" w:rsidRPr="00B9405A" w:rsidTr="009D7F72">
        <w:trPr>
          <w:trHeight w:val="231"/>
        </w:trPr>
        <w:tc>
          <w:tcPr>
            <w:tcW w:w="2595" w:type="pct"/>
            <w:gridSpan w:val="4"/>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6"/>
                <w:szCs w:val="16"/>
                <w:lang w:val="es-ES" w:eastAsia="ar-SA"/>
              </w:rPr>
            </w:pPr>
            <w:r w:rsidRPr="00B9405A">
              <w:rPr>
                <w:rFonts w:ascii="Arial" w:hAnsi="Arial" w:cs="Arial"/>
                <w:b/>
                <w:noProof/>
                <w:sz w:val="18"/>
                <w:szCs w:val="18"/>
                <w:lang w:val="es-ES" w:eastAsia="ar-SA"/>
              </w:rPr>
              <w:t>Responsable del área usuaria  del(os) bien(es)</w:t>
            </w:r>
          </w:p>
        </w:tc>
        <w:tc>
          <w:tcPr>
            <w:tcW w:w="2405" w:type="pct"/>
            <w:gridSpan w:val="3"/>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Responsable del área de Conservación de la</w:t>
            </w:r>
          </w:p>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Unidad de Destino Final del(os) bien(es)</w:t>
            </w:r>
          </w:p>
        </w:tc>
      </w:tr>
      <w:tr w:rsidR="00B9405A" w:rsidRPr="00B9405A" w:rsidTr="009D7F72">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tc>
      </w:tr>
      <w:tr w:rsidR="00B9405A" w:rsidRPr="00B9405A" w:rsidTr="009D7F72">
        <w:trPr>
          <w:trHeight w:val="180"/>
        </w:trPr>
        <w:tc>
          <w:tcPr>
            <w:tcW w:w="1494" w:type="pct"/>
            <w:gridSpan w:val="2"/>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r w:rsidR="00B9405A" w:rsidRPr="00B9405A" w:rsidTr="009D7F72">
        <w:trPr>
          <w:trHeight w:val="231"/>
        </w:trPr>
        <w:tc>
          <w:tcPr>
            <w:tcW w:w="2595" w:type="pct"/>
            <w:gridSpan w:val="4"/>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Responsable de Ingeniería Biomédica</w:t>
            </w:r>
          </w:p>
          <w:p w:rsidR="00B9405A" w:rsidRPr="00B9405A" w:rsidRDefault="00B9405A" w:rsidP="00B9405A">
            <w:pPr>
              <w:suppressAutoHyphens/>
              <w:jc w:val="center"/>
              <w:rPr>
                <w:rFonts w:ascii="Arial" w:hAnsi="Arial" w:cs="Arial"/>
                <w:b/>
                <w:noProof/>
                <w:sz w:val="16"/>
                <w:szCs w:val="16"/>
                <w:lang w:val="es-ES" w:eastAsia="ar-SA"/>
              </w:rPr>
            </w:pPr>
            <w:r w:rsidRPr="00B9405A">
              <w:rPr>
                <w:rFonts w:ascii="Arial" w:hAnsi="Arial" w:cs="Arial"/>
                <w:b/>
                <w:noProof/>
                <w:sz w:val="18"/>
                <w:szCs w:val="18"/>
                <w:lang w:val="es-ES" w:eastAsia="ar-SA"/>
              </w:rPr>
              <w:t>(en caso de ser requerido)</w:t>
            </w:r>
          </w:p>
        </w:tc>
        <w:tc>
          <w:tcPr>
            <w:tcW w:w="2405" w:type="pct"/>
            <w:gridSpan w:val="3"/>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Representante(s) Legal del Proveedor asignado y facultado para la entrega del(os) bien(es)</w:t>
            </w:r>
          </w:p>
        </w:tc>
      </w:tr>
      <w:tr w:rsidR="00B9405A" w:rsidRPr="00B9405A" w:rsidTr="009D7F72">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rPr>
                <w:rFonts w:ascii="Arial" w:hAnsi="Arial" w:cs="Arial"/>
                <w:b/>
                <w:noProof/>
                <w:sz w:val="16"/>
                <w:szCs w:val="16"/>
                <w:lang w:val="es-ES" w:eastAsia="ar-SA"/>
              </w:rPr>
            </w:pPr>
          </w:p>
        </w:tc>
      </w:tr>
      <w:tr w:rsidR="00B9405A" w:rsidRPr="00B9405A" w:rsidTr="009D7F72">
        <w:trPr>
          <w:trHeight w:val="205"/>
        </w:trPr>
        <w:tc>
          <w:tcPr>
            <w:tcW w:w="1494" w:type="pct"/>
            <w:gridSpan w:val="2"/>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w:t>
            </w:r>
          </w:p>
        </w:tc>
        <w:tc>
          <w:tcPr>
            <w:tcW w:w="333"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bl>
    <w:p w:rsidR="00B9405A" w:rsidRPr="00B9405A" w:rsidRDefault="00B9405A" w:rsidP="00B9405A">
      <w:pPr>
        <w:spacing w:after="0" w:line="240" w:lineRule="auto"/>
        <w:jc w:val="both"/>
        <w:rPr>
          <w:rFonts w:ascii="Arial" w:hAnsi="Arial" w:cs="Arial"/>
          <w:b/>
          <w:noProof/>
          <w:sz w:val="20"/>
          <w:szCs w:val="20"/>
        </w:rPr>
      </w:pPr>
    </w:p>
    <w:p w:rsidR="00B9405A" w:rsidRPr="00B9405A" w:rsidRDefault="00B9405A" w:rsidP="00B9405A">
      <w:pPr>
        <w:spacing w:after="0" w:line="240" w:lineRule="auto"/>
        <w:jc w:val="both"/>
        <w:rPr>
          <w:rFonts w:ascii="Arial" w:hAnsi="Arial" w:cs="Arial"/>
          <w:b/>
          <w:noProof/>
          <w:sz w:val="20"/>
          <w:szCs w:val="20"/>
        </w:rPr>
      </w:pPr>
    </w:p>
    <w:p w:rsidR="00B9405A" w:rsidRPr="00B9405A" w:rsidRDefault="00B9405A" w:rsidP="00B9405A">
      <w:pPr>
        <w:suppressAutoHyphens/>
        <w:spacing w:after="0" w:line="240" w:lineRule="auto"/>
        <w:jc w:val="both"/>
        <w:rPr>
          <w:rFonts w:ascii="Arial" w:eastAsia="Times New Roman" w:hAnsi="Arial" w:cs="Arial"/>
          <w:b/>
          <w:noProof/>
          <w:sz w:val="16"/>
          <w:szCs w:val="20"/>
          <w:lang w:val="es-ES" w:eastAsia="ar-SA"/>
        </w:rPr>
      </w:pPr>
      <w:r w:rsidRPr="00B9405A">
        <w:rPr>
          <w:rFonts w:ascii="Arial" w:eastAsia="Times New Roman" w:hAnsi="Arial" w:cs="Arial"/>
          <w:b/>
          <w:noProof/>
          <w:sz w:val="16"/>
          <w:szCs w:val="20"/>
          <w:lang w:val="es-ES" w:eastAsia="ar-SA"/>
        </w:rPr>
        <w:t>NOTAS IMPORTANTES:</w:t>
      </w:r>
    </w:p>
    <w:p w:rsidR="00B9405A" w:rsidRPr="00B9405A" w:rsidRDefault="00B9405A" w:rsidP="00B9405A">
      <w:pPr>
        <w:suppressAutoHyphens/>
        <w:spacing w:after="0" w:line="240" w:lineRule="auto"/>
        <w:jc w:val="both"/>
        <w:rPr>
          <w:rFonts w:ascii="Arial" w:eastAsia="Times New Roman" w:hAnsi="Arial" w:cs="Arial"/>
          <w:b/>
          <w:noProof/>
          <w:sz w:val="16"/>
          <w:szCs w:val="20"/>
          <w:lang w:val="es-ES" w:eastAsia="ar-SA"/>
        </w:rPr>
      </w:pPr>
    </w:p>
    <w:p w:rsidR="00B9405A" w:rsidRPr="00B9405A" w:rsidRDefault="00B9405A" w:rsidP="00B9405A">
      <w:pPr>
        <w:numPr>
          <w:ilvl w:val="0"/>
          <w:numId w:val="86"/>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 xml:space="preserve">LA TOTALIDAD DE LAS HOJAS QUE CONFORMEN LA PRESENTE  ACTA, DEBERÁN CONTENER LA  ANTEFIRMA DE LOS SERVIDORES QUE SUSCRIBEN AL FINAL DE LA MISMA. </w:t>
      </w:r>
    </w:p>
    <w:p w:rsidR="00B9405A" w:rsidRPr="00B9405A" w:rsidRDefault="00B9405A" w:rsidP="00B9405A">
      <w:pPr>
        <w:suppressAutoHyphens/>
        <w:spacing w:after="0" w:line="240" w:lineRule="auto"/>
        <w:jc w:val="both"/>
        <w:rPr>
          <w:rFonts w:ascii="Arial" w:eastAsia="Times New Roman" w:hAnsi="Arial" w:cs="Arial"/>
          <w:b/>
          <w:noProof/>
          <w:sz w:val="16"/>
          <w:szCs w:val="20"/>
          <w:lang w:val="es-ES" w:eastAsia="ar-SA"/>
        </w:rPr>
      </w:pPr>
    </w:p>
    <w:p w:rsidR="00B9405A" w:rsidRPr="00B9405A" w:rsidRDefault="00B9405A" w:rsidP="00B9405A">
      <w:pPr>
        <w:numPr>
          <w:ilvl w:val="0"/>
          <w:numId w:val="86"/>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EN EL CASO DE QUE SE PRESENTE CAMBIO DE PERSONAL, EL RESPONSABLE DE FORMALIZAR EL ACTA SERÁ EL SERVIDOR PUBLICO QUE LLEGUE A OCUPAR EL “CARGO INDICADO”</w:t>
      </w:r>
    </w:p>
    <w:p w:rsidR="00B9405A" w:rsidRPr="00B9405A" w:rsidRDefault="00B9405A" w:rsidP="00B9405A">
      <w:pPr>
        <w:spacing w:after="0" w:line="240" w:lineRule="auto"/>
        <w:ind w:left="708"/>
        <w:rPr>
          <w:rFonts w:ascii="Arial" w:eastAsia="Times New Roman" w:hAnsi="Arial" w:cs="Arial"/>
          <w:b/>
          <w:noProof/>
          <w:sz w:val="16"/>
          <w:szCs w:val="24"/>
          <w:lang w:val="es-ES" w:eastAsia="ar-SA"/>
        </w:rPr>
      </w:pPr>
    </w:p>
    <w:p w:rsidR="00B9405A" w:rsidRPr="00B9405A" w:rsidRDefault="00B9405A" w:rsidP="00B9405A">
      <w:pPr>
        <w:numPr>
          <w:ilvl w:val="0"/>
          <w:numId w:val="86"/>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EL PRESENTE FORMATO CONTIENE LO MÍNIMO INDISPENSABLE QUE DEBE CONTENER EL ACTA CIRCUNSTANCIADA, EL CUAL ÚNICAMENTE TIENE CARÁCTER ORIENTATIVO MÁS NO LIMITATIVO, PARA LAS ÁREAS RESPONSABLES DE SU ELABORACIÓN.</w:t>
      </w:r>
    </w:p>
    <w:p w:rsidR="00B9405A" w:rsidRPr="00B9405A" w:rsidRDefault="00B9405A" w:rsidP="00B9405A">
      <w:pPr>
        <w:spacing w:after="0" w:line="240" w:lineRule="auto"/>
        <w:ind w:left="708"/>
        <w:rPr>
          <w:rFonts w:ascii="Arial" w:eastAsia="Times New Roman" w:hAnsi="Arial" w:cs="Arial"/>
          <w:b/>
          <w:noProof/>
          <w:sz w:val="16"/>
          <w:szCs w:val="24"/>
          <w:lang w:eastAsia="ar-SA"/>
        </w:rPr>
      </w:pPr>
    </w:p>
    <w:p w:rsidR="00B9405A" w:rsidRPr="00B9405A" w:rsidRDefault="00B9405A" w:rsidP="00B9405A">
      <w:pPr>
        <w:numPr>
          <w:ilvl w:val="0"/>
          <w:numId w:val="86"/>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SE DEBERÁ DAR AVISO AL ADMINISTRADOR DE CONTRATO, ANEXANDO UNA COPIA SIMPLE DEL ACTA.</w:t>
      </w:r>
    </w:p>
    <w:p w:rsidR="00B9405A" w:rsidRPr="00B9405A" w:rsidRDefault="00B9405A" w:rsidP="00B9405A">
      <w:pPr>
        <w:spacing w:after="0" w:line="240" w:lineRule="auto"/>
        <w:ind w:left="708"/>
        <w:rPr>
          <w:rFonts w:ascii="Arial" w:eastAsia="Times New Roman" w:hAnsi="Arial" w:cs="Arial"/>
          <w:b/>
          <w:noProof/>
          <w:sz w:val="16"/>
          <w:szCs w:val="24"/>
          <w:lang w:val="es-ES" w:eastAsia="ar-SA"/>
        </w:rPr>
      </w:pPr>
    </w:p>
    <w:p w:rsidR="00B9405A" w:rsidRPr="00B9405A" w:rsidRDefault="00B9405A" w:rsidP="00B9405A">
      <w:pPr>
        <w:rPr>
          <w:rFonts w:ascii="Arial" w:eastAsia="Times New Roman" w:hAnsi="Arial" w:cs="Arial"/>
          <w:b/>
          <w:noProof/>
          <w:sz w:val="18"/>
          <w:szCs w:val="18"/>
          <w:u w:val="single"/>
          <w:lang w:val="es-ES" w:eastAsia="ar-SA"/>
        </w:rPr>
      </w:pPr>
      <w:r w:rsidRPr="00B9405A">
        <w:rPr>
          <w:rFonts w:ascii="Arial" w:eastAsia="Times New Roman" w:hAnsi="Arial" w:cs="Arial"/>
          <w:b/>
          <w:noProof/>
          <w:sz w:val="18"/>
          <w:szCs w:val="18"/>
          <w:u w:val="single"/>
          <w:lang w:val="es-ES" w:eastAsia="ar-SA"/>
        </w:rPr>
        <w:br w:type="page"/>
      </w:r>
    </w:p>
    <w:p w:rsidR="00B9405A" w:rsidRPr="00B9405A" w:rsidRDefault="00B9405A" w:rsidP="00B9405A">
      <w:pPr>
        <w:spacing w:after="0"/>
        <w:jc w:val="center"/>
        <w:rPr>
          <w:rFonts w:ascii="Arial" w:hAnsi="Arial" w:cs="Arial"/>
          <w:b/>
          <w:noProof/>
          <w:sz w:val="18"/>
          <w:szCs w:val="18"/>
          <w:u w:val="single"/>
        </w:rPr>
      </w:pPr>
      <w:r w:rsidRPr="00B9405A">
        <w:rPr>
          <w:rFonts w:ascii="Arial" w:hAnsi="Arial" w:cs="Arial"/>
          <w:b/>
          <w:noProof/>
          <w:sz w:val="18"/>
          <w:szCs w:val="18"/>
          <w:u w:val="single"/>
        </w:rPr>
        <w:lastRenderedPageBreak/>
        <w:t xml:space="preserve">Acta Administrativa Circunstanciada de Rechazo de Bienes de Inversión </w:t>
      </w:r>
    </w:p>
    <w:p w:rsidR="00B9405A" w:rsidRPr="00B9405A" w:rsidRDefault="00B9405A" w:rsidP="00B9405A">
      <w:pPr>
        <w:suppressAutoHyphens/>
        <w:spacing w:after="0" w:line="240" w:lineRule="auto"/>
        <w:jc w:val="both"/>
        <w:rPr>
          <w:rFonts w:ascii="Arial" w:eastAsia="Times New Roman" w:hAnsi="Arial" w:cs="Arial"/>
          <w:b/>
          <w:noProof/>
          <w:sz w:val="18"/>
          <w:szCs w:val="18"/>
          <w:u w:val="single"/>
          <w:lang w:eastAsia="ar-SA"/>
        </w:rPr>
      </w:pPr>
    </w:p>
    <w:p w:rsidR="00B9405A" w:rsidRPr="00B9405A" w:rsidRDefault="00B9405A" w:rsidP="00B9405A">
      <w:pPr>
        <w:suppressAutoHyphens/>
        <w:spacing w:after="0" w:line="240" w:lineRule="auto"/>
        <w:jc w:val="both"/>
        <w:rPr>
          <w:rFonts w:ascii="Arial" w:eastAsia="Times New Roman" w:hAnsi="Arial" w:cs="Arial"/>
          <w:b/>
          <w:noProof/>
          <w:sz w:val="18"/>
          <w:szCs w:val="18"/>
          <w:u w:val="single"/>
          <w:lang w:val="es-ES" w:eastAsia="ar-SA"/>
        </w:rPr>
      </w:pPr>
    </w:p>
    <w:p w:rsidR="00B9405A" w:rsidRPr="00B9405A" w:rsidRDefault="00B9405A" w:rsidP="00B9405A">
      <w:pPr>
        <w:suppressAutoHyphens/>
        <w:spacing w:after="0" w:line="240" w:lineRule="auto"/>
        <w:jc w:val="both"/>
        <w:rPr>
          <w:rFonts w:ascii="Arial" w:eastAsia="Times New Roman" w:hAnsi="Arial" w:cs="Arial"/>
          <w:b/>
          <w:noProof/>
          <w:sz w:val="18"/>
          <w:szCs w:val="18"/>
          <w:lang w:val="es-ES" w:eastAsia="ar-SA"/>
        </w:rPr>
      </w:pPr>
      <w:r w:rsidRPr="00B9405A">
        <w:rPr>
          <w:rFonts w:ascii="Arial" w:eastAsia="Times New Roman" w:hAnsi="Arial" w:cs="Arial"/>
          <w:b/>
          <w:noProof/>
          <w:sz w:val="18"/>
          <w:szCs w:val="18"/>
          <w:lang w:val="es-ES" w:eastAsia="ar-SA"/>
        </w:rPr>
        <w:t>Instructivo de llenado Acta Administrativa Circunstanciada de Rechazo de Bienes de Inversión.</w:t>
      </w:r>
    </w:p>
    <w:p w:rsidR="00B9405A" w:rsidRPr="00B9405A" w:rsidRDefault="00B9405A" w:rsidP="00B9405A">
      <w:pPr>
        <w:suppressAutoHyphens/>
        <w:spacing w:after="0" w:line="240" w:lineRule="auto"/>
        <w:jc w:val="both"/>
        <w:rPr>
          <w:rFonts w:ascii="Arial" w:eastAsia="Times New Roman" w:hAnsi="Arial" w:cs="Arial"/>
          <w:b/>
          <w:noProof/>
          <w:sz w:val="20"/>
          <w:szCs w:val="20"/>
          <w:lang w:val="es-ES" w:eastAsia="ar-SA"/>
        </w:rPr>
      </w:pPr>
    </w:p>
    <w:p w:rsidR="00B9405A" w:rsidRPr="00B9405A" w:rsidRDefault="00B9405A" w:rsidP="00B9405A">
      <w:pPr>
        <w:suppressAutoHyphens/>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En la Ciudad de __________________________, siendo las __________ horas del día: ______del mes: _______ del año_______, en el domicilio de ___________________se levanta la presente Acta para hacer constar la RECEPCIÓN DEL(LOS) BIEN(ES) con las siguientes especificaciones:</w:t>
      </w:r>
    </w:p>
    <w:p w:rsidR="00B9405A" w:rsidRPr="00B9405A" w:rsidRDefault="00B9405A" w:rsidP="00B9405A">
      <w:pPr>
        <w:suppressAutoHyphens/>
        <w:spacing w:after="0" w:line="240" w:lineRule="auto"/>
        <w:jc w:val="both"/>
        <w:rPr>
          <w:rFonts w:ascii="Arial" w:eastAsia="Times New Roman" w:hAnsi="Arial" w:cs="Arial"/>
          <w:noProof/>
          <w:sz w:val="18"/>
          <w:szCs w:val="18"/>
          <w:lang w:val="es-ES" w:eastAsia="ar-SA"/>
        </w:rPr>
      </w:pPr>
    </w:p>
    <w:tbl>
      <w:tblPr>
        <w:tblStyle w:val="Tablaconcuadrcula2"/>
        <w:tblW w:w="8833" w:type="dxa"/>
        <w:jc w:val="center"/>
        <w:tblLook w:val="04A0" w:firstRow="1" w:lastRow="0" w:firstColumn="1" w:lastColumn="0" w:noHBand="0" w:noVBand="1"/>
      </w:tblPr>
      <w:tblGrid>
        <w:gridCol w:w="1972"/>
        <w:gridCol w:w="929"/>
        <w:gridCol w:w="948"/>
        <w:gridCol w:w="1030"/>
        <w:gridCol w:w="1017"/>
        <w:gridCol w:w="1470"/>
        <w:gridCol w:w="1467"/>
      </w:tblGrid>
      <w:tr w:rsidR="00B9405A" w:rsidRPr="00B9405A" w:rsidTr="009D7F72">
        <w:trPr>
          <w:jc w:val="center"/>
        </w:trPr>
        <w:tc>
          <w:tcPr>
            <w:tcW w:w="8828" w:type="dxa"/>
            <w:gridSpan w:val="7"/>
            <w:tcBorders>
              <w:right w:val="single" w:sz="4" w:space="0" w:color="auto"/>
            </w:tcBorders>
            <w:shd w:val="clear" w:color="auto" w:fill="auto"/>
            <w:vAlign w:val="center"/>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b/>
                <w:noProof/>
                <w:sz w:val="18"/>
                <w:szCs w:val="18"/>
                <w:lang w:val="es-ES" w:eastAsia="ar-SA"/>
              </w:rPr>
              <w:t>Equipo</w:t>
            </w:r>
          </w:p>
        </w:tc>
      </w:tr>
      <w:tr w:rsidR="00B9405A" w:rsidRPr="00B9405A" w:rsidTr="009D7F72">
        <w:trPr>
          <w:jc w:val="center"/>
        </w:trPr>
        <w:tc>
          <w:tcPr>
            <w:tcW w:w="1972" w:type="dxa"/>
            <w:tcBorders>
              <w:right w:val="single" w:sz="4" w:space="0" w:color="auto"/>
            </w:tcBorders>
            <w:shd w:val="clear" w:color="auto" w:fill="BFBFBF" w:themeFill="background1" w:themeFillShade="BF"/>
            <w:vAlign w:val="center"/>
          </w:tcPr>
          <w:p w:rsidR="00B9405A" w:rsidRPr="00B9405A" w:rsidRDefault="00B9405A" w:rsidP="00B9405A">
            <w:pPr>
              <w:suppressAutoHyphens/>
              <w:jc w:val="center"/>
              <w:rPr>
                <w:rFonts w:ascii="Arial" w:hAnsi="Arial" w:cs="Arial"/>
                <w:noProof/>
                <w:lang w:val="es-ES"/>
              </w:rPr>
            </w:pPr>
            <w:r w:rsidRPr="00B9405A">
              <w:rPr>
                <w:rFonts w:ascii="Arial" w:hAnsi="Arial" w:cs="Arial"/>
                <w:noProof/>
                <w:sz w:val="18"/>
                <w:szCs w:val="18"/>
                <w:lang w:val="es-ES" w:eastAsia="ar-SA"/>
              </w:rPr>
              <w:t>Nombre</w:t>
            </w:r>
            <w:r w:rsidRPr="00B9405A">
              <w:rPr>
                <w:rFonts w:ascii="Arial" w:hAnsi="Arial" w:cs="Arial"/>
                <w:noProof/>
                <w:lang w:val="es-ES"/>
              </w:rPr>
              <w:t xml:space="preserve"> </w:t>
            </w:r>
          </w:p>
          <w:p w:rsidR="00B9405A" w:rsidRPr="00B9405A" w:rsidRDefault="00B9405A" w:rsidP="00B9405A">
            <w:pPr>
              <w:suppressAutoHyphens/>
              <w:rPr>
                <w:rFonts w:ascii="Arial" w:hAnsi="Arial" w:cs="Arial"/>
                <w:noProof/>
                <w:sz w:val="18"/>
                <w:szCs w:val="18"/>
                <w:lang w:val="es-ES" w:eastAsia="ar-SA"/>
              </w:rPr>
            </w:pPr>
            <w:r>
              <w:rPr>
                <w:rFonts w:ascii="Arial" w:hAnsi="Arial" w:cs="Arial"/>
                <w:noProof/>
              </w:rPr>
              <mc:AlternateContent>
                <mc:Choice Requires="wpg">
                  <w:drawing>
                    <wp:anchor distT="0" distB="0" distL="114300" distR="114300" simplePos="0" relativeHeight="251664384" behindDoc="0" locked="0" layoutInCell="1" allowOverlap="1">
                      <wp:simplePos x="0" y="0"/>
                      <wp:positionH relativeFrom="column">
                        <wp:posOffset>441325</wp:posOffset>
                      </wp:positionH>
                      <wp:positionV relativeFrom="paragraph">
                        <wp:posOffset>1905</wp:posOffset>
                      </wp:positionV>
                      <wp:extent cx="281940" cy="177165"/>
                      <wp:effectExtent l="0" t="0" r="22860" b="13335"/>
                      <wp:wrapNone/>
                      <wp:docPr id="975" name="Grupo 9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7165"/>
                                <a:chOff x="0" y="16269"/>
                                <a:chExt cx="361950" cy="212725"/>
                              </a:xfrm>
                            </wpg:grpSpPr>
                            <wps:wsp>
                              <wps:cNvPr id="976" name="907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7" name="908 Cuadro de texto"/>
                              <wps:cNvSpPr txBox="1"/>
                              <wps:spPr>
                                <a:xfrm>
                                  <a:off x="0" y="16269"/>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1</w:t>
                                    </w:r>
                                    <w:r>
                                      <w:rPr>
                                        <w:noProof/>
                                        <w:sz w:val="12"/>
                                        <w:lang w:eastAsia="es-MX"/>
                                      </w:rPr>
                                      <w:drawing>
                                        <wp:inline distT="0" distB="0" distL="0" distR="0" wp14:anchorId="7B8F90FE" wp14:editId="4DBA69FE">
                                          <wp:extent cx="92710" cy="57191"/>
                                          <wp:effectExtent l="0" t="0" r="2540" b="0"/>
                                          <wp:docPr id="546" name="Imagen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r>
                                      <w:rPr>
                                        <w:noProof/>
                                        <w:sz w:val="12"/>
                                        <w:lang w:eastAsia="es-MX"/>
                                      </w:rPr>
                                      <w:drawing>
                                        <wp:inline distT="0" distB="0" distL="0" distR="0" wp14:anchorId="03810992" wp14:editId="0858E6C8">
                                          <wp:extent cx="92710" cy="57191"/>
                                          <wp:effectExtent l="0" t="0" r="2540" b="0"/>
                                          <wp:docPr id="547" name="Imagen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r>
                                      <w:rPr>
                                        <w:noProof/>
                                        <w:sz w:val="12"/>
                                        <w:lang w:eastAsia="es-MX"/>
                                      </w:rPr>
                                      <w:drawing>
                                        <wp:inline distT="0" distB="0" distL="0" distR="0" wp14:anchorId="559A37BC" wp14:editId="1859002A">
                                          <wp:extent cx="92710" cy="57565"/>
                                          <wp:effectExtent l="0" t="0" r="2540" b="0"/>
                                          <wp:docPr id="548" name="Imagen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2710" cy="5756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75" o:spid="_x0000_s1091" style="position:absolute;margin-left:34.75pt;margin-top:.15pt;width:22.2pt;height:13.95pt;z-index:251664384;mso-width-relative:margin;mso-height-relative:margin" coordorigin=",16269"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">
                      <v:oval id="907 Elipse" o:spid="_x0000_s1092"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9r08QA&#10;AADcAAAADwAAAGRycy9kb3ducmV2LnhtbESPQWvCQBSE74X+h+UVetNNe4gaXUUKobUXa9T7I/tM&#10;gtm3afZV47/vCoUeh5n5hlmsBteqC/Wh8WzgZZyAIi69bbgycNjnoymoIMgWW89k4EYBVsvHhwVm&#10;1l95R5dCKhUhHDI0UIt0mdahrMlhGPuOOHon3zuUKPtK2x6vEe5a/ZokqXbYcFyosaO3mspz8eMM&#10;fJ72E9nIe5Efizz9+t40Wwo3Y56fhvUclNAg/+G/9oc1MJukcD8Tj4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a9PEAAAA3AAAAA8AAAAAAAAAAAAAAAAAmAIAAGRycy9k&#10;b3ducmV2LnhtbFBLBQYAAAAABAAEAPUAAACJAwAAAAA=&#10;" fillcolor="window" strokecolor="windowText" strokeweight=".25pt"/>
                      <v:shape id="908 Cuadro de texto" o:spid="_x0000_s1093" type="#_x0000_t202" style="position:absolute;top:16269;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GM0sYA&#10;AADcAAAADwAAAGRycy9kb3ducmV2LnhtbESPzWrDMBCE74W+g9hCLiWRG0LduFFCCQR88CU/BHpb&#10;rK1lYq1cSXWct48KhR6HmfmGWW1G24mBfGgdK3iZZSCIa6dbbhScjrvpG4gQkTV2jknBjQJs1o8P&#10;Kyy0u/KehkNsRIJwKFCBibEvpAy1IYth5nri5H05bzEm6RupPV4T3HZynmWv0mLLacFgT1tD9eXw&#10;YxUM53Kh94OJ/nlblVl5qb7zz0qpydP48Q4i0hj/w3/tUitY5jn8nklHQK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GM0sYAAADcAAAADwAAAAAAAAAAAAAAAACYAgAAZHJz&#10;L2Rvd25yZXYueG1sUEsFBgAAAAAEAAQA9QAAAIsDAAAAAA==&#10;" filled="f" stroked="f" strokeweight=".5pt">
                        <v:textbox>
                          <w:txbxContent>
                            <w:p w:rsidR="00B9405A" w:rsidRPr="00E96D27" w:rsidRDefault="00B9405A" w:rsidP="00B9405A">
                              <w:pPr>
                                <w:jc w:val="center"/>
                                <w:rPr>
                                  <w:sz w:val="12"/>
                                </w:rPr>
                              </w:pPr>
                              <w:r>
                                <w:rPr>
                                  <w:sz w:val="12"/>
                                </w:rPr>
                                <w:t>1</w:t>
                              </w:r>
                              <w:r>
                                <w:rPr>
                                  <w:noProof/>
                                  <w:sz w:val="12"/>
                                  <w:lang w:eastAsia="es-MX"/>
                                </w:rPr>
                                <w:drawing>
                                  <wp:inline distT="0" distB="0" distL="0" distR="0" wp14:anchorId="7B8F90FE" wp14:editId="4DBA69FE">
                                    <wp:extent cx="92710" cy="57191"/>
                                    <wp:effectExtent l="0" t="0" r="2540" b="0"/>
                                    <wp:docPr id="546" name="Imagen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r>
                                <w:rPr>
                                  <w:noProof/>
                                  <w:sz w:val="12"/>
                                  <w:lang w:eastAsia="es-MX"/>
                                </w:rPr>
                                <w:drawing>
                                  <wp:inline distT="0" distB="0" distL="0" distR="0" wp14:anchorId="03810992" wp14:editId="0858E6C8">
                                    <wp:extent cx="92710" cy="57191"/>
                                    <wp:effectExtent l="0" t="0" r="2540" b="0"/>
                                    <wp:docPr id="547" name="Imagen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r>
                                <w:rPr>
                                  <w:noProof/>
                                  <w:sz w:val="12"/>
                                  <w:lang w:eastAsia="es-MX"/>
                                </w:rPr>
                                <w:drawing>
                                  <wp:inline distT="0" distB="0" distL="0" distR="0" wp14:anchorId="559A37BC" wp14:editId="1859002A">
                                    <wp:extent cx="92710" cy="57565"/>
                                    <wp:effectExtent l="0" t="0" r="2540" b="0"/>
                                    <wp:docPr id="548" name="Imagen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2710" cy="57565"/>
                                            </a:xfrm>
                                            <a:prstGeom prst="rect">
                                              <a:avLst/>
                                            </a:prstGeom>
                                            <a:noFill/>
                                            <a:ln>
                                              <a:noFill/>
                                            </a:ln>
                                          </pic:spPr>
                                        </pic:pic>
                                      </a:graphicData>
                                    </a:graphic>
                                  </wp:inline>
                                </w:drawing>
                              </w:r>
                            </w:p>
                          </w:txbxContent>
                        </v:textbox>
                      </v:shape>
                    </v:group>
                  </w:pict>
                </mc:Fallback>
              </mc:AlternateContent>
            </w:r>
          </w:p>
        </w:tc>
        <w:tc>
          <w:tcPr>
            <w:tcW w:w="929" w:type="dxa"/>
            <w:tcBorders>
              <w:right w:val="single" w:sz="4" w:space="0" w:color="auto"/>
            </w:tcBorders>
            <w:shd w:val="clear" w:color="auto" w:fill="BFBFBF" w:themeFill="background1" w:themeFillShade="BF"/>
            <w:vAlign w:val="center"/>
          </w:tcPr>
          <w:p w:rsidR="00B9405A" w:rsidRPr="00B9405A" w:rsidRDefault="00B9405A" w:rsidP="00B9405A">
            <w:pPr>
              <w:suppressAutoHyphens/>
              <w:jc w:val="center"/>
              <w:rPr>
                <w:rFonts w:ascii="Arial" w:hAnsi="Arial" w:cs="Arial"/>
                <w:noProof/>
                <w:sz w:val="18"/>
                <w:szCs w:val="18"/>
                <w:lang w:val="es-ES" w:eastAsia="ar-SA"/>
              </w:rPr>
            </w:pPr>
          </w:p>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 xml:space="preserve">Marca </w:t>
            </w:r>
          </w:p>
          <w:p w:rsidR="00B9405A" w:rsidRPr="00B9405A" w:rsidRDefault="00B9405A" w:rsidP="00B9405A">
            <w:pPr>
              <w:suppressAutoHyphens/>
              <w:jc w:val="center"/>
              <w:rPr>
                <w:rFonts w:ascii="Arial" w:hAnsi="Arial" w:cs="Arial"/>
                <w:noProof/>
                <w:sz w:val="18"/>
                <w:szCs w:val="18"/>
                <w:lang w:val="es-ES" w:eastAsia="ar-SA"/>
              </w:rPr>
            </w:pPr>
            <w:r>
              <w:rPr>
                <w:rFonts w:ascii="Arial" w:hAnsi="Arial" w:cs="Arial"/>
                <w:noProof/>
              </w:rPr>
              <mc:AlternateContent>
                <mc:Choice Requires="wpg">
                  <w:drawing>
                    <wp:anchor distT="0" distB="0" distL="114300" distR="114300" simplePos="0" relativeHeight="251665408" behindDoc="0" locked="0" layoutInCell="1" allowOverlap="1">
                      <wp:simplePos x="0" y="0"/>
                      <wp:positionH relativeFrom="column">
                        <wp:posOffset>89535</wp:posOffset>
                      </wp:positionH>
                      <wp:positionV relativeFrom="paragraph">
                        <wp:posOffset>-10795</wp:posOffset>
                      </wp:positionV>
                      <wp:extent cx="281940" cy="179705"/>
                      <wp:effectExtent l="0" t="0" r="22860" b="10795"/>
                      <wp:wrapNone/>
                      <wp:docPr id="972" name="Grupo 9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73" name="910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4" name="911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4</w:t>
                                    </w:r>
                                    <w:r>
                                      <w:rPr>
                                        <w:noProof/>
                                        <w:sz w:val="12"/>
                                        <w:lang w:eastAsia="es-MX"/>
                                      </w:rPr>
                                      <w:drawing>
                                        <wp:inline distT="0" distB="0" distL="0" distR="0" wp14:anchorId="1816E7C7" wp14:editId="41C686A6">
                                          <wp:extent cx="92710" cy="57191"/>
                                          <wp:effectExtent l="0" t="0" r="2540" b="0"/>
                                          <wp:docPr id="549" name="Imagen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72" o:spid="_x0000_s1094" style="position:absolute;left:0;text-align:left;margin-left:7.05pt;margin-top:-.85pt;width:22.2pt;height:14.15pt;z-index:25166540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">
                      <v:oval id="910 Elipse" o:spid="_x0000_s1095"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jIS8QA&#10;AADcAAAADwAAAGRycy9kb3ducmV2LnhtbESPQWvCQBSE74L/YXmF3nTTFrRNXUUKodqLGtv7I/tM&#10;QrNv0+xT47/vCoLHYWa+YWaL3jXqRF2oPRt4GiegiAtvay4NfO+z0SuoIMgWG89k4EIBFvPhYIap&#10;9Wfe0SmXUkUIhxQNVCJtqnUoKnIYxr4ljt7Bdw4lyq7UtsNzhLtGPyfJRDusOS5U2NJHRcVvfnQG&#10;vg77qazlM89+8myy/VvXGwoXYx4f+uU7KKFe7uFbe2UNvE1f4HomHgE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IyEvEAAAA3AAAAA8AAAAAAAAAAAAAAAAAmAIAAGRycy9k&#10;b3ducmV2LnhtbFBLBQYAAAAABAAEAPUAAACJAwAAAAA=&#10;" fillcolor="window" strokecolor="windowText" strokeweight=".25pt"/>
                      <v:shape id="911 Cuadro de texto" o:spid="_x0000_s1096"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MSpcYA&#10;AADcAAAADwAAAGRycy9kb3ducmV2LnhtbESPT2sCMRTE74LfIbxCL1KzLVLr1ihFEPawF/8geHts&#10;npvFzcuaxHX77ZtCocdhZn7DLNeDbUVPPjSOFbxOMxDEldMN1wqOh+3LB4gQkTW2jknBNwVYr8aj&#10;JebaPXhH/T7WIkE45KjAxNjlUobKkMUwdR1x8i7OW4xJ+lpqj48Et618y7J3abHhtGCwo42h6rq/&#10;WwX9qZjpXW+in2zKIiuu5W1+LpV6fhq+PkFEGuJ/+K9daAWL+Qx+z6Qj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MSpcYAAADcAAAADwAAAAAAAAAAAAAAAACYAgAAZHJz&#10;L2Rvd25yZXYueG1sUEsFBgAAAAAEAAQA9QAAAIsDAAAAAA==&#10;" filled="f" stroked="f" strokeweight=".5pt">
                        <v:textbox>
                          <w:txbxContent>
                            <w:p w:rsidR="00B9405A" w:rsidRPr="00E96D27" w:rsidRDefault="00B9405A" w:rsidP="00B9405A">
                              <w:pPr>
                                <w:jc w:val="center"/>
                                <w:rPr>
                                  <w:sz w:val="12"/>
                                </w:rPr>
                              </w:pPr>
                              <w:r>
                                <w:rPr>
                                  <w:sz w:val="12"/>
                                </w:rPr>
                                <w:t>4</w:t>
                              </w:r>
                              <w:r>
                                <w:rPr>
                                  <w:noProof/>
                                  <w:sz w:val="12"/>
                                  <w:lang w:eastAsia="es-MX"/>
                                </w:rPr>
                                <w:drawing>
                                  <wp:inline distT="0" distB="0" distL="0" distR="0" wp14:anchorId="1816E7C7" wp14:editId="41C686A6">
                                    <wp:extent cx="92710" cy="57191"/>
                                    <wp:effectExtent l="0" t="0" r="2540" b="0"/>
                                    <wp:docPr id="549" name="Imagen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2710" cy="57191"/>
                                            </a:xfrm>
                                            <a:prstGeom prst="rect">
                                              <a:avLst/>
                                            </a:prstGeom>
                                            <a:noFill/>
                                            <a:ln>
                                              <a:noFill/>
                                            </a:ln>
                                          </pic:spPr>
                                        </pic:pic>
                                      </a:graphicData>
                                    </a:graphic>
                                  </wp:inline>
                                </w:drawing>
                              </w:r>
                            </w:p>
                          </w:txbxContent>
                        </v:textbox>
                      </v:shape>
                    </v:group>
                  </w:pict>
                </mc:Fallback>
              </mc:AlternateContent>
            </w:r>
          </w:p>
          <w:p w:rsidR="00B9405A" w:rsidRPr="00B9405A" w:rsidRDefault="00B9405A" w:rsidP="00B9405A">
            <w:pPr>
              <w:suppressAutoHyphens/>
              <w:jc w:val="center"/>
              <w:rPr>
                <w:rFonts w:ascii="Arial" w:hAnsi="Arial" w:cs="Arial"/>
                <w:noProof/>
                <w:sz w:val="18"/>
                <w:szCs w:val="18"/>
                <w:lang w:val="es-ES" w:eastAsia="ar-SA"/>
              </w:rPr>
            </w:pPr>
          </w:p>
        </w:tc>
        <w:tc>
          <w:tcPr>
            <w:tcW w:w="948" w:type="dxa"/>
            <w:tcBorders>
              <w:right w:val="single" w:sz="4" w:space="0" w:color="auto"/>
            </w:tcBorders>
            <w:shd w:val="clear" w:color="auto" w:fill="BFBFBF" w:themeFill="background1" w:themeFillShade="BF"/>
            <w:vAlign w:val="center"/>
          </w:tcPr>
          <w:p w:rsidR="00B9405A" w:rsidRPr="00B9405A" w:rsidRDefault="00B9405A" w:rsidP="00B9405A">
            <w:pPr>
              <w:suppressAutoHyphens/>
              <w:jc w:val="center"/>
              <w:rPr>
                <w:rFonts w:ascii="Arial" w:hAnsi="Arial" w:cs="Arial"/>
                <w:noProof/>
                <w:sz w:val="18"/>
                <w:szCs w:val="18"/>
                <w:lang w:val="es-ES" w:eastAsia="ar-SA"/>
              </w:rPr>
            </w:pPr>
            <w:r>
              <w:rPr>
                <w:rFonts w:ascii="Arial" w:hAnsi="Arial" w:cs="Arial"/>
                <w:noProof/>
              </w:rPr>
              <mc:AlternateContent>
                <mc:Choice Requires="wpg">
                  <w:drawing>
                    <wp:anchor distT="0" distB="0" distL="114300" distR="114300" simplePos="0" relativeHeight="251666432" behindDoc="0" locked="0" layoutInCell="1" allowOverlap="1">
                      <wp:simplePos x="0" y="0"/>
                      <wp:positionH relativeFrom="column">
                        <wp:posOffset>93345</wp:posOffset>
                      </wp:positionH>
                      <wp:positionV relativeFrom="paragraph">
                        <wp:posOffset>118110</wp:posOffset>
                      </wp:positionV>
                      <wp:extent cx="281940" cy="179705"/>
                      <wp:effectExtent l="0" t="0" r="22860" b="10795"/>
                      <wp:wrapNone/>
                      <wp:docPr id="969" name="Grupo 9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70" name="913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1" name="914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69" o:spid="_x0000_s1097" style="position:absolute;left:0;text-align:left;margin-left:7.35pt;margin-top:9.3pt;width:22.2pt;height:14.15pt;z-index:25166643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">
                      <v:oval id="913 Elipse" o:spid="_x0000_s1098"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pWPMEA&#10;AADcAAAADwAAAGRycy9kb3ducmV2LnhtbERPTU/CQBC9m/AfNkPCTbZyAC1sG2PSIFzQovdJd2gb&#10;urO1O0L59+zBxOPL+97ko+vUhYbQejbwNE9AEVfetlwb+DoWj8+ggiBb7DyTgRsFyLPJwwZT66/8&#10;SZdSahVDOKRooBHpU61D1ZDDMPc9ceROfnAoEQ61tgNeY7jr9CJJltphy7GhwZ7eGqrO5a8zsD8d&#10;V7KTbVl8l8Xy42fXHijcjJlNx9c1KKFR/sV/7ndr4GUV58cz8Qjo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1aVjzBAAAA3AAAAA8AAAAAAAAAAAAAAAAAmAIAAGRycy9kb3du&#10;cmV2LnhtbFBLBQYAAAAABAAEAPUAAACGAwAAAAA=&#10;" fillcolor="window" strokecolor="windowText" strokeweight=".25pt"/>
                      <v:shape id="914 Cuadro de texto" o:spid="_x0000_s1099"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SxPcUA&#10;AADcAAAADwAAAGRycy9kb3ducmV2LnhtbESPQWsCMRSE74L/IbxCL1KzSql1a5QiCHvYi7YI3h6b&#10;52Zx87Im6br9940g9DjMzDfMajPYVvTkQ+NYwWyagSCunG64VvD9tXt5BxEissbWMSn4pQCb9Xi0&#10;wly7G++pP8RaJAiHHBWYGLtcylAZshimriNO3tl5izFJX0vt8ZbgtpXzLHuTFhtOCwY72hqqLocf&#10;q6A/Fq9635voJ9uyyIpLeV2cSqWen4bPDxCRhvgffrQLrWC5mMH9TDo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xLE9xQAAANwAAAAPAAAAAAAAAAAAAAAAAJgCAABkcnMv&#10;ZG93bnJldi54bWxQSwUGAAAAAAQABAD1AAAAigMAAAAA&#10;" filled="f" stroked="f" strokeweight=".5pt">
                        <v:textbox>
                          <w:txbxContent>
                            <w:p w:rsidR="00B9405A" w:rsidRPr="00E96D27" w:rsidRDefault="00B9405A" w:rsidP="00B9405A">
                              <w:pPr>
                                <w:jc w:val="center"/>
                                <w:rPr>
                                  <w:sz w:val="12"/>
                                </w:rPr>
                              </w:pPr>
                              <w:r>
                                <w:rPr>
                                  <w:sz w:val="12"/>
                                </w:rPr>
                                <w:t>5</w:t>
                              </w:r>
                            </w:p>
                          </w:txbxContent>
                        </v:textbox>
                      </v:shape>
                    </v:group>
                  </w:pict>
                </mc:Fallback>
              </mc:AlternateContent>
            </w:r>
            <w:r w:rsidRPr="00B9405A">
              <w:rPr>
                <w:rFonts w:ascii="Arial" w:hAnsi="Arial" w:cs="Arial"/>
                <w:noProof/>
                <w:sz w:val="18"/>
                <w:szCs w:val="18"/>
                <w:lang w:val="es-ES" w:eastAsia="ar-SA"/>
              </w:rPr>
              <w:t xml:space="preserve">Modelo </w:t>
            </w:r>
          </w:p>
        </w:tc>
        <w:tc>
          <w:tcPr>
            <w:tcW w:w="1030" w:type="dxa"/>
            <w:tcBorders>
              <w:right w:val="single" w:sz="4" w:space="0" w:color="auto"/>
            </w:tcBorders>
            <w:shd w:val="clear" w:color="auto" w:fill="BFBFBF" w:themeFill="background1" w:themeFillShade="BF"/>
            <w:vAlign w:val="center"/>
          </w:tcPr>
          <w:p w:rsidR="00B9405A" w:rsidRPr="00B9405A" w:rsidRDefault="00B9405A" w:rsidP="00B9405A">
            <w:pPr>
              <w:suppressAutoHyphens/>
              <w:jc w:val="center"/>
              <w:rPr>
                <w:rFonts w:ascii="Arial" w:hAnsi="Arial" w:cs="Arial"/>
                <w:noProof/>
                <w:sz w:val="18"/>
                <w:szCs w:val="18"/>
                <w:lang w:val="es-ES" w:eastAsia="ar-SA"/>
              </w:rPr>
            </w:pPr>
            <w:r>
              <w:rPr>
                <w:rFonts w:ascii="Arial" w:hAnsi="Arial" w:cs="Arial"/>
                <w:noProof/>
              </w:rPr>
              <mc:AlternateContent>
                <mc:Choice Requires="wpg">
                  <w:drawing>
                    <wp:anchor distT="0" distB="0" distL="114300" distR="114300" simplePos="0" relativeHeight="251667456" behindDoc="0" locked="0" layoutInCell="1" allowOverlap="1">
                      <wp:simplePos x="0" y="0"/>
                      <wp:positionH relativeFrom="column">
                        <wp:posOffset>113665</wp:posOffset>
                      </wp:positionH>
                      <wp:positionV relativeFrom="paragraph">
                        <wp:posOffset>223520</wp:posOffset>
                      </wp:positionV>
                      <wp:extent cx="281940" cy="179705"/>
                      <wp:effectExtent l="0" t="0" r="22860" b="10795"/>
                      <wp:wrapNone/>
                      <wp:docPr id="966" name="Grupo 9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6481"/>
                                <a:chExt cx="361950" cy="212725"/>
                              </a:xfrm>
                            </wpg:grpSpPr>
                            <wps:wsp>
                              <wps:cNvPr id="967" name="916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8" name="917 Cuadro de texto"/>
                              <wps:cNvSpPr txBox="1"/>
                              <wps:spPr>
                                <a:xfrm>
                                  <a:off x="0" y="6481"/>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66" o:spid="_x0000_s1100" style="position:absolute;left:0;text-align:left;margin-left:8.95pt;margin-top:17.6pt;width:22.2pt;height:14.15pt;z-index:251667456;mso-width-relative:margin;mso-height-relative:margin" coordorigin=",6481"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">
                      <v:oval id="916 Elipse" o:spid="_x0000_s1101"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pYlcQA&#10;AADcAAAADwAAAGRycy9kb3ducmV2LnhtbESPQWvCQBSE74X+h+UVetNNe4gaXUUKobUXa9T7I/tM&#10;gtm3afZV47/vCoUeh5n5hlmsBteqC/Wh8WzgZZyAIi69bbgycNjnoymoIMgWW89k4EYBVsvHhwVm&#10;1l95R5dCKhUhHDI0UIt0mdahrMlhGPuOOHon3zuUKPtK2x6vEe5a/ZokqXbYcFyosaO3mspz8eMM&#10;fJ72E9nIe5Efizz9+t40Wwo3Y56fhvUclNAg/+G/9oc1MEsncD8Tj4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qWJXEAAAA3AAAAA8AAAAAAAAAAAAAAAAAmAIAAGRycy9k&#10;b3ducmV2LnhtbFBLBQYAAAAABAAEAPUAAACJAwAAAAA=&#10;" fillcolor="window" strokecolor="windowText" strokeweight=".25pt"/>
                      <v:shape id="917 Cuadro de texto" o:spid="_x0000_s1102" type="#_x0000_t202" style="position:absolute;top:6481;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eOfcIA&#10;AADcAAAADwAAAGRycy9kb3ducmV2LnhtbERPTWvCMBi+C/6H8Aq7iKbKcLMzyhCEHnrxg8FuL827&#10;pti86ZJYu3+/HASPD8/3ZjfYVvTkQ+NYwWKegSCunG64VnA5H2bvIEJE1tg6JgV/FGC3HY82mGt3&#10;5yP1p1iLFMIhRwUmxi6XMlSGLIa564gT9+O8xZigr6X2eE/htpXLLFtJiw2nBoMd7Q1V19PNKui/&#10;ild97E30031ZZMW1/H37LpV6mQyfHyAiDfEpfrgLrWC9SmvTmXQE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J459wgAAANwAAAAPAAAAAAAAAAAAAAAAAJgCAABkcnMvZG93&#10;bnJldi54bWxQSwUGAAAAAAQABAD1AAAAhwMAAAAA&#10;" filled="f" stroked="f" strokeweight=".5pt">
                        <v:textbox>
                          <w:txbxContent>
                            <w:p w:rsidR="00B9405A" w:rsidRPr="00E96D27" w:rsidRDefault="00B9405A" w:rsidP="00B9405A">
                              <w:pPr>
                                <w:jc w:val="center"/>
                                <w:rPr>
                                  <w:sz w:val="12"/>
                                </w:rPr>
                              </w:pPr>
                              <w:r>
                                <w:rPr>
                                  <w:sz w:val="12"/>
                                </w:rPr>
                                <w:t>6</w:t>
                              </w:r>
                            </w:p>
                          </w:txbxContent>
                        </v:textbox>
                      </v:shape>
                    </v:group>
                  </w:pict>
                </mc:Fallback>
              </mc:AlternateContent>
            </w:r>
            <w:r w:rsidRPr="00B9405A">
              <w:rPr>
                <w:rFonts w:ascii="Arial" w:hAnsi="Arial" w:cs="Arial"/>
                <w:noProof/>
                <w:sz w:val="18"/>
                <w:szCs w:val="18"/>
                <w:lang w:val="es-ES" w:eastAsia="ar-SA"/>
              </w:rPr>
              <w:t>Número serie</w:t>
            </w:r>
            <w:r w:rsidRPr="00B9405A">
              <w:rPr>
                <w:rFonts w:ascii="Arial" w:hAnsi="Arial" w:cs="Arial"/>
                <w:b/>
                <w:noProof/>
                <w:sz w:val="18"/>
                <w:szCs w:val="18"/>
                <w:lang w:val="es-ES" w:eastAsia="ar-SA"/>
              </w:rPr>
              <w:t xml:space="preserve"> </w:t>
            </w:r>
          </w:p>
        </w:tc>
        <w:tc>
          <w:tcPr>
            <w:tcW w:w="1017" w:type="dxa"/>
            <w:tcBorders>
              <w:right w:val="single" w:sz="4" w:space="0" w:color="auto"/>
            </w:tcBorders>
            <w:shd w:val="clear" w:color="auto" w:fill="BFBFBF" w:themeFill="background1" w:themeFillShade="BF"/>
            <w:vAlign w:val="center"/>
          </w:tcPr>
          <w:p w:rsidR="00B9405A" w:rsidRPr="00B9405A" w:rsidRDefault="00B9405A" w:rsidP="00B9405A">
            <w:pPr>
              <w:suppressAutoHyphens/>
              <w:jc w:val="center"/>
              <w:rPr>
                <w:rFonts w:ascii="Arial" w:hAnsi="Arial" w:cs="Arial"/>
                <w:noProof/>
                <w:sz w:val="18"/>
                <w:szCs w:val="18"/>
                <w:lang w:val="es-ES" w:eastAsia="ar-SA"/>
              </w:rPr>
            </w:pPr>
            <w:r>
              <w:rPr>
                <w:rFonts w:ascii="Arial" w:hAnsi="Arial" w:cs="Arial"/>
                <w:noProof/>
              </w:rPr>
              <mc:AlternateContent>
                <mc:Choice Requires="wpg">
                  <w:drawing>
                    <wp:anchor distT="0" distB="0" distL="114300" distR="114300" simplePos="0" relativeHeight="251668480" behindDoc="0" locked="0" layoutInCell="1" allowOverlap="1">
                      <wp:simplePos x="0" y="0"/>
                      <wp:positionH relativeFrom="column">
                        <wp:posOffset>118110</wp:posOffset>
                      </wp:positionH>
                      <wp:positionV relativeFrom="paragraph">
                        <wp:posOffset>157480</wp:posOffset>
                      </wp:positionV>
                      <wp:extent cx="281940" cy="179705"/>
                      <wp:effectExtent l="0" t="0" r="22860" b="10795"/>
                      <wp:wrapNone/>
                      <wp:docPr id="963" name="Grupo 9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64" name="919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5" name="920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63" o:spid="_x0000_s1103" style="position:absolute;left:0;text-align:left;margin-left:9.3pt;margin-top:12.4pt;width:22.2pt;height:14.15pt;z-index:25166848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">
                      <v:oval id="919 Elipse" o:spid="_x0000_s1104"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jG4sQA&#10;AADcAAAADwAAAGRycy9kb3ducmV2LnhtbESPQWvCQBSE70L/w/IK3uqmUmIbXaUUQmsv2ljvj+wz&#10;Cc2+jdmnxn/fLRQ8DjPzDbNYDa5VZ+pD49nA4yQBRVx623Bl4HuXPzyDCoJssfVMBq4UYLW8Gy0w&#10;s/7CX3QupFIRwiFDA7VIl2kdypochonviKN38L1DibKvtO3xEuGu1dMkSbXDhuNCjR291VT+FCdn&#10;4POwm8la3ot8X+Tp9rhuNhSuxozvh9c5KKFBbuH/9oc18JI+wd+ZeAT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4xuLEAAAA3AAAAA8AAAAAAAAAAAAAAAAAmAIAAGRycy9k&#10;b3ducmV2LnhtbFBLBQYAAAAABAAEAPUAAACJAwAAAAA=&#10;" fillcolor="window" strokecolor="windowText" strokeweight=".25pt"/>
                      <v:shape id="920 Cuadro de texto" o:spid="_x0000_s1105"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Yh48YA&#10;AADcAAAADwAAAGRycy9kb3ducmV2LnhtbESPzWrDMBCE74W8g9hAL6WRW5o0daKEEij44Et+COS2&#10;WFvLxFo5kuq4b18VAjkOM/MNs1wPthU9+dA4VvAyyUAQV043XCs47L+e5yBCRNbYOiYFvxRgvRo9&#10;LDHX7spb6nexFgnCIUcFJsYulzJUhiyGieuIk/ftvMWYpK+l9nhNcNvK1yybSYsNpwWDHW0MVefd&#10;j1XQH4s3ve1N9E+bssiKc3l5P5VKPY6HzwWISEO8h2/tQiv4mE3h/0w6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Yh48YAAADcAAAADwAAAAAAAAAAAAAAAACYAgAAZHJz&#10;L2Rvd25yZXYueG1sUEsFBgAAAAAEAAQA9QAAAIsDAAAAAA==&#10;" filled="f" stroked="f" strokeweight=".5pt">
                        <v:textbox>
                          <w:txbxContent>
                            <w:p w:rsidR="00B9405A" w:rsidRPr="00E96D27" w:rsidRDefault="00B9405A" w:rsidP="00B9405A">
                              <w:pPr>
                                <w:jc w:val="center"/>
                                <w:rPr>
                                  <w:sz w:val="12"/>
                                </w:rPr>
                              </w:pPr>
                              <w:r>
                                <w:rPr>
                                  <w:sz w:val="12"/>
                                </w:rPr>
                                <w:t>7</w:t>
                              </w:r>
                            </w:p>
                          </w:txbxContent>
                        </v:textbox>
                      </v:shape>
                    </v:group>
                  </w:pict>
                </mc:Fallback>
              </mc:AlternateContent>
            </w:r>
            <w:r w:rsidRPr="00B9405A">
              <w:rPr>
                <w:rFonts w:ascii="Arial" w:hAnsi="Arial" w:cs="Arial"/>
                <w:noProof/>
                <w:sz w:val="18"/>
                <w:szCs w:val="18"/>
                <w:lang w:val="es-ES" w:eastAsia="ar-SA"/>
              </w:rPr>
              <w:t>Cantidad</w:t>
            </w:r>
          </w:p>
        </w:tc>
        <w:tc>
          <w:tcPr>
            <w:tcW w:w="1470" w:type="dxa"/>
            <w:shd w:val="clear" w:color="auto" w:fill="BFBFBF" w:themeFill="background1" w:themeFillShade="BF"/>
            <w:vAlign w:val="center"/>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Clave SAI</w:t>
            </w:r>
          </w:p>
        </w:tc>
        <w:tc>
          <w:tcPr>
            <w:tcW w:w="1467" w:type="dxa"/>
            <w:tcBorders>
              <w:right w:val="single" w:sz="4" w:space="0" w:color="auto"/>
            </w:tcBorders>
            <w:shd w:val="clear" w:color="auto" w:fill="BFBFBF" w:themeFill="background1" w:themeFillShade="BF"/>
            <w:vAlign w:val="center"/>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Clave PREI</w:t>
            </w:r>
          </w:p>
        </w:tc>
      </w:tr>
      <w:tr w:rsidR="00B9405A" w:rsidRPr="00B9405A" w:rsidTr="009D7F72">
        <w:trPr>
          <w:jc w:val="center"/>
        </w:trPr>
        <w:tc>
          <w:tcPr>
            <w:tcW w:w="1972" w:type="dxa"/>
            <w:tcBorders>
              <w:right w:val="single" w:sz="4" w:space="0" w:color="auto"/>
            </w:tcBorders>
          </w:tcPr>
          <w:p w:rsidR="00B9405A" w:rsidRPr="00B9405A" w:rsidRDefault="00B9405A" w:rsidP="00B9405A">
            <w:pPr>
              <w:suppressAutoHyphens/>
              <w:rPr>
                <w:rFonts w:ascii="Arial" w:hAnsi="Arial" w:cs="Arial"/>
                <w:noProof/>
                <w:lang w:val="es-ES" w:eastAsia="ar-SA"/>
              </w:rPr>
            </w:pPr>
          </w:p>
          <w:p w:rsidR="00B9405A" w:rsidRPr="00B9405A" w:rsidRDefault="00B9405A" w:rsidP="00B9405A">
            <w:pPr>
              <w:suppressAutoHyphens/>
              <w:rPr>
                <w:rFonts w:ascii="Arial" w:hAnsi="Arial" w:cs="Arial"/>
                <w:noProof/>
                <w:lang w:val="es-ES" w:eastAsia="ar-SA"/>
              </w:rPr>
            </w:pPr>
          </w:p>
        </w:tc>
        <w:tc>
          <w:tcPr>
            <w:tcW w:w="929" w:type="dxa"/>
            <w:tcBorders>
              <w:right w:val="single" w:sz="4" w:space="0" w:color="auto"/>
            </w:tcBorders>
          </w:tcPr>
          <w:p w:rsidR="00B9405A" w:rsidRPr="00B9405A" w:rsidRDefault="00B9405A" w:rsidP="00B9405A">
            <w:pPr>
              <w:suppressAutoHyphens/>
              <w:rPr>
                <w:rFonts w:ascii="Arial" w:hAnsi="Arial" w:cs="Arial"/>
                <w:noProof/>
                <w:lang w:val="es-ES" w:eastAsia="ar-SA"/>
              </w:rPr>
            </w:pPr>
          </w:p>
        </w:tc>
        <w:tc>
          <w:tcPr>
            <w:tcW w:w="948" w:type="dxa"/>
            <w:tcBorders>
              <w:right w:val="single" w:sz="4" w:space="0" w:color="auto"/>
            </w:tcBorders>
          </w:tcPr>
          <w:p w:rsidR="00B9405A" w:rsidRPr="00B9405A" w:rsidRDefault="00B9405A" w:rsidP="00B9405A">
            <w:pPr>
              <w:suppressAutoHyphens/>
              <w:rPr>
                <w:rFonts w:ascii="Arial" w:hAnsi="Arial" w:cs="Arial"/>
                <w:noProof/>
                <w:lang w:val="es-ES" w:eastAsia="ar-SA"/>
              </w:rPr>
            </w:pPr>
          </w:p>
        </w:tc>
        <w:tc>
          <w:tcPr>
            <w:tcW w:w="1030" w:type="dxa"/>
            <w:tcBorders>
              <w:right w:val="single" w:sz="4" w:space="0" w:color="auto"/>
            </w:tcBorders>
          </w:tcPr>
          <w:p w:rsidR="00B9405A" w:rsidRPr="00B9405A" w:rsidRDefault="00B9405A" w:rsidP="00B9405A">
            <w:pPr>
              <w:suppressAutoHyphens/>
              <w:rPr>
                <w:rFonts w:ascii="Arial" w:hAnsi="Arial" w:cs="Arial"/>
                <w:noProof/>
                <w:lang w:val="es-ES" w:eastAsia="ar-SA"/>
              </w:rPr>
            </w:pPr>
          </w:p>
        </w:tc>
        <w:tc>
          <w:tcPr>
            <w:tcW w:w="1017" w:type="dxa"/>
            <w:tcBorders>
              <w:right w:val="single" w:sz="4" w:space="0" w:color="auto"/>
            </w:tcBorders>
          </w:tcPr>
          <w:p w:rsidR="00B9405A" w:rsidRPr="00B9405A" w:rsidRDefault="00B9405A" w:rsidP="00B9405A">
            <w:pPr>
              <w:suppressAutoHyphens/>
              <w:rPr>
                <w:rFonts w:ascii="Arial" w:hAnsi="Arial" w:cs="Arial"/>
                <w:noProof/>
                <w:lang w:val="es-ES" w:eastAsia="ar-SA"/>
              </w:rPr>
            </w:pPr>
          </w:p>
        </w:tc>
        <w:tc>
          <w:tcPr>
            <w:tcW w:w="1470" w:type="dxa"/>
          </w:tcPr>
          <w:p w:rsidR="00B9405A" w:rsidRPr="00B9405A" w:rsidRDefault="00B9405A" w:rsidP="00B9405A">
            <w:pPr>
              <w:suppressAutoHyphens/>
              <w:rPr>
                <w:rFonts w:ascii="Arial" w:hAnsi="Arial" w:cs="Arial"/>
                <w:noProof/>
                <w:lang w:val="es-ES" w:eastAsia="ar-SA"/>
              </w:rPr>
            </w:pPr>
          </w:p>
        </w:tc>
        <w:tc>
          <w:tcPr>
            <w:tcW w:w="1467" w:type="dxa"/>
            <w:tcBorders>
              <w:right w:val="single" w:sz="4" w:space="0" w:color="auto"/>
            </w:tcBorders>
          </w:tcPr>
          <w:p w:rsidR="00B9405A" w:rsidRPr="00B9405A" w:rsidRDefault="00B9405A" w:rsidP="00B9405A">
            <w:pPr>
              <w:suppressAutoHyphens/>
              <w:rPr>
                <w:rFonts w:ascii="Arial" w:hAnsi="Arial" w:cs="Arial"/>
                <w:noProof/>
                <w:lang w:val="es-ES" w:eastAsia="ar-SA"/>
              </w:rPr>
            </w:pPr>
          </w:p>
        </w:tc>
      </w:tr>
    </w:tbl>
    <w:p w:rsidR="00B9405A" w:rsidRPr="00B9405A" w:rsidRDefault="00B9405A" w:rsidP="00B9405A">
      <w:pPr>
        <w:suppressAutoHyphens/>
        <w:spacing w:after="0" w:line="240" w:lineRule="auto"/>
        <w:jc w:val="both"/>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De cual se cuenta con la siguiente información adicional:</w:t>
      </w:r>
    </w:p>
    <w:tbl>
      <w:tblPr>
        <w:tblStyle w:val="Tablaconcuadrcula2"/>
        <w:tblpPr w:leftFromText="141" w:rightFromText="141" w:vertAnchor="text" w:horzAnchor="margin" w:tblpXSpec="center" w:tblpY="134"/>
        <w:tblW w:w="8855" w:type="dxa"/>
        <w:tblLook w:val="04A0" w:firstRow="1" w:lastRow="0" w:firstColumn="1" w:lastColumn="0" w:noHBand="0" w:noVBand="1"/>
      </w:tblPr>
      <w:tblGrid>
        <w:gridCol w:w="1951"/>
        <w:gridCol w:w="2352"/>
        <w:gridCol w:w="1759"/>
        <w:gridCol w:w="2793"/>
      </w:tblGrid>
      <w:tr w:rsidR="00B9405A" w:rsidRPr="00B9405A" w:rsidTr="009D7F72">
        <w:tc>
          <w:tcPr>
            <w:tcW w:w="1951" w:type="dxa"/>
            <w:vAlign w:val="center"/>
          </w:tcPr>
          <w:p w:rsidR="00B9405A" w:rsidRPr="00B9405A" w:rsidRDefault="00B9405A" w:rsidP="00B9405A">
            <w:pPr>
              <w:suppressAutoHyphens/>
              <w:rPr>
                <w:rFonts w:ascii="Arial" w:hAnsi="Arial" w:cs="Arial"/>
                <w:b/>
                <w:noProof/>
                <w:sz w:val="18"/>
                <w:szCs w:val="18"/>
                <w:lang w:val="es-ES" w:eastAsia="ar-SA"/>
              </w:rPr>
            </w:pPr>
            <w:r>
              <w:rPr>
                <w:rFonts w:ascii="Arial" w:hAnsi="Arial" w:cs="Arial"/>
                <w:noProof/>
              </w:rPr>
              <mc:AlternateContent>
                <mc:Choice Requires="wpg">
                  <w:drawing>
                    <wp:anchor distT="0" distB="0" distL="114300" distR="114300" simplePos="0" relativeHeight="251669504" behindDoc="0" locked="0" layoutInCell="1" allowOverlap="1">
                      <wp:simplePos x="0" y="0"/>
                      <wp:positionH relativeFrom="column">
                        <wp:posOffset>657860</wp:posOffset>
                      </wp:positionH>
                      <wp:positionV relativeFrom="paragraph">
                        <wp:posOffset>134620</wp:posOffset>
                      </wp:positionV>
                      <wp:extent cx="281940" cy="179705"/>
                      <wp:effectExtent l="0" t="0" r="22860" b="10795"/>
                      <wp:wrapNone/>
                      <wp:docPr id="960" name="Grupo 9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961" name="922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2" name="923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960" o:spid="_x0000_s1106" style="position:absolute;margin-left:51.8pt;margin-top:10.6pt;width:22.2pt;height:14.15pt;z-index:25166950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">
                      <v:oval id="922 Elipse" o:spid="_x0000_s1107"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9lesQA&#10;AADcAAAADwAAAGRycy9kb3ducmV2LnhtbESPQWvCQBSE70L/w/IKvenGHlKbuooUQmsvamzvj+wz&#10;CWbfptlXjf++Kwgeh5n5hpkvB9eqE/Wh8WxgOklAEZfeNlwZ+N7n4xmoIMgWW89k4EIBlouH0Rwz&#10;68+8o1MhlYoQDhkaqEW6TOtQ1uQwTHxHHL2D7x1KlH2lbY/nCHetfk6SVDtsOC7U2NF7TeWx+HMG&#10;vg77F1nLR5H/FHm6/V03GwoXY54eh9UbKKFB7uFb+9MaeE2ncD0Tj4B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PZXrEAAAA3AAAAA8AAAAAAAAAAAAAAAAAmAIAAGRycy9k&#10;b3ducmV2LnhtbFBLBQYAAAAABAAEAPUAAACJAwAAAAA=&#10;" fillcolor="window" strokecolor="windowText" strokeweight=".25pt"/>
                      <v:shape id="923 Cuadro de texto" o:spid="_x0000_s1108"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5l8UA&#10;AADcAAAADwAAAGRycy9kb3ducmV2LnhtbESPQWsCMRSE7wX/Q3hCL6VmFbHt1igiFPawF20p9PbY&#10;vG4WNy9rEtf13xtB8DjMzDfMcj3YVvTkQ+NYwXSSgSCunG64VvDz/fX6DiJEZI2tY1JwoQDr1ehp&#10;ibl2Z95Rv4+1SBAOOSowMXa5lKEyZDFMXEecvH/nLcYkfS21x3OC21bOsmwhLTacFgx2tDVUHfYn&#10;q6D/LeZ615voX7ZlkRWH8vj2Vyr1PB42nyAiDfERvrcLreBjMYPbmXQE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z7mXxQAAANwAAAAPAAAAAAAAAAAAAAAAAJgCAABkcnMv&#10;ZG93bnJldi54bWxQSwUGAAAAAAQABAD1AAAAigMAAAAA&#10;" filled="f" stroked="f" strokeweight=".5pt">
                        <v:textbox>
                          <w:txbxContent>
                            <w:p w:rsidR="00B9405A" w:rsidRPr="00E96D27" w:rsidRDefault="00B9405A" w:rsidP="00B9405A">
                              <w:pPr>
                                <w:jc w:val="center"/>
                                <w:rPr>
                                  <w:sz w:val="12"/>
                                </w:rPr>
                              </w:pPr>
                              <w:r>
                                <w:rPr>
                                  <w:sz w:val="12"/>
                                </w:rPr>
                                <w:t>2</w:t>
                              </w:r>
                            </w:p>
                          </w:txbxContent>
                        </v:textbox>
                      </v:shape>
                    </v:group>
                  </w:pict>
                </mc:Fallback>
              </mc:AlternateContent>
            </w:r>
            <w:r w:rsidRPr="00B9405A">
              <w:rPr>
                <w:rFonts w:ascii="Arial" w:hAnsi="Arial" w:cs="Arial"/>
                <w:noProof/>
                <w:sz w:val="18"/>
                <w:szCs w:val="18"/>
                <w:lang w:val="es-ES" w:eastAsia="ar-SA"/>
              </w:rPr>
              <w:t xml:space="preserve">Unidad o UMAE destino </w:t>
            </w:r>
          </w:p>
          <w:p w:rsidR="00B9405A" w:rsidRPr="00B9405A" w:rsidRDefault="00B9405A" w:rsidP="00B9405A">
            <w:pPr>
              <w:suppressAutoHyphens/>
              <w:jc w:val="center"/>
              <w:rPr>
                <w:rFonts w:ascii="Arial" w:hAnsi="Arial" w:cs="Arial"/>
                <w:noProof/>
                <w:sz w:val="18"/>
                <w:szCs w:val="18"/>
                <w:lang w:val="es-ES" w:eastAsia="ar-SA"/>
              </w:rPr>
            </w:pPr>
          </w:p>
        </w:tc>
        <w:tc>
          <w:tcPr>
            <w:tcW w:w="2352" w:type="dxa"/>
            <w:vAlign w:val="center"/>
          </w:tcPr>
          <w:p w:rsidR="00B9405A" w:rsidRPr="00B9405A" w:rsidRDefault="00B9405A" w:rsidP="00B9405A">
            <w:pPr>
              <w:suppressAutoHyphens/>
              <w:jc w:val="center"/>
              <w:rPr>
                <w:rFonts w:ascii="Arial" w:hAnsi="Arial" w:cs="Arial"/>
                <w:noProof/>
                <w:sz w:val="18"/>
                <w:szCs w:val="18"/>
                <w:lang w:val="es-ES" w:eastAsia="ar-SA"/>
              </w:rPr>
            </w:pPr>
          </w:p>
        </w:tc>
        <w:tc>
          <w:tcPr>
            <w:tcW w:w="1759" w:type="dxa"/>
            <w:vAlign w:val="center"/>
          </w:tcPr>
          <w:p w:rsidR="00B9405A" w:rsidRPr="00B9405A" w:rsidRDefault="00B9405A" w:rsidP="00B9405A">
            <w:pPr>
              <w:suppressAutoHyphens/>
              <w:rPr>
                <w:rFonts w:ascii="Arial" w:hAnsi="Arial" w:cs="Arial"/>
                <w:noProof/>
                <w:sz w:val="18"/>
                <w:szCs w:val="18"/>
                <w:lang w:val="es-ES" w:eastAsia="ar-SA"/>
              </w:rPr>
            </w:pPr>
            <w:r>
              <w:rPr>
                <w:rFonts w:ascii="Arial" w:hAnsi="Arial" w:cs="Arial"/>
                <w:noProof/>
              </w:rPr>
              <mc:AlternateContent>
                <mc:Choice Requires="wpg">
                  <w:drawing>
                    <wp:anchor distT="0" distB="0" distL="114300" distR="114300" simplePos="0" relativeHeight="251670528" behindDoc="0" locked="0" layoutInCell="1" allowOverlap="1">
                      <wp:simplePos x="0" y="0"/>
                      <wp:positionH relativeFrom="column">
                        <wp:posOffset>633095</wp:posOffset>
                      </wp:positionH>
                      <wp:positionV relativeFrom="paragraph">
                        <wp:posOffset>-22225</wp:posOffset>
                      </wp:positionV>
                      <wp:extent cx="281940" cy="179705"/>
                      <wp:effectExtent l="0" t="0" r="22860" b="10795"/>
                      <wp:wrapNone/>
                      <wp:docPr id="605" name="Grupo 6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606" name="925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7" name="926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605" o:spid="_x0000_s1109" style="position:absolute;margin-left:49.85pt;margin-top:-1.75pt;width:22.2pt;height:14.15pt;z-index:25167052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">
                      <v:oval id="925 Elipse" o:spid="_x0000_s1110"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2M+MMA&#10;AADcAAAADwAAAGRycy9kb3ducmV2LnhtbESPQWvCQBSE7wX/w/IEb3XTHtISXaUUgtVLbdT7I/tM&#10;QrNvY/ap8d+7QqHHYWa+YebLwbXqQn1oPBt4mSagiEtvG64M7Hf58zuoIMgWW89k4EYBlovR0xwz&#10;66/8Q5dCKhUhHDI0UIt0mdahrMlhmPqOOHpH3zuUKPtK2x6vEe5a/ZokqXbYcFyosaPPmsrf4uwM&#10;bI67N1nLqsgPRZ5uT+vmm8LNmMl4+JiBEhrkP/zX/rIG0iSFx5l4BP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2M+MMAAADcAAAADwAAAAAAAAAAAAAAAACYAgAAZHJzL2Rv&#10;d25yZXYueG1sUEsFBgAAAAAEAAQA9QAAAIgDAAAAAA==&#10;" fillcolor="window" strokecolor="windowText" strokeweight=".25pt"/>
                      <v:shape id="926 Cuadro de texto" o:spid="_x0000_s1111"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Nr+cUA&#10;AADcAAAADwAAAGRycy9kb3ducmV2LnhtbESPQWsCMRSE70L/Q3iFXkSTlqKyGqUIhT3sRSuF3h6b&#10;52Zx87JN0nX77xtB6HGYmW+YzW50nRgoxNazhue5AkFce9Nyo+H08T5bgYgJ2WDnmTT8UoTd9mGy&#10;wcL4Kx9oOKZGZAjHAjXYlPpCylhbchjnvifO3tkHhynL0EgT8JrhrpMvSi2kw5bzgsWe9pbqy/HH&#10;aRg+y1dzGGwK031VqvJSfS+/Kq2fHse3NYhEY/oP39ul0bBQS7idyUdAb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02v5xQAAANwAAAAPAAAAAAAAAAAAAAAAAJgCAABkcnMv&#10;ZG93bnJldi54bWxQSwUGAAAAAAQABAD1AAAAigMAAAAA&#10;" filled="f" stroked="f" strokeweight=".5pt">
                        <v:textbox>
                          <w:txbxContent>
                            <w:p w:rsidR="00B9405A" w:rsidRPr="00E96D27" w:rsidRDefault="00B9405A" w:rsidP="00B9405A">
                              <w:pPr>
                                <w:jc w:val="center"/>
                                <w:rPr>
                                  <w:sz w:val="12"/>
                                </w:rPr>
                              </w:pPr>
                              <w:r>
                                <w:rPr>
                                  <w:sz w:val="12"/>
                                </w:rPr>
                                <w:t>3</w:t>
                              </w:r>
                            </w:p>
                          </w:txbxContent>
                        </v:textbox>
                      </v:shape>
                    </v:group>
                  </w:pict>
                </mc:Fallback>
              </mc:AlternateContent>
            </w:r>
            <w:r w:rsidRPr="00B9405A">
              <w:rPr>
                <w:rFonts w:ascii="Arial" w:hAnsi="Arial" w:cs="Arial"/>
                <w:noProof/>
                <w:sz w:val="18"/>
                <w:szCs w:val="18"/>
                <w:lang w:val="es-ES" w:eastAsia="ar-SA"/>
              </w:rPr>
              <w:t>Delegación</w:t>
            </w:r>
          </w:p>
        </w:tc>
        <w:tc>
          <w:tcPr>
            <w:tcW w:w="2793" w:type="dxa"/>
          </w:tcPr>
          <w:p w:rsidR="00B9405A" w:rsidRPr="00B9405A" w:rsidRDefault="00B9405A" w:rsidP="00B9405A">
            <w:pPr>
              <w:suppressAutoHyphens/>
              <w:rPr>
                <w:rFonts w:ascii="Arial" w:hAnsi="Arial" w:cs="Arial"/>
                <w:noProof/>
                <w:sz w:val="18"/>
                <w:szCs w:val="18"/>
                <w:lang w:val="es-ES" w:eastAsia="ar-SA"/>
              </w:rPr>
            </w:pPr>
          </w:p>
        </w:tc>
      </w:tr>
      <w:tr w:rsidR="00B9405A" w:rsidRPr="00B9405A" w:rsidTr="009D7F72">
        <w:trPr>
          <w:trHeight w:val="257"/>
        </w:trPr>
        <w:tc>
          <w:tcPr>
            <w:tcW w:w="1951" w:type="dxa"/>
            <w:vAlign w:val="center"/>
          </w:tcPr>
          <w:p w:rsidR="00B9405A" w:rsidRPr="00B9405A" w:rsidRDefault="00B9405A" w:rsidP="00B9405A">
            <w:pPr>
              <w:suppressAutoHyphens/>
              <w:rPr>
                <w:rFonts w:ascii="Arial" w:hAnsi="Arial" w:cs="Arial"/>
                <w:b/>
                <w:noProof/>
                <w:sz w:val="18"/>
                <w:szCs w:val="18"/>
                <w:lang w:val="es-ES" w:eastAsia="ar-SA"/>
              </w:rPr>
            </w:pPr>
            <w:r>
              <w:rPr>
                <w:rFonts w:ascii="Arial" w:hAnsi="Arial" w:cs="Arial"/>
                <w:noProof/>
              </w:rPr>
              <mc:AlternateContent>
                <mc:Choice Requires="wpg">
                  <w:drawing>
                    <wp:anchor distT="0" distB="0" distL="114300" distR="114300" simplePos="0" relativeHeight="251671552" behindDoc="0" locked="0" layoutInCell="1" allowOverlap="1">
                      <wp:simplePos x="0" y="0"/>
                      <wp:positionH relativeFrom="column">
                        <wp:posOffset>662305</wp:posOffset>
                      </wp:positionH>
                      <wp:positionV relativeFrom="paragraph">
                        <wp:posOffset>121285</wp:posOffset>
                      </wp:positionV>
                      <wp:extent cx="281940" cy="179705"/>
                      <wp:effectExtent l="0" t="0" r="22860" b="10795"/>
                      <wp:wrapNone/>
                      <wp:docPr id="602" name="Grupo 6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603" name="928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 name="929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602" o:spid="_x0000_s1112" style="position:absolute;margin-left:52.15pt;margin-top:9.55pt;width:22.2pt;height:14.15pt;z-index:25167155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">
                      <v:oval id="928 Elipse" o:spid="_x0000_s1113"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ovYMQA&#10;AADcAAAADwAAAGRycy9kb3ducmV2LnhtbESPQWvCQBSE74L/YXlCb3XTFtKSukoRQrWX2qj3R/aZ&#10;hGbfxuxT47/vFgSPw8x8w8wWg2vVmfrQeDbwNE1AEZfeNlwZ2G3zxzdQQZAttp7JwJUCLObj0Qwz&#10;6y/8Q+dCKhUhHDI0UIt0mdahrMlhmPqOOHoH3zuUKPtK2x4vEe5a/ZwkqXbYcFyosaNlTeVvcXIG&#10;vg7bV1nLZ5HvizzdHNfNN4WrMQ+T4eMdlNAg9/CtvbIG0uQF/s/EI6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6L2DEAAAA3AAAAA8AAAAAAAAAAAAAAAAAmAIAAGRycy9k&#10;b3ducmV2LnhtbFBLBQYAAAAABAAEAPUAAACJAwAAAAA=&#10;" fillcolor="window" strokecolor="windowText" strokeweight=".25pt"/>
                      <v:shape id="929 Cuadro de texto" o:spid="_x0000_s1114"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H1jsUA&#10;AADcAAAADwAAAGRycy9kb3ducmV2LnhtbESPzWrDMBCE74W+g9hALyWRWkJanCihBAo++JIfCr0t&#10;1sYysVaupDru21eBQI7DzHzDrDaj68RAIbaeNbzMFAji2puWGw3Hw+f0HURMyAY7z6ThjyJs1o8P&#10;KyyMv/COhn1qRIZwLFCDTakvpIy1JYdx5nvi7J18cJiyDI00AS8Z7jr5qtRCOmw5L1jsaWupPu9/&#10;nYbhq5yb3WBTeN5WpSrP1c/bd6X102T8WIJINKZ7+NYujYaFmsP1TD4Ccv0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AfWOxQAAANwAAAAPAAAAAAAAAAAAAAAAAJgCAABkcnMv&#10;ZG93bnJldi54bWxQSwUGAAAAAAQABAD1AAAAigMAAAAA&#10;" filled="f" stroked="f" strokeweight=".5pt">
                        <v:textbox>
                          <w:txbxContent>
                            <w:p w:rsidR="00B9405A" w:rsidRPr="00E96D27" w:rsidRDefault="00B9405A" w:rsidP="00B9405A">
                              <w:pPr>
                                <w:jc w:val="center"/>
                                <w:rPr>
                                  <w:sz w:val="12"/>
                                </w:rPr>
                              </w:pPr>
                              <w:r>
                                <w:rPr>
                                  <w:sz w:val="12"/>
                                </w:rPr>
                                <w:t>8</w:t>
                              </w:r>
                            </w:p>
                          </w:txbxContent>
                        </v:textbox>
                      </v:shape>
                    </v:group>
                  </w:pict>
                </mc:Fallback>
              </mc:AlternateContent>
            </w:r>
            <w:r w:rsidRPr="00B9405A">
              <w:rPr>
                <w:rFonts w:ascii="Arial" w:hAnsi="Arial" w:cs="Arial"/>
                <w:noProof/>
                <w:sz w:val="18"/>
                <w:szCs w:val="18"/>
                <w:lang w:val="es-ES" w:eastAsia="ar-SA"/>
              </w:rPr>
              <w:t xml:space="preserve">Nombre de la empresa </w:t>
            </w:r>
          </w:p>
          <w:p w:rsidR="00B9405A" w:rsidRPr="00B9405A" w:rsidRDefault="00B9405A" w:rsidP="00B9405A">
            <w:pPr>
              <w:suppressAutoHyphens/>
              <w:rPr>
                <w:rFonts w:ascii="Arial" w:hAnsi="Arial" w:cs="Arial"/>
                <w:noProof/>
                <w:sz w:val="18"/>
                <w:szCs w:val="18"/>
                <w:lang w:val="es-ES" w:eastAsia="ar-SA"/>
              </w:rPr>
            </w:pPr>
          </w:p>
        </w:tc>
        <w:tc>
          <w:tcPr>
            <w:tcW w:w="6904" w:type="dxa"/>
            <w:gridSpan w:val="3"/>
            <w:tcBorders>
              <w:right w:val="single" w:sz="4" w:space="0" w:color="auto"/>
            </w:tcBorders>
            <w:vAlign w:val="center"/>
          </w:tcPr>
          <w:p w:rsidR="00B9405A" w:rsidRPr="00B9405A" w:rsidRDefault="00B9405A" w:rsidP="00B9405A">
            <w:pPr>
              <w:suppressAutoHyphens/>
              <w:jc w:val="center"/>
              <w:rPr>
                <w:rFonts w:ascii="Arial" w:hAnsi="Arial" w:cs="Arial"/>
                <w:noProof/>
                <w:sz w:val="18"/>
                <w:szCs w:val="18"/>
                <w:lang w:val="es-ES" w:eastAsia="ar-SA"/>
              </w:rPr>
            </w:pPr>
          </w:p>
        </w:tc>
      </w:tr>
      <w:tr w:rsidR="00B9405A" w:rsidRPr="00B9405A" w:rsidTr="009D7F72">
        <w:trPr>
          <w:trHeight w:val="257"/>
        </w:trPr>
        <w:tc>
          <w:tcPr>
            <w:tcW w:w="1951" w:type="dxa"/>
            <w:vAlign w:val="center"/>
          </w:tcPr>
          <w:p w:rsidR="00B9405A" w:rsidRPr="00B9405A" w:rsidRDefault="00B9405A" w:rsidP="00B9405A">
            <w:pPr>
              <w:suppressAutoHyphens/>
              <w:rPr>
                <w:rFonts w:ascii="Arial" w:hAnsi="Arial" w:cs="Arial"/>
                <w:b/>
                <w:noProof/>
                <w:sz w:val="18"/>
                <w:szCs w:val="18"/>
                <w:lang w:val="es-ES" w:eastAsia="ar-SA"/>
              </w:rPr>
            </w:pPr>
            <w:r>
              <w:rPr>
                <w:rFonts w:ascii="Arial" w:hAnsi="Arial" w:cs="Arial"/>
                <w:noProof/>
              </w:rPr>
              <mc:AlternateContent>
                <mc:Choice Requires="wpg">
                  <w:drawing>
                    <wp:anchor distT="0" distB="0" distL="114300" distR="114300" simplePos="0" relativeHeight="251672576" behindDoc="0" locked="0" layoutInCell="1" allowOverlap="1">
                      <wp:simplePos x="0" y="0"/>
                      <wp:positionH relativeFrom="column">
                        <wp:posOffset>734060</wp:posOffset>
                      </wp:positionH>
                      <wp:positionV relativeFrom="paragraph">
                        <wp:posOffset>106680</wp:posOffset>
                      </wp:positionV>
                      <wp:extent cx="281940" cy="179705"/>
                      <wp:effectExtent l="0" t="0" r="22860" b="10795"/>
                      <wp:wrapNone/>
                      <wp:docPr id="599" name="Grupo 5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600" name="931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1" name="932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599" o:spid="_x0000_s1115" style="position:absolute;margin-left:57.8pt;margin-top:8.4pt;width:22.2pt;height:14.15pt;z-index:251672576;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">
                      <v:oval id="931 Elipse" o:spid="_x0000_s1116"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xF8EA&#10;AADcAAAADwAAAGRycy9kb3ducmV2LnhtbERPTU/CQBC9k/gfNkPCDbZwqKaybQhJg3BRi94n3aFt&#10;7M7W7gjl37sHE48v73tbTK5XVxpD59nAepWAIq697bgx8HEul0+ggiBb7D2TgTsFKPKH2RYz62/8&#10;TtdKGhVDOGRooBUZMq1D3ZLDsPIDceQufnQoEY6NtiPeYrjr9SZJUu2w49jQ4kD7luqv6scZOF3O&#10;j3KUQ1V+VmX69n3sXincjVnMp90zKKFJ/sV/7hdrIE3i/HgmHgGd/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osRfBAAAA3AAAAA8AAAAAAAAAAAAAAAAAmAIAAGRycy9kb3du&#10;cmV2LnhtbFBLBQYAAAAABAAEAPUAAACGAwAAAAA=&#10;" fillcolor="window" strokecolor="windowText" strokeweight=".25pt"/>
                      <v:shape id="932 Cuadro de texto" o:spid="_x0000_s1117"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ZWFsUA&#10;AADcAAAADwAAAGRycy9kb3ducmV2LnhtbESPQWsCMRSE74X+h/CEXoomFrGyGqUIhT3sRSsFb4/N&#10;c7O4edkm6br996ZQ6HGYmW+YzW50nRgoxNazhvlMgSCuvWm50XD6eJ+uQMSEbLDzTBp+KMJu+/iw&#10;wcL4Gx9oOKZGZAjHAjXYlPpCylhbchhnvifO3sUHhynL0EgT8JbhrpMvSi2lw5bzgsWe9pbq6/Hb&#10;aRg+y4U5DDaF531VqvJafb2eK62fJuPbGkSiMf2H/9ql0bBUc/g9k4+A3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dlYWxQAAANwAAAAPAAAAAAAAAAAAAAAAAJgCAABkcnMv&#10;ZG93bnJldi54bWxQSwUGAAAAAAQABAD1AAAAigMAAAAA&#10;" filled="f" stroked="f" strokeweight=".5pt">
                        <v:textbox>
                          <w:txbxContent>
                            <w:p w:rsidR="00B9405A" w:rsidRPr="00E96D27" w:rsidRDefault="00B9405A" w:rsidP="00B9405A">
                              <w:pPr>
                                <w:jc w:val="center"/>
                                <w:rPr>
                                  <w:sz w:val="12"/>
                                </w:rPr>
                              </w:pPr>
                              <w:r>
                                <w:rPr>
                                  <w:sz w:val="12"/>
                                </w:rPr>
                                <w:t>9</w:t>
                              </w:r>
                            </w:p>
                          </w:txbxContent>
                        </v:textbox>
                      </v:shape>
                    </v:group>
                  </w:pict>
                </mc:Fallback>
              </mc:AlternateContent>
            </w:r>
            <w:r w:rsidRPr="00B9405A">
              <w:rPr>
                <w:rFonts w:ascii="Arial" w:hAnsi="Arial" w:cs="Arial"/>
                <w:noProof/>
                <w:sz w:val="18"/>
                <w:szCs w:val="18"/>
                <w:lang w:val="es-ES" w:eastAsia="ar-SA"/>
              </w:rPr>
              <w:t>Dirección de la empresa</w:t>
            </w:r>
          </w:p>
          <w:p w:rsidR="00B9405A" w:rsidRPr="00B9405A" w:rsidRDefault="00B9405A" w:rsidP="00B9405A">
            <w:pPr>
              <w:suppressAutoHyphens/>
              <w:rPr>
                <w:rFonts w:ascii="Arial" w:hAnsi="Arial" w:cs="Arial"/>
                <w:noProof/>
                <w:sz w:val="18"/>
                <w:szCs w:val="18"/>
                <w:lang w:val="es-ES" w:eastAsia="ar-SA"/>
              </w:rPr>
            </w:pPr>
          </w:p>
        </w:tc>
        <w:tc>
          <w:tcPr>
            <w:tcW w:w="6904" w:type="dxa"/>
            <w:gridSpan w:val="3"/>
            <w:tcBorders>
              <w:right w:val="single" w:sz="4" w:space="0" w:color="auto"/>
            </w:tcBorders>
            <w:vAlign w:val="center"/>
          </w:tcPr>
          <w:p w:rsidR="00B9405A" w:rsidRPr="00B9405A" w:rsidRDefault="00B9405A" w:rsidP="00B9405A">
            <w:pPr>
              <w:suppressAutoHyphens/>
              <w:jc w:val="center"/>
              <w:rPr>
                <w:rFonts w:ascii="Arial" w:hAnsi="Arial" w:cs="Arial"/>
                <w:noProof/>
                <w:sz w:val="18"/>
                <w:szCs w:val="18"/>
                <w:lang w:val="es-ES" w:eastAsia="ar-SA"/>
              </w:rPr>
            </w:pPr>
          </w:p>
        </w:tc>
      </w:tr>
      <w:tr w:rsidR="00B9405A" w:rsidRPr="00B9405A" w:rsidTr="009D7F72">
        <w:trPr>
          <w:trHeight w:val="257"/>
        </w:trPr>
        <w:tc>
          <w:tcPr>
            <w:tcW w:w="1951" w:type="dxa"/>
            <w:tcBorders>
              <w:right w:val="single" w:sz="4" w:space="0" w:color="auto"/>
            </w:tcBorders>
            <w:vAlign w:val="center"/>
          </w:tcPr>
          <w:p w:rsidR="00B9405A" w:rsidRPr="00B9405A" w:rsidRDefault="00B9405A" w:rsidP="00B9405A">
            <w:pPr>
              <w:suppressAutoHyphens/>
              <w:rPr>
                <w:rFonts w:ascii="Arial" w:hAnsi="Arial" w:cs="Arial"/>
                <w:noProof/>
                <w:sz w:val="18"/>
                <w:szCs w:val="18"/>
                <w:lang w:val="es-ES" w:eastAsia="ar-SA"/>
              </w:rPr>
            </w:pPr>
            <w:r>
              <w:rPr>
                <w:rFonts w:ascii="Arial" w:hAnsi="Arial" w:cs="Arial"/>
                <w:noProof/>
              </w:rPr>
              <mc:AlternateContent>
                <mc:Choice Requires="wpg">
                  <w:drawing>
                    <wp:anchor distT="0" distB="0" distL="114300" distR="114300" simplePos="0" relativeHeight="251673600" behindDoc="0" locked="0" layoutInCell="1" allowOverlap="1">
                      <wp:simplePos x="0" y="0"/>
                      <wp:positionH relativeFrom="column">
                        <wp:posOffset>795020</wp:posOffset>
                      </wp:positionH>
                      <wp:positionV relativeFrom="paragraph">
                        <wp:posOffset>116840</wp:posOffset>
                      </wp:positionV>
                      <wp:extent cx="281940" cy="179705"/>
                      <wp:effectExtent l="0" t="0" r="22860" b="10795"/>
                      <wp:wrapNone/>
                      <wp:docPr id="596" name="Grupo 5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597" name="934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8" name="935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596" o:spid="_x0000_s1118" style="position:absolute;margin-left:62.6pt;margin-top:9.2pt;width:22.2pt;height:14.15pt;z-index:251673600;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">
                      <v:oval id="934 Elipse" o:spid="_x0000_s1119"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7dmMQA&#10;AADcAAAADwAAAGRycy9kb3ducmV2LnhtbESPQWvCQBSE74L/YXmF3nTTQrVNXUUKodqLGtv7I/tM&#10;QrNv0+xT47/vCoLHYWa+YWaL3jXqRF2oPRt4GiegiAtvay4NfO+z0SuoIMgWG89k4EIBFvPhYIap&#10;9Wfe0SmXUkUIhxQNVCJtqnUoKnIYxr4ljt7Bdw4lyq7UtsNzhLtGPyfJRDusOS5U2NJHRcVvfnQG&#10;vg77qazlM89+8myy/VvXGwoXYx4f+uU7KKFe7uFbe2UNvLxN4XomHgE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u3ZjEAAAA3AAAAA8AAAAAAAAAAAAAAAAAmAIAAGRycy9k&#10;b3ducmV2LnhtbFBLBQYAAAAABAAEAPUAAACJAwAAAAA=&#10;" fillcolor="window" strokecolor="windowText" strokeweight=".25pt"/>
                      <v:shape id="935 Cuadro de texto" o:spid="_x0000_s1120"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MLcMMA&#10;AADcAAAADwAAAGRycy9kb3ducmV2LnhtbERPz2vCMBS+D/Y/hCfsMjTdmLpVowxh0EMvVhF2ezRv&#10;TbF56ZKsdv+9OQgeP77f6+1oOzGQD61jBS+zDARx7XTLjYLj4Wv6DiJEZI2dY1LwTwG2m8eHNeba&#10;XXhPQxUbkUI45KjAxNjnUobakMUwcz1x4n6ctxgT9I3UHi8p3HbyNcsW0mLLqcFgTztD9bn6swqG&#10;U/Gm94OJ/nlXFllxLn+X36VST5PxcwUi0hjv4pu70ArmH2ltOpOOgN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MLcMMAAADcAAAADwAAAAAAAAAAAAAAAACYAgAAZHJzL2Rv&#10;d25yZXYueG1sUEsFBgAAAAAEAAQA9QAAAIgDAAAAAA==&#10;" filled="f" stroked="f" strokeweight=".5pt">
                        <v:textbox>
                          <w:txbxContent>
                            <w:p w:rsidR="00B9405A" w:rsidRPr="00E96D27" w:rsidRDefault="00B9405A" w:rsidP="00B9405A">
                              <w:pPr>
                                <w:jc w:val="center"/>
                                <w:rPr>
                                  <w:sz w:val="12"/>
                                </w:rPr>
                              </w:pPr>
                              <w:r>
                                <w:rPr>
                                  <w:sz w:val="12"/>
                                </w:rPr>
                                <w:t>10</w:t>
                              </w:r>
                            </w:p>
                          </w:txbxContent>
                        </v:textbox>
                      </v:shape>
                    </v:group>
                  </w:pict>
                </mc:Fallback>
              </mc:AlternateContent>
            </w:r>
            <w:r w:rsidRPr="00B9405A">
              <w:rPr>
                <w:rFonts w:ascii="Arial" w:hAnsi="Arial" w:cs="Arial"/>
                <w:noProof/>
                <w:sz w:val="18"/>
                <w:szCs w:val="18"/>
                <w:lang w:val="es-ES" w:eastAsia="ar-SA"/>
              </w:rPr>
              <w:t xml:space="preserve">Teléfono dela empresa </w:t>
            </w:r>
          </w:p>
          <w:p w:rsidR="00B9405A" w:rsidRPr="00B9405A" w:rsidRDefault="00B9405A" w:rsidP="00B9405A">
            <w:pPr>
              <w:suppressAutoHyphens/>
              <w:rPr>
                <w:rFonts w:ascii="Arial" w:hAnsi="Arial" w:cs="Arial"/>
                <w:noProof/>
                <w:sz w:val="18"/>
                <w:szCs w:val="18"/>
                <w:lang w:val="es-ES" w:eastAsia="ar-SA"/>
              </w:rPr>
            </w:pPr>
          </w:p>
        </w:tc>
        <w:tc>
          <w:tcPr>
            <w:tcW w:w="2352" w:type="dxa"/>
            <w:tcBorders>
              <w:right w:val="single" w:sz="4" w:space="0" w:color="auto"/>
            </w:tcBorders>
            <w:vAlign w:val="center"/>
          </w:tcPr>
          <w:p w:rsidR="00B9405A" w:rsidRPr="00B9405A" w:rsidRDefault="00B9405A" w:rsidP="00B9405A">
            <w:pPr>
              <w:suppressAutoHyphens/>
              <w:rPr>
                <w:rFonts w:ascii="Arial" w:hAnsi="Arial" w:cs="Arial"/>
                <w:noProof/>
                <w:sz w:val="18"/>
                <w:szCs w:val="18"/>
                <w:lang w:val="es-ES" w:eastAsia="ar-SA"/>
              </w:rPr>
            </w:pPr>
          </w:p>
        </w:tc>
        <w:tc>
          <w:tcPr>
            <w:tcW w:w="1759" w:type="dxa"/>
            <w:tcBorders>
              <w:right w:val="single" w:sz="4" w:space="0" w:color="auto"/>
            </w:tcBorders>
            <w:vAlign w:val="center"/>
          </w:tcPr>
          <w:p w:rsidR="00B9405A" w:rsidRPr="00B9405A" w:rsidRDefault="00B9405A" w:rsidP="00B9405A">
            <w:pPr>
              <w:suppressAutoHyphens/>
              <w:rPr>
                <w:rFonts w:ascii="Arial" w:hAnsi="Arial" w:cs="Arial"/>
                <w:noProof/>
                <w:sz w:val="18"/>
                <w:szCs w:val="18"/>
                <w:lang w:val="es-ES" w:eastAsia="ar-SA"/>
              </w:rPr>
            </w:pPr>
            <w:r>
              <w:rPr>
                <w:rFonts w:ascii="Arial" w:hAnsi="Arial" w:cs="Arial"/>
                <w:noProof/>
              </w:rPr>
              <mc:AlternateContent>
                <mc:Choice Requires="wpg">
                  <w:drawing>
                    <wp:anchor distT="0" distB="0" distL="114300" distR="114300" simplePos="0" relativeHeight="251674624" behindDoc="0" locked="0" layoutInCell="1" allowOverlap="1">
                      <wp:simplePos x="0" y="0"/>
                      <wp:positionH relativeFrom="column">
                        <wp:posOffset>709930</wp:posOffset>
                      </wp:positionH>
                      <wp:positionV relativeFrom="paragraph">
                        <wp:posOffset>151765</wp:posOffset>
                      </wp:positionV>
                      <wp:extent cx="281940" cy="179705"/>
                      <wp:effectExtent l="0" t="0" r="22860" b="10795"/>
                      <wp:wrapNone/>
                      <wp:docPr id="593" name="Grupo 5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594" name="937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5" name="938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111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593" o:spid="_x0000_s1121" style="position:absolute;margin-left:55.9pt;margin-top:11.95pt;width:22.2pt;height:14.15pt;z-index:251674624;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">
                      <v:oval id="937 Elipse" o:spid="_x0000_s1122"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D78UA&#10;AADcAAAADwAAAGRycy9kb3ducmV2LnhtbESPX2vCQBDE3wt+h2OFvtWLxT9t9BQRQmtfWmP7vuTW&#10;JJjbS3Nbjd/eKxT6OMzMb5jluneNOlMXas8GxqMEFHHhbc2lgc9D9vAEKgiyxcYzGbhSgPVqcLfE&#10;1PoL7+mcS6kihEOKBiqRNtU6FBU5DCPfEkfv6DuHEmVXatvhJcJdox+TZKYd1hwXKmxpW1Fxyn+c&#10;gbfjYS47ecmzrzybfXzv6ncKV2Puh/1mAUqol//wX/vVGpg+T+D3TDwCe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EPvxQAAANwAAAAPAAAAAAAAAAAAAAAAAJgCAABkcnMv&#10;ZG93bnJldi54bWxQSwUGAAAAAAQABAD1AAAAigMAAAAA&#10;" fillcolor="window" strokecolor="windowText" strokeweight=".25pt"/>
                      <v:shape id="938 Cuadro de texto" o:spid="_x0000_s1123"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Kk7sYA&#10;AADcAAAADwAAAGRycy9kb3ducmV2LnhtbESPzWrDMBCE74W8g9hAL6WRU5K0daOEEij44Et+KPS2&#10;WFvLxFo5kuq4bx8FAjkOM/MNs1wPthU9+dA4VjCdZCCIK6cbrhUc9l/PbyBCRNbYOiYF/xRgvRo9&#10;LDHX7sxb6nexFgnCIUcFJsYulzJUhiyGieuIk/frvMWYpK+l9nhOcNvKlyxbSIsNpwWDHW0MVcfd&#10;n1XQfxczve1N9E+bssiKY3l6/SmVehwPnx8gIg3xHr61C61g/j6H65l0BOTq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2Kk7sYAAADcAAAADwAAAAAAAAAAAAAAAACYAgAAZHJz&#10;L2Rvd25yZXYueG1sUEsFBgAAAAAEAAQA9QAAAIsDAAAAAA==&#10;" filled="f" stroked="f" strokeweight=".5pt">
                        <v:textbox>
                          <w:txbxContent>
                            <w:p w:rsidR="00B9405A" w:rsidRPr="00E96D27" w:rsidRDefault="00B9405A" w:rsidP="00B9405A">
                              <w:pPr>
                                <w:jc w:val="center"/>
                                <w:rPr>
                                  <w:sz w:val="12"/>
                                </w:rPr>
                              </w:pPr>
                              <w:r>
                                <w:rPr>
                                  <w:sz w:val="12"/>
                                </w:rPr>
                                <w:t>111</w:t>
                              </w:r>
                            </w:p>
                          </w:txbxContent>
                        </v:textbox>
                      </v:shape>
                    </v:group>
                  </w:pict>
                </mc:Fallback>
              </mc:AlternateContent>
            </w:r>
            <w:r w:rsidRPr="00B9405A">
              <w:rPr>
                <w:rFonts w:ascii="Arial" w:hAnsi="Arial" w:cs="Arial"/>
                <w:noProof/>
                <w:sz w:val="18"/>
                <w:szCs w:val="18"/>
                <w:lang w:val="es-ES" w:eastAsia="ar-SA"/>
              </w:rPr>
              <w:t xml:space="preserve">Correo electrónico de la empresa </w:t>
            </w:r>
          </w:p>
        </w:tc>
        <w:tc>
          <w:tcPr>
            <w:tcW w:w="2793" w:type="dxa"/>
            <w:tcBorders>
              <w:right w:val="single" w:sz="4" w:space="0" w:color="auto"/>
            </w:tcBorders>
          </w:tcPr>
          <w:p w:rsidR="00B9405A" w:rsidRPr="00B9405A" w:rsidRDefault="00B9405A" w:rsidP="00B9405A">
            <w:pPr>
              <w:suppressAutoHyphens/>
              <w:rPr>
                <w:rFonts w:ascii="Arial" w:hAnsi="Arial" w:cs="Arial"/>
                <w:noProof/>
                <w:sz w:val="16"/>
                <w:szCs w:val="16"/>
                <w:lang w:val="es-ES" w:eastAsia="ar-SA"/>
              </w:rPr>
            </w:pPr>
          </w:p>
        </w:tc>
      </w:tr>
      <w:tr w:rsidR="00B9405A" w:rsidRPr="00B9405A" w:rsidTr="009D7F72">
        <w:tc>
          <w:tcPr>
            <w:tcW w:w="1951" w:type="dxa"/>
            <w:tcBorders>
              <w:right w:val="single" w:sz="4" w:space="0" w:color="auto"/>
            </w:tcBorders>
            <w:vAlign w:val="center"/>
          </w:tcPr>
          <w:p w:rsidR="00B9405A" w:rsidRPr="00B9405A" w:rsidRDefault="00B9405A" w:rsidP="00B9405A">
            <w:pPr>
              <w:suppressAutoHyphens/>
              <w:rPr>
                <w:rFonts w:ascii="Arial" w:hAnsi="Arial" w:cs="Arial"/>
                <w:b/>
                <w:noProof/>
                <w:sz w:val="18"/>
                <w:szCs w:val="18"/>
                <w:lang w:val="es-ES" w:eastAsia="ar-SA"/>
              </w:rPr>
            </w:pPr>
            <w:r>
              <w:rPr>
                <w:rFonts w:ascii="Arial" w:hAnsi="Arial" w:cs="Arial"/>
                <w:noProof/>
              </w:rPr>
              <mc:AlternateContent>
                <mc:Choice Requires="wpg">
                  <w:drawing>
                    <wp:anchor distT="0" distB="0" distL="114300" distR="114300" simplePos="0" relativeHeight="251675648" behindDoc="0" locked="0" layoutInCell="1" allowOverlap="1">
                      <wp:simplePos x="0" y="0"/>
                      <wp:positionH relativeFrom="column">
                        <wp:posOffset>821055</wp:posOffset>
                      </wp:positionH>
                      <wp:positionV relativeFrom="paragraph">
                        <wp:posOffset>128270</wp:posOffset>
                      </wp:positionV>
                      <wp:extent cx="281940" cy="179705"/>
                      <wp:effectExtent l="0" t="0" r="22860" b="10795"/>
                      <wp:wrapNone/>
                      <wp:docPr id="590" name="Grupo 5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591" name="940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2" name="941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590" o:spid="_x0000_s1124" style="position:absolute;margin-left:64.65pt;margin-top:10.1pt;width:22.2pt;height:14.15pt;z-index:251675648;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">
                      <v:oval id="940 Elipse" o:spid="_x0000_s1125"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vgd8QA&#10;AADcAAAADwAAAGRycy9kb3ducmV2LnhtbESPQWvCQBSE7wX/w/IEb3WjoNXUVUQI1l7axvb+yD6T&#10;0OzbmH1q/PfdQqHHYWa+YVab3jXqSl2oPRuYjBNQxIW3NZcGPo/Z4wJUEGSLjWcycKcAm/XgYYWp&#10;9Tf+oGsupYoQDikaqETaVOtQVOQwjH1LHL2T7xxKlF2pbYe3CHeNnibJXDusOS5U2NKuouI7vzgD&#10;r6fjkxxkn2dfeTZ/Px/qNwp3Y0bDfvsMSqiX//Bf+8UamC0n8HsmHgG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4HfEAAAA3AAAAA8AAAAAAAAAAAAAAAAAmAIAAGRycy9k&#10;b3ducmV2LnhtbFBLBQYAAAAABAAEAPUAAACJAwAAAAA=&#10;" fillcolor="window" strokecolor="windowText" strokeweight=".25pt"/>
                      <v:shape id="941 Cuadro de texto" o:spid="_x0000_s1126"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s8msYA&#10;AADcAAAADwAAAGRycy9kb3ducmV2LnhtbESPQWsCMRSE7wX/Q3iCl6JZpdV2a5QiCHvYi1YEb4/N&#10;62Zx87Im6br9902h0OMwM98w6+1gW9GTD41jBfNZBoK4crrhWsHpYz99AREissbWMSn4pgDbzehh&#10;jbl2dz5Qf4y1SBAOOSowMXa5lKEyZDHMXEecvE/nLcYkfS21x3uC21YusmwpLTacFgx2tDNUXY9f&#10;VkF/Lp70oTfRP+7KIiuu5W11KZWajIf3NxCRhvgf/msXWsHz6wJ+z6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s8msYAAADcAAAADwAAAAAAAAAAAAAAAACYAgAAZHJz&#10;L2Rvd25yZXYueG1sUEsFBgAAAAAEAAQA9QAAAIsDAAAAAA==&#10;" filled="f" stroked="f" strokeweight=".5pt">
                        <v:textbox>
                          <w:txbxContent>
                            <w:p w:rsidR="00B9405A" w:rsidRPr="00E96D27" w:rsidRDefault="00B9405A" w:rsidP="00B9405A">
                              <w:pPr>
                                <w:jc w:val="center"/>
                                <w:rPr>
                                  <w:sz w:val="12"/>
                                </w:rPr>
                              </w:pPr>
                              <w:r>
                                <w:rPr>
                                  <w:sz w:val="12"/>
                                </w:rPr>
                                <w:t>12</w:t>
                              </w:r>
                            </w:p>
                          </w:txbxContent>
                        </v:textbox>
                      </v:shape>
                    </v:group>
                  </w:pict>
                </mc:Fallback>
              </mc:AlternateContent>
            </w:r>
            <w:r w:rsidRPr="00B9405A">
              <w:rPr>
                <w:rFonts w:ascii="Arial" w:hAnsi="Arial" w:cs="Arial"/>
                <w:noProof/>
                <w:sz w:val="18"/>
                <w:szCs w:val="18"/>
                <w:lang w:val="es-ES" w:eastAsia="ar-SA"/>
              </w:rPr>
              <w:t>Procedimiento de adquisición No.</w:t>
            </w:r>
          </w:p>
          <w:p w:rsidR="00B9405A" w:rsidRPr="00B9405A" w:rsidRDefault="00B9405A" w:rsidP="00B9405A">
            <w:pPr>
              <w:suppressAutoHyphens/>
              <w:rPr>
                <w:rFonts w:ascii="Arial" w:hAnsi="Arial" w:cs="Arial"/>
                <w:noProof/>
                <w:sz w:val="18"/>
                <w:szCs w:val="18"/>
                <w:lang w:val="es-ES" w:eastAsia="ar-SA"/>
              </w:rPr>
            </w:pPr>
          </w:p>
        </w:tc>
        <w:tc>
          <w:tcPr>
            <w:tcW w:w="2352" w:type="dxa"/>
            <w:tcBorders>
              <w:right w:val="single" w:sz="4" w:space="0" w:color="auto"/>
            </w:tcBorders>
            <w:vAlign w:val="center"/>
          </w:tcPr>
          <w:p w:rsidR="00B9405A" w:rsidRPr="00B9405A" w:rsidRDefault="00B9405A" w:rsidP="00B9405A">
            <w:pPr>
              <w:suppressAutoHyphens/>
              <w:jc w:val="center"/>
              <w:rPr>
                <w:rFonts w:ascii="Arial" w:hAnsi="Arial" w:cs="Arial"/>
                <w:noProof/>
                <w:sz w:val="18"/>
                <w:szCs w:val="18"/>
                <w:lang w:val="es-ES" w:eastAsia="ar-SA"/>
              </w:rPr>
            </w:pPr>
          </w:p>
        </w:tc>
        <w:tc>
          <w:tcPr>
            <w:tcW w:w="1759" w:type="dxa"/>
            <w:tcBorders>
              <w:right w:val="single" w:sz="4" w:space="0" w:color="auto"/>
            </w:tcBorders>
            <w:vAlign w:val="center"/>
          </w:tcPr>
          <w:p w:rsidR="00B9405A" w:rsidRPr="00B9405A" w:rsidRDefault="00B9405A" w:rsidP="00B9405A">
            <w:pPr>
              <w:suppressAutoHyphens/>
              <w:rPr>
                <w:rFonts w:ascii="Arial" w:hAnsi="Arial" w:cs="Arial"/>
                <w:noProof/>
                <w:sz w:val="18"/>
                <w:szCs w:val="18"/>
                <w:lang w:val="es-ES" w:eastAsia="ar-SA"/>
              </w:rPr>
            </w:pPr>
            <w:r>
              <w:rPr>
                <w:rFonts w:ascii="Arial" w:hAnsi="Arial" w:cs="Arial"/>
                <w:noProof/>
              </w:rPr>
              <mc:AlternateContent>
                <mc:Choice Requires="wpg">
                  <w:drawing>
                    <wp:anchor distT="0" distB="0" distL="114300" distR="114300" simplePos="0" relativeHeight="251676672" behindDoc="0" locked="0" layoutInCell="1" allowOverlap="1">
                      <wp:simplePos x="0" y="0"/>
                      <wp:positionH relativeFrom="column">
                        <wp:posOffset>328930</wp:posOffset>
                      </wp:positionH>
                      <wp:positionV relativeFrom="paragraph">
                        <wp:posOffset>128905</wp:posOffset>
                      </wp:positionV>
                      <wp:extent cx="281940" cy="179705"/>
                      <wp:effectExtent l="0" t="0" r="22860" b="10795"/>
                      <wp:wrapNone/>
                      <wp:docPr id="557" name="Grupo 5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940" cy="179705"/>
                                <a:chOff x="0" y="16692"/>
                                <a:chExt cx="361950" cy="212725"/>
                              </a:xfrm>
                            </wpg:grpSpPr>
                            <wps:wsp>
                              <wps:cNvPr id="558" name="943 Elipse"/>
                              <wps:cNvSpPr/>
                              <wps:spPr>
                                <a:xfrm>
                                  <a:off x="0" y="33659"/>
                                  <a:ext cx="361950" cy="180975"/>
                                </a:xfrm>
                                <a:prstGeom prst="ellipse">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9" name="944 Cuadro de texto"/>
                              <wps:cNvSpPr txBox="1"/>
                              <wps:spPr>
                                <a:xfrm>
                                  <a:off x="0" y="16692"/>
                                  <a:ext cx="361950" cy="212725"/>
                                </a:xfrm>
                                <a:prstGeom prst="rect">
                                  <a:avLst/>
                                </a:prstGeom>
                                <a:noFill/>
                                <a:ln w="6350">
                                  <a:noFill/>
                                </a:ln>
                                <a:effectLst/>
                              </wps:spPr>
                              <wps:txbx>
                                <w:txbxContent>
                                  <w:p w:rsidR="00B9405A" w:rsidRPr="00E96D27" w:rsidRDefault="00B9405A" w:rsidP="00B9405A">
                                    <w:pPr>
                                      <w:jc w:val="center"/>
                                      <w:rPr>
                                        <w:sz w:val="12"/>
                                      </w:rPr>
                                    </w:pPr>
                                    <w:r>
                                      <w:rPr>
                                        <w:sz w:val="12"/>
                                      </w:rPr>
                                      <w:t>13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upo 557" o:spid="_x0000_s1127" style="position:absolute;margin-left:25.9pt;margin-top:10.15pt;width:22.2pt;height:14.15pt;z-index:251676672;mso-width-relative:margin;mso-height-relative:margin" coordorigin=",16692" coordsize="361950,212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">
                      <v:oval id="943 Elipse" o:spid="_x0000_s1128" style="position:absolute;top:33659;width:361950;height:1809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jzcMEA&#10;AADcAAAADwAAAGRycy9kb3ducmV2LnhtbERPTWvCQBC9F/wPywje6qaCtkQ3oRSC1YttbO9DdkyC&#10;2dk0O9X4791DocfH+97ko+vUhYbQejbwNE9AEVfetlwb+DoWjy+ggiBb7DyTgRsFyLPJwwZT66/8&#10;SZdSahVDOKRooBHpU61D1ZDDMPc9ceROfnAoEQ61tgNeY7jr9CJJVtphy7GhwZ7eGqrO5a8zsD8d&#10;n2Un27L4LovVx8+uPVC4GTObjq9rUEKj/Iv/3O/WwHIZ18Yz8Qjo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I83DBAAAA3AAAAA8AAAAAAAAAAAAAAAAAmAIAAGRycy9kb3du&#10;cmV2LnhtbFBLBQYAAAAABAAEAPUAAACGAwAAAAA=&#10;" fillcolor="window" strokecolor="windowText" strokeweight=".25pt"/>
                      <v:shape id="944 Cuadro de texto" o:spid="_x0000_s1129" type="#_x0000_t202" style="position:absolute;top:16692;width:361950;height:212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YUccYA&#10;AADcAAAADwAAAGRycy9kb3ducmV2LnhtbESPzWrDMBCE74W8g9hAL6WRU5K0daOEEij44Et+KPS2&#10;WFvLxFo5kuq4bx8FAjkOM/MNs1wPthU9+dA4VjCdZCCIK6cbrhUc9l/PbyBCRNbYOiYF/xRgvRo9&#10;LDHX7sxb6nexFgnCIUcFJsYulzJUhiyGieuIk/frvMWYpK+l9nhOcNvKlyxbSIsNpwWDHW0MVcfd&#10;n1XQfxczve1N9E+bssiKY3l6/SmVehwPnx8gIg3xHr61C61gPn+H65l0BOTq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ZYUccYAAADcAAAADwAAAAAAAAAAAAAAAACYAgAAZHJz&#10;L2Rvd25yZXYueG1sUEsFBgAAAAAEAAQA9QAAAIsDAAAAAA==&#10;" filled="f" stroked="f" strokeweight=".5pt">
                        <v:textbox>
                          <w:txbxContent>
                            <w:p w:rsidR="00B9405A" w:rsidRPr="00E96D27" w:rsidRDefault="00B9405A" w:rsidP="00B9405A">
                              <w:pPr>
                                <w:jc w:val="center"/>
                                <w:rPr>
                                  <w:sz w:val="12"/>
                                </w:rPr>
                              </w:pPr>
                              <w:r>
                                <w:rPr>
                                  <w:sz w:val="12"/>
                                </w:rPr>
                                <w:t>13</w:t>
                              </w:r>
                            </w:p>
                          </w:txbxContent>
                        </v:textbox>
                      </v:shape>
                    </v:group>
                  </w:pict>
                </mc:Fallback>
              </mc:AlternateContent>
            </w:r>
            <w:r w:rsidRPr="00B9405A">
              <w:rPr>
                <w:rFonts w:ascii="Arial" w:hAnsi="Arial" w:cs="Arial"/>
                <w:noProof/>
                <w:sz w:val="18"/>
                <w:szCs w:val="18"/>
                <w:lang w:val="es-ES" w:eastAsia="ar-SA"/>
              </w:rPr>
              <w:t>Contrato No.</w:t>
            </w:r>
          </w:p>
        </w:tc>
        <w:tc>
          <w:tcPr>
            <w:tcW w:w="2793" w:type="dxa"/>
            <w:tcBorders>
              <w:right w:val="single" w:sz="4" w:space="0" w:color="auto"/>
            </w:tcBorders>
          </w:tcPr>
          <w:p w:rsidR="00B9405A" w:rsidRPr="00B9405A" w:rsidRDefault="00B9405A" w:rsidP="00B9405A">
            <w:pPr>
              <w:suppressAutoHyphens/>
              <w:rPr>
                <w:rFonts w:ascii="Arial" w:hAnsi="Arial" w:cs="Arial"/>
                <w:noProof/>
                <w:sz w:val="16"/>
                <w:szCs w:val="16"/>
                <w:lang w:val="es-ES" w:eastAsia="ar-SA"/>
              </w:rPr>
            </w:pPr>
          </w:p>
        </w:tc>
      </w:tr>
    </w:tbl>
    <w:p w:rsidR="00B9405A" w:rsidRPr="00B9405A" w:rsidRDefault="00B9405A" w:rsidP="00B9405A">
      <w:pPr>
        <w:suppressAutoHyphens/>
        <w:spacing w:after="0" w:line="240" w:lineRule="auto"/>
        <w:jc w:val="both"/>
        <w:rPr>
          <w:rFonts w:ascii="Arial" w:eastAsia="Times New Roman" w:hAnsi="Arial" w:cs="Arial"/>
          <w:noProof/>
          <w:sz w:val="18"/>
          <w:szCs w:val="18"/>
          <w:lang w:val="es-ES" w:eastAsia="ar-SA"/>
        </w:rPr>
      </w:pPr>
    </w:p>
    <w:p w:rsidR="00B9405A" w:rsidRPr="00B9405A" w:rsidRDefault="00B9405A" w:rsidP="00B9405A">
      <w:pPr>
        <w:suppressAutoHyphens/>
        <w:spacing w:after="0" w:line="240" w:lineRule="auto"/>
        <w:jc w:val="both"/>
        <w:rPr>
          <w:rFonts w:ascii="Arial" w:eastAsia="Times New Roman" w:hAnsi="Arial" w:cs="Arial"/>
          <w:noProof/>
          <w:sz w:val="20"/>
          <w:szCs w:val="20"/>
          <w:lang w:val="es-ES" w:eastAsia="ar-SA"/>
        </w:rPr>
      </w:pPr>
    </w:p>
    <w:p w:rsidR="00B9405A" w:rsidRPr="00B9405A" w:rsidRDefault="00B9405A" w:rsidP="00B9405A">
      <w:pPr>
        <w:suppressAutoHyphens/>
        <w:autoSpaceDE w:val="0"/>
        <w:autoSpaceDN w:val="0"/>
        <w:adjustRightInd w:val="0"/>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 xml:space="preserve">El motivo del rechazo obedece a las siguientes razones que a continuación se exponen: </w:t>
      </w:r>
    </w:p>
    <w:p w:rsidR="00B9405A" w:rsidRPr="00B9405A" w:rsidRDefault="00B9405A" w:rsidP="00B9405A">
      <w:pPr>
        <w:suppressAutoHyphens/>
        <w:autoSpaceDE w:val="0"/>
        <w:autoSpaceDN w:val="0"/>
        <w:adjustRightInd w:val="0"/>
        <w:spacing w:after="0" w:line="240" w:lineRule="auto"/>
        <w:jc w:val="both"/>
        <w:rPr>
          <w:rFonts w:ascii="Arial" w:eastAsia="Times New Roman" w:hAnsi="Arial" w:cs="Arial"/>
          <w:noProof/>
          <w:sz w:val="18"/>
          <w:szCs w:val="18"/>
          <w:lang w:val="es-ES" w:eastAsia="ar-SA"/>
        </w:rPr>
      </w:pPr>
    </w:p>
    <w:tbl>
      <w:tblPr>
        <w:tblStyle w:val="Tablaconcuadrcula2"/>
        <w:tblW w:w="0" w:type="auto"/>
        <w:jc w:val="center"/>
        <w:tblLook w:val="04A0" w:firstRow="1" w:lastRow="0" w:firstColumn="1" w:lastColumn="0" w:noHBand="0" w:noVBand="1"/>
      </w:tblPr>
      <w:tblGrid>
        <w:gridCol w:w="9711"/>
      </w:tblGrid>
      <w:tr w:rsidR="00B9405A" w:rsidRPr="00B9405A" w:rsidTr="009D7F72">
        <w:trPr>
          <w:jc w:val="center"/>
        </w:trPr>
        <w:tc>
          <w:tcPr>
            <w:tcW w:w="8978" w:type="dxa"/>
          </w:tcPr>
          <w:p w:rsidR="00B9405A" w:rsidRPr="00B9405A" w:rsidRDefault="00B9405A" w:rsidP="00B9405A">
            <w:pPr>
              <w:suppressAutoHyphens/>
              <w:autoSpaceDE w:val="0"/>
              <w:autoSpaceDN w:val="0"/>
              <w:adjustRightInd w:val="0"/>
              <w:rPr>
                <w:rFonts w:ascii="Arial" w:hAnsi="Arial" w:cs="Arial"/>
                <w:noProof/>
                <w:sz w:val="18"/>
                <w:szCs w:val="18"/>
                <w:lang w:val="es-ES" w:eastAsia="ar-SA"/>
              </w:rPr>
            </w:pPr>
            <w:r w:rsidRPr="00B9405A">
              <w:rPr>
                <w:rFonts w:ascii="Arial" w:hAnsi="Arial" w:cs="Arial"/>
                <w:noProof/>
                <w:sz w:val="18"/>
                <w:szCs w:val="18"/>
                <w:lang w:val="es-ES"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405A" w:rsidRPr="00B9405A" w:rsidRDefault="00B9405A" w:rsidP="00B9405A">
            <w:pPr>
              <w:suppressAutoHyphens/>
              <w:autoSpaceDE w:val="0"/>
              <w:autoSpaceDN w:val="0"/>
              <w:adjustRightInd w:val="0"/>
              <w:jc w:val="both"/>
              <w:rPr>
                <w:rFonts w:ascii="Arial" w:hAnsi="Arial" w:cs="Arial"/>
                <w:noProof/>
                <w:sz w:val="18"/>
                <w:szCs w:val="18"/>
                <w:lang w:val="es-ES" w:eastAsia="ar-SA"/>
              </w:rPr>
            </w:pPr>
          </w:p>
        </w:tc>
      </w:tr>
    </w:tbl>
    <w:p w:rsidR="00B9405A" w:rsidRPr="00B9405A" w:rsidRDefault="00B9405A" w:rsidP="00B9405A">
      <w:pPr>
        <w:suppressAutoHyphens/>
        <w:autoSpaceDE w:val="0"/>
        <w:autoSpaceDN w:val="0"/>
        <w:adjustRightInd w:val="0"/>
        <w:spacing w:after="0" w:line="240" w:lineRule="auto"/>
        <w:jc w:val="both"/>
        <w:rPr>
          <w:rFonts w:ascii="Arial" w:eastAsia="Times New Roman" w:hAnsi="Arial" w:cs="Arial"/>
          <w:noProof/>
          <w:sz w:val="18"/>
          <w:szCs w:val="18"/>
          <w:lang w:val="es-ES" w:eastAsia="ar-SA"/>
        </w:rPr>
      </w:pPr>
    </w:p>
    <w:p w:rsidR="00B9405A" w:rsidRPr="00B9405A" w:rsidRDefault="00B9405A" w:rsidP="00B9405A">
      <w:pPr>
        <w:suppressAutoHyphens/>
        <w:autoSpaceDE w:val="0"/>
        <w:autoSpaceDN w:val="0"/>
        <w:adjustRightInd w:val="0"/>
        <w:spacing w:after="0" w:line="240" w:lineRule="auto"/>
        <w:jc w:val="both"/>
        <w:rPr>
          <w:rFonts w:ascii="Arial" w:eastAsia="Times New Roman" w:hAnsi="Arial" w:cs="Arial"/>
          <w:noProof/>
          <w:sz w:val="18"/>
          <w:szCs w:val="18"/>
          <w:lang w:val="es-ES" w:eastAsia="ar-SA"/>
        </w:rPr>
      </w:pPr>
    </w:p>
    <w:p w:rsidR="00B9405A" w:rsidRPr="00B9405A" w:rsidRDefault="00B9405A" w:rsidP="00B9405A">
      <w:pPr>
        <w:suppressAutoHyphens/>
        <w:autoSpaceDE w:val="0"/>
        <w:autoSpaceDN w:val="0"/>
        <w:adjustRightInd w:val="0"/>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Se levanta la presente acta y se hace constar que el(los) bien(s) descrito(s) fue(ron) regresado(s) íntegramente al proveedor.</w:t>
      </w:r>
    </w:p>
    <w:p w:rsidR="00B9405A" w:rsidRPr="00B9405A" w:rsidRDefault="00B9405A" w:rsidP="00B9405A">
      <w:pPr>
        <w:suppressAutoHyphens/>
        <w:autoSpaceDE w:val="0"/>
        <w:autoSpaceDN w:val="0"/>
        <w:adjustRightInd w:val="0"/>
        <w:spacing w:after="0" w:line="240" w:lineRule="auto"/>
        <w:jc w:val="both"/>
        <w:rPr>
          <w:rFonts w:ascii="Arial" w:eastAsia="Times New Roman" w:hAnsi="Arial" w:cs="Arial"/>
          <w:noProof/>
          <w:sz w:val="20"/>
          <w:szCs w:val="20"/>
          <w:lang w:val="es-ES" w:eastAsia="ar-SA"/>
        </w:rPr>
      </w:pPr>
    </w:p>
    <w:p w:rsidR="00B9405A" w:rsidRPr="00B9405A" w:rsidRDefault="00B9405A" w:rsidP="00B9405A">
      <w:pPr>
        <w:suppressAutoHyphens/>
        <w:autoSpaceDE w:val="0"/>
        <w:autoSpaceDN w:val="0"/>
        <w:adjustRightInd w:val="0"/>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lastRenderedPageBreak/>
        <w:t>Se establece el compromiso por parte del proveedor para la nueva fecha de entrega del(os) bien(es) el día ___ del mes de ________ del año _____, siempre y cuando la nueva fecha se encuentre dentro del plazo establecido en la cláusula correspondiente para la entrega recepción del bien.</w:t>
      </w:r>
    </w:p>
    <w:p w:rsidR="00B9405A" w:rsidRPr="00B9405A" w:rsidRDefault="00B9405A" w:rsidP="00B9405A">
      <w:pPr>
        <w:autoSpaceDE w:val="0"/>
        <w:autoSpaceDN w:val="0"/>
        <w:adjustRightInd w:val="0"/>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No habiendo otro asunto que hacer constar, siendo las _____ horas del día de su inicio, firmando la presente al calce y al margen en original, los que intervinieron en el presente evento y que se encuentran debidamente facultados para contraer las obligaciones que de éste se deriven, quedando el original en poder del Administrador de la Unidad de Destino Final del(os) bien(es) para el expediente respectivo y hace entrega de una copia al proveedor, y se procede a enviar otra copia al Administrador del Contrato, al Área Adquirente para su conocimiento y para los efectos legales y administrativos correspondientes, así como a la Coordinación Normativa de nivel central que en su caso, haya participado como área técnica de acuerdo al contrato de que se trate para su conocimiento.</w:t>
      </w:r>
    </w:p>
    <w:p w:rsidR="00B9405A" w:rsidRPr="00B9405A" w:rsidRDefault="00B9405A" w:rsidP="00B9405A">
      <w:pPr>
        <w:autoSpaceDE w:val="0"/>
        <w:autoSpaceDN w:val="0"/>
        <w:adjustRightInd w:val="0"/>
        <w:spacing w:after="0" w:line="240" w:lineRule="auto"/>
        <w:jc w:val="both"/>
        <w:rPr>
          <w:rFonts w:ascii="Arial" w:eastAsia="Times New Roman" w:hAnsi="Arial" w:cs="Arial"/>
          <w:noProof/>
          <w:sz w:val="20"/>
          <w:szCs w:val="20"/>
          <w:lang w:val="es-ES" w:eastAsia="ar-SA"/>
        </w:rPr>
      </w:pPr>
    </w:p>
    <w:tbl>
      <w:tblPr>
        <w:tblStyle w:val="Tablaconcuadrcula1"/>
        <w:tblW w:w="5000" w:type="pct"/>
        <w:tblBorders>
          <w:insideH w:val="none" w:sz="0" w:space="0" w:color="auto"/>
          <w:insideV w:val="none" w:sz="0" w:space="0" w:color="auto"/>
        </w:tblBorders>
        <w:tblLook w:val="04A0" w:firstRow="1" w:lastRow="0" w:firstColumn="1" w:lastColumn="0" w:noHBand="0" w:noVBand="1"/>
      </w:tblPr>
      <w:tblGrid>
        <w:gridCol w:w="1496"/>
        <w:gridCol w:w="1406"/>
        <w:gridCol w:w="662"/>
        <w:gridCol w:w="1476"/>
        <w:gridCol w:w="2696"/>
        <w:gridCol w:w="647"/>
        <w:gridCol w:w="1328"/>
      </w:tblGrid>
      <w:tr w:rsidR="00B9405A" w:rsidRPr="00B9405A" w:rsidTr="009D7F72">
        <w:trPr>
          <w:trHeight w:val="231"/>
        </w:trPr>
        <w:tc>
          <w:tcPr>
            <w:tcW w:w="5000" w:type="pct"/>
            <w:gridSpan w:val="7"/>
            <w:tcBorders>
              <w:top w:val="nil"/>
              <w:left w:val="nil"/>
              <w:bottom w:val="single" w:sz="4" w:space="0" w:color="auto"/>
              <w:right w:val="nil"/>
            </w:tcBorders>
            <w:hideMark/>
          </w:tcPr>
          <w:p w:rsidR="00B9405A" w:rsidRPr="00B9405A" w:rsidRDefault="00B9405A" w:rsidP="00B9405A">
            <w:pPr>
              <w:suppressAutoHyphens/>
              <w:jc w:val="center"/>
              <w:rPr>
                <w:rFonts w:ascii="Arial" w:hAnsi="Arial" w:cs="Arial"/>
                <w:b/>
                <w:noProof/>
                <w:lang w:val="es-ES" w:eastAsia="ar-SA"/>
              </w:rPr>
            </w:pPr>
            <w:r w:rsidRPr="00B9405A">
              <w:rPr>
                <w:rFonts w:ascii="Arial" w:hAnsi="Arial" w:cs="Arial"/>
                <w:b/>
                <w:noProof/>
                <w:lang w:val="es-ES" w:eastAsia="ar-SA"/>
              </w:rPr>
              <w:t>FIRMANTES</w:t>
            </w:r>
          </w:p>
        </w:tc>
      </w:tr>
      <w:tr w:rsidR="00B9405A" w:rsidRPr="00B9405A" w:rsidTr="009D7F72">
        <w:trPr>
          <w:trHeight w:val="231"/>
        </w:trPr>
        <w:tc>
          <w:tcPr>
            <w:tcW w:w="7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05A" w:rsidRPr="00B9405A" w:rsidRDefault="00B9405A" w:rsidP="00B9405A">
            <w:pPr>
              <w:suppressAutoHyphens/>
              <w:jc w:val="center"/>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r w:rsidRPr="00B9405A">
              <w:rPr>
                <w:rFonts w:ascii="Arial" w:hAnsi="Arial" w:cs="Arial"/>
                <w:b/>
                <w:noProof/>
                <w:sz w:val="18"/>
                <w:szCs w:val="18"/>
                <w:lang w:val="es-ES" w:eastAsia="ar-SA"/>
              </w:rPr>
              <w:t>Unidad Médica</w:t>
            </w:r>
          </w:p>
          <w:p w:rsidR="00B9405A" w:rsidRPr="00B9405A" w:rsidRDefault="00B9405A" w:rsidP="00B9405A">
            <w:pPr>
              <w:suppressAutoHyphens/>
              <w:rPr>
                <w:rFonts w:ascii="Arial" w:hAnsi="Arial" w:cs="Arial"/>
                <w:b/>
                <w:noProof/>
                <w:sz w:val="18"/>
                <w:szCs w:val="18"/>
                <w:lang w:val="es-ES" w:eastAsia="ar-SA"/>
              </w:rPr>
            </w:pPr>
          </w:p>
        </w:tc>
        <w:tc>
          <w:tcPr>
            <w:tcW w:w="4230" w:type="pct"/>
            <w:gridSpan w:val="6"/>
            <w:tcBorders>
              <w:top w:val="single" w:sz="4" w:space="0" w:color="auto"/>
              <w:left w:val="single" w:sz="4" w:space="0" w:color="auto"/>
              <w:bottom w:val="single" w:sz="4" w:space="0" w:color="auto"/>
              <w:right w:val="single" w:sz="4" w:space="0" w:color="auto"/>
            </w:tcBorders>
            <w:vAlign w:val="center"/>
            <w:hideMark/>
          </w:tcPr>
          <w:p w:rsidR="00B9405A" w:rsidRPr="00B9405A" w:rsidRDefault="00B9405A" w:rsidP="00B9405A">
            <w:pPr>
              <w:suppressAutoHyphens/>
              <w:rPr>
                <w:rFonts w:ascii="Arial" w:hAnsi="Arial" w:cs="Arial"/>
                <w:b/>
                <w:noProof/>
                <w:sz w:val="18"/>
                <w:szCs w:val="18"/>
                <w:lang w:val="es-ES" w:eastAsia="ar-SA"/>
              </w:rPr>
            </w:pPr>
            <w:r w:rsidRPr="00B9405A">
              <w:rPr>
                <w:rFonts w:ascii="Arial" w:hAnsi="Arial" w:cs="Arial"/>
                <w:b/>
                <w:noProof/>
                <w:sz w:val="18"/>
                <w:szCs w:val="18"/>
                <w:lang w:val="es-ES" w:eastAsia="ar-SA"/>
              </w:rPr>
              <w:t>(Se deberá indicar la Unidad Médica destino de los bienes)</w:t>
            </w:r>
          </w:p>
        </w:tc>
      </w:tr>
      <w:tr w:rsidR="00B9405A" w:rsidRPr="00B9405A" w:rsidTr="009D7F72">
        <w:trPr>
          <w:trHeight w:val="231"/>
        </w:trPr>
        <w:tc>
          <w:tcPr>
            <w:tcW w:w="2595" w:type="pct"/>
            <w:gridSpan w:val="4"/>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rPr>
              <w:t>Administrador del Contrato</w:t>
            </w:r>
          </w:p>
        </w:tc>
        <w:tc>
          <w:tcPr>
            <w:tcW w:w="2405" w:type="pct"/>
            <w:gridSpan w:val="3"/>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Director o Administrador o Responsable Administrativo del Control de Bienes de la Unidad de Destino Final del(os) bien(es)</w:t>
            </w:r>
          </w:p>
        </w:tc>
      </w:tr>
      <w:tr w:rsidR="00B9405A" w:rsidRPr="00B9405A" w:rsidTr="009D7F72">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tc>
      </w:tr>
      <w:tr w:rsidR="00B9405A" w:rsidRPr="00B9405A" w:rsidTr="009D7F72">
        <w:trPr>
          <w:trHeight w:val="208"/>
        </w:trPr>
        <w:tc>
          <w:tcPr>
            <w:tcW w:w="1494" w:type="pct"/>
            <w:gridSpan w:val="2"/>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r w:rsidR="00B9405A" w:rsidRPr="00B9405A" w:rsidTr="009D7F72">
        <w:trPr>
          <w:trHeight w:val="231"/>
        </w:trPr>
        <w:tc>
          <w:tcPr>
            <w:tcW w:w="2595" w:type="pct"/>
            <w:gridSpan w:val="4"/>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6"/>
                <w:szCs w:val="16"/>
                <w:lang w:val="es-ES" w:eastAsia="ar-SA"/>
              </w:rPr>
            </w:pPr>
            <w:r w:rsidRPr="00B9405A">
              <w:rPr>
                <w:rFonts w:ascii="Arial" w:hAnsi="Arial" w:cs="Arial"/>
                <w:b/>
                <w:noProof/>
                <w:sz w:val="18"/>
                <w:szCs w:val="18"/>
                <w:lang w:val="es-ES" w:eastAsia="ar-SA"/>
              </w:rPr>
              <w:t>Responsable del área usuaria  del(os) bien(es)</w:t>
            </w:r>
          </w:p>
        </w:tc>
        <w:tc>
          <w:tcPr>
            <w:tcW w:w="2405" w:type="pct"/>
            <w:gridSpan w:val="3"/>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Responsable del área de Conservación de la</w:t>
            </w:r>
          </w:p>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Unidad de Destino Final del(os) bien(es)</w:t>
            </w:r>
          </w:p>
        </w:tc>
      </w:tr>
      <w:tr w:rsidR="00B9405A" w:rsidRPr="00B9405A" w:rsidTr="009D7F72">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p w:rsidR="00B9405A" w:rsidRPr="00B9405A" w:rsidRDefault="00B9405A" w:rsidP="00B9405A">
            <w:pPr>
              <w:suppressAutoHyphens/>
              <w:jc w:val="center"/>
              <w:rPr>
                <w:rFonts w:ascii="Arial" w:hAnsi="Arial" w:cs="Arial"/>
                <w:b/>
                <w:noProof/>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tc>
      </w:tr>
      <w:tr w:rsidR="00B9405A" w:rsidRPr="00B9405A" w:rsidTr="009D7F72">
        <w:trPr>
          <w:trHeight w:val="180"/>
        </w:trPr>
        <w:tc>
          <w:tcPr>
            <w:tcW w:w="1494" w:type="pct"/>
            <w:gridSpan w:val="2"/>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33"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r w:rsidR="00B9405A" w:rsidRPr="00B9405A" w:rsidTr="009D7F72">
        <w:trPr>
          <w:trHeight w:val="231"/>
        </w:trPr>
        <w:tc>
          <w:tcPr>
            <w:tcW w:w="2595" w:type="pct"/>
            <w:gridSpan w:val="4"/>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Responsable de Ingeniería Biomédica</w:t>
            </w:r>
          </w:p>
          <w:p w:rsidR="00B9405A" w:rsidRPr="00B9405A" w:rsidRDefault="00B9405A" w:rsidP="00B9405A">
            <w:pPr>
              <w:suppressAutoHyphens/>
              <w:jc w:val="center"/>
              <w:rPr>
                <w:rFonts w:ascii="Arial" w:hAnsi="Arial" w:cs="Arial"/>
                <w:b/>
                <w:noProof/>
                <w:sz w:val="16"/>
                <w:szCs w:val="16"/>
                <w:lang w:val="es-ES" w:eastAsia="ar-SA"/>
              </w:rPr>
            </w:pPr>
            <w:r w:rsidRPr="00B9405A">
              <w:rPr>
                <w:rFonts w:ascii="Arial" w:hAnsi="Arial" w:cs="Arial"/>
                <w:b/>
                <w:noProof/>
                <w:sz w:val="18"/>
                <w:szCs w:val="18"/>
                <w:lang w:val="es-ES" w:eastAsia="ar-SA"/>
              </w:rPr>
              <w:t>(en caso de ser requerido)</w:t>
            </w:r>
          </w:p>
        </w:tc>
        <w:tc>
          <w:tcPr>
            <w:tcW w:w="2405" w:type="pct"/>
            <w:gridSpan w:val="3"/>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Representante(s) Legal del Proveedor asignado y facultado para la entrega del(os) bien(es)</w:t>
            </w:r>
          </w:p>
        </w:tc>
      </w:tr>
      <w:tr w:rsidR="00B9405A" w:rsidRPr="00B9405A" w:rsidTr="009D7F72">
        <w:trPr>
          <w:trHeight w:val="56"/>
        </w:trPr>
        <w:tc>
          <w:tcPr>
            <w:tcW w:w="2595" w:type="pct"/>
            <w:gridSpan w:val="4"/>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p w:rsidR="00B9405A" w:rsidRPr="00B9405A" w:rsidRDefault="00B9405A" w:rsidP="00B9405A">
            <w:pPr>
              <w:suppressAutoHyphens/>
              <w:rPr>
                <w:rFonts w:ascii="Arial" w:hAnsi="Arial" w:cs="Arial"/>
                <w:b/>
                <w:noProof/>
                <w:sz w:val="16"/>
                <w:szCs w:val="16"/>
                <w:lang w:val="es-ES" w:eastAsia="ar-SA"/>
              </w:rPr>
            </w:pPr>
          </w:p>
        </w:tc>
        <w:tc>
          <w:tcPr>
            <w:tcW w:w="2405" w:type="pct"/>
            <w:gridSpan w:val="3"/>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rPr>
                <w:rFonts w:ascii="Arial" w:hAnsi="Arial" w:cs="Arial"/>
                <w:b/>
                <w:noProof/>
                <w:sz w:val="16"/>
                <w:szCs w:val="16"/>
                <w:lang w:val="es-ES" w:eastAsia="ar-SA"/>
              </w:rPr>
            </w:pPr>
          </w:p>
        </w:tc>
      </w:tr>
      <w:tr w:rsidR="00B9405A" w:rsidRPr="00B9405A" w:rsidTr="009D7F72">
        <w:trPr>
          <w:trHeight w:val="205"/>
        </w:trPr>
        <w:tc>
          <w:tcPr>
            <w:tcW w:w="1494" w:type="pct"/>
            <w:gridSpan w:val="2"/>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 y matrícula)</w:t>
            </w:r>
          </w:p>
        </w:tc>
        <w:tc>
          <w:tcPr>
            <w:tcW w:w="341"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p>
        </w:tc>
        <w:tc>
          <w:tcPr>
            <w:tcW w:w="760" w:type="pct"/>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w:t>
            </w:r>
          </w:p>
        </w:tc>
        <w:tc>
          <w:tcPr>
            <w:tcW w:w="333" w:type="pct"/>
            <w:tcBorders>
              <w:top w:val="single" w:sz="4" w:space="0" w:color="auto"/>
              <w:left w:val="single" w:sz="4" w:space="0" w:color="auto"/>
              <w:bottom w:val="single" w:sz="4" w:space="0" w:color="auto"/>
              <w:right w:val="single" w:sz="4" w:space="0" w:color="auto"/>
            </w:tcBorders>
          </w:tcPr>
          <w:p w:rsidR="00B9405A" w:rsidRPr="00B9405A" w:rsidRDefault="00B9405A" w:rsidP="00B9405A">
            <w:pPr>
              <w:suppressAutoHyphens/>
              <w:jc w:val="center"/>
              <w:rPr>
                <w:rFonts w:ascii="Arial" w:hAnsi="Arial" w:cs="Arial"/>
                <w:b/>
                <w:noProof/>
                <w:sz w:val="18"/>
                <w:szCs w:val="18"/>
                <w:lang w:val="es-ES" w:eastAsia="ar-SA"/>
              </w:rPr>
            </w:pPr>
          </w:p>
        </w:tc>
        <w:tc>
          <w:tcPr>
            <w:tcW w:w="684" w:type="pct"/>
            <w:tcBorders>
              <w:top w:val="single" w:sz="4" w:space="0" w:color="auto"/>
              <w:left w:val="single" w:sz="4" w:space="0" w:color="auto"/>
              <w:bottom w:val="single" w:sz="4" w:space="0" w:color="auto"/>
              <w:right w:val="single" w:sz="4" w:space="0" w:color="auto"/>
            </w:tcBorders>
            <w:hideMark/>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bl>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suppressAutoHyphens/>
        <w:spacing w:after="0" w:line="240" w:lineRule="auto"/>
        <w:jc w:val="both"/>
        <w:rPr>
          <w:rFonts w:ascii="Arial" w:eastAsia="Times New Roman" w:hAnsi="Arial" w:cs="Arial"/>
          <w:b/>
          <w:noProof/>
          <w:sz w:val="16"/>
          <w:szCs w:val="20"/>
          <w:lang w:val="es-ES" w:eastAsia="ar-SA"/>
        </w:rPr>
      </w:pPr>
      <w:r w:rsidRPr="00B9405A">
        <w:rPr>
          <w:rFonts w:ascii="Arial" w:eastAsia="Times New Roman" w:hAnsi="Arial" w:cs="Arial"/>
          <w:b/>
          <w:noProof/>
          <w:sz w:val="16"/>
          <w:szCs w:val="20"/>
          <w:lang w:val="es-ES" w:eastAsia="ar-SA"/>
        </w:rPr>
        <w:t>NOTAS IMPORTANTES:</w:t>
      </w:r>
    </w:p>
    <w:p w:rsidR="00B9405A" w:rsidRPr="00B9405A" w:rsidRDefault="00B9405A" w:rsidP="00B9405A">
      <w:pPr>
        <w:suppressAutoHyphens/>
        <w:spacing w:after="0" w:line="240" w:lineRule="auto"/>
        <w:jc w:val="both"/>
        <w:rPr>
          <w:rFonts w:ascii="Arial" w:eastAsia="Times New Roman" w:hAnsi="Arial" w:cs="Arial"/>
          <w:b/>
          <w:noProof/>
          <w:sz w:val="16"/>
          <w:szCs w:val="20"/>
          <w:lang w:val="es-ES" w:eastAsia="ar-SA"/>
        </w:rPr>
      </w:pPr>
    </w:p>
    <w:p w:rsidR="00B9405A" w:rsidRPr="00B9405A" w:rsidRDefault="00B9405A" w:rsidP="00B9405A">
      <w:pPr>
        <w:numPr>
          <w:ilvl w:val="0"/>
          <w:numId w:val="61"/>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 xml:space="preserve">LA TOTALIDAD DE LAS HOJAS QUE CONFORMEN LA PRESENTE  ACTA, DEBERÁN CONTENER LA  ANTEFIRMA DE LOS SERVIDORES QUE SUSCRIBEN AL FINAL DE LA MISMA. </w:t>
      </w:r>
    </w:p>
    <w:p w:rsidR="00B9405A" w:rsidRPr="00B9405A" w:rsidRDefault="00B9405A" w:rsidP="00B9405A">
      <w:pPr>
        <w:suppressAutoHyphens/>
        <w:spacing w:after="0" w:line="240" w:lineRule="auto"/>
        <w:jc w:val="both"/>
        <w:rPr>
          <w:rFonts w:ascii="Arial" w:eastAsia="Times New Roman" w:hAnsi="Arial" w:cs="Arial"/>
          <w:b/>
          <w:noProof/>
          <w:sz w:val="16"/>
          <w:szCs w:val="20"/>
          <w:lang w:val="es-ES" w:eastAsia="ar-SA"/>
        </w:rPr>
      </w:pPr>
    </w:p>
    <w:p w:rsidR="00B9405A" w:rsidRPr="00B9405A" w:rsidRDefault="00B9405A" w:rsidP="00B9405A">
      <w:pPr>
        <w:numPr>
          <w:ilvl w:val="0"/>
          <w:numId w:val="61"/>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EN EL CASO DE QUE SE PRESENTE CAMBIO DE PERSONAL, EL RESPONSABLE DE FORMALIZAR EL ACTA SERÁ EL SERVIDOR PUBLICO QUE LLEGUE A OCUPAR EL “CARGO INDICADO”</w:t>
      </w:r>
    </w:p>
    <w:p w:rsidR="00B9405A" w:rsidRPr="00B9405A" w:rsidRDefault="00B9405A" w:rsidP="00B9405A">
      <w:pPr>
        <w:spacing w:after="0" w:line="240" w:lineRule="auto"/>
        <w:ind w:left="708"/>
        <w:rPr>
          <w:rFonts w:ascii="Arial" w:eastAsia="Times New Roman" w:hAnsi="Arial" w:cs="Arial"/>
          <w:b/>
          <w:noProof/>
          <w:sz w:val="16"/>
          <w:szCs w:val="24"/>
          <w:lang w:val="es-ES" w:eastAsia="ar-SA"/>
        </w:rPr>
      </w:pPr>
    </w:p>
    <w:p w:rsidR="00B9405A" w:rsidRPr="00B9405A" w:rsidRDefault="00B9405A" w:rsidP="00B9405A">
      <w:pPr>
        <w:numPr>
          <w:ilvl w:val="0"/>
          <w:numId w:val="61"/>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EL PRESENTE FORMATO CONTIENE LO MÍNIMO INDISPENSABLE QUE DEBE CONTENER EL ACTA CIRCUNSTANCIADA, EL CUAL ÚNICAMENTE TIENE CARÁCTER ORIENTATIVO MÁS NO LIMITATIVO, PARA LAS ÁREAS RESPONSABLES DE SU ELABORACIÓN.</w:t>
      </w:r>
    </w:p>
    <w:p w:rsidR="00B9405A" w:rsidRPr="00B9405A" w:rsidRDefault="00B9405A" w:rsidP="00B9405A">
      <w:pPr>
        <w:spacing w:after="0" w:line="240" w:lineRule="auto"/>
        <w:ind w:left="708"/>
        <w:rPr>
          <w:rFonts w:ascii="Arial" w:eastAsia="Times New Roman" w:hAnsi="Arial" w:cs="Arial"/>
          <w:b/>
          <w:noProof/>
          <w:sz w:val="16"/>
          <w:szCs w:val="24"/>
          <w:lang w:eastAsia="ar-SA"/>
        </w:rPr>
      </w:pPr>
    </w:p>
    <w:p w:rsidR="00B9405A" w:rsidRPr="00B9405A" w:rsidRDefault="00B9405A" w:rsidP="00B9405A">
      <w:pPr>
        <w:numPr>
          <w:ilvl w:val="0"/>
          <w:numId w:val="61"/>
        </w:numPr>
        <w:suppressAutoHyphens/>
        <w:spacing w:after="0" w:line="240" w:lineRule="auto"/>
        <w:jc w:val="both"/>
        <w:rPr>
          <w:rFonts w:ascii="Arial" w:eastAsia="Times New Roman" w:hAnsi="Arial" w:cs="Arial"/>
          <w:b/>
          <w:noProof/>
          <w:sz w:val="16"/>
          <w:szCs w:val="24"/>
          <w:lang w:eastAsia="ar-SA"/>
        </w:rPr>
      </w:pPr>
      <w:r w:rsidRPr="00B9405A">
        <w:rPr>
          <w:rFonts w:ascii="Arial" w:eastAsia="Times New Roman" w:hAnsi="Arial" w:cs="Arial"/>
          <w:b/>
          <w:noProof/>
          <w:sz w:val="16"/>
          <w:szCs w:val="24"/>
          <w:lang w:eastAsia="ar-SA"/>
        </w:rPr>
        <w:t>SE DEBERÁ DAR AVISO AL ADMINISTRADOR DE CONTRATO, ANEXANDO UNA COPIA SIMPLE DEL ACTA.</w:t>
      </w:r>
    </w:p>
    <w:p w:rsidR="00B9405A" w:rsidRPr="00B9405A" w:rsidRDefault="00B9405A" w:rsidP="00B9405A">
      <w:pPr>
        <w:rPr>
          <w:rFonts w:ascii="Arial" w:hAnsi="Arial" w:cs="Arial"/>
          <w:noProof/>
          <w:sz w:val="18"/>
          <w:szCs w:val="18"/>
        </w:rPr>
      </w:pPr>
      <w:r w:rsidRPr="00B9405A">
        <w:rPr>
          <w:rFonts w:ascii="Arial" w:hAnsi="Arial" w:cs="Arial"/>
          <w:noProof/>
          <w:sz w:val="18"/>
          <w:szCs w:val="18"/>
        </w:rPr>
        <w:br w:type="page"/>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tbl>
      <w:tblPr>
        <w:tblStyle w:val="Tablaconcuadrcula3"/>
        <w:tblW w:w="0" w:type="auto"/>
        <w:jc w:val="center"/>
        <w:tblLook w:val="04A0" w:firstRow="1" w:lastRow="0" w:firstColumn="1" w:lastColumn="0" w:noHBand="0" w:noVBand="1"/>
      </w:tblPr>
      <w:tblGrid>
        <w:gridCol w:w="534"/>
        <w:gridCol w:w="3402"/>
        <w:gridCol w:w="5042"/>
      </w:tblGrid>
      <w:tr w:rsidR="00B9405A" w:rsidRPr="00B9405A" w:rsidTr="009D7F72">
        <w:trPr>
          <w:jc w:val="center"/>
        </w:trPr>
        <w:tc>
          <w:tcPr>
            <w:tcW w:w="534" w:type="dxa"/>
            <w:shd w:val="clear" w:color="auto" w:fill="D9D9D9" w:themeFill="background1" w:themeFillShade="D9"/>
            <w:vAlign w:val="center"/>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No.</w:t>
            </w:r>
          </w:p>
        </w:tc>
        <w:tc>
          <w:tcPr>
            <w:tcW w:w="3402" w:type="dxa"/>
            <w:shd w:val="clear" w:color="auto" w:fill="D9D9D9" w:themeFill="background1" w:themeFillShade="D9"/>
            <w:vAlign w:val="center"/>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 xml:space="preserve">Dato </w:t>
            </w:r>
          </w:p>
        </w:tc>
        <w:tc>
          <w:tcPr>
            <w:tcW w:w="5042" w:type="dxa"/>
            <w:shd w:val="clear" w:color="auto" w:fill="D9D9D9" w:themeFill="background1" w:themeFillShade="D9"/>
            <w:vAlign w:val="center"/>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Anotar</w:t>
            </w:r>
          </w:p>
        </w:tc>
      </w:tr>
      <w:tr w:rsidR="00B9405A" w:rsidRPr="00B9405A" w:rsidTr="009D7F72">
        <w:trPr>
          <w:jc w:val="center"/>
        </w:trPr>
        <w:tc>
          <w:tcPr>
            <w:tcW w:w="534" w:type="dxa"/>
            <w:vAlign w:val="center"/>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1</w:t>
            </w:r>
          </w:p>
        </w:tc>
        <w:tc>
          <w:tcPr>
            <w:tcW w:w="3402" w:type="dxa"/>
            <w:vAlign w:val="center"/>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 xml:space="preserve">Nombre </w:t>
            </w:r>
          </w:p>
        </w:tc>
        <w:tc>
          <w:tcPr>
            <w:tcW w:w="5042" w:type="dxa"/>
            <w:vAlign w:val="center"/>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Nombre completo de equipo que se rechaza en este acto.</w:t>
            </w:r>
          </w:p>
        </w:tc>
      </w:tr>
      <w:tr w:rsidR="00B9405A" w:rsidRPr="00B9405A" w:rsidTr="009D7F72">
        <w:trPr>
          <w:jc w:val="center"/>
        </w:trPr>
        <w:tc>
          <w:tcPr>
            <w:tcW w:w="534" w:type="dxa"/>
            <w:vAlign w:val="center"/>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2</w:t>
            </w:r>
          </w:p>
        </w:tc>
        <w:tc>
          <w:tcPr>
            <w:tcW w:w="3402" w:type="dxa"/>
            <w:vAlign w:val="center"/>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Unidad o UMAE Destino</w:t>
            </w:r>
          </w:p>
        </w:tc>
        <w:tc>
          <w:tcPr>
            <w:tcW w:w="5042" w:type="dxa"/>
            <w:vAlign w:val="center"/>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Nombre de la Unidad Médica delegacional o la Unidad Médica de Alta Especialidad en que se elabora el acta.</w:t>
            </w:r>
          </w:p>
        </w:tc>
      </w:tr>
      <w:tr w:rsidR="00B9405A" w:rsidRPr="00B9405A" w:rsidTr="009D7F72">
        <w:trPr>
          <w:jc w:val="center"/>
        </w:trPr>
        <w:tc>
          <w:tcPr>
            <w:tcW w:w="534" w:type="dxa"/>
            <w:vAlign w:val="center"/>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3</w:t>
            </w:r>
          </w:p>
        </w:tc>
        <w:tc>
          <w:tcPr>
            <w:tcW w:w="3402" w:type="dxa"/>
            <w:vAlign w:val="center"/>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Delegación</w:t>
            </w:r>
          </w:p>
        </w:tc>
        <w:tc>
          <w:tcPr>
            <w:tcW w:w="5042" w:type="dxa"/>
            <w:vAlign w:val="center"/>
          </w:tcPr>
          <w:p w:rsidR="00B9405A" w:rsidRPr="00B9405A" w:rsidRDefault="00B9405A" w:rsidP="00B9405A">
            <w:pPr>
              <w:suppressAutoHyphens/>
              <w:rPr>
                <w:rFonts w:ascii="Arial" w:hAnsi="Arial" w:cs="Arial"/>
                <w:noProof/>
                <w:color w:val="FF0000"/>
                <w:sz w:val="18"/>
                <w:szCs w:val="18"/>
                <w:lang w:val="es-ES" w:eastAsia="ar-SA"/>
              </w:rPr>
            </w:pPr>
            <w:r w:rsidRPr="00B9405A">
              <w:rPr>
                <w:rFonts w:ascii="Arial" w:hAnsi="Arial" w:cs="Arial"/>
                <w:noProof/>
                <w:sz w:val="18"/>
                <w:szCs w:val="18"/>
                <w:lang w:val="es-ES" w:eastAsia="ar-SA"/>
              </w:rPr>
              <w:t>Delegación a la que pertenece la Unidad Médica.</w:t>
            </w:r>
          </w:p>
        </w:tc>
      </w:tr>
      <w:tr w:rsidR="00B9405A" w:rsidRPr="00B9405A" w:rsidTr="009D7F72">
        <w:trPr>
          <w:jc w:val="center"/>
        </w:trPr>
        <w:tc>
          <w:tcPr>
            <w:tcW w:w="534" w:type="dxa"/>
            <w:vAlign w:val="center"/>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4</w:t>
            </w:r>
          </w:p>
        </w:tc>
        <w:tc>
          <w:tcPr>
            <w:tcW w:w="3402" w:type="dxa"/>
            <w:vAlign w:val="center"/>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Marca</w:t>
            </w:r>
          </w:p>
        </w:tc>
        <w:tc>
          <w:tcPr>
            <w:tcW w:w="5042" w:type="dxa"/>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Marca del equipo</w:t>
            </w:r>
          </w:p>
        </w:tc>
      </w:tr>
      <w:tr w:rsidR="00B9405A" w:rsidRPr="00B9405A" w:rsidTr="009D7F72">
        <w:trPr>
          <w:jc w:val="center"/>
        </w:trPr>
        <w:tc>
          <w:tcPr>
            <w:tcW w:w="534" w:type="dxa"/>
            <w:vAlign w:val="center"/>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5</w:t>
            </w:r>
          </w:p>
        </w:tc>
        <w:tc>
          <w:tcPr>
            <w:tcW w:w="3402" w:type="dxa"/>
            <w:vAlign w:val="center"/>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Modelo</w:t>
            </w:r>
          </w:p>
        </w:tc>
        <w:tc>
          <w:tcPr>
            <w:tcW w:w="5042" w:type="dxa"/>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Modelo del equipo</w:t>
            </w:r>
          </w:p>
        </w:tc>
      </w:tr>
      <w:tr w:rsidR="00B9405A" w:rsidRPr="00B9405A" w:rsidTr="009D7F72">
        <w:trPr>
          <w:jc w:val="center"/>
        </w:trPr>
        <w:tc>
          <w:tcPr>
            <w:tcW w:w="534" w:type="dxa"/>
            <w:vAlign w:val="center"/>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6</w:t>
            </w:r>
          </w:p>
        </w:tc>
        <w:tc>
          <w:tcPr>
            <w:tcW w:w="3402" w:type="dxa"/>
            <w:vAlign w:val="center"/>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No. de Serie</w:t>
            </w:r>
          </w:p>
        </w:tc>
        <w:tc>
          <w:tcPr>
            <w:tcW w:w="5042" w:type="dxa"/>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Número de serie del equipo</w:t>
            </w:r>
          </w:p>
        </w:tc>
      </w:tr>
      <w:tr w:rsidR="00B9405A" w:rsidRPr="00B9405A" w:rsidTr="009D7F72">
        <w:trPr>
          <w:jc w:val="center"/>
        </w:trPr>
        <w:tc>
          <w:tcPr>
            <w:tcW w:w="534" w:type="dxa"/>
            <w:vAlign w:val="center"/>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7</w:t>
            </w:r>
          </w:p>
        </w:tc>
        <w:tc>
          <w:tcPr>
            <w:tcW w:w="3402" w:type="dxa"/>
            <w:vAlign w:val="center"/>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Cantidad</w:t>
            </w:r>
          </w:p>
        </w:tc>
        <w:tc>
          <w:tcPr>
            <w:tcW w:w="5042" w:type="dxa"/>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Número de equipos que en el acto se entregan.</w:t>
            </w:r>
          </w:p>
        </w:tc>
      </w:tr>
      <w:tr w:rsidR="00B9405A" w:rsidRPr="00B9405A" w:rsidTr="009D7F72">
        <w:trPr>
          <w:jc w:val="center"/>
        </w:trPr>
        <w:tc>
          <w:tcPr>
            <w:tcW w:w="534" w:type="dxa"/>
            <w:vAlign w:val="center"/>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8</w:t>
            </w:r>
          </w:p>
        </w:tc>
        <w:tc>
          <w:tcPr>
            <w:tcW w:w="3402" w:type="dxa"/>
            <w:vAlign w:val="center"/>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Nombre de la empresa</w:t>
            </w:r>
          </w:p>
        </w:tc>
        <w:tc>
          <w:tcPr>
            <w:tcW w:w="5042" w:type="dxa"/>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Nombre completo de la empresa adjudicada.</w:t>
            </w:r>
          </w:p>
        </w:tc>
      </w:tr>
      <w:tr w:rsidR="00B9405A" w:rsidRPr="00B9405A" w:rsidTr="009D7F72">
        <w:trPr>
          <w:jc w:val="center"/>
        </w:trPr>
        <w:tc>
          <w:tcPr>
            <w:tcW w:w="534" w:type="dxa"/>
            <w:vAlign w:val="center"/>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9</w:t>
            </w:r>
          </w:p>
        </w:tc>
        <w:tc>
          <w:tcPr>
            <w:tcW w:w="3402" w:type="dxa"/>
            <w:vAlign w:val="center"/>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Dirección de la empresa</w:t>
            </w:r>
          </w:p>
        </w:tc>
        <w:tc>
          <w:tcPr>
            <w:tcW w:w="5042" w:type="dxa"/>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Dirección de la empresa con código postal.</w:t>
            </w:r>
          </w:p>
        </w:tc>
      </w:tr>
      <w:tr w:rsidR="00B9405A" w:rsidRPr="00B9405A" w:rsidTr="009D7F72">
        <w:trPr>
          <w:jc w:val="center"/>
        </w:trPr>
        <w:tc>
          <w:tcPr>
            <w:tcW w:w="534" w:type="dxa"/>
            <w:vAlign w:val="center"/>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10</w:t>
            </w:r>
          </w:p>
        </w:tc>
        <w:tc>
          <w:tcPr>
            <w:tcW w:w="3402" w:type="dxa"/>
            <w:vAlign w:val="center"/>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Teléfono de la empresa</w:t>
            </w:r>
          </w:p>
        </w:tc>
        <w:tc>
          <w:tcPr>
            <w:tcW w:w="5042" w:type="dxa"/>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Teléfono fijo de la empresa.</w:t>
            </w:r>
          </w:p>
        </w:tc>
      </w:tr>
      <w:tr w:rsidR="00B9405A" w:rsidRPr="00B9405A" w:rsidTr="009D7F72">
        <w:trPr>
          <w:jc w:val="center"/>
        </w:trPr>
        <w:tc>
          <w:tcPr>
            <w:tcW w:w="534" w:type="dxa"/>
            <w:vAlign w:val="center"/>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11</w:t>
            </w:r>
          </w:p>
        </w:tc>
        <w:tc>
          <w:tcPr>
            <w:tcW w:w="3402" w:type="dxa"/>
            <w:vAlign w:val="center"/>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Correo electrónico de la empresa</w:t>
            </w:r>
          </w:p>
        </w:tc>
        <w:tc>
          <w:tcPr>
            <w:tcW w:w="5042" w:type="dxa"/>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Correo electrónico oficial de la empresa.</w:t>
            </w:r>
          </w:p>
        </w:tc>
      </w:tr>
      <w:tr w:rsidR="00B9405A" w:rsidRPr="00B9405A" w:rsidTr="009D7F72">
        <w:trPr>
          <w:jc w:val="center"/>
        </w:trPr>
        <w:tc>
          <w:tcPr>
            <w:tcW w:w="534" w:type="dxa"/>
            <w:vAlign w:val="center"/>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12</w:t>
            </w:r>
          </w:p>
        </w:tc>
        <w:tc>
          <w:tcPr>
            <w:tcW w:w="3402" w:type="dxa"/>
            <w:vAlign w:val="center"/>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Procedimiento de adquisición</w:t>
            </w:r>
          </w:p>
        </w:tc>
        <w:tc>
          <w:tcPr>
            <w:tcW w:w="5042" w:type="dxa"/>
            <w:vAlign w:val="center"/>
          </w:tcPr>
          <w:p w:rsidR="00B9405A" w:rsidRPr="00B9405A" w:rsidRDefault="00B9405A" w:rsidP="00B9405A">
            <w:pPr>
              <w:suppressAutoHyphens/>
              <w:rPr>
                <w:rFonts w:ascii="Arial" w:hAnsi="Arial" w:cs="Arial"/>
                <w:noProof/>
                <w:color w:val="FF0000"/>
                <w:sz w:val="18"/>
                <w:szCs w:val="18"/>
                <w:lang w:val="es-ES" w:eastAsia="ar-SA"/>
              </w:rPr>
            </w:pPr>
            <w:r w:rsidRPr="00B9405A">
              <w:rPr>
                <w:rFonts w:ascii="Arial" w:hAnsi="Arial" w:cs="Arial"/>
                <w:noProof/>
                <w:sz w:val="18"/>
                <w:szCs w:val="18"/>
                <w:lang w:val="es-ES" w:eastAsia="ar-SA"/>
              </w:rPr>
              <w:t>Número de licitación o adjudicación.</w:t>
            </w:r>
          </w:p>
        </w:tc>
      </w:tr>
      <w:tr w:rsidR="00B9405A" w:rsidRPr="00B9405A" w:rsidTr="009D7F72">
        <w:trPr>
          <w:jc w:val="center"/>
        </w:trPr>
        <w:tc>
          <w:tcPr>
            <w:tcW w:w="534" w:type="dxa"/>
            <w:vAlign w:val="center"/>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13</w:t>
            </w:r>
          </w:p>
        </w:tc>
        <w:tc>
          <w:tcPr>
            <w:tcW w:w="3402" w:type="dxa"/>
            <w:vAlign w:val="center"/>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Contrato no.</w:t>
            </w:r>
          </w:p>
        </w:tc>
        <w:tc>
          <w:tcPr>
            <w:tcW w:w="5042" w:type="dxa"/>
            <w:vAlign w:val="center"/>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Número contrato que contempla la adquisición del bien recibido.</w:t>
            </w:r>
          </w:p>
        </w:tc>
      </w:tr>
      <w:tr w:rsidR="00B9405A" w:rsidRPr="00B9405A" w:rsidTr="009D7F72">
        <w:trPr>
          <w:jc w:val="center"/>
        </w:trPr>
        <w:tc>
          <w:tcPr>
            <w:tcW w:w="534" w:type="dxa"/>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14</w:t>
            </w:r>
          </w:p>
        </w:tc>
        <w:tc>
          <w:tcPr>
            <w:tcW w:w="3402" w:type="dxa"/>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Responsable de Ingeniería Biomédica</w:t>
            </w:r>
          </w:p>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(en caso de ser requerido)</w:t>
            </w:r>
          </w:p>
        </w:tc>
        <w:tc>
          <w:tcPr>
            <w:tcW w:w="5042" w:type="dxa"/>
          </w:tcPr>
          <w:p w:rsidR="00B9405A" w:rsidRPr="00B9405A" w:rsidRDefault="00B9405A" w:rsidP="00B9405A">
            <w:pPr>
              <w:suppressAutoHyphens/>
              <w:rPr>
                <w:rFonts w:ascii="Arial" w:hAnsi="Arial" w:cs="Arial"/>
                <w:noProof/>
                <w:sz w:val="18"/>
                <w:szCs w:val="18"/>
                <w:lang w:val="es-ES" w:eastAsia="ar-SA"/>
              </w:rPr>
            </w:pPr>
            <w:r w:rsidRPr="00B9405A">
              <w:rPr>
                <w:rFonts w:ascii="Arial" w:hAnsi="Arial" w:cs="Arial"/>
                <w:noProof/>
                <w:sz w:val="18"/>
                <w:szCs w:val="18"/>
                <w:lang w:val="es-ES" w:eastAsia="ar-SA"/>
              </w:rPr>
              <w:t>Se convocará al Responsable de Ingeniería Biomédica en caso de requerir asesoría técnica especializada</w:t>
            </w:r>
          </w:p>
        </w:tc>
      </w:tr>
    </w:tbl>
    <w:p w:rsidR="00B9405A" w:rsidRPr="00B9405A" w:rsidRDefault="00B9405A" w:rsidP="00B9405A">
      <w:pPr>
        <w:autoSpaceDE w:val="0"/>
        <w:autoSpaceDN w:val="0"/>
        <w:adjustRightInd w:val="0"/>
        <w:spacing w:after="0" w:line="240" w:lineRule="auto"/>
        <w:jc w:val="both"/>
        <w:rPr>
          <w:rFonts w:ascii="Arial" w:hAnsi="Arial" w:cs="Arial"/>
          <w:noProof/>
          <w:sz w:val="18"/>
          <w:szCs w:val="18"/>
          <w:lang w:val="es-ES"/>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rPr>
          <w:rFonts w:ascii="Arial" w:eastAsia="Times New Roman" w:hAnsi="Arial" w:cs="Arial"/>
          <w:b/>
          <w:noProof/>
          <w:sz w:val="20"/>
          <w:szCs w:val="20"/>
          <w:lang w:eastAsia="es-ES"/>
        </w:rPr>
      </w:pPr>
    </w:p>
    <w:p w:rsidR="00B9405A" w:rsidRPr="00B9405A" w:rsidRDefault="00B9405A" w:rsidP="00B9405A">
      <w:pP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br w:type="page"/>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lastRenderedPageBreak/>
        <w:t>ANEXO 1.8</w:t>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t>SEDENA</w:t>
      </w:r>
    </w:p>
    <w:p w:rsidR="00B9405A" w:rsidRPr="00B9405A" w:rsidRDefault="00B9405A" w:rsidP="00B9405A">
      <w:pPr>
        <w:spacing w:after="0"/>
        <w:jc w:val="center"/>
        <w:rPr>
          <w:rFonts w:ascii="Arial" w:hAnsi="Arial" w:cs="Arial"/>
          <w:b/>
          <w:noProof/>
          <w:sz w:val="18"/>
          <w:szCs w:val="18"/>
          <w:u w:val="single"/>
        </w:rPr>
      </w:pPr>
      <w:r w:rsidRPr="00B9405A">
        <w:rPr>
          <w:rFonts w:ascii="Arial" w:hAnsi="Arial" w:cs="Arial"/>
          <w:b/>
          <w:noProof/>
          <w:sz w:val="18"/>
          <w:szCs w:val="18"/>
          <w:u w:val="single"/>
        </w:rPr>
        <w:t>Acta Administrativa Circunstanciada de Entrega, Recepcion, Instalacion, Puesta en Operación y Capacitacion del Equipo Médico</w:t>
      </w:r>
    </w:p>
    <w:p w:rsidR="00B9405A" w:rsidRPr="00B9405A" w:rsidRDefault="00B9405A" w:rsidP="00B9405A">
      <w:pPr>
        <w:spacing w:after="0"/>
        <w:jc w:val="center"/>
        <w:rPr>
          <w:rFonts w:ascii="Arial" w:hAnsi="Arial" w:cs="Arial"/>
          <w:b/>
          <w:noProof/>
          <w:sz w:val="18"/>
          <w:szCs w:val="18"/>
          <w:u w:val="single"/>
        </w:rPr>
      </w:pPr>
    </w:p>
    <w:p w:rsidR="00B9405A" w:rsidRPr="00B9405A" w:rsidRDefault="00B9405A" w:rsidP="00B9405A">
      <w:pPr>
        <w:spacing w:after="0"/>
        <w:rPr>
          <w:rFonts w:ascii="Arial" w:hAnsi="Arial" w:cs="Arial"/>
          <w:noProof/>
          <w:sz w:val="18"/>
          <w:szCs w:val="18"/>
        </w:rPr>
      </w:pPr>
      <w:r w:rsidRPr="00B9405A">
        <w:rPr>
          <w:rFonts w:ascii="Arial" w:hAnsi="Arial" w:cs="Arial"/>
          <w:noProof/>
          <w:sz w:val="18"/>
          <w:szCs w:val="18"/>
        </w:rPr>
        <w:t>DIR. GRAL. SND.                                                                                         HOSP. ______________________________</w:t>
      </w:r>
    </w:p>
    <w:p w:rsidR="00B9405A" w:rsidRPr="00B9405A" w:rsidRDefault="00B9405A" w:rsidP="00B9405A">
      <w:pPr>
        <w:tabs>
          <w:tab w:val="center" w:pos="4419"/>
          <w:tab w:val="right" w:pos="8838"/>
        </w:tabs>
        <w:suppressAutoHyphens/>
        <w:spacing w:after="0" w:line="240" w:lineRule="auto"/>
        <w:jc w:val="right"/>
        <w:rPr>
          <w:rFonts w:ascii="Times New Roman" w:eastAsia="Times New Roman" w:hAnsi="Times New Roman" w:cs="Times New Roman"/>
          <w:noProof/>
          <w:sz w:val="24"/>
          <w:szCs w:val="20"/>
          <w:lang w:val="es-ES" w:eastAsia="ar-SA"/>
        </w:rPr>
      </w:pPr>
      <w:r w:rsidRPr="00B9405A">
        <w:rPr>
          <w:rFonts w:ascii="Arial" w:eastAsia="Times New Roman" w:hAnsi="Arial" w:cs="Arial"/>
          <w:noProof/>
          <w:sz w:val="18"/>
          <w:szCs w:val="18"/>
          <w:lang w:val="es-ES" w:eastAsia="ar-SA"/>
        </w:rPr>
        <w:t>Hoja ___ de ___</w:t>
      </w:r>
    </w:p>
    <w:p w:rsidR="00B9405A" w:rsidRPr="00B9405A" w:rsidRDefault="00B9405A" w:rsidP="00B9405A">
      <w:pPr>
        <w:spacing w:after="0"/>
        <w:rPr>
          <w:rFonts w:ascii="Arial" w:eastAsia="Times New Roman" w:hAnsi="Arial" w:cs="Arial"/>
          <w:b/>
          <w:noProof/>
          <w:sz w:val="20"/>
          <w:szCs w:val="20"/>
          <w:lang w:val="es-ES"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7310"/>
      </w:tblGrid>
      <w:tr w:rsidR="00B9405A" w:rsidRPr="00B9405A" w:rsidTr="009D7F72">
        <w:tc>
          <w:tcPr>
            <w:tcW w:w="1668"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Lugar:</w:t>
            </w:r>
          </w:p>
        </w:tc>
        <w:tc>
          <w:tcPr>
            <w:tcW w:w="7310"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En la Ciudad de __________________________,</w:t>
            </w:r>
          </w:p>
        </w:tc>
      </w:tr>
      <w:tr w:rsidR="00B9405A" w:rsidRPr="00B9405A" w:rsidTr="009D7F72">
        <w:tc>
          <w:tcPr>
            <w:tcW w:w="1668"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Fecha y hora</w:t>
            </w:r>
          </w:p>
        </w:tc>
        <w:tc>
          <w:tcPr>
            <w:tcW w:w="7310"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Siendo las __________ horas del día: ______del mes: _______ del año_______,</w:t>
            </w:r>
          </w:p>
        </w:tc>
      </w:tr>
      <w:tr w:rsidR="00B9405A" w:rsidRPr="00B9405A" w:rsidTr="009D7F72">
        <w:tc>
          <w:tcPr>
            <w:tcW w:w="1668"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Dependencia:</w:t>
            </w:r>
          </w:p>
        </w:tc>
        <w:tc>
          <w:tcPr>
            <w:tcW w:w="7310"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En el Hospital___________________________________________,</w:t>
            </w:r>
          </w:p>
        </w:tc>
      </w:tr>
      <w:tr w:rsidR="00B9405A" w:rsidRPr="00B9405A" w:rsidTr="009D7F72">
        <w:tc>
          <w:tcPr>
            <w:tcW w:w="1668"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Motivo:</w:t>
            </w:r>
          </w:p>
        </w:tc>
        <w:tc>
          <w:tcPr>
            <w:tcW w:w="7310"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Se levanta la presente acta a fin de hacer constar la RECEPCIÓN, INSTALACION, PUESTA EN OPERACIÓN Y CAPACITACION DEL(LOS) BIEN(ES) con las especificaciones que se detallan a continuación:</w:t>
            </w:r>
          </w:p>
        </w:tc>
      </w:tr>
      <w:tr w:rsidR="00B9405A" w:rsidRPr="00B9405A" w:rsidTr="009D7F72">
        <w:tc>
          <w:tcPr>
            <w:tcW w:w="1668"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Autorización:</w:t>
            </w:r>
          </w:p>
        </w:tc>
        <w:tc>
          <w:tcPr>
            <w:tcW w:w="7310"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Oficio No. ______ de fecha ____ de ___ del 201__, girado por la Dir. Gral. Snd.</w:t>
            </w:r>
          </w:p>
        </w:tc>
      </w:tr>
      <w:tr w:rsidR="00B9405A" w:rsidRPr="00B9405A" w:rsidTr="009D7F72">
        <w:tc>
          <w:tcPr>
            <w:tcW w:w="1668"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Interventores:</w:t>
            </w:r>
          </w:p>
        </w:tc>
        <w:tc>
          <w:tcPr>
            <w:tcW w:w="7310"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Los CC. (grados, nombres, matricula y cargos), integrantes del consejo administrativo de la dependencia, así como el (los) representante de la empresa__________.</w:t>
            </w:r>
          </w:p>
        </w:tc>
      </w:tr>
    </w:tbl>
    <w:p w:rsidR="00B9405A" w:rsidRPr="00B9405A" w:rsidRDefault="00B9405A" w:rsidP="00B9405A">
      <w:pPr>
        <w:spacing w:after="0"/>
        <w:jc w:val="both"/>
        <w:rPr>
          <w:rFonts w:ascii="Arial" w:hAnsi="Arial" w:cs="Arial"/>
          <w:noProof/>
          <w:sz w:val="18"/>
          <w:szCs w:val="18"/>
        </w:rPr>
      </w:pPr>
    </w:p>
    <w:p w:rsidR="00B9405A" w:rsidRPr="00B9405A" w:rsidRDefault="00B9405A" w:rsidP="00B9405A">
      <w:pPr>
        <w:numPr>
          <w:ilvl w:val="0"/>
          <w:numId w:val="78"/>
        </w:numPr>
        <w:spacing w:after="0"/>
        <w:ind w:left="567" w:hanging="567"/>
        <w:contextualSpacing/>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Descripción  del(los) bien(es) recibidos:</w:t>
      </w:r>
    </w:p>
    <w:p w:rsidR="00B9405A" w:rsidRPr="00B9405A" w:rsidRDefault="00B9405A" w:rsidP="00B9405A">
      <w:pPr>
        <w:spacing w:after="0"/>
        <w:rPr>
          <w:rFonts w:ascii="Arial" w:hAnsi="Arial" w:cs="Arial"/>
          <w:noProof/>
          <w:sz w:val="18"/>
          <w:szCs w:val="18"/>
        </w:rPr>
      </w:pPr>
    </w:p>
    <w:tbl>
      <w:tblPr>
        <w:tblStyle w:val="Tablaconcuadrcula"/>
        <w:tblW w:w="8926" w:type="dxa"/>
        <w:jc w:val="center"/>
        <w:tblLook w:val="04A0" w:firstRow="1" w:lastRow="0" w:firstColumn="1" w:lastColumn="0" w:noHBand="0" w:noVBand="1"/>
      </w:tblPr>
      <w:tblGrid>
        <w:gridCol w:w="2972"/>
        <w:gridCol w:w="851"/>
        <w:gridCol w:w="992"/>
        <w:gridCol w:w="1134"/>
        <w:gridCol w:w="1134"/>
        <w:gridCol w:w="1843"/>
      </w:tblGrid>
      <w:tr w:rsidR="00B9405A" w:rsidRPr="00B9405A" w:rsidTr="009D7F72">
        <w:trPr>
          <w:jc w:val="center"/>
        </w:trPr>
        <w:tc>
          <w:tcPr>
            <w:tcW w:w="2972"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Nombre y descripción del equipo</w:t>
            </w:r>
          </w:p>
        </w:tc>
        <w:tc>
          <w:tcPr>
            <w:tcW w:w="851"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Marca</w:t>
            </w:r>
          </w:p>
        </w:tc>
        <w:tc>
          <w:tcPr>
            <w:tcW w:w="992"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Modelo</w:t>
            </w:r>
          </w:p>
        </w:tc>
        <w:tc>
          <w:tcPr>
            <w:tcW w:w="1134"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Número serie</w:t>
            </w:r>
          </w:p>
        </w:tc>
        <w:tc>
          <w:tcPr>
            <w:tcW w:w="1134"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Cantidad</w:t>
            </w:r>
          </w:p>
        </w:tc>
        <w:tc>
          <w:tcPr>
            <w:tcW w:w="1843"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Servicio de ubicación final del equipo</w:t>
            </w:r>
          </w:p>
        </w:tc>
      </w:tr>
      <w:tr w:rsidR="00B9405A" w:rsidRPr="00B9405A" w:rsidTr="009D7F72">
        <w:trPr>
          <w:jc w:val="center"/>
        </w:trPr>
        <w:tc>
          <w:tcPr>
            <w:tcW w:w="2972" w:type="dxa"/>
            <w:tcBorders>
              <w:right w:val="single" w:sz="4" w:space="0" w:color="auto"/>
            </w:tcBorders>
          </w:tcPr>
          <w:p w:rsidR="00B9405A" w:rsidRPr="00B9405A" w:rsidRDefault="00B9405A" w:rsidP="00B9405A">
            <w:pPr>
              <w:rPr>
                <w:rFonts w:ascii="Arial" w:hAnsi="Arial" w:cs="Arial"/>
                <w:noProof/>
                <w:sz w:val="18"/>
                <w:szCs w:val="18"/>
              </w:rPr>
            </w:pPr>
          </w:p>
          <w:p w:rsidR="00B9405A" w:rsidRPr="00B9405A" w:rsidRDefault="00B9405A" w:rsidP="00B9405A">
            <w:pPr>
              <w:rPr>
                <w:rFonts w:ascii="Arial" w:hAnsi="Arial" w:cs="Arial"/>
                <w:noProof/>
                <w:sz w:val="18"/>
                <w:szCs w:val="18"/>
              </w:rPr>
            </w:pPr>
          </w:p>
          <w:p w:rsidR="00B9405A" w:rsidRPr="00B9405A" w:rsidRDefault="00B9405A" w:rsidP="00B9405A">
            <w:pPr>
              <w:rPr>
                <w:rFonts w:ascii="Arial" w:hAnsi="Arial" w:cs="Arial"/>
                <w:noProof/>
                <w:sz w:val="18"/>
                <w:szCs w:val="18"/>
              </w:rPr>
            </w:pPr>
          </w:p>
          <w:p w:rsidR="00B9405A" w:rsidRPr="00B9405A" w:rsidRDefault="00B9405A" w:rsidP="00B9405A">
            <w:pPr>
              <w:rPr>
                <w:rFonts w:ascii="Arial" w:hAnsi="Arial" w:cs="Arial"/>
                <w:noProof/>
                <w:sz w:val="18"/>
                <w:szCs w:val="18"/>
              </w:rPr>
            </w:pPr>
          </w:p>
        </w:tc>
        <w:tc>
          <w:tcPr>
            <w:tcW w:w="851" w:type="dxa"/>
            <w:tcBorders>
              <w:right w:val="single" w:sz="4" w:space="0" w:color="auto"/>
            </w:tcBorders>
          </w:tcPr>
          <w:p w:rsidR="00B9405A" w:rsidRPr="00B9405A" w:rsidRDefault="00B9405A" w:rsidP="00B9405A">
            <w:pPr>
              <w:rPr>
                <w:rFonts w:ascii="Arial" w:hAnsi="Arial" w:cs="Arial"/>
                <w:noProof/>
                <w:sz w:val="18"/>
                <w:szCs w:val="18"/>
              </w:rPr>
            </w:pPr>
          </w:p>
        </w:tc>
        <w:tc>
          <w:tcPr>
            <w:tcW w:w="992" w:type="dxa"/>
            <w:tcBorders>
              <w:right w:val="single" w:sz="4" w:space="0" w:color="auto"/>
            </w:tcBorders>
          </w:tcPr>
          <w:p w:rsidR="00B9405A" w:rsidRPr="00B9405A" w:rsidRDefault="00B9405A" w:rsidP="00B9405A">
            <w:pPr>
              <w:rPr>
                <w:rFonts w:ascii="Arial" w:hAnsi="Arial" w:cs="Arial"/>
                <w:noProof/>
                <w:sz w:val="18"/>
                <w:szCs w:val="18"/>
              </w:rPr>
            </w:pPr>
          </w:p>
        </w:tc>
        <w:tc>
          <w:tcPr>
            <w:tcW w:w="1134" w:type="dxa"/>
            <w:tcBorders>
              <w:right w:val="single" w:sz="4" w:space="0" w:color="auto"/>
            </w:tcBorders>
          </w:tcPr>
          <w:p w:rsidR="00B9405A" w:rsidRPr="00B9405A" w:rsidRDefault="00B9405A" w:rsidP="00B9405A">
            <w:pPr>
              <w:rPr>
                <w:rFonts w:ascii="Arial" w:hAnsi="Arial" w:cs="Arial"/>
                <w:noProof/>
                <w:sz w:val="18"/>
                <w:szCs w:val="18"/>
              </w:rPr>
            </w:pPr>
          </w:p>
        </w:tc>
        <w:tc>
          <w:tcPr>
            <w:tcW w:w="1134" w:type="dxa"/>
            <w:tcBorders>
              <w:right w:val="single" w:sz="4" w:space="0" w:color="auto"/>
            </w:tcBorders>
          </w:tcPr>
          <w:p w:rsidR="00B9405A" w:rsidRPr="00B9405A" w:rsidRDefault="00B9405A" w:rsidP="00B9405A">
            <w:pPr>
              <w:rPr>
                <w:rFonts w:ascii="Arial" w:hAnsi="Arial" w:cs="Arial"/>
                <w:noProof/>
                <w:sz w:val="18"/>
                <w:szCs w:val="18"/>
              </w:rPr>
            </w:pPr>
          </w:p>
        </w:tc>
        <w:tc>
          <w:tcPr>
            <w:tcW w:w="1843" w:type="dxa"/>
            <w:tcBorders>
              <w:right w:val="single" w:sz="4" w:space="0" w:color="auto"/>
            </w:tcBorders>
          </w:tcPr>
          <w:p w:rsidR="00B9405A" w:rsidRPr="00B9405A" w:rsidRDefault="00B9405A" w:rsidP="00B9405A">
            <w:pPr>
              <w:rPr>
                <w:rFonts w:ascii="Arial" w:hAnsi="Arial" w:cs="Arial"/>
                <w:noProof/>
                <w:sz w:val="18"/>
                <w:szCs w:val="18"/>
              </w:rPr>
            </w:pPr>
          </w:p>
        </w:tc>
      </w:tr>
    </w:tbl>
    <w:p w:rsidR="00B9405A" w:rsidRPr="00B9405A" w:rsidRDefault="00B9405A" w:rsidP="00B9405A">
      <w:pPr>
        <w:spacing w:after="0"/>
        <w:rPr>
          <w:rFonts w:ascii="Arial" w:hAnsi="Arial" w:cs="Arial"/>
          <w:noProof/>
          <w:sz w:val="18"/>
          <w:szCs w:val="18"/>
        </w:rPr>
      </w:pPr>
    </w:p>
    <w:tbl>
      <w:tblPr>
        <w:tblStyle w:val="Tablaconcuadrcula"/>
        <w:tblW w:w="8833" w:type="dxa"/>
        <w:jc w:val="center"/>
        <w:tblLook w:val="04A0" w:firstRow="1" w:lastRow="0" w:firstColumn="1" w:lastColumn="0" w:noHBand="0" w:noVBand="1"/>
      </w:tblPr>
      <w:tblGrid>
        <w:gridCol w:w="2550"/>
        <w:gridCol w:w="992"/>
        <w:gridCol w:w="1134"/>
        <w:gridCol w:w="1418"/>
        <w:gridCol w:w="1275"/>
        <w:gridCol w:w="1464"/>
      </w:tblGrid>
      <w:tr w:rsidR="00B9405A" w:rsidRPr="00B9405A" w:rsidTr="009D7F72">
        <w:trPr>
          <w:jc w:val="center"/>
        </w:trPr>
        <w:tc>
          <w:tcPr>
            <w:tcW w:w="8833" w:type="dxa"/>
            <w:gridSpan w:val="6"/>
            <w:tcBorders>
              <w:right w:val="single" w:sz="4" w:space="0" w:color="auto"/>
            </w:tcBorders>
            <w:shd w:val="clear" w:color="auto" w:fill="auto"/>
            <w:vAlign w:val="center"/>
          </w:tcPr>
          <w:p w:rsidR="00B9405A" w:rsidRPr="00B9405A" w:rsidRDefault="00B9405A" w:rsidP="00B9405A">
            <w:pPr>
              <w:jc w:val="center"/>
              <w:rPr>
                <w:rFonts w:ascii="Arial" w:hAnsi="Arial" w:cs="Arial"/>
                <w:noProof/>
                <w:sz w:val="18"/>
                <w:szCs w:val="18"/>
              </w:rPr>
            </w:pPr>
            <w:r w:rsidRPr="00B9405A">
              <w:rPr>
                <w:rFonts w:ascii="Arial" w:hAnsi="Arial" w:cs="Arial"/>
                <w:b/>
                <w:noProof/>
                <w:sz w:val="18"/>
                <w:szCs w:val="18"/>
              </w:rPr>
              <w:t>Equipos Accesorios*</w:t>
            </w:r>
          </w:p>
        </w:tc>
      </w:tr>
      <w:tr w:rsidR="00B9405A" w:rsidRPr="00B9405A" w:rsidTr="009D7F72">
        <w:trPr>
          <w:jc w:val="center"/>
        </w:trPr>
        <w:tc>
          <w:tcPr>
            <w:tcW w:w="2550"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Nombre y descripción</w:t>
            </w:r>
          </w:p>
        </w:tc>
        <w:tc>
          <w:tcPr>
            <w:tcW w:w="992"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Marca</w:t>
            </w:r>
          </w:p>
        </w:tc>
        <w:tc>
          <w:tcPr>
            <w:tcW w:w="1134"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Modelo</w:t>
            </w:r>
          </w:p>
        </w:tc>
        <w:tc>
          <w:tcPr>
            <w:tcW w:w="1418"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Número serie</w:t>
            </w:r>
          </w:p>
        </w:tc>
        <w:tc>
          <w:tcPr>
            <w:tcW w:w="1275"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Cantidad</w:t>
            </w:r>
          </w:p>
        </w:tc>
        <w:tc>
          <w:tcPr>
            <w:tcW w:w="1464"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Servicio de ubicación final del equipo</w:t>
            </w:r>
          </w:p>
        </w:tc>
      </w:tr>
      <w:tr w:rsidR="00B9405A" w:rsidRPr="00B9405A" w:rsidTr="009D7F72">
        <w:trPr>
          <w:jc w:val="center"/>
        </w:trPr>
        <w:tc>
          <w:tcPr>
            <w:tcW w:w="2550" w:type="dxa"/>
            <w:tcBorders>
              <w:right w:val="single" w:sz="4" w:space="0" w:color="auto"/>
            </w:tcBorders>
          </w:tcPr>
          <w:p w:rsidR="00B9405A" w:rsidRPr="00B9405A" w:rsidRDefault="00B9405A" w:rsidP="00B9405A">
            <w:pPr>
              <w:rPr>
                <w:rFonts w:ascii="Arial" w:hAnsi="Arial" w:cs="Arial"/>
                <w:noProof/>
                <w:sz w:val="18"/>
                <w:szCs w:val="18"/>
              </w:rPr>
            </w:pPr>
          </w:p>
          <w:p w:rsidR="00B9405A" w:rsidRPr="00B9405A" w:rsidRDefault="00B9405A" w:rsidP="00B9405A">
            <w:pPr>
              <w:rPr>
                <w:rFonts w:ascii="Arial" w:hAnsi="Arial" w:cs="Arial"/>
                <w:noProof/>
                <w:sz w:val="18"/>
                <w:szCs w:val="18"/>
              </w:rPr>
            </w:pPr>
          </w:p>
          <w:p w:rsidR="00B9405A" w:rsidRPr="00B9405A" w:rsidRDefault="00B9405A" w:rsidP="00B9405A">
            <w:pPr>
              <w:rPr>
                <w:rFonts w:ascii="Arial" w:hAnsi="Arial" w:cs="Arial"/>
                <w:noProof/>
                <w:sz w:val="18"/>
                <w:szCs w:val="18"/>
              </w:rPr>
            </w:pPr>
          </w:p>
        </w:tc>
        <w:tc>
          <w:tcPr>
            <w:tcW w:w="992" w:type="dxa"/>
            <w:tcBorders>
              <w:right w:val="single" w:sz="4" w:space="0" w:color="auto"/>
            </w:tcBorders>
          </w:tcPr>
          <w:p w:rsidR="00B9405A" w:rsidRPr="00B9405A" w:rsidRDefault="00B9405A" w:rsidP="00B9405A">
            <w:pPr>
              <w:rPr>
                <w:rFonts w:ascii="Arial" w:hAnsi="Arial" w:cs="Arial"/>
                <w:noProof/>
                <w:sz w:val="18"/>
                <w:szCs w:val="18"/>
              </w:rPr>
            </w:pPr>
          </w:p>
        </w:tc>
        <w:tc>
          <w:tcPr>
            <w:tcW w:w="1134" w:type="dxa"/>
            <w:tcBorders>
              <w:right w:val="single" w:sz="4" w:space="0" w:color="auto"/>
            </w:tcBorders>
          </w:tcPr>
          <w:p w:rsidR="00B9405A" w:rsidRPr="00B9405A" w:rsidRDefault="00B9405A" w:rsidP="00B9405A">
            <w:pPr>
              <w:rPr>
                <w:rFonts w:ascii="Arial" w:hAnsi="Arial" w:cs="Arial"/>
                <w:noProof/>
                <w:sz w:val="18"/>
                <w:szCs w:val="18"/>
              </w:rPr>
            </w:pPr>
          </w:p>
        </w:tc>
        <w:tc>
          <w:tcPr>
            <w:tcW w:w="1418" w:type="dxa"/>
            <w:tcBorders>
              <w:right w:val="single" w:sz="4" w:space="0" w:color="auto"/>
            </w:tcBorders>
          </w:tcPr>
          <w:p w:rsidR="00B9405A" w:rsidRPr="00B9405A" w:rsidRDefault="00B9405A" w:rsidP="00B9405A">
            <w:pPr>
              <w:rPr>
                <w:rFonts w:ascii="Arial" w:hAnsi="Arial" w:cs="Arial"/>
                <w:noProof/>
                <w:sz w:val="18"/>
                <w:szCs w:val="18"/>
              </w:rPr>
            </w:pPr>
          </w:p>
        </w:tc>
        <w:tc>
          <w:tcPr>
            <w:tcW w:w="1275" w:type="dxa"/>
            <w:tcBorders>
              <w:right w:val="single" w:sz="4" w:space="0" w:color="auto"/>
            </w:tcBorders>
          </w:tcPr>
          <w:p w:rsidR="00B9405A" w:rsidRPr="00B9405A" w:rsidRDefault="00B9405A" w:rsidP="00B9405A">
            <w:pPr>
              <w:rPr>
                <w:rFonts w:ascii="Arial" w:hAnsi="Arial" w:cs="Arial"/>
                <w:noProof/>
                <w:sz w:val="18"/>
                <w:szCs w:val="18"/>
              </w:rPr>
            </w:pPr>
          </w:p>
        </w:tc>
        <w:tc>
          <w:tcPr>
            <w:tcW w:w="1464" w:type="dxa"/>
            <w:tcBorders>
              <w:right w:val="single" w:sz="4" w:space="0" w:color="auto"/>
            </w:tcBorders>
          </w:tcPr>
          <w:p w:rsidR="00B9405A" w:rsidRPr="00B9405A" w:rsidRDefault="00B9405A" w:rsidP="00B9405A">
            <w:pPr>
              <w:rPr>
                <w:rFonts w:ascii="Arial" w:hAnsi="Arial" w:cs="Arial"/>
                <w:noProof/>
                <w:sz w:val="18"/>
                <w:szCs w:val="18"/>
              </w:rPr>
            </w:pPr>
          </w:p>
        </w:tc>
      </w:tr>
    </w:tbl>
    <w:p w:rsidR="00B9405A" w:rsidRPr="00B9405A" w:rsidRDefault="00B9405A" w:rsidP="00B9405A">
      <w:pPr>
        <w:spacing w:after="0"/>
        <w:jc w:val="both"/>
        <w:rPr>
          <w:rFonts w:ascii="Arial" w:hAnsi="Arial" w:cs="Arial"/>
          <w:noProof/>
          <w:sz w:val="18"/>
          <w:szCs w:val="18"/>
        </w:rPr>
      </w:pPr>
      <w:r w:rsidRPr="00B9405A">
        <w:rPr>
          <w:rFonts w:ascii="Arial" w:hAnsi="Arial" w:cs="Arial"/>
          <w:i/>
          <w:noProof/>
          <w:sz w:val="18"/>
          <w:szCs w:val="18"/>
        </w:rPr>
        <w:t>(*)Son todos los equipos acompañan al equipo principal para su funcionamiento Ejemplo: Un tomógrafo se acompaña de una estación de trabajo, inyector de medio de contraste, impresora de placas, etc., siendo estos últimos equipos accesorios.</w:t>
      </w:r>
    </w:p>
    <w:p w:rsidR="00B9405A" w:rsidRPr="00B9405A" w:rsidRDefault="00B9405A" w:rsidP="00B9405A">
      <w:pPr>
        <w:spacing w:after="0"/>
        <w:rPr>
          <w:rFonts w:ascii="Arial" w:hAnsi="Arial" w:cs="Arial"/>
          <w:noProof/>
          <w:sz w:val="18"/>
          <w:szCs w:val="18"/>
        </w:rPr>
      </w:pPr>
    </w:p>
    <w:tbl>
      <w:tblPr>
        <w:tblStyle w:val="Tablaconcuadrcula"/>
        <w:tblW w:w="8880" w:type="dxa"/>
        <w:jc w:val="center"/>
        <w:tblLayout w:type="fixed"/>
        <w:tblLook w:val="04A0" w:firstRow="1" w:lastRow="0" w:firstColumn="1" w:lastColumn="0" w:noHBand="0" w:noVBand="1"/>
      </w:tblPr>
      <w:tblGrid>
        <w:gridCol w:w="1341"/>
        <w:gridCol w:w="1598"/>
        <w:gridCol w:w="1645"/>
        <w:gridCol w:w="1603"/>
        <w:gridCol w:w="1199"/>
        <w:gridCol w:w="1494"/>
      </w:tblGrid>
      <w:tr w:rsidR="00B9405A" w:rsidRPr="00B9405A" w:rsidTr="009D7F72">
        <w:trPr>
          <w:jc w:val="center"/>
        </w:trPr>
        <w:tc>
          <w:tcPr>
            <w:tcW w:w="1341"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Proceso de adquisición:</w:t>
            </w:r>
          </w:p>
        </w:tc>
        <w:tc>
          <w:tcPr>
            <w:tcW w:w="1598"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Contrato Número:</w:t>
            </w:r>
          </w:p>
        </w:tc>
        <w:tc>
          <w:tcPr>
            <w:tcW w:w="1645"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Fincado a la empresa:</w:t>
            </w:r>
          </w:p>
        </w:tc>
        <w:tc>
          <w:tcPr>
            <w:tcW w:w="1603"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Domicilio de la empresa:</w:t>
            </w:r>
          </w:p>
        </w:tc>
        <w:tc>
          <w:tcPr>
            <w:tcW w:w="1199" w:type="dxa"/>
            <w:tcBorders>
              <w:right w:val="single" w:sz="4" w:space="0" w:color="auto"/>
            </w:tcBorders>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Teléfono de la empresa:</w:t>
            </w:r>
          </w:p>
        </w:tc>
        <w:tc>
          <w:tcPr>
            <w:tcW w:w="1494" w:type="dxa"/>
            <w:shd w:val="clear" w:color="auto" w:fill="FFFF99"/>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Correo electrónico de la empresa:</w:t>
            </w:r>
          </w:p>
        </w:tc>
      </w:tr>
      <w:tr w:rsidR="00B9405A" w:rsidRPr="00B9405A" w:rsidTr="009D7F72">
        <w:trPr>
          <w:jc w:val="center"/>
        </w:trPr>
        <w:tc>
          <w:tcPr>
            <w:tcW w:w="1341" w:type="dxa"/>
            <w:tcBorders>
              <w:right w:val="single" w:sz="4" w:space="0" w:color="auto"/>
            </w:tcBorders>
          </w:tcPr>
          <w:p w:rsidR="00B9405A" w:rsidRPr="00B9405A" w:rsidRDefault="00B9405A" w:rsidP="00B9405A">
            <w:pPr>
              <w:rPr>
                <w:rFonts w:ascii="Arial" w:hAnsi="Arial" w:cs="Arial"/>
                <w:noProof/>
                <w:sz w:val="18"/>
                <w:szCs w:val="18"/>
              </w:rPr>
            </w:pPr>
          </w:p>
          <w:p w:rsidR="00B9405A" w:rsidRPr="00B9405A" w:rsidRDefault="00B9405A" w:rsidP="00B9405A">
            <w:pPr>
              <w:rPr>
                <w:rFonts w:ascii="Arial" w:hAnsi="Arial" w:cs="Arial"/>
                <w:noProof/>
                <w:sz w:val="18"/>
                <w:szCs w:val="18"/>
              </w:rPr>
            </w:pPr>
          </w:p>
          <w:p w:rsidR="00B9405A" w:rsidRPr="00B9405A" w:rsidRDefault="00B9405A" w:rsidP="00B9405A">
            <w:pPr>
              <w:rPr>
                <w:rFonts w:ascii="Arial" w:hAnsi="Arial" w:cs="Arial"/>
                <w:noProof/>
                <w:sz w:val="18"/>
                <w:szCs w:val="18"/>
              </w:rPr>
            </w:pPr>
          </w:p>
        </w:tc>
        <w:tc>
          <w:tcPr>
            <w:tcW w:w="1598" w:type="dxa"/>
            <w:tcBorders>
              <w:right w:val="single" w:sz="4" w:space="0" w:color="auto"/>
            </w:tcBorders>
          </w:tcPr>
          <w:p w:rsidR="00B9405A" w:rsidRPr="00B9405A" w:rsidRDefault="00B9405A" w:rsidP="00B9405A">
            <w:pPr>
              <w:rPr>
                <w:rFonts w:ascii="Arial" w:hAnsi="Arial" w:cs="Arial"/>
                <w:noProof/>
                <w:sz w:val="18"/>
                <w:szCs w:val="18"/>
              </w:rPr>
            </w:pPr>
          </w:p>
        </w:tc>
        <w:tc>
          <w:tcPr>
            <w:tcW w:w="1645" w:type="dxa"/>
            <w:tcBorders>
              <w:right w:val="single" w:sz="4" w:space="0" w:color="auto"/>
            </w:tcBorders>
          </w:tcPr>
          <w:p w:rsidR="00B9405A" w:rsidRPr="00B9405A" w:rsidRDefault="00B9405A" w:rsidP="00B9405A">
            <w:pPr>
              <w:rPr>
                <w:rFonts w:ascii="Arial" w:hAnsi="Arial" w:cs="Arial"/>
                <w:noProof/>
                <w:sz w:val="18"/>
                <w:szCs w:val="18"/>
              </w:rPr>
            </w:pPr>
          </w:p>
        </w:tc>
        <w:tc>
          <w:tcPr>
            <w:tcW w:w="1603" w:type="dxa"/>
            <w:tcBorders>
              <w:right w:val="single" w:sz="4" w:space="0" w:color="auto"/>
            </w:tcBorders>
          </w:tcPr>
          <w:p w:rsidR="00B9405A" w:rsidRPr="00B9405A" w:rsidRDefault="00B9405A" w:rsidP="00B9405A">
            <w:pPr>
              <w:rPr>
                <w:rFonts w:ascii="Arial" w:hAnsi="Arial" w:cs="Arial"/>
                <w:noProof/>
                <w:sz w:val="18"/>
                <w:szCs w:val="18"/>
              </w:rPr>
            </w:pPr>
          </w:p>
        </w:tc>
        <w:tc>
          <w:tcPr>
            <w:tcW w:w="1199" w:type="dxa"/>
            <w:tcBorders>
              <w:right w:val="single" w:sz="4" w:space="0" w:color="auto"/>
            </w:tcBorders>
          </w:tcPr>
          <w:p w:rsidR="00B9405A" w:rsidRPr="00B9405A" w:rsidRDefault="00B9405A" w:rsidP="00B9405A">
            <w:pPr>
              <w:rPr>
                <w:rFonts w:ascii="Arial" w:hAnsi="Arial" w:cs="Arial"/>
                <w:noProof/>
                <w:sz w:val="18"/>
                <w:szCs w:val="18"/>
              </w:rPr>
            </w:pPr>
          </w:p>
        </w:tc>
        <w:tc>
          <w:tcPr>
            <w:tcW w:w="1494" w:type="dxa"/>
          </w:tcPr>
          <w:p w:rsidR="00B9405A" w:rsidRPr="00B9405A" w:rsidRDefault="00B9405A" w:rsidP="00B9405A">
            <w:pPr>
              <w:rPr>
                <w:rFonts w:ascii="Arial" w:hAnsi="Arial" w:cs="Arial"/>
                <w:noProof/>
                <w:sz w:val="18"/>
                <w:szCs w:val="18"/>
              </w:rPr>
            </w:pPr>
          </w:p>
        </w:tc>
      </w:tr>
    </w:tbl>
    <w:p w:rsidR="00B9405A" w:rsidRPr="00B9405A" w:rsidRDefault="00B9405A" w:rsidP="00B9405A">
      <w:pPr>
        <w:spacing w:after="0"/>
        <w:rPr>
          <w:rFonts w:ascii="Arial" w:hAnsi="Arial" w:cs="Arial"/>
          <w:noProof/>
          <w:sz w:val="18"/>
          <w:szCs w:val="18"/>
        </w:rPr>
      </w:pPr>
    </w:p>
    <w:p w:rsidR="00B9405A" w:rsidRPr="00B9405A" w:rsidRDefault="00B9405A" w:rsidP="00B9405A">
      <w:pPr>
        <w:spacing w:after="0"/>
        <w:jc w:val="both"/>
        <w:rPr>
          <w:rFonts w:ascii="Arial" w:hAnsi="Arial" w:cs="Arial"/>
          <w:noProof/>
          <w:sz w:val="18"/>
          <w:szCs w:val="18"/>
        </w:rPr>
      </w:pPr>
      <w:r w:rsidRPr="00B9405A">
        <w:rPr>
          <w:rFonts w:ascii="Arial" w:hAnsi="Arial" w:cs="Arial"/>
          <w:noProof/>
          <w:sz w:val="18"/>
          <w:szCs w:val="18"/>
        </w:rPr>
        <w:t>Se procedió a la verificación de los siguientes aspectos, de conformidad con el contrato de referencia:</w:t>
      </w:r>
    </w:p>
    <w:p w:rsidR="00B9405A" w:rsidRPr="00B9405A" w:rsidRDefault="00B9405A" w:rsidP="00B9405A">
      <w:pPr>
        <w:spacing w:after="0"/>
        <w:jc w:val="both"/>
        <w:rPr>
          <w:rFonts w:ascii="Arial" w:hAnsi="Arial" w:cs="Arial"/>
          <w:noProof/>
          <w:sz w:val="18"/>
          <w:szCs w:val="18"/>
        </w:rPr>
      </w:pPr>
    </w:p>
    <w:p w:rsidR="00B9405A" w:rsidRPr="00B9405A" w:rsidRDefault="00B9405A" w:rsidP="00B9405A">
      <w:pPr>
        <w:numPr>
          <w:ilvl w:val="0"/>
          <w:numId w:val="65"/>
        </w:numPr>
        <w:contextualSpacing/>
        <w:jc w:val="both"/>
        <w:rPr>
          <w:rFonts w:ascii="Arial" w:eastAsia="Times New Roman" w:hAnsi="Arial" w:cs="Arial"/>
          <w:b/>
          <w:i/>
          <w:noProof/>
          <w:sz w:val="18"/>
          <w:szCs w:val="18"/>
          <w:u w:val="single"/>
          <w:lang w:val="es-ES" w:eastAsia="es-ES"/>
        </w:rPr>
      </w:pPr>
      <w:r w:rsidRPr="00B9405A">
        <w:rPr>
          <w:rFonts w:ascii="Arial" w:eastAsia="Times New Roman" w:hAnsi="Arial" w:cs="Arial"/>
          <w:b/>
          <w:i/>
          <w:noProof/>
          <w:sz w:val="18"/>
          <w:szCs w:val="18"/>
          <w:u w:val="single"/>
          <w:lang w:val="es-ES" w:eastAsia="es-ES"/>
        </w:rPr>
        <w:t>Documentación recibida.</w:t>
      </w:r>
    </w:p>
    <w:p w:rsidR="00B9405A" w:rsidRPr="00B9405A" w:rsidRDefault="00B9405A" w:rsidP="00B9405A">
      <w:pPr>
        <w:ind w:left="284"/>
        <w:jc w:val="both"/>
        <w:rPr>
          <w:rFonts w:ascii="Arial" w:hAnsi="Arial" w:cs="Arial"/>
          <w:noProof/>
          <w:sz w:val="18"/>
          <w:szCs w:val="18"/>
        </w:rPr>
      </w:pPr>
      <w:r w:rsidRPr="00B9405A">
        <w:rPr>
          <w:rFonts w:ascii="Arial" w:hAnsi="Arial" w:cs="Arial"/>
          <w:noProof/>
          <w:sz w:val="18"/>
          <w:szCs w:val="18"/>
        </w:rPr>
        <w:t xml:space="preserve">La documentación recibida por parte del proveedor corresponde íntegramente a lo siguiente: </w:t>
      </w:r>
    </w:p>
    <w:p w:rsidR="00B9405A" w:rsidRPr="00B9405A" w:rsidRDefault="00B9405A" w:rsidP="00B9405A">
      <w:pPr>
        <w:numPr>
          <w:ilvl w:val="0"/>
          <w:numId w:val="36"/>
        </w:numPr>
        <w:contextualSpacing/>
        <w:jc w:val="both"/>
        <w:rPr>
          <w:rFonts w:ascii="Arial" w:eastAsia="Times New Roman" w:hAnsi="Arial" w:cs="Arial"/>
          <w:i/>
          <w:noProof/>
          <w:sz w:val="18"/>
          <w:szCs w:val="18"/>
          <w:u w:val="single"/>
          <w:lang w:val="es-ES" w:eastAsia="es-ES"/>
        </w:rPr>
      </w:pPr>
      <w:r w:rsidRPr="00B9405A">
        <w:rPr>
          <w:rFonts w:ascii="Arial" w:eastAsia="Times New Roman" w:hAnsi="Arial" w:cs="Arial"/>
          <w:noProof/>
          <w:sz w:val="18"/>
          <w:szCs w:val="18"/>
          <w:lang w:val="es-ES" w:eastAsia="es-ES"/>
        </w:rPr>
        <w:t>Copias del pedido o contrato, incluyendo la totalidad de sus anexos.</w:t>
      </w:r>
    </w:p>
    <w:p w:rsidR="00B9405A" w:rsidRPr="00B9405A" w:rsidRDefault="00B9405A" w:rsidP="00B9405A">
      <w:pPr>
        <w:numPr>
          <w:ilvl w:val="0"/>
          <w:numId w:val="36"/>
        </w:numPr>
        <w:contextualSpacing/>
        <w:jc w:val="both"/>
        <w:rPr>
          <w:rFonts w:ascii="Arial" w:eastAsia="Times New Roman" w:hAnsi="Arial" w:cs="Arial"/>
          <w:i/>
          <w:noProof/>
          <w:sz w:val="18"/>
          <w:szCs w:val="18"/>
          <w:u w:val="single"/>
          <w:lang w:val="es-ES" w:eastAsia="es-ES"/>
        </w:rPr>
      </w:pPr>
      <w:r w:rsidRPr="00B9405A">
        <w:rPr>
          <w:rFonts w:ascii="Arial" w:eastAsia="Times New Roman" w:hAnsi="Arial" w:cs="Arial"/>
          <w:noProof/>
          <w:sz w:val="18"/>
          <w:szCs w:val="18"/>
          <w:lang w:val="es-ES" w:eastAsia="es-ES"/>
        </w:rPr>
        <w:t>Listado en el que se detallan las características del empaque, dimensiones, peso y contenido.</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18"/>
          <w:szCs w:val="18"/>
        </w:rPr>
        <w:t>Observaciones:__________________________________________________________________</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18"/>
          <w:szCs w:val="18"/>
        </w:rPr>
        <w:t>Por lo que revisado lo anterior, se procedió a recibir el embarque y se verifican las condiciones de empaque y embalaje siguientes:</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numPr>
          <w:ilvl w:val="0"/>
          <w:numId w:val="65"/>
        </w:numPr>
        <w:ind w:left="567" w:hanging="283"/>
        <w:contextualSpacing/>
        <w:jc w:val="both"/>
        <w:rPr>
          <w:rFonts w:ascii="Arial" w:eastAsia="Times New Roman" w:hAnsi="Arial" w:cs="Arial"/>
          <w:b/>
          <w:i/>
          <w:noProof/>
          <w:sz w:val="18"/>
          <w:szCs w:val="18"/>
          <w:u w:val="single"/>
          <w:lang w:val="es-ES" w:eastAsia="es-ES"/>
        </w:rPr>
      </w:pPr>
      <w:r w:rsidRPr="00B9405A">
        <w:rPr>
          <w:rFonts w:ascii="Arial" w:eastAsia="Times New Roman" w:hAnsi="Arial" w:cs="Arial"/>
          <w:b/>
          <w:i/>
          <w:noProof/>
          <w:sz w:val="18"/>
          <w:szCs w:val="18"/>
          <w:u w:val="single"/>
          <w:lang w:val="es-ES" w:eastAsia="es-ES"/>
        </w:rPr>
        <w:t>Condiciones de los empaques y embalaje verificadas:</w:t>
      </w:r>
    </w:p>
    <w:p w:rsidR="00B9405A" w:rsidRPr="00B9405A" w:rsidRDefault="00B9405A" w:rsidP="00B9405A">
      <w:pPr>
        <w:numPr>
          <w:ilvl w:val="0"/>
          <w:numId w:val="36"/>
        </w:numPr>
        <w:contextualSpacing/>
        <w:jc w:val="both"/>
        <w:rPr>
          <w:rFonts w:ascii="Arial" w:eastAsia="Times New Roman" w:hAnsi="Arial" w:cs="Arial"/>
          <w:i/>
          <w:noProof/>
          <w:sz w:val="18"/>
          <w:szCs w:val="18"/>
          <w:u w:val="single"/>
          <w:lang w:val="es-ES" w:eastAsia="es-ES"/>
        </w:rPr>
      </w:pPr>
      <w:r w:rsidRPr="00B9405A">
        <w:rPr>
          <w:rFonts w:ascii="Arial" w:eastAsia="Times New Roman" w:hAnsi="Arial" w:cs="Arial"/>
          <w:noProof/>
          <w:sz w:val="18"/>
          <w:szCs w:val="18"/>
          <w:lang w:val="es-ES" w:eastAsia="es-ES"/>
        </w:rPr>
        <w:t xml:space="preserve">Que las condiciones físicas corresponden a la lista de empaque. </w:t>
      </w:r>
    </w:p>
    <w:p w:rsidR="00B9405A" w:rsidRPr="00B9405A" w:rsidRDefault="00B9405A" w:rsidP="00B9405A">
      <w:pPr>
        <w:numPr>
          <w:ilvl w:val="0"/>
          <w:numId w:val="36"/>
        </w:numPr>
        <w:contextualSpacing/>
        <w:jc w:val="both"/>
        <w:rPr>
          <w:rFonts w:ascii="Arial" w:eastAsia="Times New Roman" w:hAnsi="Arial" w:cs="Arial"/>
          <w:i/>
          <w:noProof/>
          <w:sz w:val="18"/>
          <w:szCs w:val="18"/>
          <w:u w:val="single"/>
          <w:lang w:val="es-ES" w:eastAsia="es-ES"/>
        </w:rPr>
      </w:pPr>
      <w:r w:rsidRPr="00B9405A">
        <w:rPr>
          <w:rFonts w:ascii="Arial" w:eastAsia="Times New Roman" w:hAnsi="Arial" w:cs="Arial"/>
          <w:noProof/>
          <w:sz w:val="18"/>
          <w:szCs w:val="18"/>
          <w:lang w:val="es-ES" w:eastAsia="es-ES"/>
        </w:rPr>
        <w:t>Que los sellos de origen se encuentran íntegros y no se encuentran empaques rotos, mojados o daños por mal manejo.</w:t>
      </w:r>
    </w:p>
    <w:p w:rsidR="00B9405A" w:rsidRPr="00B9405A" w:rsidRDefault="00B9405A" w:rsidP="00B9405A">
      <w:pPr>
        <w:numPr>
          <w:ilvl w:val="0"/>
          <w:numId w:val="36"/>
        </w:numPr>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Que no presenta daños a simple vista.</w:t>
      </w:r>
    </w:p>
    <w:p w:rsidR="00B9405A" w:rsidRPr="00B9405A" w:rsidRDefault="00B9405A" w:rsidP="00B9405A">
      <w:pPr>
        <w:numPr>
          <w:ilvl w:val="0"/>
          <w:numId w:val="36"/>
        </w:numPr>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Que las condiciones físicas corresponden a la lista de empaque.</w:t>
      </w:r>
    </w:p>
    <w:p w:rsidR="00B9405A" w:rsidRPr="00B9405A" w:rsidRDefault="00B9405A" w:rsidP="00B9405A">
      <w:pPr>
        <w:numPr>
          <w:ilvl w:val="0"/>
          <w:numId w:val="36"/>
        </w:numPr>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La cantidad de pallets o tarimas y/o cajas y/o bultos</w:t>
      </w:r>
    </w:p>
    <w:p w:rsidR="00B9405A" w:rsidRPr="00B9405A" w:rsidRDefault="00B9405A" w:rsidP="00B9405A">
      <w:pPr>
        <w:numPr>
          <w:ilvl w:val="0"/>
          <w:numId w:val="36"/>
        </w:numPr>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No existe diferencia en peso, dimensiones y material de empaque.</w:t>
      </w:r>
    </w:p>
    <w:p w:rsidR="00B9405A" w:rsidRPr="00B9405A" w:rsidRDefault="00B9405A" w:rsidP="00B9405A">
      <w:pPr>
        <w:numPr>
          <w:ilvl w:val="0"/>
          <w:numId w:val="36"/>
        </w:numPr>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Que las condiciones físicas corresponden a la documentación presentada.</w:t>
      </w:r>
    </w:p>
    <w:p w:rsidR="00B9405A" w:rsidRPr="00B9405A" w:rsidRDefault="00B9405A" w:rsidP="00B9405A">
      <w:pPr>
        <w:numPr>
          <w:ilvl w:val="0"/>
          <w:numId w:val="36"/>
        </w:numPr>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Que los empaques no se encuentran mojado(s) y/o roto(s).</w:t>
      </w:r>
    </w:p>
    <w:p w:rsidR="00B9405A" w:rsidRPr="00B9405A" w:rsidRDefault="00B9405A" w:rsidP="00B9405A">
      <w:pPr>
        <w:numPr>
          <w:ilvl w:val="0"/>
          <w:numId w:val="36"/>
        </w:numPr>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Presenta buenas condiciones de manejo, verticalidad, fragilidad y humedad.</w:t>
      </w:r>
    </w:p>
    <w:p w:rsidR="00B9405A" w:rsidRPr="00B9405A" w:rsidRDefault="00B9405A" w:rsidP="00B9405A">
      <w:pPr>
        <w:numPr>
          <w:ilvl w:val="0"/>
          <w:numId w:val="36"/>
        </w:numPr>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La actividad se realiza de acuerdo a lo determinado por el fabricante.</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18"/>
          <w:szCs w:val="18"/>
        </w:rPr>
        <w:t>Observaciones:_______________________________________________________________</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18"/>
          <w:szCs w:val="18"/>
        </w:rPr>
        <w:t>Una vez realizada la verificación anterior y encontrándose que el bien en buen estado se procedió a la instalación del bien entregado, bajo las siguientes especificaciones:</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numPr>
          <w:ilvl w:val="0"/>
          <w:numId w:val="65"/>
        </w:numPr>
        <w:ind w:left="567" w:hanging="283"/>
        <w:contextualSpacing/>
        <w:jc w:val="both"/>
        <w:rPr>
          <w:rFonts w:ascii="Arial" w:eastAsia="Times New Roman" w:hAnsi="Arial" w:cs="Arial"/>
          <w:b/>
          <w:i/>
          <w:noProof/>
          <w:sz w:val="18"/>
          <w:szCs w:val="18"/>
          <w:lang w:val="es-ES" w:eastAsia="es-ES"/>
        </w:rPr>
      </w:pPr>
      <w:r w:rsidRPr="00B9405A">
        <w:rPr>
          <w:rFonts w:ascii="Arial" w:eastAsia="Times New Roman" w:hAnsi="Arial" w:cs="Arial"/>
          <w:b/>
          <w:i/>
          <w:noProof/>
          <w:sz w:val="18"/>
          <w:szCs w:val="18"/>
          <w:u w:val="single"/>
          <w:lang w:val="es-ES" w:eastAsia="es-ES"/>
        </w:rPr>
        <w:t>Apertura del embarque,  instalación y verificación  de(los) bien(es).</w:t>
      </w:r>
    </w:p>
    <w:p w:rsidR="00B9405A" w:rsidRPr="00B9405A" w:rsidRDefault="00B9405A" w:rsidP="00B9405A">
      <w:pPr>
        <w:numPr>
          <w:ilvl w:val="0"/>
          <w:numId w:val="37"/>
        </w:numPr>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Existe la debida correspondencia y concordancia entre lo adquirido y lo entregado en cuanto la cantidad, marca(s) y modelo(s).</w:t>
      </w:r>
    </w:p>
    <w:p w:rsidR="00B9405A" w:rsidRPr="00B9405A" w:rsidRDefault="00B9405A" w:rsidP="00B9405A">
      <w:pPr>
        <w:numPr>
          <w:ilvl w:val="0"/>
          <w:numId w:val="37"/>
        </w:numPr>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La actividad se realiza de acuerdo a lo determinado por el fabricante.</w:t>
      </w:r>
    </w:p>
    <w:p w:rsidR="00B9405A" w:rsidRPr="00B9405A" w:rsidRDefault="00B9405A" w:rsidP="00B9405A">
      <w:pPr>
        <w:numPr>
          <w:ilvl w:val="0"/>
          <w:numId w:val="37"/>
        </w:numPr>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 xml:space="preserve">La instalación se realiza conforme lo especificado en la guía mecánica, que contiene los requerimientos eléctricos, mecánicos, hidráulicos, sanitarios, espacios físicos y en su caso, instalaciones especiales indicadas, así como de acuerdo a las condiciones del contrato, contemplando todas las acciones requeridas. </w:t>
      </w:r>
    </w:p>
    <w:p w:rsidR="00B9405A" w:rsidRPr="00B9405A" w:rsidRDefault="00B9405A" w:rsidP="00B9405A">
      <w:pPr>
        <w:numPr>
          <w:ilvl w:val="0"/>
          <w:numId w:val="37"/>
        </w:numPr>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Los CC. (Grado, nombre y matricula)____________________, de forma conjunta con el representante facultado del proveedor, verifican todas y cada una de las características y especificaciones contenidas en el contrato, descritas en la cédula de descripción de artículo (incluyendo en su caso software, accesorios, hardware, etc.) y demás apartados del referido instrumento legal, contra las que cuentan físicamente los bienes entregados.</w:t>
      </w:r>
    </w:p>
    <w:p w:rsidR="00B9405A" w:rsidRPr="00B9405A" w:rsidRDefault="00B9405A" w:rsidP="00B9405A">
      <w:pPr>
        <w:numPr>
          <w:ilvl w:val="0"/>
          <w:numId w:val="37"/>
        </w:numPr>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Se procedió a la verificación del correcto funcionamiento y operación del bien instalado.</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18"/>
          <w:szCs w:val="18"/>
        </w:rPr>
        <w:t>Observaciones:__________________________________________________________________</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b/>
          <w:noProof/>
          <w:sz w:val="18"/>
          <w:szCs w:val="18"/>
        </w:rPr>
        <w:t>NOTA: en caso de no aplicar alguno de éstos procesos porque no se encuentran contemplados en el contrato respectivo, especificarlo claramente en este apartado.</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18"/>
          <w:szCs w:val="18"/>
        </w:rPr>
        <w:t>En relación con los siguientes rubros a verificar, se hace constar lo siguiente:</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numPr>
          <w:ilvl w:val="0"/>
          <w:numId w:val="63"/>
        </w:numPr>
        <w:contextualSpacing/>
        <w:rPr>
          <w:rFonts w:ascii="Arial" w:eastAsia="Times New Roman" w:hAnsi="Arial" w:cs="Arial"/>
          <w:b/>
          <w:i/>
          <w:noProof/>
          <w:sz w:val="18"/>
          <w:szCs w:val="18"/>
          <w:u w:val="single"/>
          <w:lang w:val="es-ES" w:eastAsia="es-ES"/>
        </w:rPr>
      </w:pPr>
      <w:r w:rsidRPr="00B9405A">
        <w:rPr>
          <w:rFonts w:ascii="Arial" w:eastAsia="Times New Roman" w:hAnsi="Arial" w:cs="Arial"/>
          <w:b/>
          <w:i/>
          <w:noProof/>
          <w:sz w:val="18"/>
          <w:szCs w:val="18"/>
          <w:u w:val="single"/>
          <w:lang w:val="es-ES" w:eastAsia="es-ES"/>
        </w:rPr>
        <w:t xml:space="preserve">Capacitación y entrega de información de operación y servicio.  </w:t>
      </w:r>
    </w:p>
    <w:p w:rsidR="00B9405A" w:rsidRPr="00B9405A" w:rsidRDefault="00B9405A" w:rsidP="00B9405A">
      <w:pPr>
        <w:spacing w:after="0" w:line="240" w:lineRule="auto"/>
        <w:ind w:left="708"/>
        <w:jc w:val="both"/>
        <w:rPr>
          <w:rFonts w:ascii="Arial" w:eastAsia="Times New Roman" w:hAnsi="Arial" w:cs="Arial"/>
          <w:b/>
          <w:i/>
          <w:noProof/>
          <w:sz w:val="18"/>
          <w:szCs w:val="18"/>
          <w:u w:val="single"/>
          <w:lang w:val="es-ES" w:eastAsia="es-ES"/>
        </w:rPr>
      </w:pPr>
    </w:p>
    <w:p w:rsidR="00B9405A" w:rsidRPr="00B9405A" w:rsidRDefault="00B9405A" w:rsidP="00B9405A">
      <w:pPr>
        <w:numPr>
          <w:ilvl w:val="0"/>
          <w:numId w:val="37"/>
        </w:numPr>
        <w:contextualSpacing/>
        <w:jc w:val="both"/>
        <w:rPr>
          <w:rFonts w:ascii="Times New Roman" w:eastAsia="Times New Roman" w:hAnsi="Times New Roman" w:cs="Times New Roman"/>
          <w:noProof/>
          <w:sz w:val="18"/>
          <w:szCs w:val="18"/>
          <w:lang w:val="es-ES" w:eastAsia="es-ES"/>
        </w:rPr>
      </w:pPr>
      <w:r w:rsidRPr="00B9405A">
        <w:rPr>
          <w:rFonts w:ascii="Arial" w:eastAsia="Times New Roman" w:hAnsi="Arial" w:cs="Arial"/>
          <w:noProof/>
          <w:sz w:val="18"/>
          <w:szCs w:val="18"/>
          <w:lang w:val="es-ES" w:eastAsia="es-ES"/>
        </w:rPr>
        <w:t>La capacitación se lleva a cabo conforme a un plan previamente establecido a satisfacción de la Secretaría, quedando el proveedor comprometido a desarrollar e impartir un segundo programa dentro de seis meses, a solicitud de la SEDENA.</w:t>
      </w:r>
    </w:p>
    <w:p w:rsidR="00B9405A" w:rsidRPr="00B9405A" w:rsidRDefault="00B9405A" w:rsidP="00B9405A">
      <w:pPr>
        <w:spacing w:after="0" w:line="240" w:lineRule="auto"/>
        <w:ind w:left="767"/>
        <w:jc w:val="both"/>
        <w:rPr>
          <w:rFonts w:ascii="Arial" w:eastAsia="Times New Roman" w:hAnsi="Arial" w:cs="Arial"/>
          <w:noProof/>
          <w:sz w:val="18"/>
          <w:szCs w:val="18"/>
          <w:lang w:val="es-ES" w:eastAsia="es-ES"/>
        </w:rPr>
      </w:pPr>
    </w:p>
    <w:p w:rsidR="00B9405A" w:rsidRPr="00B9405A" w:rsidRDefault="00B9405A" w:rsidP="00B9405A">
      <w:pPr>
        <w:spacing w:after="0" w:line="240" w:lineRule="auto"/>
        <w:ind w:left="767"/>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El resumen de los resultados del programa se presenta en el siguiente cuadro.</w:t>
      </w:r>
    </w:p>
    <w:p w:rsidR="00B9405A" w:rsidRPr="00B9405A" w:rsidRDefault="00B9405A" w:rsidP="00B9405A">
      <w:pPr>
        <w:spacing w:after="0" w:line="240" w:lineRule="auto"/>
        <w:ind w:left="767"/>
        <w:jc w:val="both"/>
        <w:rPr>
          <w:rFonts w:ascii="Times New Roman" w:eastAsia="Times New Roman" w:hAnsi="Times New Roman" w:cs="Times New Roman"/>
          <w:noProof/>
          <w:sz w:val="18"/>
          <w:szCs w:val="18"/>
          <w:lang w:val="es-ES" w:eastAsia="es-ES"/>
        </w:rPr>
      </w:pPr>
    </w:p>
    <w:p w:rsidR="00B9405A" w:rsidRPr="00B9405A" w:rsidRDefault="00B9405A" w:rsidP="00B9405A">
      <w:pPr>
        <w:spacing w:after="0" w:line="240" w:lineRule="auto"/>
        <w:ind w:left="767"/>
        <w:jc w:val="both"/>
        <w:rPr>
          <w:rFonts w:ascii="Times New Roman" w:eastAsia="Times New Roman" w:hAnsi="Times New Roman" w:cs="Times New Roman"/>
          <w:noProof/>
          <w:sz w:val="18"/>
          <w:szCs w:val="18"/>
          <w:lang w:val="es-ES" w:eastAsia="es-ES"/>
        </w:rPr>
      </w:pPr>
    </w:p>
    <w:p w:rsidR="00B9405A" w:rsidRPr="00B9405A" w:rsidRDefault="00B9405A" w:rsidP="00B9405A">
      <w:pPr>
        <w:spacing w:after="0" w:line="240" w:lineRule="auto"/>
        <w:ind w:left="767"/>
        <w:jc w:val="both"/>
        <w:rPr>
          <w:rFonts w:ascii="Times New Roman" w:eastAsia="Times New Roman" w:hAnsi="Times New Roman" w:cs="Times New Roman"/>
          <w:noProof/>
          <w:sz w:val="18"/>
          <w:szCs w:val="18"/>
          <w:lang w:val="es-ES" w:eastAsia="es-ES"/>
        </w:rPr>
      </w:pPr>
    </w:p>
    <w:tbl>
      <w:tblPr>
        <w:tblStyle w:val="Tablaconcuadrcula"/>
        <w:tblW w:w="0" w:type="auto"/>
        <w:jc w:val="center"/>
        <w:tblLook w:val="04A0" w:firstRow="1" w:lastRow="0" w:firstColumn="1" w:lastColumn="0" w:noHBand="0" w:noVBand="1"/>
      </w:tblPr>
      <w:tblGrid>
        <w:gridCol w:w="2235"/>
        <w:gridCol w:w="2551"/>
        <w:gridCol w:w="1418"/>
        <w:gridCol w:w="1842"/>
      </w:tblGrid>
      <w:tr w:rsidR="00B9405A" w:rsidRPr="00B9405A" w:rsidTr="009D7F72">
        <w:trPr>
          <w:trHeight w:val="167"/>
          <w:jc w:val="center"/>
        </w:trPr>
        <w:tc>
          <w:tcPr>
            <w:tcW w:w="2235" w:type="dxa"/>
            <w:vMerge w:val="restart"/>
            <w:shd w:val="clear" w:color="auto" w:fill="FFFF99"/>
            <w:vAlign w:val="center"/>
          </w:tcPr>
          <w:p w:rsidR="00B9405A" w:rsidRPr="00B9405A" w:rsidRDefault="00B9405A" w:rsidP="00B9405A">
            <w:pPr>
              <w:jc w:val="center"/>
              <w:rPr>
                <w:rFonts w:ascii="Arial" w:hAnsi="Arial" w:cs="Arial"/>
                <w:b/>
                <w:noProof/>
                <w:sz w:val="18"/>
                <w:szCs w:val="18"/>
              </w:rPr>
            </w:pPr>
            <w:r w:rsidRPr="00B9405A">
              <w:rPr>
                <w:rFonts w:ascii="Arial" w:hAnsi="Arial" w:cs="Arial"/>
                <w:b/>
                <w:noProof/>
                <w:sz w:val="18"/>
                <w:szCs w:val="18"/>
              </w:rPr>
              <w:lastRenderedPageBreak/>
              <w:t>Personal capacitado</w:t>
            </w:r>
          </w:p>
        </w:tc>
        <w:tc>
          <w:tcPr>
            <w:tcW w:w="2551" w:type="dxa"/>
            <w:vMerge w:val="restart"/>
            <w:shd w:val="clear" w:color="auto" w:fill="FFFF99"/>
            <w:vAlign w:val="center"/>
          </w:tcPr>
          <w:p w:rsidR="00B9405A" w:rsidRPr="00B9405A" w:rsidRDefault="00B9405A" w:rsidP="00B9405A">
            <w:pPr>
              <w:jc w:val="center"/>
              <w:rPr>
                <w:rFonts w:ascii="Arial" w:hAnsi="Arial" w:cs="Arial"/>
                <w:b/>
                <w:noProof/>
                <w:sz w:val="18"/>
                <w:szCs w:val="18"/>
              </w:rPr>
            </w:pPr>
            <w:r w:rsidRPr="00B9405A">
              <w:rPr>
                <w:rFonts w:ascii="Arial" w:hAnsi="Arial" w:cs="Arial"/>
                <w:b/>
                <w:noProof/>
                <w:sz w:val="18"/>
                <w:szCs w:val="18"/>
              </w:rPr>
              <w:t>No. de capacitados</w:t>
            </w:r>
          </w:p>
        </w:tc>
        <w:tc>
          <w:tcPr>
            <w:tcW w:w="3260" w:type="dxa"/>
            <w:gridSpan w:val="2"/>
            <w:shd w:val="clear" w:color="auto" w:fill="FFFF99"/>
            <w:vAlign w:val="center"/>
          </w:tcPr>
          <w:p w:rsidR="00B9405A" w:rsidRPr="00B9405A" w:rsidRDefault="00B9405A" w:rsidP="00B9405A">
            <w:pPr>
              <w:jc w:val="center"/>
              <w:rPr>
                <w:rFonts w:ascii="Arial" w:hAnsi="Arial" w:cs="Arial"/>
                <w:b/>
                <w:noProof/>
                <w:sz w:val="18"/>
                <w:szCs w:val="18"/>
              </w:rPr>
            </w:pPr>
            <w:r w:rsidRPr="00B9405A">
              <w:rPr>
                <w:rFonts w:ascii="Arial" w:hAnsi="Arial" w:cs="Arial"/>
                <w:b/>
                <w:noProof/>
                <w:sz w:val="18"/>
                <w:szCs w:val="18"/>
              </w:rPr>
              <w:t>Fecha</w:t>
            </w:r>
          </w:p>
        </w:tc>
      </w:tr>
      <w:tr w:rsidR="00B9405A" w:rsidRPr="00B9405A" w:rsidTr="009D7F72">
        <w:trPr>
          <w:trHeight w:val="166"/>
          <w:jc w:val="center"/>
        </w:trPr>
        <w:tc>
          <w:tcPr>
            <w:tcW w:w="2235" w:type="dxa"/>
            <w:vMerge/>
            <w:shd w:val="clear" w:color="auto" w:fill="FFFF99"/>
          </w:tcPr>
          <w:p w:rsidR="00B9405A" w:rsidRPr="00B9405A" w:rsidRDefault="00B9405A" w:rsidP="00B9405A">
            <w:pPr>
              <w:jc w:val="center"/>
              <w:rPr>
                <w:rFonts w:ascii="Arial" w:hAnsi="Arial" w:cs="Arial"/>
                <w:b/>
                <w:noProof/>
                <w:sz w:val="18"/>
                <w:szCs w:val="18"/>
              </w:rPr>
            </w:pPr>
          </w:p>
        </w:tc>
        <w:tc>
          <w:tcPr>
            <w:tcW w:w="2551" w:type="dxa"/>
            <w:vMerge/>
            <w:shd w:val="clear" w:color="auto" w:fill="FFFF99"/>
          </w:tcPr>
          <w:p w:rsidR="00B9405A" w:rsidRPr="00B9405A" w:rsidRDefault="00B9405A" w:rsidP="00B9405A">
            <w:pPr>
              <w:jc w:val="center"/>
              <w:rPr>
                <w:rFonts w:ascii="Arial" w:hAnsi="Arial" w:cs="Arial"/>
                <w:b/>
                <w:noProof/>
                <w:sz w:val="18"/>
                <w:szCs w:val="18"/>
              </w:rPr>
            </w:pPr>
          </w:p>
        </w:tc>
        <w:tc>
          <w:tcPr>
            <w:tcW w:w="1418" w:type="dxa"/>
            <w:shd w:val="clear" w:color="auto" w:fill="FFFF99"/>
            <w:vAlign w:val="center"/>
          </w:tcPr>
          <w:p w:rsidR="00B9405A" w:rsidRPr="00B9405A" w:rsidRDefault="00B9405A" w:rsidP="00B9405A">
            <w:pPr>
              <w:jc w:val="center"/>
              <w:rPr>
                <w:rFonts w:ascii="Arial" w:hAnsi="Arial" w:cs="Arial"/>
                <w:b/>
                <w:noProof/>
                <w:sz w:val="18"/>
                <w:szCs w:val="18"/>
              </w:rPr>
            </w:pPr>
            <w:r w:rsidRPr="00B9405A">
              <w:rPr>
                <w:rFonts w:ascii="Arial" w:hAnsi="Arial" w:cs="Arial"/>
                <w:b/>
                <w:noProof/>
                <w:sz w:val="18"/>
                <w:szCs w:val="18"/>
              </w:rPr>
              <w:t>Inicio</w:t>
            </w:r>
          </w:p>
        </w:tc>
        <w:tc>
          <w:tcPr>
            <w:tcW w:w="1842" w:type="dxa"/>
            <w:shd w:val="clear" w:color="auto" w:fill="FFFF99"/>
            <w:vAlign w:val="center"/>
          </w:tcPr>
          <w:p w:rsidR="00B9405A" w:rsidRPr="00B9405A" w:rsidRDefault="00B9405A" w:rsidP="00B9405A">
            <w:pPr>
              <w:jc w:val="center"/>
              <w:rPr>
                <w:rFonts w:ascii="Arial" w:hAnsi="Arial" w:cs="Arial"/>
                <w:b/>
                <w:noProof/>
                <w:sz w:val="18"/>
                <w:szCs w:val="18"/>
              </w:rPr>
            </w:pPr>
            <w:r w:rsidRPr="00B9405A">
              <w:rPr>
                <w:rFonts w:ascii="Arial" w:hAnsi="Arial" w:cs="Arial"/>
                <w:b/>
                <w:noProof/>
                <w:sz w:val="18"/>
                <w:szCs w:val="18"/>
              </w:rPr>
              <w:t>Término</w:t>
            </w:r>
          </w:p>
        </w:tc>
      </w:tr>
      <w:tr w:rsidR="00B9405A" w:rsidRPr="00B9405A" w:rsidTr="009D7F72">
        <w:trPr>
          <w:trHeight w:val="163"/>
          <w:jc w:val="center"/>
        </w:trPr>
        <w:tc>
          <w:tcPr>
            <w:tcW w:w="2235" w:type="dxa"/>
          </w:tcPr>
          <w:p w:rsidR="00B9405A" w:rsidRPr="00B9405A" w:rsidRDefault="00B9405A" w:rsidP="00B9405A">
            <w:pPr>
              <w:rPr>
                <w:rFonts w:ascii="Arial" w:hAnsi="Arial" w:cs="Arial"/>
                <w:noProof/>
                <w:sz w:val="18"/>
                <w:szCs w:val="18"/>
              </w:rPr>
            </w:pPr>
            <w:r w:rsidRPr="00B9405A">
              <w:rPr>
                <w:rFonts w:ascii="Arial" w:hAnsi="Arial" w:cs="Arial"/>
                <w:noProof/>
                <w:sz w:val="18"/>
                <w:szCs w:val="18"/>
              </w:rPr>
              <w:t>Medico</w:t>
            </w:r>
          </w:p>
        </w:tc>
        <w:tc>
          <w:tcPr>
            <w:tcW w:w="2551" w:type="dxa"/>
          </w:tcPr>
          <w:p w:rsidR="00B9405A" w:rsidRPr="00B9405A" w:rsidRDefault="00B9405A" w:rsidP="00B9405A">
            <w:pPr>
              <w:jc w:val="center"/>
              <w:rPr>
                <w:rFonts w:ascii="Arial" w:hAnsi="Arial" w:cs="Arial"/>
                <w:noProof/>
                <w:sz w:val="18"/>
                <w:szCs w:val="18"/>
              </w:rPr>
            </w:pPr>
          </w:p>
        </w:tc>
        <w:tc>
          <w:tcPr>
            <w:tcW w:w="1418" w:type="dxa"/>
          </w:tcPr>
          <w:p w:rsidR="00B9405A" w:rsidRPr="00B9405A" w:rsidRDefault="00B9405A" w:rsidP="00B9405A">
            <w:pPr>
              <w:jc w:val="center"/>
              <w:rPr>
                <w:rFonts w:ascii="Arial" w:hAnsi="Arial" w:cs="Arial"/>
                <w:noProof/>
                <w:sz w:val="18"/>
                <w:szCs w:val="18"/>
              </w:rPr>
            </w:pPr>
          </w:p>
        </w:tc>
        <w:tc>
          <w:tcPr>
            <w:tcW w:w="1842" w:type="dxa"/>
          </w:tcPr>
          <w:p w:rsidR="00B9405A" w:rsidRPr="00B9405A" w:rsidRDefault="00B9405A" w:rsidP="00B9405A">
            <w:pPr>
              <w:jc w:val="center"/>
              <w:rPr>
                <w:rFonts w:ascii="Arial" w:hAnsi="Arial" w:cs="Arial"/>
                <w:noProof/>
                <w:sz w:val="18"/>
                <w:szCs w:val="18"/>
              </w:rPr>
            </w:pPr>
          </w:p>
        </w:tc>
      </w:tr>
      <w:tr w:rsidR="00B9405A" w:rsidRPr="00B9405A" w:rsidTr="009D7F72">
        <w:trPr>
          <w:trHeight w:val="163"/>
          <w:jc w:val="center"/>
        </w:trPr>
        <w:tc>
          <w:tcPr>
            <w:tcW w:w="2235" w:type="dxa"/>
          </w:tcPr>
          <w:p w:rsidR="00B9405A" w:rsidRPr="00B9405A" w:rsidRDefault="00B9405A" w:rsidP="00B9405A">
            <w:pPr>
              <w:rPr>
                <w:rFonts w:ascii="Arial" w:hAnsi="Arial" w:cs="Arial"/>
                <w:noProof/>
                <w:sz w:val="18"/>
                <w:szCs w:val="18"/>
              </w:rPr>
            </w:pPr>
            <w:r w:rsidRPr="00B9405A">
              <w:rPr>
                <w:rFonts w:ascii="Arial" w:hAnsi="Arial" w:cs="Arial"/>
                <w:noProof/>
                <w:sz w:val="18"/>
                <w:szCs w:val="18"/>
              </w:rPr>
              <w:t>Técnico</w:t>
            </w:r>
          </w:p>
        </w:tc>
        <w:tc>
          <w:tcPr>
            <w:tcW w:w="2551" w:type="dxa"/>
          </w:tcPr>
          <w:p w:rsidR="00B9405A" w:rsidRPr="00B9405A" w:rsidRDefault="00B9405A" w:rsidP="00B9405A">
            <w:pPr>
              <w:jc w:val="center"/>
              <w:rPr>
                <w:rFonts w:ascii="Arial" w:hAnsi="Arial" w:cs="Arial"/>
                <w:noProof/>
                <w:sz w:val="18"/>
                <w:szCs w:val="18"/>
              </w:rPr>
            </w:pPr>
          </w:p>
        </w:tc>
        <w:tc>
          <w:tcPr>
            <w:tcW w:w="1418" w:type="dxa"/>
          </w:tcPr>
          <w:p w:rsidR="00B9405A" w:rsidRPr="00B9405A" w:rsidRDefault="00B9405A" w:rsidP="00B9405A">
            <w:pPr>
              <w:jc w:val="center"/>
              <w:rPr>
                <w:rFonts w:ascii="Arial" w:hAnsi="Arial" w:cs="Arial"/>
                <w:noProof/>
                <w:sz w:val="18"/>
                <w:szCs w:val="18"/>
              </w:rPr>
            </w:pPr>
          </w:p>
        </w:tc>
        <w:tc>
          <w:tcPr>
            <w:tcW w:w="1842" w:type="dxa"/>
          </w:tcPr>
          <w:p w:rsidR="00B9405A" w:rsidRPr="00B9405A" w:rsidRDefault="00B9405A" w:rsidP="00B9405A">
            <w:pPr>
              <w:jc w:val="center"/>
              <w:rPr>
                <w:rFonts w:ascii="Arial" w:hAnsi="Arial" w:cs="Arial"/>
                <w:noProof/>
                <w:sz w:val="18"/>
                <w:szCs w:val="18"/>
              </w:rPr>
            </w:pPr>
          </w:p>
        </w:tc>
      </w:tr>
      <w:tr w:rsidR="00B9405A" w:rsidRPr="00B9405A" w:rsidTr="009D7F72">
        <w:trPr>
          <w:trHeight w:val="163"/>
          <w:jc w:val="center"/>
        </w:trPr>
        <w:tc>
          <w:tcPr>
            <w:tcW w:w="2235" w:type="dxa"/>
          </w:tcPr>
          <w:p w:rsidR="00B9405A" w:rsidRPr="00B9405A" w:rsidRDefault="00B9405A" w:rsidP="00B9405A">
            <w:pPr>
              <w:rPr>
                <w:rFonts w:ascii="Arial" w:hAnsi="Arial" w:cs="Arial"/>
                <w:noProof/>
                <w:sz w:val="18"/>
                <w:szCs w:val="18"/>
              </w:rPr>
            </w:pPr>
            <w:r w:rsidRPr="00B9405A">
              <w:rPr>
                <w:rFonts w:ascii="Arial" w:hAnsi="Arial" w:cs="Arial"/>
                <w:noProof/>
                <w:sz w:val="18"/>
                <w:szCs w:val="18"/>
              </w:rPr>
              <w:t>Enfermería</w:t>
            </w:r>
          </w:p>
        </w:tc>
        <w:tc>
          <w:tcPr>
            <w:tcW w:w="2551" w:type="dxa"/>
          </w:tcPr>
          <w:p w:rsidR="00B9405A" w:rsidRPr="00B9405A" w:rsidRDefault="00B9405A" w:rsidP="00B9405A">
            <w:pPr>
              <w:jc w:val="center"/>
              <w:rPr>
                <w:rFonts w:ascii="Arial" w:hAnsi="Arial" w:cs="Arial"/>
                <w:noProof/>
                <w:sz w:val="18"/>
                <w:szCs w:val="18"/>
              </w:rPr>
            </w:pPr>
          </w:p>
        </w:tc>
        <w:tc>
          <w:tcPr>
            <w:tcW w:w="1418" w:type="dxa"/>
          </w:tcPr>
          <w:p w:rsidR="00B9405A" w:rsidRPr="00B9405A" w:rsidRDefault="00B9405A" w:rsidP="00B9405A">
            <w:pPr>
              <w:jc w:val="center"/>
              <w:rPr>
                <w:rFonts w:ascii="Arial" w:hAnsi="Arial" w:cs="Arial"/>
                <w:noProof/>
                <w:sz w:val="18"/>
                <w:szCs w:val="18"/>
              </w:rPr>
            </w:pPr>
          </w:p>
        </w:tc>
        <w:tc>
          <w:tcPr>
            <w:tcW w:w="1842" w:type="dxa"/>
          </w:tcPr>
          <w:p w:rsidR="00B9405A" w:rsidRPr="00B9405A" w:rsidRDefault="00B9405A" w:rsidP="00B9405A">
            <w:pPr>
              <w:jc w:val="center"/>
              <w:rPr>
                <w:rFonts w:ascii="Arial" w:hAnsi="Arial" w:cs="Arial"/>
                <w:noProof/>
                <w:sz w:val="18"/>
                <w:szCs w:val="18"/>
              </w:rPr>
            </w:pPr>
          </w:p>
        </w:tc>
      </w:tr>
      <w:tr w:rsidR="00B9405A" w:rsidRPr="00B9405A" w:rsidTr="009D7F72">
        <w:trPr>
          <w:trHeight w:val="163"/>
          <w:jc w:val="center"/>
        </w:trPr>
        <w:tc>
          <w:tcPr>
            <w:tcW w:w="2235" w:type="dxa"/>
          </w:tcPr>
          <w:p w:rsidR="00B9405A" w:rsidRPr="00B9405A" w:rsidRDefault="00B9405A" w:rsidP="00B9405A">
            <w:pPr>
              <w:rPr>
                <w:rFonts w:ascii="Arial" w:hAnsi="Arial" w:cs="Arial"/>
                <w:noProof/>
                <w:sz w:val="18"/>
                <w:szCs w:val="18"/>
              </w:rPr>
            </w:pPr>
            <w:r w:rsidRPr="00B9405A">
              <w:rPr>
                <w:rFonts w:ascii="Arial" w:hAnsi="Arial" w:cs="Arial"/>
                <w:noProof/>
                <w:sz w:val="18"/>
                <w:szCs w:val="18"/>
              </w:rPr>
              <w:t>Mantenimiento</w:t>
            </w:r>
          </w:p>
        </w:tc>
        <w:tc>
          <w:tcPr>
            <w:tcW w:w="2551" w:type="dxa"/>
          </w:tcPr>
          <w:p w:rsidR="00B9405A" w:rsidRPr="00B9405A" w:rsidRDefault="00B9405A" w:rsidP="00B9405A">
            <w:pPr>
              <w:jc w:val="center"/>
              <w:rPr>
                <w:rFonts w:ascii="Arial" w:hAnsi="Arial" w:cs="Arial"/>
                <w:noProof/>
                <w:sz w:val="18"/>
                <w:szCs w:val="18"/>
              </w:rPr>
            </w:pPr>
          </w:p>
        </w:tc>
        <w:tc>
          <w:tcPr>
            <w:tcW w:w="1418" w:type="dxa"/>
          </w:tcPr>
          <w:p w:rsidR="00B9405A" w:rsidRPr="00B9405A" w:rsidRDefault="00B9405A" w:rsidP="00B9405A">
            <w:pPr>
              <w:jc w:val="center"/>
              <w:rPr>
                <w:rFonts w:ascii="Arial" w:hAnsi="Arial" w:cs="Arial"/>
                <w:noProof/>
                <w:sz w:val="18"/>
                <w:szCs w:val="18"/>
              </w:rPr>
            </w:pPr>
          </w:p>
        </w:tc>
        <w:tc>
          <w:tcPr>
            <w:tcW w:w="1842" w:type="dxa"/>
          </w:tcPr>
          <w:p w:rsidR="00B9405A" w:rsidRPr="00B9405A" w:rsidRDefault="00B9405A" w:rsidP="00B9405A">
            <w:pPr>
              <w:jc w:val="center"/>
              <w:rPr>
                <w:rFonts w:ascii="Arial" w:hAnsi="Arial" w:cs="Arial"/>
                <w:noProof/>
                <w:sz w:val="18"/>
                <w:szCs w:val="18"/>
              </w:rPr>
            </w:pPr>
          </w:p>
        </w:tc>
      </w:tr>
      <w:tr w:rsidR="00B9405A" w:rsidRPr="00B9405A" w:rsidTr="009D7F72">
        <w:trPr>
          <w:trHeight w:val="163"/>
          <w:jc w:val="center"/>
        </w:trPr>
        <w:tc>
          <w:tcPr>
            <w:tcW w:w="2235" w:type="dxa"/>
          </w:tcPr>
          <w:p w:rsidR="00B9405A" w:rsidRPr="00B9405A" w:rsidRDefault="00B9405A" w:rsidP="00B9405A">
            <w:pPr>
              <w:rPr>
                <w:rFonts w:ascii="Arial" w:hAnsi="Arial" w:cs="Arial"/>
                <w:noProof/>
                <w:sz w:val="18"/>
                <w:szCs w:val="18"/>
              </w:rPr>
            </w:pPr>
            <w:r w:rsidRPr="00B9405A">
              <w:rPr>
                <w:rFonts w:ascii="Arial" w:hAnsi="Arial" w:cs="Arial"/>
                <w:noProof/>
                <w:sz w:val="18"/>
                <w:szCs w:val="18"/>
              </w:rPr>
              <w:t>Especializado en mantenimiento.*</w:t>
            </w:r>
          </w:p>
        </w:tc>
        <w:tc>
          <w:tcPr>
            <w:tcW w:w="2551" w:type="dxa"/>
          </w:tcPr>
          <w:p w:rsidR="00B9405A" w:rsidRPr="00B9405A" w:rsidRDefault="00B9405A" w:rsidP="00B9405A">
            <w:pPr>
              <w:jc w:val="center"/>
              <w:rPr>
                <w:rFonts w:ascii="Arial" w:hAnsi="Arial" w:cs="Arial"/>
                <w:noProof/>
                <w:sz w:val="18"/>
                <w:szCs w:val="18"/>
              </w:rPr>
            </w:pPr>
          </w:p>
        </w:tc>
        <w:tc>
          <w:tcPr>
            <w:tcW w:w="1418" w:type="dxa"/>
          </w:tcPr>
          <w:p w:rsidR="00B9405A" w:rsidRPr="00B9405A" w:rsidRDefault="00B9405A" w:rsidP="00B9405A">
            <w:pPr>
              <w:jc w:val="center"/>
              <w:rPr>
                <w:rFonts w:ascii="Arial" w:hAnsi="Arial" w:cs="Arial"/>
                <w:noProof/>
                <w:sz w:val="18"/>
                <w:szCs w:val="18"/>
              </w:rPr>
            </w:pPr>
          </w:p>
        </w:tc>
        <w:tc>
          <w:tcPr>
            <w:tcW w:w="1842" w:type="dxa"/>
          </w:tcPr>
          <w:p w:rsidR="00B9405A" w:rsidRPr="00B9405A" w:rsidRDefault="00B9405A" w:rsidP="00B9405A">
            <w:pPr>
              <w:jc w:val="center"/>
              <w:rPr>
                <w:rFonts w:ascii="Arial" w:hAnsi="Arial" w:cs="Arial"/>
                <w:noProof/>
                <w:sz w:val="18"/>
                <w:szCs w:val="18"/>
              </w:rPr>
            </w:pPr>
          </w:p>
        </w:tc>
      </w:tr>
    </w:tbl>
    <w:p w:rsidR="00B9405A" w:rsidRPr="00B9405A" w:rsidRDefault="00B9405A" w:rsidP="00B9405A">
      <w:pPr>
        <w:spacing w:after="0"/>
        <w:jc w:val="center"/>
        <w:rPr>
          <w:rFonts w:ascii="Arial" w:hAnsi="Arial" w:cs="Arial"/>
          <w:noProof/>
          <w:sz w:val="12"/>
          <w:szCs w:val="18"/>
        </w:rPr>
      </w:pPr>
    </w:p>
    <w:p w:rsidR="00B9405A" w:rsidRPr="00B9405A" w:rsidRDefault="00B9405A" w:rsidP="00B9405A">
      <w:pPr>
        <w:spacing w:after="0"/>
        <w:jc w:val="both"/>
        <w:rPr>
          <w:noProof/>
          <w:sz w:val="18"/>
          <w:szCs w:val="18"/>
        </w:rPr>
      </w:pPr>
      <w:r w:rsidRPr="00B9405A">
        <w:rPr>
          <w:rFonts w:ascii="Arial" w:hAnsi="Arial" w:cs="Arial"/>
          <w:noProof/>
          <w:sz w:val="12"/>
          <w:szCs w:val="18"/>
        </w:rPr>
        <w:t>EL PERSONAL ESPECIALIZADO EN MANTENIMIENTO SERÀ EL DESIGNADO POR EL GRUPO DE MANTENIMENTO A EQUIPO MÈDICO (G.M.E.M.), PARA SU CAPACITACIÒN SE ANEXA EL FORMATO QUE DEBERÀ SER REQUISITADO</w:t>
      </w:r>
      <w:r w:rsidRPr="00B9405A">
        <w:rPr>
          <w:noProof/>
          <w:sz w:val="18"/>
          <w:szCs w:val="18"/>
        </w:rPr>
        <w:t xml:space="preserve">. </w:t>
      </w:r>
    </w:p>
    <w:p w:rsidR="00B9405A" w:rsidRPr="00B9405A" w:rsidRDefault="00B9405A" w:rsidP="00B9405A">
      <w:pPr>
        <w:spacing w:after="0"/>
        <w:jc w:val="both"/>
        <w:rPr>
          <w:noProof/>
          <w:sz w:val="18"/>
          <w:szCs w:val="18"/>
        </w:rPr>
      </w:pPr>
    </w:p>
    <w:p w:rsidR="00B9405A" w:rsidRPr="00B9405A" w:rsidRDefault="00B9405A" w:rsidP="00B9405A">
      <w:pPr>
        <w:rPr>
          <w:rFonts w:ascii="Arial" w:hAnsi="Arial" w:cs="Arial"/>
          <w:noProof/>
          <w:sz w:val="18"/>
          <w:szCs w:val="18"/>
        </w:rPr>
      </w:pPr>
      <w:r w:rsidRPr="00B9405A">
        <w:rPr>
          <w:rFonts w:ascii="Arial" w:hAnsi="Arial" w:cs="Arial"/>
          <w:noProof/>
          <w:sz w:val="18"/>
          <w:szCs w:val="18"/>
        </w:rPr>
        <w:t>Observaciones:_______________________________________________________________</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numPr>
          <w:ilvl w:val="0"/>
          <w:numId w:val="37"/>
        </w:numPr>
        <w:contextualSpacing/>
        <w:jc w:val="both"/>
        <w:rPr>
          <w:rFonts w:ascii="Times New Roman" w:eastAsia="Times New Roman" w:hAnsi="Times New Roman" w:cs="Times New Roman"/>
          <w:noProof/>
          <w:sz w:val="18"/>
          <w:szCs w:val="18"/>
          <w:lang w:val="es-ES" w:eastAsia="es-ES"/>
        </w:rPr>
      </w:pPr>
      <w:r w:rsidRPr="00B9405A">
        <w:rPr>
          <w:rFonts w:ascii="Arial" w:eastAsia="Times New Roman" w:hAnsi="Arial" w:cs="Arial"/>
          <w:noProof/>
          <w:sz w:val="18"/>
          <w:szCs w:val="18"/>
          <w:lang w:val="es-ES" w:eastAsia="es-ES"/>
        </w:rPr>
        <w:t xml:space="preserve">El personal del hospital ________________recibe la información de operación y servicio de los bienes recibidos, así como licenciamientos de software, aplicativos de configuración y claves de acceso del equipo para uso irrestricto de la  SEDENA, debiendo corresponder por lo menos a lo que a continuación se describe: </w:t>
      </w:r>
    </w:p>
    <w:p w:rsidR="00B9405A" w:rsidRPr="00B9405A" w:rsidRDefault="00B9405A" w:rsidP="00B9405A">
      <w:pPr>
        <w:spacing w:after="0" w:line="240" w:lineRule="auto"/>
        <w:ind w:left="767"/>
        <w:jc w:val="both"/>
        <w:rPr>
          <w:rFonts w:ascii="Times New Roman" w:eastAsia="Times New Roman" w:hAnsi="Times New Roman" w:cs="Times New Roman"/>
          <w:noProof/>
          <w:sz w:val="18"/>
          <w:szCs w:val="18"/>
          <w:lang w:val="es-ES" w:eastAsia="es-ES"/>
        </w:rPr>
      </w:pPr>
    </w:p>
    <w:p w:rsidR="00B9405A" w:rsidRPr="00B9405A" w:rsidRDefault="00B9405A" w:rsidP="00B9405A">
      <w:pPr>
        <w:numPr>
          <w:ilvl w:val="1"/>
          <w:numId w:val="64"/>
        </w:numPr>
        <w:ind w:left="1134"/>
        <w:contextualSpacing/>
        <w:jc w:val="both"/>
        <w:rPr>
          <w:rFonts w:ascii="Times New Roman" w:eastAsia="Times New Roman" w:hAnsi="Times New Roman" w:cs="Times New Roman"/>
          <w:noProof/>
          <w:sz w:val="18"/>
          <w:szCs w:val="18"/>
          <w:lang w:val="es-ES" w:eastAsia="es-ES"/>
        </w:rPr>
      </w:pPr>
      <w:r w:rsidRPr="00B9405A">
        <w:rPr>
          <w:rFonts w:ascii="Arial" w:eastAsia="Times New Roman" w:hAnsi="Arial" w:cs="Arial"/>
          <w:noProof/>
          <w:sz w:val="18"/>
          <w:szCs w:val="18"/>
          <w:lang w:val="es-ES" w:eastAsia="es-ES"/>
        </w:rPr>
        <w:t>Dos juegos de manuales de operación del equipo principal y de sus equipos accesorios para cada Área usuaria.</w:t>
      </w:r>
    </w:p>
    <w:p w:rsidR="00B9405A" w:rsidRPr="00B9405A" w:rsidRDefault="00B9405A" w:rsidP="00B9405A">
      <w:pPr>
        <w:numPr>
          <w:ilvl w:val="1"/>
          <w:numId w:val="6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 xml:space="preserve">Un juego de manuales de operación del equipo principal y de sus equipos accesorios para el Área de mantenimiento de la unidad. </w:t>
      </w:r>
    </w:p>
    <w:p w:rsidR="00B9405A" w:rsidRPr="00B9405A" w:rsidRDefault="00B9405A" w:rsidP="00B9405A">
      <w:pPr>
        <w:numPr>
          <w:ilvl w:val="1"/>
          <w:numId w:val="6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 xml:space="preserve">Un juego de manuales de servicio completo del equipo principal y de sus equipos accesorios para el Área de mantenimiento de la unidad. </w:t>
      </w:r>
    </w:p>
    <w:p w:rsidR="00B9405A" w:rsidRPr="00B9405A" w:rsidRDefault="00B9405A" w:rsidP="00B9405A">
      <w:pPr>
        <w:numPr>
          <w:ilvl w:val="1"/>
          <w:numId w:val="64"/>
        </w:numPr>
        <w:ind w:left="1134"/>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Un juego de software, aplicativos de configuración y claves de acceso del equipo principal y de sus equipos accesorios para el Área de mantenimiento de la unidad</w:t>
      </w:r>
    </w:p>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Dichos manuales se relacionan a continuación:</w:t>
      </w:r>
    </w:p>
    <w:tbl>
      <w:tblPr>
        <w:tblStyle w:val="Tablaconcuadrcula"/>
        <w:tblW w:w="0" w:type="auto"/>
        <w:jc w:val="center"/>
        <w:tblLook w:val="04A0" w:firstRow="1" w:lastRow="0" w:firstColumn="1" w:lastColumn="0" w:noHBand="0" w:noVBand="1"/>
      </w:tblPr>
      <w:tblGrid>
        <w:gridCol w:w="2724"/>
        <w:gridCol w:w="2551"/>
        <w:gridCol w:w="1701"/>
        <w:gridCol w:w="1921"/>
      </w:tblGrid>
      <w:tr w:rsidR="00B9405A" w:rsidRPr="00B9405A" w:rsidTr="009D7F72">
        <w:trPr>
          <w:trHeight w:val="163"/>
          <w:jc w:val="center"/>
        </w:trPr>
        <w:tc>
          <w:tcPr>
            <w:tcW w:w="2724" w:type="dxa"/>
            <w:shd w:val="clear" w:color="auto" w:fill="FFFF99"/>
          </w:tcPr>
          <w:p w:rsidR="00B9405A" w:rsidRPr="00B9405A" w:rsidRDefault="00B9405A" w:rsidP="00B9405A">
            <w:pPr>
              <w:jc w:val="center"/>
              <w:rPr>
                <w:rFonts w:ascii="Arial" w:hAnsi="Arial" w:cs="Arial"/>
                <w:b/>
                <w:noProof/>
                <w:sz w:val="18"/>
                <w:szCs w:val="18"/>
              </w:rPr>
            </w:pPr>
            <w:r w:rsidRPr="00B9405A">
              <w:rPr>
                <w:rFonts w:ascii="Arial" w:hAnsi="Arial" w:cs="Arial"/>
                <w:b/>
                <w:noProof/>
                <w:sz w:val="18"/>
                <w:szCs w:val="18"/>
              </w:rPr>
              <w:t xml:space="preserve">Título </w:t>
            </w:r>
          </w:p>
        </w:tc>
        <w:tc>
          <w:tcPr>
            <w:tcW w:w="2551" w:type="dxa"/>
            <w:shd w:val="clear" w:color="auto" w:fill="FFFF99"/>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 xml:space="preserve">Referencia </w:t>
            </w:r>
            <w:r w:rsidRPr="00B9405A">
              <w:rPr>
                <w:rFonts w:ascii="Arial" w:hAnsi="Arial" w:cs="Arial"/>
                <w:noProof/>
                <w:sz w:val="10"/>
                <w:szCs w:val="18"/>
              </w:rPr>
              <w:t>(Número que otorga el fabricante al manual)</w:t>
            </w:r>
          </w:p>
        </w:tc>
        <w:tc>
          <w:tcPr>
            <w:tcW w:w="1701" w:type="dxa"/>
            <w:shd w:val="clear" w:color="auto" w:fill="FFFF99"/>
          </w:tcPr>
          <w:p w:rsidR="00B9405A" w:rsidRPr="00B9405A" w:rsidRDefault="00B9405A" w:rsidP="00B9405A">
            <w:pPr>
              <w:jc w:val="center"/>
              <w:rPr>
                <w:rFonts w:ascii="Arial" w:hAnsi="Arial" w:cs="Arial"/>
                <w:b/>
                <w:noProof/>
                <w:sz w:val="18"/>
                <w:szCs w:val="18"/>
              </w:rPr>
            </w:pPr>
            <w:r w:rsidRPr="00B9405A">
              <w:rPr>
                <w:rFonts w:ascii="Arial" w:hAnsi="Arial" w:cs="Arial"/>
                <w:b/>
                <w:noProof/>
                <w:sz w:val="18"/>
                <w:szCs w:val="18"/>
              </w:rPr>
              <w:t xml:space="preserve">Anexos </w:t>
            </w:r>
          </w:p>
        </w:tc>
        <w:tc>
          <w:tcPr>
            <w:tcW w:w="1921" w:type="dxa"/>
            <w:shd w:val="clear" w:color="auto" w:fill="FFFF99"/>
          </w:tcPr>
          <w:p w:rsidR="00B9405A" w:rsidRPr="00B9405A" w:rsidRDefault="00B9405A" w:rsidP="00B9405A">
            <w:pPr>
              <w:jc w:val="both"/>
              <w:rPr>
                <w:rFonts w:ascii="Arial" w:hAnsi="Arial" w:cs="Arial"/>
                <w:b/>
                <w:noProof/>
                <w:sz w:val="18"/>
                <w:szCs w:val="18"/>
              </w:rPr>
            </w:pPr>
            <w:r w:rsidRPr="00B9405A">
              <w:rPr>
                <w:rFonts w:ascii="Arial" w:hAnsi="Arial" w:cs="Arial"/>
                <w:b/>
                <w:noProof/>
                <w:sz w:val="18"/>
                <w:szCs w:val="18"/>
              </w:rPr>
              <w:t>Tipo (</w:t>
            </w:r>
            <w:r w:rsidRPr="00B9405A">
              <w:rPr>
                <w:rFonts w:ascii="Arial" w:hAnsi="Arial" w:cs="Arial"/>
                <w:b/>
                <w:noProof/>
                <w:sz w:val="10"/>
                <w:szCs w:val="18"/>
              </w:rPr>
              <w:t>especificar a quien va dirigido el manual, ejemplo: usuario, mantenimiento, lista de partes, etc.)</w:t>
            </w:r>
          </w:p>
        </w:tc>
      </w:tr>
      <w:tr w:rsidR="00B9405A" w:rsidRPr="00B9405A" w:rsidTr="009D7F72">
        <w:trPr>
          <w:trHeight w:val="163"/>
          <w:jc w:val="center"/>
        </w:trPr>
        <w:tc>
          <w:tcPr>
            <w:tcW w:w="2724" w:type="dxa"/>
          </w:tcPr>
          <w:p w:rsidR="00B9405A" w:rsidRPr="00B9405A" w:rsidRDefault="00B9405A" w:rsidP="00B9405A">
            <w:pPr>
              <w:jc w:val="both"/>
              <w:rPr>
                <w:rFonts w:ascii="Arial" w:hAnsi="Arial" w:cs="Arial"/>
                <w:noProof/>
                <w:sz w:val="18"/>
                <w:szCs w:val="18"/>
              </w:rPr>
            </w:pPr>
          </w:p>
        </w:tc>
        <w:tc>
          <w:tcPr>
            <w:tcW w:w="2551" w:type="dxa"/>
          </w:tcPr>
          <w:p w:rsidR="00B9405A" w:rsidRPr="00B9405A" w:rsidRDefault="00B9405A" w:rsidP="00B9405A">
            <w:pPr>
              <w:jc w:val="both"/>
              <w:rPr>
                <w:rFonts w:ascii="Arial" w:hAnsi="Arial" w:cs="Arial"/>
                <w:noProof/>
                <w:sz w:val="18"/>
                <w:szCs w:val="18"/>
              </w:rPr>
            </w:pPr>
          </w:p>
        </w:tc>
        <w:tc>
          <w:tcPr>
            <w:tcW w:w="1701" w:type="dxa"/>
          </w:tcPr>
          <w:p w:rsidR="00B9405A" w:rsidRPr="00B9405A" w:rsidRDefault="00B9405A" w:rsidP="00B9405A">
            <w:pPr>
              <w:jc w:val="both"/>
              <w:rPr>
                <w:rFonts w:ascii="Arial" w:hAnsi="Arial" w:cs="Arial"/>
                <w:noProof/>
                <w:sz w:val="18"/>
                <w:szCs w:val="18"/>
              </w:rPr>
            </w:pPr>
          </w:p>
        </w:tc>
        <w:tc>
          <w:tcPr>
            <w:tcW w:w="1921" w:type="dxa"/>
          </w:tcPr>
          <w:p w:rsidR="00B9405A" w:rsidRPr="00B9405A" w:rsidRDefault="00B9405A" w:rsidP="00B9405A">
            <w:pPr>
              <w:jc w:val="both"/>
              <w:rPr>
                <w:rFonts w:ascii="Arial" w:hAnsi="Arial" w:cs="Arial"/>
                <w:noProof/>
                <w:sz w:val="18"/>
                <w:szCs w:val="18"/>
              </w:rPr>
            </w:pPr>
          </w:p>
        </w:tc>
      </w:tr>
      <w:tr w:rsidR="00B9405A" w:rsidRPr="00B9405A" w:rsidTr="009D7F72">
        <w:trPr>
          <w:trHeight w:val="163"/>
          <w:jc w:val="center"/>
        </w:trPr>
        <w:tc>
          <w:tcPr>
            <w:tcW w:w="2724" w:type="dxa"/>
          </w:tcPr>
          <w:p w:rsidR="00B9405A" w:rsidRPr="00B9405A" w:rsidRDefault="00B9405A" w:rsidP="00B9405A">
            <w:pPr>
              <w:jc w:val="both"/>
              <w:rPr>
                <w:rFonts w:ascii="Arial" w:hAnsi="Arial" w:cs="Arial"/>
                <w:noProof/>
                <w:sz w:val="18"/>
                <w:szCs w:val="18"/>
              </w:rPr>
            </w:pPr>
          </w:p>
        </w:tc>
        <w:tc>
          <w:tcPr>
            <w:tcW w:w="2551" w:type="dxa"/>
          </w:tcPr>
          <w:p w:rsidR="00B9405A" w:rsidRPr="00B9405A" w:rsidRDefault="00B9405A" w:rsidP="00B9405A">
            <w:pPr>
              <w:jc w:val="both"/>
              <w:rPr>
                <w:rFonts w:ascii="Arial" w:hAnsi="Arial" w:cs="Arial"/>
                <w:noProof/>
                <w:sz w:val="18"/>
                <w:szCs w:val="18"/>
              </w:rPr>
            </w:pPr>
          </w:p>
        </w:tc>
        <w:tc>
          <w:tcPr>
            <w:tcW w:w="1701" w:type="dxa"/>
          </w:tcPr>
          <w:p w:rsidR="00B9405A" w:rsidRPr="00B9405A" w:rsidRDefault="00B9405A" w:rsidP="00B9405A">
            <w:pPr>
              <w:jc w:val="both"/>
              <w:rPr>
                <w:rFonts w:ascii="Arial" w:hAnsi="Arial" w:cs="Arial"/>
                <w:noProof/>
                <w:sz w:val="18"/>
                <w:szCs w:val="18"/>
              </w:rPr>
            </w:pPr>
          </w:p>
        </w:tc>
        <w:tc>
          <w:tcPr>
            <w:tcW w:w="1921" w:type="dxa"/>
          </w:tcPr>
          <w:p w:rsidR="00B9405A" w:rsidRPr="00B9405A" w:rsidRDefault="00B9405A" w:rsidP="00B9405A">
            <w:pPr>
              <w:jc w:val="both"/>
              <w:rPr>
                <w:rFonts w:ascii="Arial" w:hAnsi="Arial" w:cs="Arial"/>
                <w:noProof/>
                <w:sz w:val="18"/>
                <w:szCs w:val="18"/>
              </w:rPr>
            </w:pPr>
          </w:p>
        </w:tc>
      </w:tr>
      <w:tr w:rsidR="00B9405A" w:rsidRPr="00B9405A" w:rsidTr="009D7F72">
        <w:trPr>
          <w:trHeight w:val="163"/>
          <w:jc w:val="center"/>
        </w:trPr>
        <w:tc>
          <w:tcPr>
            <w:tcW w:w="2724" w:type="dxa"/>
          </w:tcPr>
          <w:p w:rsidR="00B9405A" w:rsidRPr="00B9405A" w:rsidRDefault="00B9405A" w:rsidP="00B9405A">
            <w:pPr>
              <w:jc w:val="both"/>
              <w:rPr>
                <w:rFonts w:ascii="Arial" w:hAnsi="Arial" w:cs="Arial"/>
                <w:noProof/>
                <w:sz w:val="18"/>
                <w:szCs w:val="18"/>
              </w:rPr>
            </w:pPr>
          </w:p>
        </w:tc>
        <w:tc>
          <w:tcPr>
            <w:tcW w:w="2551" w:type="dxa"/>
          </w:tcPr>
          <w:p w:rsidR="00B9405A" w:rsidRPr="00B9405A" w:rsidRDefault="00B9405A" w:rsidP="00B9405A">
            <w:pPr>
              <w:jc w:val="both"/>
              <w:rPr>
                <w:rFonts w:ascii="Arial" w:hAnsi="Arial" w:cs="Arial"/>
                <w:noProof/>
                <w:sz w:val="18"/>
                <w:szCs w:val="18"/>
              </w:rPr>
            </w:pPr>
          </w:p>
        </w:tc>
        <w:tc>
          <w:tcPr>
            <w:tcW w:w="1701" w:type="dxa"/>
          </w:tcPr>
          <w:p w:rsidR="00B9405A" w:rsidRPr="00B9405A" w:rsidRDefault="00B9405A" w:rsidP="00B9405A">
            <w:pPr>
              <w:jc w:val="both"/>
              <w:rPr>
                <w:rFonts w:ascii="Arial" w:hAnsi="Arial" w:cs="Arial"/>
                <w:noProof/>
                <w:sz w:val="18"/>
                <w:szCs w:val="18"/>
              </w:rPr>
            </w:pPr>
          </w:p>
        </w:tc>
        <w:tc>
          <w:tcPr>
            <w:tcW w:w="1921" w:type="dxa"/>
          </w:tcPr>
          <w:p w:rsidR="00B9405A" w:rsidRPr="00B9405A" w:rsidRDefault="00B9405A" w:rsidP="00B9405A">
            <w:pPr>
              <w:jc w:val="both"/>
              <w:rPr>
                <w:rFonts w:ascii="Arial" w:hAnsi="Arial" w:cs="Arial"/>
                <w:noProof/>
                <w:sz w:val="18"/>
                <w:szCs w:val="18"/>
              </w:rPr>
            </w:pPr>
          </w:p>
        </w:tc>
      </w:tr>
    </w:tbl>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b/>
          <w:noProof/>
          <w:sz w:val="18"/>
          <w:szCs w:val="18"/>
        </w:rPr>
        <w:t>NOTA: en caso de no aplicar alguno de éstos procesos porque no se encuentran contemplados en el contrato respectivo, especificarlo claramente en este apartado.</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18"/>
          <w:szCs w:val="18"/>
        </w:rPr>
        <w:t>Adicionalmente a la documentación señalada al inicio de la presente, se anexa la documentación siguiente:</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numPr>
          <w:ilvl w:val="0"/>
          <w:numId w:val="83"/>
        </w:numPr>
        <w:spacing w:after="0"/>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Original del programa de mantenimiento con todas sus fechas y rutinas a realizar conforme al manual del fabricante.</w:t>
      </w:r>
    </w:p>
    <w:p w:rsidR="00B9405A" w:rsidRPr="00B9405A" w:rsidRDefault="00B9405A" w:rsidP="00B9405A">
      <w:pPr>
        <w:numPr>
          <w:ilvl w:val="0"/>
          <w:numId w:val="83"/>
        </w:numPr>
        <w:spacing w:after="0"/>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Original de constancia de la instalación.</w:t>
      </w:r>
    </w:p>
    <w:p w:rsidR="00B9405A" w:rsidRPr="00B9405A" w:rsidRDefault="00B9405A" w:rsidP="00B9405A">
      <w:pPr>
        <w:numPr>
          <w:ilvl w:val="0"/>
          <w:numId w:val="83"/>
        </w:numPr>
        <w:spacing w:after="0"/>
        <w:contextualSpacing/>
        <w:jc w:val="both"/>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Documental comprobatorio de la capacitación otorgada al personal de esta Secretaria.</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b/>
          <w:noProof/>
          <w:sz w:val="18"/>
          <w:szCs w:val="18"/>
        </w:rPr>
        <w:t>NOTA: en caso de no aplicar alguno de éstos procesos porque no se encuentran contemplados en el contrato respectivo, especificarlo claramente en este apartado.</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18"/>
          <w:szCs w:val="18"/>
        </w:rPr>
        <w:t>Se levanta la presente acta y se hace constar que el bien(es) descrito(s) queda(n) en poder del Hospital__________.</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r w:rsidRPr="00B9405A">
        <w:rPr>
          <w:rFonts w:ascii="Arial" w:hAnsi="Arial" w:cs="Arial"/>
          <w:noProof/>
          <w:sz w:val="18"/>
          <w:szCs w:val="18"/>
        </w:rPr>
        <w:t xml:space="preserve">No habiendo otro asunto que hacer constar, se levanta la presente a las _____ horas del día de su inicio, firmando la presente al calce y al margen en original, en cuatro tantos los que intervinieron en el presente evento y que se encuentran debidamente facultados para contraer las obligaciones que de éste se deriven, dándole la siguiente </w:t>
      </w:r>
      <w:r w:rsidRPr="00B9405A">
        <w:rPr>
          <w:rFonts w:ascii="Arial" w:hAnsi="Arial" w:cs="Arial"/>
          <w:noProof/>
          <w:sz w:val="18"/>
          <w:szCs w:val="18"/>
        </w:rPr>
        <w:lastRenderedPageBreak/>
        <w:t>distribución: Un original para la Dirección General de Administración, un original para la Dirección General de Sanidad, un original para el proveedor para el trámite de pago correspondiente, el último juego original para el archivo del nosocomio.</w:t>
      </w:r>
    </w:p>
    <w:p w:rsidR="00B9405A" w:rsidRPr="00B9405A" w:rsidRDefault="00B9405A" w:rsidP="00B9405A">
      <w:pPr>
        <w:rPr>
          <w:noProof/>
          <w:sz w:val="18"/>
          <w:szCs w:val="18"/>
        </w:rPr>
      </w:pPr>
    </w:p>
    <w:tbl>
      <w:tblPr>
        <w:tblStyle w:val="Tablaconcuadrcula1"/>
        <w:tblW w:w="5000" w:type="pct"/>
        <w:tblLook w:val="04A0" w:firstRow="1" w:lastRow="0" w:firstColumn="1" w:lastColumn="0" w:noHBand="0" w:noVBand="1"/>
      </w:tblPr>
      <w:tblGrid>
        <w:gridCol w:w="2902"/>
        <w:gridCol w:w="662"/>
        <w:gridCol w:w="1476"/>
        <w:gridCol w:w="2696"/>
        <w:gridCol w:w="647"/>
        <w:gridCol w:w="1328"/>
      </w:tblGrid>
      <w:tr w:rsidR="00B9405A" w:rsidRPr="00B9405A" w:rsidTr="009D7F72">
        <w:trPr>
          <w:trHeight w:val="231"/>
        </w:trPr>
        <w:tc>
          <w:tcPr>
            <w:tcW w:w="5000" w:type="pct"/>
            <w:gridSpan w:val="6"/>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FIRMANTES</w:t>
            </w:r>
          </w:p>
        </w:tc>
      </w:tr>
      <w:tr w:rsidR="00B9405A" w:rsidRPr="00B9405A" w:rsidTr="009D7F72">
        <w:trPr>
          <w:trHeight w:val="231"/>
        </w:trPr>
        <w:tc>
          <w:tcPr>
            <w:tcW w:w="2595" w:type="pct"/>
            <w:gridSpan w:val="3"/>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rPr>
              <w:t>Director del Hospital</w:t>
            </w:r>
          </w:p>
        </w:tc>
        <w:tc>
          <w:tcPr>
            <w:tcW w:w="2405" w:type="pct"/>
            <w:gridSpan w:val="3"/>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Subdirector del Hospital</w:t>
            </w:r>
          </w:p>
        </w:tc>
      </w:tr>
      <w:tr w:rsidR="00B9405A" w:rsidRPr="00B9405A" w:rsidTr="009D7F72">
        <w:trPr>
          <w:trHeight w:val="56"/>
        </w:trPr>
        <w:tc>
          <w:tcPr>
            <w:tcW w:w="2595" w:type="pct"/>
            <w:gridSpan w:val="3"/>
          </w:tcPr>
          <w:p w:rsidR="00B9405A" w:rsidRPr="00B9405A" w:rsidRDefault="00B9405A" w:rsidP="00B9405A">
            <w:pPr>
              <w:suppressAutoHyphens/>
              <w:jc w:val="center"/>
              <w:rPr>
                <w:rFonts w:ascii="Arial" w:hAnsi="Arial" w:cs="Arial"/>
                <w:b/>
                <w:noProof/>
                <w:sz w:val="18"/>
                <w:szCs w:val="18"/>
                <w:lang w:val="es-ES" w:eastAsia="ar-SA"/>
              </w:rPr>
            </w:pPr>
          </w:p>
          <w:p w:rsidR="00B9405A" w:rsidRPr="00B9405A" w:rsidRDefault="00B9405A" w:rsidP="00B9405A">
            <w:pPr>
              <w:suppressAutoHyphens/>
              <w:jc w:val="center"/>
              <w:rPr>
                <w:rFonts w:ascii="Arial" w:hAnsi="Arial" w:cs="Arial"/>
                <w:b/>
                <w:noProof/>
                <w:sz w:val="18"/>
                <w:szCs w:val="18"/>
                <w:lang w:val="es-ES" w:eastAsia="ar-SA"/>
              </w:rPr>
            </w:pPr>
          </w:p>
          <w:p w:rsidR="00B9405A" w:rsidRPr="00B9405A" w:rsidRDefault="00B9405A" w:rsidP="00B9405A">
            <w:pPr>
              <w:suppressAutoHyphens/>
              <w:jc w:val="center"/>
              <w:rPr>
                <w:rFonts w:ascii="Arial" w:hAnsi="Arial" w:cs="Arial"/>
                <w:b/>
                <w:noProof/>
                <w:sz w:val="18"/>
                <w:szCs w:val="18"/>
                <w:lang w:val="es-ES" w:eastAsia="ar-SA"/>
              </w:rPr>
            </w:pPr>
          </w:p>
          <w:p w:rsidR="00B9405A" w:rsidRPr="00B9405A" w:rsidRDefault="00B9405A" w:rsidP="00B9405A">
            <w:pPr>
              <w:suppressAutoHyphens/>
              <w:jc w:val="center"/>
              <w:rPr>
                <w:rFonts w:ascii="Arial" w:hAnsi="Arial" w:cs="Arial"/>
                <w:b/>
                <w:noProof/>
                <w:sz w:val="18"/>
                <w:szCs w:val="18"/>
                <w:lang w:val="es-ES" w:eastAsia="ar-SA"/>
              </w:rPr>
            </w:pPr>
          </w:p>
          <w:p w:rsidR="00B9405A" w:rsidRPr="00B9405A" w:rsidRDefault="00B9405A" w:rsidP="00B9405A">
            <w:pPr>
              <w:suppressAutoHyphens/>
              <w:jc w:val="center"/>
              <w:rPr>
                <w:rFonts w:ascii="Arial" w:hAnsi="Arial" w:cs="Arial"/>
                <w:b/>
                <w:noProof/>
                <w:sz w:val="18"/>
                <w:szCs w:val="18"/>
                <w:lang w:val="es-ES" w:eastAsia="ar-SA"/>
              </w:rPr>
            </w:pPr>
          </w:p>
          <w:p w:rsidR="00B9405A" w:rsidRPr="00B9405A" w:rsidRDefault="00B9405A" w:rsidP="00B9405A">
            <w:pPr>
              <w:suppressAutoHyphens/>
              <w:jc w:val="center"/>
              <w:rPr>
                <w:rFonts w:ascii="Arial" w:hAnsi="Arial" w:cs="Arial"/>
                <w:b/>
                <w:noProof/>
                <w:sz w:val="18"/>
                <w:szCs w:val="18"/>
                <w:lang w:val="es-ES" w:eastAsia="ar-SA"/>
              </w:rPr>
            </w:pPr>
          </w:p>
          <w:p w:rsidR="00B9405A" w:rsidRPr="00B9405A" w:rsidRDefault="00B9405A" w:rsidP="00B9405A">
            <w:pPr>
              <w:suppressAutoHyphens/>
              <w:jc w:val="center"/>
              <w:rPr>
                <w:rFonts w:ascii="Arial" w:hAnsi="Arial" w:cs="Arial"/>
                <w:b/>
                <w:noProof/>
                <w:sz w:val="18"/>
                <w:szCs w:val="18"/>
                <w:lang w:val="es-ES" w:eastAsia="ar-SA"/>
              </w:rPr>
            </w:pPr>
          </w:p>
        </w:tc>
        <w:tc>
          <w:tcPr>
            <w:tcW w:w="2405" w:type="pct"/>
            <w:gridSpan w:val="3"/>
          </w:tcPr>
          <w:p w:rsidR="00B9405A" w:rsidRPr="00B9405A" w:rsidRDefault="00B9405A" w:rsidP="00B9405A">
            <w:pPr>
              <w:suppressAutoHyphens/>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p>
        </w:tc>
      </w:tr>
      <w:tr w:rsidR="00B9405A" w:rsidRPr="00B9405A" w:rsidTr="009D7F72">
        <w:trPr>
          <w:trHeight w:val="208"/>
        </w:trPr>
        <w:tc>
          <w:tcPr>
            <w:tcW w:w="1494" w:type="pct"/>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(Grado, nombre, matricula)</w:t>
            </w:r>
          </w:p>
        </w:tc>
        <w:tc>
          <w:tcPr>
            <w:tcW w:w="341" w:type="pct"/>
          </w:tcPr>
          <w:p w:rsidR="00B9405A" w:rsidRPr="00B9405A" w:rsidRDefault="00B9405A" w:rsidP="00B9405A">
            <w:pPr>
              <w:suppressAutoHyphens/>
              <w:jc w:val="center"/>
              <w:rPr>
                <w:rFonts w:ascii="Arial" w:hAnsi="Arial" w:cs="Arial"/>
                <w:b/>
                <w:noProof/>
                <w:sz w:val="18"/>
                <w:szCs w:val="18"/>
                <w:lang w:val="es-ES" w:eastAsia="ar-SA"/>
              </w:rPr>
            </w:pPr>
          </w:p>
        </w:tc>
        <w:tc>
          <w:tcPr>
            <w:tcW w:w="760" w:type="pct"/>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(Grado, nombre, matricula)</w:t>
            </w:r>
          </w:p>
        </w:tc>
        <w:tc>
          <w:tcPr>
            <w:tcW w:w="333" w:type="pct"/>
          </w:tcPr>
          <w:p w:rsidR="00B9405A" w:rsidRPr="00B9405A" w:rsidRDefault="00B9405A" w:rsidP="00B9405A">
            <w:pPr>
              <w:suppressAutoHyphens/>
              <w:jc w:val="center"/>
              <w:rPr>
                <w:rFonts w:ascii="Arial" w:hAnsi="Arial" w:cs="Arial"/>
                <w:b/>
                <w:noProof/>
                <w:sz w:val="18"/>
                <w:szCs w:val="18"/>
                <w:lang w:val="es-ES" w:eastAsia="ar-SA"/>
              </w:rPr>
            </w:pPr>
          </w:p>
        </w:tc>
        <w:tc>
          <w:tcPr>
            <w:tcW w:w="684" w:type="pct"/>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r w:rsidR="00B9405A" w:rsidRPr="00B9405A" w:rsidTr="009D7F72">
        <w:trPr>
          <w:trHeight w:val="231"/>
        </w:trPr>
        <w:tc>
          <w:tcPr>
            <w:tcW w:w="2595" w:type="pct"/>
            <w:gridSpan w:val="3"/>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Ayudante Gral. Del Hospital</w:t>
            </w:r>
          </w:p>
        </w:tc>
        <w:tc>
          <w:tcPr>
            <w:tcW w:w="2405" w:type="pct"/>
            <w:gridSpan w:val="3"/>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Jefe de la O.A. del Hospital</w:t>
            </w:r>
          </w:p>
        </w:tc>
      </w:tr>
      <w:tr w:rsidR="00B9405A" w:rsidRPr="00B9405A" w:rsidTr="009D7F72">
        <w:trPr>
          <w:trHeight w:val="56"/>
        </w:trPr>
        <w:tc>
          <w:tcPr>
            <w:tcW w:w="2595" w:type="pct"/>
            <w:gridSpan w:val="3"/>
          </w:tcPr>
          <w:p w:rsidR="00B9405A" w:rsidRPr="00B9405A" w:rsidRDefault="00B9405A" w:rsidP="00B9405A">
            <w:pPr>
              <w:suppressAutoHyphens/>
              <w:jc w:val="center"/>
              <w:rPr>
                <w:rFonts w:ascii="Arial" w:hAnsi="Arial" w:cs="Arial"/>
                <w:b/>
                <w:noProof/>
                <w:sz w:val="18"/>
                <w:szCs w:val="18"/>
                <w:lang w:val="es-ES" w:eastAsia="ar-SA"/>
              </w:rPr>
            </w:pPr>
          </w:p>
          <w:p w:rsidR="00B9405A" w:rsidRPr="00B9405A" w:rsidRDefault="00B9405A" w:rsidP="00B9405A">
            <w:pPr>
              <w:suppressAutoHyphens/>
              <w:jc w:val="center"/>
              <w:rPr>
                <w:rFonts w:ascii="Arial" w:hAnsi="Arial" w:cs="Arial"/>
                <w:b/>
                <w:noProof/>
                <w:sz w:val="18"/>
                <w:szCs w:val="18"/>
                <w:lang w:val="es-ES" w:eastAsia="ar-SA"/>
              </w:rPr>
            </w:pPr>
          </w:p>
          <w:p w:rsidR="00B9405A" w:rsidRPr="00B9405A" w:rsidRDefault="00B9405A" w:rsidP="00B9405A">
            <w:pPr>
              <w:suppressAutoHyphens/>
              <w:jc w:val="center"/>
              <w:rPr>
                <w:rFonts w:ascii="Arial" w:hAnsi="Arial" w:cs="Arial"/>
                <w:b/>
                <w:noProof/>
                <w:sz w:val="18"/>
                <w:szCs w:val="18"/>
                <w:lang w:val="es-ES" w:eastAsia="ar-SA"/>
              </w:rPr>
            </w:pPr>
          </w:p>
          <w:p w:rsidR="00B9405A" w:rsidRPr="00B9405A" w:rsidRDefault="00B9405A" w:rsidP="00B9405A">
            <w:pPr>
              <w:suppressAutoHyphens/>
              <w:jc w:val="center"/>
              <w:rPr>
                <w:rFonts w:ascii="Arial" w:hAnsi="Arial" w:cs="Arial"/>
                <w:b/>
                <w:noProof/>
                <w:sz w:val="18"/>
                <w:szCs w:val="18"/>
                <w:lang w:val="es-ES" w:eastAsia="ar-SA"/>
              </w:rPr>
            </w:pPr>
          </w:p>
          <w:p w:rsidR="00B9405A" w:rsidRPr="00B9405A" w:rsidRDefault="00B9405A" w:rsidP="00B9405A">
            <w:pPr>
              <w:suppressAutoHyphens/>
              <w:jc w:val="center"/>
              <w:rPr>
                <w:rFonts w:ascii="Arial" w:hAnsi="Arial" w:cs="Arial"/>
                <w:b/>
                <w:noProof/>
                <w:sz w:val="18"/>
                <w:szCs w:val="18"/>
                <w:lang w:val="es-ES" w:eastAsia="ar-SA"/>
              </w:rPr>
            </w:pPr>
          </w:p>
          <w:p w:rsidR="00B9405A" w:rsidRPr="00B9405A" w:rsidRDefault="00B9405A" w:rsidP="00B9405A">
            <w:pPr>
              <w:suppressAutoHyphens/>
              <w:jc w:val="center"/>
              <w:rPr>
                <w:rFonts w:ascii="Arial" w:hAnsi="Arial" w:cs="Arial"/>
                <w:b/>
                <w:noProof/>
                <w:sz w:val="18"/>
                <w:szCs w:val="18"/>
                <w:lang w:val="es-ES" w:eastAsia="ar-SA"/>
              </w:rPr>
            </w:pPr>
          </w:p>
        </w:tc>
        <w:tc>
          <w:tcPr>
            <w:tcW w:w="2405" w:type="pct"/>
            <w:gridSpan w:val="3"/>
          </w:tcPr>
          <w:p w:rsidR="00B9405A" w:rsidRPr="00B9405A" w:rsidRDefault="00B9405A" w:rsidP="00B9405A">
            <w:pPr>
              <w:suppressAutoHyphens/>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p>
        </w:tc>
      </w:tr>
      <w:tr w:rsidR="00B9405A" w:rsidRPr="00B9405A" w:rsidTr="009D7F72">
        <w:trPr>
          <w:trHeight w:val="180"/>
        </w:trPr>
        <w:tc>
          <w:tcPr>
            <w:tcW w:w="1494" w:type="pct"/>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(Grado, nombre, matricula)</w:t>
            </w:r>
          </w:p>
        </w:tc>
        <w:tc>
          <w:tcPr>
            <w:tcW w:w="341" w:type="pct"/>
          </w:tcPr>
          <w:p w:rsidR="00B9405A" w:rsidRPr="00B9405A" w:rsidRDefault="00B9405A" w:rsidP="00B9405A">
            <w:pPr>
              <w:suppressAutoHyphens/>
              <w:jc w:val="center"/>
              <w:rPr>
                <w:rFonts w:ascii="Arial" w:hAnsi="Arial" w:cs="Arial"/>
                <w:b/>
                <w:noProof/>
                <w:sz w:val="18"/>
                <w:szCs w:val="18"/>
                <w:lang w:val="es-ES" w:eastAsia="ar-SA"/>
              </w:rPr>
            </w:pPr>
          </w:p>
        </w:tc>
        <w:tc>
          <w:tcPr>
            <w:tcW w:w="760" w:type="pct"/>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(Grado, nombre, matricula)</w:t>
            </w:r>
          </w:p>
        </w:tc>
        <w:tc>
          <w:tcPr>
            <w:tcW w:w="333" w:type="pct"/>
          </w:tcPr>
          <w:p w:rsidR="00B9405A" w:rsidRPr="00B9405A" w:rsidRDefault="00B9405A" w:rsidP="00B9405A">
            <w:pPr>
              <w:suppressAutoHyphens/>
              <w:jc w:val="center"/>
              <w:rPr>
                <w:rFonts w:ascii="Arial" w:hAnsi="Arial" w:cs="Arial"/>
                <w:b/>
                <w:noProof/>
                <w:sz w:val="18"/>
                <w:szCs w:val="18"/>
                <w:lang w:val="es-ES" w:eastAsia="ar-SA"/>
              </w:rPr>
            </w:pPr>
          </w:p>
        </w:tc>
        <w:tc>
          <w:tcPr>
            <w:tcW w:w="684" w:type="pct"/>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r w:rsidR="00B9405A" w:rsidRPr="00B9405A" w:rsidTr="009D7F72">
        <w:trPr>
          <w:trHeight w:val="231"/>
        </w:trPr>
        <w:tc>
          <w:tcPr>
            <w:tcW w:w="2595" w:type="pct"/>
            <w:gridSpan w:val="3"/>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Usuario final</w:t>
            </w:r>
          </w:p>
        </w:tc>
        <w:tc>
          <w:tcPr>
            <w:tcW w:w="2405" w:type="pct"/>
            <w:gridSpan w:val="3"/>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Representante(s) Legal del Proveedor asignado y facultado para la entrega del(os) bien(es)</w:t>
            </w:r>
          </w:p>
        </w:tc>
      </w:tr>
      <w:tr w:rsidR="00B9405A" w:rsidRPr="00B9405A" w:rsidTr="009D7F72">
        <w:trPr>
          <w:trHeight w:val="56"/>
        </w:trPr>
        <w:tc>
          <w:tcPr>
            <w:tcW w:w="2595" w:type="pct"/>
            <w:gridSpan w:val="3"/>
          </w:tcPr>
          <w:p w:rsidR="00B9405A" w:rsidRPr="00B9405A" w:rsidRDefault="00B9405A" w:rsidP="00B9405A">
            <w:pPr>
              <w:suppressAutoHyphens/>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p>
        </w:tc>
        <w:tc>
          <w:tcPr>
            <w:tcW w:w="2405" w:type="pct"/>
            <w:gridSpan w:val="3"/>
          </w:tcPr>
          <w:p w:rsidR="00B9405A" w:rsidRPr="00B9405A" w:rsidRDefault="00B9405A" w:rsidP="00B9405A">
            <w:pPr>
              <w:suppressAutoHyphens/>
              <w:rPr>
                <w:rFonts w:ascii="Arial" w:hAnsi="Arial" w:cs="Arial"/>
                <w:b/>
                <w:noProof/>
                <w:sz w:val="18"/>
                <w:szCs w:val="18"/>
                <w:lang w:val="es-ES" w:eastAsia="ar-SA"/>
              </w:rPr>
            </w:pPr>
          </w:p>
        </w:tc>
      </w:tr>
      <w:tr w:rsidR="00B9405A" w:rsidRPr="00B9405A" w:rsidTr="009D7F72">
        <w:trPr>
          <w:trHeight w:val="205"/>
        </w:trPr>
        <w:tc>
          <w:tcPr>
            <w:tcW w:w="1494" w:type="pct"/>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(Grado, nombre, matricula)</w:t>
            </w:r>
          </w:p>
        </w:tc>
        <w:tc>
          <w:tcPr>
            <w:tcW w:w="341" w:type="pct"/>
          </w:tcPr>
          <w:p w:rsidR="00B9405A" w:rsidRPr="00B9405A" w:rsidRDefault="00B9405A" w:rsidP="00B9405A">
            <w:pPr>
              <w:suppressAutoHyphens/>
              <w:jc w:val="center"/>
              <w:rPr>
                <w:rFonts w:ascii="Arial" w:hAnsi="Arial" w:cs="Arial"/>
                <w:b/>
                <w:noProof/>
                <w:sz w:val="18"/>
                <w:szCs w:val="18"/>
                <w:lang w:val="es-ES" w:eastAsia="ar-SA"/>
              </w:rPr>
            </w:pPr>
          </w:p>
        </w:tc>
        <w:tc>
          <w:tcPr>
            <w:tcW w:w="760" w:type="pct"/>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w:t>
            </w:r>
          </w:p>
        </w:tc>
        <w:tc>
          <w:tcPr>
            <w:tcW w:w="333" w:type="pct"/>
          </w:tcPr>
          <w:p w:rsidR="00B9405A" w:rsidRPr="00B9405A" w:rsidRDefault="00B9405A" w:rsidP="00B9405A">
            <w:pPr>
              <w:suppressAutoHyphens/>
              <w:jc w:val="center"/>
              <w:rPr>
                <w:rFonts w:ascii="Arial" w:hAnsi="Arial" w:cs="Arial"/>
                <w:b/>
                <w:noProof/>
                <w:sz w:val="18"/>
                <w:szCs w:val="18"/>
                <w:lang w:val="es-ES" w:eastAsia="ar-SA"/>
              </w:rPr>
            </w:pPr>
          </w:p>
        </w:tc>
        <w:tc>
          <w:tcPr>
            <w:tcW w:w="684" w:type="pct"/>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bl>
    <w:p w:rsidR="00B9405A" w:rsidRPr="00B9405A" w:rsidRDefault="00B9405A" w:rsidP="00B9405A">
      <w:pPr>
        <w:rPr>
          <w:noProof/>
          <w:sz w:val="18"/>
          <w:szCs w:val="18"/>
        </w:rPr>
      </w:pPr>
    </w:p>
    <w:p w:rsidR="00B9405A" w:rsidRPr="00B9405A" w:rsidRDefault="00B9405A" w:rsidP="00B9405A">
      <w:pPr>
        <w:suppressAutoHyphens/>
        <w:spacing w:after="0" w:line="240" w:lineRule="auto"/>
        <w:jc w:val="both"/>
        <w:rPr>
          <w:rFonts w:ascii="Arial" w:eastAsia="Times New Roman" w:hAnsi="Arial" w:cs="Arial"/>
          <w:b/>
          <w:noProof/>
          <w:sz w:val="18"/>
          <w:szCs w:val="18"/>
          <w:lang w:val="es-ES" w:eastAsia="ar-SA"/>
        </w:rPr>
      </w:pPr>
      <w:r w:rsidRPr="00B9405A">
        <w:rPr>
          <w:rFonts w:ascii="Arial" w:eastAsia="Times New Roman" w:hAnsi="Arial" w:cs="Arial"/>
          <w:b/>
          <w:noProof/>
          <w:sz w:val="18"/>
          <w:szCs w:val="18"/>
          <w:lang w:val="es-ES" w:eastAsia="ar-SA"/>
        </w:rPr>
        <w:t>NOTAS IMPORTANTES:</w:t>
      </w:r>
    </w:p>
    <w:p w:rsidR="00B9405A" w:rsidRPr="00B9405A" w:rsidRDefault="00B9405A" w:rsidP="00B9405A">
      <w:pPr>
        <w:suppressAutoHyphens/>
        <w:spacing w:after="0" w:line="240" w:lineRule="auto"/>
        <w:jc w:val="both"/>
        <w:rPr>
          <w:rFonts w:ascii="Arial" w:eastAsia="Times New Roman" w:hAnsi="Arial" w:cs="Arial"/>
          <w:b/>
          <w:noProof/>
          <w:sz w:val="18"/>
          <w:szCs w:val="18"/>
          <w:lang w:val="es-ES" w:eastAsia="ar-SA"/>
        </w:rPr>
      </w:pPr>
    </w:p>
    <w:p w:rsidR="00B9405A" w:rsidRPr="00B9405A" w:rsidRDefault="00B9405A" w:rsidP="00B9405A">
      <w:pPr>
        <w:suppressAutoHyphens/>
        <w:spacing w:after="0" w:line="240" w:lineRule="auto"/>
        <w:ind w:left="284"/>
        <w:jc w:val="both"/>
        <w:rPr>
          <w:rFonts w:ascii="Arial" w:eastAsia="Times New Roman" w:hAnsi="Arial" w:cs="Arial"/>
          <w:b/>
          <w:noProof/>
          <w:sz w:val="18"/>
          <w:szCs w:val="18"/>
          <w:lang w:eastAsia="ar-SA"/>
        </w:rPr>
      </w:pPr>
      <w:r w:rsidRPr="00B9405A">
        <w:rPr>
          <w:rFonts w:ascii="Arial" w:eastAsia="Times New Roman" w:hAnsi="Arial" w:cs="Arial"/>
          <w:b/>
          <w:noProof/>
          <w:sz w:val="18"/>
          <w:szCs w:val="18"/>
          <w:lang w:eastAsia="ar-SA"/>
        </w:rPr>
        <w:t xml:space="preserve">LA TOTALIDAD DE LAS HOJAS QUE CONFORMEN LA PRESENTE  ACTA, DEBERÁN CONTENER LA  ANTEFIRMA DE LOS SERVIDORES QUE SUSCRIBEN AL FINAL DE LA MISMA. </w:t>
      </w:r>
    </w:p>
    <w:p w:rsidR="00B9405A" w:rsidRPr="00B9405A" w:rsidRDefault="00B9405A" w:rsidP="00B9405A">
      <w:pPr>
        <w:suppressAutoHyphens/>
        <w:spacing w:after="0" w:line="240" w:lineRule="auto"/>
        <w:jc w:val="both"/>
        <w:rPr>
          <w:rFonts w:ascii="Arial" w:eastAsia="Times New Roman" w:hAnsi="Arial" w:cs="Arial"/>
          <w:b/>
          <w:noProof/>
          <w:sz w:val="18"/>
          <w:szCs w:val="18"/>
          <w:lang w:eastAsia="ar-SA"/>
        </w:rPr>
      </w:pPr>
    </w:p>
    <w:p w:rsidR="00B9405A" w:rsidRPr="00B9405A" w:rsidRDefault="00B9405A" w:rsidP="00B9405A">
      <w:pPr>
        <w:rPr>
          <w:rFonts w:ascii="Arial" w:eastAsia="Times New Roman" w:hAnsi="Arial" w:cs="Arial"/>
          <w:b/>
          <w:noProof/>
          <w:sz w:val="20"/>
          <w:szCs w:val="20"/>
          <w:lang w:eastAsia="es-ES"/>
        </w:rPr>
      </w:pPr>
    </w:p>
    <w:p w:rsidR="00B9405A" w:rsidRPr="00B9405A" w:rsidRDefault="00B9405A" w:rsidP="00B9405A">
      <w:pP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br w:type="page"/>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lastRenderedPageBreak/>
        <w:t>ANEXO 1.8.1</w:t>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t>SEDENA</w:t>
      </w:r>
    </w:p>
    <w:p w:rsidR="00B9405A" w:rsidRPr="00B9405A" w:rsidRDefault="00B9405A" w:rsidP="00B9405A">
      <w:pPr>
        <w:spacing w:after="0"/>
        <w:jc w:val="center"/>
        <w:rPr>
          <w:rFonts w:ascii="Arial" w:hAnsi="Arial" w:cs="Arial"/>
          <w:b/>
          <w:noProof/>
          <w:sz w:val="18"/>
          <w:szCs w:val="18"/>
          <w:u w:val="single"/>
        </w:rPr>
      </w:pPr>
      <w:r w:rsidRPr="00B9405A">
        <w:rPr>
          <w:rFonts w:ascii="Arial" w:hAnsi="Arial" w:cs="Arial"/>
          <w:b/>
          <w:noProof/>
          <w:sz w:val="18"/>
          <w:szCs w:val="18"/>
          <w:u w:val="single"/>
        </w:rPr>
        <w:t>Acta Administrativa Circunstanciada de Rechazo de Equipo Mèdico</w:t>
      </w:r>
    </w:p>
    <w:p w:rsidR="00B9405A" w:rsidRPr="00B9405A" w:rsidRDefault="00B9405A" w:rsidP="00B9405A">
      <w:pPr>
        <w:spacing w:after="0"/>
        <w:jc w:val="center"/>
        <w:rPr>
          <w:rFonts w:ascii="Arial" w:hAnsi="Arial" w:cs="Arial"/>
          <w:b/>
          <w:noProof/>
          <w:sz w:val="18"/>
          <w:szCs w:val="18"/>
          <w:u w:val="single"/>
        </w:rPr>
      </w:pPr>
    </w:p>
    <w:p w:rsidR="00B9405A" w:rsidRPr="00B9405A" w:rsidRDefault="00B9405A" w:rsidP="00B9405A">
      <w:pPr>
        <w:spacing w:after="0"/>
        <w:jc w:val="right"/>
        <w:rPr>
          <w:rFonts w:ascii="Arial" w:hAnsi="Arial" w:cs="Arial"/>
          <w:noProof/>
          <w:sz w:val="18"/>
          <w:szCs w:val="18"/>
        </w:rPr>
      </w:pPr>
      <w:r w:rsidRPr="00B9405A">
        <w:rPr>
          <w:rFonts w:ascii="Arial" w:hAnsi="Arial" w:cs="Arial"/>
          <w:noProof/>
          <w:sz w:val="18"/>
          <w:szCs w:val="18"/>
        </w:rPr>
        <w:t>DIR. GRAL. SND.                                                                           HOSP. ______________________________</w:t>
      </w:r>
    </w:p>
    <w:p w:rsidR="00B9405A" w:rsidRPr="00B9405A" w:rsidRDefault="00B9405A" w:rsidP="00B9405A">
      <w:pPr>
        <w:tabs>
          <w:tab w:val="center" w:pos="4419"/>
          <w:tab w:val="right" w:pos="8838"/>
        </w:tabs>
        <w:suppressAutoHyphens/>
        <w:spacing w:after="0" w:line="240" w:lineRule="auto"/>
        <w:jc w:val="right"/>
        <w:rPr>
          <w:rFonts w:ascii="Arial" w:eastAsia="Times New Roman" w:hAnsi="Arial" w:cs="Arial"/>
          <w:noProof/>
          <w:sz w:val="18"/>
          <w:szCs w:val="18"/>
          <w:lang w:val="es-ES" w:eastAsia="ar-SA"/>
        </w:rPr>
      </w:pPr>
      <w:r w:rsidRPr="00B9405A">
        <w:rPr>
          <w:rFonts w:ascii="Arial" w:eastAsia="Times New Roman" w:hAnsi="Arial" w:cs="Arial"/>
          <w:noProof/>
          <w:sz w:val="18"/>
          <w:szCs w:val="18"/>
          <w:lang w:val="es-ES" w:eastAsia="ar-SA"/>
        </w:rPr>
        <w:t>Hoja ___ de ___</w:t>
      </w:r>
    </w:p>
    <w:p w:rsidR="00B9405A" w:rsidRPr="00B9405A" w:rsidRDefault="00B9405A" w:rsidP="00B9405A">
      <w:pPr>
        <w:tabs>
          <w:tab w:val="center" w:pos="4419"/>
          <w:tab w:val="right" w:pos="8838"/>
        </w:tabs>
        <w:suppressAutoHyphens/>
        <w:spacing w:after="0" w:line="240" w:lineRule="auto"/>
        <w:jc w:val="right"/>
        <w:rPr>
          <w:rFonts w:ascii="Arial" w:eastAsia="Times New Roman" w:hAnsi="Arial" w:cs="Arial"/>
          <w:noProof/>
          <w:sz w:val="18"/>
          <w:szCs w:val="18"/>
          <w:lang w:val="es-ES" w:eastAsia="ar-SA"/>
        </w:rPr>
      </w:pPr>
    </w:p>
    <w:p w:rsidR="00B9405A" w:rsidRPr="00B9405A" w:rsidRDefault="00B9405A" w:rsidP="00B9405A">
      <w:pPr>
        <w:tabs>
          <w:tab w:val="center" w:pos="4419"/>
          <w:tab w:val="right" w:pos="8838"/>
        </w:tabs>
        <w:suppressAutoHyphens/>
        <w:spacing w:after="0" w:line="240" w:lineRule="auto"/>
        <w:jc w:val="right"/>
        <w:rPr>
          <w:rFonts w:ascii="Times New Roman" w:eastAsia="Times New Roman" w:hAnsi="Times New Roman" w:cs="Times New Roman"/>
          <w:noProof/>
          <w:sz w:val="24"/>
          <w:szCs w:val="20"/>
          <w:lang w:val="es-ES" w:eastAsia="ar-S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7938"/>
      </w:tblGrid>
      <w:tr w:rsidR="00B9405A" w:rsidRPr="00B9405A" w:rsidTr="009D7F72">
        <w:tc>
          <w:tcPr>
            <w:tcW w:w="1668"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Lugar:</w:t>
            </w:r>
          </w:p>
        </w:tc>
        <w:tc>
          <w:tcPr>
            <w:tcW w:w="7938"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En la Ciudad de __________________________,</w:t>
            </w:r>
          </w:p>
          <w:p w:rsidR="00B9405A" w:rsidRPr="00B9405A" w:rsidRDefault="00B9405A" w:rsidP="00B9405A">
            <w:pPr>
              <w:jc w:val="both"/>
              <w:rPr>
                <w:rFonts w:ascii="Arial" w:hAnsi="Arial" w:cs="Arial"/>
                <w:noProof/>
                <w:sz w:val="18"/>
                <w:szCs w:val="18"/>
              </w:rPr>
            </w:pPr>
          </w:p>
        </w:tc>
      </w:tr>
      <w:tr w:rsidR="00B9405A" w:rsidRPr="00B9405A" w:rsidTr="009D7F72">
        <w:tc>
          <w:tcPr>
            <w:tcW w:w="1668"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Fecha y hora</w:t>
            </w:r>
          </w:p>
        </w:tc>
        <w:tc>
          <w:tcPr>
            <w:tcW w:w="7938"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Siendo las __________ horas del día: ______del mes: _______ del año_______,</w:t>
            </w:r>
          </w:p>
          <w:p w:rsidR="00B9405A" w:rsidRPr="00B9405A" w:rsidRDefault="00B9405A" w:rsidP="00B9405A">
            <w:pPr>
              <w:jc w:val="both"/>
              <w:rPr>
                <w:rFonts w:ascii="Arial" w:hAnsi="Arial" w:cs="Arial"/>
                <w:noProof/>
                <w:sz w:val="18"/>
                <w:szCs w:val="18"/>
              </w:rPr>
            </w:pPr>
          </w:p>
        </w:tc>
      </w:tr>
      <w:tr w:rsidR="00B9405A" w:rsidRPr="00B9405A" w:rsidTr="009D7F72">
        <w:tc>
          <w:tcPr>
            <w:tcW w:w="1668"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Dependencia:</w:t>
            </w:r>
          </w:p>
        </w:tc>
        <w:tc>
          <w:tcPr>
            <w:tcW w:w="7938"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En el Hospital___________________________________________,</w:t>
            </w:r>
          </w:p>
          <w:p w:rsidR="00B9405A" w:rsidRPr="00B9405A" w:rsidRDefault="00B9405A" w:rsidP="00B9405A">
            <w:pPr>
              <w:jc w:val="both"/>
              <w:rPr>
                <w:rFonts w:ascii="Arial" w:hAnsi="Arial" w:cs="Arial"/>
                <w:noProof/>
                <w:sz w:val="18"/>
                <w:szCs w:val="18"/>
              </w:rPr>
            </w:pPr>
          </w:p>
        </w:tc>
      </w:tr>
      <w:tr w:rsidR="00B9405A" w:rsidRPr="00B9405A" w:rsidTr="009D7F72">
        <w:tc>
          <w:tcPr>
            <w:tcW w:w="1668"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Motivo:</w:t>
            </w:r>
          </w:p>
        </w:tc>
        <w:tc>
          <w:tcPr>
            <w:tcW w:w="7938"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Se levanta la presente acta a fin de hacer constar la RECEPCIÓN DEL (LOS) BIEN(ES) con las especificaciones que se detallan a continuación:</w:t>
            </w:r>
          </w:p>
          <w:p w:rsidR="00B9405A" w:rsidRPr="00B9405A" w:rsidRDefault="00B9405A" w:rsidP="00B9405A">
            <w:pPr>
              <w:jc w:val="both"/>
              <w:rPr>
                <w:rFonts w:ascii="Arial" w:hAnsi="Arial" w:cs="Arial"/>
                <w:noProof/>
                <w:sz w:val="18"/>
                <w:szCs w:val="18"/>
              </w:rPr>
            </w:pPr>
          </w:p>
        </w:tc>
      </w:tr>
      <w:tr w:rsidR="00B9405A" w:rsidRPr="00B9405A" w:rsidTr="009D7F72">
        <w:tc>
          <w:tcPr>
            <w:tcW w:w="1668"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Autorización:</w:t>
            </w:r>
          </w:p>
        </w:tc>
        <w:tc>
          <w:tcPr>
            <w:tcW w:w="7938"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Oficio No. ______ de fecha ____ de ___ del 201__, girado por la Dir. Gral. Snd.</w:t>
            </w:r>
          </w:p>
          <w:p w:rsidR="00B9405A" w:rsidRPr="00B9405A" w:rsidRDefault="00B9405A" w:rsidP="00B9405A">
            <w:pPr>
              <w:jc w:val="both"/>
              <w:rPr>
                <w:rFonts w:ascii="Arial" w:hAnsi="Arial" w:cs="Arial"/>
                <w:noProof/>
                <w:sz w:val="18"/>
                <w:szCs w:val="18"/>
              </w:rPr>
            </w:pPr>
          </w:p>
        </w:tc>
      </w:tr>
      <w:tr w:rsidR="00B9405A" w:rsidRPr="00B9405A" w:rsidTr="009D7F72">
        <w:tc>
          <w:tcPr>
            <w:tcW w:w="1668"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Interventores:</w:t>
            </w:r>
          </w:p>
        </w:tc>
        <w:tc>
          <w:tcPr>
            <w:tcW w:w="7938"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Los CC. (grados, nombres, matricula y cargos), integrantes del consejo administrativo de la dependencia, así como el (los) representante de la empresa__________.</w:t>
            </w:r>
          </w:p>
        </w:tc>
      </w:tr>
    </w:tbl>
    <w:p w:rsidR="00B9405A" w:rsidRPr="00B9405A" w:rsidRDefault="00B9405A" w:rsidP="00B9405A">
      <w:pPr>
        <w:spacing w:after="0"/>
        <w:jc w:val="both"/>
        <w:rPr>
          <w:rFonts w:ascii="Arial" w:hAnsi="Arial" w:cs="Arial"/>
          <w:noProof/>
          <w:sz w:val="18"/>
          <w:szCs w:val="18"/>
        </w:rPr>
      </w:pPr>
    </w:p>
    <w:p w:rsidR="00B9405A" w:rsidRPr="00B9405A" w:rsidRDefault="00B9405A" w:rsidP="00B9405A">
      <w:pPr>
        <w:numPr>
          <w:ilvl w:val="0"/>
          <w:numId w:val="66"/>
        </w:numPr>
        <w:spacing w:after="0"/>
        <w:ind w:left="567" w:hanging="567"/>
        <w:contextualSpacing/>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Descripción  del(los) bien(es) recibidos:</w:t>
      </w:r>
    </w:p>
    <w:p w:rsidR="00B9405A" w:rsidRPr="00B9405A" w:rsidRDefault="00B9405A" w:rsidP="00B9405A">
      <w:pPr>
        <w:spacing w:after="0"/>
        <w:rPr>
          <w:rFonts w:ascii="Arial" w:hAnsi="Arial" w:cs="Arial"/>
          <w:noProof/>
          <w:sz w:val="18"/>
          <w:szCs w:val="18"/>
        </w:rPr>
      </w:pPr>
    </w:p>
    <w:tbl>
      <w:tblPr>
        <w:tblStyle w:val="Tablaconcuadrcula"/>
        <w:tblW w:w="8572" w:type="dxa"/>
        <w:jc w:val="center"/>
        <w:tblLook w:val="04A0" w:firstRow="1" w:lastRow="0" w:firstColumn="1" w:lastColumn="0" w:noHBand="0" w:noVBand="1"/>
      </w:tblPr>
      <w:tblGrid>
        <w:gridCol w:w="3611"/>
        <w:gridCol w:w="992"/>
        <w:gridCol w:w="1134"/>
        <w:gridCol w:w="1417"/>
        <w:gridCol w:w="1418"/>
      </w:tblGrid>
      <w:tr w:rsidR="00B9405A" w:rsidRPr="00B9405A" w:rsidTr="009D7F72">
        <w:trPr>
          <w:jc w:val="center"/>
        </w:trPr>
        <w:tc>
          <w:tcPr>
            <w:tcW w:w="3611" w:type="dxa"/>
            <w:tcBorders>
              <w:right w:val="single" w:sz="4" w:space="0" w:color="auto"/>
            </w:tcBorders>
            <w:shd w:val="clear" w:color="auto" w:fill="auto"/>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Nombre y descripción del equipo</w:t>
            </w:r>
          </w:p>
        </w:tc>
        <w:tc>
          <w:tcPr>
            <w:tcW w:w="992" w:type="dxa"/>
            <w:tcBorders>
              <w:right w:val="single" w:sz="4" w:space="0" w:color="auto"/>
            </w:tcBorders>
            <w:shd w:val="clear" w:color="auto" w:fill="auto"/>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Marca</w:t>
            </w:r>
          </w:p>
        </w:tc>
        <w:tc>
          <w:tcPr>
            <w:tcW w:w="1134" w:type="dxa"/>
            <w:tcBorders>
              <w:right w:val="single" w:sz="4" w:space="0" w:color="auto"/>
            </w:tcBorders>
            <w:shd w:val="clear" w:color="auto" w:fill="auto"/>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Modelo</w:t>
            </w:r>
          </w:p>
        </w:tc>
        <w:tc>
          <w:tcPr>
            <w:tcW w:w="1417" w:type="dxa"/>
            <w:tcBorders>
              <w:right w:val="single" w:sz="4" w:space="0" w:color="auto"/>
            </w:tcBorders>
            <w:shd w:val="clear" w:color="auto" w:fill="auto"/>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Número serie</w:t>
            </w:r>
          </w:p>
        </w:tc>
        <w:tc>
          <w:tcPr>
            <w:tcW w:w="1418" w:type="dxa"/>
            <w:tcBorders>
              <w:right w:val="single" w:sz="4" w:space="0" w:color="auto"/>
            </w:tcBorders>
            <w:shd w:val="clear" w:color="auto" w:fill="auto"/>
            <w:vAlign w:val="center"/>
          </w:tcPr>
          <w:p w:rsidR="00B9405A" w:rsidRPr="00B9405A" w:rsidRDefault="00B9405A" w:rsidP="00B9405A">
            <w:pPr>
              <w:jc w:val="center"/>
              <w:rPr>
                <w:rFonts w:ascii="Arial" w:hAnsi="Arial" w:cs="Arial"/>
                <w:noProof/>
                <w:sz w:val="18"/>
                <w:szCs w:val="18"/>
              </w:rPr>
            </w:pPr>
            <w:r w:rsidRPr="00B9405A">
              <w:rPr>
                <w:rFonts w:ascii="Arial" w:hAnsi="Arial" w:cs="Arial"/>
                <w:noProof/>
                <w:sz w:val="18"/>
                <w:szCs w:val="18"/>
              </w:rPr>
              <w:t>Cantidad</w:t>
            </w:r>
          </w:p>
        </w:tc>
      </w:tr>
      <w:tr w:rsidR="00B9405A" w:rsidRPr="00B9405A" w:rsidTr="009D7F72">
        <w:trPr>
          <w:jc w:val="center"/>
        </w:trPr>
        <w:tc>
          <w:tcPr>
            <w:tcW w:w="3611" w:type="dxa"/>
            <w:tcBorders>
              <w:right w:val="single" w:sz="4" w:space="0" w:color="auto"/>
            </w:tcBorders>
          </w:tcPr>
          <w:p w:rsidR="00B9405A" w:rsidRPr="00B9405A" w:rsidRDefault="00B9405A" w:rsidP="00B9405A">
            <w:pPr>
              <w:rPr>
                <w:rFonts w:ascii="Arial" w:hAnsi="Arial" w:cs="Arial"/>
                <w:noProof/>
                <w:sz w:val="18"/>
                <w:szCs w:val="18"/>
              </w:rPr>
            </w:pPr>
          </w:p>
          <w:p w:rsidR="00B9405A" w:rsidRPr="00B9405A" w:rsidRDefault="00B9405A" w:rsidP="00B9405A">
            <w:pPr>
              <w:rPr>
                <w:rFonts w:ascii="Arial" w:hAnsi="Arial" w:cs="Arial"/>
                <w:noProof/>
                <w:sz w:val="18"/>
                <w:szCs w:val="18"/>
              </w:rPr>
            </w:pPr>
          </w:p>
        </w:tc>
        <w:tc>
          <w:tcPr>
            <w:tcW w:w="992" w:type="dxa"/>
            <w:tcBorders>
              <w:right w:val="single" w:sz="4" w:space="0" w:color="auto"/>
            </w:tcBorders>
          </w:tcPr>
          <w:p w:rsidR="00B9405A" w:rsidRPr="00B9405A" w:rsidRDefault="00B9405A" w:rsidP="00B9405A">
            <w:pPr>
              <w:rPr>
                <w:rFonts w:ascii="Arial" w:hAnsi="Arial" w:cs="Arial"/>
                <w:noProof/>
                <w:sz w:val="18"/>
                <w:szCs w:val="18"/>
              </w:rPr>
            </w:pPr>
          </w:p>
        </w:tc>
        <w:tc>
          <w:tcPr>
            <w:tcW w:w="1134" w:type="dxa"/>
            <w:tcBorders>
              <w:right w:val="single" w:sz="4" w:space="0" w:color="auto"/>
            </w:tcBorders>
          </w:tcPr>
          <w:p w:rsidR="00B9405A" w:rsidRPr="00B9405A" w:rsidRDefault="00B9405A" w:rsidP="00B9405A">
            <w:pPr>
              <w:rPr>
                <w:rFonts w:ascii="Arial" w:hAnsi="Arial" w:cs="Arial"/>
                <w:noProof/>
                <w:sz w:val="18"/>
                <w:szCs w:val="18"/>
              </w:rPr>
            </w:pPr>
          </w:p>
        </w:tc>
        <w:tc>
          <w:tcPr>
            <w:tcW w:w="1417" w:type="dxa"/>
            <w:tcBorders>
              <w:right w:val="single" w:sz="4" w:space="0" w:color="auto"/>
            </w:tcBorders>
          </w:tcPr>
          <w:p w:rsidR="00B9405A" w:rsidRPr="00B9405A" w:rsidRDefault="00B9405A" w:rsidP="00B9405A">
            <w:pPr>
              <w:rPr>
                <w:rFonts w:ascii="Arial" w:hAnsi="Arial" w:cs="Arial"/>
                <w:noProof/>
                <w:sz w:val="18"/>
                <w:szCs w:val="18"/>
              </w:rPr>
            </w:pPr>
          </w:p>
        </w:tc>
        <w:tc>
          <w:tcPr>
            <w:tcW w:w="1418" w:type="dxa"/>
            <w:tcBorders>
              <w:right w:val="single" w:sz="4" w:space="0" w:color="auto"/>
            </w:tcBorders>
          </w:tcPr>
          <w:p w:rsidR="00B9405A" w:rsidRPr="00B9405A" w:rsidRDefault="00B9405A" w:rsidP="00B9405A">
            <w:pPr>
              <w:rPr>
                <w:rFonts w:ascii="Arial" w:hAnsi="Arial" w:cs="Arial"/>
                <w:noProof/>
                <w:sz w:val="18"/>
                <w:szCs w:val="18"/>
              </w:rPr>
            </w:pPr>
          </w:p>
        </w:tc>
      </w:tr>
    </w:tbl>
    <w:p w:rsidR="00B9405A" w:rsidRPr="00B9405A" w:rsidRDefault="00B9405A" w:rsidP="00B9405A">
      <w:pPr>
        <w:spacing w:after="0"/>
        <w:rPr>
          <w:rFonts w:ascii="Arial" w:hAnsi="Arial" w:cs="Arial"/>
          <w:noProof/>
          <w:sz w:val="18"/>
          <w:szCs w:val="18"/>
        </w:rPr>
      </w:pPr>
    </w:p>
    <w:p w:rsidR="00B9405A" w:rsidRPr="00B9405A" w:rsidRDefault="00B9405A" w:rsidP="00B9405A">
      <w:pPr>
        <w:numPr>
          <w:ilvl w:val="0"/>
          <w:numId w:val="66"/>
        </w:numPr>
        <w:spacing w:after="0"/>
        <w:ind w:left="567" w:hanging="567"/>
        <w:contextualSpacing/>
        <w:rPr>
          <w:rFonts w:ascii="Arial" w:eastAsia="Times New Roman" w:hAnsi="Arial" w:cs="Arial"/>
          <w:noProof/>
          <w:sz w:val="18"/>
          <w:szCs w:val="20"/>
          <w:lang w:val="es-ES" w:eastAsia="es-ES"/>
        </w:rPr>
      </w:pPr>
      <w:r w:rsidRPr="00B9405A">
        <w:rPr>
          <w:rFonts w:ascii="Arial" w:eastAsia="Times New Roman" w:hAnsi="Arial" w:cs="Arial"/>
          <w:noProof/>
          <w:sz w:val="18"/>
          <w:szCs w:val="20"/>
          <w:lang w:val="es-ES" w:eastAsia="es-ES"/>
        </w:rPr>
        <w:t>Del cual se cuenta con la siguiente información adicional:</w:t>
      </w:r>
    </w:p>
    <w:tbl>
      <w:tblPr>
        <w:tblStyle w:val="Tablaconcuadrcula"/>
        <w:tblW w:w="8855" w:type="dxa"/>
        <w:jc w:val="center"/>
        <w:tblLook w:val="04A0" w:firstRow="1" w:lastRow="0" w:firstColumn="1" w:lastColumn="0" w:noHBand="0" w:noVBand="1"/>
      </w:tblPr>
      <w:tblGrid>
        <w:gridCol w:w="2517"/>
        <w:gridCol w:w="1784"/>
        <w:gridCol w:w="1759"/>
        <w:gridCol w:w="2795"/>
      </w:tblGrid>
      <w:tr w:rsidR="00B9405A" w:rsidRPr="00B9405A" w:rsidTr="009D7F72">
        <w:trPr>
          <w:jc w:val="center"/>
        </w:trPr>
        <w:tc>
          <w:tcPr>
            <w:tcW w:w="2518" w:type="dxa"/>
            <w:vAlign w:val="center"/>
          </w:tcPr>
          <w:p w:rsidR="00B9405A" w:rsidRPr="00B9405A" w:rsidRDefault="00B9405A" w:rsidP="00B9405A">
            <w:pPr>
              <w:rPr>
                <w:rFonts w:ascii="Arial" w:hAnsi="Arial" w:cs="Arial"/>
                <w:noProof/>
                <w:sz w:val="18"/>
                <w:szCs w:val="18"/>
              </w:rPr>
            </w:pPr>
            <w:r w:rsidRPr="00B9405A">
              <w:rPr>
                <w:rFonts w:ascii="Arial" w:hAnsi="Arial" w:cs="Arial"/>
                <w:noProof/>
                <w:sz w:val="18"/>
                <w:szCs w:val="18"/>
              </w:rPr>
              <w:t>Organismo de destino</w:t>
            </w:r>
          </w:p>
        </w:tc>
        <w:tc>
          <w:tcPr>
            <w:tcW w:w="6337" w:type="dxa"/>
            <w:gridSpan w:val="3"/>
            <w:vAlign w:val="center"/>
          </w:tcPr>
          <w:p w:rsidR="00B9405A" w:rsidRPr="00B9405A" w:rsidRDefault="00B9405A" w:rsidP="00B9405A">
            <w:pPr>
              <w:rPr>
                <w:rFonts w:ascii="Arial" w:hAnsi="Arial" w:cs="Arial"/>
                <w:noProof/>
                <w:sz w:val="18"/>
                <w:szCs w:val="18"/>
              </w:rPr>
            </w:pPr>
          </w:p>
        </w:tc>
      </w:tr>
      <w:tr w:rsidR="00B9405A" w:rsidRPr="00B9405A" w:rsidTr="009D7F72">
        <w:trPr>
          <w:trHeight w:val="257"/>
          <w:jc w:val="center"/>
        </w:trPr>
        <w:tc>
          <w:tcPr>
            <w:tcW w:w="2518" w:type="dxa"/>
            <w:vAlign w:val="center"/>
          </w:tcPr>
          <w:p w:rsidR="00B9405A" w:rsidRPr="00B9405A" w:rsidRDefault="00B9405A" w:rsidP="00B9405A">
            <w:pPr>
              <w:rPr>
                <w:rFonts w:ascii="Arial" w:hAnsi="Arial" w:cs="Arial"/>
                <w:noProof/>
                <w:sz w:val="18"/>
                <w:szCs w:val="18"/>
              </w:rPr>
            </w:pPr>
            <w:r w:rsidRPr="00B9405A">
              <w:rPr>
                <w:rFonts w:ascii="Arial" w:hAnsi="Arial" w:cs="Arial"/>
                <w:noProof/>
                <w:sz w:val="18"/>
                <w:szCs w:val="18"/>
              </w:rPr>
              <w:t>Nombre de la empresa</w:t>
            </w:r>
          </w:p>
        </w:tc>
        <w:tc>
          <w:tcPr>
            <w:tcW w:w="6337" w:type="dxa"/>
            <w:gridSpan w:val="3"/>
            <w:tcBorders>
              <w:right w:val="single" w:sz="4" w:space="0" w:color="auto"/>
            </w:tcBorders>
            <w:vAlign w:val="center"/>
          </w:tcPr>
          <w:p w:rsidR="00B9405A" w:rsidRPr="00B9405A" w:rsidRDefault="00B9405A" w:rsidP="00B9405A">
            <w:pPr>
              <w:jc w:val="center"/>
              <w:rPr>
                <w:rFonts w:ascii="Arial" w:hAnsi="Arial" w:cs="Arial"/>
                <w:noProof/>
                <w:sz w:val="18"/>
                <w:szCs w:val="18"/>
              </w:rPr>
            </w:pPr>
          </w:p>
        </w:tc>
      </w:tr>
      <w:tr w:rsidR="00B9405A" w:rsidRPr="00B9405A" w:rsidTr="009D7F72">
        <w:trPr>
          <w:trHeight w:val="257"/>
          <w:jc w:val="center"/>
        </w:trPr>
        <w:tc>
          <w:tcPr>
            <w:tcW w:w="2518" w:type="dxa"/>
            <w:vAlign w:val="center"/>
          </w:tcPr>
          <w:p w:rsidR="00B9405A" w:rsidRPr="00B9405A" w:rsidRDefault="00B9405A" w:rsidP="00B9405A">
            <w:pPr>
              <w:rPr>
                <w:rFonts w:ascii="Arial" w:hAnsi="Arial" w:cs="Arial"/>
                <w:noProof/>
                <w:sz w:val="18"/>
                <w:szCs w:val="18"/>
              </w:rPr>
            </w:pPr>
            <w:r w:rsidRPr="00B9405A">
              <w:rPr>
                <w:rFonts w:ascii="Arial" w:hAnsi="Arial" w:cs="Arial"/>
                <w:noProof/>
                <w:sz w:val="18"/>
                <w:szCs w:val="18"/>
              </w:rPr>
              <w:t>Dirección de la empresa</w:t>
            </w:r>
          </w:p>
        </w:tc>
        <w:tc>
          <w:tcPr>
            <w:tcW w:w="6337" w:type="dxa"/>
            <w:gridSpan w:val="3"/>
            <w:tcBorders>
              <w:right w:val="single" w:sz="4" w:space="0" w:color="auto"/>
            </w:tcBorders>
            <w:vAlign w:val="center"/>
          </w:tcPr>
          <w:p w:rsidR="00B9405A" w:rsidRPr="00B9405A" w:rsidRDefault="00B9405A" w:rsidP="00B9405A">
            <w:pPr>
              <w:jc w:val="center"/>
              <w:rPr>
                <w:rFonts w:ascii="Arial" w:hAnsi="Arial" w:cs="Arial"/>
                <w:noProof/>
                <w:sz w:val="18"/>
                <w:szCs w:val="18"/>
              </w:rPr>
            </w:pPr>
          </w:p>
        </w:tc>
      </w:tr>
      <w:tr w:rsidR="00B9405A" w:rsidRPr="00B9405A" w:rsidTr="009D7F72">
        <w:trPr>
          <w:trHeight w:val="257"/>
          <w:jc w:val="center"/>
        </w:trPr>
        <w:tc>
          <w:tcPr>
            <w:tcW w:w="2518" w:type="dxa"/>
            <w:tcBorders>
              <w:right w:val="single" w:sz="4" w:space="0" w:color="auto"/>
            </w:tcBorders>
            <w:vAlign w:val="center"/>
          </w:tcPr>
          <w:p w:rsidR="00B9405A" w:rsidRPr="00B9405A" w:rsidRDefault="00B9405A" w:rsidP="00B9405A">
            <w:pPr>
              <w:rPr>
                <w:rFonts w:ascii="Arial" w:hAnsi="Arial" w:cs="Arial"/>
                <w:noProof/>
                <w:sz w:val="18"/>
                <w:szCs w:val="18"/>
              </w:rPr>
            </w:pPr>
            <w:r w:rsidRPr="00B9405A">
              <w:rPr>
                <w:rFonts w:ascii="Arial" w:hAnsi="Arial" w:cs="Arial"/>
                <w:noProof/>
                <w:sz w:val="18"/>
                <w:szCs w:val="18"/>
              </w:rPr>
              <w:t>Teléfono</w:t>
            </w:r>
          </w:p>
        </w:tc>
        <w:tc>
          <w:tcPr>
            <w:tcW w:w="1785" w:type="dxa"/>
            <w:tcBorders>
              <w:right w:val="single" w:sz="4" w:space="0" w:color="auto"/>
            </w:tcBorders>
            <w:vAlign w:val="center"/>
          </w:tcPr>
          <w:p w:rsidR="00B9405A" w:rsidRPr="00B9405A" w:rsidRDefault="00B9405A" w:rsidP="00B9405A">
            <w:pPr>
              <w:rPr>
                <w:rFonts w:ascii="Arial" w:hAnsi="Arial" w:cs="Arial"/>
                <w:noProof/>
                <w:sz w:val="18"/>
                <w:szCs w:val="18"/>
              </w:rPr>
            </w:pPr>
          </w:p>
        </w:tc>
        <w:tc>
          <w:tcPr>
            <w:tcW w:w="1759" w:type="dxa"/>
            <w:tcBorders>
              <w:right w:val="single" w:sz="4" w:space="0" w:color="auto"/>
            </w:tcBorders>
            <w:vAlign w:val="center"/>
          </w:tcPr>
          <w:p w:rsidR="00B9405A" w:rsidRPr="00B9405A" w:rsidRDefault="00B9405A" w:rsidP="00B9405A">
            <w:pPr>
              <w:rPr>
                <w:rFonts w:ascii="Arial" w:hAnsi="Arial" w:cs="Arial"/>
                <w:noProof/>
                <w:sz w:val="18"/>
                <w:szCs w:val="18"/>
              </w:rPr>
            </w:pPr>
            <w:r w:rsidRPr="00B9405A">
              <w:rPr>
                <w:rFonts w:ascii="Arial" w:hAnsi="Arial" w:cs="Arial"/>
                <w:noProof/>
                <w:sz w:val="18"/>
                <w:szCs w:val="18"/>
              </w:rPr>
              <w:t>Correo electrónico de la empresa</w:t>
            </w:r>
          </w:p>
        </w:tc>
        <w:tc>
          <w:tcPr>
            <w:tcW w:w="2793" w:type="dxa"/>
            <w:tcBorders>
              <w:right w:val="single" w:sz="4" w:space="0" w:color="auto"/>
            </w:tcBorders>
          </w:tcPr>
          <w:p w:rsidR="00B9405A" w:rsidRPr="00B9405A" w:rsidRDefault="00B9405A" w:rsidP="00B9405A">
            <w:pPr>
              <w:rPr>
                <w:rFonts w:ascii="Arial" w:hAnsi="Arial" w:cs="Arial"/>
                <w:noProof/>
                <w:sz w:val="16"/>
                <w:szCs w:val="16"/>
              </w:rPr>
            </w:pPr>
          </w:p>
        </w:tc>
      </w:tr>
      <w:tr w:rsidR="00B9405A" w:rsidRPr="00B9405A" w:rsidTr="009D7F72">
        <w:trPr>
          <w:jc w:val="center"/>
        </w:trPr>
        <w:tc>
          <w:tcPr>
            <w:tcW w:w="2518" w:type="dxa"/>
            <w:tcBorders>
              <w:right w:val="single" w:sz="4" w:space="0" w:color="auto"/>
            </w:tcBorders>
            <w:vAlign w:val="center"/>
          </w:tcPr>
          <w:p w:rsidR="00B9405A" w:rsidRPr="00B9405A" w:rsidRDefault="00B9405A" w:rsidP="00B9405A">
            <w:pPr>
              <w:rPr>
                <w:rFonts w:ascii="Arial" w:hAnsi="Arial" w:cs="Arial"/>
                <w:noProof/>
                <w:sz w:val="18"/>
                <w:szCs w:val="18"/>
              </w:rPr>
            </w:pPr>
            <w:r w:rsidRPr="00B9405A">
              <w:rPr>
                <w:rFonts w:ascii="Arial" w:hAnsi="Arial" w:cs="Arial"/>
                <w:noProof/>
                <w:sz w:val="18"/>
                <w:szCs w:val="18"/>
              </w:rPr>
              <w:t>Procedimiento de adquisición No.</w:t>
            </w:r>
          </w:p>
        </w:tc>
        <w:tc>
          <w:tcPr>
            <w:tcW w:w="1785" w:type="dxa"/>
            <w:tcBorders>
              <w:right w:val="single" w:sz="4" w:space="0" w:color="auto"/>
            </w:tcBorders>
            <w:vAlign w:val="center"/>
          </w:tcPr>
          <w:p w:rsidR="00B9405A" w:rsidRPr="00B9405A" w:rsidRDefault="00B9405A" w:rsidP="00B9405A">
            <w:pPr>
              <w:jc w:val="center"/>
              <w:rPr>
                <w:rFonts w:ascii="Arial" w:hAnsi="Arial" w:cs="Arial"/>
                <w:noProof/>
                <w:sz w:val="18"/>
                <w:szCs w:val="18"/>
              </w:rPr>
            </w:pPr>
          </w:p>
        </w:tc>
        <w:tc>
          <w:tcPr>
            <w:tcW w:w="1756" w:type="dxa"/>
            <w:tcBorders>
              <w:right w:val="single" w:sz="4" w:space="0" w:color="auto"/>
            </w:tcBorders>
            <w:vAlign w:val="center"/>
          </w:tcPr>
          <w:p w:rsidR="00B9405A" w:rsidRPr="00B9405A" w:rsidRDefault="00B9405A" w:rsidP="00B9405A">
            <w:pPr>
              <w:rPr>
                <w:rFonts w:ascii="Arial" w:hAnsi="Arial" w:cs="Arial"/>
                <w:noProof/>
                <w:sz w:val="18"/>
                <w:szCs w:val="18"/>
              </w:rPr>
            </w:pPr>
            <w:r w:rsidRPr="00B9405A">
              <w:rPr>
                <w:rFonts w:ascii="Arial" w:hAnsi="Arial" w:cs="Arial"/>
                <w:noProof/>
                <w:sz w:val="18"/>
                <w:szCs w:val="18"/>
              </w:rPr>
              <w:t>Contrato No.</w:t>
            </w:r>
          </w:p>
        </w:tc>
        <w:tc>
          <w:tcPr>
            <w:tcW w:w="2796" w:type="dxa"/>
            <w:tcBorders>
              <w:right w:val="single" w:sz="4" w:space="0" w:color="auto"/>
            </w:tcBorders>
          </w:tcPr>
          <w:p w:rsidR="00B9405A" w:rsidRPr="00B9405A" w:rsidRDefault="00B9405A" w:rsidP="00B9405A">
            <w:pPr>
              <w:rPr>
                <w:rFonts w:ascii="Arial" w:hAnsi="Arial" w:cs="Arial"/>
                <w:noProof/>
                <w:sz w:val="16"/>
                <w:szCs w:val="16"/>
              </w:rPr>
            </w:pPr>
          </w:p>
        </w:tc>
      </w:tr>
    </w:tbl>
    <w:p w:rsidR="00B9405A" w:rsidRPr="00B9405A" w:rsidRDefault="00B9405A" w:rsidP="00B9405A">
      <w:pPr>
        <w:spacing w:after="0"/>
        <w:rPr>
          <w:rFonts w:ascii="Arial" w:hAnsi="Arial" w:cs="Arial"/>
          <w:noProof/>
          <w:sz w:val="18"/>
          <w:szCs w:val="18"/>
        </w:rPr>
      </w:pPr>
    </w:p>
    <w:p w:rsidR="00B9405A" w:rsidRPr="00B9405A" w:rsidRDefault="00B9405A" w:rsidP="00B9405A">
      <w:pPr>
        <w:numPr>
          <w:ilvl w:val="0"/>
          <w:numId w:val="66"/>
        </w:numPr>
        <w:spacing w:after="0"/>
        <w:ind w:left="567" w:hanging="567"/>
        <w:contextualSpacing/>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 xml:space="preserve">El motivo del rechazo obedece a las siguientes razones que a continuación se exponen: </w:t>
      </w:r>
    </w:p>
    <w:p w:rsidR="00B9405A" w:rsidRPr="00B9405A" w:rsidRDefault="00B9405A" w:rsidP="00B9405A">
      <w:pPr>
        <w:autoSpaceDE w:val="0"/>
        <w:autoSpaceDN w:val="0"/>
        <w:adjustRightInd w:val="0"/>
        <w:rPr>
          <w:rFonts w:ascii="Arial" w:hAnsi="Arial" w:cs="Arial"/>
          <w:noProof/>
          <w:sz w:val="18"/>
          <w:szCs w:val="18"/>
        </w:rPr>
      </w:pPr>
      <w:r w:rsidRPr="00B9405A">
        <w:rPr>
          <w:rFonts w:ascii="Arial" w:hAnsi="Arial" w:cs="Arial"/>
          <w:noProof/>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405A" w:rsidRPr="00B9405A" w:rsidRDefault="00B9405A" w:rsidP="00B9405A">
      <w:pPr>
        <w:autoSpaceDE w:val="0"/>
        <w:autoSpaceDN w:val="0"/>
        <w:adjustRightInd w:val="0"/>
        <w:spacing w:after="0" w:line="240" w:lineRule="auto"/>
        <w:jc w:val="both"/>
        <w:rPr>
          <w:rFonts w:ascii="Arial" w:hAnsi="Arial" w:cs="Arial"/>
          <w:noProof/>
          <w:sz w:val="18"/>
          <w:szCs w:val="20"/>
        </w:rPr>
      </w:pPr>
      <w:r w:rsidRPr="00B9405A">
        <w:rPr>
          <w:rFonts w:ascii="Arial" w:hAnsi="Arial" w:cs="Arial"/>
          <w:noProof/>
          <w:sz w:val="18"/>
          <w:szCs w:val="20"/>
        </w:rPr>
        <w:t>Se levanta la presente acta y se hace constar que el(los) bien(s) descrito(s) fue(ron) regresado(s) íntegramente al proveedor.</w:t>
      </w:r>
    </w:p>
    <w:p w:rsidR="00B9405A" w:rsidRPr="00B9405A" w:rsidRDefault="00B9405A" w:rsidP="00B9405A">
      <w:pPr>
        <w:autoSpaceDE w:val="0"/>
        <w:autoSpaceDN w:val="0"/>
        <w:adjustRightInd w:val="0"/>
        <w:spacing w:after="0" w:line="240" w:lineRule="auto"/>
        <w:jc w:val="both"/>
        <w:rPr>
          <w:rFonts w:ascii="Arial" w:hAnsi="Arial" w:cs="Arial"/>
          <w:noProof/>
          <w:sz w:val="18"/>
          <w:szCs w:val="20"/>
        </w:rPr>
      </w:pPr>
    </w:p>
    <w:p w:rsidR="00B9405A" w:rsidRPr="00B9405A" w:rsidRDefault="00B9405A" w:rsidP="00B9405A">
      <w:pPr>
        <w:autoSpaceDE w:val="0"/>
        <w:autoSpaceDN w:val="0"/>
        <w:adjustRightInd w:val="0"/>
        <w:spacing w:after="0" w:line="240" w:lineRule="auto"/>
        <w:jc w:val="both"/>
        <w:rPr>
          <w:rFonts w:ascii="Arial" w:hAnsi="Arial" w:cs="Arial"/>
          <w:noProof/>
          <w:sz w:val="18"/>
          <w:szCs w:val="20"/>
        </w:rPr>
      </w:pPr>
      <w:r w:rsidRPr="00B9405A">
        <w:rPr>
          <w:rFonts w:ascii="Arial" w:hAnsi="Arial" w:cs="Arial"/>
          <w:noProof/>
          <w:sz w:val="18"/>
          <w:szCs w:val="20"/>
        </w:rPr>
        <w:lastRenderedPageBreak/>
        <w:t>Se establece el compromiso por parte del proveedor para la nueva fecha de entrega del(os) bien(es) el día ___ del mes de ________ del año _____, siempre y cuando la nueva fecha se encuentre dentro del plazo establecido en la cláusula correspondiente para la entrega recepción del bien.</w:t>
      </w:r>
    </w:p>
    <w:p w:rsidR="00B9405A" w:rsidRPr="00B9405A" w:rsidRDefault="00B9405A" w:rsidP="00B9405A">
      <w:pPr>
        <w:autoSpaceDE w:val="0"/>
        <w:autoSpaceDN w:val="0"/>
        <w:adjustRightInd w:val="0"/>
        <w:spacing w:after="0" w:line="240" w:lineRule="auto"/>
        <w:jc w:val="both"/>
        <w:rPr>
          <w:rFonts w:ascii="Arial" w:hAnsi="Arial" w:cs="Arial"/>
          <w:b/>
          <w:noProof/>
          <w:sz w:val="18"/>
          <w:szCs w:val="20"/>
        </w:rPr>
      </w:pPr>
    </w:p>
    <w:p w:rsidR="00B9405A" w:rsidRPr="00B9405A" w:rsidRDefault="00B9405A" w:rsidP="00B9405A">
      <w:pPr>
        <w:spacing w:after="0"/>
        <w:jc w:val="both"/>
        <w:rPr>
          <w:rFonts w:ascii="Arial" w:hAnsi="Arial" w:cs="Arial"/>
          <w:noProof/>
          <w:sz w:val="16"/>
          <w:szCs w:val="18"/>
        </w:rPr>
      </w:pPr>
      <w:r w:rsidRPr="00B9405A">
        <w:rPr>
          <w:rFonts w:ascii="Arial" w:hAnsi="Arial" w:cs="Arial"/>
          <w:noProof/>
          <w:sz w:val="18"/>
          <w:szCs w:val="20"/>
        </w:rPr>
        <w:t>No habiendo otro asunto que hacer constar, se levanta la presente a las _____ horas del día de su inicio, firmando la presente al calce y al margen en original, los que intervinieron en el presente evento y que se encuentran debidamente facultados para contraer las obligaciones que de éste se deriven, quedando el original en poder del Director del organismo para el expediente respectivo, se hace entrega de una copia al proveedor,  se procede a enviar otra copia a la Dirección General de Sanidad y administración para su superior conocimiento, para los efectos legales y administrativos correspondientes.</w:t>
      </w:r>
    </w:p>
    <w:p w:rsidR="00B9405A" w:rsidRPr="00B9405A" w:rsidRDefault="00B9405A" w:rsidP="00B9405A">
      <w:pPr>
        <w:autoSpaceDE w:val="0"/>
        <w:autoSpaceDN w:val="0"/>
        <w:adjustRightInd w:val="0"/>
        <w:spacing w:after="0" w:line="240" w:lineRule="auto"/>
        <w:jc w:val="both"/>
        <w:rPr>
          <w:rFonts w:ascii="Arial" w:hAnsi="Arial" w:cs="Arial"/>
          <w:noProof/>
          <w:sz w:val="18"/>
          <w:szCs w:val="18"/>
        </w:rPr>
      </w:pPr>
    </w:p>
    <w:tbl>
      <w:tblPr>
        <w:tblStyle w:val="Tablaconcuadrcula1"/>
        <w:tblW w:w="5000" w:type="pct"/>
        <w:tblLook w:val="04A0" w:firstRow="1" w:lastRow="0" w:firstColumn="1" w:lastColumn="0" w:noHBand="0" w:noVBand="1"/>
      </w:tblPr>
      <w:tblGrid>
        <w:gridCol w:w="2902"/>
        <w:gridCol w:w="662"/>
        <w:gridCol w:w="1476"/>
        <w:gridCol w:w="2696"/>
        <w:gridCol w:w="647"/>
        <w:gridCol w:w="1328"/>
      </w:tblGrid>
      <w:tr w:rsidR="00B9405A" w:rsidRPr="00B9405A" w:rsidTr="009D7F72">
        <w:trPr>
          <w:trHeight w:val="231"/>
        </w:trPr>
        <w:tc>
          <w:tcPr>
            <w:tcW w:w="5000" w:type="pct"/>
            <w:gridSpan w:val="6"/>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FIRMANTES</w:t>
            </w:r>
          </w:p>
        </w:tc>
      </w:tr>
      <w:tr w:rsidR="00B9405A" w:rsidRPr="00B9405A" w:rsidTr="009D7F72">
        <w:trPr>
          <w:trHeight w:val="231"/>
        </w:trPr>
        <w:tc>
          <w:tcPr>
            <w:tcW w:w="2595" w:type="pct"/>
            <w:gridSpan w:val="3"/>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rPr>
              <w:t>Director del Hospital</w:t>
            </w:r>
          </w:p>
        </w:tc>
        <w:tc>
          <w:tcPr>
            <w:tcW w:w="2405" w:type="pct"/>
            <w:gridSpan w:val="3"/>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Subdirector del Hospital</w:t>
            </w:r>
          </w:p>
        </w:tc>
      </w:tr>
      <w:tr w:rsidR="00B9405A" w:rsidRPr="00B9405A" w:rsidTr="009D7F72">
        <w:trPr>
          <w:trHeight w:val="56"/>
        </w:trPr>
        <w:tc>
          <w:tcPr>
            <w:tcW w:w="2595" w:type="pct"/>
            <w:gridSpan w:val="3"/>
          </w:tcPr>
          <w:p w:rsidR="00B9405A" w:rsidRPr="00B9405A" w:rsidRDefault="00B9405A" w:rsidP="00B9405A">
            <w:pPr>
              <w:suppressAutoHyphens/>
              <w:rPr>
                <w:rFonts w:ascii="Arial" w:hAnsi="Arial" w:cs="Arial"/>
                <w:b/>
                <w:noProof/>
                <w:sz w:val="18"/>
                <w:szCs w:val="18"/>
                <w:lang w:val="es-ES" w:eastAsia="ar-SA"/>
              </w:rPr>
            </w:pPr>
          </w:p>
        </w:tc>
        <w:tc>
          <w:tcPr>
            <w:tcW w:w="2405" w:type="pct"/>
            <w:gridSpan w:val="3"/>
          </w:tcPr>
          <w:p w:rsidR="00B9405A" w:rsidRPr="00B9405A" w:rsidRDefault="00B9405A" w:rsidP="00B9405A">
            <w:pPr>
              <w:suppressAutoHyphens/>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p>
        </w:tc>
      </w:tr>
      <w:tr w:rsidR="00B9405A" w:rsidRPr="00B9405A" w:rsidTr="009D7F72">
        <w:trPr>
          <w:trHeight w:val="208"/>
        </w:trPr>
        <w:tc>
          <w:tcPr>
            <w:tcW w:w="1494" w:type="pct"/>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(Grado, nombre, matricula)</w:t>
            </w:r>
          </w:p>
        </w:tc>
        <w:tc>
          <w:tcPr>
            <w:tcW w:w="341" w:type="pct"/>
          </w:tcPr>
          <w:p w:rsidR="00B9405A" w:rsidRPr="00B9405A" w:rsidRDefault="00B9405A" w:rsidP="00B9405A">
            <w:pPr>
              <w:suppressAutoHyphens/>
              <w:jc w:val="center"/>
              <w:rPr>
                <w:rFonts w:ascii="Arial" w:hAnsi="Arial" w:cs="Arial"/>
                <w:b/>
                <w:noProof/>
                <w:sz w:val="18"/>
                <w:szCs w:val="18"/>
                <w:lang w:val="es-ES" w:eastAsia="ar-SA"/>
              </w:rPr>
            </w:pPr>
          </w:p>
        </w:tc>
        <w:tc>
          <w:tcPr>
            <w:tcW w:w="760" w:type="pct"/>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(Grado, nombre, matricula)</w:t>
            </w:r>
          </w:p>
        </w:tc>
        <w:tc>
          <w:tcPr>
            <w:tcW w:w="333" w:type="pct"/>
          </w:tcPr>
          <w:p w:rsidR="00B9405A" w:rsidRPr="00B9405A" w:rsidRDefault="00B9405A" w:rsidP="00B9405A">
            <w:pPr>
              <w:suppressAutoHyphens/>
              <w:jc w:val="center"/>
              <w:rPr>
                <w:rFonts w:ascii="Arial" w:hAnsi="Arial" w:cs="Arial"/>
                <w:b/>
                <w:noProof/>
                <w:sz w:val="18"/>
                <w:szCs w:val="18"/>
                <w:lang w:val="es-ES" w:eastAsia="ar-SA"/>
              </w:rPr>
            </w:pPr>
          </w:p>
        </w:tc>
        <w:tc>
          <w:tcPr>
            <w:tcW w:w="684" w:type="pct"/>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r w:rsidR="00B9405A" w:rsidRPr="00B9405A" w:rsidTr="009D7F72">
        <w:trPr>
          <w:trHeight w:val="231"/>
        </w:trPr>
        <w:tc>
          <w:tcPr>
            <w:tcW w:w="2595" w:type="pct"/>
            <w:gridSpan w:val="3"/>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Ayudante Gral. Del Hospital</w:t>
            </w:r>
          </w:p>
        </w:tc>
        <w:tc>
          <w:tcPr>
            <w:tcW w:w="2405" w:type="pct"/>
            <w:gridSpan w:val="3"/>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Jefe de la O.A. del Hospital</w:t>
            </w:r>
          </w:p>
        </w:tc>
      </w:tr>
      <w:tr w:rsidR="00B9405A" w:rsidRPr="00B9405A" w:rsidTr="009D7F72">
        <w:trPr>
          <w:trHeight w:val="56"/>
        </w:trPr>
        <w:tc>
          <w:tcPr>
            <w:tcW w:w="2595" w:type="pct"/>
            <w:gridSpan w:val="3"/>
          </w:tcPr>
          <w:p w:rsidR="00B9405A" w:rsidRPr="00B9405A" w:rsidRDefault="00B9405A" w:rsidP="00B9405A">
            <w:pPr>
              <w:suppressAutoHyphens/>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p>
        </w:tc>
        <w:tc>
          <w:tcPr>
            <w:tcW w:w="2405" w:type="pct"/>
            <w:gridSpan w:val="3"/>
          </w:tcPr>
          <w:p w:rsidR="00B9405A" w:rsidRPr="00B9405A" w:rsidRDefault="00B9405A" w:rsidP="00B9405A">
            <w:pPr>
              <w:suppressAutoHyphens/>
              <w:rPr>
                <w:rFonts w:ascii="Arial" w:hAnsi="Arial" w:cs="Arial"/>
                <w:b/>
                <w:noProof/>
                <w:sz w:val="18"/>
                <w:szCs w:val="18"/>
                <w:lang w:val="es-ES" w:eastAsia="ar-SA"/>
              </w:rPr>
            </w:pPr>
          </w:p>
        </w:tc>
      </w:tr>
      <w:tr w:rsidR="00B9405A" w:rsidRPr="00B9405A" w:rsidTr="009D7F72">
        <w:trPr>
          <w:trHeight w:val="180"/>
        </w:trPr>
        <w:tc>
          <w:tcPr>
            <w:tcW w:w="1494" w:type="pct"/>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(Grado, nombre, matricula)</w:t>
            </w:r>
          </w:p>
        </w:tc>
        <w:tc>
          <w:tcPr>
            <w:tcW w:w="341" w:type="pct"/>
          </w:tcPr>
          <w:p w:rsidR="00B9405A" w:rsidRPr="00B9405A" w:rsidRDefault="00B9405A" w:rsidP="00B9405A">
            <w:pPr>
              <w:suppressAutoHyphens/>
              <w:jc w:val="center"/>
              <w:rPr>
                <w:rFonts w:ascii="Arial" w:hAnsi="Arial" w:cs="Arial"/>
                <w:b/>
                <w:noProof/>
                <w:sz w:val="18"/>
                <w:szCs w:val="18"/>
                <w:lang w:val="es-ES" w:eastAsia="ar-SA"/>
              </w:rPr>
            </w:pPr>
          </w:p>
        </w:tc>
        <w:tc>
          <w:tcPr>
            <w:tcW w:w="760" w:type="pct"/>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(Grado, nombre, matricula)</w:t>
            </w:r>
          </w:p>
        </w:tc>
        <w:tc>
          <w:tcPr>
            <w:tcW w:w="333" w:type="pct"/>
          </w:tcPr>
          <w:p w:rsidR="00B9405A" w:rsidRPr="00B9405A" w:rsidRDefault="00B9405A" w:rsidP="00B9405A">
            <w:pPr>
              <w:suppressAutoHyphens/>
              <w:jc w:val="center"/>
              <w:rPr>
                <w:rFonts w:ascii="Arial" w:hAnsi="Arial" w:cs="Arial"/>
                <w:b/>
                <w:noProof/>
                <w:sz w:val="18"/>
                <w:szCs w:val="18"/>
                <w:lang w:val="es-ES" w:eastAsia="ar-SA"/>
              </w:rPr>
            </w:pPr>
          </w:p>
        </w:tc>
        <w:tc>
          <w:tcPr>
            <w:tcW w:w="684" w:type="pct"/>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r w:rsidR="00B9405A" w:rsidRPr="00B9405A" w:rsidTr="009D7F72">
        <w:trPr>
          <w:trHeight w:val="231"/>
        </w:trPr>
        <w:tc>
          <w:tcPr>
            <w:tcW w:w="2595" w:type="pct"/>
            <w:gridSpan w:val="3"/>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Usuario final</w:t>
            </w:r>
          </w:p>
        </w:tc>
        <w:tc>
          <w:tcPr>
            <w:tcW w:w="2405" w:type="pct"/>
            <w:gridSpan w:val="3"/>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b/>
                <w:noProof/>
                <w:sz w:val="18"/>
                <w:szCs w:val="18"/>
                <w:lang w:val="es-ES" w:eastAsia="ar-SA"/>
              </w:rPr>
              <w:t>Representante(s) Legal del Proveedor asignado y facultado para la entrega del(os) bien(es)</w:t>
            </w:r>
          </w:p>
        </w:tc>
      </w:tr>
      <w:tr w:rsidR="00B9405A" w:rsidRPr="00B9405A" w:rsidTr="009D7F72">
        <w:trPr>
          <w:trHeight w:val="56"/>
        </w:trPr>
        <w:tc>
          <w:tcPr>
            <w:tcW w:w="2595" w:type="pct"/>
            <w:gridSpan w:val="3"/>
          </w:tcPr>
          <w:p w:rsidR="00B9405A" w:rsidRPr="00B9405A" w:rsidRDefault="00B9405A" w:rsidP="00B9405A">
            <w:pPr>
              <w:suppressAutoHyphens/>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p>
          <w:p w:rsidR="00B9405A" w:rsidRPr="00B9405A" w:rsidRDefault="00B9405A" w:rsidP="00B9405A">
            <w:pPr>
              <w:suppressAutoHyphens/>
              <w:rPr>
                <w:rFonts w:ascii="Arial" w:hAnsi="Arial" w:cs="Arial"/>
                <w:b/>
                <w:noProof/>
                <w:sz w:val="18"/>
                <w:szCs w:val="18"/>
                <w:lang w:val="es-ES" w:eastAsia="ar-SA"/>
              </w:rPr>
            </w:pPr>
          </w:p>
        </w:tc>
        <w:tc>
          <w:tcPr>
            <w:tcW w:w="2405" w:type="pct"/>
            <w:gridSpan w:val="3"/>
          </w:tcPr>
          <w:p w:rsidR="00B9405A" w:rsidRPr="00B9405A" w:rsidRDefault="00B9405A" w:rsidP="00B9405A">
            <w:pPr>
              <w:suppressAutoHyphens/>
              <w:rPr>
                <w:rFonts w:ascii="Arial" w:hAnsi="Arial" w:cs="Arial"/>
                <w:b/>
                <w:noProof/>
                <w:sz w:val="18"/>
                <w:szCs w:val="18"/>
                <w:lang w:val="es-ES" w:eastAsia="ar-SA"/>
              </w:rPr>
            </w:pPr>
          </w:p>
        </w:tc>
      </w:tr>
      <w:tr w:rsidR="00B9405A" w:rsidRPr="00B9405A" w:rsidTr="009D7F72">
        <w:trPr>
          <w:trHeight w:val="205"/>
        </w:trPr>
        <w:tc>
          <w:tcPr>
            <w:tcW w:w="1494" w:type="pct"/>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(Grado, nombre, matricula)</w:t>
            </w:r>
          </w:p>
        </w:tc>
        <w:tc>
          <w:tcPr>
            <w:tcW w:w="341" w:type="pct"/>
          </w:tcPr>
          <w:p w:rsidR="00B9405A" w:rsidRPr="00B9405A" w:rsidRDefault="00B9405A" w:rsidP="00B9405A">
            <w:pPr>
              <w:suppressAutoHyphens/>
              <w:jc w:val="center"/>
              <w:rPr>
                <w:rFonts w:ascii="Arial" w:hAnsi="Arial" w:cs="Arial"/>
                <w:b/>
                <w:noProof/>
                <w:sz w:val="18"/>
                <w:szCs w:val="18"/>
                <w:lang w:val="es-ES" w:eastAsia="ar-SA"/>
              </w:rPr>
            </w:pPr>
          </w:p>
        </w:tc>
        <w:tc>
          <w:tcPr>
            <w:tcW w:w="760" w:type="pct"/>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c>
          <w:tcPr>
            <w:tcW w:w="1388" w:type="pct"/>
          </w:tcPr>
          <w:p w:rsidR="00B9405A" w:rsidRPr="00B9405A" w:rsidRDefault="00B9405A" w:rsidP="00B9405A">
            <w:pPr>
              <w:suppressAutoHyphens/>
              <w:jc w:val="center"/>
              <w:rPr>
                <w:rFonts w:ascii="Arial" w:hAnsi="Arial" w:cs="Arial"/>
                <w:b/>
                <w:noProof/>
                <w:sz w:val="18"/>
                <w:szCs w:val="18"/>
                <w:lang w:val="es-ES" w:eastAsia="ar-SA"/>
              </w:rPr>
            </w:pPr>
            <w:r w:rsidRPr="00B9405A">
              <w:rPr>
                <w:rFonts w:ascii="Arial" w:hAnsi="Arial" w:cs="Arial"/>
                <w:noProof/>
                <w:sz w:val="18"/>
                <w:szCs w:val="18"/>
                <w:lang w:val="es-ES" w:eastAsia="ar-SA"/>
              </w:rPr>
              <w:t>(Firma)</w:t>
            </w:r>
          </w:p>
        </w:tc>
        <w:tc>
          <w:tcPr>
            <w:tcW w:w="333" w:type="pct"/>
          </w:tcPr>
          <w:p w:rsidR="00B9405A" w:rsidRPr="00B9405A" w:rsidRDefault="00B9405A" w:rsidP="00B9405A">
            <w:pPr>
              <w:suppressAutoHyphens/>
              <w:jc w:val="center"/>
              <w:rPr>
                <w:rFonts w:ascii="Arial" w:hAnsi="Arial" w:cs="Arial"/>
                <w:b/>
                <w:noProof/>
                <w:sz w:val="18"/>
                <w:szCs w:val="18"/>
                <w:lang w:val="es-ES" w:eastAsia="ar-SA"/>
              </w:rPr>
            </w:pPr>
          </w:p>
        </w:tc>
        <w:tc>
          <w:tcPr>
            <w:tcW w:w="684" w:type="pct"/>
          </w:tcPr>
          <w:p w:rsidR="00B9405A" w:rsidRPr="00B9405A" w:rsidRDefault="00B9405A" w:rsidP="00B9405A">
            <w:pPr>
              <w:suppressAutoHyphens/>
              <w:jc w:val="center"/>
              <w:rPr>
                <w:rFonts w:ascii="Arial" w:hAnsi="Arial" w:cs="Arial"/>
                <w:noProof/>
                <w:sz w:val="18"/>
                <w:szCs w:val="18"/>
                <w:lang w:val="es-ES" w:eastAsia="ar-SA"/>
              </w:rPr>
            </w:pPr>
            <w:r w:rsidRPr="00B9405A">
              <w:rPr>
                <w:rFonts w:ascii="Arial" w:hAnsi="Arial" w:cs="Arial"/>
                <w:noProof/>
                <w:sz w:val="18"/>
                <w:szCs w:val="18"/>
                <w:lang w:val="es-ES" w:eastAsia="ar-SA"/>
              </w:rPr>
              <w:t>(Antefirma)</w:t>
            </w:r>
          </w:p>
        </w:tc>
      </w:tr>
    </w:tbl>
    <w:p w:rsidR="00B9405A" w:rsidRPr="00B9405A" w:rsidRDefault="00B9405A" w:rsidP="00B9405A">
      <w:pPr>
        <w:rPr>
          <w:noProof/>
          <w:sz w:val="18"/>
          <w:szCs w:val="18"/>
        </w:rPr>
      </w:pPr>
    </w:p>
    <w:p w:rsidR="00B9405A" w:rsidRPr="00B9405A" w:rsidRDefault="00B9405A" w:rsidP="00B9405A">
      <w:pPr>
        <w:suppressAutoHyphens/>
        <w:spacing w:after="0" w:line="240" w:lineRule="auto"/>
        <w:jc w:val="both"/>
        <w:rPr>
          <w:rFonts w:ascii="Arial" w:eastAsia="Times New Roman" w:hAnsi="Arial" w:cs="Arial"/>
          <w:b/>
          <w:noProof/>
          <w:sz w:val="18"/>
          <w:szCs w:val="18"/>
          <w:lang w:val="es-ES" w:eastAsia="ar-SA"/>
        </w:rPr>
      </w:pPr>
      <w:r w:rsidRPr="00B9405A">
        <w:rPr>
          <w:rFonts w:ascii="Arial" w:eastAsia="Times New Roman" w:hAnsi="Arial" w:cs="Arial"/>
          <w:b/>
          <w:noProof/>
          <w:sz w:val="18"/>
          <w:szCs w:val="18"/>
          <w:lang w:val="es-ES" w:eastAsia="ar-SA"/>
        </w:rPr>
        <w:t>NOTAS IMPORTANTES:</w:t>
      </w:r>
    </w:p>
    <w:p w:rsidR="00B9405A" w:rsidRPr="00B9405A" w:rsidRDefault="00B9405A" w:rsidP="00B9405A">
      <w:pPr>
        <w:suppressAutoHyphens/>
        <w:spacing w:after="0" w:line="240" w:lineRule="auto"/>
        <w:jc w:val="both"/>
        <w:rPr>
          <w:rFonts w:ascii="Arial" w:eastAsia="Times New Roman" w:hAnsi="Arial" w:cs="Arial"/>
          <w:b/>
          <w:noProof/>
          <w:sz w:val="18"/>
          <w:szCs w:val="18"/>
          <w:lang w:val="es-ES" w:eastAsia="ar-SA"/>
        </w:rPr>
      </w:pPr>
    </w:p>
    <w:p w:rsidR="00B9405A" w:rsidRPr="00B9405A" w:rsidRDefault="00B9405A" w:rsidP="00B9405A">
      <w:pPr>
        <w:suppressAutoHyphens/>
        <w:spacing w:after="0" w:line="240" w:lineRule="auto"/>
        <w:ind w:left="720"/>
        <w:jc w:val="both"/>
        <w:rPr>
          <w:rFonts w:ascii="Arial" w:eastAsia="Times New Roman" w:hAnsi="Arial" w:cs="Arial"/>
          <w:b/>
          <w:noProof/>
          <w:sz w:val="18"/>
          <w:szCs w:val="18"/>
          <w:lang w:eastAsia="ar-SA"/>
        </w:rPr>
      </w:pPr>
      <w:r w:rsidRPr="00B9405A">
        <w:rPr>
          <w:rFonts w:ascii="Arial" w:eastAsia="Times New Roman" w:hAnsi="Arial" w:cs="Arial"/>
          <w:b/>
          <w:noProof/>
          <w:sz w:val="18"/>
          <w:szCs w:val="18"/>
          <w:lang w:eastAsia="ar-SA"/>
        </w:rPr>
        <w:t xml:space="preserve">LA TOTALIDAD DE LAS HOJAS QUE CONFORMEN LA PRESENTE  ACTA, DEBERÁN CONTENER LA  ANTEFIRMA DE LOS SERVIDORES QUE SUSCRIBEN AL FINAL DE LA MISMA. </w:t>
      </w:r>
    </w:p>
    <w:p w:rsidR="00B9405A" w:rsidRPr="00B9405A" w:rsidRDefault="00B9405A" w:rsidP="00B9405A">
      <w:pPr>
        <w:suppressAutoHyphens/>
        <w:spacing w:after="0" w:line="240" w:lineRule="auto"/>
        <w:jc w:val="both"/>
        <w:rPr>
          <w:rFonts w:ascii="Arial" w:eastAsia="Times New Roman" w:hAnsi="Arial" w:cs="Arial"/>
          <w:b/>
          <w:noProof/>
          <w:sz w:val="18"/>
          <w:szCs w:val="18"/>
          <w:lang w:eastAsia="ar-SA"/>
        </w:rPr>
      </w:pPr>
    </w:p>
    <w:p w:rsidR="00B9405A" w:rsidRPr="00B9405A" w:rsidRDefault="00B9405A" w:rsidP="00B9405A">
      <w:pPr>
        <w:spacing w:after="0"/>
        <w:jc w:val="both"/>
        <w:rPr>
          <w:rFonts w:ascii="Arial" w:hAnsi="Arial" w:cs="Arial"/>
          <w:noProof/>
          <w:sz w:val="18"/>
          <w:szCs w:val="18"/>
        </w:rPr>
      </w:pPr>
    </w:p>
    <w:p w:rsidR="00B9405A" w:rsidRPr="00B9405A" w:rsidRDefault="00B9405A" w:rsidP="00B9405A">
      <w:pPr>
        <w:spacing w:after="0"/>
        <w:jc w:val="both"/>
        <w:rPr>
          <w:rFonts w:ascii="Arial" w:hAnsi="Arial" w:cs="Arial"/>
          <w:noProof/>
          <w:sz w:val="18"/>
          <w:szCs w:val="18"/>
        </w:rPr>
      </w:pPr>
    </w:p>
    <w:p w:rsidR="00B9405A" w:rsidRPr="00B9405A" w:rsidRDefault="00B9405A" w:rsidP="00B9405A">
      <w:pPr>
        <w:spacing w:after="0"/>
        <w:jc w:val="both"/>
        <w:rPr>
          <w:rFonts w:ascii="Arial" w:hAnsi="Arial" w:cs="Arial"/>
          <w:noProof/>
          <w:sz w:val="18"/>
          <w:szCs w:val="18"/>
        </w:rPr>
      </w:pPr>
    </w:p>
    <w:p w:rsidR="00B9405A" w:rsidRPr="00B9405A" w:rsidRDefault="00B9405A" w:rsidP="00B9405A">
      <w:pPr>
        <w:spacing w:after="0"/>
        <w:jc w:val="both"/>
        <w:rPr>
          <w:rFonts w:ascii="Arial" w:hAnsi="Arial" w:cs="Arial"/>
          <w:noProof/>
          <w:sz w:val="18"/>
          <w:szCs w:val="18"/>
        </w:rPr>
      </w:pPr>
    </w:p>
    <w:p w:rsidR="00B9405A" w:rsidRPr="00B9405A" w:rsidRDefault="00B9405A" w:rsidP="00B9405A">
      <w:pPr>
        <w:spacing w:after="0"/>
        <w:jc w:val="both"/>
        <w:rPr>
          <w:rFonts w:ascii="Arial" w:hAnsi="Arial" w:cs="Arial"/>
          <w:noProof/>
          <w:sz w:val="18"/>
          <w:szCs w:val="18"/>
        </w:rPr>
      </w:pPr>
    </w:p>
    <w:p w:rsidR="00B9405A" w:rsidRPr="00B9405A" w:rsidRDefault="00B9405A" w:rsidP="00B9405A">
      <w:pPr>
        <w:spacing w:after="0"/>
        <w:jc w:val="both"/>
        <w:rPr>
          <w:rFonts w:ascii="Arial" w:hAnsi="Arial" w:cs="Arial"/>
          <w:noProof/>
          <w:sz w:val="18"/>
          <w:szCs w:val="18"/>
        </w:rPr>
      </w:pPr>
    </w:p>
    <w:p w:rsidR="00B9405A" w:rsidRPr="00B9405A" w:rsidRDefault="00B9405A" w:rsidP="00B9405A">
      <w:pPr>
        <w:rPr>
          <w:noProof/>
          <w:sz w:val="18"/>
          <w:szCs w:val="18"/>
        </w:rPr>
      </w:pPr>
      <w:r w:rsidRPr="00B9405A">
        <w:rPr>
          <w:noProof/>
          <w:sz w:val="18"/>
          <w:szCs w:val="18"/>
        </w:rPr>
        <w:br w:type="page"/>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lastRenderedPageBreak/>
        <w:t>ANEXO 1.8.2</w:t>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t>SEDENA</w:t>
      </w:r>
    </w:p>
    <w:p w:rsidR="00B9405A" w:rsidRPr="00B9405A" w:rsidRDefault="00B9405A" w:rsidP="00B9405A">
      <w:pPr>
        <w:spacing w:after="0"/>
        <w:jc w:val="center"/>
        <w:rPr>
          <w:rFonts w:ascii="Arial" w:hAnsi="Arial" w:cs="Arial"/>
          <w:b/>
          <w:noProof/>
          <w:sz w:val="18"/>
          <w:szCs w:val="18"/>
          <w:u w:val="single"/>
        </w:rPr>
      </w:pPr>
    </w:p>
    <w:p w:rsidR="00B9405A" w:rsidRPr="00B9405A" w:rsidRDefault="00B9405A" w:rsidP="00B9405A">
      <w:pPr>
        <w:spacing w:after="0"/>
        <w:jc w:val="center"/>
        <w:rPr>
          <w:rFonts w:ascii="Arial" w:hAnsi="Arial" w:cs="Arial"/>
          <w:b/>
          <w:noProof/>
          <w:sz w:val="18"/>
          <w:szCs w:val="18"/>
          <w:u w:val="single"/>
        </w:rPr>
      </w:pPr>
      <w:r w:rsidRPr="00B9405A">
        <w:rPr>
          <w:rFonts w:ascii="Arial" w:hAnsi="Arial" w:cs="Arial"/>
          <w:b/>
          <w:noProof/>
          <w:sz w:val="18"/>
          <w:szCs w:val="18"/>
          <w:u w:val="single"/>
        </w:rPr>
        <w:t>Acta Administrativa Circunstanciada de la Capacitacion Proporcionada a Personal del Grupo de Mantenimiento a Equipo Mèdico.</w:t>
      </w:r>
    </w:p>
    <w:p w:rsidR="00B9405A" w:rsidRPr="00B9405A" w:rsidRDefault="00B9405A" w:rsidP="00B9405A">
      <w:pPr>
        <w:tabs>
          <w:tab w:val="center" w:pos="4419"/>
          <w:tab w:val="right" w:pos="8838"/>
        </w:tabs>
        <w:suppressAutoHyphens/>
        <w:spacing w:after="0" w:line="240" w:lineRule="auto"/>
        <w:rPr>
          <w:rFonts w:ascii="Arial" w:eastAsia="Times New Roman" w:hAnsi="Arial" w:cs="Arial"/>
          <w:noProof/>
          <w:sz w:val="18"/>
          <w:szCs w:val="20"/>
          <w:lang w:val="es-ES" w:eastAsia="ar-SA"/>
        </w:rPr>
      </w:pPr>
      <w:r w:rsidRPr="00B9405A">
        <w:rPr>
          <w:rFonts w:ascii="Arial" w:eastAsia="Times New Roman" w:hAnsi="Arial" w:cs="Arial"/>
          <w:noProof/>
          <w:sz w:val="18"/>
          <w:szCs w:val="20"/>
          <w:lang w:val="es-ES" w:eastAsia="ar-SA"/>
        </w:rPr>
        <w:t>DIR. GRAL. SND.                                                                                                                              G.M.E.M.</w:t>
      </w:r>
    </w:p>
    <w:p w:rsidR="00B9405A" w:rsidRPr="00B9405A" w:rsidRDefault="00B9405A" w:rsidP="00B9405A">
      <w:pPr>
        <w:rPr>
          <w:noProof/>
          <w:sz w:val="18"/>
          <w:szCs w:val="18"/>
        </w:rPr>
      </w:pPr>
    </w:p>
    <w:tbl>
      <w:tblPr>
        <w:tblStyle w:val="Tablaconcuadrcul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0"/>
        <w:gridCol w:w="8097"/>
      </w:tblGrid>
      <w:tr w:rsidR="00B9405A" w:rsidRPr="00B9405A" w:rsidTr="009D7F72">
        <w:tc>
          <w:tcPr>
            <w:tcW w:w="1650"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Lugar:</w:t>
            </w:r>
          </w:p>
        </w:tc>
        <w:tc>
          <w:tcPr>
            <w:tcW w:w="8097"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En la Ciudad de __________________________,</w:t>
            </w:r>
          </w:p>
        </w:tc>
      </w:tr>
      <w:tr w:rsidR="00B9405A" w:rsidRPr="00B9405A" w:rsidTr="009D7F72">
        <w:tc>
          <w:tcPr>
            <w:tcW w:w="1650"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Fecha y hora</w:t>
            </w:r>
          </w:p>
        </w:tc>
        <w:tc>
          <w:tcPr>
            <w:tcW w:w="8097"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Siendo las __________ horas del día: ______del mes: _______ del año_______,</w:t>
            </w:r>
          </w:p>
        </w:tc>
      </w:tr>
      <w:tr w:rsidR="00B9405A" w:rsidRPr="00B9405A" w:rsidTr="009D7F72">
        <w:tc>
          <w:tcPr>
            <w:tcW w:w="1650"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Motivo:</w:t>
            </w:r>
          </w:p>
        </w:tc>
        <w:tc>
          <w:tcPr>
            <w:tcW w:w="8097"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Se levanta la presente acta a fin de hacer constar la capacitación (mantenimiento especializado) impartido  al personal del grupo de mantenimiento a equipo médico (G.M.E.M.)</w:t>
            </w:r>
          </w:p>
        </w:tc>
      </w:tr>
      <w:tr w:rsidR="00B9405A" w:rsidRPr="00B9405A" w:rsidTr="009D7F72">
        <w:tc>
          <w:tcPr>
            <w:tcW w:w="1650"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Autorización:</w:t>
            </w:r>
          </w:p>
        </w:tc>
        <w:tc>
          <w:tcPr>
            <w:tcW w:w="8097"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Oficio No. ______ de fecha ____ de ___ del 201__, girado por la Dir. Gral. Snd.</w:t>
            </w:r>
          </w:p>
        </w:tc>
      </w:tr>
      <w:tr w:rsidR="00B9405A" w:rsidRPr="00B9405A" w:rsidTr="009D7F72">
        <w:tc>
          <w:tcPr>
            <w:tcW w:w="1650"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Interventores:</w:t>
            </w:r>
          </w:p>
        </w:tc>
        <w:tc>
          <w:tcPr>
            <w:tcW w:w="8097" w:type="dxa"/>
          </w:tcPr>
          <w:p w:rsidR="00B9405A" w:rsidRPr="00B9405A" w:rsidRDefault="00B9405A" w:rsidP="00B9405A">
            <w:pPr>
              <w:jc w:val="both"/>
              <w:rPr>
                <w:rFonts w:ascii="Arial" w:hAnsi="Arial" w:cs="Arial"/>
                <w:noProof/>
                <w:sz w:val="18"/>
                <w:szCs w:val="18"/>
              </w:rPr>
            </w:pPr>
            <w:r w:rsidRPr="00B9405A">
              <w:rPr>
                <w:rFonts w:ascii="Arial" w:hAnsi="Arial" w:cs="Arial"/>
                <w:noProof/>
                <w:sz w:val="18"/>
                <w:szCs w:val="18"/>
              </w:rPr>
              <w:t>Los CC. (grados, nombres, matricula y cargos), integrantes del G.M.E.M., así como personal de la empresa__________.</w:t>
            </w:r>
          </w:p>
        </w:tc>
      </w:tr>
    </w:tbl>
    <w:p w:rsidR="00B9405A" w:rsidRPr="00B9405A" w:rsidRDefault="00B9405A" w:rsidP="00B9405A">
      <w:pPr>
        <w:spacing w:after="0"/>
        <w:jc w:val="center"/>
        <w:rPr>
          <w:rFonts w:ascii="Arial" w:hAnsi="Arial" w:cs="Arial"/>
          <w:b/>
          <w:noProof/>
          <w:sz w:val="18"/>
          <w:szCs w:val="18"/>
          <w:u w:val="single"/>
        </w:rPr>
      </w:pPr>
    </w:p>
    <w:p w:rsidR="00B9405A" w:rsidRPr="00B9405A" w:rsidRDefault="00B9405A" w:rsidP="00B9405A">
      <w:pPr>
        <w:rPr>
          <w:noProof/>
        </w:rPr>
      </w:pPr>
    </w:p>
    <w:p w:rsidR="00B9405A" w:rsidRPr="00B9405A" w:rsidRDefault="00B9405A" w:rsidP="00B9405A">
      <w:pPr>
        <w:numPr>
          <w:ilvl w:val="0"/>
          <w:numId w:val="82"/>
        </w:numPr>
        <w:spacing w:after="0"/>
        <w:contextualSpacing/>
        <w:rPr>
          <w:rFonts w:ascii="Arial" w:eastAsia="Times New Roman" w:hAnsi="Arial" w:cs="Arial"/>
          <w:noProof/>
          <w:sz w:val="18"/>
          <w:szCs w:val="18"/>
          <w:lang w:val="es-ES" w:eastAsia="es-ES"/>
        </w:rPr>
      </w:pPr>
      <w:r w:rsidRPr="00B9405A">
        <w:rPr>
          <w:rFonts w:ascii="Arial" w:eastAsia="Times New Roman" w:hAnsi="Arial" w:cs="Arial"/>
          <w:noProof/>
          <w:sz w:val="18"/>
          <w:szCs w:val="18"/>
          <w:lang w:val="es-ES" w:eastAsia="es-ES"/>
        </w:rPr>
        <w:t>Descripción  del(los) bien(es) en los que se recibió la capacitación:</w:t>
      </w:r>
    </w:p>
    <w:tbl>
      <w:tblPr>
        <w:tblStyle w:val="Tablaconcuadrcula"/>
        <w:tblW w:w="0" w:type="auto"/>
        <w:tblInd w:w="108" w:type="dxa"/>
        <w:tblLook w:val="04A0" w:firstRow="1" w:lastRow="0" w:firstColumn="1" w:lastColumn="0" w:noHBand="0" w:noVBand="1"/>
      </w:tblPr>
      <w:tblGrid>
        <w:gridCol w:w="2497"/>
        <w:gridCol w:w="2025"/>
        <w:gridCol w:w="2034"/>
        <w:gridCol w:w="2056"/>
      </w:tblGrid>
      <w:tr w:rsidR="00B9405A" w:rsidRPr="00B9405A" w:rsidTr="009D7F72">
        <w:tc>
          <w:tcPr>
            <w:tcW w:w="2497" w:type="dxa"/>
          </w:tcPr>
          <w:p w:rsidR="00B9405A" w:rsidRPr="00B9405A" w:rsidRDefault="00B9405A" w:rsidP="00B9405A">
            <w:pPr>
              <w:rPr>
                <w:rFonts w:ascii="Arial" w:hAnsi="Arial" w:cs="Arial"/>
                <w:noProof/>
                <w:sz w:val="18"/>
                <w:szCs w:val="18"/>
                <w:lang w:val="es-ES" w:eastAsia="es-ES"/>
              </w:rPr>
            </w:pPr>
            <w:r w:rsidRPr="00B9405A">
              <w:rPr>
                <w:rFonts w:ascii="Arial" w:hAnsi="Arial" w:cs="Arial"/>
                <w:noProof/>
                <w:sz w:val="18"/>
                <w:szCs w:val="18"/>
                <w:lang w:val="es-ES" w:eastAsia="es-ES"/>
              </w:rPr>
              <w:t>Nombre del equipo</w:t>
            </w:r>
          </w:p>
        </w:tc>
        <w:tc>
          <w:tcPr>
            <w:tcW w:w="2025" w:type="dxa"/>
          </w:tcPr>
          <w:p w:rsidR="00B9405A" w:rsidRPr="00B9405A" w:rsidRDefault="00B9405A" w:rsidP="00B9405A">
            <w:pPr>
              <w:rPr>
                <w:rFonts w:ascii="Arial" w:hAnsi="Arial" w:cs="Arial"/>
                <w:noProof/>
                <w:sz w:val="18"/>
                <w:szCs w:val="18"/>
                <w:lang w:val="es-ES" w:eastAsia="es-ES"/>
              </w:rPr>
            </w:pPr>
            <w:r w:rsidRPr="00B9405A">
              <w:rPr>
                <w:rFonts w:ascii="Arial" w:hAnsi="Arial" w:cs="Arial"/>
                <w:noProof/>
                <w:sz w:val="18"/>
                <w:szCs w:val="18"/>
                <w:lang w:val="es-ES" w:eastAsia="es-ES"/>
              </w:rPr>
              <w:t>Marca</w:t>
            </w:r>
          </w:p>
        </w:tc>
        <w:tc>
          <w:tcPr>
            <w:tcW w:w="2034" w:type="dxa"/>
          </w:tcPr>
          <w:p w:rsidR="00B9405A" w:rsidRPr="00B9405A" w:rsidRDefault="00B9405A" w:rsidP="00B9405A">
            <w:pPr>
              <w:rPr>
                <w:rFonts w:ascii="Arial" w:hAnsi="Arial" w:cs="Arial"/>
                <w:noProof/>
                <w:sz w:val="18"/>
                <w:szCs w:val="18"/>
                <w:lang w:val="es-ES" w:eastAsia="es-ES"/>
              </w:rPr>
            </w:pPr>
            <w:r w:rsidRPr="00B9405A">
              <w:rPr>
                <w:rFonts w:ascii="Arial" w:hAnsi="Arial" w:cs="Arial"/>
                <w:noProof/>
                <w:sz w:val="18"/>
                <w:szCs w:val="18"/>
                <w:lang w:val="es-ES" w:eastAsia="es-ES"/>
              </w:rPr>
              <w:t>Modelo</w:t>
            </w:r>
          </w:p>
        </w:tc>
        <w:tc>
          <w:tcPr>
            <w:tcW w:w="2056" w:type="dxa"/>
          </w:tcPr>
          <w:p w:rsidR="00B9405A" w:rsidRPr="00B9405A" w:rsidRDefault="00B9405A" w:rsidP="00B9405A">
            <w:pPr>
              <w:rPr>
                <w:rFonts w:ascii="Arial" w:hAnsi="Arial" w:cs="Arial"/>
                <w:noProof/>
                <w:sz w:val="18"/>
                <w:szCs w:val="18"/>
                <w:lang w:val="es-ES" w:eastAsia="es-ES"/>
              </w:rPr>
            </w:pPr>
            <w:r w:rsidRPr="00B9405A">
              <w:rPr>
                <w:rFonts w:ascii="Arial" w:hAnsi="Arial" w:cs="Arial"/>
                <w:noProof/>
                <w:sz w:val="18"/>
                <w:szCs w:val="18"/>
                <w:lang w:val="es-ES" w:eastAsia="es-ES"/>
              </w:rPr>
              <w:t>Temas impartidos</w:t>
            </w:r>
          </w:p>
        </w:tc>
      </w:tr>
      <w:tr w:rsidR="00B9405A" w:rsidRPr="00B9405A" w:rsidTr="009D7F72">
        <w:tc>
          <w:tcPr>
            <w:tcW w:w="2497" w:type="dxa"/>
          </w:tcPr>
          <w:p w:rsidR="00B9405A" w:rsidRPr="00B9405A" w:rsidRDefault="00B9405A" w:rsidP="00B9405A">
            <w:pPr>
              <w:rPr>
                <w:rFonts w:ascii="Arial" w:hAnsi="Arial" w:cs="Arial"/>
                <w:noProof/>
                <w:sz w:val="18"/>
                <w:szCs w:val="18"/>
                <w:lang w:val="es-ES" w:eastAsia="es-ES"/>
              </w:rPr>
            </w:pPr>
          </w:p>
        </w:tc>
        <w:tc>
          <w:tcPr>
            <w:tcW w:w="2025" w:type="dxa"/>
          </w:tcPr>
          <w:p w:rsidR="00B9405A" w:rsidRPr="00B9405A" w:rsidRDefault="00B9405A" w:rsidP="00B9405A">
            <w:pPr>
              <w:rPr>
                <w:rFonts w:ascii="Arial" w:hAnsi="Arial" w:cs="Arial"/>
                <w:noProof/>
                <w:sz w:val="18"/>
                <w:szCs w:val="18"/>
                <w:lang w:val="es-ES" w:eastAsia="es-ES"/>
              </w:rPr>
            </w:pPr>
          </w:p>
        </w:tc>
        <w:tc>
          <w:tcPr>
            <w:tcW w:w="2034" w:type="dxa"/>
          </w:tcPr>
          <w:p w:rsidR="00B9405A" w:rsidRPr="00B9405A" w:rsidRDefault="00B9405A" w:rsidP="00B9405A">
            <w:pPr>
              <w:rPr>
                <w:rFonts w:ascii="Arial" w:hAnsi="Arial" w:cs="Arial"/>
                <w:noProof/>
                <w:sz w:val="18"/>
                <w:szCs w:val="18"/>
                <w:lang w:val="es-ES" w:eastAsia="es-ES"/>
              </w:rPr>
            </w:pPr>
          </w:p>
        </w:tc>
        <w:tc>
          <w:tcPr>
            <w:tcW w:w="2056" w:type="dxa"/>
          </w:tcPr>
          <w:p w:rsidR="00B9405A" w:rsidRPr="00B9405A" w:rsidRDefault="00B9405A" w:rsidP="00B9405A">
            <w:pPr>
              <w:rPr>
                <w:rFonts w:ascii="Arial" w:hAnsi="Arial" w:cs="Arial"/>
                <w:noProof/>
                <w:sz w:val="18"/>
                <w:szCs w:val="18"/>
                <w:lang w:val="es-ES" w:eastAsia="es-ES"/>
              </w:rPr>
            </w:pPr>
          </w:p>
        </w:tc>
      </w:tr>
    </w:tbl>
    <w:p w:rsidR="00B9405A" w:rsidRPr="00B9405A" w:rsidRDefault="00B9405A" w:rsidP="00B9405A">
      <w:pPr>
        <w:spacing w:after="0" w:line="240" w:lineRule="auto"/>
        <w:ind w:left="567"/>
        <w:rPr>
          <w:rFonts w:ascii="Arial" w:eastAsia="Times New Roman" w:hAnsi="Arial" w:cs="Arial"/>
          <w:noProof/>
          <w:sz w:val="18"/>
          <w:szCs w:val="18"/>
          <w:lang w:val="es-ES" w:eastAsia="es-ES"/>
        </w:rPr>
      </w:pPr>
    </w:p>
    <w:p w:rsidR="00B9405A" w:rsidRPr="00B9405A" w:rsidRDefault="00B9405A" w:rsidP="00B9405A">
      <w:pPr>
        <w:spacing w:after="0"/>
        <w:rPr>
          <w:rFonts w:ascii="Arial" w:hAnsi="Arial" w:cs="Arial"/>
          <w:noProof/>
          <w:sz w:val="18"/>
          <w:szCs w:val="18"/>
        </w:rPr>
      </w:pPr>
    </w:p>
    <w:p w:rsidR="00B9405A" w:rsidRPr="00B9405A" w:rsidRDefault="00B9405A" w:rsidP="00B9405A">
      <w:pPr>
        <w:numPr>
          <w:ilvl w:val="0"/>
          <w:numId w:val="82"/>
        </w:numPr>
        <w:spacing w:after="0"/>
        <w:ind w:left="567" w:hanging="567"/>
        <w:contextualSpacing/>
        <w:rPr>
          <w:rFonts w:ascii="Arial" w:eastAsia="Times New Roman" w:hAnsi="Arial" w:cs="Arial"/>
          <w:noProof/>
          <w:sz w:val="18"/>
          <w:szCs w:val="24"/>
          <w:lang w:val="es-ES" w:eastAsia="es-ES"/>
        </w:rPr>
      </w:pPr>
      <w:r w:rsidRPr="00B9405A">
        <w:rPr>
          <w:rFonts w:ascii="Arial" w:eastAsia="Times New Roman" w:hAnsi="Arial" w:cs="Arial"/>
          <w:noProof/>
          <w:sz w:val="18"/>
          <w:szCs w:val="24"/>
          <w:lang w:val="es-ES" w:eastAsia="es-ES"/>
        </w:rPr>
        <w:t>Documentación  recibida:</w:t>
      </w:r>
    </w:p>
    <w:tbl>
      <w:tblPr>
        <w:tblStyle w:val="Tablaconcuadrcula"/>
        <w:tblW w:w="0" w:type="auto"/>
        <w:tblInd w:w="108" w:type="dxa"/>
        <w:tblLook w:val="04A0" w:firstRow="1" w:lastRow="0" w:firstColumn="1" w:lastColumn="0" w:noHBand="0" w:noVBand="1"/>
      </w:tblPr>
      <w:tblGrid>
        <w:gridCol w:w="2497"/>
        <w:gridCol w:w="2025"/>
        <w:gridCol w:w="2034"/>
        <w:gridCol w:w="2056"/>
      </w:tblGrid>
      <w:tr w:rsidR="00B9405A" w:rsidRPr="00B9405A" w:rsidTr="009D7F72">
        <w:tc>
          <w:tcPr>
            <w:tcW w:w="2497" w:type="dxa"/>
          </w:tcPr>
          <w:p w:rsidR="00B9405A" w:rsidRPr="00B9405A" w:rsidRDefault="00B9405A" w:rsidP="00B9405A">
            <w:pPr>
              <w:rPr>
                <w:rFonts w:ascii="Arial" w:hAnsi="Arial" w:cs="Arial"/>
                <w:noProof/>
                <w:sz w:val="18"/>
                <w:szCs w:val="18"/>
                <w:lang w:val="es-ES" w:eastAsia="es-ES"/>
              </w:rPr>
            </w:pPr>
            <w:r w:rsidRPr="00B9405A">
              <w:rPr>
                <w:rFonts w:ascii="Arial" w:hAnsi="Arial" w:cs="Arial"/>
                <w:noProof/>
                <w:sz w:val="18"/>
                <w:szCs w:val="18"/>
                <w:lang w:val="es-ES" w:eastAsia="es-ES"/>
              </w:rPr>
              <w:t>Titulo de los manuales</w:t>
            </w:r>
          </w:p>
        </w:tc>
        <w:tc>
          <w:tcPr>
            <w:tcW w:w="2025" w:type="dxa"/>
          </w:tcPr>
          <w:p w:rsidR="00B9405A" w:rsidRPr="00B9405A" w:rsidRDefault="00B9405A" w:rsidP="00B9405A">
            <w:pPr>
              <w:rPr>
                <w:rFonts w:ascii="Arial" w:hAnsi="Arial" w:cs="Arial"/>
                <w:noProof/>
                <w:sz w:val="18"/>
                <w:szCs w:val="18"/>
                <w:lang w:val="es-ES" w:eastAsia="es-ES"/>
              </w:rPr>
            </w:pPr>
            <w:r w:rsidRPr="00B9405A">
              <w:rPr>
                <w:rFonts w:ascii="Arial" w:hAnsi="Arial" w:cs="Arial"/>
                <w:noProof/>
                <w:sz w:val="18"/>
                <w:szCs w:val="18"/>
                <w:lang w:val="es-ES" w:eastAsia="es-ES"/>
              </w:rPr>
              <w:t>Referencia</w:t>
            </w:r>
            <w:r w:rsidRPr="00B9405A">
              <w:rPr>
                <w:rFonts w:ascii="Arial" w:hAnsi="Arial" w:cs="Arial"/>
                <w:noProof/>
                <w:sz w:val="18"/>
                <w:szCs w:val="18"/>
                <w:vertAlign w:val="superscript"/>
                <w:lang w:val="es-ES" w:eastAsia="es-ES"/>
              </w:rPr>
              <w:t>1</w:t>
            </w:r>
          </w:p>
        </w:tc>
        <w:tc>
          <w:tcPr>
            <w:tcW w:w="2034" w:type="dxa"/>
          </w:tcPr>
          <w:p w:rsidR="00B9405A" w:rsidRPr="00B9405A" w:rsidRDefault="00B9405A" w:rsidP="00B9405A">
            <w:pPr>
              <w:rPr>
                <w:rFonts w:ascii="Arial" w:hAnsi="Arial" w:cs="Arial"/>
                <w:noProof/>
                <w:sz w:val="18"/>
                <w:szCs w:val="18"/>
                <w:lang w:val="es-ES" w:eastAsia="es-ES"/>
              </w:rPr>
            </w:pPr>
            <w:r w:rsidRPr="00B9405A">
              <w:rPr>
                <w:rFonts w:ascii="Arial" w:hAnsi="Arial" w:cs="Arial"/>
                <w:noProof/>
                <w:sz w:val="18"/>
                <w:szCs w:val="18"/>
                <w:lang w:val="es-ES" w:eastAsia="es-ES"/>
              </w:rPr>
              <w:t>Anexos</w:t>
            </w:r>
          </w:p>
        </w:tc>
        <w:tc>
          <w:tcPr>
            <w:tcW w:w="2056" w:type="dxa"/>
          </w:tcPr>
          <w:p w:rsidR="00B9405A" w:rsidRPr="00B9405A" w:rsidRDefault="00B9405A" w:rsidP="00B9405A">
            <w:pPr>
              <w:jc w:val="center"/>
              <w:rPr>
                <w:rFonts w:ascii="Arial" w:hAnsi="Arial" w:cs="Arial"/>
                <w:noProof/>
                <w:sz w:val="18"/>
                <w:szCs w:val="18"/>
                <w:lang w:val="es-ES" w:eastAsia="es-ES"/>
              </w:rPr>
            </w:pPr>
            <w:r w:rsidRPr="00B9405A">
              <w:rPr>
                <w:rFonts w:ascii="Arial" w:hAnsi="Arial" w:cs="Arial"/>
                <w:noProof/>
                <w:sz w:val="18"/>
                <w:szCs w:val="18"/>
                <w:lang w:val="es-ES" w:eastAsia="es-ES"/>
              </w:rPr>
              <w:t>Tipo</w:t>
            </w:r>
            <w:r w:rsidRPr="00B9405A">
              <w:rPr>
                <w:rFonts w:ascii="Arial" w:hAnsi="Arial" w:cs="Arial"/>
                <w:noProof/>
                <w:sz w:val="18"/>
                <w:szCs w:val="18"/>
                <w:vertAlign w:val="superscript"/>
                <w:lang w:val="es-ES" w:eastAsia="es-ES"/>
              </w:rPr>
              <w:t>2</w:t>
            </w:r>
          </w:p>
        </w:tc>
      </w:tr>
      <w:tr w:rsidR="00B9405A" w:rsidRPr="00B9405A" w:rsidTr="009D7F72">
        <w:tc>
          <w:tcPr>
            <w:tcW w:w="2497" w:type="dxa"/>
          </w:tcPr>
          <w:p w:rsidR="00B9405A" w:rsidRPr="00B9405A" w:rsidRDefault="00B9405A" w:rsidP="00B9405A">
            <w:pPr>
              <w:rPr>
                <w:rFonts w:ascii="Arial" w:hAnsi="Arial" w:cs="Arial"/>
                <w:noProof/>
                <w:sz w:val="18"/>
                <w:szCs w:val="18"/>
                <w:lang w:val="es-ES" w:eastAsia="es-ES"/>
              </w:rPr>
            </w:pPr>
          </w:p>
        </w:tc>
        <w:tc>
          <w:tcPr>
            <w:tcW w:w="2025" w:type="dxa"/>
          </w:tcPr>
          <w:p w:rsidR="00B9405A" w:rsidRPr="00B9405A" w:rsidRDefault="00B9405A" w:rsidP="00B9405A">
            <w:pPr>
              <w:rPr>
                <w:rFonts w:ascii="Arial" w:hAnsi="Arial" w:cs="Arial"/>
                <w:noProof/>
                <w:sz w:val="18"/>
                <w:szCs w:val="18"/>
                <w:lang w:val="es-ES" w:eastAsia="es-ES"/>
              </w:rPr>
            </w:pPr>
          </w:p>
        </w:tc>
        <w:tc>
          <w:tcPr>
            <w:tcW w:w="2034" w:type="dxa"/>
          </w:tcPr>
          <w:p w:rsidR="00B9405A" w:rsidRPr="00B9405A" w:rsidRDefault="00B9405A" w:rsidP="00B9405A">
            <w:pPr>
              <w:rPr>
                <w:rFonts w:ascii="Arial" w:hAnsi="Arial" w:cs="Arial"/>
                <w:noProof/>
                <w:sz w:val="18"/>
                <w:szCs w:val="18"/>
                <w:lang w:val="es-ES" w:eastAsia="es-ES"/>
              </w:rPr>
            </w:pPr>
          </w:p>
        </w:tc>
        <w:tc>
          <w:tcPr>
            <w:tcW w:w="2056" w:type="dxa"/>
          </w:tcPr>
          <w:p w:rsidR="00B9405A" w:rsidRPr="00B9405A" w:rsidRDefault="00B9405A" w:rsidP="00B9405A">
            <w:pPr>
              <w:rPr>
                <w:rFonts w:ascii="Arial" w:hAnsi="Arial" w:cs="Arial"/>
                <w:noProof/>
                <w:sz w:val="18"/>
                <w:szCs w:val="18"/>
                <w:lang w:val="es-ES" w:eastAsia="es-ES"/>
              </w:rPr>
            </w:pPr>
          </w:p>
        </w:tc>
      </w:tr>
    </w:tbl>
    <w:p w:rsidR="00B9405A" w:rsidRPr="00B9405A" w:rsidRDefault="00B9405A" w:rsidP="00B9405A">
      <w:pPr>
        <w:spacing w:after="0"/>
        <w:rPr>
          <w:rFonts w:ascii="Arial" w:hAnsi="Arial" w:cs="Arial"/>
          <w:noProof/>
          <w:sz w:val="10"/>
          <w:szCs w:val="18"/>
          <w:vertAlign w:val="superscript"/>
        </w:rPr>
      </w:pPr>
      <w:r w:rsidRPr="00B9405A">
        <w:rPr>
          <w:rFonts w:ascii="Arial" w:hAnsi="Arial" w:cs="Arial"/>
          <w:noProof/>
          <w:sz w:val="18"/>
          <w:szCs w:val="18"/>
          <w:vertAlign w:val="superscript"/>
        </w:rPr>
        <w:t>1</w:t>
      </w:r>
      <w:r w:rsidRPr="00B9405A">
        <w:rPr>
          <w:rFonts w:ascii="Arial" w:hAnsi="Arial" w:cs="Arial"/>
          <w:noProof/>
          <w:sz w:val="10"/>
          <w:szCs w:val="18"/>
        </w:rPr>
        <w:t xml:space="preserve"> (Número que otorga el fabricante al manual)</w:t>
      </w:r>
    </w:p>
    <w:p w:rsidR="00B9405A" w:rsidRPr="00B9405A" w:rsidRDefault="00B9405A" w:rsidP="00B9405A">
      <w:pPr>
        <w:spacing w:after="0"/>
        <w:rPr>
          <w:rFonts w:ascii="Arial" w:hAnsi="Arial" w:cs="Arial"/>
          <w:noProof/>
          <w:sz w:val="10"/>
          <w:szCs w:val="18"/>
        </w:rPr>
      </w:pPr>
      <w:r w:rsidRPr="00B9405A">
        <w:rPr>
          <w:rFonts w:ascii="Arial" w:hAnsi="Arial" w:cs="Arial"/>
          <w:noProof/>
          <w:sz w:val="18"/>
          <w:szCs w:val="18"/>
          <w:vertAlign w:val="superscript"/>
        </w:rPr>
        <w:t>2</w:t>
      </w:r>
      <w:r w:rsidRPr="00B9405A">
        <w:rPr>
          <w:rFonts w:ascii="Arial" w:hAnsi="Arial" w:cs="Arial"/>
          <w:noProof/>
          <w:sz w:val="10"/>
          <w:szCs w:val="18"/>
        </w:rPr>
        <w:t>(especificar</w:t>
      </w:r>
      <w:r w:rsidRPr="00B9405A">
        <w:rPr>
          <w:rFonts w:ascii="Arial" w:hAnsi="Arial" w:cs="Arial"/>
          <w:b/>
          <w:noProof/>
          <w:sz w:val="10"/>
          <w:szCs w:val="18"/>
        </w:rPr>
        <w:t xml:space="preserve"> </w:t>
      </w:r>
      <w:r w:rsidRPr="00B9405A">
        <w:rPr>
          <w:rFonts w:ascii="Arial" w:hAnsi="Arial" w:cs="Arial"/>
          <w:noProof/>
          <w:sz w:val="10"/>
          <w:szCs w:val="18"/>
        </w:rPr>
        <w:t>a quien va dirigido el manual, ejemplo: usuario, mantenimiento, lista de partes, etc.)</w:t>
      </w:r>
    </w:p>
    <w:p w:rsidR="00B9405A" w:rsidRPr="00B9405A" w:rsidRDefault="00B9405A" w:rsidP="00B9405A">
      <w:pPr>
        <w:spacing w:after="0"/>
        <w:rPr>
          <w:rFonts w:ascii="Arial" w:hAnsi="Arial" w:cs="Arial"/>
          <w:noProof/>
          <w:sz w:val="18"/>
        </w:rPr>
      </w:pPr>
    </w:p>
    <w:p w:rsidR="00B9405A" w:rsidRPr="00B9405A" w:rsidRDefault="00B9405A" w:rsidP="00B9405A">
      <w:pPr>
        <w:spacing w:after="0"/>
        <w:rPr>
          <w:rFonts w:ascii="Arial" w:hAnsi="Arial" w:cs="Arial"/>
          <w:noProof/>
          <w:sz w:val="18"/>
        </w:rPr>
      </w:pPr>
    </w:p>
    <w:p w:rsidR="00B9405A" w:rsidRPr="00B9405A" w:rsidRDefault="00B9405A" w:rsidP="00B9405A">
      <w:pPr>
        <w:numPr>
          <w:ilvl w:val="0"/>
          <w:numId w:val="82"/>
        </w:numPr>
        <w:spacing w:after="0"/>
        <w:ind w:left="567" w:hanging="567"/>
        <w:contextualSpacing/>
        <w:rPr>
          <w:rFonts w:ascii="Arial" w:eastAsia="Times New Roman" w:hAnsi="Arial" w:cs="Arial"/>
          <w:noProof/>
          <w:sz w:val="18"/>
          <w:szCs w:val="24"/>
          <w:lang w:val="es-ES" w:eastAsia="es-ES"/>
        </w:rPr>
      </w:pPr>
      <w:r w:rsidRPr="00B9405A">
        <w:rPr>
          <w:rFonts w:ascii="Arial" w:eastAsia="Times New Roman" w:hAnsi="Arial" w:cs="Arial"/>
          <w:noProof/>
          <w:sz w:val="18"/>
          <w:szCs w:val="24"/>
          <w:lang w:val="es-ES" w:eastAsia="es-ES"/>
        </w:rPr>
        <w:t>Resumen del personal capacitado:</w:t>
      </w:r>
    </w:p>
    <w:tbl>
      <w:tblPr>
        <w:tblStyle w:val="Tablaconcuadrcula"/>
        <w:tblW w:w="0" w:type="auto"/>
        <w:tblInd w:w="108" w:type="dxa"/>
        <w:tblLook w:val="04A0" w:firstRow="1" w:lastRow="0" w:firstColumn="1" w:lastColumn="0" w:noHBand="0" w:noVBand="1"/>
      </w:tblPr>
      <w:tblGrid>
        <w:gridCol w:w="2497"/>
        <w:gridCol w:w="2025"/>
        <w:gridCol w:w="2034"/>
        <w:gridCol w:w="2056"/>
      </w:tblGrid>
      <w:tr w:rsidR="00B9405A" w:rsidRPr="00B9405A" w:rsidTr="009D7F72">
        <w:tc>
          <w:tcPr>
            <w:tcW w:w="2497" w:type="dxa"/>
          </w:tcPr>
          <w:p w:rsidR="00B9405A" w:rsidRPr="00B9405A" w:rsidRDefault="00B9405A" w:rsidP="00B9405A">
            <w:pPr>
              <w:rPr>
                <w:rFonts w:ascii="Arial" w:hAnsi="Arial" w:cs="Arial"/>
                <w:noProof/>
                <w:sz w:val="18"/>
                <w:szCs w:val="18"/>
                <w:lang w:val="es-ES" w:eastAsia="es-ES"/>
              </w:rPr>
            </w:pPr>
            <w:r w:rsidRPr="00B9405A">
              <w:rPr>
                <w:rFonts w:ascii="Arial" w:hAnsi="Arial" w:cs="Arial"/>
                <w:noProof/>
                <w:sz w:val="18"/>
                <w:szCs w:val="18"/>
                <w:lang w:val="es-ES" w:eastAsia="es-ES"/>
              </w:rPr>
              <w:t>Personal capacitado</w:t>
            </w:r>
          </w:p>
        </w:tc>
        <w:tc>
          <w:tcPr>
            <w:tcW w:w="2025" w:type="dxa"/>
          </w:tcPr>
          <w:p w:rsidR="00B9405A" w:rsidRPr="00B9405A" w:rsidRDefault="00B9405A" w:rsidP="00B9405A">
            <w:pPr>
              <w:rPr>
                <w:rFonts w:ascii="Arial" w:hAnsi="Arial" w:cs="Arial"/>
                <w:noProof/>
                <w:sz w:val="18"/>
                <w:szCs w:val="18"/>
                <w:lang w:val="es-ES" w:eastAsia="es-ES"/>
              </w:rPr>
            </w:pPr>
            <w:r w:rsidRPr="00B9405A">
              <w:rPr>
                <w:rFonts w:ascii="Arial" w:hAnsi="Arial" w:cs="Arial"/>
                <w:noProof/>
                <w:sz w:val="18"/>
                <w:szCs w:val="18"/>
                <w:lang w:val="es-ES" w:eastAsia="es-ES"/>
              </w:rPr>
              <w:t>No. Capacitados</w:t>
            </w:r>
          </w:p>
        </w:tc>
        <w:tc>
          <w:tcPr>
            <w:tcW w:w="2034" w:type="dxa"/>
          </w:tcPr>
          <w:p w:rsidR="00B9405A" w:rsidRPr="00B9405A" w:rsidRDefault="00B9405A" w:rsidP="00B9405A">
            <w:pPr>
              <w:rPr>
                <w:rFonts w:ascii="Arial" w:hAnsi="Arial" w:cs="Arial"/>
                <w:noProof/>
                <w:sz w:val="18"/>
                <w:szCs w:val="18"/>
                <w:lang w:val="es-ES" w:eastAsia="es-ES"/>
              </w:rPr>
            </w:pPr>
            <w:r w:rsidRPr="00B9405A">
              <w:rPr>
                <w:rFonts w:ascii="Arial" w:hAnsi="Arial" w:cs="Arial"/>
                <w:noProof/>
                <w:sz w:val="18"/>
                <w:szCs w:val="18"/>
                <w:lang w:val="es-ES" w:eastAsia="es-ES"/>
              </w:rPr>
              <w:t>Fecha de inicio</w:t>
            </w:r>
          </w:p>
        </w:tc>
        <w:tc>
          <w:tcPr>
            <w:tcW w:w="2056" w:type="dxa"/>
          </w:tcPr>
          <w:p w:rsidR="00B9405A" w:rsidRPr="00B9405A" w:rsidRDefault="00B9405A" w:rsidP="00B9405A">
            <w:pPr>
              <w:jc w:val="center"/>
              <w:rPr>
                <w:rFonts w:ascii="Arial" w:hAnsi="Arial" w:cs="Arial"/>
                <w:noProof/>
                <w:sz w:val="18"/>
                <w:szCs w:val="18"/>
                <w:lang w:val="es-ES" w:eastAsia="es-ES"/>
              </w:rPr>
            </w:pPr>
            <w:r w:rsidRPr="00B9405A">
              <w:rPr>
                <w:rFonts w:ascii="Arial" w:hAnsi="Arial" w:cs="Arial"/>
                <w:noProof/>
                <w:sz w:val="18"/>
                <w:szCs w:val="18"/>
                <w:lang w:val="es-ES" w:eastAsia="es-ES"/>
              </w:rPr>
              <w:t>Fecha de término</w:t>
            </w:r>
          </w:p>
        </w:tc>
      </w:tr>
      <w:tr w:rsidR="00B9405A" w:rsidRPr="00B9405A" w:rsidTr="009D7F72">
        <w:tc>
          <w:tcPr>
            <w:tcW w:w="2497" w:type="dxa"/>
          </w:tcPr>
          <w:p w:rsidR="00B9405A" w:rsidRPr="00B9405A" w:rsidRDefault="00B9405A" w:rsidP="00B9405A">
            <w:pPr>
              <w:rPr>
                <w:rFonts w:ascii="Arial" w:hAnsi="Arial" w:cs="Arial"/>
                <w:noProof/>
                <w:sz w:val="18"/>
                <w:szCs w:val="18"/>
                <w:lang w:val="es-ES" w:eastAsia="es-ES"/>
              </w:rPr>
            </w:pPr>
            <w:r w:rsidRPr="00B9405A">
              <w:rPr>
                <w:rFonts w:ascii="Arial" w:hAnsi="Arial" w:cs="Arial"/>
                <w:noProof/>
                <w:sz w:val="18"/>
                <w:szCs w:val="18"/>
                <w:lang w:val="es-ES" w:eastAsia="es-ES"/>
              </w:rPr>
              <w:t>Especializado en mantenimiento</w:t>
            </w:r>
          </w:p>
        </w:tc>
        <w:tc>
          <w:tcPr>
            <w:tcW w:w="2025" w:type="dxa"/>
          </w:tcPr>
          <w:p w:rsidR="00B9405A" w:rsidRPr="00B9405A" w:rsidRDefault="00B9405A" w:rsidP="00B9405A">
            <w:pPr>
              <w:rPr>
                <w:rFonts w:ascii="Arial" w:hAnsi="Arial" w:cs="Arial"/>
                <w:noProof/>
                <w:sz w:val="18"/>
                <w:szCs w:val="18"/>
                <w:lang w:val="es-ES" w:eastAsia="es-ES"/>
              </w:rPr>
            </w:pPr>
          </w:p>
        </w:tc>
        <w:tc>
          <w:tcPr>
            <w:tcW w:w="2034" w:type="dxa"/>
          </w:tcPr>
          <w:p w:rsidR="00B9405A" w:rsidRPr="00B9405A" w:rsidRDefault="00B9405A" w:rsidP="00B9405A">
            <w:pPr>
              <w:rPr>
                <w:rFonts w:ascii="Arial" w:hAnsi="Arial" w:cs="Arial"/>
                <w:noProof/>
                <w:sz w:val="18"/>
                <w:szCs w:val="18"/>
                <w:lang w:val="es-ES" w:eastAsia="es-ES"/>
              </w:rPr>
            </w:pPr>
          </w:p>
        </w:tc>
        <w:tc>
          <w:tcPr>
            <w:tcW w:w="2056" w:type="dxa"/>
          </w:tcPr>
          <w:p w:rsidR="00B9405A" w:rsidRPr="00B9405A" w:rsidRDefault="00B9405A" w:rsidP="00B9405A">
            <w:pPr>
              <w:rPr>
                <w:rFonts w:ascii="Arial" w:hAnsi="Arial" w:cs="Arial"/>
                <w:noProof/>
                <w:sz w:val="18"/>
                <w:szCs w:val="18"/>
                <w:lang w:val="es-ES" w:eastAsia="es-ES"/>
              </w:rPr>
            </w:pPr>
          </w:p>
        </w:tc>
      </w:tr>
    </w:tbl>
    <w:p w:rsidR="00B9405A" w:rsidRPr="00B9405A" w:rsidRDefault="00B9405A" w:rsidP="00B9405A">
      <w:pPr>
        <w:spacing w:after="0" w:line="240" w:lineRule="auto"/>
        <w:ind w:left="567"/>
        <w:rPr>
          <w:rFonts w:ascii="Arial" w:eastAsia="Times New Roman" w:hAnsi="Arial" w:cs="Arial"/>
          <w:noProof/>
          <w:sz w:val="18"/>
          <w:szCs w:val="24"/>
          <w:lang w:val="es-ES" w:eastAsia="es-ES"/>
        </w:rPr>
      </w:pPr>
    </w:p>
    <w:p w:rsidR="00B9405A" w:rsidRPr="00B9405A" w:rsidRDefault="00B9405A" w:rsidP="00B9405A">
      <w:pPr>
        <w:spacing w:after="0" w:line="240" w:lineRule="auto"/>
        <w:jc w:val="both"/>
        <w:rPr>
          <w:rFonts w:ascii="Arial" w:eastAsia="Times New Roman" w:hAnsi="Arial" w:cs="Arial"/>
          <w:noProof/>
          <w:sz w:val="18"/>
          <w:szCs w:val="24"/>
          <w:lang w:val="es-ES" w:eastAsia="es-ES"/>
        </w:rPr>
      </w:pPr>
      <w:r w:rsidRPr="00B9405A">
        <w:rPr>
          <w:rFonts w:ascii="Arial" w:eastAsia="Times New Roman" w:hAnsi="Arial" w:cs="Arial"/>
          <w:noProof/>
          <w:sz w:val="18"/>
          <w:szCs w:val="18"/>
          <w:lang w:val="es-ES" w:eastAsia="es-ES"/>
        </w:rPr>
        <w:t>No habiendo otro asunto que hacer constar, se levanta la presente a las _____ horas del día de su inicio, firmando la presente al calce y al margen en original, en cuatro tantos los que intervinieron en el presente evento y que se encuentran debidamente facultados para contraer las obligaciones que de éste se deriven, dándole la siguiente distribución: Un original para la Dirección General de Administración, un original para la Dirección General de Sanidad, un original para el proveedor para el trámite de pago correspondiente, el último juego original para el G.M.E.M.</w:t>
      </w:r>
    </w:p>
    <w:p w:rsidR="00B9405A" w:rsidRPr="00B9405A" w:rsidRDefault="00B9405A" w:rsidP="00B9405A">
      <w:pPr>
        <w:spacing w:after="0" w:line="240" w:lineRule="auto"/>
        <w:ind w:left="567"/>
        <w:rPr>
          <w:rFonts w:ascii="Arial" w:eastAsia="Times New Roman" w:hAnsi="Arial" w:cs="Arial"/>
          <w:noProof/>
          <w:sz w:val="18"/>
          <w:szCs w:val="24"/>
          <w:lang w:val="es-ES" w:eastAsia="es-ES"/>
        </w:rPr>
      </w:pPr>
    </w:p>
    <w:p w:rsidR="00B9405A" w:rsidRPr="00B9405A" w:rsidRDefault="00B9405A" w:rsidP="00B9405A">
      <w:pPr>
        <w:spacing w:after="0" w:line="240" w:lineRule="auto"/>
        <w:ind w:left="567"/>
        <w:rPr>
          <w:rFonts w:ascii="Arial" w:eastAsia="Times New Roman" w:hAnsi="Arial" w:cs="Arial"/>
          <w:noProof/>
          <w:sz w:val="18"/>
          <w:szCs w:val="24"/>
          <w:lang w:val="es-ES" w:eastAsia="es-ES"/>
        </w:rPr>
      </w:pPr>
    </w:p>
    <w:tbl>
      <w:tblPr>
        <w:tblStyle w:val="Tablaconcuadrcul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1"/>
        <w:gridCol w:w="4041"/>
      </w:tblGrid>
      <w:tr w:rsidR="00B9405A" w:rsidRPr="00B9405A" w:rsidTr="009D7F72">
        <w:tc>
          <w:tcPr>
            <w:tcW w:w="8612" w:type="dxa"/>
            <w:gridSpan w:val="2"/>
          </w:tcPr>
          <w:p w:rsidR="00B9405A" w:rsidRPr="00B9405A" w:rsidRDefault="00B9405A" w:rsidP="00B9405A">
            <w:pPr>
              <w:jc w:val="center"/>
              <w:rPr>
                <w:rFonts w:ascii="Arial" w:hAnsi="Arial" w:cs="Arial"/>
                <w:noProof/>
                <w:sz w:val="18"/>
                <w:szCs w:val="24"/>
                <w:lang w:val="es-ES" w:eastAsia="es-ES"/>
              </w:rPr>
            </w:pPr>
            <w:r w:rsidRPr="00B9405A">
              <w:rPr>
                <w:rFonts w:ascii="Arial" w:hAnsi="Arial" w:cs="Arial"/>
                <w:noProof/>
                <w:sz w:val="18"/>
                <w:szCs w:val="24"/>
                <w:lang w:val="es-ES" w:eastAsia="es-ES"/>
              </w:rPr>
              <w:t>FIRMANTES</w:t>
            </w:r>
          </w:p>
        </w:tc>
      </w:tr>
      <w:tr w:rsidR="00B9405A" w:rsidRPr="00B9405A" w:rsidTr="009D7F72">
        <w:tc>
          <w:tcPr>
            <w:tcW w:w="4571" w:type="dxa"/>
          </w:tcPr>
          <w:p w:rsidR="00B9405A" w:rsidRPr="00B9405A" w:rsidRDefault="00B9405A" w:rsidP="00B9405A">
            <w:pPr>
              <w:jc w:val="center"/>
              <w:rPr>
                <w:rFonts w:ascii="Arial" w:hAnsi="Arial" w:cs="Arial"/>
                <w:noProof/>
                <w:sz w:val="18"/>
                <w:szCs w:val="24"/>
                <w:lang w:val="es-ES" w:eastAsia="es-ES"/>
              </w:rPr>
            </w:pPr>
            <w:r w:rsidRPr="00B9405A">
              <w:rPr>
                <w:rFonts w:ascii="Arial" w:hAnsi="Arial" w:cs="Arial"/>
                <w:noProof/>
                <w:sz w:val="18"/>
                <w:szCs w:val="24"/>
                <w:lang w:val="es-ES" w:eastAsia="es-ES"/>
              </w:rPr>
              <w:t>Representante del G.M.E.M.</w:t>
            </w:r>
          </w:p>
          <w:p w:rsidR="00B9405A" w:rsidRPr="00B9405A" w:rsidRDefault="00B9405A" w:rsidP="00B9405A">
            <w:pPr>
              <w:jc w:val="center"/>
              <w:rPr>
                <w:rFonts w:ascii="Arial" w:hAnsi="Arial" w:cs="Arial"/>
                <w:noProof/>
                <w:sz w:val="18"/>
                <w:szCs w:val="24"/>
                <w:lang w:val="es-ES" w:eastAsia="es-ES"/>
              </w:rPr>
            </w:pPr>
          </w:p>
          <w:p w:rsidR="00B9405A" w:rsidRPr="00B9405A" w:rsidRDefault="00B9405A" w:rsidP="00B9405A">
            <w:pPr>
              <w:jc w:val="center"/>
              <w:rPr>
                <w:rFonts w:ascii="Arial" w:hAnsi="Arial" w:cs="Arial"/>
                <w:noProof/>
                <w:sz w:val="18"/>
                <w:szCs w:val="24"/>
                <w:lang w:val="es-ES" w:eastAsia="es-ES"/>
              </w:rPr>
            </w:pPr>
          </w:p>
          <w:p w:rsidR="00B9405A" w:rsidRPr="00B9405A" w:rsidRDefault="00B9405A" w:rsidP="00B9405A">
            <w:pPr>
              <w:jc w:val="center"/>
              <w:rPr>
                <w:rFonts w:ascii="Arial" w:hAnsi="Arial" w:cs="Arial"/>
                <w:noProof/>
                <w:sz w:val="18"/>
                <w:szCs w:val="24"/>
                <w:lang w:val="es-ES" w:eastAsia="es-ES"/>
              </w:rPr>
            </w:pPr>
          </w:p>
          <w:p w:rsidR="00B9405A" w:rsidRPr="00B9405A" w:rsidRDefault="00B9405A" w:rsidP="00B9405A">
            <w:pPr>
              <w:jc w:val="center"/>
              <w:rPr>
                <w:rFonts w:ascii="Arial" w:hAnsi="Arial" w:cs="Arial"/>
                <w:noProof/>
                <w:sz w:val="18"/>
                <w:szCs w:val="24"/>
                <w:lang w:val="es-ES" w:eastAsia="es-ES"/>
              </w:rPr>
            </w:pPr>
          </w:p>
          <w:p w:rsidR="00B9405A" w:rsidRPr="00B9405A" w:rsidRDefault="00B9405A" w:rsidP="00B9405A">
            <w:pPr>
              <w:jc w:val="center"/>
              <w:rPr>
                <w:rFonts w:ascii="Arial" w:hAnsi="Arial" w:cs="Arial"/>
                <w:noProof/>
                <w:sz w:val="18"/>
                <w:szCs w:val="24"/>
                <w:lang w:val="es-ES" w:eastAsia="es-ES"/>
              </w:rPr>
            </w:pPr>
            <w:r w:rsidRPr="00B9405A">
              <w:rPr>
                <w:rFonts w:ascii="Arial" w:hAnsi="Arial" w:cs="Arial"/>
                <w:noProof/>
                <w:sz w:val="18"/>
                <w:szCs w:val="24"/>
                <w:lang w:val="es-ES" w:eastAsia="es-ES"/>
              </w:rPr>
              <w:t>(Grado, Nombre, matricula y cargo)</w:t>
            </w:r>
          </w:p>
        </w:tc>
        <w:tc>
          <w:tcPr>
            <w:tcW w:w="4041" w:type="dxa"/>
          </w:tcPr>
          <w:p w:rsidR="00B9405A" w:rsidRPr="00B9405A" w:rsidRDefault="00B9405A" w:rsidP="00B9405A">
            <w:pPr>
              <w:jc w:val="center"/>
              <w:rPr>
                <w:rFonts w:ascii="Arial" w:hAnsi="Arial" w:cs="Arial"/>
                <w:noProof/>
                <w:sz w:val="18"/>
                <w:szCs w:val="24"/>
                <w:lang w:val="es-ES" w:eastAsia="es-ES"/>
              </w:rPr>
            </w:pPr>
            <w:r w:rsidRPr="00B9405A">
              <w:rPr>
                <w:rFonts w:ascii="Arial" w:hAnsi="Arial" w:cs="Arial"/>
                <w:noProof/>
                <w:sz w:val="18"/>
                <w:szCs w:val="24"/>
                <w:lang w:val="es-ES" w:eastAsia="es-ES"/>
              </w:rPr>
              <w:t>Representante del proveedor facultado para impartir la capacitación</w:t>
            </w:r>
          </w:p>
          <w:p w:rsidR="00B9405A" w:rsidRPr="00B9405A" w:rsidRDefault="00B9405A" w:rsidP="00B9405A">
            <w:pPr>
              <w:jc w:val="center"/>
              <w:rPr>
                <w:rFonts w:ascii="Arial" w:hAnsi="Arial" w:cs="Arial"/>
                <w:noProof/>
                <w:sz w:val="18"/>
                <w:szCs w:val="24"/>
                <w:lang w:val="es-ES" w:eastAsia="es-ES"/>
              </w:rPr>
            </w:pPr>
          </w:p>
          <w:p w:rsidR="00B9405A" w:rsidRPr="00B9405A" w:rsidRDefault="00B9405A" w:rsidP="00B9405A">
            <w:pPr>
              <w:jc w:val="center"/>
              <w:rPr>
                <w:rFonts w:ascii="Arial" w:hAnsi="Arial" w:cs="Arial"/>
                <w:noProof/>
                <w:sz w:val="18"/>
                <w:szCs w:val="24"/>
                <w:lang w:val="es-ES" w:eastAsia="es-ES"/>
              </w:rPr>
            </w:pPr>
          </w:p>
          <w:p w:rsidR="00B9405A" w:rsidRPr="00B9405A" w:rsidRDefault="00B9405A" w:rsidP="00B9405A">
            <w:pPr>
              <w:jc w:val="center"/>
              <w:rPr>
                <w:rFonts w:ascii="Arial" w:hAnsi="Arial" w:cs="Arial"/>
                <w:noProof/>
                <w:sz w:val="18"/>
                <w:szCs w:val="24"/>
                <w:lang w:val="es-ES" w:eastAsia="es-ES"/>
              </w:rPr>
            </w:pPr>
          </w:p>
          <w:p w:rsidR="00B9405A" w:rsidRPr="00B9405A" w:rsidRDefault="00B9405A" w:rsidP="00B9405A">
            <w:pPr>
              <w:jc w:val="center"/>
              <w:rPr>
                <w:rFonts w:ascii="Arial" w:hAnsi="Arial" w:cs="Arial"/>
                <w:noProof/>
                <w:sz w:val="18"/>
                <w:szCs w:val="24"/>
                <w:lang w:val="es-ES" w:eastAsia="es-ES"/>
              </w:rPr>
            </w:pPr>
            <w:r w:rsidRPr="00B9405A">
              <w:rPr>
                <w:rFonts w:ascii="Arial" w:hAnsi="Arial" w:cs="Arial"/>
                <w:noProof/>
                <w:sz w:val="18"/>
                <w:szCs w:val="24"/>
                <w:lang w:val="es-ES" w:eastAsia="es-ES"/>
              </w:rPr>
              <w:t>Nombre y firma</w:t>
            </w:r>
          </w:p>
        </w:tc>
      </w:tr>
    </w:tbl>
    <w:p w:rsidR="00B9405A" w:rsidRPr="00B9405A" w:rsidRDefault="00B9405A" w:rsidP="00B9405A">
      <w:pPr>
        <w:spacing w:after="0" w:line="240" w:lineRule="auto"/>
        <w:ind w:left="567"/>
        <w:rPr>
          <w:rFonts w:ascii="Arial" w:eastAsia="Times New Roman" w:hAnsi="Arial" w:cs="Arial"/>
          <w:noProof/>
          <w:sz w:val="18"/>
          <w:szCs w:val="24"/>
          <w:lang w:val="es-ES" w:eastAsia="es-ES"/>
        </w:rPr>
      </w:pPr>
    </w:p>
    <w:p w:rsidR="00B9405A" w:rsidRPr="00B9405A" w:rsidRDefault="00B9405A" w:rsidP="00B9405A">
      <w:pP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br w:type="page"/>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lastRenderedPageBreak/>
        <w:t>ANEXO 1.9</w:t>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t>Formato de remisión de pedido.</w:t>
      </w:r>
    </w:p>
    <w:p w:rsidR="00B9405A" w:rsidRPr="00B9405A" w:rsidRDefault="00B9405A" w:rsidP="00B9405A">
      <w:pPr>
        <w:suppressAutoHyphens/>
        <w:spacing w:after="0" w:line="240" w:lineRule="auto"/>
        <w:jc w:val="center"/>
        <w:rPr>
          <w:rFonts w:ascii="Arial" w:eastAsia="Times New Roman" w:hAnsi="Arial" w:cs="Arial"/>
          <w:b/>
          <w:noProof/>
          <w:u w:val="single"/>
          <w:lang w:val="es-ES_tradnl" w:eastAsia="ar-SA"/>
        </w:rPr>
      </w:pPr>
    </w:p>
    <w:p w:rsidR="00B9405A" w:rsidRPr="00B9405A" w:rsidRDefault="00B9405A" w:rsidP="00B9405A">
      <w:pPr>
        <w:suppressAutoHyphens/>
        <w:spacing w:after="0" w:line="240" w:lineRule="auto"/>
        <w:jc w:val="center"/>
        <w:rPr>
          <w:rFonts w:ascii="Arial" w:eastAsia="Times New Roman" w:hAnsi="Arial" w:cs="Arial"/>
          <w:b/>
          <w:noProof/>
          <w:u w:val="single"/>
          <w:lang w:val="es-ES_tradnl" w:eastAsia="ar-SA"/>
        </w:rPr>
      </w:pPr>
      <w:r w:rsidRPr="00B9405A">
        <w:rPr>
          <w:rFonts w:ascii="Arial" w:eastAsia="Times New Roman" w:hAnsi="Arial" w:cs="Arial"/>
          <w:noProof/>
          <w:lang w:eastAsia="es-MX"/>
        </w:rPr>
        <w:drawing>
          <wp:inline distT="0" distB="0" distL="0" distR="0" wp14:anchorId="7538E595" wp14:editId="22CC68B6">
            <wp:extent cx="5322570" cy="6573520"/>
            <wp:effectExtent l="19050" t="19050" r="11430" b="1778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22570" cy="6573520"/>
                    </a:xfrm>
                    <a:prstGeom prst="rect">
                      <a:avLst/>
                    </a:prstGeom>
                    <a:solidFill>
                      <a:srgbClr val="FFFFFF"/>
                    </a:solidFill>
                    <a:ln w="6350" cmpd="sng">
                      <a:solidFill>
                        <a:srgbClr val="000000"/>
                      </a:solidFill>
                      <a:miter lim="800000"/>
                      <a:headEnd/>
                      <a:tailEnd/>
                    </a:ln>
                    <a:effectLst/>
                  </pic:spPr>
                </pic:pic>
              </a:graphicData>
            </a:graphic>
          </wp:inline>
        </w:drawing>
      </w:r>
    </w:p>
    <w:p w:rsidR="00B9405A" w:rsidRPr="00B9405A" w:rsidRDefault="00B9405A" w:rsidP="00B9405A">
      <w:pPr>
        <w:suppressAutoHyphens/>
        <w:spacing w:after="0" w:line="240" w:lineRule="auto"/>
        <w:jc w:val="center"/>
        <w:rPr>
          <w:rFonts w:ascii="Arial" w:eastAsia="Times New Roman" w:hAnsi="Arial" w:cs="Arial"/>
          <w:b/>
          <w:noProof/>
          <w:lang w:val="es-ES" w:eastAsia="ar-SA"/>
        </w:rPr>
      </w:pPr>
    </w:p>
    <w:p w:rsidR="00B9405A" w:rsidRPr="00B9405A" w:rsidRDefault="00B9405A" w:rsidP="00B9405A">
      <w:pP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br w:type="page"/>
      </w:r>
    </w:p>
    <w:p w:rsidR="00B9405A" w:rsidRPr="00B9405A" w:rsidRDefault="00B9405A" w:rsidP="00B9405A">
      <w:pPr>
        <w:spacing w:after="0" w:line="240" w:lineRule="auto"/>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lastRenderedPageBreak/>
        <w:t>ANEXO 1.10</w:t>
      </w:r>
    </w:p>
    <w:p w:rsidR="00B9405A" w:rsidRPr="00B9405A" w:rsidRDefault="00B9405A" w:rsidP="00B9405A">
      <w:pPr>
        <w:suppressAutoHyphens/>
        <w:spacing w:after="0" w:line="240" w:lineRule="auto"/>
        <w:jc w:val="center"/>
        <w:rPr>
          <w:rFonts w:ascii="Arial" w:eastAsia="Times New Roman" w:hAnsi="Arial" w:cs="Arial"/>
          <w:b/>
          <w:lang w:val="es-ES" w:eastAsia="ar-SA"/>
        </w:rPr>
      </w:pPr>
      <w:r w:rsidRPr="00B9405A">
        <w:rPr>
          <w:rFonts w:ascii="Arial" w:eastAsia="Times New Roman" w:hAnsi="Arial" w:cs="Arial"/>
          <w:b/>
          <w:iCs/>
          <w:lang w:val="es-ES" w:eastAsia="ar-SA"/>
        </w:rPr>
        <w:t xml:space="preserve">Formato de Carta Relativo a Visita a Instalaciones </w:t>
      </w:r>
    </w:p>
    <w:p w:rsidR="00B9405A" w:rsidRPr="00B9405A" w:rsidRDefault="00B9405A" w:rsidP="00B9405A">
      <w:pPr>
        <w:suppressAutoHyphens/>
        <w:spacing w:after="0" w:line="240" w:lineRule="auto"/>
        <w:jc w:val="center"/>
        <w:rPr>
          <w:rFonts w:ascii="Arial" w:eastAsia="Times New Roman" w:hAnsi="Arial" w:cs="Arial"/>
          <w:b/>
          <w:sz w:val="24"/>
          <w:szCs w:val="20"/>
          <w:u w:val="single"/>
          <w:lang w:val="es-ES" w:eastAsia="ar-SA"/>
        </w:rPr>
      </w:pPr>
    </w:p>
    <w:p w:rsidR="00B9405A" w:rsidRPr="00B9405A" w:rsidRDefault="00B9405A" w:rsidP="00B9405A">
      <w:pPr>
        <w:suppressAutoHyphens/>
        <w:spacing w:after="0" w:line="240" w:lineRule="auto"/>
        <w:jc w:val="center"/>
        <w:rPr>
          <w:rFonts w:ascii="Arial" w:eastAsia="Times New Roman" w:hAnsi="Arial" w:cs="Arial"/>
          <w:b/>
          <w:sz w:val="24"/>
          <w:szCs w:val="20"/>
          <w:u w:val="single"/>
          <w:lang w:val="es-ES" w:eastAsia="ar-SA"/>
        </w:rPr>
      </w:pPr>
    </w:p>
    <w:p w:rsidR="00B9405A" w:rsidRPr="00B9405A" w:rsidRDefault="00B9405A" w:rsidP="00B9405A">
      <w:pPr>
        <w:suppressAutoHyphens/>
        <w:spacing w:after="0" w:line="240" w:lineRule="auto"/>
        <w:jc w:val="center"/>
        <w:rPr>
          <w:rFonts w:ascii="Arial" w:eastAsia="Times New Roman" w:hAnsi="Arial" w:cs="Arial"/>
          <w:b/>
          <w:u w:val="single"/>
          <w:lang w:val="es-ES" w:eastAsia="ar-SA"/>
        </w:rPr>
      </w:pPr>
      <w:r w:rsidRPr="00B9405A">
        <w:rPr>
          <w:rFonts w:ascii="Arial" w:eastAsia="Times New Roman" w:hAnsi="Arial" w:cs="Arial"/>
          <w:b/>
          <w:u w:val="single"/>
          <w:lang w:val="es-ES" w:eastAsia="ar-SA"/>
        </w:rPr>
        <w:t>HOJA MEMBRETADA DE LA EMPRESA LICITANTE</w:t>
      </w:r>
    </w:p>
    <w:p w:rsidR="00B9405A" w:rsidRPr="00B9405A" w:rsidRDefault="00B9405A" w:rsidP="00B9405A">
      <w:pPr>
        <w:suppressAutoHyphens/>
        <w:spacing w:after="0" w:line="240" w:lineRule="auto"/>
        <w:rPr>
          <w:rFonts w:ascii="Arial" w:eastAsia="Times New Roman" w:hAnsi="Arial" w:cs="Arial"/>
          <w:b/>
          <w:u w:val="single"/>
          <w:lang w:val="es-ES" w:eastAsia="ar-SA"/>
        </w:rPr>
      </w:pPr>
    </w:p>
    <w:p w:rsidR="00B9405A" w:rsidRPr="00B9405A" w:rsidRDefault="00B9405A" w:rsidP="00B9405A">
      <w:pPr>
        <w:suppressAutoHyphens/>
        <w:spacing w:after="0" w:line="240" w:lineRule="auto"/>
        <w:rPr>
          <w:rFonts w:ascii="Arial" w:eastAsia="Times New Roman" w:hAnsi="Arial" w:cs="Arial"/>
          <w:b/>
          <w:u w:val="single"/>
          <w:lang w:val="es-ES" w:eastAsia="ar-SA"/>
        </w:rPr>
      </w:pPr>
    </w:p>
    <w:p w:rsidR="00B9405A" w:rsidRPr="00B9405A" w:rsidRDefault="00B9405A" w:rsidP="00B9405A">
      <w:pPr>
        <w:suppressAutoHyphens/>
        <w:spacing w:after="0" w:line="240" w:lineRule="auto"/>
        <w:rPr>
          <w:rFonts w:ascii="Arial" w:eastAsia="Times New Roman" w:hAnsi="Arial" w:cs="Arial"/>
          <w:b/>
          <w:lang w:val="es-ES" w:eastAsia="ar-SA"/>
        </w:rPr>
      </w:pPr>
    </w:p>
    <w:p w:rsidR="00B9405A" w:rsidRPr="00B9405A" w:rsidRDefault="00B9405A" w:rsidP="00B9405A">
      <w:pPr>
        <w:suppressAutoHyphens/>
        <w:spacing w:after="0" w:line="360" w:lineRule="auto"/>
        <w:rPr>
          <w:rFonts w:ascii="Arial" w:eastAsia="Times New Roman" w:hAnsi="Arial" w:cs="Arial"/>
          <w:b/>
          <w:lang w:val="es-ES" w:eastAsia="ar-SA"/>
        </w:rPr>
      </w:pPr>
      <w:r w:rsidRPr="00B9405A">
        <w:rPr>
          <w:rFonts w:ascii="Arial" w:eastAsia="Times New Roman" w:hAnsi="Arial" w:cs="Arial"/>
          <w:b/>
          <w:lang w:val="es-ES" w:eastAsia="ar-SA"/>
        </w:rPr>
        <w:t>CONVOCANTE</w:t>
      </w:r>
    </w:p>
    <w:p w:rsidR="00B9405A" w:rsidRPr="00B9405A" w:rsidRDefault="00B9405A" w:rsidP="00B9405A">
      <w:pPr>
        <w:suppressAutoHyphens/>
        <w:spacing w:after="0" w:line="360" w:lineRule="auto"/>
        <w:rPr>
          <w:rFonts w:ascii="Arial" w:eastAsia="Times New Roman" w:hAnsi="Arial" w:cs="Arial"/>
          <w:b/>
          <w:lang w:val="es-ES" w:eastAsia="ar-SA"/>
        </w:rPr>
      </w:pPr>
      <w:r w:rsidRPr="00B9405A">
        <w:rPr>
          <w:rFonts w:ascii="Arial" w:eastAsia="Times New Roman" w:hAnsi="Arial" w:cs="Arial"/>
          <w:b/>
          <w:lang w:val="es-ES" w:eastAsia="ar-SA"/>
        </w:rPr>
        <w:t>Referencia:</w:t>
      </w:r>
    </w:p>
    <w:p w:rsidR="00B9405A" w:rsidRPr="00B9405A" w:rsidRDefault="00B9405A" w:rsidP="00B9405A">
      <w:pPr>
        <w:suppressAutoHyphens/>
        <w:spacing w:after="0" w:line="360" w:lineRule="auto"/>
        <w:rPr>
          <w:rFonts w:ascii="Arial" w:eastAsia="Times New Roman" w:hAnsi="Arial" w:cs="Arial"/>
          <w:b/>
          <w:lang w:val="es-ES" w:eastAsia="ar-SA"/>
        </w:rPr>
      </w:pPr>
      <w:r w:rsidRPr="00B9405A">
        <w:rPr>
          <w:rFonts w:ascii="Arial" w:eastAsia="Times New Roman" w:hAnsi="Arial" w:cs="Arial"/>
          <w:b/>
          <w:lang w:val="es-ES" w:eastAsia="ar-SA"/>
        </w:rPr>
        <w:t>LICITACIÓN PÚBLICA NÚMERO___________________</w:t>
      </w:r>
    </w:p>
    <w:p w:rsidR="00B9405A" w:rsidRPr="00B9405A" w:rsidRDefault="00B9405A" w:rsidP="00B9405A">
      <w:pPr>
        <w:suppressAutoHyphens/>
        <w:spacing w:after="0" w:line="360" w:lineRule="auto"/>
        <w:rPr>
          <w:rFonts w:ascii="Arial" w:eastAsia="Times New Roman" w:hAnsi="Arial" w:cs="Arial"/>
          <w:b/>
          <w:lang w:val="es-ES" w:eastAsia="ar-SA"/>
        </w:rPr>
      </w:pPr>
      <w:r w:rsidRPr="00B9405A">
        <w:rPr>
          <w:rFonts w:ascii="Arial" w:eastAsia="Times New Roman" w:hAnsi="Arial" w:cs="Arial"/>
          <w:b/>
          <w:lang w:val="es-ES" w:eastAsia="ar-SA"/>
        </w:rPr>
        <w:t>Partidas:</w:t>
      </w:r>
    </w:p>
    <w:p w:rsidR="00B9405A" w:rsidRPr="00B9405A" w:rsidRDefault="00B9405A" w:rsidP="00B9405A">
      <w:pPr>
        <w:suppressAutoHyphens/>
        <w:spacing w:after="0" w:line="360" w:lineRule="auto"/>
        <w:rPr>
          <w:rFonts w:ascii="Arial" w:eastAsia="Times New Roman" w:hAnsi="Arial" w:cs="Arial"/>
          <w:b/>
          <w:lang w:val="es-ES" w:eastAsia="ar-SA"/>
        </w:rPr>
      </w:pPr>
    </w:p>
    <w:p w:rsidR="00B9405A" w:rsidRPr="00B9405A" w:rsidRDefault="00B9405A" w:rsidP="00B9405A">
      <w:pPr>
        <w:suppressAutoHyphens/>
        <w:spacing w:after="0" w:line="360" w:lineRule="auto"/>
        <w:rPr>
          <w:rFonts w:ascii="Arial" w:eastAsia="Times New Roman" w:hAnsi="Arial" w:cs="Arial"/>
          <w:b/>
          <w:lang w:val="es-ES" w:eastAsia="ar-SA"/>
        </w:rPr>
      </w:pPr>
    </w:p>
    <w:p w:rsidR="00B9405A" w:rsidRPr="00B9405A" w:rsidRDefault="00B9405A" w:rsidP="00B9405A">
      <w:pPr>
        <w:suppressAutoHyphens/>
        <w:spacing w:after="0" w:line="360" w:lineRule="auto"/>
        <w:jc w:val="both"/>
        <w:rPr>
          <w:rFonts w:ascii="Arial" w:eastAsia="Times New Roman" w:hAnsi="Arial" w:cs="Arial"/>
          <w:lang w:val="es-ES" w:eastAsia="ar-SA"/>
        </w:rPr>
      </w:pPr>
      <w:r w:rsidRPr="00B9405A">
        <w:rPr>
          <w:rFonts w:ascii="Arial" w:eastAsia="Times New Roman" w:hAnsi="Arial" w:cs="Arial"/>
          <w:b/>
          <w:bCs/>
          <w:lang w:val="es-ES" w:eastAsia="ar-SA"/>
        </w:rPr>
        <w:t>(__________</w:t>
      </w:r>
      <w:r w:rsidRPr="00B9405A">
        <w:rPr>
          <w:rFonts w:ascii="Arial" w:eastAsia="Times New Roman" w:hAnsi="Arial" w:cs="Arial"/>
          <w:b/>
          <w:bCs/>
          <w:u w:val="single"/>
          <w:lang w:val="es-ES" w:eastAsia="ar-SA"/>
        </w:rPr>
        <w:t>NOMBRE</w:t>
      </w:r>
      <w:r w:rsidRPr="00B9405A">
        <w:rPr>
          <w:rFonts w:ascii="Arial" w:eastAsia="Times New Roman" w:hAnsi="Arial" w:cs="Arial"/>
          <w:b/>
          <w:bCs/>
          <w:lang w:val="es-ES" w:eastAsia="ar-SA"/>
        </w:rPr>
        <w:t>________)</w:t>
      </w:r>
      <w:r w:rsidRPr="00B9405A">
        <w:rPr>
          <w:rFonts w:ascii="Arial" w:eastAsia="Times New Roman" w:hAnsi="Arial" w:cs="Arial"/>
          <w:lang w:val="es-ES" w:eastAsia="ar-SA"/>
        </w:rPr>
        <w:t xml:space="preserve"> en mi carácter de representante legal de la empresa </w:t>
      </w:r>
      <w:r w:rsidRPr="00B9405A">
        <w:rPr>
          <w:rFonts w:ascii="Arial" w:eastAsia="Times New Roman" w:hAnsi="Arial" w:cs="Arial"/>
          <w:b/>
          <w:bCs/>
          <w:lang w:val="es-ES" w:eastAsia="ar-SA"/>
        </w:rPr>
        <w:t>(__________</w:t>
      </w:r>
      <w:r w:rsidRPr="00B9405A">
        <w:rPr>
          <w:rFonts w:ascii="Arial" w:eastAsia="Times New Roman" w:hAnsi="Arial" w:cs="Arial"/>
          <w:b/>
          <w:bCs/>
          <w:u w:val="single"/>
          <w:lang w:val="es-ES" w:eastAsia="ar-SA"/>
        </w:rPr>
        <w:t>NOMBRE O RAZÓN SOCIAL DE LA EMPRESA</w:t>
      </w:r>
      <w:r w:rsidRPr="00B9405A">
        <w:rPr>
          <w:rFonts w:ascii="Arial" w:eastAsia="Times New Roman" w:hAnsi="Arial" w:cs="Arial"/>
          <w:b/>
          <w:bCs/>
          <w:lang w:val="es-ES" w:eastAsia="ar-SA"/>
        </w:rPr>
        <w:t>________)</w:t>
      </w:r>
      <w:r w:rsidRPr="00B9405A">
        <w:rPr>
          <w:rFonts w:ascii="Arial" w:eastAsia="Times New Roman" w:hAnsi="Arial" w:cs="Arial"/>
          <w:lang w:val="es-ES" w:eastAsia="ar-SA"/>
        </w:rPr>
        <w:t>, manifiesto bajo protesta de decir verdad que:</w:t>
      </w:r>
    </w:p>
    <w:p w:rsidR="00B9405A" w:rsidRPr="00B9405A" w:rsidRDefault="00B9405A" w:rsidP="00B9405A">
      <w:pPr>
        <w:suppressAutoHyphens/>
        <w:spacing w:after="0" w:line="360" w:lineRule="auto"/>
        <w:jc w:val="both"/>
        <w:rPr>
          <w:rFonts w:ascii="Arial" w:eastAsia="Times New Roman" w:hAnsi="Arial" w:cs="Arial"/>
          <w:lang w:val="es-ES" w:eastAsia="ar-SA"/>
        </w:rPr>
      </w:pPr>
    </w:p>
    <w:p w:rsidR="00B9405A" w:rsidRPr="00B9405A" w:rsidRDefault="00B9405A" w:rsidP="00B9405A">
      <w:pPr>
        <w:tabs>
          <w:tab w:val="left" w:pos="5580"/>
          <w:tab w:val="left" w:pos="7260"/>
        </w:tabs>
        <w:suppressAutoHyphens/>
        <w:spacing w:after="0" w:line="360" w:lineRule="auto"/>
        <w:jc w:val="both"/>
        <w:rPr>
          <w:rFonts w:ascii="Arial" w:eastAsia="Times New Roman" w:hAnsi="Arial" w:cs="Arial"/>
          <w:lang w:val="es-ES" w:eastAsia="ar-SA"/>
        </w:rPr>
      </w:pPr>
      <w:r w:rsidRPr="00B9405A">
        <w:rPr>
          <w:rFonts w:ascii="Arial" w:eastAsia="Times New Roman" w:hAnsi="Arial" w:cs="Arial"/>
          <w:lang w:val="es-ES" w:eastAsia="ar-SA"/>
        </w:rPr>
        <w:t xml:space="preserve">Respecto de la oferta de la(s) partida(s) ________________________________, mi representada se compromete a cumplir cabalmente para la instalación de los bienes en los que resulte adjudicada, con todos y cada uno de los requerimientos de adecuación de espacio físico que se requiera en la(s) unidad(es) de destino final de los bienes, determinados por el personal de las unidades médicas receptoras y que se encuentren directamente relacionados con el área de instalación del bien.  </w:t>
      </w:r>
    </w:p>
    <w:p w:rsidR="00B9405A" w:rsidRPr="00B9405A" w:rsidRDefault="00B9405A" w:rsidP="00B9405A">
      <w:pPr>
        <w:tabs>
          <w:tab w:val="left" w:pos="5580"/>
          <w:tab w:val="left" w:pos="7260"/>
        </w:tabs>
        <w:suppressAutoHyphens/>
        <w:spacing w:after="0" w:line="360" w:lineRule="auto"/>
        <w:jc w:val="both"/>
        <w:rPr>
          <w:rFonts w:ascii="Arial" w:eastAsia="Times New Roman" w:hAnsi="Arial" w:cs="Arial"/>
          <w:lang w:val="es-ES" w:eastAsia="ar-SA"/>
        </w:rPr>
      </w:pPr>
    </w:p>
    <w:p w:rsidR="00B9405A" w:rsidRPr="00B9405A" w:rsidRDefault="00B9405A" w:rsidP="00B9405A">
      <w:pPr>
        <w:suppressAutoHyphens/>
        <w:spacing w:after="0" w:line="240" w:lineRule="auto"/>
        <w:jc w:val="both"/>
        <w:rPr>
          <w:rFonts w:ascii="Arial" w:eastAsia="Times New Roman" w:hAnsi="Arial" w:cs="Arial"/>
          <w:lang w:val="es-ES" w:eastAsia="ar-SA"/>
        </w:rPr>
      </w:pPr>
    </w:p>
    <w:p w:rsidR="00B9405A" w:rsidRPr="00B9405A" w:rsidRDefault="00B9405A" w:rsidP="00B9405A">
      <w:pPr>
        <w:suppressAutoHyphens/>
        <w:spacing w:after="0" w:line="240" w:lineRule="auto"/>
        <w:jc w:val="both"/>
        <w:rPr>
          <w:rFonts w:ascii="Arial" w:eastAsia="Times New Roman" w:hAnsi="Arial" w:cs="Arial"/>
          <w:lang w:val="es-ES" w:eastAsia="ar-SA"/>
        </w:rPr>
      </w:pPr>
    </w:p>
    <w:p w:rsidR="00B9405A" w:rsidRPr="00B9405A" w:rsidRDefault="00B9405A" w:rsidP="00B9405A">
      <w:pPr>
        <w:suppressAutoHyphens/>
        <w:spacing w:after="0" w:line="240" w:lineRule="auto"/>
        <w:jc w:val="both"/>
        <w:rPr>
          <w:rFonts w:ascii="Arial" w:eastAsia="Times New Roman" w:hAnsi="Arial" w:cs="Arial"/>
          <w:lang w:val="es-ES" w:eastAsia="ar-SA"/>
        </w:rPr>
      </w:pPr>
    </w:p>
    <w:p w:rsidR="00B9405A" w:rsidRPr="00B9405A" w:rsidRDefault="00B9405A" w:rsidP="00B9405A">
      <w:pPr>
        <w:suppressAutoHyphens/>
        <w:spacing w:after="0" w:line="240" w:lineRule="auto"/>
        <w:jc w:val="both"/>
        <w:rPr>
          <w:rFonts w:ascii="Arial" w:eastAsia="Times New Roman" w:hAnsi="Arial" w:cs="Arial"/>
          <w:lang w:val="es-ES" w:eastAsia="ar-SA"/>
        </w:rPr>
      </w:pPr>
    </w:p>
    <w:p w:rsidR="00B9405A" w:rsidRPr="00B9405A" w:rsidRDefault="00B9405A" w:rsidP="00B9405A">
      <w:pPr>
        <w:suppressAutoHyphens/>
        <w:spacing w:after="0" w:line="240" w:lineRule="auto"/>
        <w:jc w:val="both"/>
        <w:rPr>
          <w:rFonts w:ascii="Arial" w:eastAsia="Times New Roman" w:hAnsi="Arial" w:cs="Arial"/>
          <w:lang w:val="es-ES" w:eastAsia="ar-SA"/>
        </w:rPr>
      </w:pPr>
    </w:p>
    <w:tbl>
      <w:tblPr>
        <w:tblW w:w="0" w:type="auto"/>
        <w:jc w:val="center"/>
        <w:tblLayout w:type="fixed"/>
        <w:tblLook w:val="04A0" w:firstRow="1" w:lastRow="0" w:firstColumn="1" w:lastColumn="0" w:noHBand="0" w:noVBand="1"/>
      </w:tblPr>
      <w:tblGrid>
        <w:gridCol w:w="4641"/>
      </w:tblGrid>
      <w:tr w:rsidR="00B9405A" w:rsidRPr="00B9405A" w:rsidTr="009D7F72">
        <w:trPr>
          <w:jc w:val="center"/>
        </w:trPr>
        <w:tc>
          <w:tcPr>
            <w:tcW w:w="4641" w:type="dxa"/>
            <w:tcBorders>
              <w:top w:val="single" w:sz="4" w:space="0" w:color="auto"/>
            </w:tcBorders>
          </w:tcPr>
          <w:p w:rsidR="00B9405A" w:rsidRPr="00B9405A" w:rsidRDefault="00B9405A" w:rsidP="00B9405A">
            <w:pPr>
              <w:autoSpaceDE w:val="0"/>
              <w:autoSpaceDN w:val="0"/>
              <w:spacing w:after="120" w:line="240" w:lineRule="auto"/>
              <w:jc w:val="center"/>
              <w:rPr>
                <w:rFonts w:ascii="Arial" w:eastAsia="Times New Roman" w:hAnsi="Arial" w:cs="Arial"/>
                <w:b/>
                <w:sz w:val="20"/>
                <w:szCs w:val="20"/>
                <w:lang w:val="es-ES" w:eastAsia="ar-SA"/>
              </w:rPr>
            </w:pPr>
            <w:r w:rsidRPr="00B9405A">
              <w:rPr>
                <w:rFonts w:ascii="Arial" w:eastAsia="Times New Roman" w:hAnsi="Arial" w:cs="Arial"/>
                <w:b/>
                <w:sz w:val="20"/>
                <w:szCs w:val="20"/>
                <w:lang w:val="es-ES" w:eastAsia="ar-SA"/>
              </w:rPr>
              <w:t>NOMBRE Y FIRMA DEL REPRESENTANTE LEGAL DEL LICITANTE</w:t>
            </w:r>
          </w:p>
        </w:tc>
      </w:tr>
    </w:tbl>
    <w:p w:rsidR="00B9405A" w:rsidRPr="00B9405A" w:rsidRDefault="00B9405A" w:rsidP="00B9405A"/>
    <w:p w:rsidR="00B9405A" w:rsidRPr="00B9405A" w:rsidRDefault="00B9405A" w:rsidP="00B9405A">
      <w:pPr>
        <w:rPr>
          <w:rFonts w:ascii="Arial" w:hAnsi="Arial" w:cs="Arial"/>
          <w:b/>
          <w:noProof/>
          <w:sz w:val="20"/>
          <w:szCs w:val="20"/>
        </w:rPr>
      </w:pPr>
    </w:p>
    <w:p w:rsidR="00B9405A" w:rsidRPr="00B9405A" w:rsidRDefault="00B9405A" w:rsidP="00B9405A">
      <w:pPr>
        <w:rPr>
          <w:rFonts w:ascii="Arial" w:eastAsia="Times New Roman" w:hAnsi="Arial" w:cs="Arial"/>
          <w:b/>
          <w:noProof/>
          <w:sz w:val="20"/>
          <w:szCs w:val="20"/>
          <w:lang w:eastAsia="es-ES"/>
        </w:rPr>
      </w:pPr>
    </w:p>
    <w:p w:rsidR="00B9405A" w:rsidRPr="00B9405A" w:rsidRDefault="00B9405A" w:rsidP="00B9405A">
      <w:pPr>
        <w:rPr>
          <w:noProof/>
        </w:rPr>
      </w:pPr>
      <w:r w:rsidRPr="00B9405A">
        <w:rPr>
          <w:noProof/>
        </w:rPr>
        <w:br w:type="page"/>
      </w:r>
    </w:p>
    <w:p w:rsidR="00B9405A" w:rsidRPr="00B9405A" w:rsidRDefault="00B9405A" w:rsidP="00B9405A">
      <w:pPr>
        <w:spacing w:after="0"/>
        <w:jc w:val="center"/>
        <w:rPr>
          <w:rFonts w:ascii="Arial" w:eastAsia="Times New Roman" w:hAnsi="Arial" w:cs="Arial"/>
          <w:b/>
          <w:noProof/>
          <w:sz w:val="20"/>
          <w:szCs w:val="20"/>
          <w:lang w:eastAsia="es-ES"/>
        </w:rPr>
      </w:pPr>
      <w:r w:rsidRPr="00B9405A">
        <w:rPr>
          <w:rFonts w:ascii="Arial" w:eastAsia="Times New Roman" w:hAnsi="Arial" w:cs="Arial"/>
          <w:b/>
          <w:noProof/>
          <w:sz w:val="20"/>
          <w:szCs w:val="20"/>
          <w:lang w:eastAsia="es-ES"/>
        </w:rPr>
        <w:lastRenderedPageBreak/>
        <w:t>ANEXO 1.11</w:t>
      </w:r>
    </w:p>
    <w:p w:rsidR="00B9405A" w:rsidRPr="00B9405A" w:rsidRDefault="00B9405A" w:rsidP="00B9405A">
      <w:pPr>
        <w:spacing w:after="0"/>
        <w:jc w:val="center"/>
        <w:rPr>
          <w:rFonts w:ascii="Arial" w:hAnsi="Arial" w:cs="Arial"/>
          <w:b/>
          <w:noProof/>
          <w:lang w:val="es-ES_tradnl"/>
        </w:rPr>
      </w:pPr>
      <w:r w:rsidRPr="00B9405A">
        <w:rPr>
          <w:rFonts w:ascii="Arial" w:hAnsi="Arial" w:cs="Arial"/>
          <w:b/>
          <w:noProof/>
          <w:lang w:val="es-ES_tradnl"/>
        </w:rPr>
        <w:t>Escrito de manifestación de capacidad de entrega del 100% de los bienes</w:t>
      </w:r>
    </w:p>
    <w:p w:rsidR="00B9405A" w:rsidRPr="00B9405A" w:rsidRDefault="00B9405A" w:rsidP="00B9405A">
      <w:pPr>
        <w:spacing w:after="0"/>
        <w:jc w:val="center"/>
        <w:rPr>
          <w:rFonts w:ascii="Arial" w:hAnsi="Arial" w:cs="Arial"/>
          <w:b/>
          <w:noProof/>
          <w:lang w:val="es-ES_tradnl"/>
        </w:rPr>
      </w:pPr>
    </w:p>
    <w:p w:rsidR="00B9405A" w:rsidRPr="00B9405A" w:rsidRDefault="00B9405A" w:rsidP="00B9405A">
      <w:pPr>
        <w:spacing w:after="0" w:line="360" w:lineRule="auto"/>
        <w:jc w:val="right"/>
        <w:rPr>
          <w:rFonts w:ascii="Arial" w:hAnsi="Arial" w:cs="Arial"/>
          <w:sz w:val="20"/>
          <w:szCs w:val="20"/>
          <w:lang w:val="es-ES_tradnl"/>
        </w:rPr>
      </w:pPr>
      <w:r w:rsidRPr="00B9405A">
        <w:rPr>
          <w:rFonts w:ascii="Arial" w:hAnsi="Arial" w:cs="Arial"/>
          <w:sz w:val="20"/>
          <w:szCs w:val="20"/>
          <w:lang w:val="es-ES_tradnl"/>
        </w:rPr>
        <w:t xml:space="preserve">Ciudad de México, a __ de ___________ </w:t>
      </w:r>
      <w:proofErr w:type="spellStart"/>
      <w:r w:rsidRPr="00B9405A">
        <w:rPr>
          <w:rFonts w:ascii="Arial" w:hAnsi="Arial" w:cs="Arial"/>
          <w:sz w:val="20"/>
          <w:szCs w:val="20"/>
          <w:lang w:val="es-ES_tradnl"/>
        </w:rPr>
        <w:t>de</w:t>
      </w:r>
      <w:proofErr w:type="spellEnd"/>
      <w:r w:rsidRPr="00B9405A">
        <w:rPr>
          <w:rFonts w:ascii="Arial" w:hAnsi="Arial" w:cs="Arial"/>
          <w:sz w:val="20"/>
          <w:szCs w:val="20"/>
          <w:lang w:val="es-ES_tradnl"/>
        </w:rPr>
        <w:t xml:space="preserve"> 2016.</w:t>
      </w:r>
    </w:p>
    <w:p w:rsidR="00B9405A" w:rsidRPr="00B9405A" w:rsidRDefault="00B9405A" w:rsidP="00B9405A">
      <w:pPr>
        <w:spacing w:after="0" w:line="360" w:lineRule="auto"/>
        <w:jc w:val="both"/>
        <w:rPr>
          <w:rFonts w:ascii="Arial" w:hAnsi="Arial" w:cs="Arial"/>
          <w:sz w:val="18"/>
          <w:szCs w:val="18"/>
          <w:lang w:val="es-ES"/>
        </w:rPr>
      </w:pPr>
    </w:p>
    <w:p w:rsidR="00B9405A" w:rsidRPr="00B9405A" w:rsidRDefault="00B9405A" w:rsidP="00B9405A">
      <w:pPr>
        <w:spacing w:after="0" w:line="360" w:lineRule="auto"/>
        <w:jc w:val="both"/>
        <w:rPr>
          <w:rFonts w:ascii="Arial" w:hAnsi="Arial" w:cs="Arial"/>
          <w:sz w:val="18"/>
          <w:szCs w:val="18"/>
          <w:lang w:val="es-ES"/>
        </w:rPr>
      </w:pPr>
    </w:p>
    <w:p w:rsidR="00B9405A" w:rsidRPr="00B9405A" w:rsidRDefault="00B9405A" w:rsidP="00B9405A">
      <w:pPr>
        <w:spacing w:after="0"/>
        <w:jc w:val="both"/>
        <w:rPr>
          <w:rFonts w:ascii="Arial" w:hAnsi="Arial" w:cs="Arial"/>
          <w:sz w:val="20"/>
          <w:szCs w:val="20"/>
          <w:lang w:val="es-ES_tradnl"/>
        </w:rPr>
      </w:pPr>
      <w:r w:rsidRPr="00B9405A">
        <w:rPr>
          <w:rFonts w:ascii="Arial" w:hAnsi="Arial" w:cs="Arial"/>
          <w:sz w:val="20"/>
          <w:szCs w:val="20"/>
          <w:lang w:val="es-ES_tradnl"/>
        </w:rPr>
        <w:t>Instituto Mexicano del Seguro Social</w:t>
      </w:r>
    </w:p>
    <w:p w:rsidR="00B9405A" w:rsidRPr="00B9405A" w:rsidRDefault="00B9405A" w:rsidP="00B9405A">
      <w:pPr>
        <w:spacing w:after="0"/>
        <w:jc w:val="both"/>
        <w:rPr>
          <w:rFonts w:ascii="Arial" w:hAnsi="Arial" w:cs="Arial"/>
          <w:sz w:val="20"/>
          <w:szCs w:val="20"/>
          <w:lang w:val="es-ES_tradnl"/>
        </w:rPr>
      </w:pPr>
      <w:r w:rsidRPr="00B9405A">
        <w:rPr>
          <w:rFonts w:ascii="Arial" w:hAnsi="Arial" w:cs="Arial"/>
          <w:sz w:val="20"/>
          <w:szCs w:val="20"/>
          <w:lang w:val="es-ES_tradnl"/>
        </w:rPr>
        <w:t>Convocante</w:t>
      </w:r>
    </w:p>
    <w:p w:rsidR="00B9405A" w:rsidRPr="00B9405A" w:rsidRDefault="00B9405A" w:rsidP="00B9405A">
      <w:pPr>
        <w:spacing w:after="0"/>
        <w:jc w:val="both"/>
        <w:rPr>
          <w:rFonts w:ascii="Arial" w:hAnsi="Arial" w:cs="Arial"/>
          <w:sz w:val="20"/>
          <w:szCs w:val="20"/>
          <w:lang w:val="es-ES_tradnl"/>
        </w:rPr>
      </w:pPr>
      <w:r w:rsidRPr="00B9405A">
        <w:rPr>
          <w:rFonts w:ascii="Arial" w:hAnsi="Arial" w:cs="Arial"/>
          <w:sz w:val="20"/>
          <w:szCs w:val="20"/>
          <w:lang w:val="es-ES_tradnl"/>
        </w:rPr>
        <w:t>Licitación ________</w:t>
      </w:r>
    </w:p>
    <w:p w:rsidR="00B9405A" w:rsidRPr="00B9405A" w:rsidRDefault="00B9405A" w:rsidP="00B9405A">
      <w:pPr>
        <w:spacing w:after="0"/>
        <w:jc w:val="both"/>
        <w:rPr>
          <w:rFonts w:ascii="Arial" w:hAnsi="Arial" w:cs="Arial"/>
          <w:sz w:val="20"/>
          <w:szCs w:val="20"/>
          <w:lang w:val="es-ES_tradnl"/>
        </w:rPr>
      </w:pPr>
      <w:r w:rsidRPr="00B9405A">
        <w:rPr>
          <w:rFonts w:ascii="Arial" w:hAnsi="Arial" w:cs="Arial"/>
          <w:sz w:val="20"/>
          <w:szCs w:val="20"/>
          <w:lang w:val="es-ES_tradnl"/>
        </w:rPr>
        <w:t>P r e s e n t e.</w:t>
      </w:r>
    </w:p>
    <w:p w:rsidR="00B9405A" w:rsidRPr="00B9405A" w:rsidRDefault="00B9405A" w:rsidP="00B9405A">
      <w:pPr>
        <w:spacing w:after="0" w:line="240" w:lineRule="auto"/>
        <w:jc w:val="both"/>
        <w:rPr>
          <w:rFonts w:ascii="Arial" w:hAnsi="Arial" w:cs="Arial"/>
          <w:sz w:val="20"/>
          <w:szCs w:val="20"/>
          <w:lang w:val="es-ES_tradnl"/>
        </w:rPr>
      </w:pPr>
    </w:p>
    <w:p w:rsidR="00B9405A" w:rsidRPr="00B9405A" w:rsidRDefault="00B9405A" w:rsidP="00B9405A">
      <w:pPr>
        <w:spacing w:after="0" w:line="240" w:lineRule="auto"/>
        <w:jc w:val="both"/>
        <w:rPr>
          <w:rFonts w:ascii="Arial" w:hAnsi="Arial" w:cs="Arial"/>
          <w:sz w:val="20"/>
          <w:szCs w:val="20"/>
          <w:lang w:val="es-ES_tradnl"/>
        </w:rPr>
      </w:pPr>
    </w:p>
    <w:p w:rsidR="00B9405A" w:rsidRPr="00B9405A" w:rsidRDefault="00B9405A" w:rsidP="00B9405A">
      <w:pPr>
        <w:spacing w:after="0" w:line="240" w:lineRule="auto"/>
        <w:jc w:val="both"/>
        <w:rPr>
          <w:rFonts w:ascii="Arial" w:hAnsi="Arial" w:cs="Arial"/>
          <w:sz w:val="20"/>
          <w:szCs w:val="20"/>
          <w:lang w:val="es-ES_tradnl"/>
        </w:rPr>
      </w:pPr>
    </w:p>
    <w:p w:rsidR="00B9405A" w:rsidRPr="00B9405A" w:rsidRDefault="00B9405A" w:rsidP="00B9405A">
      <w:pPr>
        <w:keepNext/>
        <w:snapToGrid w:val="0"/>
        <w:spacing w:after="0"/>
        <w:jc w:val="both"/>
        <w:rPr>
          <w:rFonts w:ascii="Arial" w:eastAsia="Times New Roman" w:hAnsi="Arial" w:cs="Arial"/>
          <w:sz w:val="20"/>
          <w:szCs w:val="20"/>
          <w:lang w:val="es-ES_tradnl" w:eastAsia="es-ES"/>
        </w:rPr>
      </w:pPr>
      <w:r w:rsidRPr="00B9405A">
        <w:rPr>
          <w:rFonts w:ascii="Arial" w:eastAsia="Times New Roman" w:hAnsi="Arial" w:cs="Arial"/>
          <w:i/>
          <w:sz w:val="20"/>
          <w:szCs w:val="20"/>
          <w:lang w:val="es-ES_tradnl" w:eastAsia="es-ES"/>
        </w:rPr>
        <w:t xml:space="preserve">[Nombre del que suscribe el presente Anexo] </w:t>
      </w:r>
      <w:r w:rsidRPr="00B9405A">
        <w:rPr>
          <w:rFonts w:ascii="Arial" w:eastAsia="Times New Roman" w:hAnsi="Arial" w:cs="Arial"/>
          <w:sz w:val="20"/>
          <w:szCs w:val="20"/>
          <w:lang w:val="es-ES_tradnl" w:eastAsia="es-ES"/>
        </w:rPr>
        <w:t xml:space="preserve">en mi carácter de Representante Legal de la </w:t>
      </w:r>
      <w:r w:rsidRPr="00B9405A">
        <w:rPr>
          <w:rFonts w:ascii="Arial" w:eastAsia="Times New Roman" w:hAnsi="Arial" w:cs="Arial"/>
          <w:i/>
          <w:sz w:val="20"/>
          <w:szCs w:val="20"/>
          <w:lang w:val="es-ES_tradnl" w:eastAsia="es-ES"/>
        </w:rPr>
        <w:t>(Persona Física  o Moral)</w:t>
      </w:r>
      <w:r w:rsidRPr="00B9405A">
        <w:rPr>
          <w:rFonts w:ascii="Arial" w:eastAsia="Times New Roman" w:hAnsi="Arial" w:cs="Arial"/>
          <w:sz w:val="20"/>
          <w:szCs w:val="20"/>
          <w:lang w:val="es-ES_tradnl" w:eastAsia="es-ES"/>
        </w:rPr>
        <w:t>, declaro que mí representada  cuenta con la capacidad de entregar el 100% los bienes solicitados en la(s) partida(s) que se señalan:</w:t>
      </w:r>
    </w:p>
    <w:p w:rsidR="00B9405A" w:rsidRPr="00B9405A" w:rsidRDefault="00B9405A" w:rsidP="00B9405A">
      <w:pPr>
        <w:keepNext/>
        <w:snapToGrid w:val="0"/>
        <w:spacing w:after="0"/>
        <w:jc w:val="both"/>
        <w:rPr>
          <w:rFonts w:ascii="Arial" w:eastAsia="Times New Roman" w:hAnsi="Arial" w:cs="Arial"/>
          <w:sz w:val="20"/>
          <w:szCs w:val="20"/>
          <w:lang w:val="es-ES_tradnl" w:eastAsia="es-ES"/>
        </w:rPr>
      </w:pPr>
    </w:p>
    <w:tbl>
      <w:tblPr>
        <w:tblW w:w="4415" w:type="pct"/>
        <w:jc w:val="center"/>
        <w:tblCellMar>
          <w:left w:w="70" w:type="dxa"/>
          <w:right w:w="70" w:type="dxa"/>
        </w:tblCellMar>
        <w:tblLook w:val="04A0" w:firstRow="1" w:lastRow="0" w:firstColumn="1" w:lastColumn="0" w:noHBand="0" w:noVBand="1"/>
      </w:tblPr>
      <w:tblGrid>
        <w:gridCol w:w="1189"/>
        <w:gridCol w:w="1610"/>
        <w:gridCol w:w="1455"/>
        <w:gridCol w:w="3138"/>
        <w:gridCol w:w="1116"/>
      </w:tblGrid>
      <w:tr w:rsidR="00B9405A" w:rsidRPr="00B9405A" w:rsidTr="009D7F72">
        <w:trPr>
          <w:trHeight w:val="346"/>
          <w:tblHeader/>
          <w:jc w:val="center"/>
        </w:trPr>
        <w:tc>
          <w:tcPr>
            <w:tcW w:w="699" w:type="pct"/>
            <w:tcBorders>
              <w:top w:val="single" w:sz="8" w:space="0" w:color="auto"/>
              <w:left w:val="single" w:sz="8" w:space="0" w:color="auto"/>
              <w:bottom w:val="single" w:sz="8" w:space="0" w:color="auto"/>
              <w:right w:val="single" w:sz="8" w:space="0" w:color="auto"/>
            </w:tcBorders>
            <w:shd w:val="clear" w:color="DCE6F1" w:fill="F2F2F2"/>
            <w:vAlign w:val="center"/>
            <w:hideMark/>
          </w:tcPr>
          <w:p w:rsidR="00B9405A" w:rsidRPr="00B9405A" w:rsidRDefault="00B9405A" w:rsidP="00B9405A">
            <w:pPr>
              <w:spacing w:after="0" w:line="240" w:lineRule="auto"/>
              <w:jc w:val="center"/>
              <w:rPr>
                <w:rFonts w:ascii="Arial Narrow" w:eastAsia="Times New Roman" w:hAnsi="Arial Narrow" w:cs="Times New Roman"/>
                <w:b/>
                <w:bCs/>
                <w:sz w:val="18"/>
                <w:szCs w:val="18"/>
                <w:lang w:eastAsia="es-MX"/>
              </w:rPr>
            </w:pPr>
            <w:r w:rsidRPr="00B9405A">
              <w:rPr>
                <w:rFonts w:ascii="Arial Narrow" w:eastAsia="Times New Roman" w:hAnsi="Arial Narrow" w:cs="Times New Roman"/>
                <w:b/>
                <w:bCs/>
                <w:sz w:val="18"/>
                <w:szCs w:val="18"/>
                <w:lang w:eastAsia="es-MX"/>
              </w:rPr>
              <w:t>Partida</w:t>
            </w:r>
          </w:p>
        </w:tc>
        <w:tc>
          <w:tcPr>
            <w:tcW w:w="946" w:type="pct"/>
            <w:tcBorders>
              <w:top w:val="single" w:sz="8" w:space="0" w:color="auto"/>
              <w:left w:val="nil"/>
              <w:bottom w:val="single" w:sz="8" w:space="0" w:color="auto"/>
              <w:right w:val="single" w:sz="8" w:space="0" w:color="auto"/>
            </w:tcBorders>
            <w:shd w:val="clear" w:color="DCE6F1" w:fill="F2F2F2"/>
            <w:vAlign w:val="center"/>
            <w:hideMark/>
          </w:tcPr>
          <w:p w:rsidR="00B9405A" w:rsidRPr="00B9405A" w:rsidRDefault="00B9405A" w:rsidP="00B9405A">
            <w:pPr>
              <w:spacing w:after="0" w:line="240" w:lineRule="auto"/>
              <w:jc w:val="center"/>
              <w:rPr>
                <w:rFonts w:ascii="Arial Narrow" w:eastAsia="Times New Roman" w:hAnsi="Arial Narrow" w:cs="Times New Roman"/>
                <w:b/>
                <w:bCs/>
                <w:sz w:val="18"/>
                <w:szCs w:val="18"/>
                <w:lang w:eastAsia="es-MX"/>
              </w:rPr>
            </w:pPr>
            <w:proofErr w:type="spellStart"/>
            <w:r w:rsidRPr="00B9405A">
              <w:rPr>
                <w:rFonts w:ascii="Arial Narrow" w:eastAsia="Times New Roman" w:hAnsi="Arial Narrow" w:cs="Times New Roman"/>
                <w:b/>
                <w:bCs/>
                <w:sz w:val="18"/>
                <w:szCs w:val="18"/>
                <w:lang w:eastAsia="es-MX"/>
              </w:rPr>
              <w:t>PREI</w:t>
            </w:r>
            <w:proofErr w:type="spellEnd"/>
          </w:p>
        </w:tc>
        <w:tc>
          <w:tcPr>
            <w:tcW w:w="855" w:type="pct"/>
            <w:tcBorders>
              <w:top w:val="single" w:sz="8" w:space="0" w:color="auto"/>
              <w:left w:val="nil"/>
              <w:bottom w:val="single" w:sz="8" w:space="0" w:color="auto"/>
              <w:right w:val="single" w:sz="8" w:space="0" w:color="auto"/>
            </w:tcBorders>
            <w:shd w:val="clear" w:color="DCE6F1" w:fill="F2F2F2"/>
            <w:vAlign w:val="center"/>
            <w:hideMark/>
          </w:tcPr>
          <w:p w:rsidR="00B9405A" w:rsidRPr="00B9405A" w:rsidRDefault="00B9405A" w:rsidP="00B9405A">
            <w:pPr>
              <w:spacing w:after="0" w:line="240" w:lineRule="auto"/>
              <w:jc w:val="center"/>
              <w:rPr>
                <w:rFonts w:ascii="Arial Narrow" w:eastAsia="Times New Roman" w:hAnsi="Arial Narrow" w:cs="Times New Roman"/>
                <w:b/>
                <w:bCs/>
                <w:sz w:val="18"/>
                <w:szCs w:val="18"/>
                <w:lang w:eastAsia="es-MX"/>
              </w:rPr>
            </w:pPr>
            <w:proofErr w:type="spellStart"/>
            <w:r w:rsidRPr="00B9405A">
              <w:rPr>
                <w:rFonts w:ascii="Arial Narrow" w:eastAsia="Times New Roman" w:hAnsi="Arial Narrow" w:cs="Times New Roman"/>
                <w:b/>
                <w:bCs/>
                <w:sz w:val="18"/>
                <w:szCs w:val="18"/>
                <w:lang w:eastAsia="es-MX"/>
              </w:rPr>
              <w:t>SAI</w:t>
            </w:r>
            <w:proofErr w:type="spellEnd"/>
          </w:p>
        </w:tc>
        <w:tc>
          <w:tcPr>
            <w:tcW w:w="1844" w:type="pct"/>
            <w:tcBorders>
              <w:top w:val="single" w:sz="8" w:space="0" w:color="auto"/>
              <w:left w:val="nil"/>
              <w:bottom w:val="single" w:sz="8" w:space="0" w:color="auto"/>
              <w:right w:val="single" w:sz="8" w:space="0" w:color="auto"/>
            </w:tcBorders>
            <w:shd w:val="clear" w:color="DCE6F1" w:fill="F2F2F2"/>
            <w:vAlign w:val="center"/>
            <w:hideMark/>
          </w:tcPr>
          <w:p w:rsidR="00B9405A" w:rsidRPr="00B9405A" w:rsidRDefault="00B9405A" w:rsidP="00B9405A">
            <w:pPr>
              <w:spacing w:after="0" w:line="240" w:lineRule="auto"/>
              <w:jc w:val="center"/>
              <w:rPr>
                <w:rFonts w:ascii="Arial Narrow" w:eastAsia="Times New Roman" w:hAnsi="Arial Narrow" w:cs="Times New Roman"/>
                <w:b/>
                <w:bCs/>
                <w:sz w:val="18"/>
                <w:szCs w:val="18"/>
                <w:lang w:eastAsia="es-MX"/>
              </w:rPr>
            </w:pPr>
            <w:r w:rsidRPr="00B9405A">
              <w:rPr>
                <w:rFonts w:ascii="Arial Narrow" w:eastAsia="Times New Roman" w:hAnsi="Arial Narrow" w:cs="Times New Roman"/>
                <w:b/>
                <w:bCs/>
                <w:sz w:val="18"/>
                <w:szCs w:val="18"/>
                <w:lang w:eastAsia="es-MX"/>
              </w:rPr>
              <w:t>DESCRIPCIÓN</w:t>
            </w:r>
          </w:p>
        </w:tc>
        <w:tc>
          <w:tcPr>
            <w:tcW w:w="657" w:type="pct"/>
            <w:tcBorders>
              <w:top w:val="single" w:sz="8" w:space="0" w:color="auto"/>
              <w:left w:val="nil"/>
              <w:bottom w:val="single" w:sz="8" w:space="0" w:color="auto"/>
              <w:right w:val="single" w:sz="8" w:space="0" w:color="auto"/>
            </w:tcBorders>
            <w:shd w:val="clear" w:color="DCE6F1" w:fill="F2F2F2"/>
            <w:vAlign w:val="center"/>
            <w:hideMark/>
          </w:tcPr>
          <w:p w:rsidR="00B9405A" w:rsidRPr="00B9405A" w:rsidRDefault="00B9405A" w:rsidP="00B9405A">
            <w:pPr>
              <w:spacing w:after="0" w:line="240" w:lineRule="auto"/>
              <w:jc w:val="center"/>
              <w:rPr>
                <w:rFonts w:ascii="Arial Narrow" w:eastAsia="Times New Roman" w:hAnsi="Arial Narrow" w:cs="Times New Roman"/>
                <w:b/>
                <w:bCs/>
                <w:sz w:val="18"/>
                <w:szCs w:val="18"/>
                <w:lang w:eastAsia="es-MX"/>
              </w:rPr>
            </w:pPr>
            <w:r w:rsidRPr="00B9405A">
              <w:rPr>
                <w:rFonts w:ascii="Arial Narrow" w:eastAsia="Times New Roman" w:hAnsi="Arial Narrow" w:cs="Times New Roman"/>
                <w:b/>
                <w:bCs/>
                <w:sz w:val="18"/>
                <w:szCs w:val="18"/>
                <w:lang w:eastAsia="es-MX"/>
              </w:rPr>
              <w:t>Cantidad</w:t>
            </w:r>
          </w:p>
        </w:tc>
      </w:tr>
      <w:tr w:rsidR="00B9405A" w:rsidRPr="00B9405A" w:rsidTr="009D7F72">
        <w:trPr>
          <w:trHeight w:val="20"/>
          <w:jc w:val="center"/>
        </w:trPr>
        <w:tc>
          <w:tcPr>
            <w:tcW w:w="699" w:type="pct"/>
            <w:tcBorders>
              <w:top w:val="nil"/>
              <w:left w:val="single" w:sz="8" w:space="0" w:color="auto"/>
              <w:bottom w:val="single" w:sz="4" w:space="0" w:color="auto"/>
              <w:right w:val="single" w:sz="4" w:space="0" w:color="auto"/>
            </w:tcBorders>
            <w:shd w:val="clear" w:color="auto" w:fill="auto"/>
            <w:vAlign w:val="center"/>
          </w:tcPr>
          <w:p w:rsidR="00B9405A" w:rsidRPr="00B9405A" w:rsidRDefault="00B9405A" w:rsidP="00B9405A">
            <w:pPr>
              <w:spacing w:after="0" w:line="240" w:lineRule="auto"/>
              <w:jc w:val="center"/>
              <w:rPr>
                <w:rFonts w:ascii="Arial Narrow" w:eastAsia="Times New Roman" w:hAnsi="Arial Narrow" w:cs="Times New Roman"/>
                <w:color w:val="000000"/>
                <w:sz w:val="18"/>
                <w:szCs w:val="18"/>
                <w:lang w:eastAsia="es-MX"/>
              </w:rPr>
            </w:pPr>
          </w:p>
        </w:tc>
        <w:tc>
          <w:tcPr>
            <w:tcW w:w="946" w:type="pct"/>
            <w:tcBorders>
              <w:top w:val="nil"/>
              <w:left w:val="nil"/>
              <w:bottom w:val="single" w:sz="4" w:space="0" w:color="auto"/>
              <w:right w:val="single" w:sz="4" w:space="0" w:color="auto"/>
            </w:tcBorders>
            <w:shd w:val="clear" w:color="auto" w:fill="auto"/>
            <w:vAlign w:val="center"/>
          </w:tcPr>
          <w:p w:rsidR="00B9405A" w:rsidRPr="00B9405A" w:rsidRDefault="00B9405A" w:rsidP="00B9405A">
            <w:pPr>
              <w:spacing w:after="0" w:line="240" w:lineRule="auto"/>
              <w:jc w:val="center"/>
              <w:rPr>
                <w:rFonts w:ascii="Arial Narrow" w:eastAsia="Times New Roman" w:hAnsi="Arial Narrow" w:cs="Times New Roman"/>
                <w:color w:val="000000"/>
                <w:sz w:val="18"/>
                <w:szCs w:val="18"/>
                <w:lang w:eastAsia="es-MX"/>
              </w:rPr>
            </w:pPr>
          </w:p>
        </w:tc>
        <w:tc>
          <w:tcPr>
            <w:tcW w:w="855" w:type="pct"/>
            <w:tcBorders>
              <w:top w:val="nil"/>
              <w:left w:val="nil"/>
              <w:bottom w:val="single" w:sz="4" w:space="0" w:color="auto"/>
              <w:right w:val="single" w:sz="4" w:space="0" w:color="auto"/>
            </w:tcBorders>
            <w:shd w:val="clear" w:color="auto" w:fill="auto"/>
            <w:vAlign w:val="center"/>
          </w:tcPr>
          <w:p w:rsidR="00B9405A" w:rsidRPr="00B9405A" w:rsidRDefault="00B9405A" w:rsidP="00B9405A">
            <w:pPr>
              <w:spacing w:after="0" w:line="240" w:lineRule="auto"/>
              <w:jc w:val="center"/>
              <w:rPr>
                <w:rFonts w:ascii="Arial Narrow" w:eastAsia="Times New Roman" w:hAnsi="Arial Narrow" w:cs="Times New Roman"/>
                <w:color w:val="000000"/>
                <w:sz w:val="18"/>
                <w:szCs w:val="18"/>
                <w:lang w:eastAsia="es-MX"/>
              </w:rPr>
            </w:pPr>
          </w:p>
        </w:tc>
        <w:tc>
          <w:tcPr>
            <w:tcW w:w="1844" w:type="pct"/>
            <w:tcBorders>
              <w:top w:val="nil"/>
              <w:left w:val="nil"/>
              <w:bottom w:val="single" w:sz="4" w:space="0" w:color="auto"/>
              <w:right w:val="single" w:sz="4" w:space="0" w:color="auto"/>
            </w:tcBorders>
            <w:shd w:val="clear" w:color="auto" w:fill="auto"/>
            <w:vAlign w:val="center"/>
          </w:tcPr>
          <w:p w:rsidR="00B9405A" w:rsidRPr="00B9405A" w:rsidRDefault="00B9405A" w:rsidP="00B9405A">
            <w:pPr>
              <w:spacing w:after="0" w:line="240" w:lineRule="auto"/>
              <w:jc w:val="both"/>
              <w:rPr>
                <w:rFonts w:ascii="Arial Narrow" w:eastAsia="Times New Roman" w:hAnsi="Arial Narrow" w:cs="Times New Roman"/>
                <w:color w:val="000000"/>
                <w:sz w:val="18"/>
                <w:szCs w:val="18"/>
                <w:lang w:eastAsia="es-MX"/>
              </w:rPr>
            </w:pPr>
          </w:p>
        </w:tc>
        <w:tc>
          <w:tcPr>
            <w:tcW w:w="657" w:type="pct"/>
            <w:tcBorders>
              <w:top w:val="nil"/>
              <w:left w:val="nil"/>
              <w:bottom w:val="single" w:sz="4" w:space="0" w:color="auto"/>
              <w:right w:val="single" w:sz="4" w:space="0" w:color="auto"/>
            </w:tcBorders>
            <w:shd w:val="clear" w:color="auto" w:fill="auto"/>
            <w:vAlign w:val="center"/>
          </w:tcPr>
          <w:p w:rsidR="00B9405A" w:rsidRPr="00B9405A" w:rsidRDefault="00B9405A" w:rsidP="00B9405A">
            <w:pPr>
              <w:spacing w:after="0" w:line="240" w:lineRule="auto"/>
              <w:jc w:val="center"/>
              <w:rPr>
                <w:rFonts w:ascii="Arial Narrow" w:eastAsia="Times New Roman" w:hAnsi="Arial Narrow" w:cs="Times New Roman"/>
                <w:color w:val="000000"/>
                <w:sz w:val="18"/>
                <w:szCs w:val="18"/>
                <w:lang w:eastAsia="es-MX"/>
              </w:rPr>
            </w:pPr>
          </w:p>
        </w:tc>
      </w:tr>
      <w:tr w:rsidR="00B9405A" w:rsidRPr="00B9405A" w:rsidTr="009D7F72">
        <w:trPr>
          <w:trHeight w:val="20"/>
          <w:jc w:val="center"/>
        </w:trPr>
        <w:tc>
          <w:tcPr>
            <w:tcW w:w="699" w:type="pct"/>
            <w:tcBorders>
              <w:top w:val="nil"/>
              <w:left w:val="single" w:sz="8" w:space="0" w:color="auto"/>
              <w:bottom w:val="single" w:sz="4" w:space="0" w:color="auto"/>
              <w:right w:val="single" w:sz="4" w:space="0" w:color="auto"/>
            </w:tcBorders>
            <w:shd w:val="clear" w:color="auto" w:fill="auto"/>
            <w:vAlign w:val="center"/>
          </w:tcPr>
          <w:p w:rsidR="00B9405A" w:rsidRPr="00B9405A" w:rsidRDefault="00B9405A" w:rsidP="00B9405A">
            <w:pPr>
              <w:spacing w:after="0" w:line="240" w:lineRule="auto"/>
              <w:jc w:val="center"/>
              <w:rPr>
                <w:rFonts w:ascii="Arial Narrow" w:eastAsia="Times New Roman" w:hAnsi="Arial Narrow" w:cs="Times New Roman"/>
                <w:color w:val="000000"/>
                <w:sz w:val="18"/>
                <w:szCs w:val="18"/>
                <w:lang w:eastAsia="es-MX"/>
              </w:rPr>
            </w:pPr>
          </w:p>
        </w:tc>
        <w:tc>
          <w:tcPr>
            <w:tcW w:w="946" w:type="pct"/>
            <w:tcBorders>
              <w:top w:val="nil"/>
              <w:left w:val="nil"/>
              <w:bottom w:val="single" w:sz="4" w:space="0" w:color="auto"/>
              <w:right w:val="single" w:sz="4" w:space="0" w:color="auto"/>
            </w:tcBorders>
            <w:shd w:val="clear" w:color="auto" w:fill="auto"/>
            <w:vAlign w:val="center"/>
          </w:tcPr>
          <w:p w:rsidR="00B9405A" w:rsidRPr="00B9405A" w:rsidRDefault="00B9405A" w:rsidP="00B9405A">
            <w:pPr>
              <w:spacing w:after="0" w:line="240" w:lineRule="auto"/>
              <w:jc w:val="center"/>
              <w:rPr>
                <w:rFonts w:ascii="Arial Narrow" w:eastAsia="Times New Roman" w:hAnsi="Arial Narrow" w:cs="Times New Roman"/>
                <w:color w:val="000000"/>
                <w:sz w:val="18"/>
                <w:szCs w:val="18"/>
                <w:lang w:eastAsia="es-MX"/>
              </w:rPr>
            </w:pPr>
          </w:p>
        </w:tc>
        <w:tc>
          <w:tcPr>
            <w:tcW w:w="855" w:type="pct"/>
            <w:tcBorders>
              <w:top w:val="nil"/>
              <w:left w:val="nil"/>
              <w:bottom w:val="single" w:sz="4" w:space="0" w:color="auto"/>
              <w:right w:val="single" w:sz="4" w:space="0" w:color="auto"/>
            </w:tcBorders>
            <w:shd w:val="clear" w:color="auto" w:fill="auto"/>
            <w:vAlign w:val="center"/>
          </w:tcPr>
          <w:p w:rsidR="00B9405A" w:rsidRPr="00B9405A" w:rsidRDefault="00B9405A" w:rsidP="00B9405A">
            <w:pPr>
              <w:spacing w:after="0" w:line="240" w:lineRule="auto"/>
              <w:jc w:val="center"/>
              <w:rPr>
                <w:rFonts w:ascii="Arial Narrow" w:eastAsia="Times New Roman" w:hAnsi="Arial Narrow" w:cs="Times New Roman"/>
                <w:color w:val="000000"/>
                <w:sz w:val="18"/>
                <w:szCs w:val="18"/>
                <w:lang w:eastAsia="es-MX"/>
              </w:rPr>
            </w:pPr>
          </w:p>
        </w:tc>
        <w:tc>
          <w:tcPr>
            <w:tcW w:w="1844" w:type="pct"/>
            <w:tcBorders>
              <w:top w:val="nil"/>
              <w:left w:val="nil"/>
              <w:bottom w:val="single" w:sz="4" w:space="0" w:color="auto"/>
              <w:right w:val="single" w:sz="4" w:space="0" w:color="auto"/>
            </w:tcBorders>
            <w:shd w:val="clear" w:color="auto" w:fill="auto"/>
            <w:vAlign w:val="center"/>
          </w:tcPr>
          <w:p w:rsidR="00B9405A" w:rsidRPr="00B9405A" w:rsidRDefault="00B9405A" w:rsidP="00B9405A">
            <w:pPr>
              <w:spacing w:after="0" w:line="240" w:lineRule="auto"/>
              <w:jc w:val="both"/>
              <w:rPr>
                <w:rFonts w:ascii="Arial Narrow" w:eastAsia="Times New Roman" w:hAnsi="Arial Narrow" w:cs="Times New Roman"/>
                <w:color w:val="000000"/>
                <w:sz w:val="18"/>
                <w:szCs w:val="18"/>
                <w:lang w:eastAsia="es-MX"/>
              </w:rPr>
            </w:pPr>
          </w:p>
        </w:tc>
        <w:tc>
          <w:tcPr>
            <w:tcW w:w="657" w:type="pct"/>
            <w:tcBorders>
              <w:top w:val="nil"/>
              <w:left w:val="nil"/>
              <w:bottom w:val="single" w:sz="4" w:space="0" w:color="auto"/>
              <w:right w:val="single" w:sz="4" w:space="0" w:color="auto"/>
            </w:tcBorders>
            <w:shd w:val="clear" w:color="auto" w:fill="auto"/>
            <w:vAlign w:val="center"/>
          </w:tcPr>
          <w:p w:rsidR="00B9405A" w:rsidRPr="00B9405A" w:rsidRDefault="00B9405A" w:rsidP="00B9405A">
            <w:pPr>
              <w:spacing w:after="0" w:line="240" w:lineRule="auto"/>
              <w:jc w:val="center"/>
              <w:rPr>
                <w:rFonts w:ascii="Arial Narrow" w:eastAsia="Times New Roman" w:hAnsi="Arial Narrow" w:cs="Times New Roman"/>
                <w:color w:val="000000"/>
                <w:sz w:val="18"/>
                <w:szCs w:val="18"/>
                <w:lang w:eastAsia="es-MX"/>
              </w:rPr>
            </w:pPr>
          </w:p>
        </w:tc>
      </w:tr>
      <w:tr w:rsidR="00B9405A" w:rsidRPr="00B9405A" w:rsidTr="009D7F72">
        <w:trPr>
          <w:trHeight w:val="20"/>
          <w:jc w:val="center"/>
        </w:trPr>
        <w:tc>
          <w:tcPr>
            <w:tcW w:w="699" w:type="pct"/>
            <w:tcBorders>
              <w:top w:val="nil"/>
              <w:left w:val="single" w:sz="8" w:space="0" w:color="auto"/>
              <w:bottom w:val="single" w:sz="4" w:space="0" w:color="auto"/>
              <w:right w:val="single" w:sz="4" w:space="0" w:color="auto"/>
            </w:tcBorders>
            <w:shd w:val="clear" w:color="auto" w:fill="auto"/>
            <w:vAlign w:val="center"/>
          </w:tcPr>
          <w:p w:rsidR="00B9405A" w:rsidRPr="00B9405A" w:rsidRDefault="00B9405A" w:rsidP="00B9405A">
            <w:pPr>
              <w:spacing w:after="0" w:line="240" w:lineRule="auto"/>
              <w:jc w:val="center"/>
              <w:rPr>
                <w:rFonts w:ascii="Arial Narrow" w:eastAsia="Times New Roman" w:hAnsi="Arial Narrow" w:cs="Times New Roman"/>
                <w:color w:val="000000"/>
                <w:sz w:val="18"/>
                <w:szCs w:val="18"/>
                <w:lang w:eastAsia="es-MX"/>
              </w:rPr>
            </w:pPr>
          </w:p>
        </w:tc>
        <w:tc>
          <w:tcPr>
            <w:tcW w:w="946" w:type="pct"/>
            <w:tcBorders>
              <w:top w:val="nil"/>
              <w:left w:val="nil"/>
              <w:bottom w:val="single" w:sz="4" w:space="0" w:color="auto"/>
              <w:right w:val="single" w:sz="4" w:space="0" w:color="auto"/>
            </w:tcBorders>
            <w:shd w:val="clear" w:color="auto" w:fill="auto"/>
            <w:vAlign w:val="center"/>
          </w:tcPr>
          <w:p w:rsidR="00B9405A" w:rsidRPr="00B9405A" w:rsidRDefault="00B9405A" w:rsidP="00B9405A">
            <w:pPr>
              <w:spacing w:after="0" w:line="240" w:lineRule="auto"/>
              <w:jc w:val="center"/>
              <w:rPr>
                <w:rFonts w:ascii="Arial Narrow" w:eastAsia="Times New Roman" w:hAnsi="Arial Narrow" w:cs="Times New Roman"/>
                <w:color w:val="000000"/>
                <w:sz w:val="18"/>
                <w:szCs w:val="18"/>
                <w:lang w:eastAsia="es-MX"/>
              </w:rPr>
            </w:pPr>
          </w:p>
        </w:tc>
        <w:tc>
          <w:tcPr>
            <w:tcW w:w="855" w:type="pct"/>
            <w:tcBorders>
              <w:top w:val="nil"/>
              <w:left w:val="nil"/>
              <w:bottom w:val="single" w:sz="4" w:space="0" w:color="auto"/>
              <w:right w:val="single" w:sz="4" w:space="0" w:color="auto"/>
            </w:tcBorders>
            <w:shd w:val="clear" w:color="auto" w:fill="auto"/>
            <w:vAlign w:val="center"/>
          </w:tcPr>
          <w:p w:rsidR="00B9405A" w:rsidRPr="00B9405A" w:rsidRDefault="00B9405A" w:rsidP="00B9405A">
            <w:pPr>
              <w:spacing w:after="0" w:line="240" w:lineRule="auto"/>
              <w:jc w:val="center"/>
              <w:rPr>
                <w:rFonts w:ascii="Arial Narrow" w:eastAsia="Times New Roman" w:hAnsi="Arial Narrow" w:cs="Times New Roman"/>
                <w:color w:val="000000"/>
                <w:sz w:val="18"/>
                <w:szCs w:val="18"/>
                <w:lang w:eastAsia="es-MX"/>
              </w:rPr>
            </w:pPr>
          </w:p>
        </w:tc>
        <w:tc>
          <w:tcPr>
            <w:tcW w:w="1844" w:type="pct"/>
            <w:tcBorders>
              <w:top w:val="nil"/>
              <w:left w:val="nil"/>
              <w:bottom w:val="single" w:sz="4" w:space="0" w:color="auto"/>
              <w:right w:val="single" w:sz="4" w:space="0" w:color="auto"/>
            </w:tcBorders>
            <w:shd w:val="clear" w:color="auto" w:fill="auto"/>
            <w:vAlign w:val="center"/>
          </w:tcPr>
          <w:p w:rsidR="00B9405A" w:rsidRPr="00B9405A" w:rsidRDefault="00B9405A" w:rsidP="00B9405A">
            <w:pPr>
              <w:spacing w:after="0" w:line="240" w:lineRule="auto"/>
              <w:jc w:val="both"/>
              <w:rPr>
                <w:rFonts w:ascii="Arial Narrow" w:eastAsia="Times New Roman" w:hAnsi="Arial Narrow" w:cs="Times New Roman"/>
                <w:color w:val="000000"/>
                <w:sz w:val="18"/>
                <w:szCs w:val="18"/>
                <w:lang w:eastAsia="es-MX"/>
              </w:rPr>
            </w:pPr>
          </w:p>
        </w:tc>
        <w:tc>
          <w:tcPr>
            <w:tcW w:w="657" w:type="pct"/>
            <w:tcBorders>
              <w:top w:val="nil"/>
              <w:left w:val="nil"/>
              <w:bottom w:val="single" w:sz="4" w:space="0" w:color="auto"/>
              <w:right w:val="single" w:sz="4" w:space="0" w:color="auto"/>
            </w:tcBorders>
            <w:shd w:val="clear" w:color="auto" w:fill="auto"/>
            <w:vAlign w:val="center"/>
          </w:tcPr>
          <w:p w:rsidR="00B9405A" w:rsidRPr="00B9405A" w:rsidRDefault="00B9405A" w:rsidP="00B9405A">
            <w:pPr>
              <w:spacing w:after="0" w:line="240" w:lineRule="auto"/>
              <w:jc w:val="center"/>
              <w:rPr>
                <w:rFonts w:ascii="Arial Narrow" w:eastAsia="Times New Roman" w:hAnsi="Arial Narrow" w:cs="Times New Roman"/>
                <w:color w:val="000000"/>
                <w:sz w:val="18"/>
                <w:szCs w:val="18"/>
                <w:lang w:eastAsia="es-MX"/>
              </w:rPr>
            </w:pPr>
          </w:p>
        </w:tc>
      </w:tr>
    </w:tbl>
    <w:p w:rsidR="00B9405A" w:rsidRPr="00B9405A" w:rsidRDefault="00B9405A" w:rsidP="00B9405A">
      <w:pPr>
        <w:keepNext/>
        <w:snapToGrid w:val="0"/>
        <w:spacing w:after="0" w:line="360" w:lineRule="auto"/>
        <w:jc w:val="both"/>
        <w:rPr>
          <w:rFonts w:ascii="Arial" w:eastAsia="Times New Roman" w:hAnsi="Arial" w:cs="Arial"/>
          <w:sz w:val="20"/>
          <w:szCs w:val="20"/>
          <w:lang w:val="es-ES_tradnl" w:eastAsia="es-ES"/>
        </w:rPr>
      </w:pPr>
    </w:p>
    <w:p w:rsidR="00B9405A" w:rsidRPr="00B9405A" w:rsidRDefault="00B9405A" w:rsidP="00B9405A">
      <w:pPr>
        <w:keepNext/>
        <w:snapToGrid w:val="0"/>
        <w:spacing w:after="0"/>
        <w:jc w:val="both"/>
        <w:rPr>
          <w:rFonts w:ascii="Arial" w:eastAsia="Times New Roman" w:hAnsi="Arial" w:cs="Arial"/>
          <w:sz w:val="20"/>
          <w:szCs w:val="20"/>
          <w:lang w:val="es-ES_tradnl" w:eastAsia="es-ES"/>
        </w:rPr>
      </w:pPr>
      <w:r w:rsidRPr="00B9405A">
        <w:rPr>
          <w:rFonts w:ascii="Arial" w:eastAsia="Times New Roman" w:hAnsi="Arial" w:cs="Arial"/>
          <w:sz w:val="20"/>
          <w:szCs w:val="20"/>
          <w:lang w:val="es-ES_tradnl" w:eastAsia="es-ES"/>
        </w:rPr>
        <w:t xml:space="preserve">Del procedimiento de contratación de la Licitación Pública Internacional bajo la cobertura de los tratados de libre comercio que contengan el capítulo de compras número LA-019GYR040-E11-2016. </w:t>
      </w:r>
    </w:p>
    <w:p w:rsidR="00B9405A" w:rsidRPr="00B9405A" w:rsidRDefault="00B9405A" w:rsidP="00B9405A">
      <w:pPr>
        <w:keepNext/>
        <w:snapToGrid w:val="0"/>
        <w:spacing w:after="0"/>
        <w:jc w:val="both"/>
        <w:rPr>
          <w:rFonts w:ascii="Arial" w:eastAsia="Times New Roman" w:hAnsi="Arial" w:cs="Arial"/>
          <w:sz w:val="20"/>
          <w:szCs w:val="20"/>
          <w:lang w:val="es-ES_tradnl" w:eastAsia="es-ES"/>
        </w:rPr>
      </w:pPr>
    </w:p>
    <w:p w:rsidR="00B9405A" w:rsidRPr="00B9405A" w:rsidRDefault="00B9405A" w:rsidP="00B9405A">
      <w:pPr>
        <w:keepNext/>
        <w:snapToGrid w:val="0"/>
        <w:spacing w:after="0"/>
        <w:jc w:val="both"/>
        <w:rPr>
          <w:rFonts w:ascii="Arial" w:eastAsia="Times New Roman" w:hAnsi="Arial" w:cs="Arial"/>
          <w:sz w:val="20"/>
          <w:szCs w:val="20"/>
          <w:lang w:val="es-ES_tradnl" w:eastAsia="es-ES"/>
        </w:rPr>
      </w:pPr>
      <w:r w:rsidRPr="00B9405A">
        <w:rPr>
          <w:rFonts w:ascii="Arial" w:eastAsia="Times New Roman" w:hAnsi="Arial" w:cs="Arial"/>
          <w:sz w:val="20"/>
          <w:szCs w:val="20"/>
          <w:lang w:val="es-ES_tradnl" w:eastAsia="es-ES"/>
        </w:rPr>
        <w:t>Lo anterior de conformidad con lo señalado en el numeral 2.6 Forma de adjudicación, de la presente convocatoria.</w:t>
      </w:r>
    </w:p>
    <w:p w:rsidR="00B9405A" w:rsidRPr="00B9405A" w:rsidRDefault="00B9405A" w:rsidP="00B9405A">
      <w:pPr>
        <w:keepNext/>
        <w:snapToGrid w:val="0"/>
        <w:spacing w:after="0" w:line="360" w:lineRule="auto"/>
        <w:jc w:val="center"/>
        <w:rPr>
          <w:rFonts w:ascii="Arial" w:eastAsia="Times New Roman" w:hAnsi="Arial" w:cs="Arial"/>
          <w:b/>
          <w:sz w:val="20"/>
          <w:szCs w:val="20"/>
          <w:lang w:val="es-ES_tradnl" w:eastAsia="es-ES"/>
        </w:rPr>
      </w:pPr>
    </w:p>
    <w:p w:rsidR="00B9405A" w:rsidRPr="00B9405A" w:rsidRDefault="00B9405A" w:rsidP="00B9405A">
      <w:pPr>
        <w:spacing w:after="0" w:line="240" w:lineRule="auto"/>
        <w:jc w:val="both"/>
        <w:rPr>
          <w:rFonts w:ascii="Arial" w:hAnsi="Arial" w:cs="Arial"/>
          <w:sz w:val="20"/>
          <w:szCs w:val="20"/>
          <w:lang w:val="es-ES_tradnl"/>
        </w:rPr>
      </w:pPr>
    </w:p>
    <w:p w:rsidR="00B9405A" w:rsidRPr="00B9405A" w:rsidRDefault="00B9405A" w:rsidP="00B9405A">
      <w:pPr>
        <w:spacing w:after="0" w:line="240" w:lineRule="auto"/>
        <w:jc w:val="both"/>
        <w:rPr>
          <w:rFonts w:ascii="Arial" w:hAnsi="Arial" w:cs="Arial"/>
          <w:sz w:val="20"/>
          <w:szCs w:val="20"/>
          <w:lang w:val="es-ES_tradnl"/>
        </w:rPr>
      </w:pPr>
    </w:p>
    <w:p w:rsidR="00B9405A" w:rsidRPr="00B9405A" w:rsidRDefault="00B9405A" w:rsidP="00B9405A">
      <w:pPr>
        <w:spacing w:after="0" w:line="240" w:lineRule="auto"/>
        <w:jc w:val="both"/>
        <w:rPr>
          <w:rFonts w:ascii="Arial" w:hAnsi="Arial" w:cs="Arial"/>
          <w:sz w:val="20"/>
          <w:szCs w:val="20"/>
          <w:lang w:val="es-ES_tradnl"/>
        </w:rPr>
      </w:pPr>
    </w:p>
    <w:p w:rsidR="00B9405A" w:rsidRPr="00B9405A" w:rsidRDefault="00B9405A" w:rsidP="00B9405A">
      <w:pPr>
        <w:spacing w:after="0" w:line="240" w:lineRule="auto"/>
        <w:jc w:val="both"/>
        <w:rPr>
          <w:rFonts w:ascii="Arial" w:hAnsi="Arial" w:cs="Arial"/>
          <w:sz w:val="20"/>
          <w:szCs w:val="20"/>
          <w:lang w:val="es-ES_tradnl"/>
        </w:rPr>
      </w:pPr>
    </w:p>
    <w:p w:rsidR="00B9405A" w:rsidRPr="00B9405A" w:rsidRDefault="00B9405A" w:rsidP="00B9405A">
      <w:pPr>
        <w:spacing w:after="0" w:line="240" w:lineRule="auto"/>
        <w:jc w:val="center"/>
        <w:rPr>
          <w:rFonts w:ascii="Arial" w:hAnsi="Arial" w:cs="Arial"/>
          <w:sz w:val="20"/>
          <w:szCs w:val="20"/>
          <w:lang w:val="es-ES_tradnl"/>
        </w:rPr>
      </w:pPr>
    </w:p>
    <w:p w:rsidR="00B9405A" w:rsidRPr="00B9405A" w:rsidRDefault="00B9405A" w:rsidP="00B9405A">
      <w:pPr>
        <w:widowControl w:val="0"/>
        <w:spacing w:after="0" w:line="240" w:lineRule="auto"/>
        <w:jc w:val="center"/>
        <w:rPr>
          <w:rFonts w:ascii="Arial" w:hAnsi="Arial" w:cs="Arial"/>
          <w:sz w:val="20"/>
          <w:szCs w:val="20"/>
          <w:lang w:val="es-ES_tradnl" w:eastAsia="es-ES"/>
        </w:rPr>
      </w:pPr>
      <w:r w:rsidRPr="00B9405A">
        <w:rPr>
          <w:rFonts w:ascii="Arial" w:hAnsi="Arial" w:cs="Arial"/>
          <w:sz w:val="20"/>
          <w:szCs w:val="20"/>
          <w:lang w:val="es-ES_tradnl" w:eastAsia="es-ES"/>
        </w:rPr>
        <w:t>____________________________________________</w:t>
      </w:r>
    </w:p>
    <w:p w:rsidR="00B9405A" w:rsidRPr="00B9405A" w:rsidRDefault="00B9405A" w:rsidP="00B9405A">
      <w:pPr>
        <w:spacing w:after="0" w:line="240" w:lineRule="auto"/>
        <w:jc w:val="center"/>
        <w:rPr>
          <w:noProof/>
        </w:rPr>
      </w:pPr>
      <w:r w:rsidRPr="00B9405A">
        <w:rPr>
          <w:rFonts w:ascii="Arial" w:hAnsi="Arial" w:cs="Arial"/>
          <w:bCs/>
          <w:sz w:val="20"/>
          <w:szCs w:val="20"/>
          <w:lang w:val="es-ES_tradnl"/>
        </w:rPr>
        <w:t>(Nombre y firma del Representante Legal)</w:t>
      </w:r>
      <w:r w:rsidRPr="00B9405A">
        <w:rPr>
          <w:noProof/>
        </w:rPr>
        <w:br w:type="page"/>
      </w:r>
    </w:p>
    <w:p w:rsidR="00B9405A" w:rsidRPr="00B9405A" w:rsidRDefault="00B9405A" w:rsidP="00B9405A">
      <w:pPr>
        <w:rPr>
          <w:noProof/>
        </w:rPr>
        <w:sectPr w:rsidR="00B9405A" w:rsidRPr="00B9405A" w:rsidSect="003D2BB0">
          <w:pgSz w:w="12240" w:h="15840"/>
          <w:pgMar w:top="862" w:right="1327" w:bottom="1134" w:left="1418" w:header="284" w:footer="74" w:gutter="0"/>
          <w:cols w:space="708"/>
          <w:docGrid w:linePitch="360"/>
        </w:sectPr>
      </w:pPr>
    </w:p>
    <w:p w:rsidR="00B9405A" w:rsidRPr="00B9405A" w:rsidRDefault="00B9405A" w:rsidP="00B9405A">
      <w:pPr>
        <w:spacing w:after="0"/>
        <w:jc w:val="center"/>
        <w:rPr>
          <w:rFonts w:cs="Arial"/>
          <w:b/>
          <w:noProof/>
          <w:sz w:val="20"/>
          <w:szCs w:val="20"/>
          <w:lang w:val="es-ES_tradnl"/>
        </w:rPr>
      </w:pPr>
      <w:r w:rsidRPr="00B9405A">
        <w:rPr>
          <w:rFonts w:cs="Arial"/>
          <w:b/>
          <w:noProof/>
          <w:sz w:val="20"/>
          <w:szCs w:val="20"/>
          <w:lang w:val="es-ES_tradnl"/>
        </w:rPr>
        <w:lastRenderedPageBreak/>
        <w:t>ANEXO 2</w:t>
      </w:r>
    </w:p>
    <w:p w:rsidR="00B9405A" w:rsidRPr="00B9405A" w:rsidRDefault="00B9405A" w:rsidP="00B9405A">
      <w:pPr>
        <w:spacing w:after="0"/>
        <w:jc w:val="center"/>
        <w:rPr>
          <w:rFonts w:cs="Arial"/>
          <w:b/>
          <w:noProof/>
          <w:sz w:val="20"/>
          <w:szCs w:val="20"/>
          <w:lang w:val="es-ES_tradnl"/>
        </w:rPr>
      </w:pPr>
      <w:bookmarkStart w:id="74" w:name="_Toc336378699"/>
      <w:bookmarkStart w:id="75" w:name="_Toc356557694"/>
      <w:bookmarkStart w:id="76" w:name="_Toc358979947"/>
      <w:bookmarkStart w:id="77" w:name="_Toc367205822"/>
      <w:r w:rsidRPr="00B9405A">
        <w:rPr>
          <w:rFonts w:cs="Arial"/>
          <w:b/>
          <w:noProof/>
          <w:sz w:val="20"/>
          <w:szCs w:val="20"/>
          <w:lang w:val="es-ES_tradnl"/>
        </w:rPr>
        <w:t xml:space="preserve">Modelo de contrato para la </w:t>
      </w:r>
      <w:bookmarkEnd w:id="74"/>
      <w:bookmarkEnd w:id="75"/>
      <w:bookmarkEnd w:id="76"/>
      <w:bookmarkEnd w:id="77"/>
      <w:r w:rsidRPr="00B9405A">
        <w:rPr>
          <w:rFonts w:cs="Arial"/>
          <w:b/>
          <w:noProof/>
          <w:sz w:val="20"/>
          <w:szCs w:val="20"/>
          <w:lang w:val="es-ES_tradnl"/>
        </w:rPr>
        <w:t>adquisición de bienes.</w:t>
      </w:r>
    </w:p>
    <w:p w:rsidR="00B9405A" w:rsidRPr="00B9405A" w:rsidRDefault="00B9405A" w:rsidP="00B9405A">
      <w:pPr>
        <w:spacing w:after="0"/>
        <w:jc w:val="center"/>
        <w:rPr>
          <w:rFonts w:cs="Arial"/>
          <w:b/>
          <w:noProof/>
          <w:sz w:val="20"/>
          <w:szCs w:val="20"/>
          <w:lang w:val="es-ES_tradnl" w:eastAsia="ar-SA"/>
        </w:rPr>
      </w:pPr>
      <w:r w:rsidRPr="00B9405A">
        <w:rPr>
          <w:rFonts w:cs="Arial"/>
          <w:b/>
          <w:noProof/>
          <w:sz w:val="20"/>
          <w:szCs w:val="20"/>
          <w:lang w:val="es-ES_tradnl" w:eastAsia="ar-SA"/>
        </w:rPr>
        <w:t>Para el Instituto Mexicano del Seguro Social</w:t>
      </w:r>
    </w:p>
    <w:p w:rsidR="00B9405A" w:rsidRPr="00B9405A" w:rsidRDefault="00B9405A" w:rsidP="00B9405A">
      <w:pPr>
        <w:rPr>
          <w:noProof/>
          <w:lang w:eastAsia="ar-SA"/>
        </w:rPr>
      </w:pPr>
    </w:p>
    <w:p w:rsidR="00B9405A" w:rsidRPr="00B9405A" w:rsidRDefault="00B9405A" w:rsidP="00B9405A">
      <w:pPr>
        <w:rPr>
          <w:noProof/>
          <w:lang w:eastAsia="ar-SA"/>
        </w:rPr>
      </w:pPr>
    </w:p>
    <w:p w:rsidR="00B9405A" w:rsidRPr="00B9405A" w:rsidRDefault="00B9405A" w:rsidP="00B9405A">
      <w:pPr>
        <w:spacing w:after="0" w:line="240" w:lineRule="auto"/>
        <w:jc w:val="center"/>
        <w:rPr>
          <w:rFonts w:ascii="Arial" w:hAnsi="Arial" w:cs="Arial"/>
          <w:noProof/>
          <w:sz w:val="20"/>
          <w:szCs w:val="20"/>
          <w:lang w:eastAsia="ar-SA"/>
        </w:rPr>
      </w:pPr>
      <w:r w:rsidRPr="00B9405A">
        <w:rPr>
          <w:rFonts w:ascii="Arial" w:hAnsi="Arial" w:cs="Arial"/>
          <w:b/>
          <w:noProof/>
          <w:sz w:val="36"/>
          <w:szCs w:val="36"/>
        </w:rPr>
        <w:t>“SE ANEXAN EN ARCHIVO ELECTRÓNICO, EL MODELO DE CONTRATO”</w:t>
      </w:r>
      <w:r w:rsidRPr="00B9405A">
        <w:rPr>
          <w:rFonts w:ascii="Arial" w:hAnsi="Arial" w:cs="Arial"/>
          <w:noProof/>
          <w:sz w:val="20"/>
          <w:szCs w:val="20"/>
          <w:lang w:eastAsia="ar-SA"/>
        </w:rPr>
        <w:t>.</w:t>
      </w:r>
    </w:p>
    <w:p w:rsidR="00B9405A" w:rsidRPr="00B9405A" w:rsidRDefault="00B9405A" w:rsidP="00B9405A">
      <w:pPr>
        <w:spacing w:after="0" w:line="240" w:lineRule="auto"/>
        <w:jc w:val="center"/>
        <w:rPr>
          <w:rFonts w:ascii="Arial Narrow" w:hAnsi="Arial Narrow" w:cs="Arial"/>
          <w:b/>
          <w:noProof/>
          <w:sz w:val="8"/>
          <w:szCs w:val="8"/>
        </w:rPr>
      </w:pPr>
      <w:r w:rsidRPr="00B9405A">
        <w:rPr>
          <w:rFonts w:ascii="Arial" w:hAnsi="Arial" w:cs="Arial"/>
          <w:noProof/>
          <w:sz w:val="20"/>
          <w:szCs w:val="20"/>
          <w:lang w:eastAsia="ar-SA"/>
        </w:rPr>
        <w:br w:type="page"/>
      </w:r>
      <w:bookmarkStart w:id="78" w:name="_Toc336378685"/>
    </w:p>
    <w:p w:rsidR="00B9405A" w:rsidRPr="00B9405A" w:rsidRDefault="00B9405A" w:rsidP="00B9405A">
      <w:pPr>
        <w:spacing w:line="240" w:lineRule="auto"/>
        <w:contextualSpacing/>
        <w:jc w:val="center"/>
        <w:rPr>
          <w:rFonts w:cs="Arial"/>
          <w:b/>
          <w:noProof/>
          <w:sz w:val="20"/>
          <w:szCs w:val="20"/>
          <w:lang w:val="es-ES_tradnl"/>
        </w:rPr>
      </w:pPr>
      <w:r w:rsidRPr="00B9405A">
        <w:rPr>
          <w:rFonts w:cs="Arial"/>
          <w:b/>
          <w:noProof/>
          <w:sz w:val="20"/>
          <w:szCs w:val="20"/>
          <w:lang w:val="es-ES_tradnl"/>
        </w:rPr>
        <w:lastRenderedPageBreak/>
        <w:t>ANEXO 2.1</w:t>
      </w:r>
    </w:p>
    <w:p w:rsidR="00B9405A" w:rsidRPr="00B9405A" w:rsidRDefault="00B9405A" w:rsidP="00B9405A">
      <w:pPr>
        <w:suppressAutoHyphens/>
        <w:spacing w:after="0" w:line="240" w:lineRule="auto"/>
        <w:jc w:val="center"/>
        <w:rPr>
          <w:rFonts w:cs="Arial"/>
          <w:b/>
          <w:noProof/>
          <w:sz w:val="20"/>
          <w:szCs w:val="20"/>
          <w:lang w:val="es-ES_tradnl"/>
        </w:rPr>
      </w:pPr>
      <w:r w:rsidRPr="00B9405A">
        <w:rPr>
          <w:rFonts w:cs="Arial"/>
          <w:b/>
          <w:noProof/>
          <w:sz w:val="20"/>
          <w:szCs w:val="20"/>
          <w:lang w:val="es-ES_tradnl"/>
        </w:rPr>
        <w:t xml:space="preserve">MODELO DE CONTRATO  DE ADQUISICIÓN DE BIENES DE INVERSIÓN </w:t>
      </w:r>
    </w:p>
    <w:p w:rsidR="00B9405A" w:rsidRPr="00B9405A" w:rsidRDefault="00B9405A" w:rsidP="00B9405A">
      <w:pPr>
        <w:suppressAutoHyphens/>
        <w:spacing w:after="0" w:line="240" w:lineRule="auto"/>
        <w:jc w:val="center"/>
        <w:rPr>
          <w:rFonts w:cs="Arial"/>
          <w:b/>
          <w:noProof/>
          <w:sz w:val="20"/>
          <w:szCs w:val="20"/>
          <w:lang w:val="es-ES_tradnl"/>
        </w:rPr>
      </w:pPr>
      <w:r w:rsidRPr="00B9405A">
        <w:rPr>
          <w:rFonts w:cs="Arial"/>
          <w:b/>
          <w:noProof/>
          <w:sz w:val="20"/>
          <w:szCs w:val="20"/>
          <w:lang w:val="es-ES_tradnl"/>
        </w:rPr>
        <w:t>PARA LA SECRETARÍA DE LA DEFENSA NACIONAL</w:t>
      </w:r>
    </w:p>
    <w:p w:rsidR="00B9405A" w:rsidRPr="00B9405A" w:rsidRDefault="00B9405A" w:rsidP="00B9405A">
      <w:pPr>
        <w:suppressAutoHyphens/>
        <w:spacing w:after="0" w:line="240" w:lineRule="auto"/>
        <w:jc w:val="center"/>
        <w:rPr>
          <w:rFonts w:cs="Arial"/>
          <w:b/>
          <w:noProof/>
          <w:sz w:val="20"/>
          <w:szCs w:val="20"/>
          <w:lang w:val="es-ES_tradnl"/>
        </w:rPr>
      </w:pPr>
    </w:p>
    <w:p w:rsidR="00B9405A" w:rsidRPr="00B9405A" w:rsidRDefault="00B9405A" w:rsidP="00B9405A">
      <w:pPr>
        <w:spacing w:before="100" w:beforeAutospacing="1" w:after="100" w:afterAutospacing="1" w:line="240" w:lineRule="auto"/>
        <w:contextualSpacing/>
        <w:jc w:val="both"/>
        <w:rPr>
          <w:rFonts w:ascii="Arial" w:eastAsia="Times New Roman" w:hAnsi="Arial" w:cs="Arial"/>
          <w:color w:val="000000"/>
          <w:sz w:val="18"/>
          <w:szCs w:val="18"/>
          <w:lang w:eastAsia="es-ES"/>
        </w:rPr>
      </w:pPr>
      <w:r w:rsidRPr="00B9405A">
        <w:rPr>
          <w:rFonts w:ascii="Arial" w:eastAsia="Times New Roman" w:hAnsi="Arial" w:cs="Arial"/>
          <w:sz w:val="18"/>
          <w:szCs w:val="18"/>
          <w:lang w:val="es-ES" w:eastAsia="es-MX"/>
        </w:rPr>
        <w:t>CONTRATO</w:t>
      </w:r>
      <w:r w:rsidRPr="00B9405A">
        <w:rPr>
          <w:rFonts w:ascii="Arial" w:eastAsia="Times New Roman" w:hAnsi="Arial" w:cs="Arial"/>
          <w:sz w:val="18"/>
          <w:szCs w:val="18"/>
          <w:lang w:eastAsia="es-ES"/>
        </w:rPr>
        <w:t xml:space="preserve"> PARA LA </w:t>
      </w:r>
      <w:r w:rsidRPr="00B9405A">
        <w:rPr>
          <w:rFonts w:ascii="Arial" w:eastAsia="Times New Roman" w:hAnsi="Arial" w:cs="Arial"/>
          <w:color w:val="33CCFF"/>
          <w:sz w:val="18"/>
          <w:szCs w:val="18"/>
          <w:u w:val="single"/>
          <w:lang w:eastAsia="es-ES"/>
        </w:rPr>
        <w:t>NOMBRE DEL PROCEDIMIENTO DE ADQUISICIÓN</w:t>
      </w:r>
      <w:r w:rsidRPr="00B9405A">
        <w:rPr>
          <w:rFonts w:ascii="Arial" w:eastAsia="Times New Roman" w:hAnsi="Arial" w:cs="Arial"/>
          <w:sz w:val="18"/>
          <w:szCs w:val="18"/>
          <w:lang w:eastAsia="es-ES"/>
        </w:rPr>
        <w:t xml:space="preserve">, QUE CELEBRAN POR UNA PARTE COMO COMPRADOR EL GOBIERNO DE LOS ESTADOS UNIDOS MEXICANOS POR CONDUCTO DE LA SECRETARÍA DE LA DEFENSA NACIONAL, REPRESENTADA EN ESTE ACTO POR EL CIUDADANO GENERAL DE BRIGADA INTENDENTE DIPLOMADO DE ESTADO MAYOR FERNANDO JOAQUÍN ÁVILA </w:t>
      </w:r>
      <w:proofErr w:type="spellStart"/>
      <w:r w:rsidRPr="00B9405A">
        <w:rPr>
          <w:rFonts w:ascii="Arial" w:eastAsia="Times New Roman" w:hAnsi="Arial" w:cs="Arial"/>
          <w:sz w:val="18"/>
          <w:szCs w:val="18"/>
          <w:lang w:eastAsia="es-ES"/>
        </w:rPr>
        <w:t>LIZARRAGA</w:t>
      </w:r>
      <w:proofErr w:type="spellEnd"/>
      <w:r w:rsidRPr="00B9405A">
        <w:rPr>
          <w:rFonts w:ascii="Arial" w:eastAsia="Times New Roman" w:hAnsi="Arial" w:cs="Arial"/>
          <w:sz w:val="18"/>
          <w:szCs w:val="18"/>
          <w:lang w:eastAsia="es-ES"/>
        </w:rPr>
        <w:t xml:space="preserve">, DIRECTOR GENERAL DE ADMINISTRACIÓN, DE ESTA DEPENDENCIA FEDERAL QUE EN LO SUCESIVO SE DENOMINARÁ </w:t>
      </w:r>
      <w:r w:rsidRPr="00B9405A">
        <w:rPr>
          <w:rFonts w:ascii="Arial" w:eastAsia="Times New Roman" w:hAnsi="Arial" w:cs="Arial"/>
          <w:b/>
          <w:sz w:val="18"/>
          <w:szCs w:val="18"/>
          <w:lang w:eastAsia="es-ES"/>
        </w:rPr>
        <w:t>"LA SECRETARÍA”</w:t>
      </w:r>
      <w:r w:rsidRPr="00B9405A">
        <w:rPr>
          <w:rFonts w:ascii="Arial" w:eastAsia="Times New Roman" w:hAnsi="Arial" w:cs="Arial"/>
          <w:sz w:val="18"/>
          <w:szCs w:val="18"/>
          <w:lang w:eastAsia="es-ES"/>
        </w:rPr>
        <w:t xml:space="preserve"> Y POR OTRA PARTE COMO VENDEDOR, LA </w:t>
      </w:r>
      <w:r w:rsidRPr="00B9405A">
        <w:rPr>
          <w:rFonts w:ascii="Arial" w:eastAsia="Times New Roman" w:hAnsi="Arial" w:cs="Arial"/>
          <w:color w:val="000000"/>
          <w:sz w:val="18"/>
          <w:szCs w:val="18"/>
          <w:lang w:eastAsia="es-ES"/>
        </w:rPr>
        <w:t xml:space="preserve">EMPRESA </w:t>
      </w:r>
      <w:r w:rsidRPr="00B9405A">
        <w:rPr>
          <w:rFonts w:ascii="Arial" w:eastAsia="Times New Roman" w:hAnsi="Arial" w:cs="Arial"/>
          <w:b/>
          <w:bCs/>
          <w:color w:val="33CCFF"/>
          <w:sz w:val="18"/>
          <w:szCs w:val="18"/>
          <w:u w:val="single"/>
          <w:lang w:eastAsia="es-ES"/>
        </w:rPr>
        <w:t>”</w:t>
      </w:r>
      <w:r w:rsidRPr="00B9405A">
        <w:rPr>
          <w:rFonts w:ascii="Arial" w:eastAsia="Times New Roman" w:hAnsi="Arial" w:cs="Arial"/>
          <w:b/>
          <w:color w:val="33CCFF"/>
          <w:sz w:val="18"/>
          <w:szCs w:val="18"/>
          <w:u w:val="single"/>
          <w:lang w:eastAsia="es-ES"/>
        </w:rPr>
        <w:t>NOMBRE DE LA EMPRESA ADJUDICADA”</w:t>
      </w:r>
      <w:r w:rsidRPr="00B9405A">
        <w:rPr>
          <w:rFonts w:ascii="Arial" w:eastAsia="Times New Roman" w:hAnsi="Arial" w:cs="Arial"/>
          <w:b/>
          <w:color w:val="000000"/>
          <w:sz w:val="18"/>
          <w:szCs w:val="18"/>
          <w:lang w:eastAsia="es-ES"/>
        </w:rPr>
        <w:t xml:space="preserve">, </w:t>
      </w:r>
      <w:r w:rsidRPr="00B9405A">
        <w:rPr>
          <w:rFonts w:ascii="Arial" w:eastAsia="Times New Roman" w:hAnsi="Arial" w:cs="Arial"/>
          <w:color w:val="000000"/>
          <w:sz w:val="18"/>
          <w:szCs w:val="18"/>
          <w:lang w:eastAsia="es-ES"/>
        </w:rPr>
        <w:t xml:space="preserve">REPRESENTADA EN ESTE ACTO POR </w:t>
      </w:r>
      <w:r w:rsidRPr="00B9405A">
        <w:rPr>
          <w:rFonts w:ascii="Arial" w:eastAsia="Times New Roman" w:hAnsi="Arial" w:cs="Arial"/>
          <w:b/>
          <w:color w:val="33CCFF"/>
          <w:sz w:val="18"/>
          <w:szCs w:val="18"/>
          <w:u w:val="single"/>
          <w:lang w:eastAsia="es-ES"/>
        </w:rPr>
        <w:t>EL C. NOMBRE DEL REPRESENTANTE LEGAL</w:t>
      </w:r>
      <w:r w:rsidRPr="00B9405A">
        <w:rPr>
          <w:rFonts w:ascii="Arial" w:eastAsia="Times New Roman" w:hAnsi="Arial" w:cs="Arial"/>
          <w:color w:val="000000"/>
          <w:sz w:val="18"/>
          <w:szCs w:val="18"/>
          <w:lang w:eastAsia="es-ES"/>
        </w:rPr>
        <w:t xml:space="preserve">, QUE EN LO SUCESIVO SE DENOMINARÁ </w:t>
      </w:r>
      <w:r w:rsidRPr="00B9405A">
        <w:rPr>
          <w:rFonts w:ascii="Arial" w:eastAsia="Times New Roman" w:hAnsi="Arial" w:cs="Arial"/>
          <w:b/>
          <w:color w:val="000000"/>
          <w:sz w:val="18"/>
          <w:szCs w:val="18"/>
          <w:lang w:eastAsia="es-ES"/>
        </w:rPr>
        <w:t>“EL PROVEEDOR”,</w:t>
      </w:r>
      <w:r w:rsidRPr="00B9405A">
        <w:rPr>
          <w:rFonts w:ascii="Arial" w:eastAsia="Times New Roman" w:hAnsi="Arial" w:cs="Arial"/>
          <w:color w:val="000000"/>
          <w:sz w:val="18"/>
          <w:szCs w:val="18"/>
          <w:lang w:eastAsia="es-ES"/>
        </w:rPr>
        <w:t xml:space="preserve"> AL TENOR DE LAS SIGUIENTES DECLARACIONES Y CLÁUSULAS.</w:t>
      </w:r>
    </w:p>
    <w:p w:rsidR="00B9405A" w:rsidRPr="00B9405A" w:rsidRDefault="00B9405A" w:rsidP="00B9405A">
      <w:pPr>
        <w:tabs>
          <w:tab w:val="center" w:pos="4608"/>
        </w:tabs>
        <w:spacing w:before="100" w:beforeAutospacing="1" w:after="100" w:afterAutospacing="1" w:line="240" w:lineRule="auto"/>
        <w:contextualSpacing/>
        <w:jc w:val="center"/>
        <w:rPr>
          <w:rFonts w:ascii="Arial" w:eastAsia="Times New Roman" w:hAnsi="Arial" w:cs="Arial"/>
          <w:b/>
          <w:spacing w:val="-3"/>
          <w:sz w:val="18"/>
          <w:szCs w:val="18"/>
          <w:lang w:eastAsia="es-ES"/>
        </w:rPr>
      </w:pPr>
      <w:r w:rsidRPr="00B9405A">
        <w:rPr>
          <w:rFonts w:ascii="Arial" w:eastAsia="Times New Roman" w:hAnsi="Arial" w:cs="Arial"/>
          <w:b/>
          <w:spacing w:val="-3"/>
          <w:sz w:val="18"/>
          <w:szCs w:val="18"/>
          <w:lang w:eastAsia="es-ES"/>
        </w:rPr>
        <w:t>D E C L A R A C I O N E S:</w:t>
      </w:r>
    </w:p>
    <w:p w:rsidR="00B9405A" w:rsidRPr="00B9405A" w:rsidRDefault="00B9405A" w:rsidP="00B9405A">
      <w:pPr>
        <w:tabs>
          <w:tab w:val="center" w:pos="4608"/>
        </w:tabs>
        <w:spacing w:after="0" w:line="220" w:lineRule="exact"/>
        <w:jc w:val="center"/>
        <w:rPr>
          <w:rFonts w:ascii="Arial" w:eastAsia="Times New Roman" w:hAnsi="Arial" w:cs="Arial"/>
          <w:b/>
          <w:spacing w:val="-3"/>
          <w:sz w:val="18"/>
          <w:szCs w:val="18"/>
          <w:lang w:eastAsia="es-ES"/>
        </w:rPr>
      </w:pPr>
    </w:p>
    <w:p w:rsidR="00B9405A" w:rsidRPr="00B9405A" w:rsidRDefault="00B9405A" w:rsidP="00B9405A">
      <w:pPr>
        <w:numPr>
          <w:ilvl w:val="0"/>
          <w:numId w:val="76"/>
        </w:numPr>
        <w:tabs>
          <w:tab w:val="num" w:pos="0"/>
        </w:tabs>
        <w:suppressAutoHyphens/>
        <w:spacing w:after="0" w:line="220" w:lineRule="exact"/>
        <w:ind w:left="426" w:hanging="426"/>
        <w:contextualSpacing/>
        <w:jc w:val="both"/>
        <w:rPr>
          <w:rFonts w:ascii="Arial" w:eastAsia="Times New Roman" w:hAnsi="Arial" w:cs="Arial"/>
          <w:b/>
          <w:spacing w:val="-3"/>
          <w:sz w:val="18"/>
          <w:szCs w:val="18"/>
          <w:lang w:eastAsia="es-ES"/>
        </w:rPr>
      </w:pPr>
      <w:r w:rsidRPr="00B9405A">
        <w:rPr>
          <w:rFonts w:ascii="Arial" w:eastAsia="Times New Roman" w:hAnsi="Arial" w:cs="Arial"/>
          <w:b/>
          <w:spacing w:val="-3"/>
          <w:sz w:val="18"/>
          <w:szCs w:val="18"/>
          <w:lang w:eastAsia="es-ES"/>
        </w:rPr>
        <w:t>DE “LA SECRETARÍA”.</w:t>
      </w:r>
    </w:p>
    <w:p w:rsidR="00B9405A" w:rsidRPr="00B9405A" w:rsidRDefault="00B9405A" w:rsidP="00B9405A">
      <w:pPr>
        <w:tabs>
          <w:tab w:val="left" w:pos="-720"/>
        </w:tabs>
        <w:spacing w:after="0" w:line="220" w:lineRule="exact"/>
        <w:jc w:val="both"/>
        <w:rPr>
          <w:rFonts w:ascii="Arial" w:eastAsia="Times New Roman" w:hAnsi="Arial" w:cs="Arial"/>
          <w:b/>
          <w:spacing w:val="-3"/>
          <w:sz w:val="18"/>
          <w:szCs w:val="18"/>
          <w:lang w:eastAsia="es-ES"/>
        </w:rPr>
      </w:pPr>
    </w:p>
    <w:p w:rsidR="00B9405A" w:rsidRPr="00B9405A" w:rsidRDefault="00B9405A" w:rsidP="00B9405A">
      <w:pPr>
        <w:numPr>
          <w:ilvl w:val="0"/>
          <w:numId w:val="75"/>
        </w:numPr>
        <w:tabs>
          <w:tab w:val="left" w:pos="-908"/>
          <w:tab w:val="left" w:pos="-720"/>
          <w:tab w:val="num" w:pos="851"/>
        </w:tabs>
        <w:suppressAutoHyphens/>
        <w:spacing w:after="0" w:line="240" w:lineRule="auto"/>
        <w:ind w:left="851" w:hanging="426"/>
        <w:contextualSpacing/>
        <w:jc w:val="both"/>
        <w:rPr>
          <w:rFonts w:ascii="Arial" w:eastAsia="Times New Roman" w:hAnsi="Arial" w:cs="Arial"/>
          <w:color w:val="262626"/>
          <w:sz w:val="18"/>
          <w:szCs w:val="18"/>
          <w:lang w:val="es-ES" w:eastAsia="es-ES"/>
        </w:rPr>
      </w:pPr>
      <w:r w:rsidRPr="00B9405A">
        <w:rPr>
          <w:rFonts w:ascii="Arial" w:eastAsia="Times New Roman" w:hAnsi="Arial" w:cs="Arial"/>
          <w:color w:val="262626"/>
          <w:sz w:val="18"/>
          <w:szCs w:val="18"/>
          <w:lang w:val="es-ES" w:eastAsia="es-ES"/>
        </w:rPr>
        <w:t>QUE FORMA PARTE DE LA ADMINISTRACIÓN PÚBLICA FEDERAL CENTRALIZADA, CONFORME A LO ESTIPULADO EN LOS ARTÍCULOS 1/o., 2/o., 11, 26, 29 Y DEMÁS RELATIVOS Y APLICABLES DE LA LEY ORGÁNICA DE LA ADMINISTRACIÓN PÚBLICA FEDERAL.</w:t>
      </w:r>
    </w:p>
    <w:p w:rsidR="00B9405A" w:rsidRPr="00B9405A" w:rsidRDefault="00B9405A" w:rsidP="00B9405A">
      <w:pPr>
        <w:tabs>
          <w:tab w:val="left" w:pos="-908"/>
          <w:tab w:val="left" w:pos="-720"/>
        </w:tabs>
        <w:suppressAutoHyphens/>
        <w:spacing w:after="0" w:line="240" w:lineRule="auto"/>
        <w:ind w:left="851"/>
        <w:contextualSpacing/>
        <w:jc w:val="both"/>
        <w:rPr>
          <w:rFonts w:ascii="Arial" w:eastAsia="Times New Roman" w:hAnsi="Arial" w:cs="Arial"/>
          <w:color w:val="262626"/>
          <w:sz w:val="18"/>
          <w:szCs w:val="18"/>
          <w:lang w:val="es-ES" w:eastAsia="es-ES"/>
        </w:rPr>
      </w:pPr>
    </w:p>
    <w:p w:rsidR="00B9405A" w:rsidRPr="00B9405A" w:rsidRDefault="00B9405A" w:rsidP="00B9405A">
      <w:pPr>
        <w:numPr>
          <w:ilvl w:val="0"/>
          <w:numId w:val="75"/>
        </w:numPr>
        <w:tabs>
          <w:tab w:val="left" w:pos="-908"/>
          <w:tab w:val="left" w:pos="-720"/>
          <w:tab w:val="num" w:pos="851"/>
        </w:tabs>
        <w:suppressAutoHyphens/>
        <w:spacing w:after="0" w:line="240" w:lineRule="auto"/>
        <w:ind w:left="851" w:hanging="426"/>
        <w:contextualSpacing/>
        <w:jc w:val="both"/>
        <w:rPr>
          <w:rFonts w:ascii="Arial" w:eastAsia="Times New Roman" w:hAnsi="Arial" w:cs="Arial"/>
          <w:color w:val="262626"/>
          <w:sz w:val="18"/>
          <w:szCs w:val="18"/>
          <w:lang w:val="es-ES" w:eastAsia="es-ES"/>
        </w:rPr>
      </w:pPr>
      <w:r w:rsidRPr="00B9405A">
        <w:rPr>
          <w:rFonts w:ascii="Arial" w:eastAsia="Times New Roman" w:hAnsi="Arial" w:cs="Arial"/>
          <w:sz w:val="18"/>
          <w:szCs w:val="18"/>
          <w:lang w:val="es-ES" w:eastAsia="es-ES"/>
        </w:rPr>
        <w:t>SEÑALA COMO DOMICILIO PARA TODOS LOS EFECTOS DE ESTE ACTO JURÍDICO EL UBICADO EN BOULEVARD MANUEL ÁVILA CAMACHO S/N., COLONIA LOMAS DE SOTELO, DELEGACIÓN MIGUEL HIDALGO, CIUDAD DE MÉXICO, C.P. 11200</w:t>
      </w:r>
      <w:r w:rsidRPr="00B9405A">
        <w:rPr>
          <w:rFonts w:ascii="Arial" w:eastAsia="Times New Roman" w:hAnsi="Arial" w:cs="Arial"/>
          <w:color w:val="262626"/>
          <w:sz w:val="18"/>
          <w:szCs w:val="18"/>
          <w:lang w:val="es-ES" w:eastAsia="es-ES"/>
        </w:rPr>
        <w:t>.</w:t>
      </w:r>
    </w:p>
    <w:p w:rsidR="00B9405A" w:rsidRPr="00B9405A" w:rsidRDefault="00B9405A" w:rsidP="00B9405A">
      <w:pPr>
        <w:tabs>
          <w:tab w:val="left" w:pos="-908"/>
          <w:tab w:val="left" w:pos="-720"/>
        </w:tabs>
        <w:suppressAutoHyphens/>
        <w:spacing w:after="0" w:line="240" w:lineRule="auto"/>
        <w:ind w:left="851"/>
        <w:contextualSpacing/>
        <w:jc w:val="both"/>
        <w:rPr>
          <w:rFonts w:ascii="Arial" w:eastAsia="Times New Roman" w:hAnsi="Arial" w:cs="Arial"/>
          <w:color w:val="262626"/>
          <w:sz w:val="18"/>
          <w:szCs w:val="18"/>
          <w:lang w:val="es-ES" w:eastAsia="es-ES"/>
        </w:rPr>
      </w:pPr>
    </w:p>
    <w:p w:rsidR="00B9405A" w:rsidRPr="00B9405A" w:rsidRDefault="00B9405A" w:rsidP="00B9405A">
      <w:pPr>
        <w:numPr>
          <w:ilvl w:val="0"/>
          <w:numId w:val="75"/>
        </w:numPr>
        <w:tabs>
          <w:tab w:val="left" w:pos="-908"/>
          <w:tab w:val="left" w:pos="-720"/>
          <w:tab w:val="num" w:pos="851"/>
        </w:tabs>
        <w:suppressAutoHyphens/>
        <w:spacing w:after="0" w:line="240" w:lineRule="auto"/>
        <w:ind w:left="851" w:hanging="426"/>
        <w:contextualSpacing/>
        <w:jc w:val="both"/>
        <w:rPr>
          <w:rFonts w:ascii="Arial" w:eastAsia="Times New Roman" w:hAnsi="Arial" w:cs="Arial"/>
          <w:color w:val="262626"/>
          <w:sz w:val="18"/>
          <w:szCs w:val="18"/>
          <w:lang w:val="es-ES" w:eastAsia="es-ES"/>
        </w:rPr>
      </w:pPr>
      <w:r w:rsidRPr="00B9405A">
        <w:rPr>
          <w:rFonts w:ascii="Arial" w:eastAsia="Times New Roman" w:hAnsi="Arial" w:cs="Arial"/>
          <w:color w:val="262626"/>
          <w:sz w:val="18"/>
          <w:szCs w:val="18"/>
          <w:lang w:val="es-ES" w:eastAsia="es-ES"/>
        </w:rPr>
        <w:t xml:space="preserve">QUE EL CIUDADANO GENERAL SALVADOR CIENFUEGOS ZEPEDA, TITULAR DE LA SECRETARÍA DE LA DEFENSA NACIONAL, EN REPRESENTACIÓN DE DICHA SECRETARÍA DE ESTADO, HA AUTORIZADO AL GENERAL DE BRIGADA INTENDENTE DIPLOMADO DE ESTADO MAYOR FERNANDO JOAQUÍN ÁVILA </w:t>
      </w:r>
      <w:proofErr w:type="spellStart"/>
      <w:r w:rsidRPr="00B9405A">
        <w:rPr>
          <w:rFonts w:ascii="Arial" w:eastAsia="Times New Roman" w:hAnsi="Arial" w:cs="Arial"/>
          <w:color w:val="262626"/>
          <w:sz w:val="18"/>
          <w:szCs w:val="18"/>
          <w:lang w:val="es-ES" w:eastAsia="es-ES"/>
        </w:rPr>
        <w:t>LIZARRAGA</w:t>
      </w:r>
      <w:proofErr w:type="spellEnd"/>
      <w:r w:rsidRPr="00B9405A">
        <w:rPr>
          <w:rFonts w:ascii="Arial" w:eastAsia="Times New Roman" w:hAnsi="Arial" w:cs="Arial"/>
          <w:color w:val="262626"/>
          <w:sz w:val="18"/>
          <w:szCs w:val="18"/>
          <w:lang w:val="es-ES" w:eastAsia="es-ES"/>
        </w:rPr>
        <w:t>, DIRECTOR GENERAL DE ADMINISTRACIÓN, PARA QUE EN EL ÁMBITO DE SU COMPETENCIA SUSCRIBA LOS CONTRATOS Y CONVENIOS EN MATERIA DE ADQUISICIONES, ARRENDAMIENTOS Y SERVICIOS DE BIENES MUEBLES, ASÍ COMO LA PRESTACIÓN DE SERVICIOS DE CUALQUIER NATURALEZA DE LA PROPIA SECRETARÍA, QUIEN SUSCRIBE EL PRESENTE CONTRATO DE CONFORMIDAD CON EL ACUERDO POR EL QUE SE DELEGAN DIVERSAS FACULTADES EN MATERIA CONTRACTUAL, PUBLICADO EN EL DIARIO OFICIAL DE LA FEDERACIÓN DE FECHA 9 DE JULIO DEL 2014 Y DEL CONTENIDO DEL OFICIO P.M. 66231 DE FECHA 28 DE DICIEMBRE DEL 2012, MEDIANTE EL CUAL EL TITULAR DE ESTA DEPENDENCIA DEL EJECUTIVO FEDERAL LE DESIGNÓ COMO DIRECTOR GENERAL DE ADMINISTRACIÓN.</w:t>
      </w:r>
    </w:p>
    <w:p w:rsidR="00B9405A" w:rsidRPr="00B9405A" w:rsidRDefault="00B9405A" w:rsidP="00B9405A">
      <w:pPr>
        <w:tabs>
          <w:tab w:val="left" w:pos="-908"/>
          <w:tab w:val="left" w:pos="-720"/>
          <w:tab w:val="num" w:pos="851"/>
        </w:tabs>
        <w:suppressAutoHyphens/>
        <w:spacing w:after="0" w:line="220" w:lineRule="exact"/>
        <w:ind w:left="851" w:hanging="425"/>
        <w:contextualSpacing/>
        <w:jc w:val="both"/>
        <w:rPr>
          <w:rFonts w:ascii="Arial" w:eastAsia="Times New Roman" w:hAnsi="Arial" w:cs="Arial"/>
          <w:sz w:val="18"/>
          <w:szCs w:val="18"/>
          <w:lang w:eastAsia="es-ES"/>
        </w:rPr>
      </w:pPr>
    </w:p>
    <w:p w:rsidR="00B9405A" w:rsidRPr="00B9405A" w:rsidRDefault="00B9405A" w:rsidP="00B9405A">
      <w:pPr>
        <w:numPr>
          <w:ilvl w:val="0"/>
          <w:numId w:val="75"/>
        </w:numPr>
        <w:tabs>
          <w:tab w:val="left" w:pos="-908"/>
          <w:tab w:val="left" w:pos="-720"/>
          <w:tab w:val="num" w:pos="851"/>
        </w:tabs>
        <w:suppressAutoHyphens/>
        <w:spacing w:after="0" w:line="240" w:lineRule="auto"/>
        <w:ind w:left="851" w:hanging="426"/>
        <w:contextualSpacing/>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QUE HA DECIDIDO CELEBRAR EL PRESENTE CONTRATO PARA LA ADQUISICIÓN DE </w:t>
      </w:r>
      <w:r w:rsidRPr="00B9405A">
        <w:rPr>
          <w:rFonts w:ascii="Arial" w:eastAsia="Times New Roman" w:hAnsi="Arial" w:cs="Arial"/>
          <w:b/>
          <w:color w:val="33CCFF"/>
          <w:sz w:val="18"/>
          <w:szCs w:val="18"/>
          <w:u w:val="single"/>
          <w:lang w:eastAsia="es-ES"/>
        </w:rPr>
        <w:t>NOMBRE DE LO QUE SE ADQUIERE</w:t>
      </w:r>
      <w:r w:rsidRPr="00B9405A">
        <w:rPr>
          <w:rFonts w:ascii="Arial" w:eastAsia="Times New Roman" w:hAnsi="Arial" w:cs="Arial"/>
          <w:sz w:val="18"/>
          <w:szCs w:val="18"/>
          <w:lang w:eastAsia="es-ES"/>
        </w:rPr>
        <w:t>, DE CONFORMIDAD CON LAS CLÁUSULAS QUE FORMAN PARTE INTEGRANTE DE ESTE INSTRUMENTO, ESTANDO CONFORME CON SU CONTENIDO EL C. GENERAL DE BRIGADA MÉDICO CIRUJANO DIPLOMADO DE ESTADO MAYOR</w:t>
      </w:r>
      <w:r w:rsidRPr="00B9405A">
        <w:rPr>
          <w:rFonts w:ascii="Arial" w:eastAsia="Times New Roman" w:hAnsi="Arial" w:cs="Arial"/>
          <w:spacing w:val="-3"/>
          <w:sz w:val="18"/>
          <w:szCs w:val="18"/>
          <w:lang w:eastAsia="es-ES"/>
        </w:rPr>
        <w:t xml:space="preserve"> DANIEL GUTIÉRREZ RODRÍGUEZ</w:t>
      </w:r>
      <w:r w:rsidRPr="00B9405A">
        <w:rPr>
          <w:rFonts w:ascii="Arial" w:eastAsia="Times New Roman" w:hAnsi="Arial" w:cs="Arial"/>
          <w:sz w:val="18"/>
          <w:szCs w:val="18"/>
          <w:lang w:eastAsia="es-ES"/>
        </w:rPr>
        <w:t>, DIRECTOR GENERAL DE SANIDAD Y TITULAR DEL ÁREA USUARIA, QUIEN POR SU CARGO, ES RESPONSABLE DESDE  EL PUNTO DE VISTA TÉCNICO, DE ORDENAR Y SUPERVISAR LA VIGILANCIA Y CUMPLIMIENTO DEL PRESENTE CONTRATO, ASÍ COMO, DE LA RECEPCIÓN DE LOS INSUMOS A ENTERA SATISFACCIÓN Y EN SU CASO, LA PERSONA QUE LEGALMENTE  LO SUSTITUYA.</w:t>
      </w:r>
    </w:p>
    <w:p w:rsidR="00B9405A" w:rsidRPr="00B9405A" w:rsidRDefault="00B9405A" w:rsidP="00B9405A">
      <w:pPr>
        <w:tabs>
          <w:tab w:val="left" w:pos="-908"/>
          <w:tab w:val="left" w:pos="-720"/>
          <w:tab w:val="num" w:pos="851"/>
        </w:tabs>
        <w:suppressAutoHyphens/>
        <w:spacing w:after="0" w:line="220" w:lineRule="exact"/>
        <w:ind w:left="851" w:hanging="425"/>
        <w:contextualSpacing/>
        <w:jc w:val="both"/>
        <w:rPr>
          <w:rFonts w:ascii="Arial" w:eastAsia="Times New Roman" w:hAnsi="Arial" w:cs="Arial"/>
          <w:sz w:val="18"/>
          <w:szCs w:val="18"/>
          <w:lang w:eastAsia="es-ES"/>
        </w:rPr>
      </w:pPr>
    </w:p>
    <w:p w:rsidR="00B9405A" w:rsidRPr="00B9405A" w:rsidRDefault="00B9405A" w:rsidP="00B9405A">
      <w:pPr>
        <w:numPr>
          <w:ilvl w:val="0"/>
          <w:numId w:val="75"/>
        </w:numPr>
        <w:tabs>
          <w:tab w:val="left" w:pos="-908"/>
          <w:tab w:val="left" w:pos="-720"/>
          <w:tab w:val="num" w:pos="851"/>
        </w:tabs>
        <w:suppressAutoHyphens/>
        <w:spacing w:after="0" w:line="220" w:lineRule="exact"/>
        <w:ind w:left="851" w:hanging="425"/>
        <w:contextualSpacing/>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QUE DE CONFORMIDAD CON EL ARTÍCULO 84 PENÚLTIMO PÁRRAFO DEL REGLAMENTO DE LA LEY DE ADQUISICIONES, ARRENDAMIENTOS Y SERVICIOS DEL SECTOR PÚBLICO, EL CIUDADANO </w:t>
      </w:r>
      <w:proofErr w:type="spellStart"/>
      <w:r w:rsidRPr="00B9405A">
        <w:rPr>
          <w:rFonts w:ascii="Arial" w:eastAsia="Times New Roman" w:hAnsi="Arial" w:cs="Arial"/>
          <w:sz w:val="18"/>
          <w:szCs w:val="18"/>
          <w:lang w:eastAsia="es-ES"/>
        </w:rPr>
        <w:t>CAPITAN</w:t>
      </w:r>
      <w:proofErr w:type="spellEnd"/>
      <w:r w:rsidRPr="00B9405A">
        <w:rPr>
          <w:rFonts w:ascii="Arial" w:eastAsia="Times New Roman" w:hAnsi="Arial" w:cs="Arial"/>
          <w:sz w:val="18"/>
          <w:szCs w:val="18"/>
          <w:lang w:eastAsia="es-ES"/>
        </w:rPr>
        <w:t xml:space="preserve"> PRIMERO DE SANIDAD MIGUEL ANGEL MATEOS MORO, PERTENECIENTE A LA  DIRECCIÓN GENERAL DE SANIDAD, FUNGIRÁ COMO ADMINISTRADOR DE ESTE INSTRUMENTO JURÍDICO, RESPONSABLE DE SUPERVISAR Y DAR SEGUIMIENTO AL CORRECTO, OPORTUNO Y PUNTUAL CUMPLIMIENTO DE LOS DERECHOS Y OBLIGACIONES ESTABLECIDOS POR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ASÍ COMO, DE LAS ACCIONES A EMPRENDER POR EL INCUMPLIMIENTO DE ÉSTE, CONFORME A LO ESTABLECIDO EN LA FRACCIÓN V, INCISO A, NUMERAL 9, FRACCIÓN II DE LAS POLÍTICAS, BASES Y LINEAMIENTOS EN MATERIA DE ADQUISICIONES, ARRENDAMIENTOS Y </w:t>
      </w:r>
      <w:r w:rsidRPr="00B9405A">
        <w:rPr>
          <w:rFonts w:ascii="Arial" w:eastAsia="Times New Roman" w:hAnsi="Arial" w:cs="Arial"/>
          <w:sz w:val="18"/>
          <w:szCs w:val="18"/>
          <w:lang w:eastAsia="es-ES"/>
        </w:rPr>
        <w:lastRenderedPageBreak/>
        <w:t>SERVICIOS DE ESTA SECRETARÍA Y EN SU AUSENCIA EL SERVIDOR PÚBLICO QUE LEGALMENTE LO SUSTITUYA.</w:t>
      </w:r>
    </w:p>
    <w:p w:rsidR="00B9405A" w:rsidRPr="00B9405A" w:rsidRDefault="00B9405A" w:rsidP="00B9405A">
      <w:pPr>
        <w:tabs>
          <w:tab w:val="left" w:pos="-908"/>
          <w:tab w:val="num" w:pos="851"/>
        </w:tabs>
        <w:spacing w:before="100" w:beforeAutospacing="1" w:after="100" w:afterAutospacing="1" w:line="240" w:lineRule="auto"/>
        <w:ind w:left="851" w:hanging="425"/>
        <w:contextualSpacing/>
        <w:jc w:val="both"/>
        <w:rPr>
          <w:rFonts w:ascii="Arial" w:eastAsia="Times New Roman" w:hAnsi="Arial" w:cs="Arial"/>
          <w:sz w:val="18"/>
          <w:szCs w:val="18"/>
          <w:lang w:eastAsia="es-ES"/>
        </w:rPr>
      </w:pPr>
    </w:p>
    <w:p w:rsidR="00B9405A" w:rsidRPr="00B9405A" w:rsidRDefault="00B9405A" w:rsidP="00B9405A">
      <w:pPr>
        <w:numPr>
          <w:ilvl w:val="0"/>
          <w:numId w:val="67"/>
        </w:numPr>
        <w:tabs>
          <w:tab w:val="left" w:pos="-908"/>
          <w:tab w:val="left" w:pos="-720"/>
          <w:tab w:val="num" w:pos="851"/>
        </w:tabs>
        <w:suppressAutoHyphens/>
        <w:spacing w:before="100" w:beforeAutospacing="1" w:after="100" w:afterAutospacing="1" w:line="240" w:lineRule="auto"/>
        <w:ind w:left="851" w:hanging="425"/>
        <w:contextualSpacing/>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EL PRESENTE CONTRATO SE DERIVA DE </w:t>
      </w:r>
      <w:r w:rsidRPr="00B9405A">
        <w:rPr>
          <w:rFonts w:ascii="Arial" w:eastAsia="Times New Roman" w:hAnsi="Arial" w:cs="Arial"/>
          <w:b/>
          <w:color w:val="33CCFF"/>
          <w:sz w:val="18"/>
          <w:szCs w:val="18"/>
          <w:u w:val="single"/>
          <w:lang w:eastAsia="es-ES"/>
        </w:rPr>
        <w:t>ANOTAR EN NOMBRE DEL PROCEDIMIENTO</w:t>
      </w:r>
      <w:r w:rsidRPr="00B9405A">
        <w:rPr>
          <w:rFonts w:ascii="Arial" w:eastAsia="Times New Roman" w:hAnsi="Arial" w:cs="Arial"/>
          <w:sz w:val="18"/>
          <w:szCs w:val="18"/>
          <w:lang w:eastAsia="es-ES"/>
        </w:rPr>
        <w:t xml:space="preserve">, CON FUNDAMENTO EN LOS ARTÍCULOS </w:t>
      </w:r>
      <w:r w:rsidRPr="00B9405A">
        <w:rPr>
          <w:rFonts w:ascii="Arial" w:eastAsia="Times New Roman" w:hAnsi="Arial" w:cs="Arial"/>
          <w:b/>
          <w:color w:val="33CCFF"/>
          <w:sz w:val="18"/>
          <w:szCs w:val="18"/>
          <w:u w:val="single"/>
          <w:lang w:eastAsia="es-ES"/>
        </w:rPr>
        <w:t>SE ESPECIFICA EL FUNDAMENTO LEGAL PARA REALIZAR EL PROCEDIMIENTO PARA LA ADQUISICIÓN EN CUESTIÓN.</w:t>
      </w:r>
    </w:p>
    <w:p w:rsidR="00B9405A" w:rsidRPr="00B9405A" w:rsidRDefault="00B9405A" w:rsidP="00B9405A">
      <w:pPr>
        <w:tabs>
          <w:tab w:val="left" w:pos="-908"/>
          <w:tab w:val="left" w:pos="-720"/>
          <w:tab w:val="num" w:pos="851"/>
        </w:tabs>
        <w:suppressAutoHyphens/>
        <w:spacing w:before="100" w:beforeAutospacing="1" w:after="100" w:afterAutospacing="1" w:line="240" w:lineRule="auto"/>
        <w:ind w:left="851" w:hanging="425"/>
        <w:contextualSpacing/>
        <w:jc w:val="both"/>
        <w:rPr>
          <w:rFonts w:ascii="Arial" w:eastAsia="Times New Roman" w:hAnsi="Arial" w:cs="Arial"/>
          <w:sz w:val="18"/>
          <w:szCs w:val="18"/>
          <w:lang w:eastAsia="es-ES"/>
        </w:rPr>
      </w:pPr>
    </w:p>
    <w:p w:rsidR="00B9405A" w:rsidRPr="00B9405A" w:rsidRDefault="00B9405A" w:rsidP="00B9405A">
      <w:pPr>
        <w:numPr>
          <w:ilvl w:val="0"/>
          <w:numId w:val="67"/>
        </w:numPr>
        <w:tabs>
          <w:tab w:val="left" w:pos="-908"/>
          <w:tab w:val="left" w:pos="-720"/>
          <w:tab w:val="num" w:pos="851"/>
        </w:tabs>
        <w:suppressAutoHyphens/>
        <w:spacing w:before="100" w:beforeAutospacing="1" w:after="100" w:afterAutospacing="1" w:line="240" w:lineRule="auto"/>
        <w:ind w:left="851" w:hanging="425"/>
        <w:contextualSpacing/>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PARA LA PRESENTE ADQUISICIÓN, </w:t>
      </w:r>
      <w:r w:rsidRPr="00B9405A">
        <w:rPr>
          <w:rFonts w:ascii="Arial" w:eastAsia="Times New Roman" w:hAnsi="Arial" w:cs="Arial"/>
          <w:b/>
          <w:sz w:val="18"/>
          <w:szCs w:val="18"/>
          <w:lang w:eastAsia="es-ES"/>
        </w:rPr>
        <w:t>“LA SECRETARÍA</w:t>
      </w:r>
      <w:r w:rsidRPr="00B9405A">
        <w:rPr>
          <w:rFonts w:ascii="Arial" w:eastAsia="Times New Roman" w:hAnsi="Arial" w:cs="Arial"/>
          <w:sz w:val="18"/>
          <w:szCs w:val="18"/>
          <w:lang w:eastAsia="es-ES"/>
        </w:rPr>
        <w:t>” CUENTA CON LOS RECURSOS APROBADOS POR EL PRESUPUESTO 2016; LO ANTERIOR, DE CONFORMIDAD CON LO ESTABLECIDO EN EL ARTÍCULO 25 DE LA LEY DE ADQUISICIONES, ARRENDAMIENTOS Y SERVICIOS DEL SECTOR PÚBLICO Y 35 DE LA LEY FEDERAL DE PRESUPUESTO Y RESPONSABILIDAD HACENDARIA.</w:t>
      </w:r>
    </w:p>
    <w:p w:rsidR="00B9405A" w:rsidRPr="00B9405A" w:rsidRDefault="00B9405A" w:rsidP="00B9405A">
      <w:pPr>
        <w:tabs>
          <w:tab w:val="left" w:pos="-908"/>
          <w:tab w:val="left" w:pos="-720"/>
        </w:tabs>
        <w:suppressAutoHyphens/>
        <w:spacing w:before="100" w:beforeAutospacing="1" w:after="100" w:afterAutospacing="1" w:line="240" w:lineRule="auto"/>
        <w:ind w:left="927"/>
        <w:contextualSpacing/>
        <w:jc w:val="both"/>
        <w:rPr>
          <w:rFonts w:ascii="Arial" w:eastAsia="Times New Roman" w:hAnsi="Arial" w:cs="Arial"/>
          <w:sz w:val="18"/>
          <w:szCs w:val="18"/>
          <w:lang w:eastAsia="es-ES"/>
        </w:rPr>
      </w:pPr>
    </w:p>
    <w:p w:rsidR="00B9405A" w:rsidRPr="00B9405A" w:rsidRDefault="00B9405A" w:rsidP="00B9405A">
      <w:pPr>
        <w:numPr>
          <w:ilvl w:val="0"/>
          <w:numId w:val="2"/>
        </w:numPr>
        <w:tabs>
          <w:tab w:val="num" w:pos="0"/>
        </w:tabs>
        <w:suppressAutoHyphens/>
        <w:spacing w:before="100" w:beforeAutospacing="1" w:after="100" w:afterAutospacing="1" w:line="240" w:lineRule="auto"/>
        <w:ind w:left="567" w:hanging="425"/>
        <w:contextualSpacing/>
        <w:jc w:val="both"/>
        <w:rPr>
          <w:rFonts w:ascii="Arial" w:eastAsia="Times New Roman" w:hAnsi="Arial" w:cs="Arial"/>
          <w:b/>
          <w:spacing w:val="-3"/>
          <w:sz w:val="18"/>
          <w:szCs w:val="18"/>
          <w:lang w:eastAsia="es-ES"/>
        </w:rPr>
      </w:pPr>
      <w:r w:rsidRPr="00B9405A">
        <w:rPr>
          <w:rFonts w:ascii="Arial" w:eastAsia="Times New Roman" w:hAnsi="Arial" w:cs="Arial"/>
          <w:b/>
          <w:spacing w:val="-3"/>
          <w:sz w:val="18"/>
          <w:szCs w:val="18"/>
          <w:lang w:eastAsia="es-ES"/>
        </w:rPr>
        <w:t>DE “EL PROVEEDOR”.</w:t>
      </w:r>
    </w:p>
    <w:p w:rsidR="00B9405A" w:rsidRPr="00B9405A" w:rsidRDefault="00B9405A" w:rsidP="00B9405A">
      <w:pPr>
        <w:numPr>
          <w:ilvl w:val="0"/>
          <w:numId w:val="68"/>
        </w:numPr>
        <w:suppressAutoHyphens/>
        <w:spacing w:before="100" w:beforeAutospacing="1" w:after="100" w:afterAutospacing="1" w:line="240" w:lineRule="auto"/>
        <w:ind w:left="993" w:hanging="426"/>
        <w:contextualSpacing/>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QUE ES UNA SOCIEDAD MERCANTIL MEXICANA </w:t>
      </w:r>
      <w:r w:rsidRPr="00B9405A">
        <w:rPr>
          <w:rFonts w:ascii="Arial" w:eastAsia="Times New Roman" w:hAnsi="Arial" w:cs="Arial"/>
          <w:color w:val="000000"/>
          <w:sz w:val="18"/>
          <w:szCs w:val="18"/>
          <w:lang w:eastAsia="es-ES"/>
        </w:rPr>
        <w:t xml:space="preserve">CON </w:t>
      </w:r>
      <w:proofErr w:type="spellStart"/>
      <w:r w:rsidRPr="00B9405A">
        <w:rPr>
          <w:rFonts w:ascii="Arial" w:eastAsia="Times New Roman" w:hAnsi="Arial" w:cs="Arial"/>
          <w:color w:val="000000"/>
          <w:sz w:val="18"/>
          <w:szCs w:val="18"/>
          <w:lang w:eastAsia="es-ES"/>
        </w:rPr>
        <w:t>R.F.C</w:t>
      </w:r>
      <w:proofErr w:type="spellEnd"/>
      <w:r w:rsidRPr="00B9405A">
        <w:rPr>
          <w:rFonts w:ascii="Arial" w:eastAsia="Times New Roman" w:hAnsi="Arial" w:cs="Arial"/>
          <w:color w:val="000000"/>
          <w:sz w:val="18"/>
          <w:szCs w:val="18"/>
          <w:lang w:eastAsia="es-ES"/>
        </w:rPr>
        <w:t xml:space="preserve">. </w:t>
      </w:r>
      <w:r w:rsidRPr="00B9405A">
        <w:rPr>
          <w:rFonts w:ascii="Arial" w:eastAsia="Times New Roman" w:hAnsi="Arial" w:cs="Arial"/>
          <w:b/>
          <w:color w:val="33CCFF"/>
          <w:sz w:val="18"/>
          <w:szCs w:val="18"/>
          <w:u w:val="single"/>
          <w:lang w:eastAsia="es-ES"/>
        </w:rPr>
        <w:t>REGISTRO DE LA EMPRESA</w:t>
      </w:r>
      <w:r w:rsidRPr="00B9405A">
        <w:rPr>
          <w:rFonts w:ascii="Arial" w:eastAsia="Times New Roman" w:hAnsi="Arial" w:cs="Arial"/>
          <w:color w:val="000000"/>
          <w:sz w:val="18"/>
          <w:szCs w:val="18"/>
          <w:lang w:eastAsia="es-ES"/>
        </w:rPr>
        <w:t xml:space="preserve">,  </w:t>
      </w:r>
      <w:r w:rsidRPr="00B9405A">
        <w:rPr>
          <w:rFonts w:ascii="Arial" w:eastAsia="Times New Roman" w:hAnsi="Arial" w:cs="Arial"/>
          <w:sz w:val="18"/>
          <w:szCs w:val="18"/>
          <w:lang w:eastAsia="es-ES"/>
        </w:rPr>
        <w:t xml:space="preserve">CONSTITUIDA DE CONFORMIDAD CON LA LEY GENERAL DE SOCIEDADES MERCANTILES, SEGÚN CONSTA EN LA </w:t>
      </w:r>
      <w:r w:rsidRPr="00B9405A">
        <w:rPr>
          <w:rFonts w:ascii="Arial" w:eastAsia="Times New Roman" w:hAnsi="Arial" w:cs="Arial"/>
          <w:b/>
          <w:color w:val="33CCFF"/>
          <w:sz w:val="18"/>
          <w:szCs w:val="18"/>
          <w:u w:val="single"/>
          <w:lang w:eastAsia="es-ES"/>
        </w:rPr>
        <w:t>DATOS RESPECTO A LA CONSTITUCIÓN DE LA EMPRESA ADJUDICADA.</w:t>
      </w:r>
    </w:p>
    <w:p w:rsidR="00B9405A" w:rsidRPr="00B9405A" w:rsidRDefault="00B9405A" w:rsidP="00B9405A">
      <w:pPr>
        <w:suppressAutoHyphens/>
        <w:spacing w:before="100" w:beforeAutospacing="1" w:after="100" w:afterAutospacing="1" w:line="240" w:lineRule="auto"/>
        <w:ind w:left="993"/>
        <w:contextualSpacing/>
        <w:jc w:val="both"/>
        <w:rPr>
          <w:rFonts w:ascii="Arial" w:eastAsia="Times New Roman" w:hAnsi="Arial" w:cs="Arial"/>
          <w:color w:val="000000"/>
          <w:sz w:val="18"/>
          <w:szCs w:val="18"/>
          <w:lang w:eastAsia="es-ES"/>
        </w:rPr>
      </w:pPr>
    </w:p>
    <w:p w:rsidR="00B9405A" w:rsidRPr="00B9405A" w:rsidRDefault="00B9405A" w:rsidP="00B9405A">
      <w:pPr>
        <w:numPr>
          <w:ilvl w:val="0"/>
          <w:numId w:val="68"/>
        </w:numPr>
        <w:suppressAutoHyphens/>
        <w:spacing w:before="100" w:beforeAutospacing="1" w:after="100" w:afterAutospacing="1" w:line="240" w:lineRule="auto"/>
        <w:ind w:left="993" w:hanging="426"/>
        <w:contextualSpacing/>
        <w:jc w:val="both"/>
        <w:rPr>
          <w:rFonts w:ascii="Arial" w:eastAsia="Times New Roman" w:hAnsi="Arial" w:cs="Arial"/>
          <w:b/>
          <w:color w:val="33CCFF"/>
          <w:sz w:val="18"/>
          <w:szCs w:val="18"/>
          <w:u w:val="single"/>
          <w:lang w:eastAsia="es-ES"/>
        </w:rPr>
      </w:pPr>
      <w:r w:rsidRPr="00B9405A">
        <w:rPr>
          <w:rFonts w:ascii="Arial" w:eastAsia="Times New Roman" w:hAnsi="Arial" w:cs="Arial"/>
          <w:sz w:val="18"/>
          <w:szCs w:val="18"/>
          <w:lang w:eastAsia="es-ES"/>
        </w:rPr>
        <w:t xml:space="preserve">QUE SEÑALA COMO DOMICILIO </w:t>
      </w:r>
      <w:r w:rsidRPr="00B9405A">
        <w:rPr>
          <w:rFonts w:ascii="Arial" w:eastAsia="Times New Roman" w:hAnsi="Arial" w:cs="Arial"/>
          <w:b/>
          <w:color w:val="33CCFF"/>
          <w:sz w:val="18"/>
          <w:szCs w:val="18"/>
          <w:u w:val="single"/>
          <w:lang w:eastAsia="es-ES"/>
        </w:rPr>
        <w:t xml:space="preserve">ANOTAR EL DOMICILIO FISCAL, </w:t>
      </w:r>
      <w:proofErr w:type="spellStart"/>
      <w:r w:rsidRPr="00B9405A">
        <w:rPr>
          <w:rFonts w:ascii="Arial" w:eastAsia="Times New Roman" w:hAnsi="Arial" w:cs="Arial"/>
          <w:b/>
          <w:color w:val="33CCFF"/>
          <w:sz w:val="18"/>
          <w:szCs w:val="18"/>
          <w:u w:val="single"/>
          <w:lang w:eastAsia="es-ES"/>
        </w:rPr>
        <w:t>TELEFONOS</w:t>
      </w:r>
      <w:proofErr w:type="spellEnd"/>
      <w:r w:rsidRPr="00B9405A">
        <w:rPr>
          <w:rFonts w:ascii="Arial" w:eastAsia="Times New Roman" w:hAnsi="Arial" w:cs="Arial"/>
          <w:b/>
          <w:color w:val="33CCFF"/>
          <w:sz w:val="18"/>
          <w:szCs w:val="18"/>
          <w:u w:val="single"/>
          <w:lang w:eastAsia="es-ES"/>
        </w:rPr>
        <w:t xml:space="preserve"> Y CORREO ELECTRÓNICO DE LA EMPRESA.</w:t>
      </w:r>
    </w:p>
    <w:p w:rsidR="00B9405A" w:rsidRPr="00B9405A" w:rsidRDefault="00B9405A" w:rsidP="00B9405A">
      <w:pPr>
        <w:suppressAutoHyphens/>
        <w:spacing w:before="100" w:beforeAutospacing="1" w:after="100" w:afterAutospacing="1" w:line="240" w:lineRule="auto"/>
        <w:contextualSpacing/>
        <w:jc w:val="both"/>
        <w:rPr>
          <w:rFonts w:ascii="Arial" w:eastAsia="Times New Roman" w:hAnsi="Arial" w:cs="Arial"/>
          <w:sz w:val="18"/>
          <w:szCs w:val="18"/>
          <w:lang w:eastAsia="es-ES"/>
        </w:rPr>
      </w:pPr>
    </w:p>
    <w:p w:rsidR="00B9405A" w:rsidRPr="00B9405A" w:rsidRDefault="00B9405A" w:rsidP="00B9405A">
      <w:pPr>
        <w:numPr>
          <w:ilvl w:val="0"/>
          <w:numId w:val="68"/>
        </w:numPr>
        <w:suppressAutoHyphens/>
        <w:spacing w:before="100" w:beforeAutospacing="1" w:after="100" w:afterAutospacing="1" w:line="240" w:lineRule="auto"/>
        <w:ind w:left="993" w:hanging="426"/>
        <w:contextualSpacing/>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QUE CONOCE LAS ESPECIFICACIONES Y CANTIDADES DE LOS BIENES OBJETO DE ESTE CONTRATO, Y QUE DISPONE DE LA ORGANIZACIÓN, EXPERIENCIA, ELEMENTOS TÉCNICOS, HUMANOS Y ECONÓMICOS NECESARIOS, ASÍ COMO, CON LA CAPACIDAD SUFICIENTE PARA CUMPLIR EL PRESENTE CONTRATO DE MANERA EFICIENTE; ASIMISMO, SE OBLIGA A TRAMITAR ANTE LAS AUTORIDADES CORRESPONDIENTES LOS PERMISOS Y LAS AUTORIZACIONES ESPECIALES QUE SE REQUIERAN PARA PROVEER LOS BIENES MATERIA DE ESTE CONTRATO.</w:t>
      </w:r>
    </w:p>
    <w:p w:rsidR="00B9405A" w:rsidRPr="00B9405A" w:rsidRDefault="00B9405A" w:rsidP="00B9405A">
      <w:pPr>
        <w:suppressAutoHyphens/>
        <w:spacing w:before="100" w:beforeAutospacing="1" w:after="100" w:afterAutospacing="1" w:line="240" w:lineRule="auto"/>
        <w:ind w:left="993"/>
        <w:contextualSpacing/>
        <w:jc w:val="both"/>
        <w:rPr>
          <w:rFonts w:ascii="Arial" w:eastAsia="Times New Roman" w:hAnsi="Arial" w:cs="Arial"/>
          <w:sz w:val="18"/>
          <w:szCs w:val="18"/>
          <w:lang w:eastAsia="es-ES"/>
        </w:rPr>
      </w:pPr>
    </w:p>
    <w:p w:rsidR="00B9405A" w:rsidRPr="00B9405A" w:rsidRDefault="00B9405A" w:rsidP="00B9405A">
      <w:pPr>
        <w:numPr>
          <w:ilvl w:val="0"/>
          <w:numId w:val="68"/>
        </w:numPr>
        <w:suppressAutoHyphens/>
        <w:spacing w:before="100" w:beforeAutospacing="1" w:after="100" w:afterAutospacing="1" w:line="240" w:lineRule="auto"/>
        <w:ind w:left="993" w:hanging="426"/>
        <w:contextualSpacing/>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QUE PARA EFECTOS DE ÉSTE CONTRATO, ESTA REPRESENTADO POR </w:t>
      </w:r>
      <w:r w:rsidRPr="00B9405A">
        <w:rPr>
          <w:rFonts w:ascii="Arial" w:eastAsia="Times New Roman" w:hAnsi="Arial" w:cs="Arial"/>
          <w:b/>
          <w:color w:val="33CCFF"/>
          <w:sz w:val="18"/>
          <w:szCs w:val="18"/>
          <w:u w:val="single"/>
          <w:lang w:eastAsia="es-ES"/>
        </w:rPr>
        <w:t>ASENTAR EL NOMBRE DEL REPRESENTANTE LEGAL</w:t>
      </w:r>
      <w:r w:rsidRPr="00B9405A">
        <w:rPr>
          <w:rFonts w:ascii="Arial" w:eastAsia="Times New Roman" w:hAnsi="Arial" w:cs="Arial"/>
          <w:sz w:val="18"/>
          <w:szCs w:val="18"/>
          <w:lang w:eastAsia="es-ES"/>
        </w:rPr>
        <w:t xml:space="preserve">, EN SU CALIDAD DE REPRESENTANTE LEGAL DE LA EMPRESA, QUIEN MANIFIESTA TENER PODER AMPLIO, CUMPLIDO Y BASTANTE PARA CONTRAER LAS OBLIGACIONES Y DERECHOS QUE SE DERIVEN DE ESTE CONTRATO, SEGÚN LO ACREDITA CON LA ESCRITURA </w:t>
      </w:r>
      <w:r w:rsidRPr="00B9405A">
        <w:rPr>
          <w:rFonts w:ascii="Arial" w:eastAsia="Times New Roman" w:hAnsi="Arial" w:cs="Arial"/>
          <w:b/>
          <w:color w:val="33CCFF"/>
          <w:sz w:val="18"/>
          <w:szCs w:val="18"/>
          <w:u w:val="single"/>
          <w:lang w:eastAsia="es-ES"/>
        </w:rPr>
        <w:t>CITAR LOS DATOS QUE ACREDITAN LA FIGURA DEL REPRESENTANTE LEGAL</w:t>
      </w:r>
      <w:r w:rsidRPr="00B9405A">
        <w:rPr>
          <w:rFonts w:ascii="Arial" w:eastAsia="Times New Roman" w:hAnsi="Arial" w:cs="Arial"/>
          <w:sz w:val="18"/>
          <w:szCs w:val="18"/>
          <w:lang w:eastAsia="es-ES"/>
        </w:rPr>
        <w:t>, MISMO QUE HASTA LA FECHA NO LE HA SIDO REVOCADO.</w:t>
      </w:r>
    </w:p>
    <w:p w:rsidR="00B9405A" w:rsidRPr="00B9405A" w:rsidRDefault="00B9405A" w:rsidP="00B9405A">
      <w:pPr>
        <w:suppressAutoHyphens/>
        <w:spacing w:before="100" w:beforeAutospacing="1" w:after="100" w:afterAutospacing="1" w:line="240" w:lineRule="auto"/>
        <w:contextualSpacing/>
        <w:jc w:val="both"/>
        <w:rPr>
          <w:rFonts w:ascii="Arial" w:eastAsia="Times New Roman" w:hAnsi="Arial" w:cs="Arial"/>
          <w:sz w:val="18"/>
          <w:szCs w:val="18"/>
          <w:lang w:eastAsia="es-ES"/>
        </w:rPr>
      </w:pPr>
    </w:p>
    <w:p w:rsidR="00B9405A" w:rsidRPr="00B9405A" w:rsidRDefault="00B9405A" w:rsidP="00B9405A">
      <w:pPr>
        <w:numPr>
          <w:ilvl w:val="0"/>
          <w:numId w:val="68"/>
        </w:numPr>
        <w:suppressAutoHyphens/>
        <w:spacing w:before="100" w:beforeAutospacing="1" w:after="100" w:afterAutospacing="1" w:line="240" w:lineRule="auto"/>
        <w:ind w:left="993" w:hanging="426"/>
        <w:contextualSpacing/>
        <w:jc w:val="both"/>
        <w:rPr>
          <w:rFonts w:ascii="Arial" w:eastAsia="Times New Roman" w:hAnsi="Arial" w:cs="Arial"/>
          <w:b/>
          <w:sz w:val="18"/>
          <w:szCs w:val="18"/>
          <w:lang w:eastAsia="es-ES"/>
        </w:rPr>
      </w:pPr>
      <w:r w:rsidRPr="00B9405A">
        <w:rPr>
          <w:rFonts w:ascii="Arial" w:eastAsia="Times New Roman" w:hAnsi="Arial" w:cs="Arial"/>
          <w:sz w:val="18"/>
          <w:szCs w:val="18"/>
          <w:lang w:eastAsia="es-ES"/>
        </w:rPr>
        <w:t>ADEMÁS, BAJO PROTESTA DE DECIR VERDAD, MANIFIESTA QUE SU REPRESENTADA NO SE ENCUENTRA INCLUIDA EN NINGUNO DE LOS SUPUESTOS A QUE SE REFIEREN LOS ARTÍCULOS 50 Y 60 DE LA LEY DE ADQUISICIONES, ARRENDAMIENTOS Y SERVICIOS DEL SECTOR PÚBLICO.</w:t>
      </w:r>
    </w:p>
    <w:p w:rsidR="00B9405A" w:rsidRPr="00B9405A" w:rsidRDefault="00B9405A" w:rsidP="00B9405A">
      <w:pPr>
        <w:suppressAutoHyphens/>
        <w:spacing w:before="100" w:beforeAutospacing="1" w:after="100" w:afterAutospacing="1" w:line="240" w:lineRule="auto"/>
        <w:contextualSpacing/>
        <w:jc w:val="both"/>
        <w:rPr>
          <w:rFonts w:ascii="Arial" w:eastAsia="Times New Roman" w:hAnsi="Arial" w:cs="Arial"/>
          <w:b/>
          <w:spacing w:val="-3"/>
          <w:sz w:val="18"/>
          <w:szCs w:val="18"/>
          <w:lang w:eastAsia="es-ES"/>
        </w:rPr>
      </w:pPr>
    </w:p>
    <w:p w:rsidR="00B9405A" w:rsidRPr="00B9405A" w:rsidRDefault="00B9405A" w:rsidP="00B9405A">
      <w:pPr>
        <w:numPr>
          <w:ilvl w:val="0"/>
          <w:numId w:val="2"/>
        </w:numPr>
        <w:tabs>
          <w:tab w:val="num" w:pos="0"/>
        </w:tabs>
        <w:suppressAutoHyphens/>
        <w:spacing w:before="100" w:beforeAutospacing="1" w:after="100" w:afterAutospacing="1" w:line="240" w:lineRule="auto"/>
        <w:ind w:left="567" w:hanging="283"/>
        <w:contextualSpacing/>
        <w:jc w:val="both"/>
        <w:rPr>
          <w:rFonts w:ascii="Arial" w:eastAsia="Times New Roman" w:hAnsi="Arial" w:cs="Arial"/>
          <w:b/>
          <w:spacing w:val="-3"/>
          <w:sz w:val="18"/>
          <w:szCs w:val="18"/>
          <w:lang w:eastAsia="es-ES"/>
        </w:rPr>
      </w:pPr>
      <w:r w:rsidRPr="00B9405A">
        <w:rPr>
          <w:rFonts w:ascii="Arial" w:eastAsia="Times New Roman" w:hAnsi="Arial" w:cs="Arial"/>
          <w:b/>
          <w:spacing w:val="-3"/>
          <w:sz w:val="18"/>
          <w:szCs w:val="18"/>
          <w:lang w:eastAsia="es-ES"/>
        </w:rPr>
        <w:t>DECLARACIONES CONJUNTAS.</w:t>
      </w:r>
    </w:p>
    <w:p w:rsidR="00B9405A" w:rsidRPr="00B9405A" w:rsidRDefault="00B9405A" w:rsidP="00B9405A">
      <w:pPr>
        <w:spacing w:before="100" w:beforeAutospacing="1" w:after="100" w:afterAutospacing="1" w:line="240" w:lineRule="auto"/>
        <w:ind w:left="567"/>
        <w:contextualSpacing/>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EXPUESTO LO ANTERIOR, LAS PARTES CONTRATANTES SE RECONOCEN SU PERSONALIDAD Y MANIFIESTAN SU CONFORMIDAD PLENA EN ASUMIR LOS DERECHOS Y LAS OBLIGACIONES QUE SE ADQUIEREN POR LA CELEBRACIÓN DE ESTE CONTRATO Y POR LOS ACTOS Y PROCEDIMIENTOS ADMINISTRATIVOS QUE DE ÉL DERIVEN, O BIEN, POR QUIENES LEGALMENTE LOS SUSTITUYAN; CON SUJECIÓN A LAS SIGUIENTES:</w:t>
      </w:r>
    </w:p>
    <w:p w:rsidR="00B9405A" w:rsidRPr="00B9405A" w:rsidRDefault="00B9405A" w:rsidP="00B9405A">
      <w:pPr>
        <w:spacing w:before="100" w:beforeAutospacing="1" w:after="100" w:afterAutospacing="1" w:line="240" w:lineRule="auto"/>
        <w:contextualSpacing/>
        <w:jc w:val="center"/>
        <w:rPr>
          <w:rFonts w:ascii="Arial" w:eastAsia="Times New Roman" w:hAnsi="Arial" w:cs="Arial"/>
          <w:b/>
          <w:spacing w:val="-3"/>
          <w:sz w:val="18"/>
          <w:szCs w:val="18"/>
          <w:lang w:eastAsia="es-ES"/>
        </w:rPr>
      </w:pPr>
      <w:r w:rsidRPr="00B9405A">
        <w:rPr>
          <w:rFonts w:ascii="Arial" w:eastAsia="Times New Roman" w:hAnsi="Arial" w:cs="Arial"/>
          <w:b/>
          <w:spacing w:val="-3"/>
          <w:sz w:val="18"/>
          <w:szCs w:val="18"/>
          <w:lang w:eastAsia="es-ES"/>
        </w:rPr>
        <w:t>C L Á U S U L A S:</w:t>
      </w:r>
    </w:p>
    <w:p w:rsidR="00B9405A" w:rsidRPr="00B9405A" w:rsidRDefault="00B9405A" w:rsidP="00B9405A">
      <w:pPr>
        <w:spacing w:before="100" w:beforeAutospacing="1" w:after="100" w:afterAutospacing="1" w:line="240" w:lineRule="auto"/>
        <w:ind w:left="567" w:hanging="567"/>
        <w:contextualSpacing/>
        <w:jc w:val="both"/>
        <w:rPr>
          <w:rFonts w:ascii="Arial" w:eastAsia="Times New Roman" w:hAnsi="Arial" w:cs="Arial"/>
          <w:sz w:val="18"/>
          <w:szCs w:val="18"/>
          <w:lang w:eastAsia="es-ES"/>
        </w:rPr>
      </w:pPr>
      <w:r w:rsidRPr="00B9405A">
        <w:rPr>
          <w:rFonts w:ascii="Arial" w:eastAsia="Times New Roman" w:hAnsi="Arial" w:cs="Arial"/>
          <w:b/>
          <w:sz w:val="18"/>
          <w:szCs w:val="18"/>
          <w:lang w:eastAsia="es-ES"/>
        </w:rPr>
        <w:t>PRIMERA.- "OBJETO DEL CONTRATO"</w:t>
      </w:r>
      <w:r w:rsidRPr="00B9405A">
        <w:rPr>
          <w:rFonts w:ascii="Arial" w:eastAsia="Times New Roman" w:hAnsi="Arial" w:cs="Arial"/>
          <w:sz w:val="18"/>
          <w:szCs w:val="18"/>
          <w:lang w:eastAsia="es-ES"/>
        </w:rPr>
        <w:t xml:space="preserve">.-EL GOBIERNO DE LOS ESTADOS UNIDOS MEXICANOS POR CONDUCTO DE </w:t>
      </w:r>
      <w:r w:rsidRPr="00B9405A">
        <w:rPr>
          <w:rFonts w:ascii="Arial" w:eastAsia="Times New Roman" w:hAnsi="Arial" w:cs="Arial"/>
          <w:b/>
          <w:sz w:val="18"/>
          <w:szCs w:val="18"/>
          <w:lang w:eastAsia="es-ES"/>
        </w:rPr>
        <w:t>"LA SECRETARÍA"</w:t>
      </w:r>
      <w:r w:rsidRPr="00B9405A">
        <w:rPr>
          <w:rFonts w:ascii="Arial" w:eastAsia="Times New Roman" w:hAnsi="Arial" w:cs="Arial"/>
          <w:sz w:val="18"/>
          <w:szCs w:val="18"/>
          <w:lang w:eastAsia="es-ES"/>
        </w:rPr>
        <w:t xml:space="preserve">, ADQUIERE DE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EL EQUIPO MEDICO, QUE ÉSTE SUMINISTRARÁ, QUE EN LO SUCESIVO SE DENOMINARÁN </w:t>
      </w:r>
      <w:r w:rsidRPr="00B9405A">
        <w:rPr>
          <w:rFonts w:ascii="Arial" w:eastAsia="Times New Roman" w:hAnsi="Arial" w:cs="Arial"/>
          <w:b/>
          <w:sz w:val="18"/>
          <w:szCs w:val="18"/>
          <w:lang w:eastAsia="es-ES"/>
        </w:rPr>
        <w:t>“EL EQUIPO”</w:t>
      </w:r>
      <w:r w:rsidRPr="00B9405A">
        <w:rPr>
          <w:rFonts w:ascii="Arial" w:eastAsia="Times New Roman" w:hAnsi="Arial" w:cs="Arial"/>
          <w:sz w:val="18"/>
          <w:szCs w:val="18"/>
          <w:lang w:eastAsia="es-ES"/>
        </w:rPr>
        <w:t>.</w:t>
      </w:r>
    </w:p>
    <w:p w:rsidR="00B9405A" w:rsidRPr="00B9405A" w:rsidRDefault="00B9405A" w:rsidP="00B9405A">
      <w:pPr>
        <w:spacing w:before="100" w:beforeAutospacing="1" w:after="100" w:afterAutospacing="1" w:line="240" w:lineRule="auto"/>
        <w:ind w:left="567" w:hanging="567"/>
        <w:contextualSpacing/>
        <w:jc w:val="both"/>
        <w:rPr>
          <w:rFonts w:ascii="Arial" w:eastAsia="Times New Roman" w:hAnsi="Arial" w:cs="Arial"/>
          <w:sz w:val="18"/>
          <w:szCs w:val="18"/>
          <w:lang w:eastAsia="es-ES"/>
        </w:rPr>
      </w:pPr>
    </w:p>
    <w:p w:rsidR="00B9405A" w:rsidRPr="00B9405A" w:rsidRDefault="00B9405A" w:rsidP="00B9405A">
      <w:pPr>
        <w:spacing w:before="100" w:beforeAutospacing="1" w:after="100" w:afterAutospacing="1" w:line="240" w:lineRule="auto"/>
        <w:ind w:left="567" w:hanging="567"/>
        <w:contextualSpacing/>
        <w:jc w:val="both"/>
        <w:rPr>
          <w:rFonts w:ascii="Arial" w:eastAsia="Times New Roman" w:hAnsi="Arial" w:cs="Arial"/>
          <w:color w:val="000000"/>
          <w:sz w:val="18"/>
          <w:szCs w:val="18"/>
          <w:lang w:eastAsia="es-ES"/>
        </w:rPr>
      </w:pPr>
      <w:r w:rsidRPr="00B9405A">
        <w:rPr>
          <w:rFonts w:ascii="Arial" w:eastAsia="Times New Roman" w:hAnsi="Arial" w:cs="Arial"/>
          <w:b/>
          <w:sz w:val="18"/>
          <w:szCs w:val="18"/>
          <w:lang w:eastAsia="es-ES"/>
        </w:rPr>
        <w:t>SEGUNDA.- "DESCRIPCIÓN DE EL EQUIPO"</w:t>
      </w:r>
      <w:r w:rsidRPr="00B9405A">
        <w:rPr>
          <w:rFonts w:ascii="Arial" w:eastAsia="Times New Roman" w:hAnsi="Arial" w:cs="Arial"/>
          <w:sz w:val="18"/>
          <w:szCs w:val="18"/>
          <w:lang w:eastAsia="es-ES"/>
        </w:rPr>
        <w:t xml:space="preserve">.- </w:t>
      </w:r>
      <w:r w:rsidRPr="00B9405A">
        <w:rPr>
          <w:rFonts w:ascii="Arial" w:eastAsia="Times New Roman" w:hAnsi="Arial" w:cs="Arial"/>
          <w:b/>
          <w:color w:val="000000"/>
          <w:sz w:val="18"/>
          <w:szCs w:val="18"/>
          <w:lang w:eastAsia="es-ES"/>
        </w:rPr>
        <w:t xml:space="preserve">“LA SECRETARÍA” </w:t>
      </w:r>
      <w:r w:rsidRPr="00B9405A">
        <w:rPr>
          <w:rFonts w:ascii="Arial" w:eastAsia="Times New Roman" w:hAnsi="Arial" w:cs="Arial"/>
          <w:color w:val="000000"/>
          <w:sz w:val="18"/>
          <w:szCs w:val="18"/>
          <w:lang w:eastAsia="es-ES"/>
        </w:rPr>
        <w:t xml:space="preserve">ADQUIERE MEDIANTE ESTE INSTRUMENTO CONTRACTUAL </w:t>
      </w:r>
      <w:r w:rsidRPr="00B9405A">
        <w:rPr>
          <w:rFonts w:ascii="Arial" w:eastAsia="Times New Roman" w:hAnsi="Arial" w:cs="Arial"/>
          <w:b/>
          <w:color w:val="000000"/>
          <w:sz w:val="18"/>
          <w:szCs w:val="18"/>
          <w:lang w:eastAsia="es-ES"/>
        </w:rPr>
        <w:t xml:space="preserve">“EL EQUIPO” </w:t>
      </w:r>
      <w:r w:rsidRPr="00B9405A">
        <w:rPr>
          <w:rFonts w:ascii="Arial" w:eastAsia="Times New Roman" w:hAnsi="Arial" w:cs="Arial"/>
          <w:color w:val="000000"/>
          <w:sz w:val="18"/>
          <w:szCs w:val="18"/>
          <w:lang w:eastAsia="es-ES"/>
        </w:rPr>
        <w:t xml:space="preserve">CUYAS CARACTERÍSTICAS, ESPECIFICACIONES Y CANTIDADES SE DESCRIBEN EN EL </w:t>
      </w:r>
      <w:r w:rsidRPr="00B9405A">
        <w:rPr>
          <w:rFonts w:ascii="Arial" w:eastAsia="Times New Roman" w:hAnsi="Arial" w:cs="Arial"/>
          <w:bCs/>
          <w:color w:val="000000"/>
          <w:sz w:val="18"/>
          <w:szCs w:val="18"/>
          <w:lang w:eastAsia="es-ES"/>
        </w:rPr>
        <w:t>ANEXO</w:t>
      </w:r>
      <w:r w:rsidRPr="00B9405A">
        <w:rPr>
          <w:rFonts w:ascii="Arial" w:eastAsia="Times New Roman" w:hAnsi="Arial" w:cs="Arial"/>
          <w:b/>
          <w:color w:val="000000"/>
          <w:sz w:val="18"/>
          <w:szCs w:val="18"/>
          <w:lang w:eastAsia="es-ES"/>
        </w:rPr>
        <w:t xml:space="preserve"> “A”</w:t>
      </w:r>
      <w:r w:rsidRPr="00B9405A">
        <w:rPr>
          <w:rFonts w:ascii="Arial" w:eastAsia="Times New Roman" w:hAnsi="Arial" w:cs="Arial"/>
          <w:color w:val="000000"/>
          <w:sz w:val="18"/>
          <w:szCs w:val="18"/>
          <w:lang w:eastAsia="es-ES"/>
        </w:rPr>
        <w:t>.</w:t>
      </w:r>
    </w:p>
    <w:p w:rsidR="00B9405A" w:rsidRPr="00B9405A" w:rsidRDefault="00B9405A" w:rsidP="00B9405A">
      <w:pPr>
        <w:spacing w:before="100" w:beforeAutospacing="1" w:after="100" w:afterAutospacing="1" w:line="240" w:lineRule="auto"/>
        <w:ind w:left="567" w:hanging="567"/>
        <w:contextualSpacing/>
        <w:jc w:val="both"/>
        <w:rPr>
          <w:rFonts w:ascii="Arial" w:eastAsia="Times New Roman" w:hAnsi="Arial" w:cs="Arial"/>
          <w:sz w:val="18"/>
          <w:szCs w:val="18"/>
          <w:lang w:eastAsia="es-ES"/>
        </w:rPr>
      </w:pPr>
    </w:p>
    <w:p w:rsidR="00B9405A" w:rsidRPr="00B9405A" w:rsidRDefault="00B9405A" w:rsidP="00B9405A">
      <w:pPr>
        <w:spacing w:before="100" w:beforeAutospacing="1" w:after="100" w:afterAutospacing="1" w:line="240" w:lineRule="auto"/>
        <w:ind w:left="567" w:hanging="567"/>
        <w:jc w:val="both"/>
        <w:rPr>
          <w:rFonts w:ascii="Arial" w:eastAsia="Times New Roman" w:hAnsi="Arial" w:cs="Arial"/>
          <w:spacing w:val="-3"/>
          <w:sz w:val="18"/>
          <w:szCs w:val="18"/>
          <w:lang w:eastAsia="es-ES"/>
        </w:rPr>
      </w:pPr>
      <w:r w:rsidRPr="00B9405A">
        <w:rPr>
          <w:rFonts w:ascii="Arial" w:eastAsia="Times New Roman" w:hAnsi="Arial" w:cs="Arial"/>
          <w:b/>
          <w:sz w:val="18"/>
          <w:szCs w:val="18"/>
          <w:lang w:eastAsia="es-ES"/>
        </w:rPr>
        <w:t xml:space="preserve">TERCERA.- </w:t>
      </w:r>
      <w:r w:rsidRPr="00B9405A">
        <w:rPr>
          <w:rFonts w:ascii="Arial" w:eastAsia="Times New Roman" w:hAnsi="Arial" w:cs="Arial"/>
          <w:b/>
          <w:spacing w:val="-3"/>
          <w:sz w:val="18"/>
          <w:szCs w:val="18"/>
          <w:lang w:eastAsia="es-ES"/>
        </w:rPr>
        <w:t>"PRECIO CONVENIDO"</w:t>
      </w:r>
      <w:r w:rsidRPr="00B9405A">
        <w:rPr>
          <w:rFonts w:ascii="Arial" w:eastAsia="Times New Roman" w:hAnsi="Arial" w:cs="Arial"/>
          <w:spacing w:val="-3"/>
          <w:sz w:val="18"/>
          <w:szCs w:val="18"/>
          <w:lang w:eastAsia="es-ES"/>
        </w:rPr>
        <w:t>.</w:t>
      </w:r>
      <w:r w:rsidRPr="00B9405A">
        <w:rPr>
          <w:rFonts w:ascii="Arial" w:eastAsia="Times New Roman" w:hAnsi="Arial" w:cs="Arial"/>
          <w:b/>
          <w:spacing w:val="-3"/>
          <w:sz w:val="18"/>
          <w:szCs w:val="18"/>
          <w:lang w:eastAsia="es-ES"/>
        </w:rPr>
        <w:t xml:space="preserve">- </w:t>
      </w:r>
      <w:r w:rsidRPr="00B9405A">
        <w:rPr>
          <w:rFonts w:ascii="Arial" w:eastAsia="Times New Roman" w:hAnsi="Arial" w:cs="Arial"/>
          <w:spacing w:val="-3"/>
          <w:sz w:val="18"/>
          <w:szCs w:val="18"/>
          <w:lang w:eastAsia="es-ES"/>
        </w:rPr>
        <w:t xml:space="preserve">EL PRECIO DE </w:t>
      </w:r>
      <w:r w:rsidRPr="00B9405A">
        <w:rPr>
          <w:rFonts w:ascii="Arial" w:eastAsia="Times New Roman" w:hAnsi="Arial" w:cs="Arial"/>
          <w:b/>
          <w:spacing w:val="-3"/>
          <w:sz w:val="18"/>
          <w:szCs w:val="18"/>
          <w:lang w:eastAsia="es-ES"/>
        </w:rPr>
        <w:t>“EL EQUIPO”</w:t>
      </w:r>
      <w:r w:rsidRPr="00B9405A">
        <w:rPr>
          <w:rFonts w:ascii="Arial" w:eastAsia="Times New Roman" w:hAnsi="Arial" w:cs="Arial"/>
          <w:spacing w:val="-3"/>
          <w:sz w:val="18"/>
          <w:szCs w:val="18"/>
          <w:lang w:eastAsia="es-ES"/>
        </w:rPr>
        <w:t xml:space="preserve"> IMPORTA LA CANTIDAD DE            </w:t>
      </w:r>
      <w:r w:rsidRPr="00B9405A">
        <w:rPr>
          <w:rFonts w:ascii="Arial" w:eastAsia="Times New Roman" w:hAnsi="Arial" w:cs="Arial"/>
          <w:b/>
          <w:color w:val="33CCFF"/>
          <w:spacing w:val="-3"/>
          <w:sz w:val="18"/>
          <w:szCs w:val="18"/>
          <w:u w:val="single"/>
          <w:lang w:eastAsia="es-ES"/>
        </w:rPr>
        <w:t>SE ASIENTA EL MONTO DEL IMPORTE TOTAL DEL CONTRATO CON NÚMERO ANTEPONIENDO EL SIGNO DE PESOS Y ENTRE PARÉNTESIS CON LETRA INCLUYENDO PESOS Y CENTAVOS)</w:t>
      </w:r>
      <w:r w:rsidRPr="00B9405A">
        <w:rPr>
          <w:rFonts w:ascii="Arial" w:eastAsia="Times New Roman" w:hAnsi="Arial" w:cs="Arial"/>
          <w:spacing w:val="-3"/>
          <w:sz w:val="18"/>
          <w:szCs w:val="18"/>
          <w:lang w:eastAsia="es-ES"/>
        </w:rPr>
        <w:t xml:space="preserve">, </w:t>
      </w:r>
      <w:proofErr w:type="spellStart"/>
      <w:r w:rsidRPr="00B9405A">
        <w:rPr>
          <w:rFonts w:ascii="Arial" w:eastAsia="Times New Roman" w:hAnsi="Arial" w:cs="Arial"/>
          <w:spacing w:val="-3"/>
          <w:sz w:val="18"/>
          <w:szCs w:val="18"/>
          <w:lang w:eastAsia="es-ES"/>
        </w:rPr>
        <w:t>I.V.A</w:t>
      </w:r>
      <w:proofErr w:type="spellEnd"/>
      <w:r w:rsidRPr="00B9405A">
        <w:rPr>
          <w:rFonts w:ascii="Arial" w:eastAsia="Times New Roman" w:hAnsi="Arial" w:cs="Arial"/>
          <w:spacing w:val="-3"/>
          <w:sz w:val="18"/>
          <w:szCs w:val="18"/>
          <w:lang w:eastAsia="es-ES"/>
        </w:rPr>
        <w:t xml:space="preserve">. </w:t>
      </w:r>
      <w:r w:rsidRPr="00B9405A">
        <w:rPr>
          <w:rFonts w:ascii="Arial" w:eastAsia="Times New Roman" w:hAnsi="Arial" w:cs="Arial"/>
          <w:b/>
          <w:color w:val="33CCFF"/>
          <w:spacing w:val="-3"/>
          <w:sz w:val="18"/>
          <w:szCs w:val="18"/>
          <w:u w:val="single"/>
          <w:lang w:eastAsia="es-ES"/>
        </w:rPr>
        <w:t>SE ESPECIFICA SI O NO SE ENCUENTRA CONSIDERADO EL IMPUESTO AL VALOR AGREGADO</w:t>
      </w:r>
      <w:r w:rsidRPr="00B9405A">
        <w:rPr>
          <w:rFonts w:ascii="Arial" w:eastAsia="Times New Roman" w:hAnsi="Arial" w:cs="Arial"/>
          <w:spacing w:val="-3"/>
          <w:sz w:val="18"/>
          <w:szCs w:val="18"/>
          <w:lang w:eastAsia="es-ES"/>
        </w:rPr>
        <w:t>, PRECIO FIJO Y DEFINITIVO HASTA LA TOTAL TERMINACIÓN DEL PRESENTE CONTRATO, NO SUJETO A AJUSTES POR ACTUALIZACIÓN EN EL MERCADO NACIONAL O INTERNACIONAL.</w:t>
      </w:r>
    </w:p>
    <w:p w:rsidR="00B9405A" w:rsidRPr="00B9405A" w:rsidRDefault="00B9405A" w:rsidP="00B9405A">
      <w:pPr>
        <w:spacing w:before="100" w:beforeAutospacing="1" w:after="100" w:afterAutospacing="1" w:line="240" w:lineRule="auto"/>
        <w:ind w:left="567" w:hanging="567"/>
        <w:jc w:val="both"/>
        <w:rPr>
          <w:rFonts w:ascii="Arial" w:eastAsia="Times New Roman" w:hAnsi="Arial" w:cs="Arial"/>
          <w:caps/>
          <w:color w:val="000000"/>
          <w:sz w:val="18"/>
          <w:szCs w:val="18"/>
          <w:lang w:eastAsia="es-ES"/>
        </w:rPr>
      </w:pPr>
      <w:r w:rsidRPr="00B9405A">
        <w:rPr>
          <w:rFonts w:ascii="Arial" w:eastAsia="Times New Roman" w:hAnsi="Arial" w:cs="Arial"/>
          <w:b/>
          <w:sz w:val="18"/>
          <w:szCs w:val="18"/>
          <w:lang w:eastAsia="es-ES"/>
        </w:rPr>
        <w:lastRenderedPageBreak/>
        <w:t xml:space="preserve">CUARTA.- “FORMA DE PAGO”.- “LA SECRETARÍA” </w:t>
      </w:r>
      <w:r w:rsidRPr="00B9405A">
        <w:rPr>
          <w:rFonts w:ascii="Arial" w:eastAsia="Times New Roman" w:hAnsi="Arial" w:cs="Arial"/>
          <w:caps/>
          <w:sz w:val="18"/>
          <w:szCs w:val="18"/>
          <w:lang w:eastAsia="es-ES"/>
        </w:rPr>
        <w:t>CUBRIRÁ EN MONEDA NACIONAL MEDIANTE TRANSFERENCIA DE FONDOS A TRAVÉS DEL ESQUEMA ELECTRÓNICO INTERBANCARIO, EL PRECIO CONVENIDO DEL CONTRATO, en un plazo que no excederá de VEINTE días naturales, contados a partir de la presentación deL COMPROBANTE FISCAL DIGITAL (</w:t>
      </w:r>
      <w:proofErr w:type="spellStart"/>
      <w:r w:rsidRPr="00B9405A">
        <w:rPr>
          <w:rFonts w:ascii="Arial" w:eastAsia="Times New Roman" w:hAnsi="Arial" w:cs="Arial"/>
          <w:caps/>
          <w:sz w:val="18"/>
          <w:szCs w:val="18"/>
          <w:lang w:eastAsia="es-ES"/>
        </w:rPr>
        <w:t>CFDI</w:t>
      </w:r>
      <w:proofErr w:type="spellEnd"/>
      <w:r w:rsidRPr="00B9405A">
        <w:rPr>
          <w:rFonts w:ascii="Arial" w:eastAsia="Times New Roman" w:hAnsi="Arial" w:cs="Arial"/>
          <w:caps/>
          <w:sz w:val="18"/>
          <w:szCs w:val="18"/>
          <w:lang w:eastAsia="es-ES"/>
        </w:rPr>
        <w:t xml:space="preserve">) original, </w:t>
      </w:r>
      <w:r w:rsidRPr="00B9405A">
        <w:rPr>
          <w:rFonts w:ascii="Arial" w:eastAsia="Times New Roman" w:hAnsi="Arial" w:cs="Arial"/>
          <w:caps/>
          <w:color w:val="000000"/>
          <w:sz w:val="18"/>
          <w:szCs w:val="18"/>
          <w:lang w:eastAsia="es-ES"/>
        </w:rPr>
        <w:t xml:space="preserve">QUE REÚNA LOS REQUISITOS ESTABLECIDOS EN LA LEY DE LA MATERIA Y HAYA SIDO debidamente VALIDADO POR EL JEFE DEL ÁREA QUE RECIBA </w:t>
      </w:r>
      <w:r w:rsidRPr="00B9405A">
        <w:rPr>
          <w:rFonts w:ascii="Arial" w:eastAsia="Times New Roman" w:hAnsi="Arial" w:cs="Arial"/>
          <w:b/>
          <w:caps/>
          <w:color w:val="000000"/>
          <w:sz w:val="18"/>
          <w:szCs w:val="18"/>
          <w:lang w:eastAsia="es-ES"/>
        </w:rPr>
        <w:t>“EL EQUIPO”</w:t>
      </w:r>
      <w:r w:rsidRPr="00B9405A">
        <w:rPr>
          <w:rFonts w:ascii="Arial" w:eastAsia="Times New Roman" w:hAnsi="Arial" w:cs="Arial"/>
          <w:caps/>
          <w:color w:val="000000"/>
          <w:sz w:val="18"/>
          <w:szCs w:val="18"/>
          <w:lang w:eastAsia="es-ES"/>
        </w:rPr>
        <w:t xml:space="preserve"> EN CADA UNO DE LOS ESCALONES SANITARIOS REFERIDOS EN EL INCISO “B” DE LA CLÁUSULA OCTAVA DEL PRESENTE CONTRATO Y LEGALIZADO POR EL DIRECTOR DEL NOSOCOMIO REFERIDO O POR QUIENES LEGALMENTE LOS SUSTITUYAN </w:t>
      </w:r>
      <w:r w:rsidRPr="00B9405A">
        <w:rPr>
          <w:rFonts w:ascii="Arial" w:eastAsia="Times New Roman" w:hAnsi="Arial" w:cs="Arial"/>
          <w:color w:val="000000"/>
          <w:kern w:val="1"/>
          <w:sz w:val="18"/>
          <w:szCs w:val="18"/>
          <w:lang w:eastAsia="es-ES"/>
        </w:rPr>
        <w:t xml:space="preserve">Y QUE </w:t>
      </w:r>
      <w:r w:rsidRPr="00B9405A">
        <w:rPr>
          <w:rFonts w:ascii="Arial" w:eastAsia="Times New Roman" w:hAnsi="Arial" w:cs="Arial"/>
          <w:b/>
          <w:caps/>
          <w:color w:val="000000"/>
          <w:sz w:val="18"/>
          <w:szCs w:val="18"/>
          <w:lang w:eastAsia="es-ES"/>
        </w:rPr>
        <w:t>“el proveedor”</w:t>
      </w:r>
      <w:r w:rsidRPr="00B9405A">
        <w:rPr>
          <w:rFonts w:ascii="Arial" w:eastAsia="Times New Roman" w:hAnsi="Arial" w:cs="Arial"/>
          <w:caps/>
          <w:color w:val="000000"/>
          <w:sz w:val="18"/>
          <w:szCs w:val="18"/>
          <w:lang w:eastAsia="es-ES"/>
        </w:rPr>
        <w:t xml:space="preserve"> entregarÁ en el mÓdulo N</w:t>
      </w:r>
      <w:r w:rsidRPr="00B9405A">
        <w:rPr>
          <w:rFonts w:ascii="Arial" w:eastAsia="Times New Roman" w:hAnsi="Arial" w:cs="Arial"/>
          <w:color w:val="000000"/>
          <w:sz w:val="18"/>
          <w:szCs w:val="18"/>
          <w:lang w:eastAsia="es-ES"/>
        </w:rPr>
        <w:t>o</w:t>
      </w:r>
      <w:r w:rsidRPr="00B9405A">
        <w:rPr>
          <w:rFonts w:ascii="Arial" w:eastAsia="Times New Roman" w:hAnsi="Arial" w:cs="Arial"/>
          <w:caps/>
          <w:color w:val="000000"/>
          <w:sz w:val="18"/>
          <w:szCs w:val="18"/>
          <w:lang w:eastAsia="es-ES"/>
        </w:rPr>
        <w:t xml:space="preserve">. 6 de </w:t>
      </w:r>
      <w:r w:rsidRPr="00B9405A">
        <w:rPr>
          <w:rFonts w:ascii="Arial" w:eastAsia="Times New Roman" w:hAnsi="Arial" w:cs="Arial"/>
          <w:b/>
          <w:caps/>
          <w:color w:val="000000"/>
          <w:sz w:val="18"/>
          <w:szCs w:val="18"/>
          <w:lang w:eastAsia="es-ES"/>
        </w:rPr>
        <w:t>“LA SECRETARÍA”</w:t>
      </w:r>
      <w:r w:rsidRPr="00B9405A">
        <w:rPr>
          <w:rFonts w:ascii="Arial" w:eastAsia="Times New Roman" w:hAnsi="Arial" w:cs="Arial"/>
          <w:caps/>
          <w:color w:val="000000"/>
          <w:sz w:val="18"/>
          <w:szCs w:val="18"/>
          <w:lang w:eastAsia="es-ES"/>
        </w:rPr>
        <w:t xml:space="preserve"> de DONDE SE TURNARÁ A LA SECCIÓN DE CONTROL DE PRESUPUESTO Y CUENTAS POR PAGAR DE LA SUBDIRECCIÓN DE ADQUISICIONES DE LA DIRECCIÓN GENERAL DE ADMINISTRACIÓN, QUIEN GESTIONARÁ SU PAGO.</w:t>
      </w:r>
    </w:p>
    <w:p w:rsidR="00B9405A" w:rsidRPr="00B9405A" w:rsidRDefault="00B9405A" w:rsidP="00B9405A">
      <w:pPr>
        <w:spacing w:before="100" w:beforeAutospacing="1" w:after="100" w:afterAutospacing="1" w:line="240" w:lineRule="auto"/>
        <w:ind w:left="567"/>
        <w:contextualSpacing/>
        <w:jc w:val="both"/>
        <w:rPr>
          <w:rFonts w:ascii="Arial" w:eastAsia="Times New Roman" w:hAnsi="Arial" w:cs="Arial"/>
          <w:sz w:val="18"/>
          <w:szCs w:val="18"/>
          <w:lang w:eastAsia="es-ES"/>
        </w:rPr>
      </w:pPr>
      <w:r w:rsidRPr="00B9405A">
        <w:rPr>
          <w:rFonts w:ascii="Arial" w:eastAsia="Times New Roman" w:hAnsi="Arial" w:cs="Arial"/>
          <w:b/>
          <w:sz w:val="18"/>
          <w:szCs w:val="18"/>
          <w:lang w:eastAsia="es-ES"/>
        </w:rPr>
        <w:t xml:space="preserve">“EL PROVEEDOR” </w:t>
      </w:r>
      <w:r w:rsidRPr="00B9405A">
        <w:rPr>
          <w:rFonts w:ascii="Arial" w:eastAsia="Times New Roman" w:hAnsi="Arial" w:cs="Arial"/>
          <w:sz w:val="18"/>
          <w:szCs w:val="18"/>
          <w:lang w:eastAsia="es-ES"/>
        </w:rPr>
        <w:t xml:space="preserve">EXPEDIRÁ LOS </w:t>
      </w:r>
      <w:proofErr w:type="spellStart"/>
      <w:r w:rsidRPr="00B9405A">
        <w:rPr>
          <w:rFonts w:ascii="Arial" w:eastAsia="Times New Roman" w:hAnsi="Arial" w:cs="Arial"/>
          <w:sz w:val="18"/>
          <w:szCs w:val="18"/>
          <w:lang w:eastAsia="es-ES"/>
        </w:rPr>
        <w:t>CFDI</w:t>
      </w:r>
      <w:proofErr w:type="spellEnd"/>
      <w:r w:rsidRPr="00B9405A">
        <w:rPr>
          <w:rFonts w:ascii="Arial" w:eastAsia="Times New Roman" w:hAnsi="Arial" w:cs="Arial"/>
          <w:sz w:val="18"/>
          <w:szCs w:val="18"/>
          <w:lang w:eastAsia="es-ES"/>
        </w:rPr>
        <w:t xml:space="preserve"> A NOMBRE DE: SECRETARÍA DE LA DEFENSA NACIONAL, CON DOMICILIO EN: </w:t>
      </w:r>
      <w:proofErr w:type="spellStart"/>
      <w:r w:rsidRPr="00B9405A">
        <w:rPr>
          <w:rFonts w:ascii="Arial" w:eastAsia="Times New Roman" w:hAnsi="Arial" w:cs="Arial"/>
          <w:sz w:val="18"/>
          <w:szCs w:val="18"/>
          <w:lang w:eastAsia="es-ES"/>
        </w:rPr>
        <w:t>BLVD</w:t>
      </w:r>
      <w:proofErr w:type="spellEnd"/>
      <w:r w:rsidRPr="00B9405A">
        <w:rPr>
          <w:rFonts w:ascii="Arial" w:eastAsia="Times New Roman" w:hAnsi="Arial" w:cs="Arial"/>
          <w:sz w:val="18"/>
          <w:szCs w:val="18"/>
          <w:lang w:eastAsia="es-ES"/>
        </w:rPr>
        <w:t xml:space="preserve">. MANUEL ÁVILA CAMACHO S/N, COL. LOMAS DE SOTELO, DELEGACIÓN MIGUEL HIDALGO, CIUDAD DE MÉXICO,  C.P. 11200, </w:t>
      </w:r>
      <w:proofErr w:type="spellStart"/>
      <w:r w:rsidRPr="00B9405A">
        <w:rPr>
          <w:rFonts w:ascii="Arial" w:eastAsia="Times New Roman" w:hAnsi="Arial" w:cs="Arial"/>
          <w:sz w:val="18"/>
          <w:szCs w:val="18"/>
          <w:lang w:eastAsia="es-ES"/>
        </w:rPr>
        <w:t>R.F.C</w:t>
      </w:r>
      <w:proofErr w:type="spellEnd"/>
      <w:r w:rsidRPr="00B9405A">
        <w:rPr>
          <w:rFonts w:ascii="Arial" w:eastAsia="Times New Roman" w:hAnsi="Arial" w:cs="Arial"/>
          <w:sz w:val="18"/>
          <w:szCs w:val="18"/>
          <w:lang w:eastAsia="es-ES"/>
        </w:rPr>
        <w:t xml:space="preserve">. SDN-8501014D2; ASIMISMO, ASENTARÁ EN LA FACTURA  QUE AMPARE LA COMPRA DE </w:t>
      </w:r>
      <w:r w:rsidRPr="00B9405A">
        <w:rPr>
          <w:rFonts w:ascii="Arial" w:eastAsia="Times New Roman" w:hAnsi="Arial" w:cs="Arial"/>
          <w:b/>
          <w:sz w:val="18"/>
          <w:szCs w:val="18"/>
          <w:lang w:eastAsia="es-ES"/>
        </w:rPr>
        <w:t>“EL EQUIPO”</w:t>
      </w:r>
      <w:r w:rsidRPr="00B9405A">
        <w:rPr>
          <w:rFonts w:ascii="Arial" w:eastAsia="Times New Roman" w:hAnsi="Arial" w:cs="Arial"/>
          <w:sz w:val="18"/>
          <w:szCs w:val="18"/>
          <w:lang w:eastAsia="es-ES"/>
        </w:rPr>
        <w:t xml:space="preserve"> OBJETO DEL PRESENTE CONTRATO, EL NÚMERO DE CONTRATO, PARTIDA, DESCRIPCIÓN, LOTE (CUANDO APLIQUE), CANTIDAD, UNIDAD DE MEDIDA, PRECIO UNITARIO, IMPUESTO AL VALOR AGREGADO (</w:t>
      </w:r>
      <w:proofErr w:type="spellStart"/>
      <w:r w:rsidRPr="00B9405A">
        <w:rPr>
          <w:rFonts w:ascii="Arial" w:eastAsia="Times New Roman" w:hAnsi="Arial" w:cs="Arial"/>
          <w:sz w:val="18"/>
          <w:szCs w:val="18"/>
          <w:lang w:eastAsia="es-ES"/>
        </w:rPr>
        <w:t>I.V.A</w:t>
      </w:r>
      <w:proofErr w:type="spellEnd"/>
      <w:r w:rsidRPr="00B9405A">
        <w:rPr>
          <w:rFonts w:ascii="Arial" w:eastAsia="Times New Roman" w:hAnsi="Arial" w:cs="Arial"/>
          <w:sz w:val="18"/>
          <w:szCs w:val="18"/>
          <w:lang w:eastAsia="es-ES"/>
        </w:rPr>
        <w:t xml:space="preserve">.), IMPORTE TOTAL Y FECHA DE SU EMISIÓN, TODA VEZ QUE EL IMPORTE DE LAS MULTAS QUE SE ORIGINEN POR FALTA DE OBSERVANCIA A ESTA DISPOSICIÓN, SERÁ IMPUTABLE A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Y NO A </w:t>
      </w:r>
      <w:r w:rsidRPr="00B9405A">
        <w:rPr>
          <w:rFonts w:ascii="Arial" w:eastAsia="Times New Roman" w:hAnsi="Arial" w:cs="Arial"/>
          <w:b/>
          <w:sz w:val="18"/>
          <w:szCs w:val="18"/>
          <w:lang w:eastAsia="es-ES"/>
        </w:rPr>
        <w:t xml:space="preserve">“LA SECRETARÍA”, </w:t>
      </w:r>
      <w:r w:rsidRPr="00B9405A">
        <w:rPr>
          <w:rFonts w:ascii="Arial" w:eastAsia="Times New Roman" w:hAnsi="Arial" w:cs="Arial"/>
          <w:sz w:val="18"/>
          <w:szCs w:val="18"/>
          <w:lang w:eastAsia="es-ES"/>
        </w:rPr>
        <w:t>ADEMÁS, DEBERÁ CUMPLIR LAS OBLIGACIONES Y REQUISITOS ESTIPULADOS EN LOS ARTÍCULOS 29 Y 29-A DEL CÓDIGO FISCAL DE LA FEDERACIÓN.</w:t>
      </w:r>
    </w:p>
    <w:p w:rsidR="00B9405A" w:rsidRPr="00B9405A" w:rsidRDefault="00B9405A" w:rsidP="00B9405A">
      <w:pPr>
        <w:spacing w:before="100" w:beforeAutospacing="1" w:after="100" w:afterAutospacing="1" w:line="240" w:lineRule="auto"/>
        <w:ind w:left="567"/>
        <w:contextualSpacing/>
        <w:jc w:val="both"/>
        <w:rPr>
          <w:rFonts w:ascii="Arial" w:eastAsia="Times New Roman" w:hAnsi="Arial" w:cs="Arial"/>
          <w:sz w:val="18"/>
          <w:szCs w:val="18"/>
          <w:lang w:eastAsia="es-ES"/>
        </w:rPr>
      </w:pPr>
    </w:p>
    <w:p w:rsidR="00B9405A" w:rsidRPr="00B9405A" w:rsidRDefault="00B9405A" w:rsidP="00B9405A">
      <w:pPr>
        <w:spacing w:before="100" w:beforeAutospacing="1" w:after="100" w:afterAutospacing="1" w:line="240" w:lineRule="auto"/>
        <w:ind w:left="567"/>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SE PODRÁN REALIZAR PAGOS PARCIALES CONTRA LAS ENTREGAS PARCIALES </w:t>
      </w:r>
      <w:r w:rsidRPr="00B9405A">
        <w:rPr>
          <w:rFonts w:ascii="Arial" w:eastAsia="Times New Roman" w:hAnsi="Arial" w:cs="Arial"/>
          <w:b/>
          <w:color w:val="33CCFF"/>
          <w:sz w:val="18"/>
          <w:szCs w:val="18"/>
          <w:u w:val="single"/>
          <w:lang w:eastAsia="es-ES"/>
        </w:rPr>
        <w:t>(DEPENDIENDO DEL NÚMERO DE EQUIPOS, EN CASO DE SER UN SOLO BIEN, NO APLICA ESTA CIRCUNSTANCIA).</w:t>
      </w:r>
    </w:p>
    <w:p w:rsidR="00B9405A" w:rsidRPr="00B9405A" w:rsidRDefault="00B9405A" w:rsidP="00B9405A">
      <w:pPr>
        <w:spacing w:before="100" w:beforeAutospacing="1" w:after="100" w:afterAutospacing="1" w:line="240" w:lineRule="auto"/>
        <w:ind w:left="567"/>
        <w:jc w:val="both"/>
        <w:rPr>
          <w:rFonts w:ascii="Arial" w:eastAsia="Times New Roman" w:hAnsi="Arial" w:cs="Arial"/>
          <w:spacing w:val="-3"/>
          <w:sz w:val="18"/>
          <w:szCs w:val="18"/>
          <w:lang w:eastAsia="es-ES"/>
        </w:rPr>
      </w:pPr>
      <w:r w:rsidRPr="00B9405A">
        <w:rPr>
          <w:rFonts w:ascii="Arial" w:eastAsia="Times New Roman" w:hAnsi="Arial" w:cs="Arial"/>
          <w:sz w:val="18"/>
          <w:szCs w:val="18"/>
          <w:lang w:eastAsia="es-ES"/>
        </w:rPr>
        <w:t>EL PAGO DE EL EQUIPO QUEDARÁ CONDICIONADO PROPORCIONALMENTE AL PAGO</w:t>
      </w:r>
      <w:r w:rsidRPr="00B9405A">
        <w:rPr>
          <w:rFonts w:ascii="Arial" w:eastAsia="Times New Roman" w:hAnsi="Arial" w:cs="Arial"/>
          <w:spacing w:val="-3"/>
          <w:sz w:val="18"/>
          <w:szCs w:val="18"/>
          <w:lang w:eastAsia="es-ES"/>
        </w:rPr>
        <w:t xml:space="preserve"> QUE </w:t>
      </w:r>
      <w:r w:rsidRPr="00B9405A">
        <w:rPr>
          <w:rFonts w:ascii="Arial" w:eastAsia="Times New Roman" w:hAnsi="Arial" w:cs="Arial"/>
          <w:b/>
          <w:spacing w:val="-3"/>
          <w:sz w:val="18"/>
          <w:szCs w:val="18"/>
          <w:lang w:eastAsia="es-ES"/>
        </w:rPr>
        <w:t>“EL PROVEEDOR”</w:t>
      </w:r>
      <w:r w:rsidRPr="00B9405A">
        <w:rPr>
          <w:rFonts w:ascii="Arial" w:eastAsia="Times New Roman" w:hAnsi="Arial" w:cs="Arial"/>
          <w:spacing w:val="-3"/>
          <w:sz w:val="18"/>
          <w:szCs w:val="18"/>
          <w:lang w:eastAsia="es-ES"/>
        </w:rPr>
        <w:t xml:space="preserve"> DEBA </w:t>
      </w:r>
      <w:proofErr w:type="spellStart"/>
      <w:r w:rsidRPr="00B9405A">
        <w:rPr>
          <w:rFonts w:ascii="Arial" w:eastAsia="Times New Roman" w:hAnsi="Arial" w:cs="Arial"/>
          <w:spacing w:val="-3"/>
          <w:sz w:val="18"/>
          <w:szCs w:val="18"/>
          <w:lang w:eastAsia="es-ES"/>
        </w:rPr>
        <w:t>EFECTUARPOR</w:t>
      </w:r>
      <w:proofErr w:type="spellEnd"/>
      <w:r w:rsidRPr="00B9405A">
        <w:rPr>
          <w:rFonts w:ascii="Arial" w:eastAsia="Times New Roman" w:hAnsi="Arial" w:cs="Arial"/>
          <w:spacing w:val="-3"/>
          <w:sz w:val="18"/>
          <w:szCs w:val="18"/>
          <w:lang w:eastAsia="es-ES"/>
        </w:rPr>
        <w:t xml:space="preserve"> CONCEPTO DE PENAS CONVENCIONALES POR ATRASO EN LA ENTREGA DE EL EQUIPO Y DEMÁS SUPUESTOS ESTABLECIDOS EN EL PRESENTE INSTRUMENTO CONTRACTUAL Y/O POR LAS DEDUCCIONES APLICABLES POR EL INCUMPLIMIENTO PARCIAL O </w:t>
      </w:r>
      <w:r w:rsidRPr="00B9405A">
        <w:rPr>
          <w:rFonts w:ascii="Arial" w:eastAsia="Times New Roman" w:hAnsi="Arial" w:cs="Arial"/>
          <w:caps/>
          <w:sz w:val="18"/>
          <w:szCs w:val="18"/>
          <w:lang w:eastAsia="es-ES"/>
        </w:rPr>
        <w:t>DEFICIENTE</w:t>
      </w:r>
      <w:r w:rsidRPr="00B9405A">
        <w:rPr>
          <w:rFonts w:ascii="Arial" w:eastAsia="Times New Roman" w:hAnsi="Arial" w:cs="Arial"/>
          <w:spacing w:val="-3"/>
          <w:sz w:val="18"/>
          <w:szCs w:val="18"/>
          <w:lang w:eastAsia="es-ES"/>
        </w:rPr>
        <w:t xml:space="preserve"> EN LA ENTREGA DE </w:t>
      </w:r>
      <w:r w:rsidRPr="00B9405A">
        <w:rPr>
          <w:rFonts w:ascii="Arial" w:eastAsia="Times New Roman" w:hAnsi="Arial" w:cs="Arial"/>
          <w:b/>
          <w:spacing w:val="-3"/>
          <w:sz w:val="18"/>
          <w:szCs w:val="18"/>
          <w:lang w:eastAsia="es-ES"/>
        </w:rPr>
        <w:t>“EL EQUIPO”</w:t>
      </w:r>
      <w:r w:rsidRPr="00B9405A">
        <w:rPr>
          <w:rFonts w:ascii="Arial" w:eastAsia="Times New Roman" w:hAnsi="Arial" w:cs="Arial"/>
          <w:spacing w:val="-3"/>
          <w:sz w:val="18"/>
          <w:szCs w:val="18"/>
          <w:lang w:eastAsia="es-ES"/>
        </w:rPr>
        <w:t xml:space="preserve">, </w:t>
      </w:r>
      <w:r w:rsidRPr="00B9405A">
        <w:rPr>
          <w:rFonts w:ascii="Arial" w:eastAsia="Times New Roman" w:hAnsi="Arial" w:cs="Arial"/>
          <w:b/>
          <w:spacing w:val="-3"/>
          <w:sz w:val="18"/>
          <w:szCs w:val="18"/>
          <w:lang w:eastAsia="es-ES"/>
        </w:rPr>
        <w:t>“EL PROVEEDOR”</w:t>
      </w:r>
      <w:r w:rsidRPr="00B9405A">
        <w:rPr>
          <w:rFonts w:ascii="Arial" w:eastAsia="Times New Roman" w:hAnsi="Arial" w:cs="Arial"/>
          <w:spacing w:val="-3"/>
          <w:sz w:val="18"/>
          <w:szCs w:val="18"/>
          <w:lang w:eastAsia="es-ES"/>
        </w:rPr>
        <w:t xml:space="preserve"> AUTORIZA A </w:t>
      </w:r>
      <w:r w:rsidRPr="00B9405A">
        <w:rPr>
          <w:rFonts w:ascii="Arial" w:eastAsia="Times New Roman" w:hAnsi="Arial" w:cs="Arial"/>
          <w:b/>
          <w:spacing w:val="-3"/>
          <w:sz w:val="18"/>
          <w:szCs w:val="18"/>
          <w:lang w:eastAsia="es-ES"/>
        </w:rPr>
        <w:t>“LA SECRETARÍA”</w:t>
      </w:r>
      <w:r w:rsidRPr="00B9405A">
        <w:rPr>
          <w:rFonts w:ascii="Arial" w:eastAsia="Times New Roman" w:hAnsi="Arial" w:cs="Arial"/>
          <w:spacing w:val="-3"/>
          <w:sz w:val="18"/>
          <w:szCs w:val="18"/>
          <w:lang w:eastAsia="es-ES"/>
        </w:rPr>
        <w:t xml:space="preserve"> A QUE SE LE EFECTUÉ EL DESCUENTO CORRESPONDIENTE PARA CUBRIR ESTAS OBLIGACIONES QUE LE RESULTEN.</w:t>
      </w:r>
    </w:p>
    <w:p w:rsidR="00B9405A" w:rsidRPr="00B9405A" w:rsidRDefault="00B9405A" w:rsidP="00B9405A">
      <w:pPr>
        <w:spacing w:before="100" w:beforeAutospacing="1" w:after="100" w:afterAutospacing="1" w:line="240" w:lineRule="auto"/>
        <w:ind w:left="567"/>
        <w:jc w:val="both"/>
        <w:rPr>
          <w:rFonts w:ascii="Arial" w:eastAsia="Times New Roman" w:hAnsi="Arial" w:cs="Times New Roman"/>
          <w:spacing w:val="-2"/>
          <w:sz w:val="18"/>
          <w:szCs w:val="18"/>
          <w:lang w:eastAsia="es-ES"/>
        </w:rPr>
      </w:pPr>
      <w:r w:rsidRPr="00B9405A">
        <w:rPr>
          <w:rFonts w:ascii="Arial" w:eastAsia="Times New Roman" w:hAnsi="Arial" w:cs="Times New Roman"/>
          <w:spacing w:val="-2"/>
          <w:sz w:val="18"/>
          <w:szCs w:val="18"/>
          <w:lang w:eastAsia="es-ES"/>
        </w:rPr>
        <w:t xml:space="preserve">DE CONFORMIDAD CON LO ESTABLECIDO EN EL ARTÍCULO 51, PÁRRAFO TERCERO, DE LA LEY DE ADQUISICIONES, ARRENDAMIENTOS Y SERVICIOS DEL SECTOR PÚBLICO, EN CASO DE QUE </w:t>
      </w:r>
      <w:r w:rsidRPr="00B9405A">
        <w:rPr>
          <w:rFonts w:ascii="Arial" w:eastAsia="Times New Roman" w:hAnsi="Arial" w:cs="Times New Roman"/>
          <w:b/>
          <w:spacing w:val="-2"/>
          <w:sz w:val="18"/>
          <w:szCs w:val="18"/>
          <w:lang w:eastAsia="es-ES"/>
        </w:rPr>
        <w:t>“EL PROVEEDOR”</w:t>
      </w:r>
      <w:r w:rsidRPr="00B9405A">
        <w:rPr>
          <w:rFonts w:ascii="Arial" w:eastAsia="Times New Roman" w:hAnsi="Arial" w:cs="Times New Roman"/>
          <w:spacing w:val="-2"/>
          <w:sz w:val="18"/>
          <w:szCs w:val="18"/>
          <w:lang w:eastAsia="es-ES"/>
        </w:rPr>
        <w:t xml:space="preserve"> RECIBA PAGOS EN EXCESO, DEBERÁ REINTEGRAR LAS CANTIDADES PAGADAS EN EXCESO, MÁS LOS INTERESES CORRESPONDIENTES, CONFORME A LA TASA QUE ESTABLEZCA LA LEY DE INGRESOS DE LA FEDERACIÓN. LOS INTERESES SE CALCULARÁN SOBRE CANTIDADES EN EXCESO Y SE COMPUTARÁN POR DÍAS NATURALES DESDE LA FECHA DE SU ENTREGA HASTA LA FECHA EN QUE SE PONGAN EFECTIVAMENTE LAS CANTIDADES A DISPOSICIÓN DE </w:t>
      </w:r>
      <w:r w:rsidRPr="00B9405A">
        <w:rPr>
          <w:rFonts w:ascii="Arial" w:eastAsia="Times New Roman" w:hAnsi="Arial" w:cs="Times New Roman"/>
          <w:b/>
          <w:spacing w:val="-2"/>
          <w:sz w:val="18"/>
          <w:szCs w:val="18"/>
          <w:lang w:eastAsia="es-ES"/>
        </w:rPr>
        <w:t>“LA SECRETARÍA”</w:t>
      </w:r>
      <w:r w:rsidRPr="00B9405A">
        <w:rPr>
          <w:rFonts w:ascii="Arial" w:eastAsia="Times New Roman" w:hAnsi="Arial" w:cs="Times New Roman"/>
          <w:spacing w:val="-2"/>
          <w:sz w:val="18"/>
          <w:szCs w:val="18"/>
          <w:lang w:eastAsia="es-ES"/>
        </w:rPr>
        <w:t>.</w:t>
      </w:r>
    </w:p>
    <w:p w:rsidR="00B9405A" w:rsidRPr="00B9405A" w:rsidRDefault="00B9405A" w:rsidP="00B9405A">
      <w:pPr>
        <w:spacing w:before="100" w:beforeAutospacing="1" w:after="100" w:afterAutospacing="1" w:line="240" w:lineRule="auto"/>
        <w:ind w:left="567"/>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DE ACUERDO A LO QUE SEÑALA CON EL ARTÍCULO 90 DEL REGLAMENTO DE LA LEY DE ADQUISICIONES, ARRENDAMIENTOS Y SERVICIOS DEL SECTOR PÚBLICO, EN CASO DE QUE LOS </w:t>
      </w:r>
      <w:proofErr w:type="spellStart"/>
      <w:r w:rsidRPr="00B9405A">
        <w:rPr>
          <w:rFonts w:ascii="Arial" w:eastAsia="Times New Roman" w:hAnsi="Arial" w:cs="Arial"/>
          <w:sz w:val="18"/>
          <w:szCs w:val="18"/>
          <w:lang w:eastAsia="es-ES"/>
        </w:rPr>
        <w:t>CFDI</w:t>
      </w:r>
      <w:proofErr w:type="spellEnd"/>
      <w:r w:rsidRPr="00B9405A">
        <w:rPr>
          <w:rFonts w:ascii="Arial" w:eastAsia="Times New Roman" w:hAnsi="Arial" w:cs="Arial"/>
          <w:sz w:val="18"/>
          <w:szCs w:val="18"/>
          <w:lang w:eastAsia="es-ES"/>
        </w:rPr>
        <w:t xml:space="preserve"> ENTREGADOS POR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PARA SU PAGO PRESENTEN ERRORES O DEFICIENCIAS, LA DEPENDENCIA DENTRO DE LOS TRES DÍAS HÁBILES SIGUIENTES AL DE SU RECEPCIÓN, INDICARÁ POR ESCRITO AL PROVEEDOR LAS DEFICIENCIAS QUE DEBERÁ CORREGIR. EL PERÍODO QUE TRANSCURRA A PARTIR DE LA ENTREGA DEL CITADO ESCRITO Y HASTA QUE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PRESENTE LAS CORRECCIONES NO SE COMPUTARÁ DENTRO DE LOS VEINTE DÍAS NATURALES ESTIPULADOS PARA EL PAGO EN EL ARTÍCULO 51 DE LA CITADA LEY.</w:t>
      </w:r>
    </w:p>
    <w:p w:rsidR="00B9405A" w:rsidRPr="00B9405A" w:rsidRDefault="00B9405A" w:rsidP="00B9405A">
      <w:pPr>
        <w:spacing w:before="100" w:beforeAutospacing="1" w:after="100" w:afterAutospacing="1" w:line="240" w:lineRule="auto"/>
        <w:ind w:left="567" w:hanging="567"/>
        <w:contextualSpacing/>
        <w:jc w:val="both"/>
        <w:rPr>
          <w:rFonts w:ascii="Arial" w:eastAsia="Times New Roman" w:hAnsi="Arial" w:cs="Arial"/>
          <w:bCs/>
          <w:sz w:val="18"/>
          <w:szCs w:val="18"/>
          <w:lang w:eastAsia="es-ES"/>
        </w:rPr>
      </w:pPr>
      <w:r w:rsidRPr="00B9405A">
        <w:rPr>
          <w:rFonts w:ascii="Arial" w:eastAsia="Times New Roman" w:hAnsi="Arial" w:cs="Arial"/>
          <w:b/>
          <w:sz w:val="18"/>
          <w:szCs w:val="18"/>
          <w:lang w:eastAsia="es-ES"/>
        </w:rPr>
        <w:t>QUINTA</w:t>
      </w:r>
      <w:r w:rsidRPr="00B9405A">
        <w:rPr>
          <w:rFonts w:ascii="Arial" w:eastAsia="Times New Roman" w:hAnsi="Arial" w:cs="Arial"/>
          <w:sz w:val="18"/>
          <w:szCs w:val="18"/>
          <w:lang w:eastAsia="es-ES"/>
        </w:rPr>
        <w:t xml:space="preserve">.- </w:t>
      </w:r>
      <w:r w:rsidRPr="00B9405A">
        <w:rPr>
          <w:rFonts w:ascii="Arial" w:eastAsia="Times New Roman" w:hAnsi="Arial" w:cs="Arial"/>
          <w:b/>
          <w:sz w:val="18"/>
          <w:szCs w:val="18"/>
          <w:lang w:eastAsia="es-ES"/>
        </w:rPr>
        <w:t>“IMPUESTOS Y/O DERECHOS”</w:t>
      </w:r>
      <w:r w:rsidRPr="00B9405A">
        <w:rPr>
          <w:rFonts w:ascii="Arial" w:eastAsia="Times New Roman" w:hAnsi="Arial" w:cs="Arial"/>
          <w:sz w:val="18"/>
          <w:szCs w:val="18"/>
          <w:lang w:eastAsia="es-ES"/>
        </w:rPr>
        <w:t xml:space="preserve">.- LOS IMPUESTOS Y DERECHOS QUE PROCEDAN CON MOTIVO DE </w:t>
      </w:r>
      <w:r w:rsidRPr="00B9405A">
        <w:rPr>
          <w:rFonts w:ascii="Arial" w:eastAsia="Times New Roman" w:hAnsi="Arial" w:cs="Arial"/>
          <w:b/>
          <w:sz w:val="18"/>
          <w:szCs w:val="18"/>
          <w:lang w:eastAsia="es-ES"/>
        </w:rPr>
        <w:t>“EL EQUIPO”</w:t>
      </w:r>
      <w:r w:rsidRPr="00B9405A">
        <w:rPr>
          <w:rFonts w:ascii="Arial" w:eastAsia="Times New Roman" w:hAnsi="Arial" w:cs="Arial"/>
          <w:sz w:val="18"/>
          <w:szCs w:val="18"/>
          <w:lang w:eastAsia="es-ES"/>
        </w:rPr>
        <w:t xml:space="preserve"> OBJETO DEL PRESENTE CONTRATO, </w:t>
      </w:r>
      <w:r w:rsidRPr="00B9405A">
        <w:rPr>
          <w:rFonts w:ascii="Arial" w:eastAsia="Times New Roman" w:hAnsi="Arial" w:cs="Arial"/>
          <w:spacing w:val="-3"/>
          <w:sz w:val="18"/>
          <w:szCs w:val="18"/>
          <w:lang w:eastAsia="es-ES"/>
        </w:rPr>
        <w:t>SERÁN</w:t>
      </w:r>
      <w:r w:rsidRPr="00B9405A">
        <w:rPr>
          <w:rFonts w:ascii="Arial" w:eastAsia="Times New Roman" w:hAnsi="Arial" w:cs="Arial"/>
          <w:sz w:val="18"/>
          <w:szCs w:val="18"/>
          <w:lang w:eastAsia="es-ES"/>
        </w:rPr>
        <w:t xml:space="preserve"> PAGADOS POR </w:t>
      </w:r>
      <w:r w:rsidRPr="00B9405A">
        <w:rPr>
          <w:rFonts w:ascii="Arial" w:eastAsia="Times New Roman" w:hAnsi="Arial" w:cs="Arial"/>
          <w:b/>
          <w:bCs/>
          <w:sz w:val="18"/>
          <w:szCs w:val="18"/>
          <w:lang w:eastAsia="es-ES"/>
        </w:rPr>
        <w:t>“EL PROVEEDOR”</w:t>
      </w:r>
      <w:r w:rsidRPr="00B9405A">
        <w:rPr>
          <w:rFonts w:ascii="Arial" w:eastAsia="Times New Roman" w:hAnsi="Arial" w:cs="Arial"/>
          <w:bCs/>
          <w:sz w:val="18"/>
          <w:szCs w:val="18"/>
          <w:lang w:eastAsia="es-ES"/>
        </w:rPr>
        <w:t xml:space="preserve"> CONFORME A LA LEGISLACIÓN APLICABLE EN LA MATERIA, CONSIDERANDO AQUELLOS QUE SE GENEREN PARA EL TRÁMITE DE IMPORTACIÓN.</w:t>
      </w:r>
    </w:p>
    <w:p w:rsidR="00B9405A" w:rsidRPr="00B9405A" w:rsidRDefault="00B9405A" w:rsidP="00B9405A">
      <w:pPr>
        <w:spacing w:before="100" w:beforeAutospacing="1" w:after="100" w:afterAutospacing="1" w:line="240" w:lineRule="auto"/>
        <w:ind w:left="567" w:hanging="567"/>
        <w:contextualSpacing/>
        <w:jc w:val="both"/>
        <w:rPr>
          <w:rFonts w:ascii="Arial" w:eastAsia="Times New Roman" w:hAnsi="Arial" w:cs="Arial"/>
          <w:bCs/>
          <w:sz w:val="18"/>
          <w:szCs w:val="18"/>
          <w:lang w:eastAsia="es-ES"/>
        </w:rPr>
      </w:pPr>
    </w:p>
    <w:p w:rsidR="00B9405A" w:rsidRPr="00B9405A" w:rsidRDefault="00B9405A" w:rsidP="00B9405A">
      <w:pPr>
        <w:spacing w:before="100" w:beforeAutospacing="1" w:after="100" w:afterAutospacing="1" w:line="240" w:lineRule="auto"/>
        <w:ind w:left="567"/>
        <w:jc w:val="both"/>
        <w:rPr>
          <w:rFonts w:ascii="Arial" w:eastAsia="Times New Roman" w:hAnsi="Arial" w:cs="Arial"/>
          <w:b/>
          <w:sz w:val="18"/>
          <w:szCs w:val="18"/>
          <w:lang w:eastAsia="es-ES"/>
        </w:rPr>
      </w:pPr>
      <w:r w:rsidRPr="00B9405A">
        <w:rPr>
          <w:rFonts w:ascii="Arial" w:eastAsia="Times New Roman" w:hAnsi="Arial" w:cs="Arial"/>
          <w:b/>
          <w:sz w:val="18"/>
          <w:szCs w:val="18"/>
          <w:lang w:eastAsia="es-ES"/>
        </w:rPr>
        <w:lastRenderedPageBreak/>
        <w:t xml:space="preserve">“LA SECRETARÍA” </w:t>
      </w:r>
      <w:r w:rsidRPr="00B9405A">
        <w:rPr>
          <w:rFonts w:ascii="Arial" w:eastAsia="Times New Roman" w:hAnsi="Arial" w:cs="Arial"/>
          <w:sz w:val="18"/>
          <w:szCs w:val="18"/>
          <w:lang w:eastAsia="es-ES"/>
        </w:rPr>
        <w:t>SÓLO CUBRIRÁ EL IMPUESTO AL VALOR AGREGADO DE ACUERDO A LO ESTABLECIDO EN LAS DISPOSICIONES FISCALES VIGENTES EN LA MATERIA.</w:t>
      </w:r>
    </w:p>
    <w:p w:rsidR="00B9405A" w:rsidRPr="00B9405A" w:rsidRDefault="00B9405A" w:rsidP="00B9405A">
      <w:pPr>
        <w:spacing w:after="0" w:line="240" w:lineRule="auto"/>
        <w:ind w:left="567" w:hanging="567"/>
        <w:contextualSpacing/>
        <w:jc w:val="both"/>
        <w:rPr>
          <w:rFonts w:ascii="Arial" w:eastAsia="Times New Roman" w:hAnsi="Arial" w:cs="Arial"/>
          <w:sz w:val="18"/>
          <w:szCs w:val="18"/>
          <w:lang w:eastAsia="es-ES"/>
        </w:rPr>
      </w:pPr>
      <w:r w:rsidRPr="00B9405A">
        <w:rPr>
          <w:rFonts w:ascii="Arial" w:eastAsia="Times New Roman" w:hAnsi="Arial" w:cs="Arial"/>
          <w:b/>
          <w:sz w:val="18"/>
          <w:szCs w:val="18"/>
          <w:lang w:eastAsia="es-ES"/>
        </w:rPr>
        <w:t>SEXTA.- “GARANTÍA DE CUMPLIMIENTO”.- “EL PROVEEDOR”</w:t>
      </w:r>
      <w:r w:rsidRPr="00B9405A">
        <w:rPr>
          <w:rFonts w:ascii="Arial" w:eastAsia="Times New Roman" w:hAnsi="Arial" w:cs="Arial"/>
          <w:bCs/>
          <w:caps/>
          <w:sz w:val="18"/>
          <w:szCs w:val="18"/>
          <w:lang w:eastAsia="es-ES"/>
        </w:rPr>
        <w:t xml:space="preserve">, </w:t>
      </w:r>
      <w:r w:rsidRPr="00B9405A">
        <w:rPr>
          <w:rFonts w:ascii="Arial" w:eastAsia="Times New Roman" w:hAnsi="Arial" w:cs="Arial"/>
          <w:sz w:val="18"/>
          <w:szCs w:val="18"/>
          <w:lang w:eastAsia="es-ES"/>
        </w:rPr>
        <w:t xml:space="preserve">PARA GARANTIZAR EL CUMPLIMIENTO DE TODAS Y CADA UNA DE LAS OBLIGACIONES DERIVADAS DEL PRESENTE CONTRATO, DEBERÁ PRESENTAR DENTRO DE LOS 10 DÍAS NATURALES SIGUIENTES A LA FIRMA DEL MISMO, UNA PÓLIZA DE FIANZA EQUIVALENTE AL 10% DEL MONTO TOTAL DE DICHO CONTRATO, SIN INCLUIR EL </w:t>
      </w:r>
      <w:proofErr w:type="spellStart"/>
      <w:r w:rsidRPr="00B9405A">
        <w:rPr>
          <w:rFonts w:ascii="Arial" w:eastAsia="Times New Roman" w:hAnsi="Arial" w:cs="Arial"/>
          <w:sz w:val="18"/>
          <w:szCs w:val="18"/>
          <w:lang w:eastAsia="es-ES"/>
        </w:rPr>
        <w:t>I.V.A</w:t>
      </w:r>
      <w:proofErr w:type="spellEnd"/>
      <w:r w:rsidRPr="00B9405A">
        <w:rPr>
          <w:rFonts w:ascii="Arial" w:eastAsia="Times New Roman" w:hAnsi="Arial" w:cs="Arial"/>
          <w:sz w:val="18"/>
          <w:szCs w:val="18"/>
          <w:lang w:eastAsia="es-ES"/>
        </w:rPr>
        <w:t xml:space="preserve">., EXPEDIDA POR UNA INSTITUCIÓN DE FIANZAS LEGALMENTE ESTABLECIDA EN EL PAÍS, LA CUAL TENDRÁ UNA VIGENCIA VEINTICUATRO MESES, SUBSISTIENDO POR UN LAPSO DE DOCE MESES MÁS POSTERIORES A LA RECEPCIÓN DEFINITIVA DE </w:t>
      </w:r>
      <w:r w:rsidRPr="00B9405A">
        <w:rPr>
          <w:rFonts w:ascii="Arial" w:eastAsia="Times New Roman" w:hAnsi="Arial" w:cs="Arial"/>
          <w:b/>
          <w:sz w:val="18"/>
          <w:szCs w:val="18"/>
          <w:lang w:eastAsia="es-ES"/>
        </w:rPr>
        <w:t>“EL EQUIPO”</w:t>
      </w:r>
      <w:r w:rsidRPr="00B9405A">
        <w:rPr>
          <w:rFonts w:ascii="Arial" w:eastAsia="Times New Roman" w:hAnsi="Arial" w:cs="Arial"/>
          <w:sz w:val="18"/>
          <w:szCs w:val="18"/>
          <w:lang w:eastAsia="es-ES"/>
        </w:rPr>
        <w:t xml:space="preserve">, PARA GARANTIZAR LA CALIDAD Y RESPONDER POR LOS DEFECTOS O VICIOS OCULTOS DE </w:t>
      </w:r>
      <w:r w:rsidRPr="00B9405A">
        <w:rPr>
          <w:rFonts w:ascii="Arial" w:eastAsia="Times New Roman" w:hAnsi="Arial" w:cs="Arial"/>
          <w:b/>
          <w:sz w:val="18"/>
          <w:szCs w:val="18"/>
          <w:lang w:eastAsia="es-ES"/>
        </w:rPr>
        <w:t>“EL EQUIPO”</w:t>
      </w:r>
      <w:r w:rsidRPr="00B9405A">
        <w:rPr>
          <w:rFonts w:ascii="Arial" w:eastAsia="Times New Roman" w:hAnsi="Arial" w:cs="Arial"/>
          <w:sz w:val="18"/>
          <w:szCs w:val="18"/>
          <w:lang w:eastAsia="es-ES"/>
        </w:rPr>
        <w:t xml:space="preserve"> QUE SEAN SUMINISTRADOS COMO PARTE DE LOS BIENES ADQUIRIDOS.</w:t>
      </w:r>
    </w:p>
    <w:p w:rsidR="00B9405A" w:rsidRPr="00B9405A" w:rsidRDefault="00B9405A" w:rsidP="00B9405A">
      <w:pPr>
        <w:spacing w:after="0" w:line="240" w:lineRule="auto"/>
        <w:ind w:left="567" w:hanging="567"/>
        <w:contextualSpacing/>
        <w:jc w:val="both"/>
        <w:rPr>
          <w:rFonts w:ascii="Arial" w:eastAsia="Times New Roman" w:hAnsi="Arial" w:cs="Arial"/>
          <w:b/>
          <w:sz w:val="18"/>
          <w:szCs w:val="18"/>
          <w:lang w:eastAsia="es-ES"/>
        </w:rPr>
      </w:pPr>
    </w:p>
    <w:p w:rsidR="00B9405A" w:rsidRPr="00B9405A" w:rsidRDefault="00B9405A" w:rsidP="00B9405A">
      <w:pPr>
        <w:spacing w:after="0" w:line="240" w:lineRule="auto"/>
        <w:ind w:left="567"/>
        <w:jc w:val="both"/>
        <w:rPr>
          <w:rFonts w:ascii="Arial" w:eastAsia="Times New Roman" w:hAnsi="Arial" w:cs="Times New Roman"/>
          <w:bCs/>
          <w:sz w:val="18"/>
          <w:szCs w:val="18"/>
          <w:lang w:eastAsia="es-MX"/>
        </w:rPr>
      </w:pPr>
      <w:r w:rsidRPr="00B9405A">
        <w:rPr>
          <w:rFonts w:ascii="Arial" w:eastAsia="Times New Roman" w:hAnsi="Arial" w:cs="Times New Roman"/>
          <w:sz w:val="18"/>
          <w:szCs w:val="18"/>
          <w:lang w:eastAsia="es-ES"/>
        </w:rPr>
        <w:t xml:space="preserve">ESA </w:t>
      </w:r>
      <w:r w:rsidRPr="00B9405A">
        <w:rPr>
          <w:rFonts w:ascii="Arial" w:eastAsia="Times New Roman" w:hAnsi="Arial" w:cs="Times New Roman"/>
          <w:bCs/>
          <w:sz w:val="18"/>
          <w:szCs w:val="18"/>
          <w:lang w:eastAsia="es-MX"/>
        </w:rPr>
        <w:t xml:space="preserve">FIANZA DEBERÁ SER EXPEDIDA A FAVOR DE LA TESORERÍA DE LA FEDERACIÓN Y A DISPOSICIÓN DE LA SECRETARÍA DE LA DEFENSA NACIONAL, MISMA QUE SE HARÁ EFECTIVA EN CUALQUIER CASO DE INCUMPLIMIENTO DE LAS OBLIGACIONES </w:t>
      </w:r>
      <w:r w:rsidRPr="00B9405A">
        <w:rPr>
          <w:rFonts w:ascii="Arial" w:eastAsia="Times New Roman" w:hAnsi="Arial" w:cs="Times New Roman"/>
          <w:b/>
          <w:sz w:val="18"/>
          <w:szCs w:val="18"/>
          <w:lang w:eastAsia="es-MX"/>
        </w:rPr>
        <w:t>DIVISIBLES</w:t>
      </w:r>
      <w:r w:rsidRPr="00B9405A">
        <w:rPr>
          <w:rFonts w:ascii="Arial" w:eastAsia="Times New Roman" w:hAnsi="Arial" w:cs="Times New Roman"/>
          <w:bCs/>
          <w:sz w:val="18"/>
          <w:szCs w:val="18"/>
          <w:lang w:eastAsia="es-MX"/>
        </w:rPr>
        <w:t xml:space="preserve"> CONTRAÍDAS POR </w:t>
      </w:r>
      <w:r w:rsidRPr="00B9405A">
        <w:rPr>
          <w:rFonts w:ascii="Arial" w:eastAsia="Times New Roman" w:hAnsi="Arial" w:cs="Times New Roman"/>
          <w:b/>
          <w:bCs/>
          <w:sz w:val="18"/>
          <w:szCs w:val="18"/>
          <w:lang w:eastAsia="es-MX"/>
        </w:rPr>
        <w:t>“EL PROVEEDOR”</w:t>
      </w:r>
      <w:r w:rsidRPr="00B9405A">
        <w:rPr>
          <w:rFonts w:ascii="Arial" w:eastAsia="Times New Roman" w:hAnsi="Arial" w:cs="Times New Roman"/>
          <w:bCs/>
          <w:sz w:val="18"/>
          <w:szCs w:val="18"/>
          <w:lang w:eastAsia="es-MX"/>
        </w:rPr>
        <w:t>, PARA LO CUAL SE RESCINDIRÁ EL CONTRATO, DE CONFORMIDAD CON EL ARTÍCULO 54 DE LA LEY DE ADQUISICIONES, ARRENDAMIENTOS Y SERVICIOS DEL SECTOR PÚBLICO.</w:t>
      </w:r>
    </w:p>
    <w:p w:rsidR="00B9405A" w:rsidRPr="00B9405A" w:rsidRDefault="00B9405A" w:rsidP="00B9405A">
      <w:pPr>
        <w:spacing w:after="0" w:line="240" w:lineRule="auto"/>
        <w:ind w:left="567"/>
        <w:jc w:val="both"/>
        <w:rPr>
          <w:rFonts w:ascii="Arial" w:eastAsia="Times New Roman" w:hAnsi="Arial" w:cs="Times New Roman"/>
          <w:sz w:val="18"/>
          <w:szCs w:val="18"/>
          <w:lang w:eastAsia="es-ES"/>
        </w:rPr>
      </w:pPr>
    </w:p>
    <w:p w:rsidR="00B9405A" w:rsidRPr="00B9405A" w:rsidRDefault="00B9405A" w:rsidP="00B9405A">
      <w:pPr>
        <w:spacing w:after="0" w:line="240" w:lineRule="auto"/>
        <w:ind w:left="567"/>
        <w:jc w:val="both"/>
        <w:rPr>
          <w:rFonts w:ascii="Arial" w:eastAsia="Times New Roman" w:hAnsi="Arial" w:cs="Times New Roman"/>
          <w:sz w:val="18"/>
          <w:szCs w:val="18"/>
          <w:lang w:eastAsia="es-ES"/>
        </w:rPr>
      </w:pPr>
      <w:r w:rsidRPr="00B9405A">
        <w:rPr>
          <w:rFonts w:ascii="Arial" w:eastAsia="Times New Roman" w:hAnsi="Arial" w:cs="Times New Roman"/>
          <w:sz w:val="18"/>
          <w:szCs w:val="18"/>
          <w:lang w:eastAsia="es-ES"/>
        </w:rPr>
        <w:t xml:space="preserve">LA NATURALEZA DE LAS OBLIGACIONES DERIVADAS DEL PRESENTE CONTRATO, SON </w:t>
      </w:r>
      <w:r w:rsidRPr="00B9405A">
        <w:rPr>
          <w:rFonts w:ascii="Arial" w:eastAsia="Times New Roman" w:hAnsi="Arial" w:cs="Times New Roman"/>
          <w:b/>
          <w:bCs/>
          <w:color w:val="33CCFF"/>
          <w:sz w:val="18"/>
          <w:szCs w:val="18"/>
          <w:u w:val="single"/>
          <w:lang w:eastAsia="es-ES"/>
        </w:rPr>
        <w:t>DIVISIBLES O INDIVISIBLES (DEPENDIENDO DE LA CANTIDAD DE BIENES ADQUIRIDOS)</w:t>
      </w:r>
      <w:r w:rsidRPr="00B9405A">
        <w:rPr>
          <w:rFonts w:ascii="Arial" w:eastAsia="Times New Roman" w:hAnsi="Arial" w:cs="Times New Roman"/>
          <w:sz w:val="18"/>
          <w:szCs w:val="18"/>
          <w:lang w:eastAsia="es-ES"/>
        </w:rPr>
        <w:t xml:space="preserve">, ESTO ES, QUE </w:t>
      </w:r>
      <w:r w:rsidRPr="00B9405A">
        <w:rPr>
          <w:rFonts w:ascii="Arial" w:eastAsia="Times New Roman" w:hAnsi="Arial" w:cs="Times New Roman"/>
          <w:b/>
          <w:sz w:val="18"/>
          <w:szCs w:val="18"/>
          <w:lang w:eastAsia="es-ES"/>
        </w:rPr>
        <w:t xml:space="preserve">“EL </w:t>
      </w:r>
      <w:proofErr w:type="spellStart"/>
      <w:r w:rsidRPr="00B9405A">
        <w:rPr>
          <w:rFonts w:ascii="Arial" w:eastAsia="Times New Roman" w:hAnsi="Arial" w:cs="Times New Roman"/>
          <w:b/>
          <w:sz w:val="18"/>
          <w:szCs w:val="18"/>
          <w:lang w:eastAsia="es-ES"/>
        </w:rPr>
        <w:t>PROVEEDOR”</w:t>
      </w:r>
      <w:r w:rsidRPr="00B9405A">
        <w:rPr>
          <w:rFonts w:ascii="Arial" w:eastAsia="Times New Roman" w:hAnsi="Arial" w:cs="Times New Roman"/>
          <w:b/>
          <w:color w:val="33CCFF"/>
          <w:sz w:val="18"/>
          <w:szCs w:val="18"/>
          <w:u w:val="single"/>
          <w:lang w:eastAsia="es-ES"/>
        </w:rPr>
        <w:t>SE</w:t>
      </w:r>
      <w:proofErr w:type="spellEnd"/>
      <w:r w:rsidRPr="00B9405A">
        <w:rPr>
          <w:rFonts w:ascii="Arial" w:eastAsia="Times New Roman" w:hAnsi="Arial" w:cs="Times New Roman"/>
          <w:b/>
          <w:color w:val="33CCFF"/>
          <w:sz w:val="18"/>
          <w:szCs w:val="18"/>
          <w:u w:val="single"/>
          <w:lang w:eastAsia="es-ES"/>
        </w:rPr>
        <w:t xml:space="preserve"> CITA RESPECTO A LA OBLIGACIÓN PARCIAL O TOTAL DEPENDIENDO DEL NÚMERO DE BIENES ADQUIRIDOS.</w:t>
      </w:r>
    </w:p>
    <w:p w:rsidR="00B9405A" w:rsidRPr="00B9405A" w:rsidRDefault="00B9405A" w:rsidP="00B9405A">
      <w:pPr>
        <w:spacing w:after="0" w:line="240" w:lineRule="auto"/>
        <w:ind w:left="567"/>
        <w:jc w:val="both"/>
        <w:rPr>
          <w:rFonts w:ascii="Arial" w:eastAsia="Times New Roman" w:hAnsi="Arial" w:cs="Times New Roman"/>
          <w:sz w:val="18"/>
          <w:szCs w:val="18"/>
          <w:lang w:eastAsia="es-ES"/>
        </w:rPr>
      </w:pPr>
    </w:p>
    <w:p w:rsidR="00B9405A" w:rsidRPr="00B9405A" w:rsidRDefault="00B9405A" w:rsidP="00B9405A">
      <w:pPr>
        <w:spacing w:after="0" w:line="240" w:lineRule="auto"/>
        <w:ind w:left="567"/>
        <w:jc w:val="both"/>
        <w:rPr>
          <w:rFonts w:ascii="Arial" w:eastAsia="Times New Roman" w:hAnsi="Arial" w:cs="Times New Roman"/>
          <w:bCs/>
          <w:sz w:val="18"/>
          <w:szCs w:val="18"/>
          <w:lang w:eastAsia="es-MX"/>
        </w:rPr>
      </w:pPr>
      <w:r w:rsidRPr="00B9405A">
        <w:rPr>
          <w:rFonts w:ascii="Arial" w:eastAsia="Times New Roman" w:hAnsi="Arial" w:cs="Times New Roman"/>
          <w:bCs/>
          <w:sz w:val="18"/>
          <w:szCs w:val="18"/>
          <w:lang w:eastAsia="es-MX"/>
        </w:rPr>
        <w:t>EN LA PÓLIZA CORRESPONDIENTE SE DEBERÁ ESTABLECER QUE LA INSTITUCIÓN DE FIANZAS ACEPTA EXPRESAMENTE SOMETERSE AL PROCEDIMIENTO DE EJECUCIÓN PRECEPTUADO EN EL ARTÍCULO 282 DE LA LEY DE INSTITUCIONES DE SEGUROS Y DE FIANZAS, PARA LA EFECTIVIDAD DE LA PRESENTE GARANTÍA, PROCEDIMIENTO AL QUE TAMBIÉN SE SUJETARÁ PARA EL CASO DEL COBRO DE INTERESES QUE PREVÉ EL ARTÍCULO 283 DEL MISMO ORDENAMIENTO LEGAL, POR PAGO EXTEMPORÁNEO DEL IMPORTE DE LA PÓLIZA DE FIANZA REQUERIDA.</w:t>
      </w:r>
    </w:p>
    <w:p w:rsidR="00B9405A" w:rsidRPr="00B9405A" w:rsidRDefault="00B9405A" w:rsidP="00B9405A">
      <w:pPr>
        <w:spacing w:after="0" w:line="240" w:lineRule="auto"/>
        <w:ind w:left="567"/>
        <w:jc w:val="both"/>
        <w:rPr>
          <w:rFonts w:ascii="Arial" w:eastAsia="Times New Roman" w:hAnsi="Arial" w:cs="Times New Roman"/>
          <w:sz w:val="18"/>
          <w:szCs w:val="18"/>
          <w:lang w:eastAsia="es-ES"/>
        </w:rPr>
      </w:pPr>
    </w:p>
    <w:p w:rsidR="00B9405A" w:rsidRPr="00B9405A" w:rsidRDefault="00B9405A" w:rsidP="00B9405A">
      <w:pPr>
        <w:spacing w:after="0" w:line="240" w:lineRule="auto"/>
        <w:ind w:left="567"/>
        <w:jc w:val="both"/>
        <w:rPr>
          <w:rFonts w:ascii="Arial" w:eastAsia="Times New Roman" w:hAnsi="Arial" w:cs="Times New Roman"/>
          <w:sz w:val="18"/>
          <w:szCs w:val="18"/>
          <w:lang w:eastAsia="es-ES"/>
        </w:rPr>
      </w:pPr>
      <w:r w:rsidRPr="00B9405A">
        <w:rPr>
          <w:rFonts w:ascii="Arial" w:eastAsia="Times New Roman" w:hAnsi="Arial" w:cs="Times New Roman"/>
          <w:sz w:val="18"/>
          <w:szCs w:val="18"/>
          <w:lang w:eastAsia="es-ES"/>
        </w:rPr>
        <w:t>SI ES PRORROGADO EL PLAZO ESTABLECIDO PARA EL CUMPLIMIENTO DEL CONTRATO CORRESPONDIENTE, O EXISTA ESPERA, LA VIGENCIA DE LA GARANTÍA DE CUMPLIMIENTO QUEDARÁ AUTOMÁTICAMENTE AMPLIADA EN CONCORDANCIA CON EL NUEVO PLAZO O EL TIEMPO DE ESPERA.</w:t>
      </w:r>
    </w:p>
    <w:p w:rsidR="00B9405A" w:rsidRPr="00B9405A" w:rsidRDefault="00B9405A" w:rsidP="00B9405A">
      <w:pPr>
        <w:spacing w:before="100" w:beforeAutospacing="1" w:after="100" w:afterAutospacing="1" w:line="240" w:lineRule="auto"/>
        <w:ind w:left="567"/>
        <w:jc w:val="both"/>
        <w:rPr>
          <w:rFonts w:ascii="Arial" w:eastAsia="Times New Roman" w:hAnsi="Arial" w:cs="Times New Roman"/>
          <w:sz w:val="18"/>
          <w:szCs w:val="18"/>
          <w:lang w:eastAsia="es-ES"/>
        </w:rPr>
      </w:pPr>
      <w:r w:rsidRPr="00B9405A">
        <w:rPr>
          <w:rFonts w:ascii="Arial" w:eastAsia="Times New Roman" w:hAnsi="Arial" w:cs="Times New Roman"/>
          <w:sz w:val="18"/>
          <w:szCs w:val="18"/>
          <w:lang w:eastAsia="es-ES"/>
        </w:rPr>
        <w:t>LA GARANTÍA DE CUMPLIMIENTO CONTINUARÁ VIGENTE DURANTE LA SUBSTANCIACIÓN DE TODOS LOS RECURSOS Y MEDIOS DE DEFENSA LEGALES QUE, EN SU CASO, SEAN INTERPUESTOS POR CUALQUIERA DE LAS PARTES, HASTA QUE SE DICTE LA RESOLUCIÓN DEFINITIVA POR LA AUTORIDAD COMPETENTE.</w:t>
      </w:r>
    </w:p>
    <w:p w:rsidR="00B9405A" w:rsidRPr="00B9405A" w:rsidRDefault="00B9405A" w:rsidP="00B9405A">
      <w:pPr>
        <w:spacing w:before="100" w:beforeAutospacing="1" w:after="100" w:afterAutospacing="1" w:line="240" w:lineRule="auto"/>
        <w:ind w:left="567"/>
        <w:jc w:val="both"/>
        <w:rPr>
          <w:rFonts w:ascii="Arial" w:eastAsia="Times New Roman" w:hAnsi="Arial" w:cs="Times New Roman"/>
          <w:bCs/>
          <w:sz w:val="18"/>
          <w:szCs w:val="18"/>
          <w:lang w:eastAsia="es-MX"/>
        </w:rPr>
      </w:pPr>
      <w:r w:rsidRPr="00B9405A">
        <w:rPr>
          <w:rFonts w:ascii="Arial" w:eastAsia="Times New Roman" w:hAnsi="Arial" w:cs="Times New Roman"/>
          <w:sz w:val="18"/>
          <w:szCs w:val="18"/>
          <w:lang w:eastAsia="es-ES"/>
        </w:rPr>
        <w:t>LA FIANZA SÓLO PODRÁ SER CANCELADA A SOLICITUD EXPRESA DEL FIADO Y PREVIA AUTORIZACIÓN POR ESCRITO DE LA SECRETARÍA DE LA DEFENSA NACIONAL</w:t>
      </w:r>
      <w:r w:rsidRPr="00B9405A">
        <w:rPr>
          <w:rFonts w:ascii="Arial" w:eastAsia="Times New Roman" w:hAnsi="Arial" w:cs="Times New Roman"/>
          <w:bCs/>
          <w:sz w:val="18"/>
          <w:szCs w:val="18"/>
          <w:lang w:eastAsia="es-MX"/>
        </w:rPr>
        <w:t xml:space="preserve">, SIEMPRE Y CUANDO HAYA CUMPLIDO CON SUS OBLIGACIONES A SATISFACCIÓN DE </w:t>
      </w:r>
      <w:r w:rsidRPr="00B9405A">
        <w:rPr>
          <w:rFonts w:ascii="Arial" w:eastAsia="Times New Roman" w:hAnsi="Arial" w:cs="Times New Roman"/>
          <w:b/>
          <w:bCs/>
          <w:sz w:val="18"/>
          <w:szCs w:val="18"/>
          <w:lang w:eastAsia="es-MX"/>
        </w:rPr>
        <w:t>“LA SECRETARÍA”</w:t>
      </w:r>
      <w:r w:rsidRPr="00B9405A">
        <w:rPr>
          <w:rFonts w:ascii="Arial" w:eastAsia="Times New Roman" w:hAnsi="Arial" w:cs="Times New Roman"/>
          <w:bCs/>
          <w:sz w:val="18"/>
          <w:szCs w:val="18"/>
          <w:lang w:eastAsia="es-MX"/>
        </w:rPr>
        <w:t>; LA INSTITUCIÓN DE FIANZAS ACEPTA EXPRESAMENTE LO ESTABLECIDO EN EL ARTÍCULO 178 Y RENUNCIA AL CONTENIDO DEL ARTÍCULO 179 DE LA LEY DE INSTITUCIONES DE SEGUROS Y DE FIANZAS LEY FEDERAL DE INSTITUCIONES DE FIANZAS EN VIGOR.</w:t>
      </w:r>
    </w:p>
    <w:p w:rsidR="00B9405A" w:rsidRPr="00B9405A" w:rsidRDefault="00B9405A" w:rsidP="00B9405A">
      <w:pPr>
        <w:spacing w:before="100" w:beforeAutospacing="1" w:after="100" w:afterAutospacing="1" w:line="240" w:lineRule="auto"/>
        <w:ind w:left="567"/>
        <w:jc w:val="both"/>
        <w:rPr>
          <w:rFonts w:ascii="Arial" w:eastAsia="Times New Roman" w:hAnsi="Arial" w:cs="Times New Roman"/>
          <w:bCs/>
          <w:sz w:val="18"/>
          <w:szCs w:val="18"/>
          <w:lang w:eastAsia="es-MX"/>
        </w:rPr>
      </w:pPr>
      <w:r w:rsidRPr="00B9405A">
        <w:rPr>
          <w:rFonts w:ascii="Arial" w:eastAsia="Times New Roman" w:hAnsi="Arial" w:cs="Times New Roman"/>
          <w:bCs/>
          <w:sz w:val="18"/>
          <w:szCs w:val="18"/>
          <w:lang w:eastAsia="es-MX"/>
        </w:rPr>
        <w:t>PARA LA SOLICITUD DE CANCELACIÓN DE LA GARANTÍA CORRESPONDIENTE DEBERÁ DIRIGIRSE AL ÁREA CONTRATANTE, INGRESÁNDOLA A TRAVÉS DEL MÓDULO NO. 6 DE ESTA SECRETARÍA.</w:t>
      </w:r>
    </w:p>
    <w:p w:rsidR="00B9405A" w:rsidRPr="00B9405A" w:rsidRDefault="00B9405A" w:rsidP="00B9405A">
      <w:pPr>
        <w:spacing w:before="100" w:beforeAutospacing="1" w:after="100" w:afterAutospacing="1" w:line="240" w:lineRule="auto"/>
        <w:ind w:left="567"/>
        <w:jc w:val="both"/>
        <w:rPr>
          <w:rFonts w:ascii="Arial" w:eastAsia="Times New Roman" w:hAnsi="Arial" w:cs="Times New Roman"/>
          <w:bCs/>
          <w:sz w:val="18"/>
          <w:szCs w:val="18"/>
          <w:lang w:eastAsia="es-MX"/>
        </w:rPr>
      </w:pPr>
      <w:r w:rsidRPr="00B9405A">
        <w:rPr>
          <w:rFonts w:ascii="Arial" w:eastAsia="Times New Roman" w:hAnsi="Arial" w:cs="Times New Roman"/>
          <w:bCs/>
          <w:sz w:val="18"/>
          <w:szCs w:val="18"/>
          <w:lang w:eastAsia="es-MX"/>
        </w:rPr>
        <w:t>UNA VEZ RECIBIDA LA SOLICITUD DE “EL PROVEEDOR”, LA SECCIÓN DE ADQUISICIONES DE SUMINISTROS MÉDICOS PROCEDERÁ A SU ANÁLISIS, EMITIENDO SU OPINIÓN RESPECTO DE LA PROCEDENCIA DE LA MISMA, DEBIENDO REMITIRLA A LA SECCIÓN ADMINISTRADORA DE CONTRATOS, ANEXANDO LA DOCUMENTACIÓN SOPORTE (CONTRATO, CONVENIOS MODIFICATORIOS, ACTAS DE ENTREGA Y RECEPCIÓN DEFINITIVA, ACTAS DE ACEPTACIÓN Y OPINIÓN SOBRE LA PROCEDENCIA DE LA CANCELACIÓN).</w:t>
      </w:r>
    </w:p>
    <w:p w:rsidR="00B9405A" w:rsidRPr="00B9405A" w:rsidRDefault="00B9405A" w:rsidP="00B9405A">
      <w:pPr>
        <w:spacing w:after="0" w:line="240" w:lineRule="auto"/>
        <w:ind w:left="567" w:hanging="567"/>
        <w:contextualSpacing/>
        <w:jc w:val="both"/>
        <w:rPr>
          <w:rFonts w:ascii="Arial" w:eastAsia="Times New Roman" w:hAnsi="Arial" w:cs="Arial"/>
          <w:b/>
          <w:color w:val="000000"/>
          <w:sz w:val="18"/>
          <w:szCs w:val="18"/>
          <w:lang w:eastAsia="es-ES"/>
        </w:rPr>
      </w:pPr>
      <w:r w:rsidRPr="00B9405A">
        <w:rPr>
          <w:rFonts w:ascii="Arial" w:eastAsia="Times New Roman" w:hAnsi="Arial" w:cs="Arial"/>
          <w:b/>
          <w:color w:val="000000"/>
          <w:sz w:val="18"/>
          <w:szCs w:val="18"/>
          <w:lang w:eastAsia="es-ES"/>
        </w:rPr>
        <w:lastRenderedPageBreak/>
        <w:t>SÉPTIMA.-“GARANTÍA DE CALIDAD”</w:t>
      </w:r>
      <w:r w:rsidRPr="00B9405A">
        <w:rPr>
          <w:rFonts w:ascii="Arial" w:eastAsia="Times New Roman" w:hAnsi="Arial" w:cs="Arial"/>
          <w:color w:val="000000"/>
          <w:sz w:val="18"/>
          <w:szCs w:val="18"/>
          <w:lang w:eastAsia="es-ES"/>
        </w:rPr>
        <w:t xml:space="preserve">.- </w:t>
      </w:r>
      <w:r w:rsidRPr="00B9405A">
        <w:rPr>
          <w:rFonts w:ascii="Arial" w:eastAsia="Times New Roman" w:hAnsi="Arial" w:cs="Arial"/>
          <w:b/>
          <w:bCs/>
          <w:color w:val="000000"/>
          <w:sz w:val="18"/>
          <w:szCs w:val="18"/>
          <w:lang w:eastAsia="es-ES"/>
        </w:rPr>
        <w:t>“EL PROVEEDOR”</w:t>
      </w:r>
      <w:r w:rsidRPr="00B9405A">
        <w:rPr>
          <w:rFonts w:ascii="Arial" w:eastAsia="Times New Roman" w:hAnsi="Arial" w:cs="Arial"/>
          <w:color w:val="000000"/>
          <w:sz w:val="18"/>
          <w:szCs w:val="18"/>
          <w:lang w:eastAsia="es-ES"/>
        </w:rPr>
        <w:t xml:space="preserve"> DEBERÁ ENTREGAR EL DÍA DE LA FIRMA DEL CONTRATO, ESCRITO EN PAPEL MEMBRETADO, MEDIANTE EL CUAL GARANTICE LA CALIDAD DE </w:t>
      </w:r>
      <w:r w:rsidRPr="00B9405A">
        <w:rPr>
          <w:rFonts w:ascii="Arial" w:eastAsia="Times New Roman" w:hAnsi="Arial" w:cs="Arial"/>
          <w:b/>
          <w:color w:val="000000"/>
          <w:sz w:val="18"/>
          <w:szCs w:val="18"/>
          <w:lang w:eastAsia="es-ES"/>
        </w:rPr>
        <w:t>“EL EQUIPO”</w:t>
      </w:r>
      <w:r w:rsidRPr="00B9405A">
        <w:rPr>
          <w:rFonts w:ascii="Arial" w:eastAsia="Times New Roman" w:hAnsi="Arial" w:cs="Arial"/>
          <w:color w:val="000000"/>
          <w:sz w:val="18"/>
          <w:szCs w:val="18"/>
          <w:lang w:eastAsia="es-ES"/>
        </w:rPr>
        <w:t xml:space="preserve"> SUMINISTRADOS INCLUYENDO ACCESORIOS Y/O CONSUMIBLES, QUE SON NUEVOS, LIBRES DE DEFECTOS Y EN BUENAS CONDICIONES DE USO; ESTA GARANTÍA DEBERÁ TENER UNA VIGENCIA MÍNIMA DE 24 MESES  CONTADOS A PARTIR DE QUE SE RECIBAN </w:t>
      </w:r>
      <w:r w:rsidRPr="00B9405A">
        <w:rPr>
          <w:rFonts w:ascii="Arial" w:eastAsia="Times New Roman" w:hAnsi="Arial" w:cs="Arial"/>
          <w:b/>
          <w:sz w:val="18"/>
          <w:szCs w:val="18"/>
          <w:lang w:eastAsia="es-ES"/>
        </w:rPr>
        <w:t xml:space="preserve">“EL EQUIPO” </w:t>
      </w:r>
      <w:r w:rsidRPr="00B9405A">
        <w:rPr>
          <w:rFonts w:ascii="Arial" w:eastAsia="Times New Roman" w:hAnsi="Arial" w:cs="Arial"/>
          <w:color w:val="000000"/>
          <w:sz w:val="18"/>
          <w:szCs w:val="18"/>
          <w:lang w:eastAsia="es-ES"/>
        </w:rPr>
        <w:t xml:space="preserve">A ENTERA SATISFACCIÓN DE </w:t>
      </w:r>
      <w:r w:rsidRPr="00B9405A">
        <w:rPr>
          <w:rFonts w:ascii="Arial" w:eastAsia="Times New Roman" w:hAnsi="Arial" w:cs="Arial"/>
          <w:b/>
          <w:color w:val="000000"/>
          <w:sz w:val="18"/>
          <w:szCs w:val="18"/>
          <w:lang w:eastAsia="es-ES"/>
        </w:rPr>
        <w:t>“LA SECRETARÍA”</w:t>
      </w:r>
      <w:r w:rsidRPr="00B9405A">
        <w:rPr>
          <w:rFonts w:ascii="Arial" w:eastAsia="Times New Roman" w:hAnsi="Arial" w:cs="Arial"/>
          <w:color w:val="000000"/>
          <w:sz w:val="18"/>
          <w:szCs w:val="18"/>
          <w:lang w:eastAsia="es-ES"/>
        </w:rPr>
        <w:t xml:space="preserve"> Y COMO PARTE DE LA MISMA </w:t>
      </w:r>
      <w:r w:rsidRPr="00B9405A">
        <w:rPr>
          <w:rFonts w:ascii="Arial" w:eastAsia="Times New Roman" w:hAnsi="Arial" w:cs="Arial"/>
          <w:b/>
          <w:color w:val="000000"/>
          <w:sz w:val="18"/>
          <w:szCs w:val="18"/>
          <w:lang w:eastAsia="es-ES"/>
        </w:rPr>
        <w:t>“EL PROVEEDOR”</w:t>
      </w:r>
      <w:r w:rsidRPr="00B9405A">
        <w:rPr>
          <w:rFonts w:ascii="Arial" w:eastAsia="Times New Roman" w:hAnsi="Arial" w:cs="Arial"/>
          <w:color w:val="000000"/>
          <w:sz w:val="18"/>
          <w:szCs w:val="18"/>
          <w:lang w:eastAsia="es-ES"/>
        </w:rPr>
        <w:t xml:space="preserve"> SE COMPROMETE A PROPORCIONAR LOS MANTENIMIENTOS PREVENTIVOS Y CORRECTIVOS QUE REQUIERAN </w:t>
      </w:r>
      <w:r w:rsidRPr="00B9405A">
        <w:rPr>
          <w:rFonts w:ascii="Arial" w:eastAsia="Times New Roman" w:hAnsi="Arial" w:cs="Arial"/>
          <w:b/>
          <w:color w:val="000000"/>
          <w:sz w:val="18"/>
          <w:szCs w:val="18"/>
          <w:lang w:eastAsia="es-ES"/>
        </w:rPr>
        <w:t>“EL EQUIPO”</w:t>
      </w:r>
      <w:r w:rsidRPr="00B9405A">
        <w:rPr>
          <w:rFonts w:ascii="Arial" w:eastAsia="Times New Roman" w:hAnsi="Arial" w:cs="Arial"/>
          <w:color w:val="000000"/>
          <w:sz w:val="18"/>
          <w:szCs w:val="18"/>
          <w:lang w:eastAsia="es-ES"/>
        </w:rPr>
        <w:t xml:space="preserve">, COMO SE SEÑALA EN LA CLÁUSULA NOVENA, DEL PRESENTE CONTRATO DURANTE SU PERIODO DE VIGENCIA, SIN COSTO ADICIONAL PARA </w:t>
      </w:r>
      <w:r w:rsidRPr="00B9405A">
        <w:rPr>
          <w:rFonts w:ascii="Arial" w:eastAsia="Times New Roman" w:hAnsi="Arial" w:cs="Arial"/>
          <w:b/>
          <w:color w:val="000000"/>
          <w:sz w:val="18"/>
          <w:szCs w:val="18"/>
          <w:lang w:eastAsia="es-ES"/>
        </w:rPr>
        <w:t>“LA SECRETARÍA”</w:t>
      </w:r>
    </w:p>
    <w:p w:rsidR="00B9405A" w:rsidRPr="00B9405A" w:rsidRDefault="00B9405A" w:rsidP="00B9405A">
      <w:pPr>
        <w:spacing w:after="0" w:line="240" w:lineRule="auto"/>
        <w:ind w:left="567" w:hanging="567"/>
        <w:contextualSpacing/>
        <w:jc w:val="both"/>
        <w:rPr>
          <w:rFonts w:ascii="Arial" w:eastAsia="Times New Roman" w:hAnsi="Arial" w:cs="Arial"/>
          <w:color w:val="000000"/>
          <w:sz w:val="18"/>
          <w:szCs w:val="18"/>
          <w:lang w:eastAsia="es-ES"/>
        </w:rPr>
      </w:pPr>
    </w:p>
    <w:p w:rsidR="00B9405A" w:rsidRPr="00B9405A" w:rsidRDefault="00B9405A" w:rsidP="00B9405A">
      <w:pPr>
        <w:spacing w:after="0" w:line="240" w:lineRule="auto"/>
        <w:ind w:left="567"/>
        <w:jc w:val="both"/>
        <w:rPr>
          <w:rFonts w:ascii="Arial" w:eastAsia="Times New Roman" w:hAnsi="Arial" w:cs="Arial"/>
          <w:sz w:val="18"/>
          <w:szCs w:val="18"/>
          <w:lang w:eastAsia="es-MX"/>
        </w:rPr>
      </w:pPr>
      <w:r w:rsidRPr="00B9405A">
        <w:rPr>
          <w:rFonts w:ascii="Arial" w:eastAsia="Times New Roman" w:hAnsi="Arial" w:cs="Arial"/>
          <w:sz w:val="18"/>
          <w:szCs w:val="18"/>
          <w:lang w:eastAsia="es-MX"/>
        </w:rPr>
        <w:t xml:space="preserve">EN EL MISMO DOCUMENTO GARANTIZARÁ QUE EN EL MERCADO ESTARÁN DISPONIBLES LAS REFACCIONES POR LO MENOS 10AÑOS POSTERIORES AL VENCIMIENTO DE LA GARANTÍA </w:t>
      </w:r>
      <w:r w:rsidRPr="00B9405A">
        <w:rPr>
          <w:rFonts w:ascii="Arial" w:eastAsia="Times New Roman" w:hAnsi="Arial" w:cs="Arial"/>
          <w:b/>
          <w:color w:val="33CCFF"/>
          <w:sz w:val="18"/>
          <w:szCs w:val="18"/>
          <w:u w:val="single"/>
          <w:lang w:eastAsia="es-MX"/>
        </w:rPr>
        <w:t>(EN CASO QUE SE ESTABLEZCA ESTA CONDICIÓN)</w:t>
      </w:r>
      <w:r w:rsidRPr="00B9405A">
        <w:rPr>
          <w:rFonts w:ascii="Arial" w:eastAsia="Times New Roman" w:hAnsi="Arial" w:cs="Arial"/>
          <w:sz w:val="18"/>
          <w:szCs w:val="18"/>
          <w:lang w:eastAsia="es-MX"/>
        </w:rPr>
        <w:t>.</w:t>
      </w:r>
    </w:p>
    <w:p w:rsidR="00B9405A" w:rsidRPr="00B9405A" w:rsidRDefault="00B9405A" w:rsidP="00B9405A">
      <w:pPr>
        <w:spacing w:after="0" w:line="240" w:lineRule="auto"/>
        <w:ind w:left="567"/>
        <w:jc w:val="both"/>
        <w:rPr>
          <w:rFonts w:ascii="Arial" w:eastAsia="Times New Roman" w:hAnsi="Arial" w:cs="Arial"/>
          <w:sz w:val="18"/>
          <w:szCs w:val="18"/>
          <w:lang w:eastAsia="es-MX"/>
        </w:rPr>
      </w:pPr>
    </w:p>
    <w:p w:rsidR="00B9405A" w:rsidRPr="00B9405A" w:rsidRDefault="00B9405A" w:rsidP="00B9405A">
      <w:pPr>
        <w:spacing w:after="0" w:line="240" w:lineRule="auto"/>
        <w:ind w:left="567"/>
        <w:jc w:val="both"/>
        <w:rPr>
          <w:rFonts w:ascii="Arial" w:eastAsia="Times New Roman" w:hAnsi="Arial" w:cs="Arial"/>
          <w:spacing w:val="-3"/>
          <w:sz w:val="18"/>
          <w:szCs w:val="18"/>
          <w:lang w:eastAsia="es-ES"/>
        </w:rPr>
      </w:pPr>
      <w:r w:rsidRPr="00B9405A">
        <w:rPr>
          <w:rFonts w:ascii="Arial" w:eastAsia="Times New Roman" w:hAnsi="Arial" w:cs="Arial"/>
          <w:b/>
          <w:spacing w:val="-3"/>
          <w:sz w:val="18"/>
          <w:szCs w:val="18"/>
          <w:lang w:eastAsia="es-ES"/>
        </w:rPr>
        <w:t>“EL PROVEEDOR”</w:t>
      </w:r>
      <w:r w:rsidRPr="00B9405A">
        <w:rPr>
          <w:rFonts w:ascii="Arial" w:eastAsia="Times New Roman" w:hAnsi="Arial" w:cs="Arial"/>
          <w:spacing w:val="-3"/>
          <w:sz w:val="18"/>
          <w:szCs w:val="18"/>
          <w:lang w:eastAsia="es-ES"/>
        </w:rPr>
        <w:t xml:space="preserve">, DEBERÁ REALIZAR SIN COSTO ALGUNO PARA </w:t>
      </w:r>
      <w:r w:rsidRPr="00B9405A">
        <w:rPr>
          <w:rFonts w:ascii="Arial" w:eastAsia="Times New Roman" w:hAnsi="Arial" w:cs="Arial"/>
          <w:b/>
          <w:spacing w:val="-3"/>
          <w:sz w:val="18"/>
          <w:szCs w:val="18"/>
          <w:lang w:eastAsia="es-ES"/>
        </w:rPr>
        <w:t>“LA SECRETARÍA”</w:t>
      </w:r>
      <w:r w:rsidRPr="00B9405A">
        <w:rPr>
          <w:rFonts w:ascii="Arial" w:eastAsia="Times New Roman" w:hAnsi="Arial" w:cs="Arial"/>
          <w:spacing w:val="-3"/>
          <w:sz w:val="18"/>
          <w:szCs w:val="18"/>
          <w:lang w:eastAsia="es-ES"/>
        </w:rPr>
        <w:t xml:space="preserve">, EL CANJE O REEMPLAZO DE </w:t>
      </w:r>
      <w:r w:rsidRPr="00B9405A">
        <w:rPr>
          <w:rFonts w:ascii="Arial" w:eastAsia="Times New Roman" w:hAnsi="Arial" w:cs="Arial"/>
          <w:b/>
          <w:spacing w:val="-3"/>
          <w:sz w:val="18"/>
          <w:szCs w:val="18"/>
          <w:lang w:eastAsia="es-ES"/>
        </w:rPr>
        <w:t>“EL EQUIPO”</w:t>
      </w:r>
      <w:r w:rsidRPr="00B9405A">
        <w:rPr>
          <w:rFonts w:ascii="Arial" w:eastAsia="Times New Roman" w:hAnsi="Arial" w:cs="Arial"/>
          <w:spacing w:val="-3"/>
          <w:sz w:val="18"/>
          <w:szCs w:val="18"/>
          <w:lang w:eastAsia="es-ES"/>
        </w:rPr>
        <w:t xml:space="preserve"> QUE PRESENTEN DEFECTOS A SIMPLE VISTA, VICIOS OCULTOS; ESPECIFICACIONES DISTINTAS A LAS ESTABLECIDAS, O SUFRAN DAÑOS NO IMPUTABLES AL USUARIO DENTRO DEL PERIODO DE VIGENCIA, EL REFERIDO CANJE SE EJECUTARÁ EN UN PLAZO NO MAYOR A 30 DÍAS </w:t>
      </w:r>
      <w:proofErr w:type="spellStart"/>
      <w:r w:rsidRPr="00B9405A">
        <w:rPr>
          <w:rFonts w:ascii="Arial" w:eastAsia="Times New Roman" w:hAnsi="Arial" w:cs="Arial"/>
          <w:spacing w:val="-3"/>
          <w:sz w:val="18"/>
          <w:szCs w:val="18"/>
          <w:lang w:eastAsia="es-ES"/>
        </w:rPr>
        <w:t>HÁBILESPREVIA</w:t>
      </w:r>
      <w:proofErr w:type="spellEnd"/>
      <w:r w:rsidRPr="00B9405A">
        <w:rPr>
          <w:rFonts w:ascii="Arial" w:eastAsia="Times New Roman" w:hAnsi="Arial" w:cs="Arial"/>
          <w:spacing w:val="-3"/>
          <w:sz w:val="18"/>
          <w:szCs w:val="18"/>
          <w:lang w:eastAsia="es-ES"/>
        </w:rPr>
        <w:t xml:space="preserve"> COORDINACIÓN CON EL REPRESENTANTE DEL ÁREA USUARIA A PARTIR DE LA COMUNICACIÓN QUE </w:t>
      </w:r>
      <w:r w:rsidRPr="00B9405A">
        <w:rPr>
          <w:rFonts w:ascii="Arial" w:eastAsia="Times New Roman" w:hAnsi="Arial" w:cs="Arial"/>
          <w:b/>
          <w:spacing w:val="-3"/>
          <w:sz w:val="18"/>
          <w:szCs w:val="18"/>
          <w:lang w:eastAsia="es-ES"/>
        </w:rPr>
        <w:t>“LA SECRETARÍA”</w:t>
      </w:r>
      <w:r w:rsidRPr="00B9405A">
        <w:rPr>
          <w:rFonts w:ascii="Arial" w:eastAsia="Times New Roman" w:hAnsi="Arial" w:cs="Arial"/>
          <w:spacing w:val="-3"/>
          <w:sz w:val="18"/>
          <w:szCs w:val="18"/>
          <w:lang w:eastAsia="es-ES"/>
        </w:rPr>
        <w:t xml:space="preserve"> HAGA A </w:t>
      </w:r>
      <w:r w:rsidRPr="00B9405A">
        <w:rPr>
          <w:rFonts w:ascii="Arial" w:eastAsia="Times New Roman" w:hAnsi="Arial" w:cs="Arial"/>
          <w:b/>
          <w:spacing w:val="-3"/>
          <w:sz w:val="18"/>
          <w:szCs w:val="18"/>
          <w:lang w:eastAsia="es-ES"/>
        </w:rPr>
        <w:t>“EL PROVEEDOR”</w:t>
      </w:r>
      <w:r w:rsidRPr="00B9405A">
        <w:rPr>
          <w:rFonts w:ascii="Arial" w:eastAsia="Times New Roman" w:hAnsi="Arial" w:cs="Arial"/>
          <w:spacing w:val="-3"/>
          <w:sz w:val="18"/>
          <w:szCs w:val="18"/>
          <w:lang w:eastAsia="es-ES"/>
        </w:rPr>
        <w:t xml:space="preserve"> Y EN CASO DE NO REALIZARSE EL CAMBIO EN EL TIEMPO ESTABLECIDO POR </w:t>
      </w:r>
      <w:r w:rsidRPr="00B9405A">
        <w:rPr>
          <w:rFonts w:ascii="Arial" w:eastAsia="Times New Roman" w:hAnsi="Arial" w:cs="Arial"/>
          <w:b/>
          <w:spacing w:val="-3"/>
          <w:sz w:val="18"/>
          <w:szCs w:val="18"/>
          <w:lang w:eastAsia="es-ES"/>
        </w:rPr>
        <w:t>“LA SECRETARÍA”</w:t>
      </w:r>
      <w:r w:rsidRPr="00B9405A">
        <w:rPr>
          <w:rFonts w:ascii="Arial" w:eastAsia="Times New Roman" w:hAnsi="Arial" w:cs="Arial"/>
          <w:spacing w:val="-3"/>
          <w:sz w:val="18"/>
          <w:szCs w:val="18"/>
          <w:lang w:eastAsia="es-ES"/>
        </w:rPr>
        <w:t xml:space="preserve"> SE PROCEDERÁ A LEVANTAR EL ACTA DE INCUMPLIMIENTO Y/O A LA RECISIÓN DEL MISMO.</w:t>
      </w:r>
    </w:p>
    <w:p w:rsidR="00B9405A" w:rsidRPr="00B9405A" w:rsidRDefault="00B9405A" w:rsidP="00B9405A">
      <w:pPr>
        <w:spacing w:after="0" w:line="240" w:lineRule="auto"/>
        <w:ind w:left="567"/>
        <w:jc w:val="both"/>
        <w:rPr>
          <w:rFonts w:ascii="Arial" w:eastAsia="Times New Roman" w:hAnsi="Arial" w:cs="Arial"/>
          <w:spacing w:val="-3"/>
          <w:sz w:val="18"/>
          <w:szCs w:val="18"/>
          <w:lang w:eastAsia="es-ES"/>
        </w:rPr>
      </w:pPr>
    </w:p>
    <w:p w:rsidR="00B9405A" w:rsidRPr="00B9405A" w:rsidRDefault="00B9405A" w:rsidP="00B9405A">
      <w:pPr>
        <w:spacing w:after="0" w:line="240" w:lineRule="auto"/>
        <w:ind w:left="567"/>
        <w:jc w:val="both"/>
        <w:rPr>
          <w:rFonts w:ascii="Arial" w:eastAsia="Times New Roman" w:hAnsi="Arial" w:cs="Arial"/>
          <w:spacing w:val="-3"/>
          <w:sz w:val="18"/>
          <w:szCs w:val="18"/>
          <w:lang w:eastAsia="es-ES"/>
        </w:rPr>
      </w:pPr>
      <w:r w:rsidRPr="00B9405A">
        <w:rPr>
          <w:rFonts w:ascii="Arial" w:eastAsia="Times New Roman" w:hAnsi="Arial" w:cs="Arial"/>
          <w:b/>
          <w:bCs/>
          <w:spacing w:val="-3"/>
          <w:sz w:val="18"/>
          <w:szCs w:val="18"/>
          <w:lang w:eastAsia="es-ES"/>
        </w:rPr>
        <w:t>“EL PROVEEDOR”</w:t>
      </w:r>
      <w:r w:rsidRPr="00B9405A">
        <w:rPr>
          <w:rFonts w:ascii="Arial" w:eastAsia="Times New Roman" w:hAnsi="Arial" w:cs="Arial"/>
          <w:spacing w:val="-3"/>
          <w:sz w:val="18"/>
          <w:szCs w:val="18"/>
          <w:lang w:eastAsia="es-ES"/>
        </w:rPr>
        <w:t xml:space="preserve"> DURANTE LA VIGENCIA DE LA GARANTÍA DE </w:t>
      </w:r>
      <w:r w:rsidRPr="00B9405A">
        <w:rPr>
          <w:rFonts w:ascii="Arial" w:eastAsia="Times New Roman" w:hAnsi="Arial" w:cs="Arial"/>
          <w:b/>
          <w:bCs/>
          <w:spacing w:val="-3"/>
          <w:sz w:val="18"/>
          <w:szCs w:val="18"/>
          <w:lang w:eastAsia="es-ES"/>
        </w:rPr>
        <w:t>“EL EQUIPO”</w:t>
      </w:r>
      <w:r w:rsidRPr="00B9405A">
        <w:rPr>
          <w:rFonts w:ascii="Arial" w:eastAsia="Times New Roman" w:hAnsi="Arial" w:cs="Arial"/>
          <w:spacing w:val="-3"/>
          <w:sz w:val="18"/>
          <w:szCs w:val="18"/>
          <w:lang w:eastAsia="es-ES"/>
        </w:rPr>
        <w:t xml:space="preserve"> DEBERÁ REALIZARLAS ACTUALIZACIONES RESPECTIVAS DEL </w:t>
      </w:r>
      <w:proofErr w:type="spellStart"/>
      <w:r w:rsidRPr="00B9405A">
        <w:rPr>
          <w:rFonts w:ascii="Arial" w:eastAsia="Times New Roman" w:hAnsi="Arial" w:cs="Arial"/>
          <w:spacing w:val="-3"/>
          <w:sz w:val="18"/>
          <w:szCs w:val="18"/>
          <w:lang w:eastAsia="es-ES"/>
        </w:rPr>
        <w:t>SOFTWAREPARA</w:t>
      </w:r>
      <w:proofErr w:type="spellEnd"/>
      <w:r w:rsidRPr="00B9405A">
        <w:rPr>
          <w:rFonts w:ascii="Arial" w:eastAsia="Times New Roman" w:hAnsi="Arial" w:cs="Arial"/>
          <w:spacing w:val="-3"/>
          <w:sz w:val="18"/>
          <w:szCs w:val="18"/>
          <w:lang w:eastAsia="es-ES"/>
        </w:rPr>
        <w:t xml:space="preserve"> AQUELLOS EQUIPOS EN LOS QUE APLIQUEN, </w:t>
      </w:r>
      <w:proofErr w:type="spellStart"/>
      <w:r w:rsidRPr="00B9405A">
        <w:rPr>
          <w:rFonts w:ascii="Arial" w:eastAsia="Times New Roman" w:hAnsi="Arial" w:cs="Arial"/>
          <w:spacing w:val="-3"/>
          <w:sz w:val="18"/>
          <w:szCs w:val="18"/>
          <w:lang w:eastAsia="es-ES"/>
        </w:rPr>
        <w:t>AFIN</w:t>
      </w:r>
      <w:proofErr w:type="spellEnd"/>
      <w:r w:rsidRPr="00B9405A">
        <w:rPr>
          <w:rFonts w:ascii="Arial" w:eastAsia="Times New Roman" w:hAnsi="Arial" w:cs="Arial"/>
          <w:spacing w:val="-3"/>
          <w:sz w:val="18"/>
          <w:szCs w:val="18"/>
          <w:lang w:eastAsia="es-ES"/>
        </w:rPr>
        <w:t xml:space="preserve"> QUE PERMITA MANTENER ACTUALIZADO “EL EQUIPO” SIN COSTO ADICIONAL PARA </w:t>
      </w:r>
      <w:r w:rsidRPr="00B9405A">
        <w:rPr>
          <w:rFonts w:ascii="Arial" w:eastAsia="Times New Roman" w:hAnsi="Arial" w:cs="Arial"/>
          <w:b/>
          <w:bCs/>
          <w:spacing w:val="-3"/>
          <w:sz w:val="18"/>
          <w:szCs w:val="18"/>
          <w:lang w:eastAsia="es-ES"/>
        </w:rPr>
        <w:t>“LA SECRETARÍA”</w:t>
      </w:r>
      <w:r w:rsidRPr="00B9405A">
        <w:rPr>
          <w:rFonts w:ascii="Arial" w:eastAsia="Times New Roman" w:hAnsi="Arial" w:cs="Arial"/>
          <w:spacing w:val="-3"/>
          <w:sz w:val="18"/>
          <w:szCs w:val="18"/>
          <w:lang w:eastAsia="es-ES"/>
        </w:rPr>
        <w:t>.</w:t>
      </w:r>
    </w:p>
    <w:p w:rsidR="00B9405A" w:rsidRPr="00B9405A" w:rsidRDefault="00B9405A" w:rsidP="00B9405A">
      <w:pPr>
        <w:spacing w:after="0" w:line="240" w:lineRule="auto"/>
        <w:ind w:left="567"/>
        <w:jc w:val="both"/>
        <w:rPr>
          <w:rFonts w:ascii="Arial" w:eastAsia="Times New Roman" w:hAnsi="Arial" w:cs="Arial"/>
          <w:spacing w:val="-3"/>
          <w:sz w:val="18"/>
          <w:szCs w:val="18"/>
          <w:lang w:eastAsia="es-ES"/>
        </w:rPr>
      </w:pPr>
    </w:p>
    <w:p w:rsidR="00B9405A" w:rsidRPr="00B9405A" w:rsidRDefault="00B9405A" w:rsidP="00B9405A">
      <w:pPr>
        <w:spacing w:after="0" w:line="240" w:lineRule="auto"/>
        <w:ind w:left="567"/>
        <w:jc w:val="both"/>
        <w:rPr>
          <w:rFonts w:ascii="Arial" w:eastAsia="Times New Roman" w:hAnsi="Arial" w:cs="Arial"/>
          <w:spacing w:val="-3"/>
          <w:sz w:val="18"/>
          <w:szCs w:val="18"/>
          <w:lang w:eastAsia="es-ES"/>
        </w:rPr>
      </w:pPr>
      <w:r w:rsidRPr="00B9405A">
        <w:rPr>
          <w:rFonts w:ascii="Arial" w:eastAsia="Times New Roman" w:hAnsi="Arial" w:cs="Arial"/>
          <w:spacing w:val="-3"/>
          <w:sz w:val="18"/>
          <w:szCs w:val="18"/>
          <w:lang w:eastAsia="es-ES"/>
        </w:rPr>
        <w:t xml:space="preserve">EN CASO DE QUE EL MODELO DE </w:t>
      </w:r>
      <w:r w:rsidRPr="00B9405A">
        <w:rPr>
          <w:rFonts w:ascii="Arial" w:eastAsia="Times New Roman" w:hAnsi="Arial" w:cs="Arial"/>
          <w:b/>
          <w:bCs/>
          <w:spacing w:val="-3"/>
          <w:sz w:val="18"/>
          <w:szCs w:val="18"/>
          <w:lang w:eastAsia="es-ES"/>
        </w:rPr>
        <w:t xml:space="preserve">“EL EQUIPO” </w:t>
      </w:r>
      <w:r w:rsidRPr="00B9405A">
        <w:rPr>
          <w:rFonts w:ascii="Arial" w:eastAsia="Times New Roman" w:hAnsi="Arial" w:cs="Arial"/>
          <w:spacing w:val="-3"/>
          <w:sz w:val="18"/>
          <w:szCs w:val="18"/>
          <w:lang w:eastAsia="es-ES"/>
        </w:rPr>
        <w:t xml:space="preserve">ADQUIRIDO SE DESCONTINÚE, </w:t>
      </w:r>
      <w:r w:rsidRPr="00B9405A">
        <w:rPr>
          <w:rFonts w:ascii="Arial" w:eastAsia="Times New Roman" w:hAnsi="Arial" w:cs="Arial"/>
          <w:b/>
          <w:bCs/>
          <w:spacing w:val="-3"/>
          <w:sz w:val="18"/>
          <w:szCs w:val="18"/>
          <w:lang w:eastAsia="es-ES"/>
        </w:rPr>
        <w:t xml:space="preserve">“EL PROVEEDOR” </w:t>
      </w:r>
      <w:r w:rsidRPr="00B9405A">
        <w:rPr>
          <w:rFonts w:ascii="Arial" w:eastAsia="Times New Roman" w:hAnsi="Arial" w:cs="Arial"/>
          <w:spacing w:val="-3"/>
          <w:sz w:val="18"/>
          <w:szCs w:val="18"/>
          <w:lang w:eastAsia="es-ES"/>
        </w:rPr>
        <w:t xml:space="preserve">DEBERÁ NOTIFICAR POR ESCRITO A </w:t>
      </w:r>
      <w:r w:rsidRPr="00B9405A">
        <w:rPr>
          <w:rFonts w:ascii="Arial" w:eastAsia="Times New Roman" w:hAnsi="Arial" w:cs="Arial"/>
          <w:b/>
          <w:bCs/>
          <w:spacing w:val="-3"/>
          <w:sz w:val="18"/>
          <w:szCs w:val="18"/>
          <w:lang w:eastAsia="es-ES"/>
        </w:rPr>
        <w:t xml:space="preserve">“LA SECRETARÍA” </w:t>
      </w:r>
      <w:r w:rsidRPr="00B9405A">
        <w:rPr>
          <w:rFonts w:ascii="Arial" w:eastAsia="Times New Roman" w:hAnsi="Arial" w:cs="Arial"/>
          <w:spacing w:val="-3"/>
          <w:sz w:val="18"/>
          <w:szCs w:val="18"/>
          <w:lang w:eastAsia="es-ES"/>
        </w:rPr>
        <w:t xml:space="preserve"> MEDIANTE UN OFICIO DIRIGIDO AL GRUPO DE MANTENIMIENTO DE EQUIPO MÉDICO, UBICADO EN BOULEVARD MANUEL ÁVILA CAMACHO SIN NÚMERO, COLONIA LOMAS DE SOTELO, DELEGACIÓN MIGUEL HIDALGO, CIUDAD DE MÉXICO, C.F. 112000, EN UN TÉRMINO NO MAYOR A CINCO DÍAS HÁBILES CONTADOS A PARTIR DEL DÍA SIGUIENTE AL HECHO MANIFESTADO POR PARTE DEL FABRICANTE, LO CUAL DEBERÁ ESTAR DEBIDAMENTE ACREDITADO.     </w:t>
      </w:r>
    </w:p>
    <w:p w:rsidR="00B9405A" w:rsidRPr="00B9405A" w:rsidRDefault="00B9405A" w:rsidP="00B9405A">
      <w:pPr>
        <w:spacing w:after="0" w:line="240" w:lineRule="auto"/>
        <w:ind w:left="567"/>
        <w:jc w:val="both"/>
        <w:rPr>
          <w:rFonts w:ascii="Arial" w:eastAsia="Times New Roman" w:hAnsi="Arial" w:cs="Arial"/>
          <w:spacing w:val="-3"/>
          <w:sz w:val="18"/>
          <w:szCs w:val="18"/>
          <w:lang w:eastAsia="es-ES"/>
        </w:rPr>
      </w:pPr>
    </w:p>
    <w:p w:rsidR="00B9405A" w:rsidRPr="00B9405A" w:rsidRDefault="00B9405A" w:rsidP="00B9405A">
      <w:pPr>
        <w:spacing w:after="0" w:line="240" w:lineRule="auto"/>
        <w:ind w:left="567" w:hanging="567"/>
        <w:contextualSpacing/>
        <w:jc w:val="both"/>
        <w:rPr>
          <w:rFonts w:ascii="Arial" w:eastAsia="Times New Roman" w:hAnsi="Arial" w:cs="Arial"/>
          <w:sz w:val="18"/>
          <w:szCs w:val="18"/>
          <w:lang w:eastAsia="es-ES"/>
        </w:rPr>
      </w:pPr>
      <w:r w:rsidRPr="00B9405A">
        <w:rPr>
          <w:rFonts w:ascii="Arial" w:eastAsia="Times New Roman" w:hAnsi="Arial" w:cs="Arial"/>
          <w:b/>
          <w:spacing w:val="-3"/>
          <w:sz w:val="18"/>
          <w:szCs w:val="18"/>
          <w:lang w:eastAsia="es-ES"/>
        </w:rPr>
        <w:t>OCTAVA</w:t>
      </w:r>
      <w:r w:rsidRPr="00B9405A">
        <w:rPr>
          <w:rFonts w:ascii="Arial" w:eastAsia="Times New Roman" w:hAnsi="Arial" w:cs="Arial"/>
          <w:b/>
          <w:sz w:val="18"/>
          <w:szCs w:val="18"/>
          <w:lang w:eastAsia="es-ES"/>
        </w:rPr>
        <w:t>.- “PLAZOS Y CONDICIONES DE ENTREGA DE EL EQUIPO”.-“EL PROVEEDOR”</w:t>
      </w:r>
      <w:r w:rsidRPr="00B9405A">
        <w:rPr>
          <w:rFonts w:ascii="Arial" w:eastAsia="Times New Roman" w:hAnsi="Arial" w:cs="Arial"/>
          <w:sz w:val="18"/>
          <w:szCs w:val="18"/>
          <w:lang w:eastAsia="es-ES"/>
        </w:rPr>
        <w:t xml:space="preserve"> SE COMPROMETE A ENTREGAR </w:t>
      </w:r>
      <w:r w:rsidRPr="00B9405A">
        <w:rPr>
          <w:rFonts w:ascii="Arial" w:eastAsia="Times New Roman" w:hAnsi="Arial" w:cs="Arial"/>
          <w:b/>
          <w:sz w:val="18"/>
          <w:szCs w:val="18"/>
          <w:lang w:eastAsia="es-ES"/>
        </w:rPr>
        <w:t>“EL EQUIPO”,</w:t>
      </w:r>
      <w:r w:rsidRPr="00B9405A">
        <w:rPr>
          <w:rFonts w:ascii="Arial" w:eastAsia="Times New Roman" w:hAnsi="Arial" w:cs="Arial"/>
          <w:sz w:val="18"/>
          <w:szCs w:val="18"/>
          <w:lang w:eastAsia="es-ES"/>
        </w:rPr>
        <w:t xml:space="preserve"> BAJO LAS SIGUIENTES CONDICIONES:</w:t>
      </w:r>
    </w:p>
    <w:p w:rsidR="00B9405A" w:rsidRPr="00B9405A" w:rsidRDefault="00B9405A" w:rsidP="00B9405A">
      <w:pPr>
        <w:spacing w:after="0" w:line="240" w:lineRule="auto"/>
        <w:ind w:left="567" w:hanging="567"/>
        <w:contextualSpacing/>
        <w:jc w:val="both"/>
        <w:rPr>
          <w:rFonts w:ascii="Arial" w:eastAsia="Times New Roman" w:hAnsi="Arial" w:cs="Arial"/>
          <w:sz w:val="18"/>
          <w:szCs w:val="18"/>
          <w:lang w:eastAsia="es-ES"/>
        </w:rPr>
      </w:pPr>
    </w:p>
    <w:p w:rsidR="00B9405A" w:rsidRPr="00B9405A" w:rsidRDefault="00B9405A" w:rsidP="00B9405A">
      <w:pPr>
        <w:numPr>
          <w:ilvl w:val="0"/>
          <w:numId w:val="69"/>
        </w:numPr>
        <w:suppressAutoHyphens/>
        <w:spacing w:after="0" w:line="240" w:lineRule="auto"/>
        <w:ind w:left="1134" w:right="-12" w:hanging="426"/>
        <w:jc w:val="both"/>
        <w:rPr>
          <w:rFonts w:ascii="Arial" w:eastAsia="Times New Roman" w:hAnsi="Arial" w:cs="Arial"/>
          <w:sz w:val="18"/>
          <w:szCs w:val="18"/>
          <w:lang w:eastAsia="es-ES"/>
        </w:rPr>
      </w:pPr>
      <w:r w:rsidRPr="00B9405A">
        <w:rPr>
          <w:rFonts w:ascii="Arial" w:eastAsia="Times New Roman" w:hAnsi="Arial" w:cs="Arial"/>
          <w:bCs/>
          <w:sz w:val="18"/>
          <w:szCs w:val="18"/>
          <w:lang w:eastAsia="es-ES"/>
        </w:rPr>
        <w:t>FECHA DE ENTREGA.</w:t>
      </w:r>
    </w:p>
    <w:p w:rsidR="00B9405A" w:rsidRPr="00B9405A" w:rsidRDefault="00B9405A" w:rsidP="00B9405A">
      <w:pPr>
        <w:spacing w:after="0" w:line="240" w:lineRule="auto"/>
        <w:ind w:left="1134" w:right="-12"/>
        <w:jc w:val="both"/>
        <w:rPr>
          <w:rFonts w:ascii="Arial" w:eastAsia="Times New Roman" w:hAnsi="Arial" w:cs="Arial"/>
          <w:sz w:val="18"/>
          <w:szCs w:val="18"/>
          <w:lang w:eastAsia="es-ES"/>
        </w:rPr>
      </w:pPr>
    </w:p>
    <w:p w:rsidR="00B9405A" w:rsidRPr="00B9405A" w:rsidRDefault="00B9405A" w:rsidP="00B9405A">
      <w:pPr>
        <w:spacing w:after="0" w:line="240" w:lineRule="auto"/>
        <w:ind w:left="1134" w:right="-12"/>
        <w:jc w:val="both"/>
        <w:rPr>
          <w:rFonts w:ascii="Arial" w:eastAsia="Times New Roman" w:hAnsi="Arial" w:cs="Arial"/>
          <w:sz w:val="18"/>
          <w:szCs w:val="18"/>
          <w:lang w:eastAsia="es-ES"/>
        </w:rPr>
      </w:pPr>
      <w:r w:rsidRPr="00B9405A">
        <w:rPr>
          <w:rFonts w:ascii="Arial" w:eastAsia="Times New Roman" w:hAnsi="Arial" w:cs="Arial"/>
          <w:b/>
          <w:bCs/>
          <w:sz w:val="18"/>
          <w:szCs w:val="18"/>
          <w:lang w:eastAsia="es-ES"/>
        </w:rPr>
        <w:t>“EL PROVEEDOR”</w:t>
      </w:r>
      <w:r w:rsidRPr="00B9405A">
        <w:rPr>
          <w:rFonts w:ascii="Arial" w:eastAsia="Times New Roman" w:hAnsi="Arial" w:cs="Arial"/>
          <w:bCs/>
          <w:sz w:val="18"/>
          <w:szCs w:val="18"/>
          <w:lang w:eastAsia="es-ES"/>
        </w:rPr>
        <w:t xml:space="preserve"> DEBERÁ EFECTUAR LA </w:t>
      </w:r>
      <w:r w:rsidRPr="00B9405A">
        <w:rPr>
          <w:rFonts w:ascii="Arial" w:eastAsia="Times New Roman" w:hAnsi="Arial" w:cs="Arial"/>
          <w:sz w:val="18"/>
          <w:szCs w:val="18"/>
          <w:lang w:eastAsia="es-ES"/>
        </w:rPr>
        <w:t xml:space="preserve">ENTREGAR DE </w:t>
      </w:r>
      <w:r w:rsidRPr="00B9405A">
        <w:rPr>
          <w:rFonts w:ascii="Arial" w:eastAsia="Times New Roman" w:hAnsi="Arial" w:cs="Arial"/>
          <w:b/>
          <w:sz w:val="18"/>
          <w:szCs w:val="18"/>
          <w:lang w:eastAsia="es-ES"/>
        </w:rPr>
        <w:t xml:space="preserve">“EL </w:t>
      </w:r>
      <w:proofErr w:type="spellStart"/>
      <w:r w:rsidRPr="00B9405A">
        <w:rPr>
          <w:rFonts w:ascii="Arial" w:eastAsia="Times New Roman" w:hAnsi="Arial" w:cs="Arial"/>
          <w:b/>
          <w:sz w:val="18"/>
          <w:szCs w:val="18"/>
          <w:lang w:eastAsia="es-ES"/>
        </w:rPr>
        <w:t>EQUIPO</w:t>
      </w:r>
      <w:r w:rsidRPr="00B9405A">
        <w:rPr>
          <w:rFonts w:ascii="Arial" w:eastAsia="Times New Roman" w:hAnsi="Arial" w:cs="Arial"/>
          <w:sz w:val="18"/>
          <w:szCs w:val="18"/>
          <w:lang w:eastAsia="es-ES"/>
        </w:rPr>
        <w:t>”</w:t>
      </w:r>
      <w:r w:rsidRPr="00B9405A">
        <w:rPr>
          <w:rFonts w:ascii="Arial" w:eastAsia="Times New Roman" w:hAnsi="Arial" w:cs="Arial"/>
          <w:bCs/>
          <w:sz w:val="18"/>
          <w:szCs w:val="18"/>
          <w:lang w:eastAsia="es-ES"/>
        </w:rPr>
        <w:t>EN</w:t>
      </w:r>
      <w:proofErr w:type="spellEnd"/>
      <w:r w:rsidRPr="00B9405A">
        <w:rPr>
          <w:rFonts w:ascii="Arial" w:eastAsia="Times New Roman" w:hAnsi="Arial" w:cs="Arial"/>
          <w:bCs/>
          <w:sz w:val="18"/>
          <w:szCs w:val="18"/>
          <w:lang w:eastAsia="es-ES"/>
        </w:rPr>
        <w:t xml:space="preserve"> UN PLAZO MÁXIMO DE </w:t>
      </w:r>
      <w:r w:rsidRPr="00B9405A">
        <w:rPr>
          <w:rFonts w:ascii="Arial" w:eastAsia="Times New Roman" w:hAnsi="Arial" w:cs="Arial"/>
          <w:b/>
          <w:bCs/>
          <w:color w:val="33CCFF"/>
          <w:sz w:val="18"/>
          <w:szCs w:val="18"/>
          <w:u w:val="single"/>
          <w:lang w:eastAsia="es-ES"/>
        </w:rPr>
        <w:t xml:space="preserve">TIEMPO ESTABLECIDO PARA LA ENTREGA </w:t>
      </w:r>
      <w:r w:rsidRPr="00B9405A">
        <w:rPr>
          <w:rFonts w:ascii="Arial" w:eastAsia="Times New Roman" w:hAnsi="Arial" w:cs="Arial"/>
          <w:sz w:val="18"/>
          <w:szCs w:val="18"/>
          <w:lang w:eastAsia="es-ES"/>
        </w:rPr>
        <w:t xml:space="preserve">A PARTIR DE LA NOTIFICACIÓN DEL FALLO, A MÁS TARDAR DEL </w:t>
      </w:r>
      <w:r w:rsidRPr="00B9405A">
        <w:rPr>
          <w:rFonts w:ascii="Arial" w:eastAsia="Times New Roman" w:hAnsi="Arial" w:cs="Arial"/>
          <w:b/>
          <w:color w:val="33CCFF"/>
          <w:sz w:val="18"/>
          <w:szCs w:val="18"/>
          <w:u w:val="single"/>
          <w:lang w:eastAsia="es-ES"/>
        </w:rPr>
        <w:t>ASENTAR LA FECHA MÁXIMA DE ENTREGA</w:t>
      </w:r>
      <w:r w:rsidRPr="00B9405A">
        <w:rPr>
          <w:rFonts w:ascii="Arial" w:eastAsia="Times New Roman" w:hAnsi="Arial" w:cs="Arial"/>
          <w:sz w:val="18"/>
          <w:szCs w:val="18"/>
          <w:lang w:eastAsia="es-ES"/>
        </w:rPr>
        <w:t>, EN HORARIO DE LAS 08:00 A LAS 13:00 HORAS.</w:t>
      </w:r>
    </w:p>
    <w:p w:rsidR="00B9405A" w:rsidRPr="00B9405A" w:rsidRDefault="00B9405A" w:rsidP="00B9405A">
      <w:pPr>
        <w:spacing w:after="0" w:line="240" w:lineRule="auto"/>
        <w:ind w:left="1134" w:right="-12"/>
        <w:jc w:val="both"/>
        <w:rPr>
          <w:rFonts w:ascii="Arial" w:eastAsia="Times New Roman" w:hAnsi="Arial" w:cs="Arial"/>
          <w:sz w:val="18"/>
          <w:szCs w:val="18"/>
          <w:lang w:eastAsia="es-ES"/>
        </w:rPr>
      </w:pPr>
    </w:p>
    <w:p w:rsidR="00B9405A" w:rsidRPr="00B9405A" w:rsidRDefault="00B9405A" w:rsidP="00B9405A">
      <w:pPr>
        <w:numPr>
          <w:ilvl w:val="0"/>
          <w:numId w:val="69"/>
        </w:numPr>
        <w:suppressAutoHyphens/>
        <w:spacing w:after="0" w:line="240" w:lineRule="auto"/>
        <w:ind w:left="1134" w:hanging="476"/>
        <w:contextualSpacing/>
        <w:jc w:val="both"/>
        <w:rPr>
          <w:rFonts w:ascii="Arial" w:eastAsia="Times New Roman" w:hAnsi="Arial" w:cs="Arial"/>
          <w:kern w:val="1"/>
          <w:sz w:val="18"/>
          <w:szCs w:val="18"/>
          <w:lang w:eastAsia="es-ES"/>
        </w:rPr>
      </w:pPr>
      <w:r w:rsidRPr="00B9405A">
        <w:rPr>
          <w:rFonts w:ascii="Arial" w:eastAsia="Times New Roman" w:hAnsi="Arial" w:cs="Arial"/>
          <w:sz w:val="18"/>
          <w:szCs w:val="18"/>
          <w:lang w:eastAsia="es-ES"/>
        </w:rPr>
        <w:t>LUGAR</w:t>
      </w:r>
      <w:r w:rsidRPr="00B9405A">
        <w:rPr>
          <w:rFonts w:ascii="Arial" w:eastAsia="Times New Roman" w:hAnsi="Arial" w:cs="Arial"/>
          <w:bCs/>
          <w:kern w:val="1"/>
          <w:sz w:val="18"/>
          <w:szCs w:val="18"/>
          <w:lang w:eastAsia="es-ES"/>
        </w:rPr>
        <w:t xml:space="preserve"> DE ENTREGA.</w:t>
      </w:r>
    </w:p>
    <w:p w:rsidR="00B9405A" w:rsidRPr="00B9405A" w:rsidRDefault="00B9405A" w:rsidP="00B9405A">
      <w:pPr>
        <w:spacing w:after="0" w:line="240" w:lineRule="auto"/>
        <w:ind w:left="1134"/>
        <w:contextualSpacing/>
        <w:jc w:val="both"/>
        <w:rPr>
          <w:rFonts w:ascii="Arial" w:eastAsia="Times New Roman" w:hAnsi="Arial" w:cs="Arial"/>
          <w:kern w:val="1"/>
          <w:sz w:val="18"/>
          <w:szCs w:val="18"/>
          <w:lang w:eastAsia="es-ES"/>
        </w:rPr>
      </w:pPr>
    </w:p>
    <w:p w:rsidR="00B9405A" w:rsidRPr="00B9405A" w:rsidRDefault="00B9405A" w:rsidP="00B9405A">
      <w:pPr>
        <w:spacing w:after="0" w:line="240" w:lineRule="auto"/>
        <w:ind w:left="1134"/>
        <w:jc w:val="both"/>
        <w:rPr>
          <w:rFonts w:ascii="Arial" w:eastAsia="Times New Roman" w:hAnsi="Arial" w:cs="Arial"/>
          <w:bCs/>
          <w:kern w:val="1"/>
          <w:sz w:val="18"/>
          <w:szCs w:val="18"/>
          <w:lang w:eastAsia="es-ES"/>
        </w:rPr>
      </w:pPr>
      <w:r w:rsidRPr="00B9405A">
        <w:rPr>
          <w:rFonts w:ascii="Arial" w:eastAsia="Times New Roman" w:hAnsi="Arial" w:cs="Times New Roman"/>
          <w:b/>
          <w:sz w:val="18"/>
          <w:szCs w:val="18"/>
          <w:lang w:eastAsia="es-ES"/>
        </w:rPr>
        <w:t xml:space="preserve">“EL EQUIPO” </w:t>
      </w:r>
      <w:proofErr w:type="spellStart"/>
      <w:r w:rsidRPr="00B9405A">
        <w:rPr>
          <w:rFonts w:ascii="Arial" w:eastAsia="Times New Roman" w:hAnsi="Arial" w:cs="Times New Roman"/>
          <w:bCs/>
          <w:sz w:val="18"/>
          <w:szCs w:val="18"/>
          <w:lang w:eastAsia="es-ES"/>
        </w:rPr>
        <w:t>ADJUDICADO</w:t>
      </w:r>
      <w:r w:rsidRPr="00B9405A">
        <w:rPr>
          <w:rFonts w:ascii="Arial" w:eastAsia="Times New Roman" w:hAnsi="Arial" w:cs="Times New Roman"/>
          <w:sz w:val="18"/>
          <w:szCs w:val="18"/>
          <w:lang w:eastAsia="es-ES"/>
        </w:rPr>
        <w:t>SE</w:t>
      </w:r>
      <w:proofErr w:type="spellEnd"/>
      <w:r w:rsidRPr="00B9405A">
        <w:rPr>
          <w:rFonts w:ascii="Arial" w:eastAsia="Times New Roman" w:hAnsi="Arial" w:cs="Times New Roman"/>
          <w:sz w:val="18"/>
          <w:szCs w:val="18"/>
          <w:lang w:eastAsia="es-ES"/>
        </w:rPr>
        <w:t xml:space="preserve"> ENTREGARÁ DE ACUERDO AL ANEXO 1.3 </w:t>
      </w:r>
      <w:r w:rsidRPr="00B9405A">
        <w:rPr>
          <w:rFonts w:ascii="Arial" w:eastAsia="Times New Roman" w:hAnsi="Arial" w:cs="Arial"/>
          <w:bCs/>
          <w:kern w:val="1"/>
          <w:sz w:val="18"/>
          <w:szCs w:val="18"/>
          <w:lang w:eastAsia="es-ES"/>
        </w:rPr>
        <w:t>“GUÍA DE DISTRIBUCIÓN Y REQUISITOS PARA EQUIPO MÉDICO”</w:t>
      </w:r>
    </w:p>
    <w:p w:rsidR="00B9405A" w:rsidRPr="00B9405A" w:rsidRDefault="00B9405A" w:rsidP="00B9405A">
      <w:pPr>
        <w:spacing w:after="0" w:line="240" w:lineRule="auto"/>
        <w:ind w:left="1134"/>
        <w:jc w:val="both"/>
        <w:rPr>
          <w:rFonts w:ascii="Arial" w:eastAsia="Times New Roman" w:hAnsi="Arial" w:cs="Times New Roman"/>
          <w:bCs/>
          <w:sz w:val="18"/>
          <w:szCs w:val="18"/>
          <w:lang w:eastAsia="es-ES"/>
        </w:rPr>
      </w:pPr>
    </w:p>
    <w:p w:rsidR="00B9405A" w:rsidRPr="00B9405A" w:rsidRDefault="00B9405A" w:rsidP="00B9405A">
      <w:pPr>
        <w:numPr>
          <w:ilvl w:val="0"/>
          <w:numId w:val="69"/>
        </w:numPr>
        <w:suppressAutoHyphens/>
        <w:spacing w:after="0" w:line="240" w:lineRule="auto"/>
        <w:ind w:left="1134" w:hanging="476"/>
        <w:contextualSpacing/>
        <w:jc w:val="both"/>
        <w:rPr>
          <w:rFonts w:ascii="Arial" w:eastAsia="Times New Roman" w:hAnsi="Arial" w:cs="Arial"/>
          <w:kern w:val="1"/>
          <w:sz w:val="18"/>
          <w:szCs w:val="18"/>
          <w:lang w:eastAsia="es-ES"/>
        </w:rPr>
      </w:pPr>
      <w:r w:rsidRPr="00B9405A">
        <w:rPr>
          <w:rFonts w:ascii="Arial" w:eastAsia="Times New Roman" w:hAnsi="Arial" w:cs="Arial"/>
          <w:bCs/>
          <w:kern w:val="1"/>
          <w:sz w:val="18"/>
          <w:szCs w:val="18"/>
          <w:lang w:eastAsia="es-ES"/>
        </w:rPr>
        <w:t>CONDICIONES DE ENTREGA.</w:t>
      </w:r>
    </w:p>
    <w:p w:rsidR="00B9405A" w:rsidRPr="00B9405A" w:rsidRDefault="00B9405A" w:rsidP="00B9405A">
      <w:pPr>
        <w:spacing w:after="0" w:line="240" w:lineRule="auto"/>
        <w:ind w:left="476"/>
        <w:contextualSpacing/>
        <w:jc w:val="both"/>
        <w:rPr>
          <w:rFonts w:ascii="Arial" w:eastAsia="Times New Roman" w:hAnsi="Arial" w:cs="Arial"/>
          <w:kern w:val="1"/>
          <w:sz w:val="18"/>
          <w:szCs w:val="18"/>
          <w:lang w:eastAsia="es-ES"/>
        </w:rPr>
      </w:pPr>
    </w:p>
    <w:p w:rsidR="00B9405A" w:rsidRPr="00B9405A" w:rsidRDefault="00B9405A" w:rsidP="00B9405A">
      <w:pPr>
        <w:numPr>
          <w:ilvl w:val="0"/>
          <w:numId w:val="71"/>
        </w:numPr>
        <w:tabs>
          <w:tab w:val="left" w:pos="1560"/>
        </w:tabs>
        <w:suppressAutoHyphens/>
        <w:spacing w:after="0" w:line="240" w:lineRule="auto"/>
        <w:ind w:left="1560" w:hanging="347"/>
        <w:contextualSpacing/>
        <w:jc w:val="both"/>
        <w:rPr>
          <w:rFonts w:ascii="Arial" w:eastAsia="Times New Roman" w:hAnsi="Arial" w:cs="Arial"/>
          <w:bCs/>
          <w:color w:val="33CCFF"/>
          <w:kern w:val="1"/>
          <w:sz w:val="18"/>
          <w:szCs w:val="18"/>
          <w:u w:val="single"/>
          <w:lang w:eastAsia="es-ES"/>
        </w:rPr>
      </w:pPr>
      <w:r w:rsidRPr="00B9405A">
        <w:rPr>
          <w:rFonts w:ascii="Arial" w:eastAsia="Times New Roman" w:hAnsi="Arial" w:cs="Arial"/>
          <w:b/>
          <w:bCs/>
          <w:color w:val="33CCFF"/>
          <w:sz w:val="18"/>
          <w:szCs w:val="18"/>
          <w:u w:val="single"/>
          <w:lang w:eastAsia="es-MX"/>
        </w:rPr>
        <w:t>SE ENLISTAN A DETALLE CADA UNA DE LAS CONDICIONES QUE SE ESTABLECIERON EN LA CONVOCATORIA Y JUNTA DE ACLARACIONES.</w:t>
      </w:r>
    </w:p>
    <w:p w:rsidR="00B9405A" w:rsidRPr="00B9405A" w:rsidRDefault="00B9405A" w:rsidP="00B9405A">
      <w:pPr>
        <w:tabs>
          <w:tab w:val="left" w:pos="1560"/>
        </w:tabs>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
          <w:bCs/>
          <w:kern w:val="1"/>
          <w:sz w:val="18"/>
          <w:szCs w:val="18"/>
          <w:lang w:eastAsia="es-ES"/>
        </w:rPr>
        <w:t>“LOS EQUIPOS”</w:t>
      </w:r>
      <w:r w:rsidRPr="00B9405A">
        <w:rPr>
          <w:rFonts w:ascii="Arial" w:eastAsia="Times New Roman" w:hAnsi="Arial" w:cs="Arial"/>
          <w:bCs/>
          <w:kern w:val="1"/>
          <w:sz w:val="18"/>
          <w:szCs w:val="18"/>
          <w:lang w:eastAsia="es-ES"/>
        </w:rPr>
        <w:t xml:space="preserve"> DEBERÁN SER SUMINISTRADOS Y PUESTOS EN OPERACIÓN, CONFORME A LO SEÑALADO EN EL ANEXO 1.3 “GUÍA DE DISTRIBUCIÓN Y REQUISITOS PARA EQUIPO MÉDICO”, PARA LO CUAL, SE DEBERÁ COORDINAR VÍA CORREO </w:t>
      </w:r>
      <w:r w:rsidRPr="00B9405A">
        <w:rPr>
          <w:rFonts w:ascii="Arial" w:eastAsia="Times New Roman" w:hAnsi="Arial" w:cs="Arial"/>
          <w:bCs/>
          <w:kern w:val="1"/>
          <w:sz w:val="18"/>
          <w:szCs w:val="18"/>
          <w:lang w:eastAsia="es-ES"/>
        </w:rPr>
        <w:lastRenderedPageBreak/>
        <w:t>ELECTRÓNICO CON EL ADMINISTRADOR DEL CONTRATO, DEBIENDO QUEDAR CONSTANCIA DE RECEPCIÓN DE DICHA COMUNICACIÓN POR PARTE DEL ADMINISTRADOR DEL CONTRATO, A FIN DE QUE SE LE INDIQUE LA FECHA EN QUE LA UNIDAD MÉDICA SE ENCUENTRE EN CONDICIONES DE RECIBIR LOS BIENES A ENTERA SATISFACCIÓN.</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
          <w:bCs/>
          <w:kern w:val="1"/>
          <w:sz w:val="18"/>
          <w:szCs w:val="18"/>
          <w:lang w:eastAsia="es-ES"/>
        </w:rPr>
        <w:t>“EL PROVEEDOR”</w:t>
      </w:r>
      <w:r w:rsidRPr="00B9405A">
        <w:rPr>
          <w:rFonts w:ascii="Arial" w:eastAsia="Times New Roman" w:hAnsi="Arial" w:cs="Arial"/>
          <w:bCs/>
          <w:kern w:val="1"/>
          <w:sz w:val="18"/>
          <w:szCs w:val="18"/>
          <w:lang w:eastAsia="es-ES"/>
        </w:rPr>
        <w:t xml:space="preserve"> DEBERÁ CUBRIR TODOS LOS GASTOS PARA MANTENER ASEGURADOS LOS BIENES Y ABSORBER TODOS LOS RIESGOS, HASTA LA RECEPCIÓN DE LOS MISMOS A ENTERA SATISFACCIÓN DE </w:t>
      </w:r>
      <w:r w:rsidRPr="00B9405A">
        <w:rPr>
          <w:rFonts w:ascii="Arial" w:eastAsia="Times New Roman" w:hAnsi="Arial" w:cs="Arial"/>
          <w:b/>
          <w:bCs/>
          <w:spacing w:val="-3"/>
          <w:sz w:val="18"/>
          <w:szCs w:val="18"/>
          <w:lang w:eastAsia="es-ES"/>
        </w:rPr>
        <w:t>“LA SECRETARÍA”.</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 xml:space="preserve">DURANTE LA RECEPCIÓN DE LOS BIENES, SE PROCEDERÁ A LEVANTAR EL ACTA ADMINISTRATIVA CIRCUNSTANCIADA DE ENTREGA, RECEPCIÓN, INSTALACIÓN, PUESTA EN OPERACIÓN Y </w:t>
      </w:r>
      <w:proofErr w:type="spellStart"/>
      <w:r w:rsidRPr="00B9405A">
        <w:rPr>
          <w:rFonts w:ascii="Arial" w:eastAsia="Times New Roman" w:hAnsi="Arial" w:cs="Arial"/>
          <w:bCs/>
          <w:kern w:val="1"/>
          <w:sz w:val="18"/>
          <w:szCs w:val="18"/>
          <w:lang w:eastAsia="es-ES"/>
        </w:rPr>
        <w:t>CAPACITACION</w:t>
      </w:r>
      <w:proofErr w:type="spellEnd"/>
      <w:r w:rsidRPr="00B9405A">
        <w:rPr>
          <w:rFonts w:ascii="Arial" w:eastAsia="Times New Roman" w:hAnsi="Arial" w:cs="Arial"/>
          <w:bCs/>
          <w:kern w:val="1"/>
          <w:sz w:val="18"/>
          <w:szCs w:val="18"/>
          <w:lang w:eastAsia="es-ES"/>
        </w:rPr>
        <w:t xml:space="preserve"> DE BIENES DE INVERSIÓN, EN LA QUE SE PROCEDERÁ A LA VERIFICACIÓN DE LOS SIGUIENTES ASPECTOS, DE CONFORMIDAD CON EL CONTRATO DE REFERENCIA.</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LA RECEPCIÓN DE LOS BIENES ESTARÁ SUJETA, EN PRIMER LUGAR A LA RECEPCIÓN DE LA DOCUMENTACIÓN COMPLETA DESCRITA EN EL CONTRATO.</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COPIAS DEL PEDIDO O CONTRATO, INCLUYENDO LA TOTALIDAD DE SUS ANEXOS.</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REMISIÓN DE PEDIDO, ORIGINAL Y COPIAS.</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LISTADO EN EL QUE SE DETALLAN LAS CARACTERÍSTICAS DEL EMPAQUE, DIMENSIONES, PESO Y CONTENIDO.</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ORIGINAL DE CARTA DE GARANTÍA DE LOS BIENES EN LA QUE SE GARANTICE LA COBERTURA AMPLIA CONTRA VICIOS OCULTOS, DEFECTOS DE FABRICACIÓN O CUALQUIER DAÑO QUE PRESENTEN, POR EL PERIODO ESTABLECIDO EN EL CONTRATO, SEÑALANDO LOS CENTROS DE SERVICIO, LA DESCRIPCIÓN DE LA CAPACIDAD DE SERVICIO LOCAL Y REGIONAL, NÚMERO DE LOS TÉCNICOS Y NIVEL DE RESOLUCIÓN (CAPACIDAD), SU BASE DE LOCALIZACIÓN, EL TIEMPO APROXIMADO DE RESPUESTA PARA REPARACIONES DE EMERGENCIA (DENTRO Y FUERA DE HORARIO REGULAR), INDICANDO EL CORREO ELECTRÓNICO OFICIAL DE LA EMPRESA PARA LA COMUNICACIÓN DE SOLICITUD DE REPARACIÓN.</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ORIGINAL DEL PROGRAMA CALENDARIZADO DE MANTENIMIENTO PREVENTIVO Y EN SU CASO PARA AQUELLAS OFERTAS, DE MANTENIMIENTO MAYOR, EN EL QUE SE INCLUYA LA DESCRIPCIÓN DE LAS ACCIONES A EFECTUAR, DEBIENDO INCLUIR LA RELACIÓN DE LAS PIEZAS Y/O PARTES A VERIFICAR Y/O REEMPLAZAR, DE ACUERDO A LO ESTABLECIDO EN EL MANUAL DE SERVICIO DEL FABRICANTE DE LOS BIENES QUE LE SEAN ADJUDICADOS.</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PARA EL CASO DE EQUIPO MÉDICO DE IMPORTACIÓN, COPIA SIMPLE COTEJADA DEL PEDIMENTO DE IMPORTACIÓN.</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EN SEGUNDO LUGAR, A LA VERIFICACIÓN TOTAL DEL EMBARQUE:</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QUE LAS CONDICIONES FÍSICAS CORRESPONDEN A LA LISTA DE EMPAQUE.</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QUE LOS SELLOS DE ORIGEN SE ENCUENTRAN ÍNTEGROS Y NO SE ENCUENTRAN EMPAQUES ROTOS, MOJADOS O DAÑOS POR MAL MANEJO.</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QUE NO PRESENTA DAÑOS A SIMPLE VISTA.</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QUE LAS CONDICIONES FÍSICAS CORRESPONDEN A LA LISTA DE EMPAQUE.</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LA CANTIDAD DE PALLETS O TARIMAS Y/O CAJAS Y/O BULTOS NO EXISTA DIFERENCIA EN PESO, DIMENSIONES Y MATERIAL DE EMPAQUE.</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QUE LAS CONDICIONES FÍSICAS CORRESPONDAN A LA DOCUMENTACIÓN PRESENTADA.</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QUE LOS EMPAQUES NO SE ENCUENTREN MOJADO(S) Y/O ROTO(S).</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PRESENTA BUENAS CONDICIONES DE MANEJO, VERTICALIDAD, FRAGILIDAD Y HUMEDAD.</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LA ACTIVIDAD SE REALIZA DE ACUERDO A LO DETERMINADO POR EL FABRICANTE.</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EN TERCER LUGAR, LA APERTURA DEL EMBARQUE, VERIFICACIÓN Y PUESTA EN OPERACIÓN DE(LOS) BIEN(ES):</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EXISTE LA DEBIDA CORRESPONDENCIA Y CONCORDANCIA ENTRE LO ADQUIRIDO Y LO ENTREGADO EN CUANTO LA CANTIDAD, MARCA(S) Y MODELO(S).</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LA ACTIVIDAD SE REALIZA DE ACUERDO A LO DETERMINADO POR EL FABRICANTE.</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 xml:space="preserve">LA INSTALACIÓN SE REALIZA CONFORME LO ESPECIFICADO EN LA GUÍA MECÁNICA, QUE CONTIENE LOS REQUERIMIENTOS ELÉCTRICOS, MECÁNICOS, HIDRÁULICOS, SANITARIOS, ESPACIOS FÍSICOS Y EN SU CASO, INSTALACIONES ESPECIALES INDICADAS, ASÍ COMO DE ACUERDO A LAS CONDICIONES DEL CONTRATO, CONTEMPLANDO TODAS LAS ACCIONES REQUERIDAS. </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 xml:space="preserve">LOS REPRESENTANTES ASIGNADOS POR </w:t>
      </w:r>
      <w:r w:rsidRPr="00B9405A">
        <w:rPr>
          <w:rFonts w:ascii="Arial" w:eastAsia="Times New Roman" w:hAnsi="Arial" w:cs="Arial"/>
          <w:b/>
          <w:bCs/>
          <w:spacing w:val="-3"/>
          <w:sz w:val="18"/>
          <w:szCs w:val="18"/>
          <w:lang w:eastAsia="es-ES"/>
        </w:rPr>
        <w:t>“LA SECRETARÍA”</w:t>
      </w:r>
      <w:r w:rsidRPr="00B9405A">
        <w:rPr>
          <w:rFonts w:ascii="Arial" w:eastAsia="Times New Roman" w:hAnsi="Arial" w:cs="Arial"/>
          <w:bCs/>
          <w:kern w:val="1"/>
          <w:sz w:val="18"/>
          <w:szCs w:val="18"/>
          <w:lang w:eastAsia="es-ES"/>
        </w:rPr>
        <w:t>, DE FORMA CONJUNTA CON EL REPRESENTANTE FACULTADO DEL PROVEEDOR, VERIFICAN TODAS Y CADA UNA DE LAS CARACTERÍSTICAS Y ESPECIFICACIONES CONTENIDAS EN EL CONTRATO, DESCRITAS EN LA CÉDULA DE DESCRIPCIÓN DE ARTÍCULO (INCLUYENDO EN SU CASO SOFTWARE, ACCESORIOS, HARDWARE, ETC.) Y DEMÁS APARTADOS DEL REFERIDO INSTRUMENTO LEGAL, CONTRA LAS QUE CUENTAN FÍSICAMENTE LOS BIENES ENTREGADOS.</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SE PROCEDERÁ A LA VERIFICACIÓN DEL CORRECTO FUNCIONAMIENTO Y OPERACIÓN DEL BIEN INSTALADO.</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 xml:space="preserve">EL PROVEEDOR DEBERÁ DESINSTALAR Y, EMBALAR EN SU CASO, LOS EQUIPOS EXISTENTES. LOS EQUIPOS DEBERÁN SER SUMINISTRADOS, INSTALADOS Y PUESTOS EN OPERACIÓN POR EL PROVEEDOR EN LAS UNIDADES MÉDICAS QUE SE INDICAN EN EL ANEXO No. 1.3 “GUÍA DE DISTRIBUCIÓN Y REQUISITOS PARA EQUIPO MÉDICO”. PARA LO ANTERIOR  EL PROVEEDOR DEBERÁ TOMAR EN CONSIDERACIÓN LO DISPUESTO POR LAS NORMAS NOM-016-SSA3-2012 Y </w:t>
      </w:r>
      <w:proofErr w:type="spellStart"/>
      <w:r w:rsidRPr="00B9405A">
        <w:rPr>
          <w:rFonts w:ascii="Arial" w:eastAsia="Times New Roman" w:hAnsi="Arial" w:cs="Arial"/>
          <w:bCs/>
          <w:kern w:val="1"/>
          <w:sz w:val="18"/>
          <w:szCs w:val="18"/>
          <w:lang w:eastAsia="es-ES"/>
        </w:rPr>
        <w:t>NOM</w:t>
      </w:r>
      <w:proofErr w:type="spellEnd"/>
      <w:r w:rsidRPr="00B9405A">
        <w:rPr>
          <w:rFonts w:ascii="Arial" w:eastAsia="Times New Roman" w:hAnsi="Arial" w:cs="Arial"/>
          <w:bCs/>
          <w:kern w:val="1"/>
          <w:sz w:val="18"/>
          <w:szCs w:val="18"/>
          <w:lang w:eastAsia="es-ES"/>
        </w:rPr>
        <w:t xml:space="preserve"> 229SSA1-2002 Y DEMÁS NORMATIVIDAD APLICABLE EN LA MATERIA.</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 xml:space="preserve">PARA INSTALACIÓN DE LOS BIENES, SE DEBERÁ INFORMAR POR ESCRITO DIRIGIDO A LOS DIRECTORES DE LAS UNIDADES MÉDICAS CON UN MÍNIMO DE DIEZ DÍAS HÁBILES ANTERIORES A LA FECHA EN QUE SE PROGRAME EL INICIO DE LOS TRABAJOS DE DESINSTALACIÓN Y/O INSTALACIÓN, DEBIENDO QUEDAR CONSTANCIA DE RECEPCIÓN DE DICHA COMUNICACIÓN POR PARTE </w:t>
      </w:r>
      <w:proofErr w:type="spellStart"/>
      <w:r w:rsidRPr="00B9405A">
        <w:rPr>
          <w:rFonts w:ascii="Arial" w:eastAsia="Times New Roman" w:hAnsi="Arial" w:cs="Arial"/>
          <w:bCs/>
          <w:kern w:val="1"/>
          <w:sz w:val="18"/>
          <w:szCs w:val="18"/>
          <w:lang w:eastAsia="es-ES"/>
        </w:rPr>
        <w:t>DE</w:t>
      </w:r>
      <w:r w:rsidRPr="00B9405A">
        <w:rPr>
          <w:rFonts w:ascii="Arial" w:eastAsia="Times New Roman" w:hAnsi="Arial" w:cs="Arial"/>
          <w:b/>
          <w:bCs/>
          <w:spacing w:val="-3"/>
          <w:sz w:val="18"/>
          <w:szCs w:val="18"/>
          <w:lang w:eastAsia="es-ES"/>
        </w:rPr>
        <w:t>“LA</w:t>
      </w:r>
      <w:proofErr w:type="spellEnd"/>
      <w:r w:rsidRPr="00B9405A">
        <w:rPr>
          <w:rFonts w:ascii="Arial" w:eastAsia="Times New Roman" w:hAnsi="Arial" w:cs="Arial"/>
          <w:b/>
          <w:bCs/>
          <w:spacing w:val="-3"/>
          <w:sz w:val="18"/>
          <w:szCs w:val="18"/>
          <w:lang w:eastAsia="es-ES"/>
        </w:rPr>
        <w:t xml:space="preserve"> SECRETARÍA”. </w:t>
      </w:r>
      <w:r w:rsidRPr="00B9405A">
        <w:rPr>
          <w:rFonts w:ascii="Arial" w:eastAsia="Times New Roman" w:hAnsi="Arial" w:cs="Arial"/>
          <w:bCs/>
          <w:kern w:val="1"/>
          <w:sz w:val="18"/>
          <w:szCs w:val="18"/>
          <w:lang w:eastAsia="es-ES"/>
        </w:rPr>
        <w:t xml:space="preserve">EN CASO DE DETECTARSE ALGÚN INCUMPLIMIENTO O CIRCUNSTANCIA QUE IMPIDA LA RECEPCIÓN A ENTERA SATISFACCIÓN </w:t>
      </w:r>
      <w:proofErr w:type="spellStart"/>
      <w:r w:rsidRPr="00B9405A">
        <w:rPr>
          <w:rFonts w:ascii="Arial" w:eastAsia="Times New Roman" w:hAnsi="Arial" w:cs="Arial"/>
          <w:bCs/>
          <w:kern w:val="1"/>
          <w:sz w:val="18"/>
          <w:szCs w:val="18"/>
          <w:lang w:eastAsia="es-ES"/>
        </w:rPr>
        <w:t>DE</w:t>
      </w:r>
      <w:r w:rsidRPr="00B9405A">
        <w:rPr>
          <w:rFonts w:ascii="Arial" w:eastAsia="Times New Roman" w:hAnsi="Arial" w:cs="Arial"/>
          <w:b/>
          <w:bCs/>
          <w:spacing w:val="-3"/>
          <w:sz w:val="18"/>
          <w:szCs w:val="18"/>
          <w:lang w:eastAsia="es-ES"/>
        </w:rPr>
        <w:t>“LA</w:t>
      </w:r>
      <w:proofErr w:type="spellEnd"/>
      <w:r w:rsidRPr="00B9405A">
        <w:rPr>
          <w:rFonts w:ascii="Arial" w:eastAsia="Times New Roman" w:hAnsi="Arial" w:cs="Arial"/>
          <w:b/>
          <w:bCs/>
          <w:spacing w:val="-3"/>
          <w:sz w:val="18"/>
          <w:szCs w:val="18"/>
          <w:lang w:eastAsia="es-ES"/>
        </w:rPr>
        <w:t xml:space="preserve"> SECRETARÍA”</w:t>
      </w:r>
      <w:r w:rsidRPr="00B9405A">
        <w:rPr>
          <w:rFonts w:ascii="Arial" w:eastAsia="Times New Roman" w:hAnsi="Arial" w:cs="Arial"/>
          <w:bCs/>
          <w:kern w:val="1"/>
          <w:sz w:val="18"/>
          <w:szCs w:val="18"/>
          <w:lang w:eastAsia="es-ES"/>
        </w:rPr>
        <w:t>, IMPUTABLE AL PROVEEDOR, DE ACUERDO A LO ESTABLECIDO EN EL CONTRATO QUE AMPARA LA ADQUISICIÓN DEL BIEN, DEBERÁ PROCEDERSE AL LEVANTAMIENTO DEL “ACTA ADMINISTRATIVA CIRCUNSTANCIADA DE RECHAZO DE BIENES DE INVERSIÓN”, MISMA QUE DEBERÁ REMITIRSE UN ORIGINAL AL ADMINISTRADOR DEL CONTRATO PARA LOS TRÁMITES A QUE HAYA LUGAR PARA LAS ACCIONES LEGALES CONDUCENTES.</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LOS BIENES QUE REQUIERAN DE REGISTRO SANITARIO, DEBERÁN SER ENTREGADOS CON LA INFORMACIÓN MÍNIMA OBLIGATORIA DE TIPO SANITARIO PARA LOS DISPOSITIVOS MÉDICOS, SUJETA AL CUMPLIMIENTO DE LA NOM-137-SSA1-2008, ETIQUETADO DE DISPOSITIVOS MÉDICOS.</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EL IMPORTE DE LOS COSTOS POR EL ENVÍO, MANIOBRA DE CARGA, DESCARGA E INSTALACIÓN CORRERÁN A CUENTA DEL PROVEEDOR POR LO QUE FORMARÁN PARTE DEL VALOR DE LAS PROPOSICIONES ECONÓMICAS A PRESENTAR. EL PERSONAL DEL INSTITUTO INTERVENDRÁ ÚNICAMENTE EN LA IDENTIFICACIÓN Y GUÍA DEL ESPACIO EN EL QUE LOS EQUIPOS DEBERÁN UBICARSE.</w:t>
      </w: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p>
    <w:p w:rsidR="00B9405A" w:rsidRPr="00B9405A" w:rsidRDefault="00B9405A" w:rsidP="00B9405A">
      <w:pPr>
        <w:spacing w:after="0" w:line="240" w:lineRule="auto"/>
        <w:ind w:left="1560"/>
        <w:contextualSpacing/>
        <w:jc w:val="both"/>
        <w:rPr>
          <w:rFonts w:ascii="Arial" w:eastAsia="Times New Roman" w:hAnsi="Arial" w:cs="Arial"/>
          <w:bCs/>
          <w:kern w:val="1"/>
          <w:sz w:val="18"/>
          <w:szCs w:val="18"/>
          <w:lang w:eastAsia="es-ES"/>
        </w:rPr>
      </w:pPr>
      <w:r w:rsidRPr="00B9405A">
        <w:rPr>
          <w:rFonts w:ascii="Arial" w:eastAsia="Times New Roman" w:hAnsi="Arial" w:cs="Arial"/>
          <w:bCs/>
          <w:kern w:val="1"/>
          <w:sz w:val="18"/>
          <w:szCs w:val="18"/>
          <w:lang w:eastAsia="es-ES"/>
        </w:rPr>
        <w:t xml:space="preserve">EL PROVEEDOR DEBERÁ HACER ENTREGA DE LAS LICENCIAS LIBERADAS DEL SOFTWARE, APLICATIVOS DE CONFIGURACIÓN Y CLAVES DE ACCESO DEL EQUIPO PARA USO IRRESTRICTO DEL INSTITUTO, DE LOS EQUIPOS QUE ASÍ LO REQUIERAN, “ACTA ADMINISTRATIVA CIRCUNSTANCIADA DE ENTREGA, RECEPCIÓN, INSTALACIÓN, PUESTA EN OPERACIÓN Y CAPACITACIÓN DE BIENES DE INVERSIÓN”, SIN COSTO ADICIONAL PARA </w:t>
      </w:r>
      <w:r w:rsidRPr="00B9405A">
        <w:rPr>
          <w:rFonts w:ascii="Arial" w:eastAsia="Times New Roman" w:hAnsi="Arial" w:cs="Arial"/>
          <w:b/>
          <w:bCs/>
          <w:spacing w:val="-3"/>
          <w:sz w:val="18"/>
          <w:szCs w:val="18"/>
          <w:lang w:eastAsia="es-ES"/>
        </w:rPr>
        <w:t>“LA SECRETARÍA”</w:t>
      </w:r>
    </w:p>
    <w:p w:rsidR="00B9405A" w:rsidRPr="00B9405A" w:rsidRDefault="00B9405A" w:rsidP="00B9405A">
      <w:pPr>
        <w:tabs>
          <w:tab w:val="left" w:pos="851"/>
        </w:tabs>
        <w:spacing w:after="0" w:line="240" w:lineRule="auto"/>
        <w:ind w:left="851"/>
        <w:contextualSpacing/>
        <w:jc w:val="both"/>
        <w:rPr>
          <w:rFonts w:ascii="Arial" w:eastAsia="Times New Roman" w:hAnsi="Arial" w:cs="Arial"/>
          <w:bCs/>
          <w:kern w:val="1"/>
          <w:sz w:val="18"/>
          <w:szCs w:val="18"/>
          <w:lang w:eastAsia="es-ES"/>
        </w:rPr>
      </w:pPr>
    </w:p>
    <w:p w:rsidR="00B9405A" w:rsidRPr="00B9405A" w:rsidRDefault="00B9405A" w:rsidP="00B9405A">
      <w:pPr>
        <w:tabs>
          <w:tab w:val="left" w:pos="851"/>
        </w:tabs>
        <w:spacing w:after="0" w:line="240" w:lineRule="auto"/>
        <w:ind w:left="567" w:hanging="567"/>
        <w:contextualSpacing/>
        <w:jc w:val="both"/>
        <w:rPr>
          <w:rFonts w:ascii="Arial" w:eastAsia="Times New Roman" w:hAnsi="Arial" w:cs="Arial"/>
          <w:spacing w:val="-3"/>
          <w:sz w:val="18"/>
          <w:szCs w:val="18"/>
          <w:lang w:eastAsia="es-ES"/>
        </w:rPr>
      </w:pPr>
      <w:r w:rsidRPr="00B9405A">
        <w:rPr>
          <w:rFonts w:ascii="Arial" w:eastAsia="Times New Roman" w:hAnsi="Arial" w:cs="Arial"/>
          <w:b/>
          <w:spacing w:val="-3"/>
          <w:sz w:val="18"/>
          <w:szCs w:val="18"/>
          <w:lang w:eastAsia="es-ES"/>
        </w:rPr>
        <w:t>NOVENA</w:t>
      </w:r>
      <w:r w:rsidRPr="00B9405A">
        <w:rPr>
          <w:rFonts w:ascii="Arial" w:eastAsia="Times New Roman" w:hAnsi="Arial" w:cs="Arial"/>
          <w:spacing w:val="-3"/>
          <w:sz w:val="18"/>
          <w:szCs w:val="18"/>
          <w:lang w:eastAsia="es-ES"/>
        </w:rPr>
        <w:t xml:space="preserve">.- </w:t>
      </w:r>
      <w:r w:rsidRPr="00B9405A">
        <w:rPr>
          <w:rFonts w:ascii="Arial" w:eastAsia="Times New Roman" w:hAnsi="Arial" w:cs="Arial"/>
          <w:b/>
          <w:spacing w:val="-3"/>
          <w:sz w:val="18"/>
          <w:szCs w:val="18"/>
          <w:lang w:eastAsia="es-ES"/>
        </w:rPr>
        <w:t>“MANTENIMIENTO”</w:t>
      </w: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r w:rsidRPr="00B9405A">
        <w:rPr>
          <w:rFonts w:ascii="Arial" w:eastAsia="Times New Roman" w:hAnsi="Arial" w:cs="Arial"/>
          <w:b/>
          <w:color w:val="000000" w:themeColor="text1"/>
          <w:sz w:val="18"/>
          <w:szCs w:val="18"/>
          <w:lang w:eastAsia="es-MX"/>
        </w:rPr>
        <w:t>“EL PROVEEDOR”</w:t>
      </w:r>
      <w:r w:rsidRPr="00B9405A">
        <w:rPr>
          <w:rFonts w:ascii="Arial" w:eastAsia="Times New Roman" w:hAnsi="Arial" w:cs="Arial"/>
          <w:color w:val="000000" w:themeColor="text1"/>
          <w:sz w:val="18"/>
          <w:szCs w:val="18"/>
          <w:lang w:eastAsia="es-MX"/>
        </w:rPr>
        <w:t xml:space="preserve"> DEBERÁ PROPORCIONAR DURANTE LA VIGENCIA DE LA GARANTÍA DE LOS BIENES (</w:t>
      </w:r>
      <w:r w:rsidRPr="00B9405A">
        <w:rPr>
          <w:rFonts w:ascii="Arial" w:eastAsia="Times New Roman" w:hAnsi="Arial" w:cs="Arial"/>
          <w:b/>
          <w:color w:val="000000" w:themeColor="text1"/>
          <w:sz w:val="18"/>
          <w:szCs w:val="18"/>
          <w:lang w:eastAsia="es-MX"/>
        </w:rPr>
        <w:t>36, 42 O 48</w:t>
      </w:r>
      <w:r w:rsidRPr="00B9405A">
        <w:rPr>
          <w:rFonts w:ascii="Arial" w:eastAsia="Times New Roman" w:hAnsi="Arial" w:cs="Arial"/>
          <w:color w:val="000000" w:themeColor="text1"/>
          <w:sz w:val="18"/>
          <w:szCs w:val="18"/>
          <w:lang w:eastAsia="es-MX"/>
        </w:rPr>
        <w:t>, MESES SEGÚN SEA EL CASO) LOS SERVICIOS DE MANTENIMIENTO:</w:t>
      </w: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p>
    <w:p w:rsidR="00B9405A" w:rsidRPr="00B9405A" w:rsidRDefault="00B9405A" w:rsidP="00B9405A">
      <w:pPr>
        <w:numPr>
          <w:ilvl w:val="0"/>
          <w:numId w:val="91"/>
        </w:numPr>
        <w:spacing w:after="0" w:line="240" w:lineRule="auto"/>
        <w:ind w:left="993" w:hanging="426"/>
        <w:jc w:val="both"/>
        <w:rPr>
          <w:rFonts w:ascii="Arial" w:eastAsia="Times New Roman" w:hAnsi="Arial" w:cs="Arial"/>
          <w:noProof/>
          <w:color w:val="000000" w:themeColor="text1"/>
          <w:sz w:val="18"/>
          <w:szCs w:val="18"/>
          <w:lang w:val="es-ES" w:eastAsia="es-MX"/>
        </w:rPr>
      </w:pPr>
      <w:r w:rsidRPr="00B9405A">
        <w:rPr>
          <w:rFonts w:ascii="Arial" w:eastAsia="Times New Roman" w:hAnsi="Arial" w:cs="Arial"/>
          <w:noProof/>
          <w:color w:val="000000" w:themeColor="text1"/>
          <w:sz w:val="18"/>
          <w:szCs w:val="18"/>
          <w:lang w:val="es-ES" w:eastAsia="es-MX"/>
        </w:rPr>
        <w:t>PREVENTIVO: DE ACUERDO A LAS NECESIDADES DESCRITAS EN EL ANEXO 1.3</w:t>
      </w:r>
      <w:r w:rsidRPr="00B9405A">
        <w:rPr>
          <w:rFonts w:ascii="Arial" w:eastAsia="Times New Roman" w:hAnsi="Arial" w:cs="Arial"/>
          <w:b/>
          <w:noProof/>
          <w:color w:val="000000" w:themeColor="text1"/>
          <w:sz w:val="18"/>
          <w:szCs w:val="18"/>
          <w:lang w:val="es-ES" w:eastAsia="es-MX"/>
        </w:rPr>
        <w:t xml:space="preserve"> “GUÍA </w:t>
      </w:r>
      <w:r w:rsidRPr="00B9405A">
        <w:rPr>
          <w:rFonts w:ascii="Arial" w:eastAsia="Times New Roman" w:hAnsi="Arial" w:cs="Arial"/>
          <w:b/>
          <w:noProof/>
          <w:color w:val="000000" w:themeColor="text1"/>
          <w:sz w:val="18"/>
          <w:szCs w:val="18"/>
          <w:u w:val="single"/>
          <w:lang w:val="es-ES" w:eastAsia="es-MX"/>
        </w:rPr>
        <w:t>DISTRIBUCIÓN Y REQUISITOS PARA EQUIPO MÉDICO”.</w:t>
      </w:r>
    </w:p>
    <w:p w:rsidR="00B9405A" w:rsidRPr="00B9405A" w:rsidRDefault="00B9405A" w:rsidP="00B9405A">
      <w:pPr>
        <w:numPr>
          <w:ilvl w:val="0"/>
          <w:numId w:val="91"/>
        </w:numPr>
        <w:spacing w:after="0" w:line="240" w:lineRule="auto"/>
        <w:ind w:left="993" w:hanging="426"/>
        <w:jc w:val="both"/>
        <w:rPr>
          <w:rFonts w:ascii="Arial" w:eastAsia="Times New Roman" w:hAnsi="Arial" w:cs="Arial"/>
          <w:noProof/>
          <w:color w:val="000000" w:themeColor="text1"/>
          <w:sz w:val="18"/>
          <w:szCs w:val="18"/>
          <w:lang w:val="es-ES" w:eastAsia="es-MX"/>
        </w:rPr>
      </w:pPr>
      <w:r w:rsidRPr="00B9405A">
        <w:rPr>
          <w:rFonts w:ascii="Arial" w:eastAsia="Times New Roman" w:hAnsi="Arial" w:cs="Arial"/>
          <w:noProof/>
          <w:color w:val="000000" w:themeColor="text1"/>
          <w:sz w:val="18"/>
          <w:szCs w:val="18"/>
          <w:lang w:val="es-ES" w:eastAsia="es-MX"/>
        </w:rPr>
        <w:t>CORRECTIVO.</w:t>
      </w:r>
    </w:p>
    <w:p w:rsidR="00B9405A" w:rsidRPr="00B9405A" w:rsidRDefault="00B9405A" w:rsidP="00B9405A">
      <w:pPr>
        <w:numPr>
          <w:ilvl w:val="0"/>
          <w:numId w:val="91"/>
        </w:numPr>
        <w:spacing w:after="0" w:line="240" w:lineRule="auto"/>
        <w:ind w:left="993" w:hanging="426"/>
        <w:jc w:val="both"/>
        <w:rPr>
          <w:rFonts w:ascii="Arial" w:eastAsia="Times New Roman" w:hAnsi="Arial" w:cs="Arial"/>
          <w:noProof/>
          <w:color w:val="000000" w:themeColor="text1"/>
          <w:sz w:val="18"/>
          <w:szCs w:val="18"/>
          <w:lang w:val="es-ES" w:eastAsia="es-MX"/>
        </w:rPr>
      </w:pPr>
      <w:r w:rsidRPr="00B9405A">
        <w:rPr>
          <w:rFonts w:ascii="Arial" w:eastAsia="Times New Roman" w:hAnsi="Arial" w:cs="Arial"/>
          <w:noProof/>
          <w:color w:val="000000" w:themeColor="text1"/>
          <w:sz w:val="18"/>
          <w:szCs w:val="18"/>
          <w:lang w:val="es-ES" w:eastAsia="es-MX"/>
        </w:rPr>
        <w:t>MAYOR (SÓLO AQUELLOS QUE OFERTEN).</w:t>
      </w: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r w:rsidRPr="00B9405A">
        <w:rPr>
          <w:rFonts w:ascii="Arial" w:eastAsia="Times New Roman" w:hAnsi="Arial" w:cs="Arial"/>
          <w:color w:val="000000" w:themeColor="text1"/>
          <w:sz w:val="18"/>
          <w:szCs w:val="18"/>
          <w:lang w:eastAsia="es-MX"/>
        </w:rPr>
        <w:t xml:space="preserve">EN TODOS LOS CASOS, ÉSTE DEBERÁ SER PROPORCIONANDO TODAS AQUELLAS PARTES Y/O REFACCIONES NUEVAS Y ORIGINALES QUE SEAN NECESARIAS, SIN COSTO ADICIONAL PARA </w:t>
      </w:r>
      <w:r w:rsidRPr="00B9405A">
        <w:rPr>
          <w:rFonts w:ascii="Arial" w:eastAsia="Times New Roman" w:hAnsi="Arial" w:cs="Arial"/>
          <w:b/>
          <w:bCs/>
          <w:spacing w:val="-3"/>
          <w:sz w:val="18"/>
          <w:szCs w:val="18"/>
          <w:lang w:eastAsia="es-ES"/>
        </w:rPr>
        <w:t>“LA SECRETARÍA”</w:t>
      </w:r>
      <w:r w:rsidRPr="00B9405A">
        <w:rPr>
          <w:rFonts w:ascii="Arial" w:eastAsia="Times New Roman" w:hAnsi="Arial" w:cs="Arial"/>
          <w:color w:val="000000" w:themeColor="text1"/>
          <w:sz w:val="18"/>
          <w:szCs w:val="18"/>
          <w:lang w:eastAsia="es-MX"/>
        </w:rPr>
        <w:t xml:space="preserve">, CONFORME AL LISTADO DE REFACCIONES INDICADAS EN EL MANUAL DE SERVICIO DEL FABRICANTE, DE MANERA TAL QUE PERMITAN SU USO PERMANENTE Y CONTINUO Y A ENTERA SATISFACCIÓN DEL INSTITUTO/SECRETARÍA.  ASIMISMO, POSTERIOR AL VENCIMIENTO DE LA GARANTÍA DEBERÁ GARANTIZAR, DURANTE UN PERÍODO MÍNIMO DE </w:t>
      </w:r>
      <w:r w:rsidRPr="00B9405A">
        <w:rPr>
          <w:rFonts w:ascii="Arial" w:eastAsia="Times New Roman" w:hAnsi="Arial" w:cs="Arial"/>
          <w:b/>
          <w:color w:val="000000" w:themeColor="text1"/>
          <w:sz w:val="18"/>
          <w:szCs w:val="18"/>
          <w:lang w:eastAsia="es-MX"/>
        </w:rPr>
        <w:t>7 (SIETE</w:t>
      </w:r>
      <w:r w:rsidRPr="00B9405A">
        <w:rPr>
          <w:rFonts w:ascii="Arial" w:eastAsia="Times New Roman" w:hAnsi="Arial" w:cs="Arial"/>
          <w:color w:val="000000" w:themeColor="text1"/>
          <w:sz w:val="18"/>
          <w:szCs w:val="18"/>
          <w:lang w:eastAsia="es-MX"/>
        </w:rPr>
        <w:t xml:space="preserve">) AÑOS LA EXISTENCIA DE REFACCIONES </w:t>
      </w:r>
      <w:proofErr w:type="spellStart"/>
      <w:r w:rsidRPr="00B9405A">
        <w:rPr>
          <w:rFonts w:ascii="Arial" w:eastAsia="Times New Roman" w:hAnsi="Arial" w:cs="Arial"/>
          <w:color w:val="000000" w:themeColor="text1"/>
          <w:sz w:val="18"/>
          <w:szCs w:val="18"/>
          <w:lang w:eastAsia="es-MX"/>
        </w:rPr>
        <w:t>A</w:t>
      </w:r>
      <w:r w:rsidRPr="00B9405A">
        <w:rPr>
          <w:rFonts w:ascii="Arial" w:eastAsia="Times New Roman" w:hAnsi="Arial" w:cs="Arial"/>
          <w:b/>
          <w:bCs/>
          <w:spacing w:val="-3"/>
          <w:sz w:val="18"/>
          <w:szCs w:val="18"/>
          <w:lang w:eastAsia="es-ES"/>
        </w:rPr>
        <w:t>“LA</w:t>
      </w:r>
      <w:proofErr w:type="spellEnd"/>
      <w:r w:rsidRPr="00B9405A">
        <w:rPr>
          <w:rFonts w:ascii="Arial" w:eastAsia="Times New Roman" w:hAnsi="Arial" w:cs="Arial"/>
          <w:b/>
          <w:bCs/>
          <w:spacing w:val="-3"/>
          <w:sz w:val="18"/>
          <w:szCs w:val="18"/>
          <w:lang w:eastAsia="es-ES"/>
        </w:rPr>
        <w:t xml:space="preserve"> </w:t>
      </w:r>
      <w:proofErr w:type="spellStart"/>
      <w:r w:rsidRPr="00B9405A">
        <w:rPr>
          <w:rFonts w:ascii="Arial" w:eastAsia="Times New Roman" w:hAnsi="Arial" w:cs="Arial"/>
          <w:b/>
          <w:bCs/>
          <w:spacing w:val="-3"/>
          <w:sz w:val="18"/>
          <w:szCs w:val="18"/>
          <w:lang w:eastAsia="es-ES"/>
        </w:rPr>
        <w:t>SECRETARÍA”</w:t>
      </w:r>
      <w:r w:rsidRPr="00B9405A">
        <w:rPr>
          <w:rFonts w:ascii="Arial" w:eastAsia="Times New Roman" w:hAnsi="Arial" w:cs="Arial"/>
          <w:color w:val="000000" w:themeColor="text1"/>
          <w:sz w:val="18"/>
          <w:szCs w:val="18"/>
          <w:lang w:eastAsia="es-MX"/>
        </w:rPr>
        <w:t>PARA</w:t>
      </w:r>
      <w:proofErr w:type="spellEnd"/>
      <w:r w:rsidRPr="00B9405A">
        <w:rPr>
          <w:rFonts w:ascii="Arial" w:eastAsia="Times New Roman" w:hAnsi="Arial" w:cs="Arial"/>
          <w:color w:val="000000" w:themeColor="text1"/>
          <w:sz w:val="18"/>
          <w:szCs w:val="18"/>
          <w:lang w:eastAsia="es-MX"/>
        </w:rPr>
        <w:t xml:space="preserve"> LOS BIENES MOTIVO DE LA LICITACIÓN Y A MANTENER EXISTENCIAS DE ESTAS REFACCIONES DURANTE EL PERIODO ANTES SEÑALADO.</w:t>
      </w: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p>
    <w:p w:rsidR="00B9405A" w:rsidRPr="00B9405A" w:rsidRDefault="00B9405A" w:rsidP="00B9405A">
      <w:pPr>
        <w:spacing w:after="0" w:line="240" w:lineRule="auto"/>
        <w:ind w:left="567"/>
        <w:jc w:val="both"/>
        <w:rPr>
          <w:rFonts w:ascii="Arial" w:eastAsia="Times New Roman" w:hAnsi="Arial" w:cs="Arial"/>
          <w:b/>
          <w:bCs/>
          <w:spacing w:val="-3"/>
          <w:sz w:val="18"/>
          <w:szCs w:val="18"/>
          <w:lang w:eastAsia="es-ES"/>
        </w:rPr>
      </w:pPr>
      <w:r w:rsidRPr="00B9405A">
        <w:rPr>
          <w:rFonts w:ascii="Arial" w:eastAsia="Times New Roman" w:hAnsi="Arial" w:cs="Arial"/>
          <w:color w:val="000000" w:themeColor="text1"/>
          <w:sz w:val="18"/>
          <w:szCs w:val="18"/>
          <w:lang w:eastAsia="es-MX"/>
        </w:rPr>
        <w:t xml:space="preserve">EL PROVEEDOR, DURANTE LA VIGENCIA DE LA GARANTÍA DE LOS BIENES, DEBERÁ DE REALIZAR LAS ACTUALIZACIONES RESPECTIVAS  DEL SOFTWARE, QUE PERMITA  MANTENER ACTUALIZADO EL EQUIPO, SIN COSTO ADICIONAL PARA </w:t>
      </w:r>
      <w:r w:rsidRPr="00B9405A">
        <w:rPr>
          <w:rFonts w:ascii="Arial" w:eastAsia="Times New Roman" w:hAnsi="Arial" w:cs="Arial"/>
          <w:b/>
          <w:bCs/>
          <w:spacing w:val="-3"/>
          <w:sz w:val="18"/>
          <w:szCs w:val="18"/>
          <w:lang w:eastAsia="es-ES"/>
        </w:rPr>
        <w:t>“LA SECRETARÍA”.</w:t>
      </w:r>
    </w:p>
    <w:p w:rsidR="00B9405A" w:rsidRPr="00B9405A" w:rsidRDefault="00B9405A" w:rsidP="00B9405A">
      <w:pPr>
        <w:spacing w:after="0" w:line="240" w:lineRule="auto"/>
        <w:ind w:left="567"/>
        <w:jc w:val="both"/>
        <w:rPr>
          <w:rFonts w:ascii="Arial" w:eastAsia="Times New Roman" w:hAnsi="Arial" w:cs="Arial"/>
          <w:b/>
          <w:color w:val="000000" w:themeColor="text1"/>
          <w:sz w:val="18"/>
          <w:szCs w:val="18"/>
          <w:lang w:val="es-ES_tradnl" w:eastAsia="es-MX"/>
        </w:rPr>
      </w:pPr>
    </w:p>
    <w:p w:rsidR="00B9405A" w:rsidRPr="00B9405A" w:rsidRDefault="00B9405A" w:rsidP="00B9405A">
      <w:pPr>
        <w:spacing w:after="0" w:line="240" w:lineRule="auto"/>
        <w:ind w:left="567"/>
        <w:jc w:val="both"/>
        <w:rPr>
          <w:rFonts w:ascii="Arial" w:eastAsia="Times New Roman" w:hAnsi="Arial" w:cs="Arial"/>
          <w:b/>
          <w:color w:val="000000" w:themeColor="text1"/>
          <w:sz w:val="18"/>
          <w:szCs w:val="18"/>
          <w:lang w:val="es-ES_tradnl" w:eastAsia="es-MX"/>
        </w:rPr>
      </w:pPr>
      <w:r w:rsidRPr="00B9405A">
        <w:rPr>
          <w:rFonts w:ascii="Arial" w:eastAsia="Times New Roman" w:hAnsi="Arial" w:cs="Arial"/>
          <w:b/>
          <w:color w:val="000000" w:themeColor="text1"/>
          <w:sz w:val="18"/>
          <w:szCs w:val="18"/>
          <w:lang w:val="es-ES_tradnl" w:eastAsia="es-MX"/>
        </w:rPr>
        <w:t>A) MANTENIMIENTO PREVENTIVO.</w:t>
      </w: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r w:rsidRPr="00B9405A">
        <w:rPr>
          <w:rFonts w:ascii="Arial" w:eastAsia="Times New Roman" w:hAnsi="Arial" w:cs="Arial"/>
          <w:color w:val="000000" w:themeColor="text1"/>
          <w:sz w:val="18"/>
          <w:szCs w:val="18"/>
          <w:lang w:eastAsia="es-MX"/>
        </w:rPr>
        <w:t>EN CASO DE MANTENIMIENTOS PREVENTIVOS, EL PROVEEDOR DEBERÁ PROPORCIONAR A LA ENTREGA DEL BIEN UN PROGRAMA CALENDARIZADO O EL CALENDARIO DE SERVICIOS, QUE INCLUYA LA DESCRIPCIÓN DE LAS ACCIONES A EFECTUAR, DEBIENDO INCLUIR LA RELACIÓN DE LAS PIEZAS Y/O PARTES A VERIFICAR Y/O REEMPLAZAR, DE ACUERDO A LO ESTABLECIDO EN EL MANUAL DE SERVICIO DEL FABRICANTE DE LOS BIENES QUE LE SEAN ADJUDICADOS. TAL PROGRAMA CALENDARIZADO, DEBERÁ FORMAR PARTE DE LA DOCUMENTACIÓN  PROPORCIONADA AL INSTITUTO/SECRETARÍA EN EL ACTO DE ENTREGA RECEPCIÓN INCLUYENDO PIEZAS A VERIFICAR Y REMPLAZAR, SU BASE DE LOCALIZACIÓN, EL TIEMPO APROXIMADO DE RESPUESTA PARA REPARACIONES DE EMERGENCIA (DENTRO Y FUERA DE HORARIO REGULAR), INDICANDO EL CORREO ELECTRÓNICO OFICIAL DE LA EMPRESA PARA LA COMUNICACIÓN DE SOLICITUD TANTO DE MANTENIMIENTOS PREVENTIVOS Y CORRECTIVOS, PARA LO CUAL DEBERÁ DE ACUSAR DE RECIBIDO INDICANDO EL NO. DE REPORTE O FOLIO.</w:t>
      </w: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r w:rsidRPr="00B9405A">
        <w:rPr>
          <w:rFonts w:ascii="Arial" w:eastAsia="Times New Roman" w:hAnsi="Arial" w:cs="Arial"/>
          <w:b/>
          <w:color w:val="000000" w:themeColor="text1"/>
          <w:sz w:val="18"/>
          <w:szCs w:val="18"/>
          <w:lang w:eastAsia="es-MX"/>
        </w:rPr>
        <w:t xml:space="preserve">B) </w:t>
      </w:r>
      <w:r w:rsidRPr="00B9405A">
        <w:rPr>
          <w:rFonts w:ascii="Arial" w:eastAsia="Times New Roman" w:hAnsi="Arial" w:cs="Arial"/>
          <w:b/>
          <w:color w:val="000000" w:themeColor="text1"/>
          <w:sz w:val="18"/>
          <w:szCs w:val="18"/>
          <w:lang w:val="es-ES_tradnl" w:eastAsia="es-MX"/>
        </w:rPr>
        <w:t>MANTENIMIENTO CORRECTIVO.</w:t>
      </w: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r w:rsidRPr="00B9405A">
        <w:rPr>
          <w:rFonts w:ascii="Arial" w:eastAsia="Times New Roman" w:hAnsi="Arial" w:cs="Arial"/>
          <w:color w:val="000000" w:themeColor="text1"/>
          <w:sz w:val="18"/>
          <w:szCs w:val="18"/>
          <w:lang w:eastAsia="es-MX"/>
        </w:rPr>
        <w:t xml:space="preserve">EL MANTENIMIENTO CORRECTIVO SERÁ REALIZADO POR EL PROVEEDOR CONFORME A LAS NECESIDADES DEL EQUIPO, A SOLICITUD </w:t>
      </w:r>
      <w:proofErr w:type="spellStart"/>
      <w:r w:rsidRPr="00B9405A">
        <w:rPr>
          <w:rFonts w:ascii="Arial" w:eastAsia="Times New Roman" w:hAnsi="Arial" w:cs="Arial"/>
          <w:color w:val="000000" w:themeColor="text1"/>
          <w:sz w:val="18"/>
          <w:szCs w:val="18"/>
          <w:lang w:eastAsia="es-MX"/>
        </w:rPr>
        <w:t>DE</w:t>
      </w:r>
      <w:r w:rsidRPr="00B9405A">
        <w:rPr>
          <w:rFonts w:ascii="Arial" w:eastAsia="Times New Roman" w:hAnsi="Arial" w:cs="Arial"/>
          <w:b/>
          <w:bCs/>
          <w:spacing w:val="-3"/>
          <w:sz w:val="18"/>
          <w:szCs w:val="18"/>
          <w:lang w:eastAsia="es-ES"/>
        </w:rPr>
        <w:t>“LA</w:t>
      </w:r>
      <w:proofErr w:type="spellEnd"/>
      <w:r w:rsidRPr="00B9405A">
        <w:rPr>
          <w:rFonts w:ascii="Arial" w:eastAsia="Times New Roman" w:hAnsi="Arial" w:cs="Arial"/>
          <w:b/>
          <w:bCs/>
          <w:spacing w:val="-3"/>
          <w:sz w:val="18"/>
          <w:szCs w:val="18"/>
          <w:lang w:eastAsia="es-ES"/>
        </w:rPr>
        <w:t xml:space="preserve"> SECRETARÍA”</w:t>
      </w:r>
      <w:r w:rsidRPr="00B9405A">
        <w:rPr>
          <w:rFonts w:ascii="Arial" w:eastAsia="Times New Roman" w:hAnsi="Arial" w:cs="Arial"/>
          <w:color w:val="000000" w:themeColor="text1"/>
          <w:sz w:val="18"/>
          <w:szCs w:val="18"/>
          <w:lang w:eastAsia="es-MX"/>
        </w:rPr>
        <w:t>.</w:t>
      </w: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r w:rsidRPr="00B9405A">
        <w:rPr>
          <w:rFonts w:ascii="Arial" w:eastAsia="Times New Roman" w:hAnsi="Arial" w:cs="Arial"/>
          <w:color w:val="000000" w:themeColor="text1"/>
          <w:sz w:val="18"/>
          <w:szCs w:val="18"/>
          <w:lang w:eastAsia="es-MX"/>
        </w:rPr>
        <w:t>EN CASO DE MANTENIMIENTO CORRECTIVO DE LOS BIENES Y QUE SE SUPEREN LOS “TIEMPOS MÁXIMOS DE REPARACIÓN O ATENCIÓN DE FALLAS”, EL SERVICIO NO DEBERÁ SER INTERRUMPIDO, SE REALIZARÁ DE MANERA SUBROGADA O EN SU CASO, SE DEBERÁ PROPORCIONAR UN EQUIPO QUE CUENTE CON LAS MISMAS FUNCIONES Y/O CARACTERÍSTICAS EN CALIDAD DE PRÉSTAMO O GARANTÍA Y LOS CONSUMIBLES Y OTROS GASTOS POR ESTOS CONCEPTOS CORRERÁN POR CUENTA DEL LICITANTE ADJUDICADO.</w:t>
      </w: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p>
    <w:p w:rsidR="00B9405A" w:rsidRPr="00B9405A" w:rsidRDefault="00B9405A" w:rsidP="00B9405A">
      <w:pPr>
        <w:spacing w:after="0" w:line="240" w:lineRule="auto"/>
        <w:ind w:left="567"/>
        <w:jc w:val="both"/>
        <w:rPr>
          <w:rFonts w:ascii="Arial" w:eastAsia="Times New Roman" w:hAnsi="Arial" w:cs="Arial"/>
          <w:b/>
          <w:color w:val="000000" w:themeColor="text1"/>
          <w:sz w:val="18"/>
          <w:szCs w:val="18"/>
          <w:lang w:val="es-ES_tradnl" w:eastAsia="es-MX"/>
        </w:rPr>
      </w:pPr>
      <w:r w:rsidRPr="00B9405A">
        <w:rPr>
          <w:rFonts w:ascii="Arial" w:eastAsia="Times New Roman" w:hAnsi="Arial" w:cs="Arial"/>
          <w:b/>
          <w:color w:val="000000" w:themeColor="text1"/>
          <w:sz w:val="18"/>
          <w:szCs w:val="18"/>
          <w:lang w:val="es-ES_tradnl" w:eastAsia="es-MX"/>
        </w:rPr>
        <w:t>C) MANTENIMIENTO MAYOR.</w:t>
      </w: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r w:rsidRPr="00B9405A">
        <w:rPr>
          <w:rFonts w:ascii="Arial" w:eastAsia="Times New Roman" w:hAnsi="Arial" w:cs="Arial"/>
          <w:color w:val="000000" w:themeColor="text1"/>
          <w:sz w:val="18"/>
          <w:szCs w:val="18"/>
          <w:lang w:eastAsia="es-MX"/>
        </w:rPr>
        <w:lastRenderedPageBreak/>
        <w:t xml:space="preserve">EN CASO DE OFERTAR EL MANTENIMIENTO MAYOR, ESTE CONSISTE EN LA EJECUCIÓN PLANIFICADA DE TRABAJOS A REALIZAR, CON LA FINALIDAD DE REHABILITAR EL EQUIPO MÉDICO, REALIZANDO UNA REVISIÓN TÉCNICA COMPLETA, LA CUAL ABARCA: </w:t>
      </w: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p>
    <w:p w:rsidR="00B9405A" w:rsidRPr="00B9405A" w:rsidRDefault="00B9405A" w:rsidP="00B9405A">
      <w:pPr>
        <w:spacing w:after="0" w:line="240" w:lineRule="auto"/>
        <w:ind w:left="567" w:hanging="425"/>
        <w:jc w:val="both"/>
        <w:rPr>
          <w:rFonts w:ascii="Arial" w:eastAsia="Times New Roman" w:hAnsi="Arial" w:cs="Arial"/>
          <w:color w:val="000000" w:themeColor="text1"/>
          <w:sz w:val="18"/>
          <w:szCs w:val="18"/>
          <w:lang w:eastAsia="es-MX"/>
        </w:rPr>
      </w:pPr>
      <w:r w:rsidRPr="00B9405A">
        <w:rPr>
          <w:rFonts w:ascii="Arial" w:eastAsia="Times New Roman" w:hAnsi="Arial" w:cs="Arial"/>
          <w:color w:val="000000" w:themeColor="text1"/>
          <w:sz w:val="18"/>
          <w:szCs w:val="18"/>
          <w:lang w:eastAsia="es-MX"/>
        </w:rPr>
        <w:tab/>
        <w:t xml:space="preserve">RETOQUES O PULIDO DE PINTURA Y RECUBRIMIENTOS (CARCAZAS, CUBIERTAS, GABINETES, CAPACETES, </w:t>
      </w:r>
      <w:proofErr w:type="spellStart"/>
      <w:r w:rsidRPr="00B9405A">
        <w:rPr>
          <w:rFonts w:ascii="Arial" w:eastAsia="Times New Roman" w:hAnsi="Arial" w:cs="Arial"/>
          <w:color w:val="000000" w:themeColor="text1"/>
          <w:sz w:val="18"/>
          <w:szCs w:val="18"/>
          <w:lang w:eastAsia="es-MX"/>
        </w:rPr>
        <w:t>ETC</w:t>
      </w:r>
      <w:proofErr w:type="spellEnd"/>
      <w:r w:rsidRPr="00B9405A">
        <w:rPr>
          <w:rFonts w:ascii="Arial" w:eastAsia="Times New Roman" w:hAnsi="Arial" w:cs="Arial"/>
          <w:color w:val="000000" w:themeColor="text1"/>
          <w:sz w:val="18"/>
          <w:szCs w:val="18"/>
          <w:lang w:eastAsia="es-MX"/>
        </w:rPr>
        <w:t>).</w:t>
      </w:r>
    </w:p>
    <w:p w:rsidR="00B9405A" w:rsidRPr="00B9405A" w:rsidRDefault="00B9405A" w:rsidP="00B9405A">
      <w:pPr>
        <w:spacing w:after="0" w:line="240" w:lineRule="auto"/>
        <w:ind w:left="567" w:hanging="425"/>
        <w:jc w:val="both"/>
        <w:rPr>
          <w:rFonts w:ascii="Arial" w:eastAsia="Times New Roman" w:hAnsi="Arial" w:cs="Arial"/>
          <w:color w:val="000000" w:themeColor="text1"/>
          <w:sz w:val="18"/>
          <w:szCs w:val="18"/>
          <w:lang w:eastAsia="es-MX"/>
        </w:rPr>
      </w:pPr>
    </w:p>
    <w:p w:rsidR="00B9405A" w:rsidRPr="00B9405A" w:rsidRDefault="00B9405A" w:rsidP="00B9405A">
      <w:pPr>
        <w:spacing w:after="0" w:line="240" w:lineRule="auto"/>
        <w:ind w:left="567" w:hanging="425"/>
        <w:jc w:val="both"/>
        <w:rPr>
          <w:rFonts w:ascii="Arial" w:eastAsia="Times New Roman" w:hAnsi="Arial" w:cs="Arial"/>
          <w:color w:val="000000" w:themeColor="text1"/>
          <w:sz w:val="18"/>
          <w:szCs w:val="18"/>
          <w:lang w:eastAsia="es-MX"/>
        </w:rPr>
      </w:pPr>
      <w:r w:rsidRPr="00B9405A">
        <w:rPr>
          <w:rFonts w:ascii="Arial" w:eastAsia="Times New Roman" w:hAnsi="Arial" w:cs="Arial"/>
          <w:color w:val="000000" w:themeColor="text1"/>
          <w:sz w:val="18"/>
          <w:szCs w:val="18"/>
          <w:lang w:eastAsia="es-MX"/>
        </w:rPr>
        <w:tab/>
        <w:t xml:space="preserve">DESMONTAJE, INSPECCIÓN, REPARACIÓN (DE SER NECESARIA CONFORME A LO QUE EL PERSONAL </w:t>
      </w:r>
      <w:proofErr w:type="spellStart"/>
      <w:r w:rsidRPr="00B9405A">
        <w:rPr>
          <w:rFonts w:ascii="Arial" w:eastAsia="Times New Roman" w:hAnsi="Arial" w:cs="Arial"/>
          <w:color w:val="000000" w:themeColor="text1"/>
          <w:sz w:val="18"/>
          <w:szCs w:val="18"/>
          <w:lang w:eastAsia="es-MX"/>
        </w:rPr>
        <w:t>DE</w:t>
      </w:r>
      <w:r w:rsidRPr="00B9405A">
        <w:rPr>
          <w:rFonts w:ascii="Arial" w:eastAsia="Times New Roman" w:hAnsi="Arial" w:cs="Arial"/>
          <w:b/>
          <w:bCs/>
          <w:spacing w:val="-3"/>
          <w:sz w:val="18"/>
          <w:szCs w:val="18"/>
          <w:lang w:eastAsia="es-ES"/>
        </w:rPr>
        <w:t>“LA</w:t>
      </w:r>
      <w:proofErr w:type="spellEnd"/>
      <w:r w:rsidRPr="00B9405A">
        <w:rPr>
          <w:rFonts w:ascii="Arial" w:eastAsia="Times New Roman" w:hAnsi="Arial" w:cs="Arial"/>
          <w:b/>
          <w:bCs/>
          <w:spacing w:val="-3"/>
          <w:sz w:val="18"/>
          <w:szCs w:val="18"/>
          <w:lang w:eastAsia="es-ES"/>
        </w:rPr>
        <w:t xml:space="preserve"> SECRETARÍA”</w:t>
      </w:r>
      <w:r w:rsidRPr="00B9405A">
        <w:rPr>
          <w:rFonts w:ascii="Arial" w:eastAsia="Times New Roman" w:hAnsi="Arial" w:cs="Arial"/>
          <w:color w:val="000000" w:themeColor="text1"/>
          <w:sz w:val="18"/>
          <w:szCs w:val="18"/>
          <w:lang w:eastAsia="es-MX"/>
        </w:rPr>
        <w:t xml:space="preserve"> DETERMINE) Y POSTERIOR MONTAJE DE LOS ELEMENTOS DEL EQUIPO.</w:t>
      </w:r>
    </w:p>
    <w:p w:rsidR="00B9405A" w:rsidRPr="00B9405A" w:rsidRDefault="00B9405A" w:rsidP="00B9405A">
      <w:pPr>
        <w:spacing w:after="0" w:line="240" w:lineRule="auto"/>
        <w:ind w:left="567" w:hanging="425"/>
        <w:jc w:val="both"/>
        <w:rPr>
          <w:rFonts w:ascii="Arial" w:eastAsia="Times New Roman" w:hAnsi="Arial" w:cs="Arial"/>
          <w:color w:val="000000" w:themeColor="text1"/>
          <w:sz w:val="18"/>
          <w:szCs w:val="18"/>
          <w:lang w:eastAsia="es-MX"/>
        </w:rPr>
      </w:pPr>
      <w:r w:rsidRPr="00B9405A">
        <w:rPr>
          <w:rFonts w:ascii="Arial" w:eastAsia="Times New Roman" w:hAnsi="Arial" w:cs="Arial"/>
          <w:color w:val="000000" w:themeColor="text1"/>
          <w:sz w:val="18"/>
          <w:szCs w:val="18"/>
          <w:lang w:eastAsia="es-MX"/>
        </w:rPr>
        <w:tab/>
        <w:t xml:space="preserve">PRUEBA Y SUSTITUCIÓN (DE SER NECESARIA CONFORME A LO QUE EL PERSONAL </w:t>
      </w:r>
      <w:proofErr w:type="spellStart"/>
      <w:r w:rsidRPr="00B9405A">
        <w:rPr>
          <w:rFonts w:ascii="Arial" w:eastAsia="Times New Roman" w:hAnsi="Arial" w:cs="Arial"/>
          <w:color w:val="000000" w:themeColor="text1"/>
          <w:sz w:val="18"/>
          <w:szCs w:val="18"/>
          <w:lang w:eastAsia="es-MX"/>
        </w:rPr>
        <w:t>DE</w:t>
      </w:r>
      <w:r w:rsidRPr="00B9405A">
        <w:rPr>
          <w:rFonts w:ascii="Arial" w:eastAsia="Times New Roman" w:hAnsi="Arial" w:cs="Arial"/>
          <w:b/>
          <w:bCs/>
          <w:spacing w:val="-3"/>
          <w:sz w:val="18"/>
          <w:szCs w:val="18"/>
          <w:lang w:eastAsia="es-ES"/>
        </w:rPr>
        <w:t>“LA</w:t>
      </w:r>
      <w:proofErr w:type="spellEnd"/>
      <w:r w:rsidRPr="00B9405A">
        <w:rPr>
          <w:rFonts w:ascii="Arial" w:eastAsia="Times New Roman" w:hAnsi="Arial" w:cs="Arial"/>
          <w:b/>
          <w:bCs/>
          <w:spacing w:val="-3"/>
          <w:sz w:val="18"/>
          <w:szCs w:val="18"/>
          <w:lang w:eastAsia="es-ES"/>
        </w:rPr>
        <w:t xml:space="preserve"> SECRETARÍA”</w:t>
      </w:r>
      <w:r w:rsidRPr="00B9405A">
        <w:rPr>
          <w:rFonts w:ascii="Arial" w:eastAsia="Times New Roman" w:hAnsi="Arial" w:cs="Arial"/>
          <w:color w:val="000000" w:themeColor="text1"/>
          <w:sz w:val="18"/>
          <w:szCs w:val="18"/>
          <w:lang w:eastAsia="es-MX"/>
        </w:rPr>
        <w:t xml:space="preserve"> DETERMINE) DE TECLAS, TECLADOS, PERILLAS, INTERRUPTORES Y PIEZAS </w:t>
      </w:r>
      <w:proofErr w:type="spellStart"/>
      <w:r w:rsidRPr="00B9405A">
        <w:rPr>
          <w:rFonts w:ascii="Arial" w:eastAsia="Times New Roman" w:hAnsi="Arial" w:cs="Arial"/>
          <w:color w:val="000000" w:themeColor="text1"/>
          <w:sz w:val="18"/>
          <w:szCs w:val="18"/>
          <w:lang w:eastAsia="es-MX"/>
        </w:rPr>
        <w:t>RODABLES</w:t>
      </w:r>
      <w:proofErr w:type="spellEnd"/>
      <w:r w:rsidRPr="00B9405A">
        <w:rPr>
          <w:rFonts w:ascii="Arial" w:eastAsia="Times New Roman" w:hAnsi="Arial" w:cs="Arial"/>
          <w:color w:val="000000" w:themeColor="text1"/>
          <w:sz w:val="18"/>
          <w:szCs w:val="18"/>
          <w:lang w:eastAsia="es-MX"/>
        </w:rPr>
        <w:t xml:space="preserve"> (COMO LLANTAS, RODAJAS, ETC.) DEL EQUIPO PRINCIPAL Y/O EQUIPO ACCESORIO.</w:t>
      </w:r>
    </w:p>
    <w:p w:rsidR="00B9405A" w:rsidRPr="00B9405A" w:rsidRDefault="00B9405A" w:rsidP="00B9405A">
      <w:pPr>
        <w:spacing w:after="0" w:line="240" w:lineRule="auto"/>
        <w:ind w:left="567" w:hanging="425"/>
        <w:jc w:val="both"/>
        <w:rPr>
          <w:rFonts w:ascii="Arial" w:eastAsia="Times New Roman" w:hAnsi="Arial" w:cs="Arial"/>
          <w:color w:val="000000" w:themeColor="text1"/>
          <w:sz w:val="18"/>
          <w:szCs w:val="18"/>
          <w:lang w:eastAsia="es-MX"/>
        </w:rPr>
      </w:pPr>
    </w:p>
    <w:p w:rsidR="00B9405A" w:rsidRPr="00B9405A" w:rsidRDefault="00B9405A" w:rsidP="00B9405A">
      <w:pPr>
        <w:spacing w:after="0" w:line="240" w:lineRule="auto"/>
        <w:ind w:left="567" w:hanging="425"/>
        <w:jc w:val="both"/>
        <w:rPr>
          <w:rFonts w:ascii="Arial" w:eastAsia="Times New Roman" w:hAnsi="Arial" w:cs="Arial"/>
          <w:color w:val="000000" w:themeColor="text1"/>
          <w:sz w:val="18"/>
          <w:szCs w:val="18"/>
          <w:lang w:eastAsia="es-MX"/>
        </w:rPr>
      </w:pPr>
      <w:r w:rsidRPr="00B9405A">
        <w:rPr>
          <w:rFonts w:ascii="Arial" w:eastAsia="Times New Roman" w:hAnsi="Arial" w:cs="Arial"/>
          <w:color w:val="000000" w:themeColor="text1"/>
          <w:sz w:val="18"/>
          <w:szCs w:val="18"/>
          <w:lang w:eastAsia="es-MX"/>
        </w:rPr>
        <w:tab/>
        <w:t>SUSTITUCIÓN DE LOS ELEMENTOS: CON DESGASTE MECÁNICO Y/O CORROSIÓN.</w:t>
      </w:r>
    </w:p>
    <w:p w:rsidR="00B9405A" w:rsidRPr="00B9405A" w:rsidRDefault="00B9405A" w:rsidP="00B9405A">
      <w:pPr>
        <w:spacing w:after="0" w:line="240" w:lineRule="auto"/>
        <w:ind w:left="567" w:hanging="425"/>
        <w:jc w:val="both"/>
        <w:rPr>
          <w:rFonts w:ascii="Arial" w:eastAsia="Times New Roman" w:hAnsi="Arial" w:cs="Arial"/>
          <w:color w:val="000000" w:themeColor="text1"/>
          <w:sz w:val="18"/>
          <w:szCs w:val="18"/>
          <w:lang w:eastAsia="es-MX"/>
        </w:rPr>
      </w:pPr>
    </w:p>
    <w:p w:rsidR="00B9405A" w:rsidRPr="00B9405A" w:rsidRDefault="00B9405A" w:rsidP="00B9405A">
      <w:pPr>
        <w:spacing w:after="0" w:line="240" w:lineRule="auto"/>
        <w:ind w:left="567" w:hanging="425"/>
        <w:jc w:val="both"/>
        <w:rPr>
          <w:rFonts w:ascii="Arial" w:eastAsia="Times New Roman" w:hAnsi="Arial" w:cs="Arial"/>
          <w:color w:val="000000" w:themeColor="text1"/>
          <w:sz w:val="18"/>
          <w:szCs w:val="18"/>
          <w:lang w:eastAsia="es-MX"/>
        </w:rPr>
      </w:pPr>
      <w:r w:rsidRPr="00B9405A">
        <w:rPr>
          <w:rFonts w:ascii="Arial" w:eastAsia="Times New Roman" w:hAnsi="Arial" w:cs="Arial"/>
          <w:color w:val="000000" w:themeColor="text1"/>
          <w:sz w:val="18"/>
          <w:szCs w:val="18"/>
          <w:lang w:eastAsia="es-MX"/>
        </w:rPr>
        <w:tab/>
        <w:t xml:space="preserve">EN ESTACIONES DE TRABAJO CON EQUIPO DE CÓMPUTO (ADQUISICIÓN O PROCESAMIENTO): RESPALDO DE INFORMACIÓN Y REINSTALACIÓN DE SISTEMA OPERATIVO Y SUS APLICATIVOS, Y CAMBIO DE COMPONENTES PERIFÉRICOS (EN CASO DE ILEGIBILIDAD O FUNCIONALIDAD PARCIAL O INTERMITENTE CONFORME A LO QUE EL PERSONAL </w:t>
      </w:r>
      <w:proofErr w:type="spellStart"/>
      <w:r w:rsidRPr="00B9405A">
        <w:rPr>
          <w:rFonts w:ascii="Arial" w:eastAsia="Times New Roman" w:hAnsi="Arial" w:cs="Arial"/>
          <w:color w:val="000000" w:themeColor="text1"/>
          <w:sz w:val="18"/>
          <w:szCs w:val="18"/>
          <w:lang w:eastAsia="es-MX"/>
        </w:rPr>
        <w:t>DE</w:t>
      </w:r>
      <w:r w:rsidRPr="00B9405A">
        <w:rPr>
          <w:rFonts w:ascii="Arial" w:eastAsia="Times New Roman" w:hAnsi="Arial" w:cs="Arial"/>
          <w:b/>
          <w:bCs/>
          <w:spacing w:val="-3"/>
          <w:sz w:val="18"/>
          <w:szCs w:val="18"/>
          <w:lang w:eastAsia="es-ES"/>
        </w:rPr>
        <w:t>“LA</w:t>
      </w:r>
      <w:proofErr w:type="spellEnd"/>
      <w:r w:rsidRPr="00B9405A">
        <w:rPr>
          <w:rFonts w:ascii="Arial" w:eastAsia="Times New Roman" w:hAnsi="Arial" w:cs="Arial"/>
          <w:b/>
          <w:bCs/>
          <w:spacing w:val="-3"/>
          <w:sz w:val="18"/>
          <w:szCs w:val="18"/>
          <w:lang w:eastAsia="es-ES"/>
        </w:rPr>
        <w:t xml:space="preserve"> SECRETARÍA”</w:t>
      </w:r>
      <w:r w:rsidRPr="00B9405A">
        <w:rPr>
          <w:rFonts w:ascii="Arial" w:eastAsia="Times New Roman" w:hAnsi="Arial" w:cs="Arial"/>
          <w:color w:val="000000" w:themeColor="text1"/>
          <w:sz w:val="18"/>
          <w:szCs w:val="18"/>
          <w:lang w:eastAsia="es-MX"/>
        </w:rPr>
        <w:t xml:space="preserve"> DETERMINE).</w:t>
      </w:r>
    </w:p>
    <w:p w:rsidR="00B9405A" w:rsidRPr="00B9405A" w:rsidRDefault="00B9405A" w:rsidP="00B9405A">
      <w:pPr>
        <w:spacing w:after="0" w:line="240" w:lineRule="auto"/>
        <w:ind w:left="567" w:hanging="425"/>
        <w:jc w:val="both"/>
        <w:rPr>
          <w:rFonts w:ascii="Arial" w:eastAsia="Times New Roman" w:hAnsi="Arial" w:cs="Arial"/>
          <w:color w:val="000000" w:themeColor="text1"/>
          <w:sz w:val="18"/>
          <w:szCs w:val="18"/>
          <w:lang w:eastAsia="es-MX"/>
        </w:rPr>
      </w:pPr>
      <w:r w:rsidRPr="00B9405A">
        <w:rPr>
          <w:rFonts w:ascii="Arial" w:eastAsia="Times New Roman" w:hAnsi="Arial" w:cs="Arial"/>
          <w:color w:val="000000" w:themeColor="text1"/>
          <w:sz w:val="18"/>
          <w:szCs w:val="18"/>
          <w:lang w:eastAsia="es-MX"/>
        </w:rPr>
        <w:tab/>
        <w:t>CALIBRACIÓN Y PRUEBAS FUNCIONALES.</w:t>
      </w: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r w:rsidRPr="00B9405A">
        <w:rPr>
          <w:rFonts w:ascii="Arial" w:eastAsia="Times New Roman" w:hAnsi="Arial" w:cs="Arial"/>
          <w:color w:val="000000" w:themeColor="text1"/>
          <w:sz w:val="18"/>
          <w:szCs w:val="18"/>
          <w:lang w:eastAsia="es-MX"/>
        </w:rPr>
        <w:t xml:space="preserve">TODOS LOS GASTOS QUE SE GENEREN CON MOTIVO DE LA REPARACIÓN O MANTENIMIENTO, ASÍ COMO LOS GASTOS POR CONCEPTO DE TRASLADO DE LOS DERECHOHABIENTES, CORRERÁN POR CUENTA DEL LICITANTE ADJUDICADO, PREVIA NOTIFICACIÓN </w:t>
      </w:r>
      <w:proofErr w:type="spellStart"/>
      <w:r w:rsidRPr="00B9405A">
        <w:rPr>
          <w:rFonts w:ascii="Arial" w:eastAsia="Times New Roman" w:hAnsi="Arial" w:cs="Arial"/>
          <w:color w:val="000000" w:themeColor="text1"/>
          <w:sz w:val="18"/>
          <w:szCs w:val="18"/>
          <w:lang w:eastAsia="es-MX"/>
        </w:rPr>
        <w:t>DE</w:t>
      </w:r>
      <w:r w:rsidRPr="00B9405A">
        <w:rPr>
          <w:rFonts w:ascii="Arial" w:eastAsia="Times New Roman" w:hAnsi="Arial" w:cs="Arial"/>
          <w:b/>
          <w:bCs/>
          <w:spacing w:val="-3"/>
          <w:sz w:val="18"/>
          <w:szCs w:val="18"/>
          <w:lang w:eastAsia="es-ES"/>
        </w:rPr>
        <w:t>“LA</w:t>
      </w:r>
      <w:proofErr w:type="spellEnd"/>
      <w:r w:rsidRPr="00B9405A">
        <w:rPr>
          <w:rFonts w:ascii="Arial" w:eastAsia="Times New Roman" w:hAnsi="Arial" w:cs="Arial"/>
          <w:b/>
          <w:bCs/>
          <w:spacing w:val="-3"/>
          <w:sz w:val="18"/>
          <w:szCs w:val="18"/>
          <w:lang w:eastAsia="es-ES"/>
        </w:rPr>
        <w:t xml:space="preserve"> SECRETARÍA”</w:t>
      </w:r>
      <w:r w:rsidRPr="00B9405A">
        <w:rPr>
          <w:rFonts w:ascii="Arial" w:eastAsia="Times New Roman" w:hAnsi="Arial" w:cs="Arial"/>
          <w:color w:val="000000" w:themeColor="text1"/>
          <w:sz w:val="18"/>
          <w:szCs w:val="18"/>
          <w:lang w:eastAsia="es-MX"/>
        </w:rPr>
        <w:t>.</w:t>
      </w: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p>
    <w:p w:rsidR="00B9405A" w:rsidRPr="00B9405A" w:rsidRDefault="00B9405A" w:rsidP="00B9405A">
      <w:pPr>
        <w:spacing w:after="0" w:line="240" w:lineRule="auto"/>
        <w:ind w:left="567"/>
        <w:jc w:val="both"/>
        <w:rPr>
          <w:rFonts w:ascii="Arial" w:eastAsia="Times New Roman" w:hAnsi="Arial" w:cs="Arial"/>
          <w:color w:val="000000" w:themeColor="text1"/>
          <w:sz w:val="18"/>
          <w:szCs w:val="18"/>
          <w:lang w:eastAsia="es-MX"/>
        </w:rPr>
      </w:pPr>
      <w:r w:rsidRPr="00B9405A">
        <w:rPr>
          <w:rFonts w:ascii="Arial" w:eastAsia="Times New Roman" w:hAnsi="Arial" w:cs="Arial"/>
          <w:color w:val="000000" w:themeColor="text1"/>
          <w:sz w:val="18"/>
          <w:szCs w:val="18"/>
          <w:lang w:eastAsia="es-MX"/>
        </w:rPr>
        <w:t xml:space="preserve">“EL PROVEEDOR” SE OBLIGA A RESPONDER POR SU CUENTA Y RIESGO DE LOS DAÑOS Y/O PERJUICIOS QUE POR INOBSERVANCIA O NEGLIGENCIA DE SU PARTE, LLEGUE A CAUSAR </w:t>
      </w:r>
      <w:proofErr w:type="spellStart"/>
      <w:r w:rsidRPr="00B9405A">
        <w:rPr>
          <w:rFonts w:ascii="Arial" w:eastAsia="Times New Roman" w:hAnsi="Arial" w:cs="Arial"/>
          <w:color w:val="000000" w:themeColor="text1"/>
          <w:sz w:val="18"/>
          <w:szCs w:val="18"/>
          <w:lang w:eastAsia="es-MX"/>
        </w:rPr>
        <w:t>A</w:t>
      </w:r>
      <w:r w:rsidRPr="00B9405A">
        <w:rPr>
          <w:rFonts w:ascii="Arial" w:eastAsia="Times New Roman" w:hAnsi="Arial" w:cs="Arial"/>
          <w:b/>
          <w:bCs/>
          <w:spacing w:val="-3"/>
          <w:sz w:val="18"/>
          <w:szCs w:val="18"/>
          <w:lang w:eastAsia="es-ES"/>
        </w:rPr>
        <w:t>“LA</w:t>
      </w:r>
      <w:proofErr w:type="spellEnd"/>
      <w:r w:rsidRPr="00B9405A">
        <w:rPr>
          <w:rFonts w:ascii="Arial" w:eastAsia="Times New Roman" w:hAnsi="Arial" w:cs="Arial"/>
          <w:b/>
          <w:bCs/>
          <w:spacing w:val="-3"/>
          <w:sz w:val="18"/>
          <w:szCs w:val="18"/>
          <w:lang w:eastAsia="es-ES"/>
        </w:rPr>
        <w:t xml:space="preserve"> SECRETARÍA”</w:t>
      </w:r>
      <w:r w:rsidRPr="00B9405A">
        <w:rPr>
          <w:rFonts w:ascii="Arial" w:eastAsia="Times New Roman" w:hAnsi="Arial" w:cs="Arial"/>
          <w:color w:val="000000" w:themeColor="text1"/>
          <w:sz w:val="18"/>
          <w:szCs w:val="18"/>
          <w:lang w:eastAsia="es-MX"/>
        </w:rPr>
        <w:t xml:space="preserve"> Y/O A TERCEROS.</w:t>
      </w:r>
    </w:p>
    <w:p w:rsidR="00B9405A" w:rsidRPr="00B9405A" w:rsidRDefault="00B9405A" w:rsidP="00B9405A">
      <w:pPr>
        <w:spacing w:after="0" w:line="240" w:lineRule="auto"/>
        <w:jc w:val="both"/>
        <w:rPr>
          <w:rFonts w:ascii="Arial" w:eastAsia="Times New Roman" w:hAnsi="Arial" w:cs="Arial"/>
          <w:color w:val="000000" w:themeColor="text1"/>
          <w:sz w:val="20"/>
          <w:szCs w:val="20"/>
          <w:lang w:eastAsia="es-MX"/>
        </w:rPr>
      </w:pPr>
    </w:p>
    <w:p w:rsidR="00B9405A" w:rsidRPr="00B9405A" w:rsidRDefault="00B9405A" w:rsidP="00B9405A">
      <w:pPr>
        <w:spacing w:after="0" w:line="240" w:lineRule="auto"/>
        <w:ind w:left="567" w:hanging="567"/>
        <w:contextualSpacing/>
        <w:jc w:val="both"/>
        <w:rPr>
          <w:rFonts w:ascii="Arial" w:eastAsia="Times New Roman" w:hAnsi="Arial" w:cs="Arial"/>
          <w:spacing w:val="-3"/>
          <w:sz w:val="18"/>
          <w:szCs w:val="18"/>
          <w:lang w:eastAsia="es-ES"/>
        </w:rPr>
      </w:pPr>
      <w:r w:rsidRPr="00B9405A">
        <w:rPr>
          <w:rFonts w:ascii="Arial" w:eastAsia="Times New Roman" w:hAnsi="Arial" w:cs="Arial"/>
          <w:b/>
          <w:spacing w:val="-3"/>
          <w:sz w:val="18"/>
          <w:szCs w:val="18"/>
          <w:lang w:eastAsia="es-ES"/>
        </w:rPr>
        <w:t>DÉCIMA.- “CAPACITACIÓN”.</w:t>
      </w:r>
    </w:p>
    <w:p w:rsidR="00B9405A" w:rsidRPr="00B9405A" w:rsidRDefault="00B9405A" w:rsidP="00B9405A">
      <w:pPr>
        <w:spacing w:after="0" w:line="240" w:lineRule="auto"/>
        <w:ind w:left="426"/>
        <w:jc w:val="both"/>
        <w:rPr>
          <w:rFonts w:ascii="Arial" w:eastAsia="Times New Roman" w:hAnsi="Arial" w:cs="Arial"/>
          <w:color w:val="000000" w:themeColor="text1"/>
          <w:sz w:val="18"/>
          <w:szCs w:val="18"/>
          <w:lang w:val="es-ES_tradnl" w:eastAsia="es-MX"/>
        </w:rPr>
      </w:pPr>
      <w:r w:rsidRPr="00B9405A">
        <w:rPr>
          <w:rFonts w:ascii="Arial" w:eastAsia="Times New Roman" w:hAnsi="Arial" w:cs="Arial"/>
          <w:color w:val="000000" w:themeColor="text1"/>
          <w:sz w:val="18"/>
          <w:szCs w:val="18"/>
          <w:lang w:val="es-ES_tradnl" w:eastAsia="es-MX"/>
        </w:rPr>
        <w:t xml:space="preserve">EL LICITANTE ADJUDICADO SE OBLIGA A PROPORCIONAR LA CAPACITACIÓN BAJO LOS TÉRMINOS QUE A CONTINUACIÓN SE DETALLAN, CONFORME A LO SEÑALADO EN EL </w:t>
      </w:r>
      <w:r w:rsidRPr="00B9405A">
        <w:rPr>
          <w:rFonts w:ascii="Arial" w:hAnsi="Arial" w:cs="Arial"/>
          <w:b/>
          <w:color w:val="000000" w:themeColor="text1"/>
          <w:sz w:val="18"/>
          <w:szCs w:val="18"/>
          <w:u w:val="single"/>
          <w:lang w:eastAsia="es-MX"/>
        </w:rPr>
        <w:t>ANEXO NO. 1.3 “GUÍA DE DISTRIBUCIÓN Y REQUISITOS PARA EQUIPO MÉDICO”.</w:t>
      </w:r>
    </w:p>
    <w:p w:rsidR="00B9405A" w:rsidRPr="00B9405A" w:rsidRDefault="00B9405A" w:rsidP="00B9405A">
      <w:pPr>
        <w:spacing w:after="0" w:line="240" w:lineRule="auto"/>
        <w:ind w:left="426"/>
        <w:jc w:val="both"/>
        <w:rPr>
          <w:rFonts w:ascii="Arial" w:eastAsia="Times New Roman" w:hAnsi="Arial" w:cs="Arial"/>
          <w:color w:val="000000" w:themeColor="text1"/>
          <w:sz w:val="18"/>
          <w:szCs w:val="18"/>
          <w:lang w:val="es-ES_tradnl" w:eastAsia="es-MX"/>
        </w:rPr>
      </w:pPr>
    </w:p>
    <w:p w:rsidR="00B9405A" w:rsidRPr="00B9405A" w:rsidRDefault="00B9405A" w:rsidP="00B9405A">
      <w:pPr>
        <w:spacing w:after="0" w:line="240" w:lineRule="auto"/>
        <w:ind w:left="426"/>
        <w:jc w:val="both"/>
        <w:rPr>
          <w:rFonts w:ascii="Arial" w:eastAsia="Times New Roman" w:hAnsi="Arial" w:cs="Arial"/>
          <w:color w:val="000000" w:themeColor="text1"/>
          <w:sz w:val="18"/>
          <w:szCs w:val="18"/>
          <w:lang w:val="es-ES_tradnl" w:eastAsia="es-MX"/>
        </w:rPr>
      </w:pPr>
      <w:r w:rsidRPr="00B9405A">
        <w:rPr>
          <w:rFonts w:ascii="Arial" w:eastAsia="Times New Roman" w:hAnsi="Arial" w:cs="Arial"/>
          <w:color w:val="000000" w:themeColor="text1"/>
          <w:sz w:val="18"/>
          <w:szCs w:val="18"/>
          <w:lang w:val="es-ES_tradnl" w:eastAsia="es-MX"/>
        </w:rPr>
        <w:t>LA CAPACITACIÓN SE REALIZARÁ A LA ENTREGA, INSTALACIÓN Y PUESTA EN OPERACIÓN SEGÚN EL TIPO DE EQUIPO EN LA UNIDAD MÉDICA:</w:t>
      </w:r>
    </w:p>
    <w:p w:rsidR="00B9405A" w:rsidRPr="00B9405A" w:rsidRDefault="00B9405A" w:rsidP="00B9405A">
      <w:pPr>
        <w:spacing w:after="0" w:line="240" w:lineRule="auto"/>
        <w:ind w:left="426"/>
        <w:jc w:val="both"/>
        <w:rPr>
          <w:rFonts w:ascii="Arial" w:eastAsia="Times New Roman" w:hAnsi="Arial" w:cs="Arial"/>
          <w:color w:val="000000" w:themeColor="text1"/>
          <w:sz w:val="18"/>
          <w:szCs w:val="18"/>
          <w:lang w:val="es-ES_tradnl" w:eastAsia="es-MX"/>
        </w:rPr>
      </w:pPr>
    </w:p>
    <w:p w:rsidR="00B9405A" w:rsidRPr="00B9405A" w:rsidRDefault="00B9405A" w:rsidP="00B9405A">
      <w:pPr>
        <w:spacing w:after="0" w:line="240" w:lineRule="auto"/>
        <w:ind w:left="426"/>
        <w:jc w:val="both"/>
        <w:rPr>
          <w:rFonts w:ascii="Arial" w:eastAsia="Times New Roman" w:hAnsi="Arial" w:cs="Arial"/>
          <w:color w:val="000000" w:themeColor="text1"/>
          <w:sz w:val="18"/>
          <w:szCs w:val="18"/>
          <w:lang w:val="es-ES_tradnl" w:eastAsia="es-MX"/>
        </w:rPr>
      </w:pPr>
      <w:r w:rsidRPr="00B9405A">
        <w:rPr>
          <w:rFonts w:ascii="Arial" w:eastAsia="Times New Roman" w:hAnsi="Arial" w:cs="Arial"/>
          <w:color w:val="000000" w:themeColor="text1"/>
          <w:sz w:val="18"/>
          <w:szCs w:val="18"/>
          <w:lang w:val="es-ES_tradnl" w:eastAsia="es-MX"/>
        </w:rPr>
        <w:t xml:space="preserve">PARA EL PERSONAL MÉDICO, DE ENFERMERÍA Y TÉCNICO, EN ASPECTOS DE OPERACIÓN, FUNCIONAMIENTO Y CAMBIO DE CONSUMIBLES Y ACCESORIOS. </w:t>
      </w:r>
    </w:p>
    <w:p w:rsidR="00B9405A" w:rsidRPr="00B9405A" w:rsidRDefault="00B9405A" w:rsidP="00B9405A">
      <w:pPr>
        <w:spacing w:after="0" w:line="240" w:lineRule="auto"/>
        <w:ind w:left="426"/>
        <w:jc w:val="both"/>
        <w:rPr>
          <w:rFonts w:ascii="Arial" w:eastAsia="Times New Roman" w:hAnsi="Arial" w:cs="Arial"/>
          <w:color w:val="000000" w:themeColor="text1"/>
          <w:sz w:val="18"/>
          <w:szCs w:val="18"/>
          <w:lang w:val="es-ES_tradnl" w:eastAsia="es-MX"/>
        </w:rPr>
      </w:pPr>
      <w:r w:rsidRPr="00B9405A">
        <w:rPr>
          <w:rFonts w:ascii="Arial" w:eastAsia="Times New Roman" w:hAnsi="Arial" w:cs="Arial"/>
          <w:color w:val="000000" w:themeColor="text1"/>
          <w:sz w:val="18"/>
          <w:szCs w:val="18"/>
          <w:lang w:val="es-ES_tradnl" w:eastAsia="es-MX"/>
        </w:rPr>
        <w:t xml:space="preserve">AL PERSONAL DE SERVICIOS DE INTENDENCIA EN ASPECTOS DE LIMPIEZA Y </w:t>
      </w:r>
      <w:proofErr w:type="spellStart"/>
      <w:r w:rsidRPr="00B9405A">
        <w:rPr>
          <w:rFonts w:ascii="Arial" w:eastAsia="Times New Roman" w:hAnsi="Arial" w:cs="Arial"/>
          <w:color w:val="000000" w:themeColor="text1"/>
          <w:sz w:val="18"/>
          <w:szCs w:val="18"/>
          <w:lang w:val="es-ES_tradnl" w:eastAsia="es-MX"/>
        </w:rPr>
        <w:t>SANITIZACIÓN</w:t>
      </w:r>
      <w:proofErr w:type="spellEnd"/>
      <w:r w:rsidRPr="00B9405A">
        <w:rPr>
          <w:rFonts w:ascii="Arial" w:eastAsia="Times New Roman" w:hAnsi="Arial" w:cs="Arial"/>
          <w:color w:val="000000" w:themeColor="text1"/>
          <w:sz w:val="18"/>
          <w:szCs w:val="18"/>
          <w:lang w:val="es-ES_tradnl" w:eastAsia="es-MX"/>
        </w:rPr>
        <w:t xml:space="preserve"> DEL EQUIPO.</w:t>
      </w:r>
    </w:p>
    <w:p w:rsidR="00B9405A" w:rsidRPr="00B9405A" w:rsidRDefault="00B9405A" w:rsidP="00B9405A">
      <w:pPr>
        <w:spacing w:after="0" w:line="240" w:lineRule="auto"/>
        <w:ind w:left="426"/>
        <w:jc w:val="both"/>
        <w:rPr>
          <w:rFonts w:ascii="Arial" w:eastAsia="Times New Roman" w:hAnsi="Arial" w:cs="Arial"/>
          <w:color w:val="000000" w:themeColor="text1"/>
          <w:sz w:val="18"/>
          <w:szCs w:val="18"/>
          <w:lang w:val="es-ES_tradnl" w:eastAsia="es-MX"/>
        </w:rPr>
      </w:pPr>
    </w:p>
    <w:p w:rsidR="00B9405A" w:rsidRPr="00B9405A" w:rsidRDefault="00B9405A" w:rsidP="00B9405A">
      <w:pPr>
        <w:spacing w:after="0" w:line="240" w:lineRule="auto"/>
        <w:ind w:left="426"/>
        <w:jc w:val="both"/>
        <w:rPr>
          <w:rFonts w:ascii="Arial" w:eastAsia="Times New Roman" w:hAnsi="Arial" w:cs="Arial"/>
          <w:color w:val="000000" w:themeColor="text1"/>
          <w:sz w:val="18"/>
          <w:szCs w:val="18"/>
          <w:lang w:val="es-ES_tradnl" w:eastAsia="es-MX"/>
        </w:rPr>
      </w:pPr>
      <w:r w:rsidRPr="00B9405A">
        <w:rPr>
          <w:rFonts w:ascii="Arial" w:eastAsia="Times New Roman" w:hAnsi="Arial" w:cs="Arial"/>
          <w:color w:val="000000" w:themeColor="text1"/>
          <w:sz w:val="18"/>
          <w:szCs w:val="18"/>
          <w:lang w:val="es-ES_tradnl" w:eastAsia="es-MX"/>
        </w:rPr>
        <w:t>AL PERSONAL ESPECIALIZADO EN MANTENIMIENTO SOBRE EL CAMBIO DE CONSUMIBLES Y ACCESORIOS DE ACCESO RESTRINGIDO O COMPLEJO, ASÍ COMO CALIBRACIONES DERIVADAS DE ESTOS REEMPLAZOS.</w:t>
      </w:r>
    </w:p>
    <w:p w:rsidR="00B9405A" w:rsidRPr="00B9405A" w:rsidRDefault="00B9405A" w:rsidP="00B9405A">
      <w:pPr>
        <w:spacing w:after="0" w:line="240" w:lineRule="auto"/>
        <w:ind w:left="426" w:hanging="406"/>
        <w:jc w:val="both"/>
        <w:rPr>
          <w:rFonts w:ascii="Arial" w:eastAsia="Times New Roman" w:hAnsi="Arial" w:cs="Arial"/>
          <w:color w:val="000000" w:themeColor="text1"/>
          <w:sz w:val="18"/>
          <w:szCs w:val="18"/>
          <w:lang w:val="es-ES_tradnl" w:eastAsia="es-MX"/>
        </w:rPr>
      </w:pPr>
    </w:p>
    <w:p w:rsidR="00B9405A" w:rsidRPr="00B9405A" w:rsidRDefault="00B9405A" w:rsidP="00B9405A">
      <w:pPr>
        <w:numPr>
          <w:ilvl w:val="0"/>
          <w:numId w:val="90"/>
        </w:numPr>
        <w:spacing w:after="0" w:line="240" w:lineRule="auto"/>
        <w:ind w:hanging="294"/>
        <w:jc w:val="both"/>
        <w:rPr>
          <w:rFonts w:ascii="Arial" w:eastAsia="Times New Roman" w:hAnsi="Arial" w:cs="Arial"/>
          <w:noProof/>
          <w:color w:val="000000" w:themeColor="text1"/>
          <w:sz w:val="18"/>
          <w:szCs w:val="18"/>
          <w:lang w:val="es-ES_tradnl" w:eastAsia="es-MX"/>
        </w:rPr>
      </w:pPr>
      <w:r w:rsidRPr="00B9405A">
        <w:rPr>
          <w:rFonts w:ascii="Arial" w:eastAsia="Times New Roman" w:hAnsi="Arial" w:cs="Arial"/>
          <w:noProof/>
          <w:color w:val="000000" w:themeColor="text1"/>
          <w:sz w:val="18"/>
          <w:szCs w:val="18"/>
          <w:lang w:val="es-ES_tradnl" w:eastAsia="es-MX"/>
        </w:rPr>
        <w:t>INSPECCIONES PERIÓDICAS NO ASOCIADAS AL MANTENIMIENTO PREVENTIVO, PARA ASEGURAR ASPECTOS DE CALIDAD Y SEGURIDAD EN EL USO DEL DISPOSITIVO.</w:t>
      </w:r>
    </w:p>
    <w:p w:rsidR="00B9405A" w:rsidRPr="00B9405A" w:rsidRDefault="00B9405A" w:rsidP="00B9405A">
      <w:pPr>
        <w:spacing w:after="0" w:line="240" w:lineRule="auto"/>
        <w:ind w:left="360"/>
        <w:jc w:val="both"/>
        <w:rPr>
          <w:rFonts w:ascii="Arial" w:hAnsi="Arial" w:cs="Arial"/>
          <w:color w:val="000000" w:themeColor="text1"/>
          <w:sz w:val="18"/>
          <w:szCs w:val="18"/>
          <w:lang w:val="es-ES_tradnl" w:eastAsia="es-MX"/>
        </w:rPr>
      </w:pPr>
    </w:p>
    <w:p w:rsidR="00B9405A" w:rsidRPr="00B9405A" w:rsidRDefault="00B9405A" w:rsidP="00B9405A">
      <w:pPr>
        <w:numPr>
          <w:ilvl w:val="0"/>
          <w:numId w:val="90"/>
        </w:numPr>
        <w:spacing w:after="0" w:line="240" w:lineRule="auto"/>
        <w:ind w:hanging="294"/>
        <w:jc w:val="both"/>
        <w:rPr>
          <w:rFonts w:ascii="Arial" w:eastAsia="Times New Roman" w:hAnsi="Arial" w:cs="Arial"/>
          <w:noProof/>
          <w:color w:val="000000" w:themeColor="text1"/>
          <w:sz w:val="18"/>
          <w:szCs w:val="18"/>
          <w:lang w:val="es-ES_tradnl" w:eastAsia="es-MX"/>
        </w:rPr>
      </w:pPr>
      <w:r w:rsidRPr="00B9405A">
        <w:rPr>
          <w:rFonts w:ascii="Arial" w:eastAsia="Times New Roman" w:hAnsi="Arial" w:cs="Arial"/>
          <w:noProof/>
          <w:color w:val="000000" w:themeColor="text1"/>
          <w:sz w:val="18"/>
          <w:szCs w:val="18"/>
          <w:lang w:val="es-ES_tradnl" w:eastAsia="es-MX"/>
        </w:rPr>
        <w:t xml:space="preserve">CAMBIO DE CONSUMIBLES Y ACCESORIOS, ASÍ COMO CALIBRACIONES DERIVADAS DE ESTOS REEMPLAZOS. </w:t>
      </w:r>
    </w:p>
    <w:p w:rsidR="00B9405A" w:rsidRPr="00B9405A" w:rsidRDefault="00B9405A" w:rsidP="00B9405A">
      <w:pPr>
        <w:spacing w:after="0" w:line="240" w:lineRule="auto"/>
        <w:ind w:left="426"/>
        <w:jc w:val="both"/>
        <w:rPr>
          <w:rFonts w:ascii="Arial" w:eastAsia="Times New Roman" w:hAnsi="Arial" w:cs="Arial"/>
          <w:color w:val="000000" w:themeColor="text1"/>
          <w:sz w:val="18"/>
          <w:szCs w:val="18"/>
          <w:lang w:val="es-ES_tradnl" w:eastAsia="es-MX"/>
        </w:rPr>
      </w:pPr>
    </w:p>
    <w:p w:rsidR="00B9405A" w:rsidRPr="00B9405A" w:rsidRDefault="00B9405A" w:rsidP="00B9405A">
      <w:pPr>
        <w:spacing w:after="0" w:line="240" w:lineRule="auto"/>
        <w:ind w:left="426"/>
        <w:jc w:val="both"/>
        <w:rPr>
          <w:rFonts w:ascii="Arial" w:eastAsia="Times New Roman" w:hAnsi="Arial" w:cs="Arial"/>
          <w:color w:val="000000" w:themeColor="text1"/>
          <w:sz w:val="18"/>
          <w:szCs w:val="18"/>
          <w:lang w:val="es-ES_tradnl" w:eastAsia="es-MX"/>
        </w:rPr>
      </w:pPr>
      <w:r w:rsidRPr="00B9405A">
        <w:rPr>
          <w:rFonts w:ascii="Arial" w:eastAsia="Times New Roman" w:hAnsi="Arial" w:cs="Arial"/>
          <w:color w:val="000000" w:themeColor="text1"/>
          <w:sz w:val="18"/>
          <w:szCs w:val="18"/>
          <w:lang w:val="es-ES_tradnl" w:eastAsia="es-MX"/>
        </w:rPr>
        <w:t>ESTA CAPACITACIÓN DEBERÁ REALIZARSE EN LAS UNIDADES MÉDICAS DE MANERA EXCLUSIVA Y DEDICADA, PARA CADA UNO DE LOS TURNOS EN LAS UNIDADES MÉDICAS, CONFORME A UN PLAN PREVIAMENTE ESTABLECIDO A SATISFACCIÓN DE</w:t>
      </w:r>
      <w:r w:rsidRPr="00B9405A">
        <w:rPr>
          <w:rFonts w:ascii="Arial" w:eastAsia="Times New Roman" w:hAnsi="Arial" w:cs="Arial"/>
          <w:b/>
          <w:bCs/>
          <w:spacing w:val="-3"/>
          <w:sz w:val="18"/>
          <w:szCs w:val="18"/>
          <w:lang w:eastAsia="es-ES"/>
        </w:rPr>
        <w:t>“LA SECRETARÍA”</w:t>
      </w:r>
      <w:r w:rsidRPr="00B9405A">
        <w:rPr>
          <w:rFonts w:ascii="Arial" w:eastAsia="Times New Roman" w:hAnsi="Arial" w:cs="Arial"/>
          <w:color w:val="000000" w:themeColor="text1"/>
          <w:sz w:val="18"/>
          <w:szCs w:val="18"/>
          <w:lang w:val="es-ES_tradnl" w:eastAsia="es-MX"/>
        </w:rPr>
        <w:t>.</w:t>
      </w:r>
    </w:p>
    <w:p w:rsidR="00B9405A" w:rsidRPr="00B9405A" w:rsidRDefault="00B9405A" w:rsidP="00B9405A">
      <w:pPr>
        <w:spacing w:after="0" w:line="240" w:lineRule="auto"/>
        <w:ind w:left="426"/>
        <w:jc w:val="both"/>
        <w:rPr>
          <w:rFonts w:ascii="Arial" w:eastAsia="Times New Roman" w:hAnsi="Arial" w:cs="Arial"/>
          <w:color w:val="000000" w:themeColor="text1"/>
          <w:sz w:val="18"/>
          <w:szCs w:val="18"/>
          <w:lang w:val="es-ES_tradnl" w:eastAsia="es-MX"/>
        </w:rPr>
      </w:pPr>
    </w:p>
    <w:p w:rsidR="00B9405A" w:rsidRPr="00B9405A" w:rsidRDefault="00B9405A" w:rsidP="00B9405A">
      <w:pPr>
        <w:spacing w:after="0" w:line="240" w:lineRule="auto"/>
        <w:ind w:left="426"/>
        <w:jc w:val="both"/>
        <w:rPr>
          <w:rFonts w:ascii="Arial" w:eastAsia="Times New Roman" w:hAnsi="Arial" w:cs="Arial"/>
          <w:color w:val="000000" w:themeColor="text1"/>
          <w:sz w:val="18"/>
          <w:szCs w:val="18"/>
          <w:lang w:val="es-ES_tradnl" w:eastAsia="es-MX"/>
        </w:rPr>
      </w:pPr>
      <w:r w:rsidRPr="00B9405A">
        <w:rPr>
          <w:rFonts w:ascii="Arial" w:eastAsia="Times New Roman" w:hAnsi="Arial" w:cs="Arial"/>
          <w:color w:val="000000" w:themeColor="text1"/>
          <w:sz w:val="18"/>
          <w:szCs w:val="18"/>
          <w:lang w:val="es-ES_tradnl" w:eastAsia="es-MX"/>
        </w:rPr>
        <w:t xml:space="preserve">EN CASO DE QUE LAS UNIDADES MÉDICAS NO CUENTEN CON PERSONAL NECESARIO PARA RECIBIR LA CAPACITACIÓN, </w:t>
      </w:r>
      <w:r w:rsidRPr="00B9405A">
        <w:rPr>
          <w:rFonts w:ascii="Arial" w:eastAsia="Times New Roman" w:hAnsi="Arial" w:cs="Arial"/>
          <w:b/>
          <w:bCs/>
          <w:spacing w:val="-3"/>
          <w:sz w:val="18"/>
          <w:szCs w:val="18"/>
          <w:lang w:eastAsia="es-ES"/>
        </w:rPr>
        <w:t>“LA SECRETARÍA”</w:t>
      </w:r>
      <w:r w:rsidRPr="00B9405A">
        <w:rPr>
          <w:rFonts w:ascii="Arial" w:eastAsia="Times New Roman" w:hAnsi="Arial" w:cs="Arial"/>
          <w:color w:val="000000" w:themeColor="text1"/>
          <w:sz w:val="18"/>
          <w:szCs w:val="18"/>
          <w:lang w:val="es-ES_tradnl" w:eastAsia="es-MX"/>
        </w:rPr>
        <w:t xml:space="preserve"> POR CONDUCTO DEL ADMINISTRADOR DEL CONTRATO, DEBERÁ DESIGNAR PERSONAL DE OTRAS UNIDADES MÉDICAS PARA RECIBIR LA CAPACITACIÓN.</w:t>
      </w:r>
    </w:p>
    <w:p w:rsidR="00B9405A" w:rsidRPr="00B9405A" w:rsidRDefault="00B9405A" w:rsidP="00B9405A">
      <w:pPr>
        <w:spacing w:after="0" w:line="240" w:lineRule="auto"/>
        <w:ind w:left="426"/>
        <w:jc w:val="both"/>
        <w:rPr>
          <w:rFonts w:ascii="Arial" w:eastAsia="Times New Roman" w:hAnsi="Arial" w:cs="Arial"/>
          <w:color w:val="000000" w:themeColor="text1"/>
          <w:sz w:val="18"/>
          <w:szCs w:val="18"/>
          <w:lang w:val="es-ES_tradnl" w:eastAsia="es-MX"/>
        </w:rPr>
      </w:pPr>
    </w:p>
    <w:p w:rsidR="00B9405A" w:rsidRPr="00B9405A" w:rsidRDefault="00B9405A" w:rsidP="00B9405A">
      <w:pPr>
        <w:spacing w:after="0" w:line="240" w:lineRule="auto"/>
        <w:ind w:left="426"/>
        <w:jc w:val="both"/>
        <w:rPr>
          <w:rFonts w:ascii="Arial" w:eastAsia="Times New Roman" w:hAnsi="Arial" w:cs="Arial"/>
          <w:color w:val="000000" w:themeColor="text1"/>
          <w:sz w:val="18"/>
          <w:szCs w:val="18"/>
          <w:lang w:val="es-ES_tradnl" w:eastAsia="es-MX"/>
        </w:rPr>
      </w:pPr>
      <w:r w:rsidRPr="00B9405A">
        <w:rPr>
          <w:rFonts w:ascii="Arial" w:eastAsia="Times New Roman" w:hAnsi="Arial" w:cs="Arial"/>
          <w:color w:val="000000" w:themeColor="text1"/>
          <w:sz w:val="18"/>
          <w:szCs w:val="18"/>
          <w:lang w:val="es-ES_tradnl" w:eastAsia="es-MX"/>
        </w:rPr>
        <w:t>UN SEGUNDO PERÍODO DE CAPACITACIÓN EN LOS MISMOS TÉRMINOS PREVIAMENTE MENCIONADOS DENTRO DEL PERÍODO DE GARANTÍA DE LOS BIENES, A SOLICITUD DE</w:t>
      </w:r>
      <w:r w:rsidRPr="00B9405A">
        <w:rPr>
          <w:rFonts w:ascii="Arial" w:eastAsia="Times New Roman" w:hAnsi="Arial" w:cs="Arial"/>
          <w:b/>
          <w:bCs/>
          <w:spacing w:val="-3"/>
          <w:sz w:val="18"/>
          <w:szCs w:val="18"/>
          <w:lang w:eastAsia="es-ES"/>
        </w:rPr>
        <w:t>“LA SECRETARÍA”</w:t>
      </w:r>
      <w:r w:rsidRPr="00B9405A">
        <w:rPr>
          <w:rFonts w:ascii="Arial" w:eastAsia="Times New Roman" w:hAnsi="Arial" w:cs="Arial"/>
          <w:color w:val="000000" w:themeColor="text1"/>
          <w:sz w:val="18"/>
          <w:szCs w:val="18"/>
          <w:lang w:val="es-ES_tradnl" w:eastAsia="es-MX"/>
        </w:rPr>
        <w:t>, TODO ESTO SIN COSTO ADICIONAL PARA ÉSTOS ÚLTIMOS.</w:t>
      </w:r>
    </w:p>
    <w:p w:rsidR="00B9405A" w:rsidRPr="00B9405A" w:rsidRDefault="00B9405A" w:rsidP="00B9405A">
      <w:pPr>
        <w:spacing w:after="0" w:line="240" w:lineRule="auto"/>
        <w:ind w:left="426"/>
        <w:jc w:val="both"/>
        <w:rPr>
          <w:rFonts w:ascii="Arial" w:eastAsia="Times New Roman" w:hAnsi="Arial" w:cs="Arial"/>
          <w:color w:val="000000" w:themeColor="text1"/>
          <w:sz w:val="18"/>
          <w:szCs w:val="18"/>
          <w:lang w:val="es-ES_tradnl" w:eastAsia="es-MX"/>
        </w:rPr>
      </w:pPr>
      <w:r w:rsidRPr="00B9405A">
        <w:rPr>
          <w:rFonts w:ascii="Arial" w:eastAsia="Times New Roman" w:hAnsi="Arial" w:cs="Arial"/>
          <w:color w:val="000000" w:themeColor="text1"/>
          <w:sz w:val="18"/>
          <w:szCs w:val="18"/>
          <w:lang w:val="es-ES_tradnl" w:eastAsia="es-MX"/>
        </w:rPr>
        <w:t>PREVIO AL TÉRMINO DE LA GARANTÍA DE LOS BIENES, A SOLICITUD DE</w:t>
      </w:r>
      <w:r w:rsidRPr="00B9405A">
        <w:rPr>
          <w:rFonts w:ascii="Arial" w:eastAsia="Times New Roman" w:hAnsi="Arial" w:cs="Arial"/>
          <w:b/>
          <w:bCs/>
          <w:spacing w:val="-3"/>
          <w:sz w:val="18"/>
          <w:szCs w:val="18"/>
          <w:lang w:eastAsia="es-ES"/>
        </w:rPr>
        <w:t>“LA SECRETARÍA”</w:t>
      </w:r>
      <w:r w:rsidRPr="00B9405A">
        <w:rPr>
          <w:rFonts w:ascii="Arial" w:eastAsia="Times New Roman" w:hAnsi="Arial" w:cs="Arial"/>
          <w:color w:val="000000" w:themeColor="text1"/>
          <w:sz w:val="18"/>
          <w:szCs w:val="18"/>
          <w:lang w:val="es-ES_tradnl" w:eastAsia="es-MX"/>
        </w:rPr>
        <w:t xml:space="preserve"> SE REALIZARÁ UNA CAPACITACIÓN EN MANTENIMIENTO PREVENTIVO Y CORRECTIVO PARA EL PERSONAL ESPECIALIZADO EN MANTENIMIENTO DESIGNADO POR </w:t>
      </w:r>
      <w:r w:rsidRPr="00B9405A">
        <w:rPr>
          <w:rFonts w:ascii="Arial" w:eastAsia="Times New Roman" w:hAnsi="Arial" w:cs="Arial"/>
          <w:b/>
          <w:bCs/>
          <w:spacing w:val="-3"/>
          <w:sz w:val="18"/>
          <w:szCs w:val="18"/>
          <w:lang w:eastAsia="es-ES"/>
        </w:rPr>
        <w:t>“LA SECRETARÍA”</w:t>
      </w:r>
      <w:r w:rsidRPr="00B9405A">
        <w:rPr>
          <w:rFonts w:ascii="Arial" w:eastAsia="Times New Roman" w:hAnsi="Arial" w:cs="Arial"/>
          <w:color w:val="000000" w:themeColor="text1"/>
          <w:sz w:val="18"/>
          <w:szCs w:val="18"/>
          <w:lang w:val="es-ES_tradnl" w:eastAsia="es-MX"/>
        </w:rPr>
        <w:t>.</w:t>
      </w:r>
    </w:p>
    <w:p w:rsidR="00B9405A" w:rsidRPr="00B9405A" w:rsidRDefault="00B9405A" w:rsidP="00B9405A">
      <w:pPr>
        <w:spacing w:after="0" w:line="240" w:lineRule="auto"/>
        <w:ind w:left="426"/>
        <w:jc w:val="both"/>
        <w:rPr>
          <w:rFonts w:ascii="Arial" w:eastAsia="Times New Roman" w:hAnsi="Arial" w:cs="Arial"/>
          <w:color w:val="000000" w:themeColor="text1"/>
          <w:sz w:val="18"/>
          <w:szCs w:val="18"/>
          <w:lang w:val="es-ES_tradnl" w:eastAsia="es-MX"/>
        </w:rPr>
      </w:pPr>
    </w:p>
    <w:p w:rsidR="00B9405A" w:rsidRPr="00B9405A" w:rsidRDefault="00B9405A" w:rsidP="00B9405A">
      <w:pPr>
        <w:spacing w:after="0" w:line="240" w:lineRule="auto"/>
        <w:ind w:left="426"/>
        <w:jc w:val="both"/>
        <w:rPr>
          <w:rFonts w:ascii="Arial" w:eastAsia="Times New Roman" w:hAnsi="Arial" w:cs="Arial"/>
          <w:color w:val="000000" w:themeColor="text1"/>
          <w:sz w:val="18"/>
          <w:szCs w:val="18"/>
          <w:lang w:val="es-ES_tradnl" w:eastAsia="es-MX"/>
        </w:rPr>
      </w:pPr>
      <w:r w:rsidRPr="00B9405A">
        <w:rPr>
          <w:rFonts w:ascii="Arial" w:eastAsia="Times New Roman" w:hAnsi="Arial" w:cs="Arial"/>
          <w:b/>
          <w:color w:val="000000" w:themeColor="text1"/>
          <w:sz w:val="18"/>
          <w:szCs w:val="18"/>
          <w:lang w:val="es-ES_tradnl" w:eastAsia="es-MX"/>
        </w:rPr>
        <w:t>“EL PROVEEDOR”</w:t>
      </w:r>
      <w:r w:rsidRPr="00B9405A">
        <w:rPr>
          <w:rFonts w:ascii="Arial" w:eastAsia="Times New Roman" w:hAnsi="Arial" w:cs="Arial"/>
          <w:color w:val="000000" w:themeColor="text1"/>
          <w:sz w:val="18"/>
          <w:szCs w:val="18"/>
          <w:lang w:val="es-ES_tradnl" w:eastAsia="es-MX"/>
        </w:rPr>
        <w:t xml:space="preserve"> DEBERÁ PROPORCIONA CAPACITACIÓN PARA EL PERSONAL DEL GRUPO DE MANTENIMIENTO A EQUIPO MÉDICO A NIVEL INGENIERÍA EN TEMAS TALES COMO: FALLAS COMUNES, MANTENIMIENTO PREVENTIVO Y CORRECTIVO, ETC.</w:t>
      </w:r>
    </w:p>
    <w:p w:rsidR="00B9405A" w:rsidRPr="00B9405A" w:rsidRDefault="00B9405A" w:rsidP="00B9405A">
      <w:pPr>
        <w:spacing w:after="0" w:line="240" w:lineRule="auto"/>
        <w:ind w:left="567"/>
        <w:contextualSpacing/>
        <w:jc w:val="both"/>
        <w:rPr>
          <w:rFonts w:ascii="Arial" w:eastAsia="Times New Roman" w:hAnsi="Arial" w:cs="Arial"/>
          <w:spacing w:val="-3"/>
          <w:sz w:val="18"/>
          <w:szCs w:val="18"/>
          <w:lang w:val="es-ES_tradnl" w:eastAsia="es-ES"/>
        </w:rPr>
      </w:pPr>
    </w:p>
    <w:p w:rsidR="00B9405A" w:rsidRPr="00B9405A" w:rsidRDefault="00B9405A" w:rsidP="00B9405A">
      <w:pPr>
        <w:spacing w:after="0" w:line="240" w:lineRule="auto"/>
        <w:ind w:left="567" w:hanging="567"/>
        <w:jc w:val="both"/>
        <w:rPr>
          <w:rFonts w:ascii="Arial" w:eastAsia="Times New Roman" w:hAnsi="Arial" w:cs="Arial"/>
          <w:spacing w:val="-3"/>
          <w:sz w:val="18"/>
          <w:szCs w:val="18"/>
          <w:lang w:eastAsia="es-ES"/>
        </w:rPr>
      </w:pPr>
      <w:r w:rsidRPr="00B9405A">
        <w:rPr>
          <w:rFonts w:ascii="Arial" w:eastAsia="Times New Roman" w:hAnsi="Arial" w:cs="Arial"/>
          <w:b/>
          <w:spacing w:val="-3"/>
          <w:sz w:val="18"/>
          <w:szCs w:val="18"/>
          <w:lang w:eastAsia="es-ES"/>
        </w:rPr>
        <w:t>DÉCIMA PRIMERA.- “INSPECCIÓN”.</w:t>
      </w:r>
    </w:p>
    <w:p w:rsidR="00B9405A" w:rsidRPr="00B9405A" w:rsidRDefault="00B9405A" w:rsidP="00B9405A">
      <w:pPr>
        <w:spacing w:after="0" w:line="240" w:lineRule="auto"/>
        <w:ind w:left="567" w:hanging="567"/>
        <w:jc w:val="both"/>
        <w:rPr>
          <w:rFonts w:ascii="Arial" w:eastAsia="Times New Roman" w:hAnsi="Arial" w:cs="Arial"/>
          <w:spacing w:val="-3"/>
          <w:sz w:val="18"/>
          <w:szCs w:val="18"/>
          <w:lang w:eastAsia="es-ES"/>
        </w:rPr>
      </w:pPr>
      <w:r w:rsidRPr="00B9405A">
        <w:rPr>
          <w:rFonts w:ascii="Arial" w:eastAsia="Times New Roman" w:hAnsi="Arial" w:cs="Arial"/>
          <w:b/>
          <w:spacing w:val="-3"/>
          <w:sz w:val="18"/>
          <w:szCs w:val="18"/>
          <w:lang w:eastAsia="es-ES"/>
        </w:rPr>
        <w:t>“EL EQUIPO”</w:t>
      </w:r>
      <w:r w:rsidRPr="00B9405A">
        <w:rPr>
          <w:rFonts w:ascii="Arial" w:eastAsia="Times New Roman" w:hAnsi="Arial" w:cs="Arial"/>
          <w:spacing w:val="-3"/>
          <w:sz w:val="18"/>
          <w:szCs w:val="18"/>
          <w:lang w:eastAsia="es-ES"/>
        </w:rPr>
        <w:t xml:space="preserve"> SUMINISTRADO CON MOTIVO DE ESTE CONTRATO SERÁ PROBADO E INSPECCIONADO DE ACUERDO A LAS NORMAS DE CONTROL DE CALIDAD ESTABLECIDAS POR EL FABRICANTE Y DE ACUERDO CON LA PROPUESTA QUE PARA TAL EFECTO HAGA </w:t>
      </w:r>
      <w:r w:rsidRPr="00B9405A">
        <w:rPr>
          <w:rFonts w:ascii="Arial" w:eastAsia="Times New Roman" w:hAnsi="Arial" w:cs="Arial"/>
          <w:b/>
          <w:spacing w:val="-3"/>
          <w:sz w:val="18"/>
          <w:szCs w:val="18"/>
          <w:lang w:eastAsia="es-ES"/>
        </w:rPr>
        <w:t xml:space="preserve">“EL PROVEEDOR” </w:t>
      </w:r>
      <w:r w:rsidRPr="00B9405A">
        <w:rPr>
          <w:rFonts w:ascii="Arial" w:eastAsia="Times New Roman" w:hAnsi="Arial" w:cs="Arial"/>
          <w:spacing w:val="-3"/>
          <w:sz w:val="18"/>
          <w:szCs w:val="18"/>
          <w:lang w:eastAsia="es-ES"/>
        </w:rPr>
        <w:t xml:space="preserve">Y ACEPTE </w:t>
      </w:r>
      <w:r w:rsidRPr="00B9405A">
        <w:rPr>
          <w:rFonts w:ascii="Arial" w:eastAsia="Times New Roman" w:hAnsi="Arial" w:cs="Arial"/>
          <w:b/>
          <w:spacing w:val="-3"/>
          <w:sz w:val="18"/>
          <w:szCs w:val="18"/>
          <w:lang w:eastAsia="es-ES"/>
        </w:rPr>
        <w:t>“LA SECRETARÍA”</w:t>
      </w:r>
      <w:r w:rsidRPr="00B9405A">
        <w:rPr>
          <w:rFonts w:ascii="Arial" w:eastAsia="Times New Roman" w:hAnsi="Arial" w:cs="Arial"/>
          <w:spacing w:val="-3"/>
          <w:sz w:val="18"/>
          <w:szCs w:val="18"/>
          <w:lang w:eastAsia="es-ES"/>
        </w:rPr>
        <w:t>.</w:t>
      </w:r>
    </w:p>
    <w:p w:rsidR="00B9405A" w:rsidRPr="00B9405A" w:rsidRDefault="00B9405A" w:rsidP="00B9405A">
      <w:pPr>
        <w:spacing w:after="0" w:line="240" w:lineRule="auto"/>
        <w:ind w:left="567" w:hanging="567"/>
        <w:jc w:val="both"/>
        <w:rPr>
          <w:rFonts w:ascii="Arial" w:eastAsia="Times New Roman" w:hAnsi="Arial" w:cs="Arial"/>
          <w:sz w:val="18"/>
          <w:szCs w:val="18"/>
          <w:lang w:eastAsia="es-ES"/>
        </w:rPr>
      </w:pPr>
    </w:p>
    <w:p w:rsidR="00B9405A" w:rsidRPr="00B9405A" w:rsidRDefault="00B9405A" w:rsidP="00B9405A">
      <w:pPr>
        <w:spacing w:after="0" w:line="240" w:lineRule="auto"/>
        <w:ind w:left="567"/>
        <w:jc w:val="both"/>
        <w:rPr>
          <w:rFonts w:ascii="Arial" w:eastAsia="Times New Roman" w:hAnsi="Arial" w:cs="Arial"/>
          <w:spacing w:val="-3"/>
          <w:sz w:val="18"/>
          <w:szCs w:val="18"/>
          <w:lang w:eastAsia="es-ES"/>
        </w:rPr>
      </w:pPr>
      <w:r w:rsidRPr="00B9405A">
        <w:rPr>
          <w:rFonts w:ascii="Arial" w:eastAsia="Times New Roman" w:hAnsi="Arial" w:cs="Arial"/>
          <w:spacing w:val="-3"/>
          <w:sz w:val="18"/>
          <w:szCs w:val="18"/>
          <w:lang w:eastAsia="es-ES"/>
        </w:rPr>
        <w:t xml:space="preserve">A LA TERMINACIÓN SATISFACTORIA DE LA INSPECCIÓN </w:t>
      </w:r>
      <w:r w:rsidRPr="00B9405A">
        <w:rPr>
          <w:rFonts w:ascii="Arial" w:eastAsia="Times New Roman" w:hAnsi="Arial" w:cs="Arial"/>
          <w:b/>
          <w:spacing w:val="-3"/>
          <w:sz w:val="18"/>
          <w:szCs w:val="18"/>
          <w:lang w:eastAsia="es-ES"/>
        </w:rPr>
        <w:t>“EL PROVEEDOR”,</w:t>
      </w:r>
      <w:r w:rsidRPr="00B9405A">
        <w:rPr>
          <w:rFonts w:ascii="Arial" w:eastAsia="Times New Roman" w:hAnsi="Arial" w:cs="Arial"/>
          <w:spacing w:val="-3"/>
          <w:sz w:val="18"/>
          <w:szCs w:val="18"/>
          <w:lang w:eastAsia="es-ES"/>
        </w:rPr>
        <w:t xml:space="preserve"> EMITIRÁ UN CERTIFICADO DE INSPECCIÓN QUE SERÁ ACEPTADO POR </w:t>
      </w:r>
      <w:r w:rsidRPr="00B9405A">
        <w:rPr>
          <w:rFonts w:ascii="Arial" w:eastAsia="Times New Roman" w:hAnsi="Arial" w:cs="Arial"/>
          <w:b/>
          <w:spacing w:val="-3"/>
          <w:sz w:val="18"/>
          <w:szCs w:val="18"/>
          <w:lang w:eastAsia="es-ES"/>
        </w:rPr>
        <w:t xml:space="preserve">“LA SECRETARÍA” </w:t>
      </w:r>
      <w:r w:rsidRPr="00B9405A">
        <w:rPr>
          <w:rFonts w:ascii="Arial" w:eastAsia="Times New Roman" w:hAnsi="Arial" w:cs="Arial"/>
          <w:spacing w:val="-3"/>
          <w:sz w:val="18"/>
          <w:szCs w:val="18"/>
          <w:lang w:eastAsia="es-ES"/>
        </w:rPr>
        <w:t xml:space="preserve">COMO PRUEBA DE CUMPLIMIENTO DE QUE </w:t>
      </w:r>
      <w:r w:rsidRPr="00B9405A">
        <w:rPr>
          <w:rFonts w:ascii="Arial" w:eastAsia="Times New Roman" w:hAnsi="Arial" w:cs="Arial"/>
          <w:b/>
          <w:spacing w:val="-3"/>
          <w:sz w:val="18"/>
          <w:szCs w:val="18"/>
          <w:lang w:eastAsia="es-ES"/>
        </w:rPr>
        <w:t xml:space="preserve">“EL EQUIPO” </w:t>
      </w:r>
      <w:r w:rsidRPr="00B9405A">
        <w:rPr>
          <w:rFonts w:ascii="Arial" w:eastAsia="Times New Roman" w:hAnsi="Arial" w:cs="Arial"/>
          <w:spacing w:val="-3"/>
          <w:sz w:val="18"/>
          <w:szCs w:val="18"/>
          <w:lang w:eastAsia="es-ES"/>
        </w:rPr>
        <w:t>SATISFACE LAS ESPECIFICACIONES TÉCNICAS DESCRITAS EN EL LUGAR DE ENTREGA.</w:t>
      </w:r>
    </w:p>
    <w:p w:rsidR="00B9405A" w:rsidRPr="00B9405A" w:rsidRDefault="00B9405A" w:rsidP="00B9405A">
      <w:pPr>
        <w:spacing w:after="0" w:line="240" w:lineRule="auto"/>
        <w:ind w:left="567"/>
        <w:jc w:val="both"/>
        <w:rPr>
          <w:rFonts w:ascii="Arial" w:eastAsia="Times New Roman" w:hAnsi="Arial" w:cs="Arial"/>
          <w:sz w:val="18"/>
          <w:szCs w:val="18"/>
          <w:lang w:eastAsia="es-MX"/>
        </w:rPr>
      </w:pPr>
    </w:p>
    <w:p w:rsidR="00B9405A" w:rsidRPr="00B9405A" w:rsidRDefault="00B9405A" w:rsidP="00B9405A">
      <w:pPr>
        <w:spacing w:after="0" w:line="240" w:lineRule="auto"/>
        <w:ind w:left="567" w:hanging="567"/>
        <w:jc w:val="both"/>
        <w:rPr>
          <w:rFonts w:ascii="Arial" w:eastAsia="Times New Roman" w:hAnsi="Arial" w:cs="Arial"/>
          <w:b/>
          <w:bCs/>
          <w:color w:val="000000"/>
          <w:kern w:val="1"/>
          <w:sz w:val="18"/>
          <w:szCs w:val="18"/>
          <w:lang w:eastAsia="es-ES"/>
        </w:rPr>
      </w:pPr>
      <w:r w:rsidRPr="00B9405A">
        <w:rPr>
          <w:rFonts w:ascii="Arial" w:eastAsia="Times New Roman" w:hAnsi="Arial" w:cs="Arial"/>
          <w:b/>
          <w:spacing w:val="-3"/>
          <w:sz w:val="18"/>
          <w:szCs w:val="18"/>
          <w:lang w:eastAsia="es-ES"/>
        </w:rPr>
        <w:t>DECIMA SEGUNDA.- “TRANSPORTE”. -</w:t>
      </w:r>
      <w:r w:rsidRPr="00B9405A">
        <w:rPr>
          <w:rFonts w:ascii="Arial" w:eastAsia="Times New Roman" w:hAnsi="Arial" w:cs="Arial"/>
          <w:b/>
          <w:color w:val="000000"/>
          <w:spacing w:val="-3"/>
          <w:sz w:val="18"/>
          <w:szCs w:val="18"/>
          <w:lang w:eastAsia="es-ES"/>
        </w:rPr>
        <w:t>“EL PROVEEDOR”</w:t>
      </w:r>
      <w:r w:rsidRPr="00B9405A">
        <w:rPr>
          <w:rFonts w:ascii="Arial" w:eastAsia="Times New Roman" w:hAnsi="Arial" w:cs="Arial"/>
          <w:color w:val="000000"/>
          <w:spacing w:val="-3"/>
          <w:sz w:val="18"/>
          <w:szCs w:val="18"/>
          <w:lang w:eastAsia="es-ES"/>
        </w:rPr>
        <w:t xml:space="preserve"> SE OBLIGA A EFECTUAR EL TRANSPORTE DE </w:t>
      </w:r>
      <w:r w:rsidRPr="00B9405A">
        <w:rPr>
          <w:rFonts w:ascii="Arial" w:eastAsia="Times New Roman" w:hAnsi="Arial" w:cs="Arial"/>
          <w:b/>
          <w:color w:val="000000"/>
          <w:spacing w:val="-3"/>
          <w:sz w:val="18"/>
          <w:szCs w:val="18"/>
          <w:lang w:eastAsia="es-ES"/>
        </w:rPr>
        <w:t>“EL EQUIPO”</w:t>
      </w:r>
      <w:r w:rsidRPr="00B9405A">
        <w:rPr>
          <w:rFonts w:ascii="Arial" w:eastAsia="Times New Roman" w:hAnsi="Arial" w:cs="Arial"/>
          <w:color w:val="000000"/>
          <w:spacing w:val="-3"/>
          <w:sz w:val="18"/>
          <w:szCs w:val="18"/>
          <w:lang w:eastAsia="es-ES"/>
        </w:rPr>
        <w:t xml:space="preserve"> INCLUYENDO SUS ACCESORIOS DESDE SU LUGAR DE ORIGEN HASTA EL LUGAR DE </w:t>
      </w:r>
      <w:r w:rsidRPr="00B9405A">
        <w:rPr>
          <w:rFonts w:ascii="Arial" w:eastAsia="Times New Roman" w:hAnsi="Arial" w:cs="Arial"/>
          <w:color w:val="000000"/>
          <w:kern w:val="1"/>
          <w:sz w:val="18"/>
          <w:szCs w:val="18"/>
          <w:lang w:eastAsia="es-ES"/>
        </w:rPr>
        <w:t xml:space="preserve">ENTREGA </w:t>
      </w:r>
      <w:r w:rsidRPr="00B9405A">
        <w:rPr>
          <w:rFonts w:ascii="Arial" w:eastAsia="Times New Roman" w:hAnsi="Arial" w:cs="Arial"/>
          <w:bCs/>
          <w:color w:val="000000"/>
          <w:kern w:val="1"/>
          <w:sz w:val="18"/>
          <w:szCs w:val="18"/>
          <w:lang w:eastAsia="es-ES"/>
        </w:rPr>
        <w:t xml:space="preserve">INDICADO EN LA CLÁUSULA OCTAVA DEL PRESENTE CONTRATO, ASÍ COMO SU EMBALAJE, SIN COSTO ADICIONAL PARA </w:t>
      </w:r>
      <w:r w:rsidRPr="00B9405A">
        <w:rPr>
          <w:rFonts w:ascii="Arial" w:eastAsia="Times New Roman" w:hAnsi="Arial" w:cs="Arial"/>
          <w:b/>
          <w:bCs/>
          <w:color w:val="000000"/>
          <w:kern w:val="1"/>
          <w:sz w:val="18"/>
          <w:szCs w:val="18"/>
          <w:lang w:eastAsia="es-ES"/>
        </w:rPr>
        <w:t>“LA SECRETARÍA.</w:t>
      </w:r>
    </w:p>
    <w:p w:rsidR="00B9405A" w:rsidRPr="00B9405A" w:rsidRDefault="00B9405A" w:rsidP="00B9405A">
      <w:pPr>
        <w:spacing w:after="0" w:line="240" w:lineRule="auto"/>
        <w:ind w:left="567" w:hanging="567"/>
        <w:jc w:val="both"/>
        <w:rPr>
          <w:rFonts w:ascii="Arial" w:eastAsia="Times New Roman" w:hAnsi="Arial" w:cs="Arial"/>
          <w:b/>
          <w:spacing w:val="-3"/>
          <w:sz w:val="18"/>
          <w:szCs w:val="18"/>
          <w:lang w:eastAsia="es-ES"/>
        </w:rPr>
      </w:pPr>
    </w:p>
    <w:p w:rsidR="00B9405A" w:rsidRPr="00B9405A" w:rsidRDefault="00B9405A" w:rsidP="00B9405A">
      <w:pPr>
        <w:spacing w:after="0" w:line="240" w:lineRule="auto"/>
        <w:ind w:left="567" w:hanging="567"/>
        <w:jc w:val="both"/>
        <w:rPr>
          <w:rFonts w:ascii="Arial" w:eastAsia="Times New Roman" w:hAnsi="Arial" w:cs="Arial"/>
          <w:sz w:val="18"/>
          <w:szCs w:val="18"/>
          <w:lang w:eastAsia="es-ES"/>
        </w:rPr>
      </w:pPr>
      <w:r w:rsidRPr="00B9405A">
        <w:rPr>
          <w:rFonts w:ascii="Arial" w:eastAsia="Times New Roman" w:hAnsi="Arial" w:cs="Arial"/>
          <w:b/>
          <w:sz w:val="18"/>
          <w:szCs w:val="18"/>
          <w:lang w:eastAsia="es-ES"/>
        </w:rPr>
        <w:t>DÉCIMA TERCERA</w:t>
      </w:r>
      <w:r w:rsidRPr="00B9405A">
        <w:rPr>
          <w:rFonts w:ascii="Arial" w:eastAsia="Times New Roman" w:hAnsi="Arial" w:cs="Arial"/>
          <w:b/>
          <w:spacing w:val="-3"/>
          <w:sz w:val="18"/>
          <w:szCs w:val="18"/>
          <w:lang w:eastAsia="es-ES"/>
        </w:rPr>
        <w:t xml:space="preserve">.- </w:t>
      </w:r>
      <w:r w:rsidRPr="00B9405A">
        <w:rPr>
          <w:rFonts w:ascii="Arial" w:eastAsia="Times New Roman" w:hAnsi="Arial" w:cs="Arial"/>
          <w:b/>
          <w:sz w:val="18"/>
          <w:szCs w:val="18"/>
          <w:lang w:eastAsia="es-ES"/>
        </w:rPr>
        <w:t xml:space="preserve">“VIGENCIA” </w:t>
      </w:r>
      <w:r w:rsidRPr="00B9405A">
        <w:rPr>
          <w:rFonts w:ascii="Arial" w:eastAsia="Times New Roman" w:hAnsi="Arial" w:cs="Arial"/>
          <w:sz w:val="18"/>
          <w:szCs w:val="18"/>
          <w:lang w:eastAsia="es-ES"/>
        </w:rPr>
        <w:t>LAS PARTES CONVIENEN EN QUE EL PRESENTE CONTRATO TENDRÁ UNA VIGENCIA A PARTIR DE LA FIRMA DE PRESENTE INSTRUMENTO CONTRACTUAL Y HASTA EL 31 DE DICIEMBRE DEL 2016.</w:t>
      </w:r>
    </w:p>
    <w:p w:rsidR="00B9405A" w:rsidRPr="00B9405A" w:rsidRDefault="00B9405A" w:rsidP="00B9405A">
      <w:pPr>
        <w:spacing w:after="0" w:line="240" w:lineRule="auto"/>
        <w:ind w:left="567" w:hanging="567"/>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ab/>
      </w:r>
      <w:r w:rsidRPr="00B9405A">
        <w:rPr>
          <w:rFonts w:ascii="Arial" w:eastAsia="Times New Roman" w:hAnsi="Arial" w:cs="Arial"/>
          <w:sz w:val="18"/>
          <w:szCs w:val="18"/>
          <w:lang w:eastAsia="es-ES"/>
        </w:rPr>
        <w:tab/>
      </w:r>
    </w:p>
    <w:p w:rsidR="00B9405A" w:rsidRPr="00B9405A" w:rsidRDefault="00B9405A" w:rsidP="00B9405A">
      <w:pPr>
        <w:spacing w:after="0" w:line="240" w:lineRule="auto"/>
        <w:ind w:left="567" w:hanging="567"/>
        <w:contextualSpacing/>
        <w:jc w:val="both"/>
        <w:rPr>
          <w:rFonts w:ascii="Arial" w:eastAsia="Times New Roman" w:hAnsi="Arial" w:cs="Arial"/>
          <w:b/>
          <w:sz w:val="18"/>
          <w:szCs w:val="18"/>
          <w:lang w:eastAsia="es-ES"/>
        </w:rPr>
      </w:pPr>
      <w:r w:rsidRPr="00B9405A">
        <w:rPr>
          <w:rFonts w:ascii="Arial" w:eastAsia="Times New Roman" w:hAnsi="Arial" w:cs="Arial"/>
          <w:b/>
          <w:sz w:val="18"/>
          <w:szCs w:val="18"/>
          <w:lang w:eastAsia="es-ES"/>
        </w:rPr>
        <w:t>DÉCIMA CUARTA.- “PROHIBICIÓN DE CESIÓN DE DERECHOS Y OBLIGACIONES”</w:t>
      </w:r>
      <w:r w:rsidRPr="00B9405A">
        <w:rPr>
          <w:rFonts w:ascii="Arial" w:eastAsia="Times New Roman" w:hAnsi="Arial" w:cs="Arial"/>
          <w:sz w:val="18"/>
          <w:szCs w:val="18"/>
          <w:lang w:eastAsia="es-ES"/>
        </w:rPr>
        <w:t xml:space="preserve">.-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SE OBLIGA A NO CEDER EN FORMA PARCIAL NI TOTAL, A FAVOR DE CUALQUIER OTRA PERSONA FÍSICA O MORAL, LOS DERECHOS Y OBLIGACIONES QUE SE DERIVEN DEL PRESENTE CONTRATO.</w:t>
      </w:r>
    </w:p>
    <w:p w:rsidR="00B9405A" w:rsidRPr="00B9405A" w:rsidRDefault="00B9405A" w:rsidP="00B9405A">
      <w:pPr>
        <w:spacing w:after="0" w:line="240" w:lineRule="auto"/>
        <w:ind w:left="567"/>
        <w:contextualSpacing/>
        <w:jc w:val="both"/>
        <w:rPr>
          <w:rFonts w:ascii="Arial" w:eastAsia="Times New Roman" w:hAnsi="Arial" w:cs="Arial"/>
          <w:b/>
          <w:bCs/>
          <w:sz w:val="18"/>
          <w:szCs w:val="18"/>
          <w:lang w:eastAsia="es-ES"/>
        </w:rPr>
      </w:pPr>
    </w:p>
    <w:p w:rsidR="00B9405A" w:rsidRPr="00B9405A" w:rsidRDefault="00B9405A" w:rsidP="00B9405A">
      <w:pPr>
        <w:spacing w:after="0" w:line="240" w:lineRule="auto"/>
        <w:ind w:left="567"/>
        <w:contextualSpacing/>
        <w:jc w:val="both"/>
        <w:rPr>
          <w:rFonts w:ascii="Arial" w:eastAsia="Times New Roman" w:hAnsi="Arial" w:cs="Arial"/>
          <w:sz w:val="18"/>
          <w:szCs w:val="18"/>
          <w:lang w:eastAsia="es-ES"/>
        </w:rPr>
      </w:pP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SÓLO PODRÁ CEDER LOS DERECHOS DE COBRO QUE SE DERIVEN DEL PRESENTE CONTRATO, PREVIA AUTORIZACIÓN POR ESCRITO DE </w:t>
      </w:r>
      <w:r w:rsidRPr="00B9405A">
        <w:rPr>
          <w:rFonts w:ascii="Arial" w:eastAsia="Times New Roman" w:hAnsi="Arial" w:cs="Arial"/>
          <w:b/>
          <w:sz w:val="18"/>
          <w:szCs w:val="18"/>
          <w:lang w:eastAsia="es-ES"/>
        </w:rPr>
        <w:t>“LA SECRETARÍA”,</w:t>
      </w:r>
      <w:r w:rsidRPr="00B9405A">
        <w:rPr>
          <w:rFonts w:ascii="Arial" w:eastAsia="Times New Roman" w:hAnsi="Arial" w:cs="Arial"/>
          <w:sz w:val="18"/>
          <w:szCs w:val="18"/>
          <w:lang w:eastAsia="es-ES"/>
        </w:rPr>
        <w:t xml:space="preserve"> PARA LO CUAL DEBERÁ PRESENTAR LA SOLICITUD CORRESPONDIENTE DENTRO DE LOS CINCO DÍAS NATURALES ANTERIORES A LA FECHA DE PAGO PROGRAMADA. </w:t>
      </w:r>
    </w:p>
    <w:p w:rsidR="00B9405A" w:rsidRPr="00B9405A" w:rsidRDefault="00B9405A" w:rsidP="00B9405A">
      <w:pPr>
        <w:spacing w:after="0" w:line="240" w:lineRule="auto"/>
        <w:ind w:hanging="567"/>
        <w:contextualSpacing/>
        <w:jc w:val="both"/>
        <w:rPr>
          <w:rFonts w:ascii="Arial" w:eastAsia="Times New Roman" w:hAnsi="Arial" w:cs="Arial"/>
          <w:b/>
          <w:sz w:val="18"/>
          <w:szCs w:val="18"/>
          <w:lang w:eastAsia="es-ES"/>
        </w:rPr>
      </w:pPr>
    </w:p>
    <w:p w:rsidR="00B9405A" w:rsidRPr="00B9405A" w:rsidRDefault="00B9405A" w:rsidP="00B9405A">
      <w:pPr>
        <w:spacing w:after="0" w:line="240" w:lineRule="auto"/>
        <w:ind w:left="567" w:hanging="567"/>
        <w:contextualSpacing/>
        <w:jc w:val="both"/>
        <w:rPr>
          <w:rFonts w:ascii="Arial" w:eastAsia="Times New Roman" w:hAnsi="Arial" w:cs="Arial"/>
          <w:sz w:val="18"/>
          <w:szCs w:val="18"/>
          <w:lang w:eastAsia="es-ES"/>
        </w:rPr>
      </w:pPr>
      <w:r w:rsidRPr="00B9405A">
        <w:rPr>
          <w:rFonts w:ascii="Arial" w:eastAsia="Times New Roman" w:hAnsi="Arial" w:cs="Arial"/>
          <w:b/>
          <w:sz w:val="18"/>
          <w:szCs w:val="18"/>
          <w:lang w:eastAsia="es-ES"/>
        </w:rPr>
        <w:t>DÉCIMA QUINTA.- “RESPONSABILIDAD POR DAÑOS MATERIALES”</w:t>
      </w:r>
      <w:r w:rsidRPr="00B9405A">
        <w:rPr>
          <w:rFonts w:ascii="Arial" w:eastAsia="Times New Roman" w:hAnsi="Arial" w:cs="Arial"/>
          <w:sz w:val="18"/>
          <w:szCs w:val="18"/>
          <w:lang w:eastAsia="es-ES"/>
        </w:rPr>
        <w:t xml:space="preserve">.-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SE OBLIGA A RESPONDER POR SU CUENTA Y RIESGO DE LOS DAÑOS Y/O PERJUICIOS QUE POR INOBSERVANCIA O NEGLIGENCIA DE SU PARTE O DE LOS TERCEROS QUE ESTA EMPLEÉ PARA CUMPLIR LAS OBLIGACIONES DEL PRESENTE CONTRATO, SE LLEGUEN A CAUSAR A </w:t>
      </w:r>
      <w:r w:rsidRPr="00B9405A">
        <w:rPr>
          <w:rFonts w:ascii="Arial" w:eastAsia="Times New Roman" w:hAnsi="Arial" w:cs="Arial"/>
          <w:b/>
          <w:sz w:val="18"/>
          <w:szCs w:val="18"/>
          <w:lang w:eastAsia="es-ES"/>
        </w:rPr>
        <w:t>“LA SECRETARÍA”</w:t>
      </w:r>
      <w:r w:rsidRPr="00B9405A">
        <w:rPr>
          <w:rFonts w:ascii="Arial" w:eastAsia="Times New Roman" w:hAnsi="Arial" w:cs="Arial"/>
          <w:sz w:val="18"/>
          <w:szCs w:val="18"/>
          <w:lang w:eastAsia="es-ES"/>
        </w:rPr>
        <w:t xml:space="preserve"> Y/O A TERCEROS, CON MOTIVO DEL CUMPLIMIENTO DE LAS OBLIGACIONES PACTADAS EN ESTE INSTRUMENTO JURÍDICO, DE CONFORMIDAD CON LO ESTABLECIDO EN EL ARTÍCULO 53 DE LA LEY DE ADQUISICIONES, ARRENDAMIENTOS Y SERVICIOS DEL SECTOR PÚBLICO.</w:t>
      </w:r>
    </w:p>
    <w:p w:rsidR="00B9405A" w:rsidRPr="00B9405A" w:rsidRDefault="00B9405A" w:rsidP="00B9405A">
      <w:pPr>
        <w:spacing w:after="0" w:line="240" w:lineRule="auto"/>
        <w:ind w:hanging="567"/>
        <w:contextualSpacing/>
        <w:jc w:val="both"/>
        <w:rPr>
          <w:rFonts w:ascii="Arial" w:eastAsia="Times New Roman" w:hAnsi="Arial" w:cs="Arial"/>
          <w:sz w:val="18"/>
          <w:szCs w:val="18"/>
          <w:lang w:eastAsia="es-ES"/>
        </w:rPr>
      </w:pPr>
    </w:p>
    <w:p w:rsidR="00B9405A" w:rsidRPr="00B9405A" w:rsidRDefault="00B9405A" w:rsidP="00B9405A">
      <w:pPr>
        <w:spacing w:after="0" w:line="240" w:lineRule="auto"/>
        <w:ind w:left="567" w:hanging="567"/>
        <w:contextualSpacing/>
        <w:jc w:val="both"/>
        <w:rPr>
          <w:rFonts w:ascii="Arial" w:eastAsia="Times New Roman" w:hAnsi="Arial" w:cs="Arial"/>
          <w:sz w:val="18"/>
          <w:szCs w:val="18"/>
          <w:lang w:eastAsia="es-ES"/>
        </w:rPr>
      </w:pPr>
      <w:r w:rsidRPr="00B9405A">
        <w:rPr>
          <w:rFonts w:ascii="Arial" w:eastAsia="Times New Roman" w:hAnsi="Arial" w:cs="Arial"/>
          <w:b/>
          <w:sz w:val="18"/>
          <w:szCs w:val="18"/>
          <w:lang w:eastAsia="es-ES"/>
        </w:rPr>
        <w:t xml:space="preserve">DÉCIMA SEXTA.- “RESCISIÓN ADMINISTRATIVA”.- </w:t>
      </w:r>
      <w:r w:rsidRPr="00B9405A">
        <w:rPr>
          <w:rFonts w:ascii="Arial" w:eastAsia="Times New Roman" w:hAnsi="Arial" w:cs="Arial"/>
          <w:sz w:val="18"/>
          <w:szCs w:val="18"/>
          <w:lang w:eastAsia="es-ES"/>
        </w:rPr>
        <w:t xml:space="preserve">CON FUNDAMENTO EN EL PRIMER PÁRRAFO DEL ARTÍCULO 54 DE LA LEY DE ADQUISICIONES, ARRENDAMIENTOS Y SERVICIOS DEL SECTOR PÚBLICO, </w:t>
      </w:r>
      <w:r w:rsidRPr="00B9405A">
        <w:rPr>
          <w:rFonts w:ascii="Arial" w:eastAsia="Times New Roman" w:hAnsi="Arial" w:cs="Arial"/>
          <w:b/>
          <w:sz w:val="18"/>
          <w:szCs w:val="18"/>
          <w:lang w:eastAsia="es-ES"/>
        </w:rPr>
        <w:t>“LA SECRETARÍA”</w:t>
      </w:r>
      <w:r w:rsidRPr="00B9405A">
        <w:rPr>
          <w:rFonts w:ascii="Arial" w:eastAsia="Times New Roman" w:hAnsi="Arial" w:cs="Arial"/>
          <w:sz w:val="18"/>
          <w:szCs w:val="18"/>
          <w:lang w:eastAsia="es-ES"/>
        </w:rPr>
        <w:t xml:space="preserve"> PODRÁ RESCINDIR ADMINISTRATIVAMENTE EL PRESENTE CONTRATO CON INDEPENDENCIA DE LAS PENAS CONVENCIONALES PACTADAS SIN MÁS RESPONSABILIDAD PARA EL MISMO Y DE ACUDIR A LOS TRIBUNALES COMPETENTES EN CASO DE INCUMPLIMIENTO POR PARTE DE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A CUALQUIERA DE LAS OBLIGACIONES CONTRAÍDAS POR VIRTUD DE LA CELEBRACIÓN DE ESTE INSTRUMENTO JURÍDICO, OBSERVÁNDOSE LO SIGUIENTE: </w:t>
      </w:r>
    </w:p>
    <w:p w:rsidR="00B9405A" w:rsidRPr="00B9405A" w:rsidRDefault="00B9405A" w:rsidP="00B9405A">
      <w:pPr>
        <w:spacing w:after="0" w:line="240" w:lineRule="auto"/>
        <w:ind w:left="567" w:hanging="851"/>
        <w:contextualSpacing/>
        <w:jc w:val="both"/>
        <w:rPr>
          <w:rFonts w:ascii="Arial" w:eastAsia="Times New Roman" w:hAnsi="Arial" w:cs="Arial"/>
          <w:b/>
          <w:sz w:val="18"/>
          <w:szCs w:val="18"/>
          <w:lang w:eastAsia="es-ES"/>
        </w:rPr>
      </w:pPr>
    </w:p>
    <w:p w:rsidR="00B9405A" w:rsidRPr="00B9405A" w:rsidRDefault="00B9405A" w:rsidP="00B9405A">
      <w:pPr>
        <w:numPr>
          <w:ilvl w:val="0"/>
          <w:numId w:val="74"/>
        </w:numPr>
        <w:tabs>
          <w:tab w:val="left" w:pos="-720"/>
        </w:tabs>
        <w:suppressAutoHyphens/>
        <w:spacing w:after="0" w:line="240" w:lineRule="auto"/>
        <w:ind w:left="993" w:hanging="426"/>
        <w:contextualSpacing/>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CAUSALES DE RESCISIÓN.</w:t>
      </w:r>
    </w:p>
    <w:p w:rsidR="00B9405A" w:rsidRPr="00B9405A" w:rsidRDefault="00B9405A" w:rsidP="00B9405A">
      <w:pPr>
        <w:tabs>
          <w:tab w:val="left" w:pos="-720"/>
        </w:tabs>
        <w:suppressAutoHyphens/>
        <w:spacing w:after="0" w:line="240" w:lineRule="auto"/>
        <w:ind w:left="993"/>
        <w:contextualSpacing/>
        <w:jc w:val="both"/>
        <w:rPr>
          <w:rFonts w:ascii="Arial" w:eastAsia="Times New Roman" w:hAnsi="Arial" w:cs="Arial"/>
          <w:sz w:val="18"/>
          <w:szCs w:val="18"/>
          <w:lang w:eastAsia="es-ES"/>
        </w:rPr>
      </w:pPr>
    </w:p>
    <w:p w:rsidR="00B9405A" w:rsidRPr="00B9405A" w:rsidRDefault="00B9405A" w:rsidP="00B9405A">
      <w:pPr>
        <w:tabs>
          <w:tab w:val="left" w:pos="-720"/>
        </w:tabs>
        <w:suppressAutoHyphens/>
        <w:spacing w:after="0" w:line="240" w:lineRule="auto"/>
        <w:ind w:left="993"/>
        <w:contextualSpacing/>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CUANDO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INCURRA EN CUALQUIERA DE LOS SUPUESTOS SIGUIENTES:</w:t>
      </w:r>
    </w:p>
    <w:p w:rsidR="00B9405A" w:rsidRPr="00B9405A" w:rsidRDefault="00B9405A" w:rsidP="00B9405A">
      <w:pPr>
        <w:tabs>
          <w:tab w:val="left" w:pos="-720"/>
        </w:tabs>
        <w:suppressAutoHyphens/>
        <w:spacing w:after="0" w:line="240" w:lineRule="auto"/>
        <w:ind w:left="993"/>
        <w:contextualSpacing/>
        <w:jc w:val="both"/>
        <w:rPr>
          <w:rFonts w:ascii="Arial" w:eastAsia="Times New Roman" w:hAnsi="Arial" w:cs="Arial"/>
          <w:sz w:val="18"/>
          <w:szCs w:val="18"/>
          <w:lang w:eastAsia="es-ES"/>
        </w:rPr>
      </w:pPr>
    </w:p>
    <w:p w:rsidR="00B9405A" w:rsidRPr="00B9405A" w:rsidRDefault="00B9405A" w:rsidP="00B9405A">
      <w:pPr>
        <w:numPr>
          <w:ilvl w:val="1"/>
          <w:numId w:val="90"/>
        </w:numPr>
        <w:tabs>
          <w:tab w:val="num" w:pos="1620"/>
        </w:tabs>
        <w:suppressAutoHyphens/>
        <w:spacing w:after="0" w:line="240" w:lineRule="auto"/>
        <w:ind w:left="1418" w:hanging="425"/>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EN FALSEDAD TOTAL O PARCIAL, RESPECTO DE LA INFORMACIÓN PROPORCIONADA DURANTE EL PROCEDIMIENTO DE ADQUISICIÓN, O QUE ACTÚE CON DOLO O MALA FE PARA LA CELEBRACIÓN DEL PRESENTE CONTRATO.</w:t>
      </w:r>
    </w:p>
    <w:p w:rsidR="00B9405A" w:rsidRPr="00B9405A" w:rsidRDefault="00B9405A" w:rsidP="00B9405A">
      <w:pPr>
        <w:suppressAutoHyphens/>
        <w:spacing w:after="0" w:line="240" w:lineRule="auto"/>
        <w:ind w:left="1418"/>
        <w:jc w:val="both"/>
        <w:rPr>
          <w:rFonts w:ascii="Arial" w:eastAsia="Times New Roman" w:hAnsi="Arial" w:cs="Arial"/>
          <w:sz w:val="18"/>
          <w:szCs w:val="18"/>
          <w:lang w:eastAsia="es-ES"/>
        </w:rPr>
      </w:pPr>
    </w:p>
    <w:p w:rsidR="00B9405A" w:rsidRPr="00B9405A" w:rsidRDefault="00B9405A" w:rsidP="00B9405A">
      <w:pPr>
        <w:numPr>
          <w:ilvl w:val="1"/>
          <w:numId w:val="90"/>
        </w:numPr>
        <w:tabs>
          <w:tab w:val="num" w:pos="1620"/>
        </w:tabs>
        <w:suppressAutoHyphens/>
        <w:spacing w:after="0" w:line="240" w:lineRule="auto"/>
        <w:ind w:left="1418" w:hanging="425"/>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ENTREGUE </w:t>
      </w:r>
      <w:r w:rsidRPr="00B9405A">
        <w:rPr>
          <w:rFonts w:ascii="Arial" w:eastAsia="Times New Roman" w:hAnsi="Arial" w:cs="Arial"/>
          <w:b/>
          <w:sz w:val="18"/>
          <w:szCs w:val="18"/>
          <w:lang w:eastAsia="es-ES"/>
        </w:rPr>
        <w:t>“EL EQUIPO”</w:t>
      </w:r>
      <w:r w:rsidRPr="00B9405A">
        <w:rPr>
          <w:rFonts w:ascii="Arial" w:eastAsia="Times New Roman" w:hAnsi="Arial" w:cs="Arial"/>
          <w:sz w:val="18"/>
          <w:szCs w:val="18"/>
          <w:lang w:eastAsia="es-ES"/>
        </w:rPr>
        <w:t xml:space="preserve"> CON CARACTERÍSTICAS DISTINTAS A LAS</w:t>
      </w:r>
      <w:r w:rsidRPr="00B9405A">
        <w:rPr>
          <w:rFonts w:ascii="Arial" w:eastAsia="Times New Roman" w:hAnsi="Arial" w:cs="Arial"/>
          <w:spacing w:val="-2"/>
          <w:sz w:val="18"/>
          <w:szCs w:val="18"/>
          <w:lang w:eastAsia="es-ES"/>
        </w:rPr>
        <w:t xml:space="preserve"> INDICADAS EN ESTE CONTRATO, CON INDEPENDENCIA DE LAS RESPONSABILIDADES DE CARÁCTER PENAL, </w:t>
      </w:r>
      <w:r w:rsidRPr="00B9405A">
        <w:rPr>
          <w:rFonts w:ascii="Arial" w:eastAsia="Times New Roman" w:hAnsi="Arial" w:cs="Arial"/>
          <w:sz w:val="18"/>
          <w:szCs w:val="18"/>
          <w:lang w:eastAsia="es-ES"/>
        </w:rPr>
        <w:t>ADMINISTRATIVO</w:t>
      </w:r>
      <w:r w:rsidRPr="00B9405A">
        <w:rPr>
          <w:rFonts w:ascii="Arial" w:eastAsia="Times New Roman" w:hAnsi="Arial" w:cs="Arial"/>
          <w:spacing w:val="-2"/>
          <w:sz w:val="18"/>
          <w:szCs w:val="18"/>
          <w:lang w:eastAsia="es-ES"/>
        </w:rPr>
        <w:t xml:space="preserve"> O CIVIL QUE EN SU CASO LLEGUEN A DETERMINARSE POR LAS AUTORIDADES COMPETENTES.</w:t>
      </w:r>
    </w:p>
    <w:p w:rsidR="00B9405A" w:rsidRPr="00B9405A" w:rsidRDefault="00B9405A" w:rsidP="00B9405A">
      <w:pPr>
        <w:suppressAutoHyphens/>
        <w:spacing w:after="0" w:line="240" w:lineRule="auto"/>
        <w:jc w:val="both"/>
        <w:rPr>
          <w:rFonts w:ascii="Arial" w:eastAsia="Times New Roman" w:hAnsi="Arial" w:cs="Arial"/>
          <w:sz w:val="18"/>
          <w:szCs w:val="18"/>
          <w:lang w:eastAsia="es-ES"/>
        </w:rPr>
      </w:pPr>
    </w:p>
    <w:p w:rsidR="00B9405A" w:rsidRPr="00B9405A" w:rsidRDefault="00B9405A" w:rsidP="00B9405A">
      <w:pPr>
        <w:numPr>
          <w:ilvl w:val="1"/>
          <w:numId w:val="90"/>
        </w:numPr>
        <w:tabs>
          <w:tab w:val="num" w:pos="1620"/>
        </w:tabs>
        <w:suppressAutoHyphens/>
        <w:spacing w:after="0" w:line="240" w:lineRule="auto"/>
        <w:ind w:left="1418" w:hanging="425"/>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NO ENTREGUE LA GARANTÍA DE CUMPLIMIENTO EN UN TÉRMINO DE 10 DÍAS NATURALES POSTERIORES A LA FIRMA DEL PRESENTE INSTRUMENTO CONTRACTUAL.</w:t>
      </w:r>
    </w:p>
    <w:p w:rsidR="00B9405A" w:rsidRPr="00B9405A" w:rsidRDefault="00B9405A" w:rsidP="00B9405A">
      <w:pPr>
        <w:suppressAutoHyphens/>
        <w:spacing w:after="0" w:line="240" w:lineRule="auto"/>
        <w:ind w:left="1418"/>
        <w:jc w:val="both"/>
        <w:rPr>
          <w:rFonts w:ascii="Arial" w:eastAsia="Times New Roman" w:hAnsi="Arial" w:cs="Arial"/>
          <w:sz w:val="18"/>
          <w:szCs w:val="18"/>
          <w:lang w:eastAsia="es-ES"/>
        </w:rPr>
      </w:pPr>
    </w:p>
    <w:p w:rsidR="00B9405A" w:rsidRPr="00B9405A" w:rsidRDefault="00B9405A" w:rsidP="00B9405A">
      <w:pPr>
        <w:numPr>
          <w:ilvl w:val="1"/>
          <w:numId w:val="90"/>
        </w:numPr>
        <w:tabs>
          <w:tab w:val="num" w:pos="1620"/>
        </w:tabs>
        <w:suppressAutoHyphens/>
        <w:spacing w:after="0" w:line="240" w:lineRule="auto"/>
        <w:ind w:left="1418" w:hanging="425"/>
        <w:jc w:val="both"/>
        <w:rPr>
          <w:rFonts w:ascii="Arial" w:eastAsia="Times New Roman" w:hAnsi="Arial" w:cs="Arial"/>
          <w:sz w:val="18"/>
          <w:szCs w:val="18"/>
          <w:lang w:eastAsia="es-ES"/>
        </w:rPr>
      </w:pPr>
      <w:r w:rsidRPr="00B9405A">
        <w:rPr>
          <w:rFonts w:ascii="Arial" w:eastAsia="Times New Roman" w:hAnsi="Arial" w:cs="Arial"/>
          <w:bCs/>
          <w:sz w:val="18"/>
          <w:szCs w:val="18"/>
          <w:lang w:eastAsia="es-ES"/>
        </w:rPr>
        <w:t>NO</w:t>
      </w:r>
      <w:r w:rsidRPr="00B9405A">
        <w:rPr>
          <w:rFonts w:ascii="Arial" w:eastAsia="Times New Roman" w:hAnsi="Arial" w:cs="Arial"/>
          <w:sz w:val="18"/>
          <w:szCs w:val="18"/>
          <w:lang w:eastAsia="es-ES"/>
        </w:rPr>
        <w:t xml:space="preserve"> PROPORCIONE OPORTUNAMENTE EL SERVICIO DE MANTENIMIENTO PREVENTIVO PROGRAMADO O EL CORRECTIVO CUANDO SEA REQUERIDO POR PARTE DEL TITULAR DEL ÁREA USUARIA.</w:t>
      </w:r>
    </w:p>
    <w:p w:rsidR="00B9405A" w:rsidRPr="00B9405A" w:rsidRDefault="00B9405A" w:rsidP="00B9405A">
      <w:pPr>
        <w:spacing w:after="0" w:line="240" w:lineRule="auto"/>
        <w:ind w:left="993"/>
        <w:rPr>
          <w:rFonts w:ascii="Arial" w:eastAsia="Times New Roman" w:hAnsi="Arial" w:cs="Arial"/>
          <w:sz w:val="18"/>
          <w:szCs w:val="18"/>
          <w:lang w:eastAsia="es-ES"/>
        </w:rPr>
      </w:pPr>
    </w:p>
    <w:p w:rsidR="00B9405A" w:rsidRPr="00B9405A" w:rsidRDefault="00B9405A" w:rsidP="00B9405A">
      <w:pPr>
        <w:numPr>
          <w:ilvl w:val="1"/>
          <w:numId w:val="90"/>
        </w:numPr>
        <w:tabs>
          <w:tab w:val="num" w:pos="1620"/>
        </w:tabs>
        <w:suppressAutoHyphens/>
        <w:spacing w:after="0" w:line="240" w:lineRule="auto"/>
        <w:ind w:left="1418" w:hanging="425"/>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NO ENTREGUE EN LA FORMA PREVISTA LOS MANUALES, FOLLETOS Y DEMÁS INFORMACIÓN TÉCNICA SOLICITADA DE </w:t>
      </w:r>
      <w:r w:rsidRPr="00B9405A">
        <w:rPr>
          <w:rFonts w:ascii="Arial" w:eastAsia="Times New Roman" w:hAnsi="Arial" w:cs="Arial"/>
          <w:b/>
          <w:sz w:val="18"/>
          <w:szCs w:val="18"/>
          <w:lang w:eastAsia="es-ES"/>
        </w:rPr>
        <w:t xml:space="preserve">“EL EQUIPO” </w:t>
      </w:r>
      <w:r w:rsidRPr="00B9405A">
        <w:rPr>
          <w:rFonts w:ascii="Arial" w:eastAsia="Times New Roman" w:hAnsi="Arial" w:cs="Arial"/>
          <w:sz w:val="18"/>
          <w:szCs w:val="18"/>
          <w:lang w:eastAsia="es-ES"/>
        </w:rPr>
        <w:t>OBJETO DEL PRESENTE INSTRUMENTO CONTRACTUAL.</w:t>
      </w:r>
    </w:p>
    <w:p w:rsidR="00B9405A" w:rsidRPr="00B9405A" w:rsidRDefault="00B9405A" w:rsidP="00B9405A">
      <w:pPr>
        <w:tabs>
          <w:tab w:val="num" w:pos="1418"/>
        </w:tabs>
        <w:spacing w:after="0" w:line="240" w:lineRule="auto"/>
        <w:ind w:left="1418"/>
        <w:rPr>
          <w:rFonts w:ascii="Arial" w:eastAsia="Times New Roman" w:hAnsi="Arial" w:cs="Arial"/>
          <w:sz w:val="18"/>
          <w:szCs w:val="18"/>
          <w:lang w:eastAsia="es-ES"/>
        </w:rPr>
      </w:pPr>
    </w:p>
    <w:p w:rsidR="00B9405A" w:rsidRPr="00B9405A" w:rsidRDefault="00B9405A" w:rsidP="00B9405A">
      <w:pPr>
        <w:numPr>
          <w:ilvl w:val="1"/>
          <w:numId w:val="90"/>
        </w:numPr>
        <w:tabs>
          <w:tab w:val="num" w:pos="1620"/>
        </w:tabs>
        <w:suppressAutoHyphens/>
        <w:spacing w:after="0" w:line="240" w:lineRule="auto"/>
        <w:ind w:left="1418" w:hanging="425"/>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INCUMPLA EN CUALQUIER DE LAS OBLIGACIONES ESTABLECIDAS EN ESTE DOCUMENTO CONTRACTUAL O AQUELLAS QUE NO SE HAYAN MENCIONADO CON ANTERIORIDAD.</w:t>
      </w:r>
    </w:p>
    <w:p w:rsidR="00B9405A" w:rsidRPr="00B9405A" w:rsidRDefault="00B9405A" w:rsidP="00B9405A">
      <w:pPr>
        <w:tabs>
          <w:tab w:val="num" w:pos="1418"/>
        </w:tabs>
        <w:spacing w:after="0" w:line="240" w:lineRule="auto"/>
        <w:ind w:left="1418"/>
        <w:rPr>
          <w:rFonts w:ascii="Arial" w:eastAsia="Times New Roman" w:hAnsi="Arial" w:cs="Arial"/>
          <w:sz w:val="18"/>
          <w:szCs w:val="18"/>
          <w:lang w:eastAsia="es-ES"/>
        </w:rPr>
      </w:pPr>
    </w:p>
    <w:p w:rsidR="00B9405A" w:rsidRPr="00B9405A" w:rsidRDefault="00B9405A" w:rsidP="00B9405A">
      <w:pPr>
        <w:numPr>
          <w:ilvl w:val="0"/>
          <w:numId w:val="74"/>
        </w:numPr>
        <w:tabs>
          <w:tab w:val="left" w:pos="-720"/>
        </w:tabs>
        <w:suppressAutoHyphens/>
        <w:spacing w:after="0" w:line="240" w:lineRule="auto"/>
        <w:ind w:left="993" w:hanging="426"/>
        <w:contextualSpacing/>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PROCEDIMIENTO DE RESCISIÓN.</w:t>
      </w:r>
    </w:p>
    <w:p w:rsidR="00B9405A" w:rsidRPr="00B9405A" w:rsidRDefault="00B9405A" w:rsidP="00B9405A">
      <w:pPr>
        <w:spacing w:after="0" w:line="240" w:lineRule="auto"/>
        <w:ind w:left="993" w:hanging="709"/>
        <w:contextualSpacing/>
        <w:jc w:val="both"/>
        <w:rPr>
          <w:rFonts w:ascii="Arial" w:eastAsia="Times New Roman" w:hAnsi="Arial" w:cs="Arial"/>
          <w:b/>
          <w:sz w:val="18"/>
          <w:szCs w:val="18"/>
          <w:lang w:eastAsia="es-ES"/>
        </w:rPr>
      </w:pPr>
    </w:p>
    <w:p w:rsidR="00B9405A" w:rsidRPr="00B9405A" w:rsidRDefault="00B9405A" w:rsidP="00B9405A">
      <w:pPr>
        <w:spacing w:after="0" w:line="240" w:lineRule="auto"/>
        <w:ind w:left="993"/>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EL PROCEDIMIENTO DE RESCISIÓN ADMINISTRATIVA DEL CONTRATO SE INICIARÁ A PARTIR DE QUE A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LE SEA COMUNICADO POR ESCRITO EL O LOS INCUMPLIMIENTOS EN QUE HAYA INCURRIDO, PARA QUE EN UN TÉRMINO DE CINCO DÍAS HÁBILES EXPONGA LO QUE A SU DERECHO CONVENGA Y APORTE, EN SU CASO, LAS PRUEBAS QUE ESTIME PERTINENTES.</w:t>
      </w:r>
    </w:p>
    <w:p w:rsidR="00B9405A" w:rsidRPr="00B9405A" w:rsidRDefault="00B9405A" w:rsidP="00B9405A">
      <w:pPr>
        <w:spacing w:after="0" w:line="240" w:lineRule="auto"/>
        <w:ind w:left="993"/>
        <w:jc w:val="both"/>
        <w:rPr>
          <w:rFonts w:ascii="Arial" w:eastAsia="Times New Roman" w:hAnsi="Arial" w:cs="Arial"/>
          <w:sz w:val="18"/>
          <w:szCs w:val="18"/>
          <w:lang w:eastAsia="es-ES"/>
        </w:rPr>
      </w:pPr>
    </w:p>
    <w:p w:rsidR="00B9405A" w:rsidRPr="00B9405A" w:rsidRDefault="00B9405A" w:rsidP="00B9405A">
      <w:pPr>
        <w:spacing w:after="0" w:line="240" w:lineRule="auto"/>
        <w:ind w:left="993"/>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TRANSCURRIDO EL TÉRMINO A QUE SE REFIERE EL PÁRRAFO ANTERIOR, </w:t>
      </w:r>
      <w:r w:rsidRPr="00B9405A">
        <w:rPr>
          <w:rFonts w:ascii="Arial" w:eastAsia="Times New Roman" w:hAnsi="Arial" w:cs="Arial"/>
          <w:b/>
          <w:sz w:val="18"/>
          <w:szCs w:val="18"/>
          <w:lang w:eastAsia="es-ES"/>
        </w:rPr>
        <w:t>“LA SECRETARÍA”</w:t>
      </w:r>
      <w:r w:rsidRPr="00B9405A">
        <w:rPr>
          <w:rFonts w:ascii="Arial" w:eastAsia="Times New Roman" w:hAnsi="Arial" w:cs="Arial"/>
          <w:sz w:val="18"/>
          <w:szCs w:val="18"/>
          <w:lang w:eastAsia="es-ES"/>
        </w:rPr>
        <w:t xml:space="preserve"> RESOLVERÁ CONSIDERANDO LOS ARGUMENTOS Y PRUEBAS QUE, EN SU CASO, HICIERE VALER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w:t>
      </w:r>
    </w:p>
    <w:p w:rsidR="00B9405A" w:rsidRPr="00B9405A" w:rsidRDefault="00B9405A" w:rsidP="00B9405A">
      <w:pPr>
        <w:spacing w:after="0" w:line="240" w:lineRule="auto"/>
        <w:ind w:left="993"/>
        <w:jc w:val="both"/>
        <w:rPr>
          <w:rFonts w:ascii="Arial" w:eastAsia="Times New Roman" w:hAnsi="Arial" w:cs="Arial"/>
          <w:sz w:val="18"/>
          <w:szCs w:val="18"/>
          <w:lang w:eastAsia="es-ES"/>
        </w:rPr>
      </w:pPr>
    </w:p>
    <w:p w:rsidR="00B9405A" w:rsidRPr="00B9405A" w:rsidRDefault="00B9405A" w:rsidP="00B9405A">
      <w:pPr>
        <w:spacing w:after="0" w:line="240" w:lineRule="auto"/>
        <w:ind w:left="993"/>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LA DETERMINACIÓN DE DAR O NO POR RESCINDIDO EL CONTRATO, DEBERÁ SER COMUNICADA A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DENTRO DE LOS QUINCE DÍAS HÁBILES SIGUIENTES AL VENCIMIENTO DEL PLAZO A QUE SE REFIERE EL PRIMER PÁRRAFO O CONTADOS A PARTIR DEL DÍA SIGUIENTE DE RECIBIDA LA CONTESTACIÓN DE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DENTRO DE ESE PLAZO.</w:t>
      </w:r>
    </w:p>
    <w:p w:rsidR="00B9405A" w:rsidRPr="00B9405A" w:rsidRDefault="00B9405A" w:rsidP="00B9405A">
      <w:pPr>
        <w:spacing w:after="0" w:line="240" w:lineRule="auto"/>
        <w:ind w:left="993"/>
        <w:jc w:val="both"/>
        <w:rPr>
          <w:rFonts w:ascii="Arial" w:eastAsia="Times New Roman" w:hAnsi="Arial" w:cs="Arial"/>
          <w:sz w:val="18"/>
          <w:szCs w:val="18"/>
          <w:lang w:eastAsia="es-ES"/>
        </w:rPr>
      </w:pPr>
    </w:p>
    <w:p w:rsidR="00B9405A" w:rsidRPr="00B9405A" w:rsidRDefault="00B9405A" w:rsidP="00B9405A">
      <w:pPr>
        <w:spacing w:after="0" w:line="240" w:lineRule="auto"/>
        <w:ind w:left="993"/>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CUANDO SE RESCINDA EL CONTRATO </w:t>
      </w:r>
      <w:r w:rsidRPr="00B9405A">
        <w:rPr>
          <w:rFonts w:ascii="Arial" w:eastAsia="Times New Roman" w:hAnsi="Arial" w:cs="Arial"/>
          <w:b/>
          <w:sz w:val="18"/>
          <w:szCs w:val="18"/>
          <w:lang w:eastAsia="es-ES"/>
        </w:rPr>
        <w:t>“LA SECRETARÍA”</w:t>
      </w:r>
      <w:r w:rsidRPr="00B9405A">
        <w:rPr>
          <w:rFonts w:ascii="Arial" w:eastAsia="Times New Roman" w:hAnsi="Arial" w:cs="Arial"/>
          <w:sz w:val="18"/>
          <w:szCs w:val="18"/>
          <w:lang w:eastAsia="es-ES"/>
        </w:rPr>
        <w:t xml:space="preserve"> FORMULARÁ Y NOTIFICARÁ EL FINIQUITO CORRESPONDIENTE DENTRO DE LOS VEINTE DÍAS NATURALES SIGUIENTES A LA FECHA EN QUE SE NOTIFIQUE LA RESCISIÓN.</w:t>
      </w:r>
    </w:p>
    <w:p w:rsidR="00B9405A" w:rsidRPr="00B9405A" w:rsidRDefault="00B9405A" w:rsidP="00B9405A">
      <w:pPr>
        <w:spacing w:after="0" w:line="240" w:lineRule="auto"/>
        <w:ind w:left="993"/>
        <w:jc w:val="both"/>
        <w:rPr>
          <w:rFonts w:ascii="Arial" w:eastAsia="Times New Roman" w:hAnsi="Arial" w:cs="Arial"/>
          <w:sz w:val="18"/>
          <w:szCs w:val="18"/>
          <w:lang w:eastAsia="es-ES"/>
        </w:rPr>
      </w:pPr>
    </w:p>
    <w:p w:rsidR="00B9405A" w:rsidRPr="00B9405A" w:rsidRDefault="00B9405A" w:rsidP="00B9405A">
      <w:pPr>
        <w:spacing w:after="0" w:line="240" w:lineRule="auto"/>
        <w:ind w:left="993"/>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SI PREVIAMENTE A LA DETERMINACIÓN DE DAR POR RESCINDIDO ADMINISTRATIVAMENTE EL PRESENTE CONTRATO,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HICIERA ENTREGA DE </w:t>
      </w:r>
      <w:r w:rsidRPr="00B9405A">
        <w:rPr>
          <w:rFonts w:ascii="Arial" w:eastAsia="Times New Roman" w:hAnsi="Arial" w:cs="Arial"/>
          <w:b/>
          <w:sz w:val="18"/>
          <w:szCs w:val="18"/>
          <w:lang w:eastAsia="es-ES"/>
        </w:rPr>
        <w:t>“EL EQUIPO”</w:t>
      </w:r>
      <w:r w:rsidRPr="00B9405A">
        <w:rPr>
          <w:rFonts w:ascii="Arial" w:eastAsia="Times New Roman" w:hAnsi="Arial" w:cs="Arial"/>
          <w:sz w:val="18"/>
          <w:szCs w:val="18"/>
          <w:lang w:eastAsia="es-ES"/>
        </w:rPr>
        <w:t xml:space="preserve">, EL PROCEDIMIENTO QUEDARÁ SIN EFECTO SIEMPRE QUE CONTINÚE LA NECESIDAD Y SIN PERJUICIO DE QUE </w:t>
      </w:r>
      <w:r w:rsidRPr="00B9405A">
        <w:rPr>
          <w:rFonts w:ascii="Arial" w:eastAsia="Times New Roman" w:hAnsi="Arial" w:cs="Arial"/>
          <w:b/>
          <w:sz w:val="18"/>
          <w:szCs w:val="18"/>
          <w:lang w:eastAsia="es-ES"/>
        </w:rPr>
        <w:t>“LA SECRETARÍA”</w:t>
      </w:r>
      <w:r w:rsidRPr="00B9405A">
        <w:rPr>
          <w:rFonts w:ascii="Arial" w:eastAsia="Times New Roman" w:hAnsi="Arial" w:cs="Arial"/>
          <w:sz w:val="18"/>
          <w:szCs w:val="18"/>
          <w:lang w:eastAsia="es-ES"/>
        </w:rPr>
        <w:t xml:space="preserve"> PUEDA APLICAR LAS PENAS ESTABLECIDAS EN LA CLÁUSULA DENOMINADA PENAS CONVENCIONALES Y DEDUCTIVAS. </w:t>
      </w:r>
    </w:p>
    <w:p w:rsidR="00B9405A" w:rsidRPr="00B9405A" w:rsidRDefault="00B9405A" w:rsidP="00B9405A">
      <w:pPr>
        <w:spacing w:after="0" w:line="240" w:lineRule="auto"/>
        <w:ind w:left="993"/>
        <w:jc w:val="both"/>
        <w:rPr>
          <w:rFonts w:ascii="Arial" w:eastAsia="Times New Roman" w:hAnsi="Arial" w:cs="Arial"/>
          <w:sz w:val="18"/>
          <w:szCs w:val="18"/>
          <w:lang w:eastAsia="es-ES"/>
        </w:rPr>
      </w:pPr>
    </w:p>
    <w:p w:rsidR="00B9405A" w:rsidRPr="00B9405A" w:rsidRDefault="00B9405A" w:rsidP="00B9405A">
      <w:pPr>
        <w:spacing w:after="0" w:line="240" w:lineRule="auto"/>
        <w:ind w:left="993"/>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SE PODRÁ NEGAR LA RECEPCIÓN DE EL EQUIPO UNA VEZ INICIADO EL PROCEDIMIENTO DE RESCISIÓN ADMINISTRATIVA DEL CONTRATO, CUANDO EL INCUMPLIMIENTO DE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IMPLIQUE QUE SE EXTINGA PARA</w:t>
      </w:r>
      <w:r w:rsidRPr="00B9405A">
        <w:rPr>
          <w:rFonts w:ascii="Arial" w:eastAsia="Times New Roman" w:hAnsi="Arial" w:cs="Arial"/>
          <w:b/>
          <w:sz w:val="18"/>
          <w:szCs w:val="18"/>
          <w:lang w:eastAsia="es-ES"/>
        </w:rPr>
        <w:t xml:space="preserve"> “LA SECRETARÍA”</w:t>
      </w:r>
      <w:r w:rsidRPr="00B9405A">
        <w:rPr>
          <w:rFonts w:ascii="Arial" w:eastAsia="Times New Roman" w:hAnsi="Arial" w:cs="Arial"/>
          <w:sz w:val="18"/>
          <w:szCs w:val="18"/>
          <w:lang w:eastAsia="es-ES"/>
        </w:rPr>
        <w:t xml:space="preserve"> LA NECESIDAD DE LOS INSUMOS CONTRAÍDOS, POR LO QUE EN ESTE SUPUESTO, </w:t>
      </w:r>
      <w:r w:rsidRPr="00B9405A">
        <w:rPr>
          <w:rFonts w:ascii="Arial" w:eastAsia="Times New Roman" w:hAnsi="Arial" w:cs="Arial"/>
          <w:b/>
          <w:sz w:val="18"/>
          <w:szCs w:val="18"/>
          <w:lang w:eastAsia="es-ES"/>
        </w:rPr>
        <w:t>“LA SECRETARÍA”</w:t>
      </w:r>
      <w:r w:rsidRPr="00B9405A">
        <w:rPr>
          <w:rFonts w:ascii="Arial" w:eastAsia="Times New Roman" w:hAnsi="Arial" w:cs="Arial"/>
          <w:sz w:val="18"/>
          <w:szCs w:val="18"/>
          <w:lang w:eastAsia="es-ES"/>
        </w:rPr>
        <w:t xml:space="preserve"> DETERMINARÁ LA RESCISIÓN ADMINISTRATIVA DEL CONTRATO Y HARÁ EFECTIVA LA GARANTÍA DE CUMPLIMIENTO.</w:t>
      </w:r>
      <w:r w:rsidRPr="00B9405A">
        <w:rPr>
          <w:rFonts w:ascii="Arial" w:eastAsia="Times New Roman" w:hAnsi="Arial" w:cs="Arial"/>
          <w:sz w:val="18"/>
          <w:szCs w:val="18"/>
          <w:lang w:eastAsia="es-ES"/>
        </w:rPr>
        <w:tab/>
      </w:r>
    </w:p>
    <w:p w:rsidR="00B9405A" w:rsidRPr="00B9405A" w:rsidRDefault="00B9405A" w:rsidP="00B9405A">
      <w:pPr>
        <w:spacing w:after="0" w:line="240" w:lineRule="auto"/>
        <w:ind w:left="426"/>
        <w:jc w:val="both"/>
        <w:rPr>
          <w:rFonts w:ascii="Arial" w:eastAsia="Times New Roman" w:hAnsi="Arial" w:cs="Arial"/>
          <w:sz w:val="18"/>
          <w:szCs w:val="18"/>
          <w:lang w:eastAsia="es-ES"/>
        </w:rPr>
      </w:pPr>
    </w:p>
    <w:p w:rsidR="00B9405A" w:rsidRPr="00B9405A" w:rsidRDefault="00B9405A" w:rsidP="00B9405A">
      <w:pPr>
        <w:spacing w:after="0" w:line="240" w:lineRule="auto"/>
        <w:ind w:left="567" w:hanging="567"/>
        <w:jc w:val="both"/>
        <w:rPr>
          <w:rFonts w:ascii="Arial" w:eastAsia="Times New Roman" w:hAnsi="Arial" w:cs="Arial"/>
          <w:bCs/>
          <w:sz w:val="18"/>
          <w:szCs w:val="18"/>
          <w:lang w:eastAsia="es-ES"/>
        </w:rPr>
      </w:pPr>
      <w:r w:rsidRPr="00B9405A">
        <w:rPr>
          <w:rFonts w:ascii="Arial" w:eastAsia="Times New Roman" w:hAnsi="Arial" w:cs="Arial"/>
          <w:b/>
          <w:spacing w:val="-3"/>
          <w:sz w:val="18"/>
          <w:szCs w:val="18"/>
          <w:lang w:eastAsia="es-ES"/>
        </w:rPr>
        <w:t xml:space="preserve">DÉCIMA </w:t>
      </w:r>
      <w:r w:rsidRPr="00B9405A">
        <w:rPr>
          <w:rFonts w:ascii="Arial" w:eastAsia="Times New Roman" w:hAnsi="Arial" w:cs="Arial"/>
          <w:b/>
          <w:sz w:val="18"/>
          <w:szCs w:val="18"/>
          <w:lang w:eastAsia="es-ES"/>
        </w:rPr>
        <w:t>SÉPTIMA</w:t>
      </w:r>
      <w:r w:rsidRPr="00B9405A">
        <w:rPr>
          <w:rFonts w:ascii="Arial" w:eastAsia="Times New Roman" w:hAnsi="Arial" w:cs="Arial"/>
          <w:b/>
          <w:spacing w:val="-3"/>
          <w:sz w:val="18"/>
          <w:szCs w:val="18"/>
          <w:lang w:eastAsia="es-ES"/>
        </w:rPr>
        <w:t>.- “PENAS CONVENCIONALES Y DEDUCTIVAS”.-</w:t>
      </w:r>
      <w:r w:rsidRPr="00B9405A">
        <w:rPr>
          <w:rFonts w:ascii="Arial" w:eastAsia="Times New Roman" w:hAnsi="Arial" w:cs="Arial"/>
          <w:sz w:val="18"/>
          <w:szCs w:val="18"/>
          <w:lang w:eastAsia="es-ES"/>
        </w:rPr>
        <w:t xml:space="preserve">EN CASO DE QUE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INCURRA EN ATRASO EN LA ENTREGA DE “</w:t>
      </w:r>
      <w:r w:rsidRPr="00B9405A">
        <w:rPr>
          <w:rFonts w:ascii="Arial" w:eastAsia="Times New Roman" w:hAnsi="Arial" w:cs="Arial"/>
          <w:b/>
          <w:sz w:val="18"/>
          <w:szCs w:val="18"/>
          <w:lang w:eastAsia="es-ES"/>
        </w:rPr>
        <w:t>EL EQUIPO”,</w:t>
      </w:r>
      <w:r w:rsidRPr="00B9405A">
        <w:rPr>
          <w:rFonts w:ascii="Arial" w:eastAsia="Times New Roman" w:hAnsi="Arial" w:cs="Arial"/>
          <w:sz w:val="18"/>
          <w:szCs w:val="18"/>
          <w:lang w:eastAsia="es-ES"/>
        </w:rPr>
        <w:t xml:space="preserve"> QUEDA OBLIGADO A PAGAR POR CONCEPTO DE PENA CONVENCIONAL, </w:t>
      </w:r>
      <w:r w:rsidRPr="00B9405A">
        <w:rPr>
          <w:rFonts w:ascii="Arial" w:eastAsia="Times New Roman" w:hAnsi="Arial" w:cs="Arial"/>
          <w:bCs/>
          <w:sz w:val="18"/>
          <w:szCs w:val="18"/>
          <w:lang w:eastAsia="es-ES"/>
        </w:rPr>
        <w:t xml:space="preserve">EL 1.25 % DEL VALOR DE LO NO ENTREGADO O NO </w:t>
      </w:r>
      <w:r w:rsidRPr="00B9405A">
        <w:rPr>
          <w:rFonts w:ascii="Arial" w:eastAsia="Times New Roman" w:hAnsi="Arial" w:cs="Arial"/>
          <w:bCs/>
          <w:sz w:val="18"/>
          <w:szCs w:val="18"/>
          <w:lang w:eastAsia="es-ES"/>
        </w:rPr>
        <w:lastRenderedPageBreak/>
        <w:t xml:space="preserve">CAMBIADO, CONFORME AL TIEMPO ESTABLECIDO EN EL PRESENTE CONTRATO, POR CADA DÍA NATURAL DE ATRASO Y COMO MÁXIMO HASTA EL 10% DEL IMPORTE TOTAL DEL PRESENTE INSTRUMENTO JURÍDICO, SIN CONSIDERAR EL </w:t>
      </w:r>
      <w:proofErr w:type="spellStart"/>
      <w:r w:rsidRPr="00B9405A">
        <w:rPr>
          <w:rFonts w:ascii="Arial" w:eastAsia="Times New Roman" w:hAnsi="Arial" w:cs="Arial"/>
          <w:bCs/>
          <w:sz w:val="18"/>
          <w:szCs w:val="18"/>
          <w:lang w:eastAsia="es-ES"/>
        </w:rPr>
        <w:t>I.V.A</w:t>
      </w:r>
      <w:proofErr w:type="spellEnd"/>
      <w:r w:rsidRPr="00B9405A">
        <w:rPr>
          <w:rFonts w:ascii="Arial" w:eastAsia="Times New Roman" w:hAnsi="Arial" w:cs="Arial"/>
          <w:bCs/>
          <w:sz w:val="18"/>
          <w:szCs w:val="18"/>
          <w:lang w:eastAsia="es-ES"/>
        </w:rPr>
        <w:t>.</w:t>
      </w:r>
    </w:p>
    <w:p w:rsidR="00B9405A" w:rsidRPr="00B9405A" w:rsidRDefault="00B9405A" w:rsidP="00B9405A">
      <w:pPr>
        <w:spacing w:after="0" w:line="240" w:lineRule="auto"/>
        <w:ind w:hanging="851"/>
        <w:jc w:val="both"/>
        <w:rPr>
          <w:rFonts w:ascii="Arial" w:eastAsia="Times New Roman" w:hAnsi="Arial" w:cs="Arial"/>
          <w:bCs/>
          <w:sz w:val="18"/>
          <w:szCs w:val="18"/>
          <w:lang w:eastAsia="es-ES"/>
        </w:rPr>
      </w:pPr>
    </w:p>
    <w:p w:rsidR="00B9405A" w:rsidRPr="00B9405A" w:rsidRDefault="00B9405A" w:rsidP="00B9405A">
      <w:pPr>
        <w:spacing w:after="0" w:line="240" w:lineRule="auto"/>
        <w:ind w:left="567"/>
        <w:jc w:val="both"/>
        <w:rPr>
          <w:rFonts w:ascii="Arial" w:eastAsia="Times New Roman" w:hAnsi="Arial" w:cs="Arial"/>
          <w:sz w:val="18"/>
          <w:szCs w:val="18"/>
          <w:lang w:eastAsia="es-ES"/>
        </w:rPr>
      </w:pPr>
      <w:r w:rsidRPr="00B9405A">
        <w:rPr>
          <w:rFonts w:ascii="Arial" w:eastAsia="Times New Roman" w:hAnsi="Arial" w:cs="Arial"/>
          <w:b/>
          <w:bCs/>
          <w:sz w:val="18"/>
          <w:szCs w:val="18"/>
          <w:lang w:eastAsia="es-ES"/>
        </w:rPr>
        <w:t>“EL PROVEEDOR”</w:t>
      </w:r>
      <w:r w:rsidRPr="00B9405A">
        <w:rPr>
          <w:rFonts w:ascii="Arial" w:eastAsia="Times New Roman" w:hAnsi="Arial" w:cs="Arial"/>
          <w:bCs/>
          <w:sz w:val="18"/>
          <w:szCs w:val="18"/>
          <w:lang w:eastAsia="es-ES"/>
        </w:rPr>
        <w:t xml:space="preserve"> ACEPTA Y SE COMPROMETE A EFECTUAR EL PAGO DE LA PENALIZACIÓN IMPUESTA, EN UN TÉRMINO QUE NO EXCEDERÁ DE QUINCE DÍAS NATURALES A PARTIR DE LA FECHA EN QUE SE LE NOTIFIQUE LA MISMA.</w:t>
      </w:r>
    </w:p>
    <w:p w:rsidR="00B9405A" w:rsidRPr="00B9405A" w:rsidRDefault="00B9405A" w:rsidP="00B9405A">
      <w:pPr>
        <w:spacing w:after="0" w:line="240" w:lineRule="auto"/>
        <w:ind w:left="567"/>
        <w:jc w:val="both"/>
        <w:rPr>
          <w:rFonts w:ascii="Arial" w:eastAsia="Times New Roman" w:hAnsi="Arial" w:cs="Arial"/>
          <w:sz w:val="18"/>
          <w:szCs w:val="18"/>
          <w:lang w:eastAsia="es-ES"/>
        </w:rPr>
      </w:pPr>
    </w:p>
    <w:p w:rsidR="00B9405A" w:rsidRPr="00B9405A" w:rsidRDefault="00B9405A" w:rsidP="00B9405A">
      <w:pPr>
        <w:tabs>
          <w:tab w:val="left" w:pos="426"/>
        </w:tabs>
        <w:spacing w:after="0" w:line="240" w:lineRule="auto"/>
        <w:ind w:left="567"/>
        <w:contextualSpacing/>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LA APLICACIÓN DE PENAS CONVENCIONALES A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POR ATRASOS EN LA ENTREGA DE </w:t>
      </w:r>
      <w:r w:rsidRPr="00B9405A">
        <w:rPr>
          <w:rFonts w:ascii="Arial" w:eastAsia="Times New Roman" w:hAnsi="Arial" w:cs="Arial"/>
          <w:b/>
          <w:sz w:val="18"/>
          <w:szCs w:val="18"/>
          <w:lang w:eastAsia="es-ES"/>
        </w:rPr>
        <w:t>“EL EQUIPO”</w:t>
      </w:r>
      <w:r w:rsidRPr="00B9405A">
        <w:rPr>
          <w:rFonts w:ascii="Arial" w:eastAsia="Times New Roman" w:hAnsi="Arial" w:cs="Arial"/>
          <w:sz w:val="18"/>
          <w:szCs w:val="18"/>
          <w:lang w:eastAsia="es-ES"/>
        </w:rPr>
        <w:t xml:space="preserve"> SE REALIZARÁ EN LOS SUPUESTOS QUE A CONTINUACIÓN SE INDICAN:</w:t>
      </w:r>
    </w:p>
    <w:p w:rsidR="00B9405A" w:rsidRPr="00B9405A" w:rsidRDefault="00B9405A" w:rsidP="00B9405A">
      <w:pPr>
        <w:tabs>
          <w:tab w:val="left" w:pos="426"/>
        </w:tabs>
        <w:spacing w:after="0" w:line="240" w:lineRule="auto"/>
        <w:ind w:left="567"/>
        <w:contextualSpacing/>
        <w:jc w:val="both"/>
        <w:rPr>
          <w:rFonts w:ascii="Arial" w:eastAsia="Times New Roman" w:hAnsi="Arial" w:cs="Arial"/>
          <w:sz w:val="18"/>
          <w:szCs w:val="18"/>
          <w:lang w:eastAsia="es-ES"/>
        </w:rPr>
      </w:pPr>
    </w:p>
    <w:p w:rsidR="00B9405A" w:rsidRPr="00B9405A" w:rsidRDefault="00B9405A" w:rsidP="00B9405A">
      <w:pPr>
        <w:widowControl w:val="0"/>
        <w:numPr>
          <w:ilvl w:val="0"/>
          <w:numId w:val="72"/>
        </w:numPr>
        <w:suppressAutoHyphens/>
        <w:autoSpaceDE w:val="0"/>
        <w:autoSpaceDN w:val="0"/>
        <w:adjustRightInd w:val="0"/>
        <w:spacing w:after="0" w:line="240" w:lineRule="auto"/>
        <w:ind w:left="993" w:hanging="426"/>
        <w:contextualSpacing/>
        <w:jc w:val="both"/>
        <w:rPr>
          <w:rFonts w:ascii="Arial" w:eastAsia="Times New Roman" w:hAnsi="Arial" w:cs="Arial"/>
          <w:b/>
          <w:sz w:val="18"/>
          <w:szCs w:val="18"/>
          <w:lang w:eastAsia="es-ES"/>
        </w:rPr>
      </w:pPr>
      <w:r w:rsidRPr="00B9405A">
        <w:rPr>
          <w:rFonts w:ascii="Arial" w:eastAsia="Times New Roman" w:hAnsi="Arial" w:cs="Arial"/>
          <w:sz w:val="18"/>
          <w:szCs w:val="18"/>
          <w:lang w:eastAsia="es-ES"/>
        </w:rPr>
        <w:t xml:space="preserve">CUANDO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NO ENTREGUE </w:t>
      </w:r>
      <w:r w:rsidRPr="00B9405A">
        <w:rPr>
          <w:rFonts w:ascii="Arial" w:eastAsia="Times New Roman" w:hAnsi="Arial" w:cs="Arial"/>
          <w:b/>
          <w:sz w:val="18"/>
          <w:szCs w:val="18"/>
          <w:lang w:eastAsia="es-ES"/>
        </w:rPr>
        <w:t>“EL EQUIPO”</w:t>
      </w:r>
      <w:r w:rsidRPr="00B9405A">
        <w:rPr>
          <w:rFonts w:ascii="Arial" w:eastAsia="Times New Roman" w:hAnsi="Arial" w:cs="Arial"/>
          <w:sz w:val="18"/>
          <w:szCs w:val="18"/>
          <w:lang w:eastAsia="es-ES"/>
        </w:rPr>
        <w:t xml:space="preserve"> QUE LE HAYA SIDO ADJUDICADO DENTRO DEL PLAZO SEÑALADO EN EL PRESENTE INSTRUMENTO CONTRACTUAL.</w:t>
      </w:r>
    </w:p>
    <w:p w:rsidR="00B9405A" w:rsidRPr="00B9405A" w:rsidRDefault="00B9405A" w:rsidP="00B9405A">
      <w:pPr>
        <w:widowControl w:val="0"/>
        <w:autoSpaceDE w:val="0"/>
        <w:autoSpaceDN w:val="0"/>
        <w:adjustRightInd w:val="0"/>
        <w:spacing w:after="0" w:line="240" w:lineRule="auto"/>
        <w:ind w:left="993" w:hanging="426"/>
        <w:contextualSpacing/>
        <w:jc w:val="both"/>
        <w:rPr>
          <w:rFonts w:ascii="Arial" w:eastAsia="Times New Roman" w:hAnsi="Arial" w:cs="Arial"/>
          <w:b/>
          <w:sz w:val="18"/>
          <w:szCs w:val="18"/>
          <w:lang w:eastAsia="es-ES"/>
        </w:rPr>
      </w:pPr>
    </w:p>
    <w:p w:rsidR="00B9405A" w:rsidRPr="00B9405A" w:rsidRDefault="00B9405A" w:rsidP="00B9405A">
      <w:pPr>
        <w:widowControl w:val="0"/>
        <w:numPr>
          <w:ilvl w:val="0"/>
          <w:numId w:val="72"/>
        </w:numPr>
        <w:suppressAutoHyphens/>
        <w:autoSpaceDE w:val="0"/>
        <w:autoSpaceDN w:val="0"/>
        <w:adjustRightInd w:val="0"/>
        <w:spacing w:after="0" w:line="240" w:lineRule="auto"/>
        <w:ind w:left="993" w:hanging="426"/>
        <w:contextualSpacing/>
        <w:jc w:val="both"/>
        <w:rPr>
          <w:rFonts w:ascii="Arial" w:eastAsia="Times New Roman" w:hAnsi="Arial" w:cs="Arial"/>
          <w:b/>
          <w:sz w:val="18"/>
          <w:szCs w:val="18"/>
          <w:lang w:eastAsia="es-ES"/>
        </w:rPr>
      </w:pPr>
      <w:r w:rsidRPr="00B9405A">
        <w:rPr>
          <w:rFonts w:ascii="Arial" w:eastAsia="Times New Roman" w:hAnsi="Arial" w:cs="Arial"/>
          <w:sz w:val="18"/>
          <w:szCs w:val="18"/>
          <w:lang w:eastAsia="es-ES"/>
        </w:rPr>
        <w:t xml:space="preserve">CUANDO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NO REPONGA DENTRO DEL PLAZO ANTES SEÑALADO </w:t>
      </w:r>
      <w:r w:rsidRPr="00B9405A">
        <w:rPr>
          <w:rFonts w:ascii="Arial" w:eastAsia="Times New Roman" w:hAnsi="Arial" w:cs="Arial"/>
          <w:b/>
          <w:sz w:val="18"/>
          <w:szCs w:val="18"/>
          <w:lang w:eastAsia="es-ES"/>
        </w:rPr>
        <w:t>“EL EQUIPO”</w:t>
      </w:r>
      <w:r w:rsidRPr="00B9405A">
        <w:rPr>
          <w:rFonts w:ascii="Arial" w:eastAsia="Times New Roman" w:hAnsi="Arial" w:cs="Arial"/>
          <w:sz w:val="18"/>
          <w:szCs w:val="18"/>
          <w:lang w:eastAsia="es-ES"/>
        </w:rPr>
        <w:t xml:space="preserve"> MOTIVO DE LA PRESENTE ADQUISICIÓN, CONTADO A PARTIR DE QUE </w:t>
      </w:r>
      <w:r w:rsidRPr="00B9405A">
        <w:rPr>
          <w:rFonts w:ascii="Arial" w:eastAsia="Times New Roman" w:hAnsi="Arial" w:cs="Arial"/>
          <w:b/>
          <w:sz w:val="18"/>
          <w:szCs w:val="18"/>
          <w:lang w:eastAsia="es-ES"/>
        </w:rPr>
        <w:t>“LA SECRETARÍA”</w:t>
      </w:r>
      <w:r w:rsidRPr="00B9405A">
        <w:rPr>
          <w:rFonts w:ascii="Arial" w:eastAsia="Times New Roman" w:hAnsi="Arial" w:cs="Arial"/>
          <w:sz w:val="18"/>
          <w:szCs w:val="18"/>
          <w:lang w:eastAsia="es-ES"/>
        </w:rPr>
        <w:t xml:space="preserve"> LE SOLICITE SU CANJE O DEVOLUCIÓN.</w:t>
      </w:r>
    </w:p>
    <w:p w:rsidR="00B9405A" w:rsidRPr="00B9405A" w:rsidRDefault="00B9405A" w:rsidP="00B9405A">
      <w:pPr>
        <w:spacing w:after="0" w:line="240" w:lineRule="auto"/>
        <w:ind w:left="993" w:hanging="426"/>
        <w:rPr>
          <w:rFonts w:ascii="Arial" w:eastAsia="Times New Roman" w:hAnsi="Arial" w:cs="Arial"/>
          <w:b/>
          <w:sz w:val="18"/>
          <w:szCs w:val="18"/>
          <w:lang w:eastAsia="es-ES"/>
        </w:rPr>
      </w:pPr>
    </w:p>
    <w:p w:rsidR="00B9405A" w:rsidRPr="00B9405A" w:rsidRDefault="00B9405A" w:rsidP="00B9405A">
      <w:pPr>
        <w:widowControl w:val="0"/>
        <w:numPr>
          <w:ilvl w:val="0"/>
          <w:numId w:val="72"/>
        </w:numPr>
        <w:suppressAutoHyphens/>
        <w:autoSpaceDE w:val="0"/>
        <w:autoSpaceDN w:val="0"/>
        <w:adjustRightInd w:val="0"/>
        <w:spacing w:after="0" w:line="240" w:lineRule="auto"/>
        <w:ind w:left="993" w:hanging="426"/>
        <w:contextualSpacing/>
        <w:jc w:val="both"/>
        <w:rPr>
          <w:rFonts w:ascii="Arial" w:eastAsia="Times New Roman" w:hAnsi="Arial" w:cs="Arial"/>
          <w:b/>
          <w:sz w:val="18"/>
          <w:szCs w:val="18"/>
          <w:lang w:eastAsia="es-ES"/>
        </w:rPr>
      </w:pPr>
      <w:r w:rsidRPr="00B9405A">
        <w:rPr>
          <w:rFonts w:ascii="Arial" w:eastAsia="Times New Roman" w:hAnsi="Arial" w:cs="Arial"/>
          <w:sz w:val="18"/>
          <w:szCs w:val="18"/>
          <w:lang w:eastAsia="es-ES"/>
        </w:rPr>
        <w:t xml:space="preserve">EN CASO DE QUE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SOLICITE LA CANCELACIÓN DE LA PARTIDA, OBJETO DEL CONTRATO, POR CAUSAS AJENAS A </w:t>
      </w:r>
      <w:r w:rsidRPr="00B9405A">
        <w:rPr>
          <w:rFonts w:ascii="Arial" w:eastAsia="Times New Roman" w:hAnsi="Arial" w:cs="Arial"/>
          <w:b/>
          <w:sz w:val="18"/>
          <w:szCs w:val="18"/>
          <w:lang w:eastAsia="es-ES"/>
        </w:rPr>
        <w:t>“LA SECRETARÍA”</w:t>
      </w:r>
      <w:r w:rsidRPr="00B9405A">
        <w:rPr>
          <w:rFonts w:ascii="Arial" w:eastAsia="Times New Roman" w:hAnsi="Arial" w:cs="Arial"/>
          <w:sz w:val="18"/>
          <w:szCs w:val="18"/>
          <w:lang w:eastAsia="es-ES"/>
        </w:rPr>
        <w:t xml:space="preserve">, Y QUE POR COMÚN ACUERDO SE ACEPTE ESA PETICIÓN, INDEPENDIENTEMENTE DE ESTO,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SE HARÁ ACREEDOR A UNA PENALIZACIÓN CORRESPONDIENTE AL 10% DEL VALOR DE LA PARTIDA CANCELADA.</w:t>
      </w:r>
    </w:p>
    <w:p w:rsidR="00B9405A" w:rsidRPr="00B9405A" w:rsidRDefault="00B9405A" w:rsidP="00B9405A">
      <w:pPr>
        <w:widowControl w:val="0"/>
        <w:autoSpaceDE w:val="0"/>
        <w:autoSpaceDN w:val="0"/>
        <w:adjustRightInd w:val="0"/>
        <w:spacing w:after="0" w:line="240" w:lineRule="auto"/>
        <w:ind w:left="567"/>
        <w:contextualSpacing/>
        <w:jc w:val="both"/>
        <w:rPr>
          <w:rFonts w:ascii="Arial" w:eastAsia="Times New Roman" w:hAnsi="Arial" w:cs="Arial"/>
          <w:b/>
          <w:sz w:val="18"/>
          <w:szCs w:val="18"/>
          <w:lang w:eastAsia="es-ES"/>
        </w:rPr>
      </w:pPr>
    </w:p>
    <w:p w:rsidR="00B9405A" w:rsidRPr="00B9405A" w:rsidRDefault="00B9405A" w:rsidP="00B9405A">
      <w:pPr>
        <w:widowControl w:val="0"/>
        <w:autoSpaceDE w:val="0"/>
        <w:autoSpaceDN w:val="0"/>
        <w:adjustRightInd w:val="0"/>
        <w:spacing w:after="0" w:line="240" w:lineRule="auto"/>
        <w:ind w:left="567"/>
        <w:contextualSpacing/>
        <w:jc w:val="both"/>
        <w:rPr>
          <w:rFonts w:ascii="Arial" w:eastAsia="Times New Roman" w:hAnsi="Arial" w:cs="Arial"/>
          <w:b/>
          <w:sz w:val="18"/>
          <w:szCs w:val="18"/>
          <w:lang w:eastAsia="es-ES"/>
        </w:rPr>
      </w:pPr>
      <w:r w:rsidRPr="00B9405A">
        <w:rPr>
          <w:rFonts w:ascii="Arial" w:eastAsia="Times New Roman" w:hAnsi="Arial" w:cs="Arial"/>
          <w:sz w:val="18"/>
          <w:szCs w:val="18"/>
          <w:lang w:eastAsia="es-ES"/>
        </w:rPr>
        <w:t>EL MONTO MÁXIMO DE APLICACIÓN DE LA PENA CONVENCIONAL NO PODRÁ SER SUPERIOR AL PORCENTAJE DE LA GARANTÍA DE CUMPLIMIENTO DEL CONTRATO.</w:t>
      </w:r>
    </w:p>
    <w:p w:rsidR="00B9405A" w:rsidRPr="00B9405A" w:rsidRDefault="00B9405A" w:rsidP="00B9405A">
      <w:pPr>
        <w:spacing w:after="0" w:line="240" w:lineRule="auto"/>
        <w:ind w:left="567" w:hanging="34"/>
        <w:contextualSpacing/>
        <w:jc w:val="both"/>
        <w:rPr>
          <w:rFonts w:ascii="Arial" w:eastAsia="Times New Roman" w:hAnsi="Arial" w:cs="Arial"/>
          <w:sz w:val="18"/>
          <w:szCs w:val="18"/>
          <w:lang w:eastAsia="es-ES"/>
        </w:rPr>
      </w:pPr>
    </w:p>
    <w:p w:rsidR="00B9405A" w:rsidRPr="00B9405A" w:rsidRDefault="00B9405A" w:rsidP="00B9405A">
      <w:pPr>
        <w:tabs>
          <w:tab w:val="left" w:pos="426"/>
        </w:tabs>
        <w:spacing w:after="0" w:line="240" w:lineRule="auto"/>
        <w:ind w:left="567"/>
        <w:contextualSpacing/>
        <w:jc w:val="both"/>
        <w:rPr>
          <w:rFonts w:ascii="Arial" w:eastAsia="Times New Roman" w:hAnsi="Arial" w:cs="Arial"/>
          <w:sz w:val="18"/>
          <w:szCs w:val="18"/>
          <w:lang w:eastAsia="es-ES"/>
        </w:rPr>
      </w:pPr>
      <w:r w:rsidRPr="00B9405A">
        <w:rPr>
          <w:rFonts w:ascii="Arial" w:eastAsia="Times New Roman" w:hAnsi="Arial" w:cs="Arial"/>
          <w:color w:val="262626"/>
          <w:sz w:val="18"/>
          <w:szCs w:val="18"/>
          <w:lang w:eastAsia="es-ES"/>
        </w:rPr>
        <w:t xml:space="preserve">UNA VEZ TRANSCURRIDOS DIEZ DÍAS NATURALES POSTERIORES A LA FECHA LÍMITE DE ENTREGA, EL REPRESENTANTE DEL TITULAR DEL ÁREA USUARIA EMITIRÁ POR LOS CONDUCTOS REGULARES A LA DIRECCIÓN GENERAL DE SANIDAD, DENTRO DE LAS 24 HORAS SIGUIENTES, UN INFORME RESPECTO A </w:t>
      </w:r>
      <w:r w:rsidRPr="00B9405A">
        <w:rPr>
          <w:rFonts w:ascii="Arial" w:eastAsia="Times New Roman" w:hAnsi="Arial" w:cs="Arial"/>
          <w:b/>
          <w:color w:val="262626"/>
          <w:sz w:val="18"/>
          <w:szCs w:val="18"/>
          <w:lang w:eastAsia="es-ES"/>
        </w:rPr>
        <w:t>“EL EQUIPO”</w:t>
      </w:r>
      <w:r w:rsidRPr="00B9405A">
        <w:rPr>
          <w:rFonts w:ascii="Arial" w:eastAsia="Times New Roman" w:hAnsi="Arial" w:cs="Arial"/>
          <w:color w:val="262626"/>
          <w:sz w:val="18"/>
          <w:szCs w:val="18"/>
          <w:lang w:eastAsia="es-ES"/>
        </w:rPr>
        <w:t xml:space="preserve"> RECIBIDO, SEÑALANDO A DETALLE LO SIGUIENTE</w:t>
      </w:r>
      <w:r w:rsidRPr="00B9405A">
        <w:rPr>
          <w:rFonts w:ascii="Arial" w:eastAsia="Times New Roman" w:hAnsi="Arial" w:cs="Arial"/>
          <w:sz w:val="18"/>
          <w:szCs w:val="18"/>
          <w:lang w:eastAsia="es-ES"/>
        </w:rPr>
        <w:t>:</w:t>
      </w:r>
    </w:p>
    <w:p w:rsidR="00B9405A" w:rsidRPr="00B9405A" w:rsidRDefault="00B9405A" w:rsidP="00B9405A">
      <w:pPr>
        <w:tabs>
          <w:tab w:val="left" w:pos="426"/>
        </w:tabs>
        <w:spacing w:after="0" w:line="240" w:lineRule="auto"/>
        <w:ind w:left="567"/>
        <w:contextualSpacing/>
        <w:jc w:val="both"/>
        <w:rPr>
          <w:rFonts w:ascii="Arial" w:eastAsia="Times New Roman" w:hAnsi="Arial" w:cs="Arial"/>
          <w:b/>
          <w:sz w:val="18"/>
          <w:szCs w:val="18"/>
          <w:lang w:eastAsia="es-ES"/>
        </w:rPr>
      </w:pPr>
    </w:p>
    <w:p w:rsidR="00B9405A" w:rsidRPr="00B9405A" w:rsidRDefault="00B9405A" w:rsidP="00B9405A">
      <w:pPr>
        <w:widowControl w:val="0"/>
        <w:numPr>
          <w:ilvl w:val="3"/>
          <w:numId w:val="73"/>
        </w:numPr>
        <w:suppressAutoHyphens/>
        <w:autoSpaceDE w:val="0"/>
        <w:autoSpaceDN w:val="0"/>
        <w:adjustRightInd w:val="0"/>
        <w:spacing w:after="0" w:line="240" w:lineRule="auto"/>
        <w:ind w:left="993" w:hanging="426"/>
        <w:contextualSpacing/>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LA CANTIDAD DE </w:t>
      </w:r>
      <w:r w:rsidRPr="00B9405A">
        <w:rPr>
          <w:rFonts w:ascii="Arial" w:eastAsia="Times New Roman" w:hAnsi="Arial" w:cs="Arial"/>
          <w:b/>
          <w:sz w:val="18"/>
          <w:szCs w:val="18"/>
          <w:lang w:eastAsia="es-ES"/>
        </w:rPr>
        <w:t>“EL EQUIPO”</w:t>
      </w:r>
      <w:r w:rsidRPr="00B9405A">
        <w:rPr>
          <w:rFonts w:ascii="Arial" w:eastAsia="Times New Roman" w:hAnsi="Arial" w:cs="Arial"/>
          <w:sz w:val="18"/>
          <w:szCs w:val="18"/>
          <w:lang w:eastAsia="es-ES"/>
        </w:rPr>
        <w:t xml:space="preserve"> ENTREGADO.</w:t>
      </w:r>
    </w:p>
    <w:p w:rsidR="00B9405A" w:rsidRPr="00B9405A" w:rsidRDefault="00B9405A" w:rsidP="00B9405A">
      <w:pPr>
        <w:widowControl w:val="0"/>
        <w:numPr>
          <w:ilvl w:val="3"/>
          <w:numId w:val="73"/>
        </w:numPr>
        <w:suppressAutoHyphens/>
        <w:autoSpaceDE w:val="0"/>
        <w:autoSpaceDN w:val="0"/>
        <w:adjustRightInd w:val="0"/>
        <w:spacing w:after="0" w:line="240" w:lineRule="auto"/>
        <w:ind w:left="993" w:hanging="426"/>
        <w:contextualSpacing/>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LA CANTIDAD DE </w:t>
      </w:r>
      <w:r w:rsidRPr="00B9405A">
        <w:rPr>
          <w:rFonts w:ascii="Arial" w:eastAsia="Times New Roman" w:hAnsi="Arial" w:cs="Arial"/>
          <w:b/>
          <w:sz w:val="18"/>
          <w:szCs w:val="18"/>
          <w:lang w:eastAsia="es-ES"/>
        </w:rPr>
        <w:t>“EL EQUIPO”</w:t>
      </w:r>
      <w:r w:rsidRPr="00B9405A">
        <w:rPr>
          <w:rFonts w:ascii="Arial" w:eastAsia="Times New Roman" w:hAnsi="Arial" w:cs="Arial"/>
          <w:sz w:val="18"/>
          <w:szCs w:val="18"/>
          <w:lang w:eastAsia="es-ES"/>
        </w:rPr>
        <w:t xml:space="preserve"> NO ENTREGADO.</w:t>
      </w:r>
    </w:p>
    <w:p w:rsidR="00B9405A" w:rsidRPr="00B9405A" w:rsidRDefault="00B9405A" w:rsidP="00B9405A">
      <w:pPr>
        <w:widowControl w:val="0"/>
        <w:numPr>
          <w:ilvl w:val="3"/>
          <w:numId w:val="73"/>
        </w:numPr>
        <w:suppressAutoHyphens/>
        <w:autoSpaceDE w:val="0"/>
        <w:autoSpaceDN w:val="0"/>
        <w:adjustRightInd w:val="0"/>
        <w:spacing w:after="0" w:line="240" w:lineRule="auto"/>
        <w:ind w:left="993" w:hanging="426"/>
        <w:contextualSpacing/>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EL MONTO ECONÓMICO DE LO INCUMPLIDO.</w:t>
      </w:r>
    </w:p>
    <w:p w:rsidR="00B9405A" w:rsidRPr="00B9405A" w:rsidRDefault="00B9405A" w:rsidP="00B9405A">
      <w:pPr>
        <w:widowControl w:val="0"/>
        <w:autoSpaceDE w:val="0"/>
        <w:autoSpaceDN w:val="0"/>
        <w:adjustRightInd w:val="0"/>
        <w:spacing w:after="0" w:line="240" w:lineRule="auto"/>
        <w:ind w:left="567"/>
        <w:contextualSpacing/>
        <w:jc w:val="both"/>
        <w:rPr>
          <w:rFonts w:ascii="Arial" w:eastAsia="Times New Roman" w:hAnsi="Arial" w:cs="Arial"/>
          <w:sz w:val="18"/>
          <w:szCs w:val="18"/>
          <w:lang w:eastAsia="es-ES"/>
        </w:rPr>
      </w:pPr>
    </w:p>
    <w:p w:rsidR="00B9405A" w:rsidRPr="00B9405A" w:rsidRDefault="00B9405A" w:rsidP="00B9405A">
      <w:pPr>
        <w:spacing w:after="0" w:line="240" w:lineRule="auto"/>
        <w:ind w:left="567"/>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LOS DATOS SEÑALADOS EN EL PÁRRAFO ANTERIOR SERÁN INCLUIDOS, POR LA DIRECCIÓN GENERAL DE SANIDAD, EN EL ACTA DE INCUMPLIMIENTO QUE PARA TAL EFECTO DEBERÁ ELABORAR Y REMITIR A LA DIRECCIÓN GENERAL DE ADMINISTRACIÓN (</w:t>
      </w:r>
      <w:proofErr w:type="spellStart"/>
      <w:r w:rsidRPr="00B9405A">
        <w:rPr>
          <w:rFonts w:ascii="Arial" w:eastAsia="Times New Roman" w:hAnsi="Arial" w:cs="Arial"/>
          <w:sz w:val="18"/>
          <w:szCs w:val="18"/>
          <w:lang w:eastAsia="es-ES"/>
        </w:rPr>
        <w:t>SUBDIR</w:t>
      </w:r>
      <w:proofErr w:type="spellEnd"/>
      <w:r w:rsidRPr="00B9405A">
        <w:rPr>
          <w:rFonts w:ascii="Arial" w:eastAsia="Times New Roman" w:hAnsi="Arial" w:cs="Arial"/>
          <w:sz w:val="18"/>
          <w:szCs w:val="18"/>
          <w:lang w:eastAsia="es-ES"/>
        </w:rPr>
        <w:t xml:space="preserve">. </w:t>
      </w:r>
      <w:proofErr w:type="spellStart"/>
      <w:r w:rsidRPr="00B9405A">
        <w:rPr>
          <w:rFonts w:ascii="Arial" w:eastAsia="Times New Roman" w:hAnsi="Arial" w:cs="Arial"/>
          <w:sz w:val="18"/>
          <w:szCs w:val="18"/>
          <w:lang w:eastAsia="es-ES"/>
        </w:rPr>
        <w:t>ADQS</w:t>
      </w:r>
      <w:proofErr w:type="spellEnd"/>
      <w:r w:rsidRPr="00B9405A">
        <w:rPr>
          <w:rFonts w:ascii="Arial" w:eastAsia="Times New Roman" w:hAnsi="Arial" w:cs="Arial"/>
          <w:sz w:val="18"/>
          <w:szCs w:val="18"/>
          <w:lang w:eastAsia="es-ES"/>
        </w:rPr>
        <w:t xml:space="preserve">., SEC. </w:t>
      </w:r>
      <w:proofErr w:type="spellStart"/>
      <w:r w:rsidRPr="00B9405A">
        <w:rPr>
          <w:rFonts w:ascii="Arial" w:eastAsia="Times New Roman" w:hAnsi="Arial" w:cs="Arial"/>
          <w:sz w:val="18"/>
          <w:szCs w:val="18"/>
          <w:lang w:eastAsia="es-ES"/>
        </w:rPr>
        <w:t>ADQS</w:t>
      </w:r>
      <w:proofErr w:type="spellEnd"/>
      <w:r w:rsidRPr="00B9405A">
        <w:rPr>
          <w:rFonts w:ascii="Arial" w:eastAsia="Times New Roman" w:hAnsi="Arial" w:cs="Arial"/>
          <w:sz w:val="18"/>
          <w:szCs w:val="18"/>
          <w:lang w:eastAsia="es-ES"/>
        </w:rPr>
        <w:t xml:space="preserve">. </w:t>
      </w:r>
      <w:proofErr w:type="spellStart"/>
      <w:r w:rsidRPr="00B9405A">
        <w:rPr>
          <w:rFonts w:ascii="Arial" w:eastAsia="Times New Roman" w:hAnsi="Arial" w:cs="Arial"/>
          <w:sz w:val="18"/>
          <w:szCs w:val="18"/>
          <w:lang w:eastAsia="es-ES"/>
        </w:rPr>
        <w:t>SUMS</w:t>
      </w:r>
      <w:proofErr w:type="spellEnd"/>
      <w:r w:rsidRPr="00B9405A">
        <w:rPr>
          <w:rFonts w:ascii="Arial" w:eastAsia="Times New Roman" w:hAnsi="Arial" w:cs="Arial"/>
          <w:sz w:val="18"/>
          <w:szCs w:val="18"/>
          <w:lang w:eastAsia="es-ES"/>
        </w:rPr>
        <w:t xml:space="preserve">. </w:t>
      </w:r>
      <w:proofErr w:type="spellStart"/>
      <w:r w:rsidRPr="00B9405A">
        <w:rPr>
          <w:rFonts w:ascii="Arial" w:eastAsia="Times New Roman" w:hAnsi="Arial" w:cs="Arial"/>
          <w:sz w:val="18"/>
          <w:szCs w:val="18"/>
          <w:lang w:eastAsia="es-ES"/>
        </w:rPr>
        <w:t>MÉDS</w:t>
      </w:r>
      <w:proofErr w:type="spellEnd"/>
      <w:r w:rsidRPr="00B9405A">
        <w:rPr>
          <w:rFonts w:ascii="Arial" w:eastAsia="Times New Roman" w:hAnsi="Arial" w:cs="Arial"/>
          <w:sz w:val="18"/>
          <w:szCs w:val="18"/>
          <w:lang w:eastAsia="es-ES"/>
        </w:rPr>
        <w:t xml:space="preserve">.), DENTRO DE LAS 72 HORAS SIGUIENTES A LA FECHA DE LA RECEPCIÓN DEL INFORME ANTES SEÑALADO, MARCANDO COPIA AL ÓRGANO INTERNO DE CONTROL EN </w:t>
      </w:r>
      <w:r w:rsidRPr="00B9405A">
        <w:rPr>
          <w:rFonts w:ascii="Arial" w:eastAsia="Times New Roman" w:hAnsi="Arial" w:cs="Arial"/>
          <w:b/>
          <w:bCs/>
          <w:sz w:val="18"/>
          <w:szCs w:val="18"/>
          <w:lang w:eastAsia="es-ES"/>
        </w:rPr>
        <w:t>“LA SECRETARÍA”</w:t>
      </w:r>
      <w:r w:rsidRPr="00B9405A">
        <w:rPr>
          <w:rFonts w:ascii="Arial" w:eastAsia="Times New Roman" w:hAnsi="Arial" w:cs="Arial"/>
          <w:sz w:val="18"/>
          <w:szCs w:val="18"/>
          <w:lang w:eastAsia="es-ES"/>
        </w:rPr>
        <w:t>.</w:t>
      </w:r>
    </w:p>
    <w:p w:rsidR="00B9405A" w:rsidRPr="00B9405A" w:rsidRDefault="00B9405A" w:rsidP="00B9405A">
      <w:pPr>
        <w:spacing w:after="0" w:line="240" w:lineRule="auto"/>
        <w:ind w:left="567"/>
        <w:jc w:val="both"/>
        <w:rPr>
          <w:rFonts w:ascii="Arial" w:eastAsia="Times New Roman" w:hAnsi="Arial" w:cs="Arial"/>
          <w:sz w:val="18"/>
          <w:szCs w:val="18"/>
          <w:lang w:eastAsia="es-ES"/>
        </w:rPr>
      </w:pPr>
    </w:p>
    <w:p w:rsidR="00B9405A" w:rsidRPr="00B9405A" w:rsidRDefault="00B9405A" w:rsidP="00B9405A">
      <w:pPr>
        <w:tabs>
          <w:tab w:val="left" w:pos="426"/>
        </w:tabs>
        <w:spacing w:after="0" w:line="240" w:lineRule="auto"/>
        <w:ind w:left="567"/>
        <w:contextualSpacing/>
        <w:jc w:val="both"/>
        <w:rPr>
          <w:rFonts w:ascii="Arial" w:eastAsia="Times New Roman" w:hAnsi="Arial" w:cs="Arial"/>
          <w:sz w:val="18"/>
          <w:szCs w:val="18"/>
          <w:lang w:eastAsia="es-ES"/>
        </w:rPr>
      </w:pP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AUTORIZA A</w:t>
      </w:r>
      <w:r w:rsidRPr="00B9405A">
        <w:rPr>
          <w:rFonts w:ascii="Arial" w:eastAsia="Times New Roman" w:hAnsi="Arial" w:cs="Arial"/>
          <w:b/>
          <w:sz w:val="18"/>
          <w:szCs w:val="18"/>
          <w:lang w:eastAsia="es-ES"/>
        </w:rPr>
        <w:t xml:space="preserve"> “LA SECRETARÍA”</w:t>
      </w:r>
      <w:r w:rsidRPr="00B9405A">
        <w:rPr>
          <w:rFonts w:ascii="Arial" w:eastAsia="Times New Roman" w:hAnsi="Arial" w:cs="Arial"/>
          <w:sz w:val="18"/>
          <w:szCs w:val="18"/>
          <w:lang w:eastAsia="es-ES"/>
        </w:rPr>
        <w:t xml:space="preserve"> QUE SI AL MOMENTO EN QUE SE LE APLIQUE ALGUNA PENA Y SE ENCUENTRE PENDIENTE DE CUBRÍRSELE ALGUNA CANTIDAD, SE DESCUENTE ESTÁ EL MONTO A QUE ASCIENDA LA PENA. </w:t>
      </w:r>
    </w:p>
    <w:p w:rsidR="00B9405A" w:rsidRPr="00B9405A" w:rsidRDefault="00B9405A" w:rsidP="00B9405A">
      <w:pPr>
        <w:tabs>
          <w:tab w:val="left" w:pos="360"/>
        </w:tabs>
        <w:spacing w:after="0" w:line="240" w:lineRule="auto"/>
        <w:ind w:left="567"/>
        <w:jc w:val="both"/>
        <w:rPr>
          <w:rFonts w:ascii="Arial" w:eastAsia="Times New Roman" w:hAnsi="Arial" w:cs="Arial"/>
          <w:spacing w:val="-3"/>
          <w:sz w:val="18"/>
          <w:szCs w:val="18"/>
          <w:lang w:eastAsia="es-ES"/>
        </w:rPr>
      </w:pPr>
    </w:p>
    <w:p w:rsidR="00B9405A" w:rsidRPr="00B9405A" w:rsidRDefault="00B9405A" w:rsidP="00B9405A">
      <w:pPr>
        <w:spacing w:after="0" w:line="240" w:lineRule="auto"/>
        <w:ind w:left="567"/>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EL PAGO DE LA PENALIZACIÓN QUE LLEGARÁ A IMPUTARSE A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NO LO EXIME DE CUMPLIR AL 100% CON LA OBLIGACIÓN CONTRACTUAL CORRESPONDIENTE.</w:t>
      </w:r>
    </w:p>
    <w:p w:rsidR="00B9405A" w:rsidRPr="00B9405A" w:rsidRDefault="00B9405A" w:rsidP="00B9405A">
      <w:pPr>
        <w:spacing w:after="0" w:line="240" w:lineRule="auto"/>
        <w:jc w:val="both"/>
        <w:rPr>
          <w:rFonts w:ascii="Arial" w:eastAsia="Times New Roman" w:hAnsi="Arial" w:cs="Arial"/>
          <w:sz w:val="18"/>
          <w:szCs w:val="18"/>
          <w:lang w:eastAsia="es-ES"/>
        </w:rPr>
      </w:pPr>
    </w:p>
    <w:p w:rsidR="00B9405A" w:rsidRPr="00B9405A" w:rsidRDefault="00B9405A" w:rsidP="00B9405A">
      <w:pPr>
        <w:tabs>
          <w:tab w:val="left" w:pos="360"/>
        </w:tabs>
        <w:spacing w:after="0" w:line="240" w:lineRule="auto"/>
        <w:ind w:left="567" w:hanging="567"/>
        <w:contextualSpacing/>
        <w:jc w:val="both"/>
        <w:rPr>
          <w:rFonts w:ascii="Arial" w:eastAsia="Times New Roman" w:hAnsi="Arial" w:cs="Arial"/>
          <w:sz w:val="18"/>
          <w:szCs w:val="18"/>
          <w:lang w:eastAsia="es-ES"/>
        </w:rPr>
      </w:pPr>
      <w:r w:rsidRPr="00B9405A">
        <w:rPr>
          <w:rFonts w:ascii="Arial" w:eastAsia="Times New Roman" w:hAnsi="Arial" w:cs="Arial"/>
          <w:b/>
          <w:spacing w:val="-3"/>
          <w:sz w:val="18"/>
          <w:szCs w:val="18"/>
          <w:lang w:eastAsia="es-ES"/>
        </w:rPr>
        <w:t>DÉCIMA OCTAVA</w:t>
      </w:r>
      <w:r w:rsidRPr="00B9405A">
        <w:rPr>
          <w:rFonts w:ascii="Arial" w:eastAsia="Times New Roman" w:hAnsi="Arial" w:cs="Arial"/>
          <w:b/>
          <w:sz w:val="18"/>
          <w:szCs w:val="18"/>
          <w:lang w:eastAsia="es-ES"/>
        </w:rPr>
        <w:t>.-“PATENTES Y DERECHOS DE AUTOR”.-“EL PROVEEDOR”</w:t>
      </w:r>
      <w:r w:rsidRPr="00B9405A">
        <w:rPr>
          <w:rFonts w:ascii="Arial" w:eastAsia="Times New Roman" w:hAnsi="Arial" w:cs="Arial"/>
          <w:sz w:val="18"/>
          <w:szCs w:val="18"/>
          <w:lang w:eastAsia="es-ES"/>
        </w:rPr>
        <w:t xml:space="preserve"> ASUME TOTALMENTE LA RESPONSABILIDAD LEGAL, EN CASO DE QUE AL REALIZAR LA ENTREGA DE </w:t>
      </w:r>
      <w:r w:rsidRPr="00B9405A">
        <w:rPr>
          <w:rFonts w:ascii="Arial" w:eastAsia="Times New Roman" w:hAnsi="Arial" w:cs="Arial"/>
          <w:b/>
          <w:sz w:val="18"/>
          <w:szCs w:val="18"/>
          <w:lang w:eastAsia="es-ES"/>
        </w:rPr>
        <w:t>“EL EQUIPO”</w:t>
      </w:r>
      <w:r w:rsidRPr="00B9405A">
        <w:rPr>
          <w:rFonts w:ascii="Arial" w:eastAsia="Times New Roman" w:hAnsi="Arial" w:cs="Arial"/>
          <w:sz w:val="18"/>
          <w:szCs w:val="18"/>
          <w:lang w:eastAsia="es-ES"/>
        </w:rPr>
        <w:t xml:space="preserve"> INFRINJA O VIOLE LAS NORMAS EN MATERIA DE PATENTES, MARCAS O DERECHOS DE AUTOR, DE COMERCIO, REGISTROS, CONSTANCIA DE CALIDAD, CERTIFICADOS ANALÍTICOS DE PRODUCTO TERMINADO, ASÍ COMO EL RESTO DE LOS DOCUMENTOS INHERENTES A </w:t>
      </w:r>
      <w:r w:rsidRPr="00B9405A">
        <w:rPr>
          <w:rFonts w:ascii="Arial" w:eastAsia="Times New Roman" w:hAnsi="Arial" w:cs="Arial"/>
          <w:b/>
          <w:sz w:val="18"/>
          <w:szCs w:val="18"/>
          <w:lang w:eastAsia="es-ES"/>
        </w:rPr>
        <w:t>“EL EQUIPO”,</w:t>
      </w:r>
      <w:r w:rsidRPr="00B9405A">
        <w:rPr>
          <w:rFonts w:ascii="Arial" w:eastAsia="Times New Roman" w:hAnsi="Arial" w:cs="Arial"/>
          <w:sz w:val="18"/>
          <w:szCs w:val="18"/>
          <w:lang w:eastAsia="es-ES"/>
        </w:rPr>
        <w:t xml:space="preserve"> SIN PERJUICIO DE QUE </w:t>
      </w:r>
      <w:r w:rsidRPr="00B9405A">
        <w:rPr>
          <w:rFonts w:ascii="Arial" w:eastAsia="Times New Roman" w:hAnsi="Arial" w:cs="Arial"/>
          <w:b/>
          <w:sz w:val="18"/>
          <w:szCs w:val="18"/>
          <w:lang w:eastAsia="es-ES"/>
        </w:rPr>
        <w:t>“LA SECRETARÍA”</w:t>
      </w:r>
      <w:r w:rsidRPr="00B9405A">
        <w:rPr>
          <w:rFonts w:ascii="Arial" w:eastAsia="Times New Roman" w:hAnsi="Arial" w:cs="Arial"/>
          <w:sz w:val="18"/>
          <w:szCs w:val="18"/>
          <w:lang w:eastAsia="es-ES"/>
        </w:rPr>
        <w:t xml:space="preserve"> DÉ AVISO A LAS AUTORIDADES COMPETENTES.</w:t>
      </w:r>
    </w:p>
    <w:p w:rsidR="00B9405A" w:rsidRPr="00B9405A" w:rsidRDefault="00B9405A" w:rsidP="00B9405A">
      <w:pPr>
        <w:tabs>
          <w:tab w:val="left" w:pos="360"/>
        </w:tabs>
        <w:spacing w:after="0" w:line="240" w:lineRule="auto"/>
        <w:ind w:left="567" w:hanging="567"/>
        <w:contextualSpacing/>
        <w:jc w:val="both"/>
        <w:rPr>
          <w:rFonts w:ascii="Arial" w:eastAsia="Times New Roman" w:hAnsi="Arial" w:cs="Arial"/>
          <w:spacing w:val="-3"/>
          <w:sz w:val="18"/>
          <w:szCs w:val="18"/>
          <w:lang w:eastAsia="es-ES"/>
        </w:rPr>
      </w:pPr>
    </w:p>
    <w:p w:rsidR="00B9405A" w:rsidRPr="00B9405A" w:rsidRDefault="00B9405A" w:rsidP="00B9405A">
      <w:pPr>
        <w:spacing w:after="0" w:line="240" w:lineRule="auto"/>
        <w:ind w:left="567"/>
        <w:contextualSpacing/>
        <w:jc w:val="both"/>
        <w:rPr>
          <w:rFonts w:ascii="Arial" w:eastAsia="Times New Roman" w:hAnsi="Arial" w:cs="Arial"/>
          <w:spacing w:val="-3"/>
          <w:sz w:val="18"/>
          <w:szCs w:val="18"/>
          <w:lang w:eastAsia="es-ES"/>
        </w:rPr>
      </w:pPr>
      <w:r w:rsidRPr="00B9405A">
        <w:rPr>
          <w:rFonts w:ascii="Arial" w:eastAsia="Times New Roman" w:hAnsi="Arial" w:cs="Arial"/>
          <w:sz w:val="18"/>
          <w:szCs w:val="18"/>
          <w:lang w:eastAsia="es-ES"/>
        </w:rPr>
        <w:t>SI</w:t>
      </w:r>
      <w:r w:rsidRPr="00B9405A">
        <w:rPr>
          <w:rFonts w:ascii="Arial" w:eastAsia="Times New Roman" w:hAnsi="Arial" w:cs="Arial"/>
          <w:spacing w:val="-3"/>
          <w:sz w:val="18"/>
          <w:szCs w:val="18"/>
          <w:lang w:eastAsia="es-ES"/>
        </w:rPr>
        <w:t xml:space="preserve"> COMO RESULTADO DE LAS REFERIDAS INFRACCIONES O VIOLACIONES, </w:t>
      </w:r>
      <w:r w:rsidRPr="00B9405A">
        <w:rPr>
          <w:rFonts w:ascii="Arial" w:eastAsia="Times New Roman" w:hAnsi="Arial" w:cs="Arial"/>
          <w:b/>
          <w:sz w:val="18"/>
          <w:szCs w:val="18"/>
          <w:lang w:eastAsia="es-ES"/>
        </w:rPr>
        <w:t xml:space="preserve">“LA </w:t>
      </w:r>
      <w:proofErr w:type="spellStart"/>
      <w:r w:rsidRPr="00B9405A">
        <w:rPr>
          <w:rFonts w:ascii="Arial" w:eastAsia="Times New Roman" w:hAnsi="Arial" w:cs="Arial"/>
          <w:b/>
          <w:sz w:val="18"/>
          <w:szCs w:val="18"/>
          <w:lang w:eastAsia="es-ES"/>
        </w:rPr>
        <w:t>SECRETARÍA”</w:t>
      </w:r>
      <w:r w:rsidRPr="00B9405A">
        <w:rPr>
          <w:rFonts w:ascii="Arial" w:eastAsia="Times New Roman" w:hAnsi="Arial" w:cs="Arial"/>
          <w:spacing w:val="-3"/>
          <w:sz w:val="18"/>
          <w:szCs w:val="18"/>
          <w:lang w:eastAsia="es-ES"/>
        </w:rPr>
        <w:t>NO</w:t>
      </w:r>
      <w:proofErr w:type="spellEnd"/>
      <w:r w:rsidRPr="00B9405A">
        <w:rPr>
          <w:rFonts w:ascii="Arial" w:eastAsia="Times New Roman" w:hAnsi="Arial" w:cs="Arial"/>
          <w:spacing w:val="-3"/>
          <w:sz w:val="18"/>
          <w:szCs w:val="18"/>
          <w:lang w:eastAsia="es-ES"/>
        </w:rPr>
        <w:t xml:space="preserve"> PUEDE RECIBIR </w:t>
      </w:r>
      <w:r w:rsidRPr="00B9405A">
        <w:rPr>
          <w:rFonts w:ascii="Arial" w:eastAsia="Times New Roman" w:hAnsi="Arial" w:cs="Arial"/>
          <w:b/>
          <w:spacing w:val="-3"/>
          <w:sz w:val="18"/>
          <w:szCs w:val="18"/>
          <w:lang w:eastAsia="es-ES"/>
        </w:rPr>
        <w:t>“EL EQUIPO”</w:t>
      </w:r>
      <w:r w:rsidRPr="00B9405A">
        <w:rPr>
          <w:rFonts w:ascii="Arial" w:eastAsia="Times New Roman" w:hAnsi="Arial" w:cs="Arial"/>
          <w:spacing w:val="-3"/>
          <w:sz w:val="18"/>
          <w:szCs w:val="18"/>
          <w:lang w:eastAsia="es-ES"/>
        </w:rPr>
        <w:t xml:space="preserve"> OBJETO DEL PRESENTE CONTRATO, PODRÁ APLICAR LA SANCIÓN </w:t>
      </w:r>
      <w:r w:rsidRPr="00B9405A">
        <w:rPr>
          <w:rFonts w:ascii="Arial" w:eastAsia="Times New Roman" w:hAnsi="Arial" w:cs="Arial"/>
          <w:spacing w:val="-3"/>
          <w:sz w:val="18"/>
          <w:szCs w:val="18"/>
          <w:lang w:eastAsia="es-ES"/>
        </w:rPr>
        <w:lastRenderedPageBreak/>
        <w:t>ECONÓMICA CORRESPONDIENTE Y RESCINDIR ADMINISTRATIVAMENTE ESTE CONTRATO, HACIENDO EFECTIVA LA FIANZA DE CUMPLIMIENTO.</w:t>
      </w:r>
    </w:p>
    <w:p w:rsidR="00B9405A" w:rsidRPr="00B9405A" w:rsidRDefault="00B9405A" w:rsidP="00B9405A">
      <w:pPr>
        <w:spacing w:after="0" w:line="240" w:lineRule="auto"/>
        <w:ind w:left="567" w:hanging="567"/>
        <w:contextualSpacing/>
        <w:jc w:val="both"/>
        <w:rPr>
          <w:rFonts w:ascii="Arial" w:eastAsia="Times New Roman" w:hAnsi="Arial" w:cs="Arial"/>
          <w:b/>
          <w:spacing w:val="-3"/>
          <w:sz w:val="18"/>
          <w:szCs w:val="18"/>
          <w:lang w:eastAsia="es-ES"/>
        </w:rPr>
      </w:pPr>
    </w:p>
    <w:p w:rsidR="00B9405A" w:rsidRPr="00B9405A" w:rsidRDefault="00B9405A" w:rsidP="00B9405A">
      <w:pPr>
        <w:spacing w:after="0" w:line="240" w:lineRule="auto"/>
        <w:ind w:left="567" w:hanging="567"/>
        <w:contextualSpacing/>
        <w:jc w:val="both"/>
        <w:rPr>
          <w:rFonts w:ascii="Arial" w:eastAsia="Times New Roman" w:hAnsi="Arial" w:cs="Arial"/>
          <w:spacing w:val="-3"/>
          <w:sz w:val="18"/>
          <w:szCs w:val="18"/>
          <w:lang w:eastAsia="es-ES"/>
        </w:rPr>
      </w:pPr>
      <w:r w:rsidRPr="00B9405A">
        <w:rPr>
          <w:rFonts w:ascii="Arial" w:eastAsia="Times New Roman" w:hAnsi="Arial" w:cs="Arial"/>
          <w:b/>
          <w:spacing w:val="-3"/>
          <w:sz w:val="18"/>
          <w:szCs w:val="18"/>
          <w:lang w:eastAsia="es-ES"/>
        </w:rPr>
        <w:t>DÉCIMA NOVENA.- “AVISOS Y COMUNICACIONES”</w:t>
      </w:r>
      <w:r w:rsidRPr="00B9405A">
        <w:rPr>
          <w:rFonts w:ascii="Arial" w:eastAsia="Times New Roman" w:hAnsi="Arial" w:cs="Arial"/>
          <w:spacing w:val="-3"/>
          <w:sz w:val="18"/>
          <w:szCs w:val="18"/>
          <w:lang w:eastAsia="es-ES"/>
        </w:rPr>
        <w:t xml:space="preserve">.- CON EL FIN DE ESTABLECER LA FORMA DE REPORTAR Y RECIBIR NOTIFICACIONES, AVISOS Y COMUNICACIONES, RELACIONADOS CON </w:t>
      </w:r>
      <w:r w:rsidRPr="00B9405A">
        <w:rPr>
          <w:rFonts w:ascii="Arial" w:eastAsia="Times New Roman" w:hAnsi="Arial" w:cs="Arial"/>
          <w:b/>
          <w:spacing w:val="-3"/>
          <w:sz w:val="18"/>
          <w:szCs w:val="18"/>
          <w:lang w:eastAsia="es-ES"/>
        </w:rPr>
        <w:t>“EL EQUIPO”</w:t>
      </w:r>
      <w:r w:rsidRPr="00B9405A">
        <w:rPr>
          <w:rFonts w:ascii="Arial" w:eastAsia="Times New Roman" w:hAnsi="Arial" w:cs="Arial"/>
          <w:spacing w:val="-3"/>
          <w:sz w:val="18"/>
          <w:szCs w:val="18"/>
          <w:lang w:eastAsia="es-ES"/>
        </w:rPr>
        <w:t>, QUEDA ACEPTADO QUE CUALQUIER COMUNICACIÓN ENTRE LAS PARTES, ASÍ COMO LOS CORRESPONDIENTES ACUSES DE RECIBO, SERÁ CONSIDERADA COMO ENTREGADA, SI SE ENVÍA POR ESCRITO Y ES REMITIDA POR TELEGRAMA, CORREO CERTIFICADO, FAX O CUALQUIER OTRO MEDIO ELECTRÓNICO, A LAS SIGUIENTES DIRECCIONES:</w:t>
      </w:r>
    </w:p>
    <w:p w:rsidR="00B9405A" w:rsidRPr="00B9405A" w:rsidRDefault="00B9405A" w:rsidP="00B9405A">
      <w:pPr>
        <w:spacing w:after="0" w:line="240" w:lineRule="auto"/>
        <w:ind w:left="567" w:hanging="567"/>
        <w:contextualSpacing/>
        <w:jc w:val="both"/>
        <w:rPr>
          <w:rFonts w:ascii="Arial" w:eastAsia="Times New Roman" w:hAnsi="Arial" w:cs="Arial"/>
          <w:spacing w:val="-3"/>
          <w:sz w:val="18"/>
          <w:szCs w:val="18"/>
          <w:lang w:eastAsia="es-ES"/>
        </w:rPr>
      </w:pPr>
    </w:p>
    <w:tbl>
      <w:tblPr>
        <w:tblW w:w="8647" w:type="dxa"/>
        <w:tblInd w:w="675" w:type="dxa"/>
        <w:tblCellMar>
          <w:left w:w="113" w:type="dxa"/>
          <w:right w:w="85" w:type="dxa"/>
        </w:tblCellMar>
        <w:tblLook w:val="01E0" w:firstRow="1" w:lastRow="1" w:firstColumn="1" w:lastColumn="1" w:noHBand="0" w:noVBand="0"/>
      </w:tblPr>
      <w:tblGrid>
        <w:gridCol w:w="2302"/>
        <w:gridCol w:w="6345"/>
      </w:tblGrid>
      <w:tr w:rsidR="00B9405A" w:rsidRPr="00B9405A" w:rsidTr="009D7F72">
        <w:trPr>
          <w:trHeight w:val="380"/>
        </w:trPr>
        <w:tc>
          <w:tcPr>
            <w:tcW w:w="2302" w:type="dxa"/>
          </w:tcPr>
          <w:p w:rsidR="00B9405A" w:rsidRPr="00B9405A" w:rsidRDefault="00B9405A" w:rsidP="00B9405A">
            <w:pPr>
              <w:tabs>
                <w:tab w:val="left" w:pos="2977"/>
              </w:tabs>
              <w:spacing w:after="0" w:line="240" w:lineRule="auto"/>
              <w:ind w:left="-108" w:right="-108"/>
              <w:contextualSpacing/>
              <w:jc w:val="center"/>
              <w:rPr>
                <w:rFonts w:ascii="Arial" w:eastAsia="Times New Roman" w:hAnsi="Arial" w:cs="Arial"/>
                <w:b/>
                <w:bCs/>
                <w:spacing w:val="-3"/>
                <w:sz w:val="18"/>
                <w:szCs w:val="18"/>
                <w:lang w:eastAsia="es-ES"/>
              </w:rPr>
            </w:pPr>
            <w:r w:rsidRPr="00B9405A">
              <w:rPr>
                <w:rFonts w:ascii="Arial" w:eastAsia="Times New Roman" w:hAnsi="Arial" w:cs="Arial"/>
                <w:b/>
                <w:bCs/>
                <w:spacing w:val="-3"/>
                <w:sz w:val="18"/>
                <w:szCs w:val="18"/>
                <w:lang w:eastAsia="es-ES"/>
              </w:rPr>
              <w:t>PARA “LA SECRETARÍA”:</w:t>
            </w:r>
          </w:p>
        </w:tc>
        <w:tc>
          <w:tcPr>
            <w:tcW w:w="6345" w:type="dxa"/>
          </w:tcPr>
          <w:p w:rsidR="00B9405A" w:rsidRPr="00B9405A" w:rsidRDefault="00B9405A" w:rsidP="00B9405A">
            <w:pPr>
              <w:tabs>
                <w:tab w:val="left" w:pos="2977"/>
              </w:tabs>
              <w:spacing w:after="0" w:line="240" w:lineRule="auto"/>
              <w:ind w:left="-108"/>
              <w:contextualSpacing/>
              <w:jc w:val="both"/>
              <w:rPr>
                <w:rFonts w:ascii="Arial" w:eastAsia="Times New Roman" w:hAnsi="Arial" w:cs="Arial"/>
                <w:spacing w:val="-3"/>
                <w:sz w:val="18"/>
                <w:szCs w:val="18"/>
                <w:lang w:eastAsia="es-ES"/>
              </w:rPr>
            </w:pPr>
            <w:r w:rsidRPr="00B9405A">
              <w:rPr>
                <w:rFonts w:ascii="Arial" w:eastAsia="Times New Roman" w:hAnsi="Arial" w:cs="Arial"/>
                <w:bCs/>
                <w:color w:val="262626"/>
                <w:spacing w:val="-3"/>
                <w:sz w:val="18"/>
                <w:szCs w:val="18"/>
                <w:lang w:eastAsia="es-ES"/>
              </w:rPr>
              <w:t>SECRETARÍA</w:t>
            </w:r>
            <w:r w:rsidRPr="00B9405A">
              <w:rPr>
                <w:rFonts w:ascii="Arial" w:eastAsia="Times New Roman" w:hAnsi="Arial" w:cs="Arial"/>
                <w:color w:val="262626"/>
                <w:spacing w:val="-3"/>
                <w:sz w:val="18"/>
                <w:szCs w:val="18"/>
                <w:lang w:eastAsia="es-ES"/>
              </w:rPr>
              <w:t xml:space="preserve"> DE LA DEFENSA NACIONAL, DIRECCIÓN GENERAL DE ADMINISTRACIÓN, </w:t>
            </w:r>
            <w:proofErr w:type="spellStart"/>
            <w:r w:rsidRPr="00B9405A">
              <w:rPr>
                <w:rFonts w:ascii="Arial" w:eastAsia="Times New Roman" w:hAnsi="Arial" w:cs="Arial"/>
                <w:color w:val="262626"/>
                <w:spacing w:val="-3"/>
                <w:sz w:val="18"/>
                <w:szCs w:val="18"/>
                <w:lang w:eastAsia="es-ES"/>
              </w:rPr>
              <w:t>BLVD</w:t>
            </w:r>
            <w:proofErr w:type="spellEnd"/>
            <w:r w:rsidRPr="00B9405A">
              <w:rPr>
                <w:rFonts w:ascii="Arial" w:eastAsia="Times New Roman" w:hAnsi="Arial" w:cs="Arial"/>
                <w:color w:val="262626"/>
                <w:spacing w:val="-3"/>
                <w:sz w:val="18"/>
                <w:szCs w:val="18"/>
                <w:lang w:eastAsia="es-ES"/>
              </w:rPr>
              <w:t xml:space="preserve">. MANUEL ÁVILA CAMACHO S/N., COLONIA LOMAS DE SOTELO, DELEGACIÓN MIGUEL HIDALGO, CIUDAD DE MÉXICO, C.P. 11200, TEL. 2629 8341, FAX No. 5387 5216, PARA </w:t>
            </w:r>
            <w:r w:rsidRPr="00B9405A">
              <w:rPr>
                <w:rFonts w:ascii="Arial" w:eastAsia="Times New Roman" w:hAnsi="Arial" w:cs="Arial"/>
                <w:color w:val="262626"/>
                <w:spacing w:val="-2"/>
                <w:sz w:val="18"/>
                <w:szCs w:val="18"/>
                <w:lang w:eastAsia="es-ES"/>
              </w:rPr>
              <w:t xml:space="preserve">ATENCIÓN DEL </w:t>
            </w:r>
            <w:r w:rsidRPr="00B9405A">
              <w:rPr>
                <w:rFonts w:ascii="Arial" w:eastAsia="Times New Roman" w:hAnsi="Arial" w:cs="Arial"/>
                <w:bCs/>
                <w:color w:val="262626"/>
                <w:spacing w:val="-2"/>
                <w:sz w:val="18"/>
                <w:szCs w:val="18"/>
                <w:lang w:eastAsia="es-ES"/>
              </w:rPr>
              <w:t xml:space="preserve">C. GENERAL DE BRIGADA INTENDENTE DIPLOMADO DE ESTADO MAYOR, FERNANDO JOAQUÍN ÁVILA </w:t>
            </w:r>
            <w:proofErr w:type="spellStart"/>
            <w:r w:rsidRPr="00B9405A">
              <w:rPr>
                <w:rFonts w:ascii="Arial" w:eastAsia="Times New Roman" w:hAnsi="Arial" w:cs="Arial"/>
                <w:bCs/>
                <w:color w:val="262626"/>
                <w:spacing w:val="-2"/>
                <w:sz w:val="18"/>
                <w:szCs w:val="18"/>
                <w:lang w:eastAsia="es-ES"/>
              </w:rPr>
              <w:t>LIZARRAGA</w:t>
            </w:r>
            <w:proofErr w:type="spellEnd"/>
            <w:r w:rsidRPr="00B9405A">
              <w:rPr>
                <w:rFonts w:ascii="Arial" w:eastAsia="Times New Roman" w:hAnsi="Arial" w:cs="Arial"/>
                <w:bCs/>
                <w:color w:val="262626"/>
                <w:spacing w:val="-2"/>
                <w:sz w:val="18"/>
                <w:szCs w:val="18"/>
                <w:lang w:eastAsia="es-ES"/>
              </w:rPr>
              <w:t>, DIRECTOR GENERAL DE ADMINISTRACIÓN</w:t>
            </w:r>
            <w:r w:rsidRPr="00B9405A">
              <w:rPr>
                <w:rFonts w:ascii="Arial" w:eastAsia="Times New Roman" w:hAnsi="Arial" w:cs="Arial"/>
                <w:color w:val="262626"/>
                <w:spacing w:val="-2"/>
                <w:sz w:val="18"/>
                <w:szCs w:val="18"/>
                <w:lang w:eastAsia="es-ES"/>
              </w:rPr>
              <w:t xml:space="preserve">, </w:t>
            </w:r>
            <w:r w:rsidRPr="00B9405A">
              <w:rPr>
                <w:rFonts w:ascii="Arial" w:eastAsia="Times New Roman" w:hAnsi="Arial" w:cs="Arial"/>
                <w:bCs/>
                <w:color w:val="262626"/>
                <w:spacing w:val="-3"/>
                <w:sz w:val="18"/>
                <w:szCs w:val="18"/>
                <w:lang w:eastAsia="es-ES"/>
              </w:rPr>
              <w:t>O A QUIEN SE DESIGNE</w:t>
            </w:r>
            <w:r w:rsidRPr="00B9405A">
              <w:rPr>
                <w:rFonts w:ascii="Arial" w:eastAsia="Times New Roman" w:hAnsi="Arial" w:cs="Arial"/>
                <w:color w:val="262626"/>
                <w:spacing w:val="-2"/>
                <w:sz w:val="18"/>
                <w:szCs w:val="18"/>
                <w:lang w:eastAsia="es-ES"/>
              </w:rPr>
              <w:t>.</w:t>
            </w:r>
          </w:p>
          <w:p w:rsidR="00B9405A" w:rsidRPr="00B9405A" w:rsidRDefault="00B9405A" w:rsidP="00B9405A">
            <w:pPr>
              <w:tabs>
                <w:tab w:val="left" w:pos="2977"/>
              </w:tabs>
              <w:spacing w:after="0" w:line="240" w:lineRule="auto"/>
              <w:ind w:left="-108"/>
              <w:contextualSpacing/>
              <w:jc w:val="both"/>
              <w:rPr>
                <w:rFonts w:ascii="Arial" w:eastAsia="Times New Roman" w:hAnsi="Arial" w:cs="Arial"/>
                <w:spacing w:val="-3"/>
                <w:sz w:val="18"/>
                <w:szCs w:val="18"/>
                <w:lang w:eastAsia="es-ES"/>
              </w:rPr>
            </w:pPr>
          </w:p>
        </w:tc>
      </w:tr>
      <w:tr w:rsidR="00B9405A" w:rsidRPr="00B9405A" w:rsidTr="009D7F72">
        <w:trPr>
          <w:trHeight w:val="1136"/>
        </w:trPr>
        <w:tc>
          <w:tcPr>
            <w:tcW w:w="2302" w:type="dxa"/>
            <w:shd w:val="clear" w:color="auto" w:fill="auto"/>
          </w:tcPr>
          <w:p w:rsidR="00B9405A" w:rsidRPr="00B9405A" w:rsidRDefault="00B9405A" w:rsidP="00B9405A">
            <w:pPr>
              <w:tabs>
                <w:tab w:val="left" w:pos="2977"/>
              </w:tabs>
              <w:spacing w:after="0" w:line="240" w:lineRule="auto"/>
              <w:ind w:right="-108" w:hanging="108"/>
              <w:contextualSpacing/>
              <w:jc w:val="center"/>
              <w:rPr>
                <w:rFonts w:ascii="Arial" w:eastAsia="Times New Roman" w:hAnsi="Arial" w:cs="Arial"/>
                <w:b/>
                <w:bCs/>
                <w:spacing w:val="-3"/>
                <w:sz w:val="18"/>
                <w:szCs w:val="18"/>
                <w:lang w:eastAsia="es-ES"/>
              </w:rPr>
            </w:pPr>
            <w:r w:rsidRPr="00B9405A">
              <w:rPr>
                <w:rFonts w:ascii="Arial" w:eastAsia="Times New Roman" w:hAnsi="Arial" w:cs="Arial"/>
                <w:b/>
                <w:sz w:val="18"/>
                <w:szCs w:val="18"/>
                <w:lang w:eastAsia="es-ES"/>
              </w:rPr>
              <w:t>PARA “EL PROVEEDOR”:</w:t>
            </w:r>
          </w:p>
        </w:tc>
        <w:tc>
          <w:tcPr>
            <w:tcW w:w="6345" w:type="dxa"/>
            <w:shd w:val="clear" w:color="auto" w:fill="auto"/>
          </w:tcPr>
          <w:p w:rsidR="00B9405A" w:rsidRPr="00B9405A" w:rsidRDefault="00B9405A" w:rsidP="00B9405A">
            <w:pPr>
              <w:spacing w:after="0" w:line="240" w:lineRule="auto"/>
              <w:ind w:left="-108"/>
              <w:contextualSpacing/>
              <w:jc w:val="both"/>
              <w:rPr>
                <w:rFonts w:ascii="Arial" w:eastAsia="Times New Roman" w:hAnsi="Arial" w:cs="Arial"/>
                <w:b/>
                <w:bCs/>
                <w:spacing w:val="-3"/>
                <w:sz w:val="18"/>
                <w:szCs w:val="18"/>
                <w:lang w:eastAsia="es-ES"/>
              </w:rPr>
            </w:pPr>
            <w:r w:rsidRPr="00B9405A">
              <w:rPr>
                <w:rFonts w:ascii="Arial" w:eastAsia="Times New Roman" w:hAnsi="Arial" w:cs="Arial"/>
                <w:b/>
                <w:color w:val="33CCFF"/>
                <w:sz w:val="18"/>
                <w:szCs w:val="18"/>
                <w:u w:val="single"/>
                <w:lang w:eastAsia="es-ES"/>
              </w:rPr>
              <w:t>“NOMBRE DE LA EMPRESA”</w:t>
            </w:r>
            <w:r w:rsidRPr="00B9405A">
              <w:rPr>
                <w:rFonts w:ascii="Arial" w:eastAsia="Times New Roman" w:hAnsi="Arial" w:cs="Arial"/>
                <w:sz w:val="18"/>
                <w:szCs w:val="18"/>
                <w:lang w:eastAsia="es-ES"/>
              </w:rPr>
              <w:t xml:space="preserve">, UBICADO EN: </w:t>
            </w:r>
            <w:r w:rsidRPr="00B9405A">
              <w:rPr>
                <w:rFonts w:ascii="Arial" w:eastAsia="Times New Roman" w:hAnsi="Arial" w:cs="Arial"/>
                <w:b/>
                <w:color w:val="33CCFF"/>
                <w:sz w:val="18"/>
                <w:szCs w:val="18"/>
                <w:u w:val="single"/>
                <w:lang w:eastAsia="es-ES"/>
              </w:rPr>
              <w:t xml:space="preserve">SE CITA EL DOMICILIO FISCAL, </w:t>
            </w:r>
            <w:proofErr w:type="spellStart"/>
            <w:r w:rsidRPr="00B9405A">
              <w:rPr>
                <w:rFonts w:ascii="Arial" w:eastAsia="Times New Roman" w:hAnsi="Arial" w:cs="Arial"/>
                <w:b/>
                <w:color w:val="33CCFF"/>
                <w:sz w:val="18"/>
                <w:szCs w:val="18"/>
                <w:u w:val="single"/>
                <w:lang w:eastAsia="es-ES"/>
              </w:rPr>
              <w:t>TELEFONOS</w:t>
            </w:r>
            <w:proofErr w:type="spellEnd"/>
            <w:r w:rsidRPr="00B9405A">
              <w:rPr>
                <w:rFonts w:ascii="Arial" w:eastAsia="Times New Roman" w:hAnsi="Arial" w:cs="Arial"/>
                <w:b/>
                <w:color w:val="33CCFF"/>
                <w:sz w:val="18"/>
                <w:szCs w:val="18"/>
                <w:u w:val="single"/>
                <w:lang w:eastAsia="es-ES"/>
              </w:rPr>
              <w:t xml:space="preserve"> Y CORREO ELECTRÓNICO PARA LA COMUNICACIÓN ENTRE LAS PARTES</w:t>
            </w:r>
            <w:r w:rsidRPr="00B9405A">
              <w:rPr>
                <w:rFonts w:ascii="Arial" w:eastAsia="Times New Roman" w:hAnsi="Arial" w:cs="Arial"/>
                <w:sz w:val="18"/>
                <w:szCs w:val="18"/>
                <w:lang w:eastAsia="es-ES"/>
              </w:rPr>
              <w:t xml:space="preserve"> PARA </w:t>
            </w:r>
            <w:r w:rsidRPr="00B9405A">
              <w:rPr>
                <w:rFonts w:ascii="Arial" w:eastAsia="Times New Roman" w:hAnsi="Arial" w:cs="Arial"/>
                <w:spacing w:val="-2"/>
                <w:sz w:val="18"/>
                <w:szCs w:val="18"/>
                <w:lang w:eastAsia="es-ES"/>
              </w:rPr>
              <w:t xml:space="preserve">ATENCIÓN DE </w:t>
            </w:r>
            <w:r w:rsidRPr="00B9405A">
              <w:rPr>
                <w:rFonts w:ascii="Arial" w:eastAsia="Times New Roman" w:hAnsi="Arial" w:cs="Arial"/>
                <w:b/>
                <w:color w:val="33CCFF"/>
                <w:spacing w:val="-2"/>
                <w:sz w:val="18"/>
                <w:szCs w:val="18"/>
                <w:u w:val="single"/>
                <w:lang w:eastAsia="es-ES"/>
              </w:rPr>
              <w:t xml:space="preserve">NOMBRE DEL REPRESENTANTE LEGAL DE LA EMPRESA ADJUDICADA </w:t>
            </w:r>
            <w:r w:rsidRPr="00B9405A">
              <w:rPr>
                <w:rFonts w:ascii="Arial" w:eastAsia="Times New Roman" w:hAnsi="Arial" w:cs="Arial"/>
                <w:bCs/>
                <w:spacing w:val="-2"/>
                <w:sz w:val="18"/>
                <w:szCs w:val="18"/>
                <w:lang w:eastAsia="es-ES"/>
              </w:rPr>
              <w:t>O A QUIEN SE DESIGNE, HACIÉNDOLO DEL CONOCIMIENTO OPORTUNO DE</w:t>
            </w:r>
            <w:r w:rsidRPr="00B9405A">
              <w:rPr>
                <w:rFonts w:ascii="Arial" w:eastAsia="Times New Roman" w:hAnsi="Arial" w:cs="Arial"/>
                <w:b/>
                <w:bCs/>
                <w:spacing w:val="-2"/>
                <w:sz w:val="18"/>
                <w:szCs w:val="18"/>
                <w:lang w:eastAsia="es-ES"/>
              </w:rPr>
              <w:t xml:space="preserve"> “LA SECRETARÍA”.</w:t>
            </w:r>
          </w:p>
        </w:tc>
      </w:tr>
    </w:tbl>
    <w:p w:rsidR="00B9405A" w:rsidRPr="00B9405A" w:rsidRDefault="00B9405A" w:rsidP="00B9405A">
      <w:pPr>
        <w:spacing w:after="0" w:line="240" w:lineRule="auto"/>
        <w:ind w:left="567" w:hanging="567"/>
        <w:contextualSpacing/>
        <w:jc w:val="both"/>
        <w:rPr>
          <w:rFonts w:ascii="Arial" w:eastAsia="Times New Roman" w:hAnsi="Arial" w:cs="Arial"/>
          <w:b/>
          <w:spacing w:val="-3"/>
          <w:sz w:val="18"/>
          <w:szCs w:val="18"/>
          <w:lang w:eastAsia="es-ES"/>
        </w:rPr>
      </w:pPr>
    </w:p>
    <w:p w:rsidR="00B9405A" w:rsidRPr="00B9405A" w:rsidRDefault="00B9405A" w:rsidP="00B9405A">
      <w:pPr>
        <w:spacing w:after="0" w:line="240" w:lineRule="auto"/>
        <w:ind w:left="567" w:hanging="567"/>
        <w:contextualSpacing/>
        <w:jc w:val="both"/>
        <w:rPr>
          <w:rFonts w:ascii="Arial" w:eastAsia="Times New Roman" w:hAnsi="Arial" w:cs="Arial"/>
          <w:spacing w:val="-3"/>
          <w:sz w:val="18"/>
          <w:szCs w:val="18"/>
          <w:lang w:eastAsia="es-ES"/>
        </w:rPr>
      </w:pPr>
      <w:r w:rsidRPr="00B9405A">
        <w:rPr>
          <w:rFonts w:ascii="Arial" w:eastAsia="Times New Roman" w:hAnsi="Arial" w:cs="Arial"/>
          <w:b/>
          <w:spacing w:val="-3"/>
          <w:sz w:val="18"/>
          <w:szCs w:val="18"/>
          <w:lang w:eastAsia="es-ES"/>
        </w:rPr>
        <w:t>VIGÉSIMA</w:t>
      </w:r>
      <w:r w:rsidRPr="00B9405A">
        <w:rPr>
          <w:rFonts w:ascii="Arial" w:eastAsia="Times New Roman" w:hAnsi="Arial" w:cs="Arial"/>
          <w:b/>
          <w:bCs/>
          <w:spacing w:val="-3"/>
          <w:sz w:val="18"/>
          <w:szCs w:val="18"/>
          <w:lang w:eastAsia="es-ES"/>
        </w:rPr>
        <w:t>.-</w:t>
      </w:r>
      <w:r w:rsidRPr="00B9405A">
        <w:rPr>
          <w:rFonts w:ascii="Arial" w:eastAsia="Times New Roman" w:hAnsi="Arial" w:cs="Arial"/>
          <w:b/>
          <w:spacing w:val="-3"/>
          <w:sz w:val="18"/>
          <w:szCs w:val="18"/>
          <w:lang w:eastAsia="es-ES"/>
        </w:rPr>
        <w:t>“CASO FORTUITO O FUERZA MAYOR”</w:t>
      </w:r>
      <w:r w:rsidRPr="00B9405A">
        <w:rPr>
          <w:rFonts w:ascii="Arial" w:eastAsia="Times New Roman" w:hAnsi="Arial" w:cs="Arial"/>
          <w:spacing w:val="-3"/>
          <w:sz w:val="18"/>
          <w:szCs w:val="18"/>
          <w:lang w:eastAsia="es-ES"/>
        </w:rPr>
        <w:t>.- NINGUNA DE LAS PARTES SERÁ CONSIDERADA COMO RESPONSABLE, NI ESTARÁ SUJETA A LA IMPOSICIÓN DE SANCIONES POR INCUMPLIMIENTO O DEMORA QUE SEAN MOTIVADOS POR CASOS FORTUITOS O DE FUERZA MAYOR, ENTENDIÉNDOSE COMO TALES ACONTECIMIENTOS LOS QUE ESTÉN FUERA DEL DOMINIO DE LAS PARTES, QUE NO PUEDAN PREVERSE O, QUE AUN PREVIÉNDOLOS, NO SEA POSIBLE EVITARLOS Y QUE IMPIDAN DE MANERA INSUPERABLE CUMPLIR CON LA CONDUCTA DEBIDA CONFORME A LO ESTIPULADO EN ESTE CONTRATO O LO ESTABLECIDO EN LA LEY; COMO POR EJEMPLO, DE MANERA ENUNCIATIVA MÁS NO LIMITATIVA: EL TEMBLOR, LA TORMENTA, LA HELADA, LA GUERRA, LA HUELGA, ENTRE OTROS. EN TAL CASO, LA PARTE AFECTADA COMUNICARÁ A LA OTRA PARTE, DENTRO DE LAS 72 (SETENTA Y DOS) HORAS SIGUIENTES AL ACONTECIMIENTO, PROPORCIONÁNDOLE TODA LA INFORMACIÓN DISPONIBLE RELACIONADA AL MISMO.</w:t>
      </w:r>
    </w:p>
    <w:p w:rsidR="00B9405A" w:rsidRPr="00B9405A" w:rsidRDefault="00B9405A" w:rsidP="00B9405A">
      <w:pPr>
        <w:spacing w:after="0" w:line="240" w:lineRule="auto"/>
        <w:ind w:left="567" w:hanging="567"/>
        <w:contextualSpacing/>
        <w:jc w:val="both"/>
        <w:rPr>
          <w:rFonts w:ascii="Arial" w:eastAsia="Times New Roman" w:hAnsi="Arial" w:cs="Arial"/>
          <w:spacing w:val="-3"/>
          <w:sz w:val="18"/>
          <w:szCs w:val="18"/>
          <w:lang w:eastAsia="es-ES"/>
        </w:rPr>
      </w:pPr>
    </w:p>
    <w:p w:rsidR="00B9405A" w:rsidRPr="00B9405A" w:rsidRDefault="00B9405A" w:rsidP="00B9405A">
      <w:pPr>
        <w:spacing w:after="0" w:line="240" w:lineRule="auto"/>
        <w:ind w:left="567" w:hanging="567"/>
        <w:contextualSpacing/>
        <w:jc w:val="both"/>
        <w:rPr>
          <w:rFonts w:ascii="Arial" w:eastAsia="Times New Roman" w:hAnsi="Arial" w:cs="Arial"/>
          <w:spacing w:val="-3"/>
          <w:sz w:val="18"/>
          <w:szCs w:val="18"/>
          <w:lang w:eastAsia="es-ES"/>
        </w:rPr>
      </w:pPr>
      <w:r w:rsidRPr="00B9405A">
        <w:rPr>
          <w:rFonts w:ascii="Arial" w:eastAsia="Times New Roman" w:hAnsi="Arial" w:cs="Arial"/>
          <w:b/>
          <w:spacing w:val="-3"/>
          <w:sz w:val="18"/>
          <w:szCs w:val="18"/>
          <w:lang w:eastAsia="es-ES"/>
        </w:rPr>
        <w:t>VIGÉSIMA PRIMERA.- “CONFIDENCIALIDAD”</w:t>
      </w:r>
      <w:r w:rsidRPr="00B9405A">
        <w:rPr>
          <w:rFonts w:ascii="Arial" w:eastAsia="Times New Roman" w:hAnsi="Arial" w:cs="Arial"/>
          <w:spacing w:val="-3"/>
          <w:sz w:val="18"/>
          <w:szCs w:val="18"/>
          <w:lang w:eastAsia="es-ES"/>
        </w:rPr>
        <w:t>.- AMBAS PARTES SE OBLIGAN A:</w:t>
      </w:r>
    </w:p>
    <w:p w:rsidR="00B9405A" w:rsidRPr="00B9405A" w:rsidRDefault="00B9405A" w:rsidP="00B9405A">
      <w:pPr>
        <w:autoSpaceDE w:val="0"/>
        <w:autoSpaceDN w:val="0"/>
        <w:spacing w:after="0" w:line="240" w:lineRule="auto"/>
        <w:ind w:left="567"/>
        <w:contextualSpacing/>
        <w:jc w:val="both"/>
        <w:rPr>
          <w:rFonts w:ascii="Arial" w:eastAsia="Times New Roman" w:hAnsi="Arial" w:cs="Arial"/>
          <w:sz w:val="18"/>
          <w:szCs w:val="18"/>
          <w:lang w:eastAsia="es-ES"/>
        </w:rPr>
      </w:pPr>
    </w:p>
    <w:p w:rsidR="00B9405A" w:rsidRPr="00B9405A" w:rsidRDefault="00B9405A" w:rsidP="00B9405A">
      <w:pPr>
        <w:numPr>
          <w:ilvl w:val="0"/>
          <w:numId w:val="70"/>
        </w:numPr>
        <w:suppressAutoHyphens/>
        <w:autoSpaceDE w:val="0"/>
        <w:autoSpaceDN w:val="0"/>
        <w:spacing w:after="0" w:line="240" w:lineRule="auto"/>
        <w:ind w:left="993" w:hanging="426"/>
        <w:contextualSpacing/>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 xml:space="preserve">GUARDAR EN SECRETO TODOS LOS DATOS, CONDICIONES ESPECIALES DE ESTE CONTRATO O CUALQUIER CIRCUNSTANCIA DE ORDEN MILITAR RELATIVA A </w:t>
      </w:r>
      <w:r w:rsidRPr="00B9405A">
        <w:rPr>
          <w:rFonts w:ascii="Arial" w:eastAsia="Times New Roman" w:hAnsi="Arial" w:cs="Arial"/>
          <w:b/>
          <w:sz w:val="18"/>
          <w:szCs w:val="18"/>
          <w:lang w:eastAsia="es-ES"/>
        </w:rPr>
        <w:t>“LA SECRETARÍA”</w:t>
      </w:r>
      <w:r w:rsidRPr="00B9405A">
        <w:rPr>
          <w:rFonts w:ascii="Arial" w:eastAsia="Times New Roman" w:hAnsi="Arial" w:cs="Arial"/>
          <w:sz w:val="18"/>
          <w:szCs w:val="18"/>
          <w:lang w:eastAsia="es-ES"/>
        </w:rPr>
        <w:t xml:space="preserve"> Y QUE LLEGUE AL CONOCIMIENTO DE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O DE SU PERSONAL COMO CONSECUENCIA DE ESTE CONTRATO, LA DOCUMENTACIÓN SUMINISTRADA POR </w:t>
      </w:r>
      <w:r w:rsidRPr="00B9405A">
        <w:rPr>
          <w:rFonts w:ascii="Arial" w:eastAsia="Times New Roman" w:hAnsi="Arial" w:cs="Arial"/>
          <w:b/>
          <w:sz w:val="18"/>
          <w:szCs w:val="18"/>
          <w:lang w:eastAsia="es-ES"/>
        </w:rPr>
        <w:t>“EL PROVEEDOR”</w:t>
      </w:r>
      <w:r w:rsidRPr="00B9405A">
        <w:rPr>
          <w:rFonts w:ascii="Arial" w:eastAsia="Times New Roman" w:hAnsi="Arial" w:cs="Arial"/>
          <w:sz w:val="18"/>
          <w:szCs w:val="18"/>
          <w:lang w:eastAsia="es-ES"/>
        </w:rPr>
        <w:t xml:space="preserve"> A </w:t>
      </w:r>
      <w:r w:rsidRPr="00B9405A">
        <w:rPr>
          <w:rFonts w:ascii="Arial" w:eastAsia="Times New Roman" w:hAnsi="Arial" w:cs="Arial"/>
          <w:b/>
          <w:sz w:val="18"/>
          <w:szCs w:val="18"/>
          <w:lang w:eastAsia="es-ES"/>
        </w:rPr>
        <w:t>“LA SECRETARÍA”</w:t>
      </w:r>
      <w:r w:rsidRPr="00B9405A">
        <w:rPr>
          <w:rFonts w:ascii="Arial" w:eastAsia="Times New Roman" w:hAnsi="Arial" w:cs="Arial"/>
          <w:sz w:val="18"/>
          <w:szCs w:val="18"/>
          <w:lang w:eastAsia="es-ES"/>
        </w:rPr>
        <w:t xml:space="preserve"> DEBERÁ SER TRATADA CON TODA LA RESERVA DEL CASO.</w:t>
      </w:r>
    </w:p>
    <w:p w:rsidR="00B9405A" w:rsidRPr="00B9405A" w:rsidRDefault="00B9405A" w:rsidP="00B9405A">
      <w:pPr>
        <w:autoSpaceDE w:val="0"/>
        <w:autoSpaceDN w:val="0"/>
        <w:spacing w:after="0" w:line="240" w:lineRule="auto"/>
        <w:ind w:left="993"/>
        <w:contextualSpacing/>
        <w:jc w:val="both"/>
        <w:rPr>
          <w:rFonts w:ascii="Arial" w:eastAsia="Times New Roman" w:hAnsi="Arial" w:cs="Arial"/>
          <w:sz w:val="18"/>
          <w:szCs w:val="18"/>
          <w:lang w:eastAsia="es-ES"/>
        </w:rPr>
      </w:pPr>
    </w:p>
    <w:p w:rsidR="00B9405A" w:rsidRPr="00B9405A" w:rsidRDefault="00B9405A" w:rsidP="00B9405A">
      <w:pPr>
        <w:numPr>
          <w:ilvl w:val="0"/>
          <w:numId w:val="70"/>
        </w:numPr>
        <w:suppressAutoHyphens/>
        <w:autoSpaceDE w:val="0"/>
        <w:autoSpaceDN w:val="0"/>
        <w:spacing w:after="0" w:line="240" w:lineRule="auto"/>
        <w:ind w:left="993" w:hanging="426"/>
        <w:contextualSpacing/>
        <w:jc w:val="both"/>
        <w:rPr>
          <w:rFonts w:ascii="Arial" w:eastAsia="Times New Roman" w:hAnsi="Arial" w:cs="Arial"/>
          <w:sz w:val="18"/>
          <w:szCs w:val="18"/>
          <w:lang w:eastAsia="es-ES"/>
        </w:rPr>
      </w:pPr>
      <w:r w:rsidRPr="00B9405A">
        <w:rPr>
          <w:rFonts w:ascii="Arial" w:eastAsia="Times New Roman" w:hAnsi="Arial" w:cs="Arial"/>
          <w:sz w:val="18"/>
          <w:szCs w:val="18"/>
          <w:lang w:eastAsia="es-ES"/>
        </w:rPr>
        <w:t>NO DIVULGAR NI PUBLICAR LOS TÉRMINOS Y CONDICIONES DE ESTE CONTRATO, EN CUYO CASO ASUMIRÁN LA RESPONSABILIDAD POR ESTE MOTIVO.</w:t>
      </w:r>
    </w:p>
    <w:p w:rsidR="00B9405A" w:rsidRPr="00B9405A" w:rsidRDefault="00B9405A" w:rsidP="00B9405A">
      <w:pPr>
        <w:spacing w:after="0" w:line="240" w:lineRule="auto"/>
        <w:ind w:left="567" w:hanging="567"/>
        <w:contextualSpacing/>
        <w:jc w:val="both"/>
        <w:rPr>
          <w:rFonts w:ascii="Arial" w:eastAsia="Times New Roman" w:hAnsi="Arial" w:cs="Arial"/>
          <w:b/>
          <w:spacing w:val="-3"/>
          <w:sz w:val="18"/>
          <w:szCs w:val="18"/>
          <w:lang w:eastAsia="es-ES"/>
        </w:rPr>
      </w:pPr>
    </w:p>
    <w:p w:rsidR="00B9405A" w:rsidRPr="00B9405A" w:rsidRDefault="00B9405A" w:rsidP="00B9405A">
      <w:pPr>
        <w:spacing w:after="0" w:line="240" w:lineRule="auto"/>
        <w:ind w:left="567" w:hanging="567"/>
        <w:contextualSpacing/>
        <w:jc w:val="both"/>
        <w:rPr>
          <w:rFonts w:ascii="Arial" w:eastAsia="Times New Roman" w:hAnsi="Arial" w:cs="Arial"/>
          <w:spacing w:val="-3"/>
          <w:sz w:val="18"/>
          <w:szCs w:val="18"/>
          <w:lang w:eastAsia="es-ES"/>
        </w:rPr>
      </w:pPr>
      <w:r w:rsidRPr="00B9405A">
        <w:rPr>
          <w:rFonts w:ascii="Arial" w:eastAsia="Times New Roman" w:hAnsi="Arial" w:cs="Arial"/>
          <w:b/>
          <w:spacing w:val="-3"/>
          <w:sz w:val="18"/>
          <w:szCs w:val="18"/>
          <w:lang w:eastAsia="es-ES"/>
        </w:rPr>
        <w:t>VIGÉSIMA SEGUNDA.- “RECONOCIMIENTO CONTRACTUAL”</w:t>
      </w:r>
      <w:r w:rsidRPr="00B9405A">
        <w:rPr>
          <w:rFonts w:ascii="Arial" w:eastAsia="Times New Roman" w:hAnsi="Arial" w:cs="Arial"/>
          <w:spacing w:val="-3"/>
          <w:sz w:val="18"/>
          <w:szCs w:val="18"/>
          <w:lang w:eastAsia="es-ES"/>
        </w:rPr>
        <w:t>.- EL PRESENTE CONTRATO CON SUS CLÁUSULAS CONSTITUYE EL ÚNICO ACUERDO TOTAL ENTRE LAS PARTES RELACIONADO CON EL OBJETO DEL MISMO Y DEJA SIN EFECTO CUALQUIER OTRA NEGOCIACIÓN, OBLIGACIÓN O COMUNICACIÓN ENTRE ÉSTAS, YA SEA ORAL O POR ESCRITO PACTADA CON ANTERIORIDAD A ESTA FECHA.</w:t>
      </w:r>
    </w:p>
    <w:p w:rsidR="00B9405A" w:rsidRPr="00B9405A" w:rsidRDefault="00B9405A" w:rsidP="00B9405A">
      <w:pPr>
        <w:spacing w:after="0" w:line="240" w:lineRule="auto"/>
        <w:ind w:left="567" w:hanging="567"/>
        <w:contextualSpacing/>
        <w:jc w:val="both"/>
        <w:rPr>
          <w:rFonts w:ascii="Arial" w:eastAsia="Times New Roman" w:hAnsi="Arial" w:cs="Arial"/>
          <w:b/>
          <w:spacing w:val="-3"/>
          <w:sz w:val="18"/>
          <w:szCs w:val="18"/>
          <w:lang w:eastAsia="es-ES"/>
        </w:rPr>
      </w:pPr>
    </w:p>
    <w:p w:rsidR="00B9405A" w:rsidRPr="00B9405A" w:rsidRDefault="00B9405A" w:rsidP="00B9405A">
      <w:pPr>
        <w:spacing w:after="0" w:line="240" w:lineRule="auto"/>
        <w:ind w:left="567" w:hanging="567"/>
        <w:contextualSpacing/>
        <w:jc w:val="both"/>
        <w:rPr>
          <w:rFonts w:ascii="Arial" w:eastAsia="Times New Roman" w:hAnsi="Arial" w:cs="Arial"/>
          <w:bCs/>
          <w:sz w:val="18"/>
          <w:szCs w:val="18"/>
          <w:lang w:eastAsia="es-ES"/>
        </w:rPr>
      </w:pPr>
      <w:r w:rsidRPr="00B9405A">
        <w:rPr>
          <w:rFonts w:ascii="Arial" w:eastAsia="Times New Roman" w:hAnsi="Arial" w:cs="Arial"/>
          <w:b/>
          <w:spacing w:val="-3"/>
          <w:sz w:val="18"/>
          <w:szCs w:val="18"/>
          <w:lang w:eastAsia="es-ES"/>
        </w:rPr>
        <w:t>VIGÉSIMA TERCERA.-“</w:t>
      </w:r>
      <w:r w:rsidRPr="00B9405A">
        <w:rPr>
          <w:rFonts w:ascii="Arial" w:eastAsia="Times New Roman" w:hAnsi="Arial" w:cs="Arial"/>
          <w:b/>
          <w:bCs/>
          <w:sz w:val="18"/>
          <w:szCs w:val="18"/>
          <w:lang w:eastAsia="es-ES"/>
        </w:rPr>
        <w:t xml:space="preserve">SUSPENSIÓN DE LA ENTREGA DE EL EQUIPO”.- </w:t>
      </w:r>
      <w:r w:rsidRPr="00B9405A">
        <w:rPr>
          <w:rFonts w:ascii="Arial" w:eastAsia="Times New Roman" w:hAnsi="Arial" w:cs="Arial"/>
          <w:bCs/>
          <w:sz w:val="18"/>
          <w:szCs w:val="18"/>
          <w:lang w:eastAsia="es-ES"/>
        </w:rPr>
        <w:t xml:space="preserve">CUANDO EN LA ADQUISICIÓN DE </w:t>
      </w:r>
      <w:r w:rsidRPr="00B9405A">
        <w:rPr>
          <w:rFonts w:ascii="Arial" w:eastAsia="Times New Roman" w:hAnsi="Arial" w:cs="Arial"/>
          <w:b/>
          <w:bCs/>
          <w:sz w:val="18"/>
          <w:szCs w:val="18"/>
          <w:lang w:eastAsia="es-ES"/>
        </w:rPr>
        <w:t xml:space="preserve">“EL </w:t>
      </w:r>
      <w:proofErr w:type="spellStart"/>
      <w:r w:rsidRPr="00B9405A">
        <w:rPr>
          <w:rFonts w:ascii="Arial" w:eastAsia="Times New Roman" w:hAnsi="Arial" w:cs="Arial"/>
          <w:b/>
          <w:bCs/>
          <w:sz w:val="18"/>
          <w:szCs w:val="18"/>
          <w:lang w:eastAsia="es-ES"/>
        </w:rPr>
        <w:t>EQUIPO”</w:t>
      </w:r>
      <w:r w:rsidRPr="00B9405A">
        <w:rPr>
          <w:rFonts w:ascii="Arial" w:eastAsia="Times New Roman" w:hAnsi="Arial" w:cs="Arial"/>
          <w:spacing w:val="-3"/>
          <w:sz w:val="18"/>
          <w:szCs w:val="18"/>
          <w:lang w:eastAsia="es-ES"/>
        </w:rPr>
        <w:t>SE</w:t>
      </w:r>
      <w:proofErr w:type="spellEnd"/>
      <w:r w:rsidRPr="00B9405A">
        <w:rPr>
          <w:rFonts w:ascii="Arial" w:eastAsia="Times New Roman" w:hAnsi="Arial" w:cs="Arial"/>
          <w:bCs/>
          <w:sz w:val="18"/>
          <w:szCs w:val="18"/>
          <w:lang w:eastAsia="es-ES"/>
        </w:rPr>
        <w:t xml:space="preserve"> PRESENTE CASO FORTUITO O DE FUERZA MAYOR, </w:t>
      </w:r>
      <w:r w:rsidRPr="00B9405A">
        <w:rPr>
          <w:rFonts w:ascii="Arial" w:eastAsia="Times New Roman" w:hAnsi="Arial" w:cs="Arial"/>
          <w:b/>
          <w:bCs/>
          <w:sz w:val="18"/>
          <w:szCs w:val="18"/>
          <w:lang w:eastAsia="es-ES"/>
        </w:rPr>
        <w:t>“LA SECRETARÍA”</w:t>
      </w:r>
      <w:r w:rsidRPr="00B9405A">
        <w:rPr>
          <w:rFonts w:ascii="Arial" w:eastAsia="Times New Roman" w:hAnsi="Arial" w:cs="Arial"/>
          <w:bCs/>
          <w:sz w:val="18"/>
          <w:szCs w:val="18"/>
          <w:lang w:eastAsia="es-ES"/>
        </w:rPr>
        <w:t xml:space="preserve"> BAJO SU RESPONSABILIDAD PODRÁ SUSPENDER LA ENTREGA DE </w:t>
      </w:r>
      <w:r w:rsidRPr="00B9405A">
        <w:rPr>
          <w:rFonts w:ascii="Arial" w:eastAsia="Times New Roman" w:hAnsi="Arial" w:cs="Arial"/>
          <w:b/>
          <w:bCs/>
          <w:sz w:val="18"/>
          <w:szCs w:val="18"/>
          <w:lang w:eastAsia="es-ES"/>
        </w:rPr>
        <w:t>“EL EQUIPO”,</w:t>
      </w:r>
      <w:r w:rsidRPr="00B9405A">
        <w:rPr>
          <w:rFonts w:ascii="Arial" w:eastAsia="Times New Roman" w:hAnsi="Arial" w:cs="Arial"/>
          <w:bCs/>
          <w:sz w:val="18"/>
          <w:szCs w:val="18"/>
          <w:lang w:eastAsia="es-ES"/>
        </w:rPr>
        <w:t xml:space="preserve"> EN CUYO CASO ÚNICAMENTE SE PAGARÁN AQUELLOS QUE HUBIESEN SIDO EFECTIVAMENTE ENTREGADOS.</w:t>
      </w:r>
    </w:p>
    <w:p w:rsidR="00B9405A" w:rsidRPr="00B9405A" w:rsidRDefault="00B9405A" w:rsidP="00B9405A">
      <w:pPr>
        <w:spacing w:after="0" w:line="240" w:lineRule="auto"/>
        <w:ind w:left="567"/>
        <w:contextualSpacing/>
        <w:jc w:val="both"/>
        <w:rPr>
          <w:rFonts w:ascii="Arial" w:eastAsia="Times New Roman" w:hAnsi="Arial" w:cs="Arial"/>
          <w:bCs/>
          <w:sz w:val="18"/>
          <w:szCs w:val="18"/>
          <w:lang w:eastAsia="es-ES"/>
        </w:rPr>
      </w:pPr>
    </w:p>
    <w:p w:rsidR="00B9405A" w:rsidRPr="00B9405A" w:rsidRDefault="00B9405A" w:rsidP="00B9405A">
      <w:pPr>
        <w:spacing w:after="0" w:line="240" w:lineRule="auto"/>
        <w:ind w:left="567"/>
        <w:contextualSpacing/>
        <w:jc w:val="both"/>
        <w:rPr>
          <w:rFonts w:ascii="Arial" w:eastAsia="Times New Roman" w:hAnsi="Arial" w:cs="Arial"/>
          <w:bCs/>
          <w:sz w:val="18"/>
          <w:szCs w:val="18"/>
          <w:lang w:eastAsia="es-ES"/>
        </w:rPr>
      </w:pPr>
      <w:r w:rsidRPr="00B9405A">
        <w:rPr>
          <w:rFonts w:ascii="Arial" w:eastAsia="Times New Roman" w:hAnsi="Arial" w:cs="Arial"/>
          <w:bCs/>
          <w:sz w:val="18"/>
          <w:szCs w:val="18"/>
          <w:lang w:eastAsia="es-ES"/>
        </w:rPr>
        <w:t xml:space="preserve">EL PLAZO DE SUSPENSIÓN SERÁ FIJADO POR </w:t>
      </w:r>
      <w:r w:rsidRPr="00B9405A">
        <w:rPr>
          <w:rFonts w:ascii="Arial" w:eastAsia="Times New Roman" w:hAnsi="Arial" w:cs="Arial"/>
          <w:b/>
          <w:bCs/>
          <w:sz w:val="18"/>
          <w:szCs w:val="18"/>
          <w:lang w:eastAsia="es-ES"/>
        </w:rPr>
        <w:t>“LA SECRETARÍA”,</w:t>
      </w:r>
      <w:r w:rsidRPr="00B9405A">
        <w:rPr>
          <w:rFonts w:ascii="Arial" w:eastAsia="Times New Roman" w:hAnsi="Arial" w:cs="Arial"/>
          <w:bCs/>
          <w:sz w:val="18"/>
          <w:szCs w:val="18"/>
          <w:lang w:eastAsia="es-ES"/>
        </w:rPr>
        <w:t xml:space="preserve"> A CUYO TÉRMINO EN SU CASO, PODRÁ INICIARSE LA TERMINACIÓN ANTICIPADA DEL CONTRATO.</w:t>
      </w:r>
    </w:p>
    <w:p w:rsidR="00B9405A" w:rsidRPr="00B9405A" w:rsidRDefault="00B9405A" w:rsidP="00B9405A">
      <w:pPr>
        <w:spacing w:after="0" w:line="240" w:lineRule="auto"/>
        <w:ind w:left="567" w:hanging="567"/>
        <w:contextualSpacing/>
        <w:jc w:val="both"/>
        <w:rPr>
          <w:rFonts w:ascii="Arial" w:eastAsia="Times New Roman" w:hAnsi="Arial" w:cs="Arial"/>
          <w:bCs/>
          <w:sz w:val="18"/>
          <w:szCs w:val="18"/>
          <w:lang w:eastAsia="es-ES"/>
        </w:rPr>
      </w:pPr>
    </w:p>
    <w:p w:rsidR="00B9405A" w:rsidRPr="00B9405A" w:rsidRDefault="00B9405A" w:rsidP="00B9405A">
      <w:pPr>
        <w:spacing w:after="0" w:line="240" w:lineRule="auto"/>
        <w:ind w:left="567" w:hanging="567"/>
        <w:contextualSpacing/>
        <w:jc w:val="both"/>
        <w:rPr>
          <w:rFonts w:ascii="Arial" w:eastAsia="Times New Roman" w:hAnsi="Arial" w:cs="Arial"/>
          <w:bCs/>
          <w:sz w:val="18"/>
          <w:szCs w:val="18"/>
          <w:lang w:eastAsia="es-ES"/>
        </w:rPr>
      </w:pPr>
      <w:r w:rsidRPr="00B9405A">
        <w:rPr>
          <w:rFonts w:ascii="Arial" w:eastAsia="Times New Roman" w:hAnsi="Arial" w:cs="Arial"/>
          <w:b/>
          <w:spacing w:val="-3"/>
          <w:sz w:val="18"/>
          <w:szCs w:val="18"/>
          <w:lang w:eastAsia="es-ES"/>
        </w:rPr>
        <w:t>VIGÉSIMA CUARTA.- “</w:t>
      </w:r>
      <w:r w:rsidRPr="00B9405A">
        <w:rPr>
          <w:rFonts w:ascii="Arial" w:eastAsia="Times New Roman" w:hAnsi="Arial" w:cs="Arial"/>
          <w:b/>
          <w:bCs/>
          <w:sz w:val="18"/>
          <w:szCs w:val="18"/>
          <w:lang w:eastAsia="es-ES"/>
        </w:rPr>
        <w:t>TERMINACIÓN ANTICIPADA”.- “LA SECRETARÍA”,</w:t>
      </w:r>
      <w:r w:rsidRPr="00B9405A">
        <w:rPr>
          <w:rFonts w:ascii="Arial" w:eastAsia="Times New Roman" w:hAnsi="Arial" w:cs="Arial"/>
          <w:bCs/>
          <w:sz w:val="18"/>
          <w:szCs w:val="18"/>
          <w:lang w:eastAsia="es-ES"/>
        </w:rPr>
        <w:t xml:space="preserve"> DE CONFORMIDAD CON EL ARTÍCULO 54 BIS DE LA LEY DE ADQUISICIONES, ARRENDAMIENTOS Y SERVICIOS DEL SECTOR PÚBLICO, PODRÁ DAR POR TERMINADO ANTICIPADAMENTE EL CONTRATO CUANDO CONCURRAN RAZONES DE INTERÉS GENERAL O BIEN, CUANDO POR CAUSAS JUSTIFICADAS SE EXTINGA LA NECESIDAD DE REQUERIR </w:t>
      </w:r>
      <w:r w:rsidRPr="00B9405A">
        <w:rPr>
          <w:rFonts w:ascii="Arial" w:eastAsia="Times New Roman" w:hAnsi="Arial" w:cs="Arial"/>
          <w:b/>
          <w:bCs/>
          <w:sz w:val="18"/>
          <w:szCs w:val="18"/>
          <w:lang w:eastAsia="es-ES"/>
        </w:rPr>
        <w:t>“EL EQUIPO”</w:t>
      </w:r>
      <w:r w:rsidRPr="00B9405A">
        <w:rPr>
          <w:rFonts w:ascii="Arial" w:eastAsia="Times New Roman" w:hAnsi="Arial" w:cs="Arial"/>
          <w:bCs/>
          <w:sz w:val="18"/>
          <w:szCs w:val="18"/>
          <w:lang w:eastAsia="es-ES"/>
        </w:rPr>
        <w:t xml:space="preserve"> ORIGINALMENTE CONTRATADOS, Y SE DEMUESTRE QUE DE CONTINUAR CON EL CUMPLIMIENTO DE LAS OBLIGACIONES PACTADAS, SE OCASIONARÍA ALGÚN DAÑO O PERJUICIO A </w:t>
      </w:r>
      <w:r w:rsidRPr="00B9405A">
        <w:rPr>
          <w:rFonts w:ascii="Arial" w:eastAsia="Times New Roman" w:hAnsi="Arial" w:cs="Arial"/>
          <w:b/>
          <w:bCs/>
          <w:sz w:val="18"/>
          <w:szCs w:val="18"/>
          <w:lang w:eastAsia="es-ES"/>
        </w:rPr>
        <w:t>“LA SECRETARÍA”,</w:t>
      </w:r>
      <w:r w:rsidRPr="00B9405A">
        <w:rPr>
          <w:rFonts w:ascii="Arial" w:eastAsia="Times New Roman" w:hAnsi="Arial" w:cs="Arial"/>
          <w:bCs/>
          <w:sz w:val="18"/>
          <w:szCs w:val="18"/>
          <w:lang w:eastAsia="es-ES"/>
        </w:rPr>
        <w:t xml:space="preserve"> O SE DETERMINE LA NULIDAD TOTAL O PARCIAL DE LOS ACTOS QUE DIERON ORIGEN AL CONTRATO, CON MOTIVO DE LA RESOLUCIÓN DE UNA INCONFORMIDAD O INTERVENCIÓN DE OFICIO EMITIDA POR LA SECRETARÍA DE LA FUNCIÓN PÚBLICA.</w:t>
      </w:r>
    </w:p>
    <w:p w:rsidR="00B9405A" w:rsidRPr="00B9405A" w:rsidRDefault="00B9405A" w:rsidP="00B9405A">
      <w:pPr>
        <w:spacing w:after="0" w:line="240" w:lineRule="auto"/>
        <w:ind w:left="567" w:hanging="567"/>
        <w:contextualSpacing/>
        <w:jc w:val="both"/>
        <w:rPr>
          <w:rFonts w:ascii="Arial" w:eastAsia="Times New Roman" w:hAnsi="Arial" w:cs="Arial"/>
          <w:bCs/>
          <w:sz w:val="18"/>
          <w:szCs w:val="18"/>
          <w:lang w:eastAsia="es-ES"/>
        </w:rPr>
      </w:pPr>
    </w:p>
    <w:p w:rsidR="00B9405A" w:rsidRPr="00B9405A" w:rsidRDefault="00B9405A" w:rsidP="00B9405A">
      <w:pPr>
        <w:spacing w:after="0" w:line="240" w:lineRule="auto"/>
        <w:ind w:left="567" w:hanging="567"/>
        <w:contextualSpacing/>
        <w:jc w:val="both"/>
        <w:rPr>
          <w:rFonts w:ascii="Arial" w:eastAsia="Times New Roman" w:hAnsi="Arial" w:cs="Arial"/>
          <w:sz w:val="18"/>
          <w:szCs w:val="18"/>
          <w:lang w:eastAsia="es-ES"/>
        </w:rPr>
      </w:pPr>
      <w:r w:rsidRPr="00B9405A">
        <w:rPr>
          <w:rFonts w:ascii="Arial" w:eastAsia="Times New Roman" w:hAnsi="Arial" w:cs="Arial"/>
          <w:b/>
          <w:sz w:val="18"/>
          <w:szCs w:val="18"/>
          <w:lang w:eastAsia="es-ES"/>
        </w:rPr>
        <w:t xml:space="preserve">VIGÉSIMA </w:t>
      </w:r>
      <w:r w:rsidRPr="00B9405A">
        <w:rPr>
          <w:rFonts w:ascii="Arial" w:eastAsia="Times New Roman" w:hAnsi="Arial" w:cs="Arial"/>
          <w:b/>
          <w:spacing w:val="-3"/>
          <w:sz w:val="18"/>
          <w:szCs w:val="18"/>
          <w:lang w:eastAsia="es-ES"/>
        </w:rPr>
        <w:t>QUINTA</w:t>
      </w:r>
      <w:r w:rsidRPr="00B9405A">
        <w:rPr>
          <w:rFonts w:ascii="Arial" w:eastAsia="Times New Roman" w:hAnsi="Arial" w:cs="Arial"/>
          <w:b/>
          <w:sz w:val="18"/>
          <w:szCs w:val="18"/>
          <w:lang w:eastAsia="es-ES"/>
        </w:rPr>
        <w:t xml:space="preserve">.- “LEGISLACIÓN APLICABLE”.- </w:t>
      </w:r>
      <w:r w:rsidRPr="00B9405A">
        <w:rPr>
          <w:rFonts w:ascii="Arial" w:eastAsia="Times New Roman" w:hAnsi="Arial" w:cs="Arial"/>
          <w:sz w:val="18"/>
          <w:szCs w:val="18"/>
          <w:lang w:eastAsia="es-ES"/>
        </w:rPr>
        <w:t>LAS PARTES SE OBLIGAN A SUJETARSE ESTRICTAMENTE PARA EL CUMPLIMIENTO DEL PRESENTE CONTRATO, A TODAS Y CADA UNA DE LAS CLÁUSULAS DEL MISMO, A LA JURISDICCIÓN Y COMPETENCIA DE LOS TRIBUNALES FEDERALES CON RESIDENCIA EN EL DISTRITO FEDERAL; ASÍ COMO, A LOS TÉRMINOS QUE ESTABLECEN: LA LEY DE ADQUISICIONES, ARRENDAMIENTOS Y SERVICIOS DEL SECTOR PÚBLICO, SU REGLAMENTO Y SUPLETORIAMENTE EL CÓDIGO CIVIL FEDERAL, EL CÓDIGO FEDERAL DE PROCEDIMIENTOS CIVILES, LA LEY FEDERAL DE PROCEDIMIENTO ADMINISTRATIVO Y LAS DISPOSICIONES ADMINISTRATIVAS APLICABLES EN LA MATERIA.</w:t>
      </w:r>
    </w:p>
    <w:p w:rsidR="00B9405A" w:rsidRPr="00B9405A" w:rsidRDefault="00B9405A" w:rsidP="00B9405A">
      <w:pPr>
        <w:spacing w:after="0" w:line="240" w:lineRule="auto"/>
        <w:ind w:left="567" w:hanging="567"/>
        <w:contextualSpacing/>
        <w:jc w:val="both"/>
        <w:rPr>
          <w:rFonts w:ascii="Arial" w:eastAsia="Times New Roman" w:hAnsi="Arial" w:cs="Arial"/>
          <w:b/>
          <w:sz w:val="18"/>
          <w:szCs w:val="18"/>
          <w:lang w:eastAsia="es-ES"/>
        </w:rPr>
      </w:pPr>
    </w:p>
    <w:p w:rsidR="00B9405A" w:rsidRPr="00B9405A" w:rsidRDefault="00B9405A" w:rsidP="00B9405A">
      <w:pPr>
        <w:spacing w:after="0" w:line="240" w:lineRule="auto"/>
        <w:ind w:left="567" w:hanging="567"/>
        <w:contextualSpacing/>
        <w:jc w:val="both"/>
        <w:rPr>
          <w:rFonts w:ascii="Arial" w:eastAsia="Times New Roman" w:hAnsi="Arial" w:cs="Arial"/>
          <w:spacing w:val="-3"/>
          <w:sz w:val="18"/>
          <w:szCs w:val="18"/>
          <w:lang w:eastAsia="es-ES"/>
        </w:rPr>
      </w:pPr>
      <w:r w:rsidRPr="00B9405A">
        <w:rPr>
          <w:rFonts w:ascii="Arial" w:eastAsia="Times New Roman" w:hAnsi="Arial" w:cs="Arial"/>
          <w:b/>
          <w:spacing w:val="-3"/>
          <w:sz w:val="18"/>
          <w:szCs w:val="18"/>
          <w:lang w:eastAsia="es-ES"/>
        </w:rPr>
        <w:t xml:space="preserve">VIGÉSIMA </w:t>
      </w:r>
      <w:r w:rsidRPr="00B9405A">
        <w:rPr>
          <w:rFonts w:ascii="Arial" w:eastAsia="Times New Roman" w:hAnsi="Arial" w:cs="Arial"/>
          <w:b/>
          <w:sz w:val="18"/>
          <w:szCs w:val="18"/>
          <w:lang w:eastAsia="es-ES"/>
        </w:rPr>
        <w:t>SEXTA</w:t>
      </w:r>
      <w:r w:rsidRPr="00B9405A">
        <w:rPr>
          <w:rFonts w:ascii="Arial" w:eastAsia="Times New Roman" w:hAnsi="Arial" w:cs="Arial"/>
          <w:b/>
          <w:spacing w:val="-3"/>
          <w:sz w:val="18"/>
          <w:szCs w:val="18"/>
          <w:lang w:eastAsia="es-ES"/>
        </w:rPr>
        <w:t>.- “JURISDICCIÓN”</w:t>
      </w:r>
      <w:r w:rsidRPr="00B9405A">
        <w:rPr>
          <w:rFonts w:ascii="Arial" w:eastAsia="Times New Roman" w:hAnsi="Arial" w:cs="Arial"/>
          <w:spacing w:val="-3"/>
          <w:sz w:val="18"/>
          <w:szCs w:val="18"/>
          <w:lang w:eastAsia="es-ES"/>
        </w:rPr>
        <w:t xml:space="preserve">.- </w:t>
      </w:r>
      <w:r w:rsidRPr="00B9405A">
        <w:rPr>
          <w:rFonts w:ascii="Arial" w:eastAsia="Times New Roman" w:hAnsi="Arial" w:cs="Arial"/>
          <w:color w:val="262626"/>
          <w:sz w:val="18"/>
          <w:szCs w:val="18"/>
          <w:lang w:eastAsia="es-ES"/>
        </w:rPr>
        <w:t xml:space="preserve">CONVIENEN LAS PARTES QUE PARA TODO AQUELLO QUE NO ESTÉ EXPRESAMENTE ESTIPULADO EN EL CONTRATO Y PARA LA INTERPRETACIÓN Y CUMPLIMIENTO DE LAS OBLIGACIONES DERIVADAS DEL MISMO SE SOMETERÁN A LA JURISDICCIÓN Y COMPETENCIA DE LOS TRIBUNALES FEDERALES EN LA CIUDAD DE MÉXICO, RENUNCIANDO </w:t>
      </w:r>
      <w:r w:rsidRPr="00B9405A">
        <w:rPr>
          <w:rFonts w:ascii="Arial" w:eastAsia="Times New Roman" w:hAnsi="Arial" w:cs="Arial"/>
          <w:b/>
          <w:color w:val="262626"/>
          <w:sz w:val="18"/>
          <w:szCs w:val="18"/>
          <w:lang w:eastAsia="es-ES"/>
        </w:rPr>
        <w:t>“EL PROVEEDOR”</w:t>
      </w:r>
      <w:r w:rsidRPr="00B9405A">
        <w:rPr>
          <w:rFonts w:ascii="Arial" w:eastAsia="Times New Roman" w:hAnsi="Arial" w:cs="Arial"/>
          <w:color w:val="262626"/>
          <w:sz w:val="18"/>
          <w:szCs w:val="18"/>
          <w:lang w:eastAsia="es-ES"/>
        </w:rPr>
        <w:t xml:space="preserve"> A LAS QUE PUDIESE CORRESPONDERLE POR RAZÓN DE SU DOMICILIO PRESENTE O FUTURO, O POR CUALQUIER OTRA CAUSA</w:t>
      </w:r>
      <w:r w:rsidRPr="00B9405A">
        <w:rPr>
          <w:rFonts w:ascii="Arial" w:eastAsia="Times New Roman" w:hAnsi="Arial" w:cs="Arial"/>
          <w:spacing w:val="-3"/>
          <w:sz w:val="18"/>
          <w:szCs w:val="18"/>
          <w:lang w:eastAsia="es-ES"/>
        </w:rPr>
        <w:t>.</w:t>
      </w:r>
    </w:p>
    <w:p w:rsidR="00B9405A" w:rsidRPr="00B9405A" w:rsidRDefault="00B9405A" w:rsidP="00B9405A">
      <w:pPr>
        <w:spacing w:after="0" w:line="240" w:lineRule="auto"/>
        <w:ind w:left="567" w:hanging="567"/>
        <w:contextualSpacing/>
        <w:jc w:val="both"/>
        <w:rPr>
          <w:rFonts w:ascii="Arial" w:eastAsia="Times New Roman" w:hAnsi="Arial" w:cs="Arial"/>
          <w:b/>
          <w:spacing w:val="-3"/>
          <w:sz w:val="18"/>
          <w:szCs w:val="18"/>
          <w:lang w:eastAsia="es-ES"/>
        </w:rPr>
      </w:pPr>
    </w:p>
    <w:p w:rsidR="00B9405A" w:rsidRPr="00B9405A" w:rsidRDefault="00B9405A" w:rsidP="00B9405A">
      <w:pPr>
        <w:spacing w:after="0" w:line="240" w:lineRule="auto"/>
        <w:ind w:left="567" w:hanging="709"/>
        <w:jc w:val="both"/>
        <w:rPr>
          <w:rFonts w:ascii="Arial" w:eastAsia="Times New Roman" w:hAnsi="Arial" w:cs="Arial"/>
          <w:color w:val="262626"/>
          <w:sz w:val="18"/>
          <w:szCs w:val="18"/>
          <w:lang w:eastAsia="es-ES"/>
        </w:rPr>
      </w:pPr>
      <w:r w:rsidRPr="00B9405A">
        <w:rPr>
          <w:rFonts w:ascii="Arial" w:eastAsia="Times New Roman" w:hAnsi="Arial" w:cs="Arial"/>
          <w:b/>
          <w:spacing w:val="-3"/>
          <w:sz w:val="18"/>
          <w:szCs w:val="18"/>
          <w:lang w:eastAsia="es-ES"/>
        </w:rPr>
        <w:t xml:space="preserve">VIGÉSIMA SÉPTIMA.- “RECEPCIÓN DEFINITIVA”.- </w:t>
      </w:r>
      <w:r w:rsidRPr="00B9405A">
        <w:rPr>
          <w:rFonts w:ascii="Arial" w:eastAsia="Times New Roman" w:hAnsi="Arial" w:cs="Arial"/>
          <w:color w:val="262626"/>
          <w:sz w:val="18"/>
          <w:szCs w:val="18"/>
          <w:lang w:eastAsia="es-ES"/>
        </w:rPr>
        <w:t xml:space="preserve">PARA LA RECEPCIÓN DEFINITIVA, LA DIRECCIÓN GENERAL DE SANIDAD, SOLICITARÁ LA INTERVENCIÓN DE LA </w:t>
      </w:r>
      <w:r w:rsidRPr="00B9405A">
        <w:rPr>
          <w:rFonts w:ascii="Arial" w:eastAsia="Times New Roman" w:hAnsi="Arial" w:cs="Arial"/>
          <w:bCs/>
          <w:color w:val="262626"/>
          <w:sz w:val="18"/>
          <w:szCs w:val="18"/>
          <w:lang w:eastAsia="es-ES"/>
        </w:rPr>
        <w:t xml:space="preserve">COMISIÓN INTERVENTORA DE RECEPCIÓN DEL MATERIAL NACIONAL Y PROCEDENTE DEL EXTRANJERO; </w:t>
      </w:r>
      <w:r w:rsidRPr="00B9405A">
        <w:rPr>
          <w:rFonts w:ascii="Arial" w:eastAsia="Times New Roman" w:hAnsi="Arial" w:cs="Arial"/>
          <w:color w:val="262626"/>
          <w:sz w:val="18"/>
          <w:szCs w:val="18"/>
          <w:lang w:eastAsia="es-ES"/>
        </w:rPr>
        <w:t xml:space="preserve">DEBIENDO DICHA DIRECCIÓN REALIZAR LA SOLICITUD CORRESPONDIENTE EN UN PLAZO NO MAYOR DE CINCO DÍAS POSTERIORES A LA FECHA DE ENTREGA DE </w:t>
      </w:r>
      <w:r w:rsidRPr="00B9405A">
        <w:rPr>
          <w:rFonts w:ascii="Arial" w:eastAsia="Times New Roman" w:hAnsi="Arial" w:cs="Arial"/>
          <w:b/>
          <w:color w:val="262626"/>
          <w:sz w:val="18"/>
          <w:szCs w:val="18"/>
          <w:lang w:eastAsia="es-ES"/>
        </w:rPr>
        <w:t>“EL EQUIPO”</w:t>
      </w:r>
      <w:r w:rsidRPr="00B9405A">
        <w:rPr>
          <w:rFonts w:ascii="Arial" w:eastAsia="Times New Roman" w:hAnsi="Arial" w:cs="Arial"/>
          <w:color w:val="262626"/>
          <w:sz w:val="18"/>
          <w:szCs w:val="18"/>
          <w:lang w:eastAsia="es-ES"/>
        </w:rPr>
        <w:t>, A EFECTO DE QUE SE ELABORE EL ACTA RESPECTIVA.</w:t>
      </w:r>
    </w:p>
    <w:p w:rsidR="00B9405A" w:rsidRPr="00B9405A" w:rsidRDefault="00B9405A" w:rsidP="00B9405A">
      <w:pPr>
        <w:spacing w:after="0" w:line="240" w:lineRule="auto"/>
        <w:ind w:left="567" w:hanging="709"/>
        <w:jc w:val="both"/>
        <w:rPr>
          <w:rFonts w:ascii="Arial" w:eastAsia="Times New Roman" w:hAnsi="Arial" w:cs="Arial"/>
          <w:color w:val="262626"/>
          <w:sz w:val="18"/>
          <w:szCs w:val="18"/>
          <w:lang w:eastAsia="es-ES"/>
        </w:rPr>
      </w:pPr>
    </w:p>
    <w:p w:rsidR="00B9405A" w:rsidRPr="00B9405A" w:rsidRDefault="00B9405A" w:rsidP="00B9405A">
      <w:pPr>
        <w:spacing w:after="0" w:line="240" w:lineRule="auto"/>
        <w:ind w:left="567" w:hanging="567"/>
        <w:contextualSpacing/>
        <w:jc w:val="both"/>
        <w:rPr>
          <w:rFonts w:ascii="Arial" w:eastAsia="Times New Roman" w:hAnsi="Arial" w:cs="Arial"/>
          <w:b/>
          <w:spacing w:val="-3"/>
          <w:sz w:val="18"/>
          <w:szCs w:val="18"/>
          <w:lang w:eastAsia="es-ES"/>
        </w:rPr>
      </w:pPr>
      <w:r w:rsidRPr="00B9405A">
        <w:rPr>
          <w:rFonts w:ascii="Arial" w:eastAsia="Times New Roman" w:hAnsi="Arial" w:cs="Arial"/>
          <w:b/>
          <w:spacing w:val="-3"/>
          <w:sz w:val="18"/>
          <w:szCs w:val="18"/>
          <w:lang w:eastAsia="es-ES"/>
        </w:rPr>
        <w:t>VIGÉSIMA OCTAVA.- “TERMINACIÓN DEL CONTRATO".-</w:t>
      </w:r>
      <w:r w:rsidRPr="00B9405A">
        <w:rPr>
          <w:rFonts w:ascii="Arial" w:eastAsia="Times New Roman" w:hAnsi="Arial" w:cs="Arial"/>
          <w:spacing w:val="-3"/>
          <w:sz w:val="18"/>
          <w:szCs w:val="18"/>
          <w:lang w:eastAsia="es-ES"/>
        </w:rPr>
        <w:t xml:space="preserve"> EL PRESENTE CONTRATO SE DARÁ POR CONCLUIDO UNA VEZ SATISFECHOS LOS COMPROMISOS ESTABLECIDOS EN EL MISMO.</w:t>
      </w:r>
    </w:p>
    <w:p w:rsidR="00B9405A" w:rsidRPr="00B9405A" w:rsidRDefault="00B9405A" w:rsidP="00B9405A">
      <w:pPr>
        <w:spacing w:after="0" w:line="240" w:lineRule="auto"/>
        <w:ind w:left="567" w:hanging="567"/>
        <w:contextualSpacing/>
        <w:jc w:val="both"/>
        <w:rPr>
          <w:rFonts w:ascii="Arial" w:eastAsia="Times New Roman" w:hAnsi="Arial" w:cs="Arial"/>
          <w:b/>
          <w:spacing w:val="-3"/>
          <w:sz w:val="18"/>
          <w:szCs w:val="18"/>
          <w:lang w:eastAsia="es-ES"/>
        </w:rPr>
      </w:pPr>
    </w:p>
    <w:p w:rsidR="00B9405A" w:rsidRPr="00B9405A" w:rsidRDefault="00B9405A" w:rsidP="00B9405A">
      <w:pPr>
        <w:spacing w:after="0" w:line="240" w:lineRule="auto"/>
        <w:ind w:left="567" w:hanging="567"/>
        <w:contextualSpacing/>
        <w:jc w:val="both"/>
        <w:rPr>
          <w:rFonts w:ascii="Arial" w:eastAsia="Times New Roman" w:hAnsi="Arial" w:cs="Arial"/>
          <w:spacing w:val="-3"/>
          <w:sz w:val="18"/>
          <w:szCs w:val="18"/>
          <w:lang w:eastAsia="es-ES"/>
        </w:rPr>
      </w:pPr>
      <w:r w:rsidRPr="00B9405A">
        <w:rPr>
          <w:rFonts w:ascii="Arial" w:eastAsia="Times New Roman" w:hAnsi="Arial" w:cs="Arial"/>
          <w:b/>
          <w:sz w:val="18"/>
          <w:szCs w:val="18"/>
          <w:lang w:eastAsia="es-ES"/>
        </w:rPr>
        <w:t xml:space="preserve">VIGÉSIMA NOVENA.- </w:t>
      </w:r>
      <w:r w:rsidRPr="00B9405A">
        <w:rPr>
          <w:rFonts w:ascii="Arial" w:eastAsia="Times New Roman" w:hAnsi="Arial" w:cs="Arial"/>
          <w:b/>
          <w:spacing w:val="-3"/>
          <w:sz w:val="18"/>
          <w:szCs w:val="18"/>
          <w:lang w:eastAsia="es-ES"/>
        </w:rPr>
        <w:t>“PREVISIÓN EN CASO DE DISCREPANCIA”</w:t>
      </w:r>
      <w:r w:rsidRPr="00B9405A">
        <w:rPr>
          <w:rFonts w:ascii="Arial" w:eastAsia="Times New Roman" w:hAnsi="Arial" w:cs="Arial"/>
          <w:spacing w:val="-3"/>
          <w:sz w:val="18"/>
          <w:szCs w:val="18"/>
          <w:lang w:eastAsia="es-ES"/>
        </w:rPr>
        <w:t>.- EN CASO DE DISCREPANCIA ENTRE ESTE CONTRATO, LA CONVOCATORIA Y EL ACTA DE JUNTA DE ACLARACIONES, PREVALECERÁ LO ESTIPULADO EN ESTAS DOS ÚLTIMAS.</w:t>
      </w:r>
    </w:p>
    <w:p w:rsidR="00B9405A" w:rsidRPr="00B9405A" w:rsidRDefault="00B9405A" w:rsidP="00B9405A">
      <w:pPr>
        <w:spacing w:after="0" w:line="240" w:lineRule="auto"/>
        <w:jc w:val="both"/>
        <w:rPr>
          <w:rFonts w:ascii="Arial" w:eastAsia="Times New Roman" w:hAnsi="Arial" w:cs="Arial"/>
          <w:spacing w:val="-3"/>
          <w:sz w:val="18"/>
          <w:szCs w:val="18"/>
          <w:lang w:eastAsia="ar-SA"/>
        </w:rPr>
      </w:pPr>
    </w:p>
    <w:p w:rsidR="00B9405A" w:rsidRPr="00B9405A" w:rsidRDefault="00B9405A" w:rsidP="00B9405A">
      <w:pPr>
        <w:spacing w:after="0" w:line="240" w:lineRule="auto"/>
        <w:jc w:val="both"/>
        <w:rPr>
          <w:rFonts w:ascii="Arial" w:eastAsia="Times New Roman" w:hAnsi="Arial" w:cs="Arial"/>
          <w:spacing w:val="-3"/>
          <w:sz w:val="18"/>
          <w:szCs w:val="18"/>
          <w:lang w:eastAsia="ar-SA"/>
        </w:rPr>
      </w:pPr>
      <w:r w:rsidRPr="00B9405A">
        <w:rPr>
          <w:rFonts w:ascii="Arial" w:eastAsia="Times New Roman" w:hAnsi="Arial" w:cs="Arial"/>
          <w:spacing w:val="-3"/>
          <w:sz w:val="18"/>
          <w:szCs w:val="18"/>
          <w:lang w:eastAsia="ar-SA"/>
        </w:rPr>
        <w:t xml:space="preserve">PREVIA LECTURA Y DEBIDAMENTE ENTERADAS LAS PARTES DEL CONTENIDO, ALCANCE Y FUERZA LEGAL DEL PRESENTE CONTRATO, EN VIRTUD DE QUE SE AJUSTA A LA EXPRESIÓN DE SU LIBRE VOLUNTAD Y QUE SU CONSENTIMIENTO NO SE ENCUENTRA AFECTADO POR DOLO, ERROR, MALA FE, NI OTROS VICIOS DE VOLUNTAD, LO FIRMAN POR TRIPLICADO, AL MARGEN Y AL CALCE PARA CONSTANCIA, A LOS ONCE </w:t>
      </w:r>
      <w:r w:rsidRPr="00B9405A">
        <w:rPr>
          <w:rFonts w:ascii="Arial" w:eastAsia="Times New Roman" w:hAnsi="Arial" w:cs="Arial"/>
          <w:bCs/>
          <w:spacing w:val="-3"/>
          <w:sz w:val="18"/>
          <w:szCs w:val="18"/>
          <w:lang w:eastAsia="ar-SA"/>
        </w:rPr>
        <w:t xml:space="preserve">DÍAS DEL MES DE JUNIO DEL AÑO DOS MIL QUINCE, </w:t>
      </w:r>
      <w:r w:rsidRPr="00B9405A">
        <w:rPr>
          <w:rFonts w:ascii="Arial" w:eastAsia="Times New Roman" w:hAnsi="Arial" w:cs="Arial"/>
          <w:spacing w:val="-3"/>
          <w:sz w:val="18"/>
          <w:szCs w:val="18"/>
          <w:lang w:eastAsia="ar-SA"/>
        </w:rPr>
        <w:t>QUEDANDO UN EJEMPLAR EN PODER DE CADA UNA DE ELLAS.</w:t>
      </w:r>
    </w:p>
    <w:p w:rsidR="00B9405A" w:rsidRPr="00B9405A" w:rsidRDefault="00B9405A" w:rsidP="00B9405A">
      <w:pPr>
        <w:spacing w:after="0" w:line="240" w:lineRule="auto"/>
        <w:jc w:val="both"/>
        <w:rPr>
          <w:rFonts w:ascii="Arial" w:eastAsia="Times New Roman" w:hAnsi="Arial" w:cs="Arial"/>
          <w:spacing w:val="-3"/>
          <w:sz w:val="18"/>
          <w:szCs w:val="18"/>
          <w:lang w:eastAsia="ar-SA"/>
        </w:rPr>
      </w:pPr>
    </w:p>
    <w:tbl>
      <w:tblPr>
        <w:tblW w:w="10206" w:type="dxa"/>
        <w:tblInd w:w="-269" w:type="dxa"/>
        <w:tblCellMar>
          <w:left w:w="70" w:type="dxa"/>
          <w:right w:w="70" w:type="dxa"/>
        </w:tblCellMar>
        <w:tblLook w:val="0000" w:firstRow="0" w:lastRow="0" w:firstColumn="0" w:lastColumn="0" w:noHBand="0" w:noVBand="0"/>
      </w:tblPr>
      <w:tblGrid>
        <w:gridCol w:w="5017"/>
        <w:gridCol w:w="5189"/>
      </w:tblGrid>
      <w:tr w:rsidR="00B9405A" w:rsidRPr="00B9405A" w:rsidTr="009D7F72">
        <w:tc>
          <w:tcPr>
            <w:tcW w:w="5017" w:type="dxa"/>
          </w:tcPr>
          <w:p w:rsidR="00B9405A" w:rsidRPr="00B9405A" w:rsidRDefault="00B9405A" w:rsidP="00B9405A">
            <w:pPr>
              <w:keepNext/>
              <w:numPr>
                <w:ilvl w:val="5"/>
                <w:numId w:val="0"/>
              </w:numPr>
              <w:tabs>
                <w:tab w:val="left" w:pos="-720"/>
                <w:tab w:val="num" w:pos="0"/>
              </w:tabs>
              <w:suppressAutoHyphens/>
              <w:spacing w:after="0" w:line="240" w:lineRule="auto"/>
              <w:ind w:right="-710"/>
              <w:jc w:val="center"/>
              <w:outlineLvl w:val="5"/>
              <w:rPr>
                <w:rFonts w:ascii="Times New Roman" w:eastAsia="Times New Roman" w:hAnsi="Times New Roman" w:cs="Arial"/>
                <w:b/>
                <w:bCs/>
                <w:noProof/>
                <w:sz w:val="18"/>
                <w:szCs w:val="18"/>
                <w:lang w:eastAsia="ar-SA"/>
              </w:rPr>
            </w:pPr>
            <w:r w:rsidRPr="00B9405A">
              <w:rPr>
                <w:rFonts w:ascii="Arial" w:eastAsia="Times New Roman" w:hAnsi="Arial" w:cs="Arial"/>
                <w:b/>
                <w:bCs/>
                <w:noProof/>
                <w:sz w:val="18"/>
                <w:szCs w:val="18"/>
                <w:lang w:eastAsia="ar-SA"/>
              </w:rPr>
              <w:t>POR “LA SECRETARÍA”</w:t>
            </w:r>
          </w:p>
          <w:p w:rsidR="00B9405A" w:rsidRPr="00B9405A" w:rsidRDefault="00B9405A" w:rsidP="00B9405A">
            <w:pPr>
              <w:spacing w:after="0" w:line="240" w:lineRule="auto"/>
              <w:ind w:right="-710"/>
              <w:jc w:val="center"/>
              <w:rPr>
                <w:rFonts w:ascii="Arial" w:hAnsi="Arial" w:cs="Arial"/>
                <w:spacing w:val="-3"/>
                <w:sz w:val="18"/>
                <w:szCs w:val="18"/>
              </w:rPr>
            </w:pPr>
            <w:r w:rsidRPr="00B9405A">
              <w:rPr>
                <w:rFonts w:ascii="Arial" w:hAnsi="Arial" w:cs="Arial"/>
                <w:spacing w:val="-3"/>
                <w:sz w:val="18"/>
                <w:szCs w:val="18"/>
              </w:rPr>
              <w:t>===================, DIR. GRAL. ADMÓN.</w:t>
            </w:r>
          </w:p>
          <w:p w:rsidR="00B9405A" w:rsidRPr="00B9405A" w:rsidRDefault="00B9405A" w:rsidP="00B9405A">
            <w:pPr>
              <w:spacing w:after="0" w:line="240" w:lineRule="auto"/>
              <w:ind w:right="-710"/>
              <w:rPr>
                <w:rFonts w:ascii="Arial" w:hAnsi="Arial" w:cs="Arial"/>
                <w:spacing w:val="-3"/>
                <w:sz w:val="18"/>
                <w:szCs w:val="18"/>
              </w:rPr>
            </w:pP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r w:rsidRPr="00B9405A">
              <w:rPr>
                <w:rFonts w:ascii="Arial" w:hAnsi="Arial" w:cs="Arial"/>
                <w:spacing w:val="-3"/>
                <w:sz w:val="18"/>
                <w:szCs w:val="18"/>
              </w:rPr>
              <w:t>==============================.</w:t>
            </w:r>
          </w:p>
          <w:p w:rsidR="00B9405A" w:rsidRPr="00B9405A" w:rsidRDefault="00B9405A" w:rsidP="00B9405A">
            <w:pPr>
              <w:spacing w:after="0" w:line="240" w:lineRule="auto"/>
              <w:ind w:right="-710"/>
              <w:jc w:val="center"/>
              <w:rPr>
                <w:rFonts w:ascii="Arial" w:hAnsi="Arial" w:cs="Arial"/>
                <w:spacing w:val="-3"/>
                <w:sz w:val="18"/>
                <w:szCs w:val="18"/>
              </w:rPr>
            </w:pPr>
            <w:r w:rsidRPr="00B9405A">
              <w:rPr>
                <w:rFonts w:ascii="Arial" w:hAnsi="Arial" w:cs="Arial"/>
                <w:spacing w:val="-3"/>
                <w:sz w:val="18"/>
                <w:szCs w:val="18"/>
              </w:rPr>
              <w:t>(=============)</w:t>
            </w:r>
          </w:p>
          <w:p w:rsidR="00B9405A" w:rsidRPr="00B9405A" w:rsidRDefault="00B9405A" w:rsidP="00B9405A">
            <w:pPr>
              <w:spacing w:after="0" w:line="240" w:lineRule="auto"/>
              <w:ind w:right="-710"/>
              <w:jc w:val="center"/>
              <w:rPr>
                <w:rFonts w:ascii="Arial" w:hAnsi="Arial" w:cs="Arial"/>
                <w:sz w:val="18"/>
                <w:szCs w:val="18"/>
              </w:rPr>
            </w:pPr>
          </w:p>
        </w:tc>
        <w:tc>
          <w:tcPr>
            <w:tcW w:w="5189" w:type="dxa"/>
          </w:tcPr>
          <w:p w:rsidR="00B9405A" w:rsidRPr="00B9405A" w:rsidRDefault="00B9405A" w:rsidP="00B9405A">
            <w:pPr>
              <w:tabs>
                <w:tab w:val="left" w:pos="-720"/>
              </w:tabs>
              <w:spacing w:after="0" w:line="240" w:lineRule="auto"/>
              <w:ind w:right="-710"/>
              <w:jc w:val="center"/>
              <w:rPr>
                <w:rFonts w:ascii="Arial" w:eastAsia="Times New Roman" w:hAnsi="Arial" w:cs="Arial"/>
                <w:b/>
                <w:bCs/>
                <w:sz w:val="18"/>
                <w:szCs w:val="18"/>
                <w:lang w:eastAsia="ar-SA"/>
              </w:rPr>
            </w:pPr>
            <w:r w:rsidRPr="00B9405A">
              <w:rPr>
                <w:rFonts w:ascii="Arial" w:eastAsia="Times New Roman" w:hAnsi="Arial" w:cs="Arial"/>
                <w:b/>
                <w:bCs/>
                <w:sz w:val="18"/>
                <w:szCs w:val="18"/>
                <w:lang w:eastAsia="ar-SA"/>
              </w:rPr>
              <w:t>POR “EL PROVEEDOR”</w:t>
            </w: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r w:rsidRPr="00B9405A">
              <w:rPr>
                <w:rFonts w:ascii="Arial" w:hAnsi="Arial" w:cs="Arial"/>
                <w:spacing w:val="-3"/>
                <w:sz w:val="18"/>
                <w:szCs w:val="18"/>
              </w:rPr>
              <w:t>===================.</w:t>
            </w:r>
          </w:p>
          <w:p w:rsidR="00B9405A" w:rsidRPr="00B9405A" w:rsidRDefault="00B9405A" w:rsidP="00B9405A">
            <w:pPr>
              <w:tabs>
                <w:tab w:val="left" w:pos="-720"/>
              </w:tabs>
              <w:spacing w:after="0" w:line="240" w:lineRule="auto"/>
              <w:ind w:right="-710"/>
              <w:jc w:val="center"/>
              <w:rPr>
                <w:rFonts w:ascii="Arial" w:hAnsi="Arial" w:cs="Arial"/>
                <w:sz w:val="18"/>
                <w:szCs w:val="18"/>
              </w:rPr>
            </w:pP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r w:rsidRPr="00B9405A">
              <w:rPr>
                <w:rFonts w:ascii="Arial" w:hAnsi="Arial" w:cs="Arial"/>
                <w:spacing w:val="-3"/>
                <w:sz w:val="18"/>
                <w:szCs w:val="18"/>
              </w:rPr>
              <w:t>=========================.</w:t>
            </w:r>
          </w:p>
        </w:tc>
      </w:tr>
      <w:tr w:rsidR="00B9405A" w:rsidRPr="00B9405A" w:rsidTr="009D7F72">
        <w:tc>
          <w:tcPr>
            <w:tcW w:w="5017" w:type="dxa"/>
          </w:tcPr>
          <w:p w:rsidR="00B9405A" w:rsidRPr="00B9405A" w:rsidRDefault="00B9405A" w:rsidP="00B9405A">
            <w:pPr>
              <w:spacing w:after="0" w:line="240" w:lineRule="auto"/>
              <w:ind w:right="-710"/>
              <w:rPr>
                <w:rFonts w:ascii="Arial" w:hAnsi="Arial" w:cs="Arial"/>
                <w:sz w:val="18"/>
                <w:szCs w:val="18"/>
              </w:rPr>
            </w:pPr>
          </w:p>
        </w:tc>
        <w:tc>
          <w:tcPr>
            <w:tcW w:w="5189" w:type="dxa"/>
          </w:tcPr>
          <w:p w:rsidR="00B9405A" w:rsidRPr="00B9405A" w:rsidRDefault="00B9405A" w:rsidP="00B9405A">
            <w:pPr>
              <w:keepNext/>
              <w:numPr>
                <w:ilvl w:val="5"/>
                <w:numId w:val="0"/>
              </w:numPr>
              <w:tabs>
                <w:tab w:val="left" w:pos="-720"/>
                <w:tab w:val="num" w:pos="0"/>
              </w:tabs>
              <w:suppressAutoHyphens/>
              <w:spacing w:after="0" w:line="240" w:lineRule="auto"/>
              <w:ind w:right="-710"/>
              <w:jc w:val="center"/>
              <w:outlineLvl w:val="5"/>
              <w:rPr>
                <w:rFonts w:ascii="Times New Roman" w:eastAsia="Times New Roman" w:hAnsi="Times New Roman" w:cs="Arial"/>
                <w:b/>
                <w:bCs/>
                <w:noProof/>
                <w:sz w:val="18"/>
                <w:szCs w:val="18"/>
                <w:lang w:eastAsia="ar-SA"/>
              </w:rPr>
            </w:pPr>
          </w:p>
        </w:tc>
      </w:tr>
      <w:tr w:rsidR="00B9405A" w:rsidRPr="00B9405A" w:rsidTr="009D7F72">
        <w:tc>
          <w:tcPr>
            <w:tcW w:w="5017" w:type="dxa"/>
          </w:tcPr>
          <w:p w:rsidR="00B9405A" w:rsidRPr="00B9405A" w:rsidRDefault="00B9405A" w:rsidP="00B9405A">
            <w:pPr>
              <w:tabs>
                <w:tab w:val="left" w:pos="-720"/>
              </w:tabs>
              <w:spacing w:after="0" w:line="240" w:lineRule="auto"/>
              <w:ind w:right="-710"/>
              <w:jc w:val="center"/>
              <w:rPr>
                <w:rFonts w:ascii="Arial" w:hAnsi="Arial" w:cs="Arial"/>
                <w:b/>
                <w:spacing w:val="-3"/>
                <w:sz w:val="18"/>
                <w:szCs w:val="18"/>
              </w:rPr>
            </w:pPr>
            <w:r w:rsidRPr="00B9405A">
              <w:rPr>
                <w:rFonts w:ascii="Arial" w:hAnsi="Arial" w:cs="Arial"/>
                <w:b/>
                <w:spacing w:val="-3"/>
                <w:sz w:val="18"/>
                <w:szCs w:val="18"/>
              </w:rPr>
              <w:t>CONFORME CON EL ASPECTO TÉCNICO.</w:t>
            </w: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r w:rsidRPr="00B9405A">
              <w:rPr>
                <w:rFonts w:ascii="Arial" w:hAnsi="Arial" w:cs="Arial"/>
                <w:spacing w:val="-3"/>
                <w:sz w:val="18"/>
                <w:szCs w:val="18"/>
              </w:rPr>
              <w:t xml:space="preserve">================, DIR. GRAL. </w:t>
            </w:r>
            <w:proofErr w:type="spellStart"/>
            <w:r w:rsidRPr="00B9405A">
              <w:rPr>
                <w:rFonts w:ascii="Arial" w:hAnsi="Arial" w:cs="Arial"/>
                <w:spacing w:val="-3"/>
                <w:sz w:val="18"/>
                <w:szCs w:val="18"/>
              </w:rPr>
              <w:t>SND</w:t>
            </w:r>
            <w:proofErr w:type="spellEnd"/>
            <w:r w:rsidRPr="00B9405A">
              <w:rPr>
                <w:rFonts w:ascii="Arial" w:hAnsi="Arial" w:cs="Arial"/>
                <w:spacing w:val="-3"/>
                <w:sz w:val="18"/>
                <w:szCs w:val="18"/>
              </w:rPr>
              <w:t>. Y</w:t>
            </w: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r w:rsidRPr="00B9405A">
              <w:rPr>
                <w:rFonts w:ascii="Arial" w:hAnsi="Arial" w:cs="Arial"/>
                <w:spacing w:val="-3"/>
                <w:sz w:val="18"/>
                <w:szCs w:val="18"/>
              </w:rPr>
              <w:t>TITULAR DEL ÁREA USUARIA.</w:t>
            </w: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r w:rsidRPr="00B9405A">
              <w:rPr>
                <w:rFonts w:ascii="Arial" w:hAnsi="Arial" w:cs="Arial"/>
                <w:spacing w:val="-3"/>
                <w:sz w:val="18"/>
                <w:szCs w:val="18"/>
              </w:rPr>
              <w:t>============================.</w:t>
            </w: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r w:rsidRPr="00B9405A">
              <w:rPr>
                <w:rFonts w:ascii="Arial" w:hAnsi="Arial" w:cs="Arial"/>
                <w:spacing w:val="-3"/>
                <w:sz w:val="18"/>
                <w:szCs w:val="18"/>
              </w:rPr>
              <w:t>(</w:t>
            </w:r>
            <w:r w:rsidRPr="00B9405A">
              <w:rPr>
                <w:rFonts w:ascii="Arial" w:hAnsi="Arial" w:cs="Arial"/>
                <w:sz w:val="18"/>
                <w:szCs w:val="18"/>
              </w:rPr>
              <w:t>============</w:t>
            </w:r>
            <w:r w:rsidRPr="00B9405A">
              <w:rPr>
                <w:rFonts w:ascii="Arial" w:hAnsi="Arial" w:cs="Arial"/>
                <w:spacing w:val="-3"/>
                <w:sz w:val="18"/>
                <w:szCs w:val="18"/>
              </w:rPr>
              <w:t>).</w:t>
            </w: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p>
        </w:tc>
        <w:tc>
          <w:tcPr>
            <w:tcW w:w="5189" w:type="dxa"/>
          </w:tcPr>
          <w:p w:rsidR="00B9405A" w:rsidRPr="00B9405A" w:rsidRDefault="00B9405A" w:rsidP="00B9405A">
            <w:pPr>
              <w:tabs>
                <w:tab w:val="left" w:pos="-720"/>
              </w:tabs>
              <w:spacing w:after="0" w:line="240" w:lineRule="auto"/>
              <w:ind w:right="-710"/>
              <w:jc w:val="center"/>
              <w:rPr>
                <w:rFonts w:ascii="Arial" w:hAnsi="Arial" w:cs="Arial"/>
                <w:b/>
                <w:spacing w:val="-3"/>
                <w:sz w:val="18"/>
                <w:szCs w:val="18"/>
              </w:rPr>
            </w:pPr>
            <w:r w:rsidRPr="00B9405A">
              <w:rPr>
                <w:rFonts w:ascii="Arial" w:hAnsi="Arial" w:cs="Arial"/>
                <w:b/>
                <w:spacing w:val="-3"/>
                <w:sz w:val="18"/>
                <w:szCs w:val="18"/>
              </w:rPr>
              <w:lastRenderedPageBreak/>
              <w:t>POR LA SUBDIRECCIÓN DE ADQUISICIONES.</w:t>
            </w: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r w:rsidRPr="00B9405A">
              <w:rPr>
                <w:rFonts w:ascii="Arial" w:hAnsi="Arial" w:cs="Arial"/>
                <w:spacing w:val="-3"/>
                <w:sz w:val="18"/>
                <w:szCs w:val="18"/>
              </w:rPr>
              <w:t xml:space="preserve">==================, </w:t>
            </w:r>
            <w:proofErr w:type="spellStart"/>
            <w:r w:rsidRPr="00B9405A">
              <w:rPr>
                <w:rFonts w:ascii="Arial" w:hAnsi="Arial" w:cs="Arial"/>
                <w:spacing w:val="-3"/>
                <w:sz w:val="18"/>
                <w:szCs w:val="18"/>
              </w:rPr>
              <w:t>SUBDIR</w:t>
            </w:r>
            <w:proofErr w:type="spellEnd"/>
            <w:r w:rsidRPr="00B9405A">
              <w:rPr>
                <w:rFonts w:ascii="Arial" w:hAnsi="Arial" w:cs="Arial"/>
                <w:spacing w:val="-3"/>
                <w:sz w:val="18"/>
                <w:szCs w:val="18"/>
              </w:rPr>
              <w:t xml:space="preserve">. DE </w:t>
            </w:r>
            <w:proofErr w:type="spellStart"/>
            <w:r w:rsidRPr="00B9405A">
              <w:rPr>
                <w:rFonts w:ascii="Arial" w:hAnsi="Arial" w:cs="Arial"/>
                <w:spacing w:val="-3"/>
                <w:sz w:val="18"/>
                <w:szCs w:val="18"/>
              </w:rPr>
              <w:t>ADQS</w:t>
            </w:r>
            <w:proofErr w:type="spellEnd"/>
            <w:r w:rsidRPr="00B9405A">
              <w:rPr>
                <w:rFonts w:ascii="Arial" w:hAnsi="Arial" w:cs="Arial"/>
                <w:spacing w:val="-3"/>
                <w:sz w:val="18"/>
                <w:szCs w:val="18"/>
              </w:rPr>
              <w:t xml:space="preserve">. </w:t>
            </w: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r w:rsidRPr="00B9405A">
              <w:rPr>
                <w:rFonts w:ascii="Arial" w:hAnsi="Arial" w:cs="Arial"/>
                <w:spacing w:val="-3"/>
                <w:sz w:val="18"/>
                <w:szCs w:val="18"/>
              </w:rPr>
              <w:t>==================================.</w:t>
            </w: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r w:rsidRPr="00B9405A">
              <w:rPr>
                <w:rFonts w:ascii="Arial" w:hAnsi="Arial" w:cs="Arial"/>
                <w:bCs/>
                <w:spacing w:val="-3"/>
                <w:sz w:val="18"/>
                <w:szCs w:val="18"/>
              </w:rPr>
              <w:t>(=============).</w:t>
            </w:r>
          </w:p>
        </w:tc>
      </w:tr>
      <w:tr w:rsidR="00B9405A" w:rsidRPr="00B9405A" w:rsidTr="009D7F72">
        <w:tc>
          <w:tcPr>
            <w:tcW w:w="5017" w:type="dxa"/>
          </w:tcPr>
          <w:p w:rsidR="00B9405A" w:rsidRPr="00B9405A" w:rsidRDefault="00B9405A" w:rsidP="00B9405A">
            <w:pPr>
              <w:tabs>
                <w:tab w:val="left" w:pos="-720"/>
              </w:tabs>
              <w:spacing w:after="0" w:line="240" w:lineRule="auto"/>
              <w:ind w:right="-710"/>
              <w:jc w:val="center"/>
              <w:rPr>
                <w:rFonts w:ascii="Arial" w:hAnsi="Arial" w:cs="Arial"/>
                <w:b/>
                <w:spacing w:val="-3"/>
                <w:sz w:val="18"/>
                <w:szCs w:val="18"/>
              </w:rPr>
            </w:pPr>
            <w:r w:rsidRPr="00B9405A">
              <w:rPr>
                <w:rFonts w:ascii="Arial" w:hAnsi="Arial" w:cs="Arial"/>
                <w:b/>
                <w:sz w:val="18"/>
                <w:szCs w:val="18"/>
              </w:rPr>
              <w:lastRenderedPageBreak/>
              <w:t>POR EL ADMINISTRADOR DEL CONTRATO.</w:t>
            </w:r>
          </w:p>
          <w:p w:rsidR="00B9405A" w:rsidRPr="00B9405A" w:rsidRDefault="00B9405A" w:rsidP="00B9405A">
            <w:pPr>
              <w:tabs>
                <w:tab w:val="left" w:pos="-720"/>
              </w:tabs>
              <w:spacing w:after="0" w:line="240" w:lineRule="auto"/>
              <w:ind w:right="-710"/>
              <w:jc w:val="center"/>
              <w:rPr>
                <w:rFonts w:ascii="Arial" w:hAnsi="Arial" w:cs="Arial"/>
                <w:b/>
                <w:spacing w:val="-3"/>
                <w:sz w:val="18"/>
                <w:szCs w:val="18"/>
              </w:rPr>
            </w:pPr>
            <w:r w:rsidRPr="00B9405A">
              <w:rPr>
                <w:rFonts w:ascii="Arial" w:hAnsi="Arial" w:cs="Arial"/>
                <w:bCs/>
                <w:spacing w:val="-3"/>
                <w:sz w:val="18"/>
                <w:szCs w:val="18"/>
              </w:rPr>
              <w:t>======================</w:t>
            </w:r>
            <w:proofErr w:type="spellStart"/>
            <w:r w:rsidRPr="00B9405A">
              <w:rPr>
                <w:rFonts w:ascii="Arial" w:hAnsi="Arial" w:cs="Arial"/>
                <w:bCs/>
                <w:spacing w:val="-3"/>
                <w:sz w:val="18"/>
                <w:szCs w:val="18"/>
              </w:rPr>
              <w:t>ADMOR</w:t>
            </w:r>
            <w:proofErr w:type="spellEnd"/>
            <w:r w:rsidRPr="00B9405A">
              <w:rPr>
                <w:rFonts w:ascii="Arial" w:hAnsi="Arial" w:cs="Arial"/>
                <w:bCs/>
                <w:spacing w:val="-3"/>
                <w:sz w:val="18"/>
                <w:szCs w:val="18"/>
              </w:rPr>
              <w:t>.</w:t>
            </w:r>
          </w:p>
          <w:p w:rsidR="00B9405A" w:rsidRPr="00B9405A" w:rsidRDefault="00B9405A" w:rsidP="00B9405A">
            <w:pPr>
              <w:tabs>
                <w:tab w:val="left" w:pos="-720"/>
              </w:tabs>
              <w:spacing w:after="0" w:line="240" w:lineRule="auto"/>
              <w:ind w:right="-710"/>
              <w:jc w:val="center"/>
              <w:rPr>
                <w:rFonts w:ascii="Arial" w:hAnsi="Arial" w:cs="Arial"/>
                <w:b/>
                <w:spacing w:val="-3"/>
                <w:sz w:val="18"/>
                <w:szCs w:val="18"/>
              </w:rPr>
            </w:pP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r w:rsidRPr="00B9405A">
              <w:rPr>
                <w:rFonts w:ascii="Arial" w:hAnsi="Arial" w:cs="Arial"/>
                <w:spacing w:val="-3"/>
                <w:sz w:val="18"/>
                <w:szCs w:val="18"/>
              </w:rPr>
              <w:t>============================.</w:t>
            </w: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r w:rsidRPr="00B9405A">
              <w:rPr>
                <w:rFonts w:ascii="Arial" w:hAnsi="Arial" w:cs="Arial"/>
                <w:spacing w:val="-3"/>
                <w:sz w:val="18"/>
                <w:szCs w:val="18"/>
              </w:rPr>
              <w:t>(=============).</w:t>
            </w: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p>
        </w:tc>
        <w:tc>
          <w:tcPr>
            <w:tcW w:w="5189" w:type="dxa"/>
          </w:tcPr>
          <w:p w:rsidR="00B9405A" w:rsidRPr="00B9405A" w:rsidRDefault="00B9405A" w:rsidP="00B9405A">
            <w:pPr>
              <w:tabs>
                <w:tab w:val="left" w:pos="-720"/>
              </w:tabs>
              <w:spacing w:after="0" w:line="240" w:lineRule="auto"/>
              <w:ind w:right="-710"/>
              <w:jc w:val="center"/>
              <w:rPr>
                <w:rFonts w:ascii="Arial" w:hAnsi="Arial" w:cs="Arial"/>
                <w:b/>
                <w:spacing w:val="-3"/>
                <w:sz w:val="18"/>
                <w:szCs w:val="18"/>
              </w:rPr>
            </w:pPr>
            <w:r w:rsidRPr="00B9405A">
              <w:rPr>
                <w:rFonts w:ascii="Arial" w:hAnsi="Arial" w:cs="Arial"/>
                <w:b/>
                <w:spacing w:val="-3"/>
                <w:sz w:val="18"/>
                <w:szCs w:val="18"/>
              </w:rPr>
              <w:t>EL ASESOR JURÍDICO DIR. GRAL. ADMÓN.</w:t>
            </w:r>
          </w:p>
          <w:p w:rsidR="00B9405A" w:rsidRPr="00B9405A" w:rsidRDefault="00B9405A" w:rsidP="00B9405A">
            <w:pPr>
              <w:tabs>
                <w:tab w:val="left" w:pos="-720"/>
              </w:tabs>
              <w:spacing w:after="0" w:line="240" w:lineRule="auto"/>
              <w:ind w:right="-710"/>
              <w:jc w:val="center"/>
              <w:rPr>
                <w:rFonts w:ascii="Arial" w:hAnsi="Arial" w:cs="Arial"/>
                <w:b/>
                <w:spacing w:val="-3"/>
                <w:sz w:val="18"/>
                <w:szCs w:val="18"/>
              </w:rPr>
            </w:pPr>
            <w:r w:rsidRPr="00B9405A">
              <w:rPr>
                <w:rFonts w:ascii="Arial" w:hAnsi="Arial" w:cs="Arial"/>
                <w:bCs/>
                <w:spacing w:val="-3"/>
                <w:sz w:val="18"/>
                <w:szCs w:val="18"/>
              </w:rPr>
              <w:t>========================.JEFE</w:t>
            </w:r>
          </w:p>
          <w:p w:rsidR="00B9405A" w:rsidRPr="00B9405A" w:rsidRDefault="00B9405A" w:rsidP="00B9405A">
            <w:pPr>
              <w:tabs>
                <w:tab w:val="left" w:pos="-720"/>
              </w:tabs>
              <w:spacing w:after="0" w:line="240" w:lineRule="auto"/>
              <w:ind w:right="-710"/>
              <w:jc w:val="center"/>
              <w:rPr>
                <w:rFonts w:ascii="Arial" w:hAnsi="Arial" w:cs="Arial"/>
                <w:b/>
                <w:spacing w:val="-3"/>
                <w:sz w:val="18"/>
                <w:szCs w:val="18"/>
              </w:rPr>
            </w:pP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r w:rsidRPr="00B9405A">
              <w:rPr>
                <w:rFonts w:ascii="Arial" w:hAnsi="Arial" w:cs="Arial"/>
                <w:spacing w:val="-3"/>
                <w:sz w:val="18"/>
                <w:szCs w:val="18"/>
              </w:rPr>
              <w:t>============================.</w:t>
            </w:r>
          </w:p>
          <w:p w:rsidR="00B9405A" w:rsidRPr="00B9405A" w:rsidRDefault="00B9405A" w:rsidP="00B9405A">
            <w:pPr>
              <w:tabs>
                <w:tab w:val="left" w:pos="-720"/>
              </w:tabs>
              <w:spacing w:after="0" w:line="240" w:lineRule="auto"/>
              <w:ind w:right="-710"/>
              <w:jc w:val="center"/>
              <w:rPr>
                <w:rFonts w:ascii="Arial" w:hAnsi="Arial" w:cs="Arial"/>
                <w:spacing w:val="-3"/>
                <w:sz w:val="18"/>
                <w:szCs w:val="18"/>
              </w:rPr>
            </w:pPr>
            <w:r w:rsidRPr="00B9405A">
              <w:rPr>
                <w:rFonts w:ascii="Arial" w:hAnsi="Arial" w:cs="Arial"/>
                <w:spacing w:val="-3"/>
                <w:sz w:val="18"/>
                <w:szCs w:val="18"/>
              </w:rPr>
              <w:t>(=============).</w:t>
            </w:r>
          </w:p>
        </w:tc>
      </w:tr>
      <w:tr w:rsidR="00B9405A" w:rsidRPr="00B9405A" w:rsidTr="009D7F72">
        <w:tc>
          <w:tcPr>
            <w:tcW w:w="10206" w:type="dxa"/>
            <w:gridSpan w:val="2"/>
          </w:tcPr>
          <w:p w:rsidR="00B9405A" w:rsidRPr="00B9405A" w:rsidRDefault="00B9405A" w:rsidP="00B9405A">
            <w:pPr>
              <w:tabs>
                <w:tab w:val="left" w:pos="-720"/>
              </w:tabs>
              <w:spacing w:after="0" w:line="240" w:lineRule="auto"/>
              <w:ind w:right="-709"/>
              <w:jc w:val="center"/>
              <w:rPr>
                <w:rFonts w:ascii="Arial" w:hAnsi="Arial" w:cs="Arial"/>
                <w:b/>
                <w:bCs/>
                <w:spacing w:val="-3"/>
                <w:sz w:val="18"/>
                <w:szCs w:val="18"/>
              </w:rPr>
            </w:pPr>
          </w:p>
          <w:p w:rsidR="00B9405A" w:rsidRPr="00B9405A" w:rsidRDefault="00B9405A" w:rsidP="00B9405A">
            <w:pPr>
              <w:tabs>
                <w:tab w:val="left" w:pos="-720"/>
              </w:tabs>
              <w:spacing w:after="0" w:line="240" w:lineRule="auto"/>
              <w:ind w:right="-709"/>
              <w:jc w:val="center"/>
              <w:rPr>
                <w:rFonts w:ascii="Arial" w:hAnsi="Arial" w:cs="Arial"/>
                <w:b/>
                <w:bCs/>
                <w:spacing w:val="-3"/>
                <w:sz w:val="18"/>
                <w:szCs w:val="18"/>
              </w:rPr>
            </w:pPr>
            <w:r w:rsidRPr="00B9405A">
              <w:rPr>
                <w:rFonts w:ascii="Arial" w:hAnsi="Arial" w:cs="Arial"/>
                <w:b/>
                <w:bCs/>
                <w:spacing w:val="-3"/>
                <w:sz w:val="18"/>
                <w:szCs w:val="18"/>
              </w:rPr>
              <w:t xml:space="preserve">POR LA SECCIÓN DE </w:t>
            </w:r>
            <w:proofErr w:type="spellStart"/>
            <w:r w:rsidRPr="00B9405A">
              <w:rPr>
                <w:rFonts w:ascii="Arial" w:hAnsi="Arial" w:cs="Arial"/>
                <w:b/>
                <w:bCs/>
                <w:spacing w:val="-3"/>
                <w:sz w:val="18"/>
                <w:szCs w:val="18"/>
              </w:rPr>
              <w:t>ADQS</w:t>
            </w:r>
            <w:proofErr w:type="spellEnd"/>
            <w:r w:rsidRPr="00B9405A">
              <w:rPr>
                <w:rFonts w:ascii="Arial" w:hAnsi="Arial" w:cs="Arial"/>
                <w:b/>
                <w:bCs/>
                <w:spacing w:val="-3"/>
                <w:sz w:val="18"/>
                <w:szCs w:val="18"/>
              </w:rPr>
              <w:t>. DE SUMINISTROS MÉDICOS.</w:t>
            </w:r>
          </w:p>
          <w:p w:rsidR="00B9405A" w:rsidRPr="00B9405A" w:rsidRDefault="00B9405A" w:rsidP="00B9405A">
            <w:pPr>
              <w:tabs>
                <w:tab w:val="left" w:pos="-720"/>
              </w:tabs>
              <w:spacing w:after="0" w:line="240" w:lineRule="auto"/>
              <w:ind w:right="-709"/>
              <w:jc w:val="center"/>
              <w:rPr>
                <w:rFonts w:ascii="Arial" w:hAnsi="Arial" w:cs="Arial"/>
                <w:spacing w:val="-3"/>
                <w:sz w:val="18"/>
                <w:szCs w:val="18"/>
              </w:rPr>
            </w:pPr>
            <w:r w:rsidRPr="00B9405A">
              <w:rPr>
                <w:rFonts w:ascii="Arial" w:hAnsi="Arial" w:cs="Arial"/>
                <w:spacing w:val="-3"/>
                <w:sz w:val="18"/>
                <w:szCs w:val="18"/>
              </w:rPr>
              <w:t xml:space="preserve">EL ===============, JEFE </w:t>
            </w:r>
            <w:proofErr w:type="spellStart"/>
            <w:r w:rsidRPr="00B9405A">
              <w:rPr>
                <w:rFonts w:ascii="Arial" w:hAnsi="Arial" w:cs="Arial"/>
                <w:spacing w:val="-3"/>
                <w:sz w:val="18"/>
                <w:szCs w:val="18"/>
              </w:rPr>
              <w:t>SEC.SUMS.MÉDS</w:t>
            </w:r>
            <w:proofErr w:type="spellEnd"/>
            <w:r w:rsidRPr="00B9405A">
              <w:rPr>
                <w:rFonts w:ascii="Arial" w:hAnsi="Arial" w:cs="Arial"/>
                <w:spacing w:val="-3"/>
                <w:sz w:val="18"/>
                <w:szCs w:val="18"/>
              </w:rPr>
              <w:t>.</w:t>
            </w:r>
          </w:p>
          <w:p w:rsidR="00B9405A" w:rsidRPr="00B9405A" w:rsidRDefault="00B9405A" w:rsidP="00B9405A">
            <w:pPr>
              <w:tabs>
                <w:tab w:val="left" w:pos="-720"/>
              </w:tabs>
              <w:spacing w:after="0" w:line="240" w:lineRule="auto"/>
              <w:ind w:right="-709"/>
              <w:jc w:val="center"/>
              <w:rPr>
                <w:rFonts w:ascii="Arial" w:hAnsi="Arial" w:cs="Arial"/>
                <w:spacing w:val="-3"/>
                <w:sz w:val="18"/>
                <w:szCs w:val="18"/>
              </w:rPr>
            </w:pPr>
          </w:p>
          <w:p w:rsidR="00B9405A" w:rsidRPr="00B9405A" w:rsidRDefault="00B9405A" w:rsidP="00B9405A">
            <w:pPr>
              <w:tabs>
                <w:tab w:val="left" w:pos="-720"/>
              </w:tabs>
              <w:spacing w:after="0" w:line="240" w:lineRule="auto"/>
              <w:ind w:right="-709"/>
              <w:jc w:val="center"/>
              <w:rPr>
                <w:rFonts w:ascii="Arial" w:hAnsi="Arial" w:cs="Arial"/>
                <w:sz w:val="18"/>
                <w:szCs w:val="18"/>
              </w:rPr>
            </w:pPr>
            <w:r w:rsidRPr="00B9405A">
              <w:rPr>
                <w:rFonts w:ascii="Arial" w:hAnsi="Arial" w:cs="Arial"/>
                <w:sz w:val="18"/>
                <w:szCs w:val="18"/>
              </w:rPr>
              <w:t>====================================.</w:t>
            </w:r>
          </w:p>
          <w:p w:rsidR="00B9405A" w:rsidRPr="00B9405A" w:rsidRDefault="00B9405A" w:rsidP="00B9405A">
            <w:pPr>
              <w:tabs>
                <w:tab w:val="left" w:pos="-720"/>
              </w:tabs>
              <w:spacing w:after="0" w:line="240" w:lineRule="auto"/>
              <w:ind w:right="-709"/>
              <w:jc w:val="center"/>
              <w:rPr>
                <w:rFonts w:ascii="Arial" w:hAnsi="Arial" w:cs="Arial"/>
                <w:b/>
                <w:bCs/>
                <w:spacing w:val="-3"/>
                <w:sz w:val="18"/>
                <w:szCs w:val="18"/>
              </w:rPr>
            </w:pPr>
            <w:r w:rsidRPr="00B9405A">
              <w:rPr>
                <w:rFonts w:ascii="Arial" w:hAnsi="Arial" w:cs="Arial"/>
                <w:sz w:val="18"/>
                <w:szCs w:val="18"/>
              </w:rPr>
              <w:t>(==================).</w:t>
            </w:r>
          </w:p>
        </w:tc>
      </w:tr>
    </w:tbl>
    <w:p w:rsidR="00B9405A" w:rsidRPr="00B9405A" w:rsidRDefault="00B9405A" w:rsidP="00B9405A">
      <w:pPr>
        <w:spacing w:after="0" w:line="240" w:lineRule="auto"/>
        <w:rPr>
          <w:rFonts w:ascii="Times New Roman" w:eastAsia="Times New Roman" w:hAnsi="Times New Roman" w:cs="Arial"/>
          <w:b/>
          <w:sz w:val="18"/>
          <w:szCs w:val="18"/>
          <w:u w:val="single"/>
          <w:lang w:val="es-ES" w:eastAsia="ar-SA"/>
        </w:rPr>
      </w:pPr>
    </w:p>
    <w:p w:rsidR="00B9405A" w:rsidRPr="00B9405A" w:rsidRDefault="00B9405A" w:rsidP="00B9405A">
      <w:pPr>
        <w:rPr>
          <w:rFonts w:ascii="Arial" w:eastAsia="Times New Roman" w:hAnsi="Arial" w:cs="Arial"/>
          <w:b/>
          <w:bCs/>
          <w:noProof/>
          <w:kern w:val="1"/>
          <w:sz w:val="20"/>
          <w:szCs w:val="20"/>
          <w:lang w:val="es-ES_tradnl" w:eastAsia="ar-SA"/>
        </w:rPr>
      </w:pPr>
      <w:r w:rsidRPr="00B9405A">
        <w:rPr>
          <w:rFonts w:cs="Arial"/>
          <w:noProof/>
          <w:sz w:val="20"/>
          <w:szCs w:val="20"/>
          <w:lang w:val="es-ES_tradnl"/>
        </w:rPr>
        <w:br w:type="page"/>
      </w:r>
    </w:p>
    <w:p w:rsidR="00B9405A" w:rsidRPr="00B9405A" w:rsidRDefault="00B9405A" w:rsidP="00B9405A">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r w:rsidRPr="00B9405A">
        <w:rPr>
          <w:rFonts w:ascii="Arial" w:eastAsia="Times New Roman" w:hAnsi="Arial" w:cs="Arial"/>
          <w:b/>
          <w:bCs/>
          <w:noProof/>
          <w:kern w:val="1"/>
          <w:sz w:val="20"/>
          <w:szCs w:val="20"/>
          <w:lang w:val="es-ES_tradnl" w:eastAsia="ar-SA"/>
        </w:rPr>
        <w:lastRenderedPageBreak/>
        <w:t>ANEXO 2.2</w:t>
      </w:r>
    </w:p>
    <w:p w:rsidR="00B9405A" w:rsidRPr="00B9405A" w:rsidRDefault="00B9405A" w:rsidP="00B9405A">
      <w:pPr>
        <w:keepNext/>
        <w:tabs>
          <w:tab w:val="num" w:pos="0"/>
        </w:tabs>
        <w:suppressAutoHyphens/>
        <w:spacing w:after="0" w:line="240" w:lineRule="auto"/>
        <w:jc w:val="center"/>
        <w:outlineLvl w:val="0"/>
        <w:rPr>
          <w:rFonts w:ascii="Arial" w:hAnsi="Arial" w:cs="Arial"/>
          <w:b/>
          <w:noProof/>
          <w:sz w:val="18"/>
          <w:szCs w:val="18"/>
          <w:lang w:val="es-ES_tradnl"/>
        </w:rPr>
      </w:pPr>
      <w:r w:rsidRPr="00B9405A">
        <w:rPr>
          <w:rFonts w:ascii="Arial" w:hAnsi="Arial" w:cs="Arial"/>
          <w:b/>
          <w:noProof/>
          <w:sz w:val="18"/>
          <w:szCs w:val="18"/>
          <w:lang w:val="es-ES_tradnl"/>
        </w:rPr>
        <w:t>FORMATO PARA FIANZA DE CUMPLIMIENTO DE CONTRATO</w:t>
      </w:r>
      <w:bookmarkEnd w:id="78"/>
    </w:p>
    <w:p w:rsidR="00B9405A" w:rsidRPr="00B9405A" w:rsidRDefault="00B9405A" w:rsidP="00B9405A">
      <w:pPr>
        <w:spacing w:after="0" w:line="240" w:lineRule="auto"/>
        <w:jc w:val="center"/>
        <w:rPr>
          <w:rFonts w:ascii="Arial" w:hAnsi="Arial" w:cs="Arial"/>
          <w:b/>
          <w:noProof/>
          <w:sz w:val="18"/>
          <w:szCs w:val="18"/>
          <w:lang w:val="es-ES_tradnl"/>
        </w:rPr>
      </w:pPr>
      <w:r w:rsidRPr="00B9405A">
        <w:rPr>
          <w:rFonts w:ascii="Arial" w:hAnsi="Arial" w:cs="Arial"/>
          <w:b/>
          <w:noProof/>
          <w:sz w:val="18"/>
          <w:szCs w:val="18"/>
          <w:lang w:val="es-ES_tradnl"/>
        </w:rPr>
        <w:t>PARA EL INSTITUTO MEXICANO DEL SEGURO SOCIAL</w:t>
      </w:r>
    </w:p>
    <w:p w:rsidR="00B9405A" w:rsidRPr="00B9405A" w:rsidRDefault="00B9405A" w:rsidP="00B9405A">
      <w:pPr>
        <w:spacing w:after="0" w:line="240" w:lineRule="auto"/>
        <w:jc w:val="center"/>
        <w:rPr>
          <w:rFonts w:ascii="Arial" w:hAnsi="Arial" w:cs="Arial"/>
          <w:b/>
          <w:noProof/>
          <w:sz w:val="18"/>
          <w:szCs w:val="18"/>
          <w:lang w:val="es-ES_tradnl"/>
        </w:rPr>
      </w:pPr>
    </w:p>
    <w:p w:rsidR="00B9405A" w:rsidRPr="00B9405A" w:rsidRDefault="00B9405A" w:rsidP="00B9405A">
      <w:pPr>
        <w:spacing w:after="0" w:line="240" w:lineRule="auto"/>
        <w:jc w:val="center"/>
        <w:rPr>
          <w:rFonts w:ascii="Arial" w:hAnsi="Arial" w:cs="Arial"/>
          <w:noProof/>
          <w:sz w:val="18"/>
          <w:szCs w:val="18"/>
          <w:lang w:val="es-ES_tradnl"/>
        </w:rPr>
      </w:pPr>
      <w:r w:rsidRPr="00B9405A">
        <w:rPr>
          <w:rFonts w:ascii="Arial" w:hAnsi="Arial" w:cs="Arial"/>
          <w:noProof/>
          <w:sz w:val="18"/>
          <w:szCs w:val="18"/>
          <w:lang w:eastAsia="es-MX"/>
        </w:rPr>
        <w:drawing>
          <wp:inline distT="0" distB="0" distL="0" distR="0" wp14:anchorId="06F3871A" wp14:editId="4792AC03">
            <wp:extent cx="5518298" cy="6764690"/>
            <wp:effectExtent l="0" t="0" r="6350" b="0"/>
            <wp:docPr id="54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EC7AF6.tmp"/>
                    <pic:cNvPicPr/>
                  </pic:nvPicPr>
                  <pic:blipFill rotWithShape="1">
                    <a:blip r:embed="rId28" cstate="print">
                      <a:extLst>
                        <a:ext uri="{28A0092B-C50C-407E-A947-70E740481C1C}">
                          <a14:useLocalDpi xmlns:a14="http://schemas.microsoft.com/office/drawing/2010/main" val="0"/>
                        </a:ext>
                      </a:extLst>
                    </a:blip>
                    <a:srcRect t="3195"/>
                    <a:stretch/>
                  </pic:blipFill>
                  <pic:spPr bwMode="auto">
                    <a:xfrm>
                      <a:off x="0" y="0"/>
                      <a:ext cx="5521735" cy="6768903"/>
                    </a:xfrm>
                    <a:prstGeom prst="rect">
                      <a:avLst/>
                    </a:prstGeom>
                    <a:ln>
                      <a:noFill/>
                    </a:ln>
                    <a:extLst>
                      <a:ext uri="{53640926-AAD7-44D8-BBD7-CCE9431645EC}">
                        <a14:shadowObscured xmlns:a14="http://schemas.microsoft.com/office/drawing/2010/main"/>
                      </a:ext>
                    </a:extLst>
                  </pic:spPr>
                </pic:pic>
              </a:graphicData>
            </a:graphic>
          </wp:inline>
        </w:drawing>
      </w:r>
    </w:p>
    <w:p w:rsidR="00B9405A" w:rsidRPr="00B9405A" w:rsidRDefault="00B9405A" w:rsidP="00B9405A">
      <w:pPr>
        <w:spacing w:after="0" w:line="240" w:lineRule="auto"/>
        <w:jc w:val="both"/>
        <w:rPr>
          <w:rFonts w:ascii="Arial" w:hAnsi="Arial" w:cs="Arial"/>
          <w:noProof/>
          <w:sz w:val="18"/>
          <w:szCs w:val="18"/>
          <w:lang w:val="es-ES_tradnl"/>
        </w:rPr>
      </w:pPr>
    </w:p>
    <w:p w:rsidR="00B9405A" w:rsidRPr="00B9405A" w:rsidRDefault="00B9405A" w:rsidP="00B9405A">
      <w:pPr>
        <w:keepNext/>
        <w:tabs>
          <w:tab w:val="num" w:pos="0"/>
        </w:tabs>
        <w:suppressAutoHyphens/>
        <w:spacing w:after="0" w:line="240" w:lineRule="auto"/>
        <w:jc w:val="center"/>
        <w:outlineLvl w:val="0"/>
        <w:rPr>
          <w:rFonts w:ascii="Arial" w:hAnsi="Arial" w:cs="Arial"/>
          <w:b/>
          <w:noProof/>
          <w:sz w:val="18"/>
          <w:szCs w:val="18"/>
          <w:lang w:val="es-ES_tradnl"/>
        </w:rPr>
      </w:pPr>
      <w:r w:rsidRPr="00B9405A">
        <w:rPr>
          <w:rFonts w:ascii="Arial" w:eastAsia="Times New Roman" w:hAnsi="Arial" w:cs="Arial"/>
          <w:b/>
          <w:bCs/>
          <w:noProof/>
          <w:kern w:val="1"/>
          <w:sz w:val="20"/>
          <w:szCs w:val="20"/>
          <w:lang w:val="es-ES_tradnl" w:eastAsia="ar-SA"/>
        </w:rPr>
        <w:br w:type="page"/>
      </w:r>
      <w:r w:rsidRPr="00B9405A">
        <w:rPr>
          <w:rFonts w:ascii="Arial" w:hAnsi="Arial" w:cs="Arial"/>
          <w:b/>
          <w:noProof/>
          <w:sz w:val="18"/>
          <w:szCs w:val="18"/>
          <w:lang w:val="es-ES_tradnl"/>
        </w:rPr>
        <w:lastRenderedPageBreak/>
        <w:t>ANEXO 2.3</w:t>
      </w:r>
    </w:p>
    <w:p w:rsidR="00B9405A" w:rsidRPr="00B9405A" w:rsidRDefault="00B9405A" w:rsidP="00B9405A">
      <w:pPr>
        <w:spacing w:after="0"/>
        <w:jc w:val="center"/>
        <w:rPr>
          <w:rFonts w:ascii="Arial" w:hAnsi="Arial" w:cs="Arial"/>
          <w:b/>
          <w:noProof/>
          <w:sz w:val="18"/>
          <w:szCs w:val="18"/>
          <w:lang w:val="es-ES_tradnl"/>
        </w:rPr>
      </w:pPr>
      <w:r w:rsidRPr="00B9405A">
        <w:rPr>
          <w:rFonts w:ascii="Arial" w:hAnsi="Arial" w:cs="Arial"/>
          <w:b/>
          <w:noProof/>
          <w:sz w:val="18"/>
          <w:szCs w:val="18"/>
          <w:lang w:val="es-ES_tradnl"/>
        </w:rPr>
        <w:t>FORMATO PARA FIANZA DE CUMPLIMIENTO DE CONTRATO</w:t>
      </w:r>
    </w:p>
    <w:p w:rsidR="00B9405A" w:rsidRPr="00B9405A" w:rsidRDefault="00B9405A" w:rsidP="00B9405A">
      <w:pPr>
        <w:spacing w:after="0"/>
        <w:jc w:val="center"/>
        <w:rPr>
          <w:rFonts w:ascii="Arial" w:hAnsi="Arial" w:cs="Arial"/>
          <w:b/>
          <w:noProof/>
          <w:sz w:val="18"/>
          <w:szCs w:val="18"/>
          <w:lang w:val="es-ES_tradnl"/>
        </w:rPr>
      </w:pPr>
      <w:r w:rsidRPr="00B9405A">
        <w:rPr>
          <w:rFonts w:ascii="Arial" w:hAnsi="Arial" w:cs="Arial"/>
          <w:b/>
          <w:noProof/>
          <w:sz w:val="18"/>
          <w:szCs w:val="18"/>
          <w:lang w:val="es-ES_tradnl"/>
        </w:rPr>
        <w:t>PARA LA SECRETARIA DE LA DEFENSA NACIONAL</w:t>
      </w:r>
    </w:p>
    <w:p w:rsidR="00B9405A" w:rsidRPr="00B9405A" w:rsidRDefault="00B9405A" w:rsidP="00B9405A">
      <w:pPr>
        <w:keepNext/>
        <w:tabs>
          <w:tab w:val="num" w:pos="0"/>
        </w:tabs>
        <w:suppressAutoHyphens/>
        <w:spacing w:after="0" w:line="240" w:lineRule="auto"/>
        <w:jc w:val="center"/>
        <w:outlineLvl w:val="0"/>
        <w:rPr>
          <w:rFonts w:ascii="Arial" w:hAnsi="Arial" w:cs="Arial"/>
          <w:b/>
          <w:noProof/>
          <w:sz w:val="18"/>
          <w:szCs w:val="18"/>
          <w:lang w:val="es-ES_tradnl"/>
        </w:rPr>
      </w:pPr>
    </w:p>
    <w:p w:rsidR="00B9405A" w:rsidRPr="00B9405A" w:rsidRDefault="00B9405A" w:rsidP="00B9405A">
      <w:pPr>
        <w:autoSpaceDE w:val="0"/>
        <w:autoSpaceDN w:val="0"/>
        <w:adjustRightInd w:val="0"/>
        <w:jc w:val="both"/>
        <w:rPr>
          <w:rFonts w:ascii="Arial" w:hAnsi="Arial" w:cs="Arial"/>
          <w:bCs/>
          <w:sz w:val="14"/>
          <w:szCs w:val="14"/>
        </w:rPr>
      </w:pPr>
      <w:r w:rsidRPr="00B9405A">
        <w:rPr>
          <w:rFonts w:ascii="Arial" w:hAnsi="Arial" w:cs="Arial"/>
          <w:bCs/>
          <w:sz w:val="14"/>
          <w:szCs w:val="14"/>
        </w:rPr>
        <w:t xml:space="preserve">(NOMBRE DE LA INSTITUCIÓN DE SEGUROS Y DE FIANZAS), EN EJERCICIO DE LA AUTORIZACIÓN QUE LE OTORGÓ EL GOBIERNO FEDERAL, POR CONDUCTO DE LA SECRETARÍA DE HACIENDA Y CRÉDITO PÚBLICO, EN LOS TÉRMINOS DE LOS ARTÍCULOS 5° y 6° DE LA LEY DE INSTITUCIONES DE SEGUROS Y DE FIANZAS, SE CONSTITUYE FIADORA POR LA SUMA DE: (ANOTAR EL IMPORTE CON NÚMERO Y LETRA SEGUIDO DE MONEDA NACIONAL, ASÍ COMO VERIFICAR EL PORCENTAJE AL CONTRATO SIN INCLUIR EL </w:t>
      </w:r>
      <w:proofErr w:type="spellStart"/>
      <w:r w:rsidRPr="00B9405A">
        <w:rPr>
          <w:rFonts w:ascii="Arial" w:hAnsi="Arial" w:cs="Arial"/>
          <w:bCs/>
          <w:sz w:val="14"/>
          <w:szCs w:val="14"/>
        </w:rPr>
        <w:t>I.V.A</w:t>
      </w:r>
      <w:proofErr w:type="spellEnd"/>
      <w:r w:rsidRPr="00B9405A">
        <w:rPr>
          <w:rFonts w:ascii="Arial" w:hAnsi="Arial" w:cs="Arial"/>
          <w:bCs/>
          <w:sz w:val="14"/>
          <w:szCs w:val="14"/>
        </w:rPr>
        <w:t xml:space="preserve">.). A FAVOR: DE LA TESORERÍA DE LA FEDERACIÓN Y A DISPOSICIÓN DE LA SECRETARÍA DE LA DEFENSA NACIONAL, PARA: GARANTIZAR POR (NOMBRE O DENOMINACIÓN SOCIAL DE LA EMPRESA) CON DOMICILIO EN (DOMICILIO DE LA EMPRESA), EL FIEL Y EXACTO CUMPLIMIENTO DE TODAS Y CADA UNA DE LAS OBLIGACIONES A SU CARGO, DERIVADAS DEL CONTRATO O PEDIDO DE (ESPECIFICAR QUE TIPO DE CONTRATO, SI ES DE ADQUISICIÓN, PRESTACIÓN, DE SERVICIO, ETC.) NÚMERO (NÚMERO DE CONTRATO) DE FECHA (FECHA DE SUSCRIPCIÓN), QUE SE ADJUDICÓ A DICHA EMPRESA CON MOTIVO DEL (ESPECIFICAR EL PROCEDIMIENTO DE CONTRATACIÓN QUE SE LLEVÓ A CABO, LICITACIÓN PÚBLICA, INVITACIÓN A CUANDO MENOS TRES PERSONAS, ADJUDICACIÓN DIRECTA Y EL NÚMERO DE ÉSTA), RELATIVO A (PROEMIO, OBJETO DEL CONTRATO); LA PRESENTE FIANZA TENDRÁ UNA VIGENCIA DE (SE DEBERÁ INSERTAR EL LAPSO DE VIGENCIA QUE SE HAYA ESTABLECIDO EN EL CONTRATO), ASÍ COMO DURANTE LA SUBSTANCIACIÓN DE TODOS LOS RECURSOS Y MEDIOS DE DEFENSA LEGALES QUE, EN SU CASO, SEAN INTERPUESTOS POR CUALQUIERA DE LAS PARTES Y HASTA QUE SE DICTE LA RESOLUCIÓN DEFINITIVA POR AUTORIDAD COMPETENTE; INSTITUCIÓN DE SEGUROS Y DE FIANZAS (ESPECIFICAR LA INSTITUCIÓN DE SEGUROS Y DE FIANZAS QUE EXPIDE LA GARANTÍA), EXPRESAMENTE SE OBLIGA A PAGAR A (A LA TESORERÍA DE LA FEDERACIÓN), LA CANTIDAD GARANTIZADA O LA PARTE PROPORCIONAL DE LA MISMA, POSTERIORMENTE A QUE SE LE HAYAN APLICADO AL (LICITANTE ADJUDICADO, PRESTADOR DE SERVICIO, ETC.) LA TOTALIDAD DE LAS PENAS CONVENCIONALES ESTABLECIDAS EN LA CLÁUSULA (NÚMERO DE CLÁUSULA DEL CONTRATO </w:t>
      </w:r>
      <w:proofErr w:type="spellStart"/>
      <w:r w:rsidRPr="00B9405A">
        <w:rPr>
          <w:rFonts w:ascii="Arial" w:hAnsi="Arial" w:cs="Arial"/>
          <w:bCs/>
          <w:sz w:val="14"/>
          <w:szCs w:val="14"/>
        </w:rPr>
        <w:t>Ó</w:t>
      </w:r>
      <w:proofErr w:type="spellEnd"/>
      <w:r w:rsidRPr="00B9405A">
        <w:rPr>
          <w:rFonts w:ascii="Arial" w:hAnsi="Arial" w:cs="Arial"/>
          <w:bCs/>
          <w:sz w:val="14"/>
          <w:szCs w:val="14"/>
        </w:rPr>
        <w:t xml:space="preserve"> PEDIDO, EN QUE SE ESTIPULEN LAS PENAS CONVENCIONALES QUE EN SU CASO DEBA PAGAR EL FIADO) DEL CONTRATO O PEDIDO DE REFERENCIA, MISMAS QUE NO PODRÁN SER SUPERIORES A LA SUMA QUE SE AFIANZA Y/O POR CUALQUIER OTRO INCUMPLIMIENTO EN QUE INCURRA EL FIADO, ASIMISMO, LA INSTITUCIÓN DE SEGUROS Y DE FIANZAS (ESPECIFICAR LA INSTITUCIÓN DE SEGUROS Y DE FIANZAS QUE EXPIDE LA GARANTÍA) EXPRESAMENTE CONSIENTE: A) QUE LA PRESENTE FIANZA SE OTORGA DE CONFORMIDAD CON LO ESTIPULADO EN EL CONTRATO O PEDIDO ARRIBA INDICADO; B) QUE EN CASO DE INCUMPLIMIENTO POR PARTE DEL (LICITANTE ADJUDICADO, PRESTADOR DE SERVICIO, ETC.), A CUALQUIERA DE LAS OBLIGACIONES CONTENIDAS EN EL CONTRATO </w:t>
      </w:r>
      <w:proofErr w:type="spellStart"/>
      <w:r w:rsidRPr="00B9405A">
        <w:rPr>
          <w:rFonts w:ascii="Arial" w:hAnsi="Arial" w:cs="Arial"/>
          <w:bCs/>
          <w:sz w:val="14"/>
          <w:szCs w:val="14"/>
        </w:rPr>
        <w:t>Ó</w:t>
      </w:r>
      <w:proofErr w:type="spellEnd"/>
      <w:r w:rsidRPr="00B9405A">
        <w:rPr>
          <w:rFonts w:ascii="Arial" w:hAnsi="Arial" w:cs="Arial"/>
          <w:bCs/>
          <w:sz w:val="14"/>
          <w:szCs w:val="14"/>
        </w:rPr>
        <w:t xml:space="preserve"> PEDIDO; LA SECRETARÍA DE LA DEFENSA NACIONAL PODRÁ HACER EFECTIVA LA MISMA, DENTRO DEL PERIODO DE VIGENCIA ESTABLECIDO EN EL MISMO, ASÍ COMO, DENTRO DEL PLAZO DE (12 MESES) CONTADOS A PARTIR DEL DÍA SIGUIENTE EN QUE SE CONCLUYA LA VIGENCIA DEL CONTRATO O BIEN A PARTIR DEL DÍA SIGUIENTE EN QUE LA SECRETARÍA DE LA DEFENSA NACIONAL NOTIFIQUE POR ESCRITO AL (LICITANTE ADJUDICADO, PRESTADOR DE SERVICIO, ETC.) LA RESCISIÓN ADMINISTRATIVA DEL INSTRUMENTO JURÍDICO; C) QUE PAGARÁ (A LA TESORERÍA DE LA FEDERACIÓN) D) QUE LA FIANZA SOLO PODRÁ SER CANCELADA A SOLICITUD EXPRESA DEL FIADO Y PREVIA AUTORIZACIÓN POR ESCRITO DE LA SECRETARÍA DE LA DEFENSA NACIONAL; E) ASIMISMO (EL LICITANTE ADJUDICADO O PRESTADOR DE SERVICIO, ETC.), DA SU CONSENTIMIENTO A LA SECRETARÍA EN LO REFERENTE AL ARTÍCULO 179 DE LA LEY DE INSTITUCIONES DE SEGUROS Y DE FIANZAS PARA EL CUMPLIMIENTO DE LAS OBLIGACIONES QUE SE CONTRAIGAN; F) QUE SI ES PRORROGADO EL PLAZO ESTABLECIDO PARA EL CUMPLIMIENTO DEL CONTRATO O PEDIDO , O EXISTA ESPERA, LA VIGENCIA DE ESTA FIANZA QUEDARÁ AUTOMÁTICAMENTE PRORROGADA EN CONCORDANCIA CON DICHA PRÓRROGA O ESPERA; G) QUE LA FIANZA CONTINUARÁ VIGENTE DURANTE LA SUBSTANCIACIÓN DE TODOS LOS RECURSOS Y MEDIOS DE DEFENSA LEGALES QUE, EN SU CASO, SEAN INTERPUESTOS POR CUALQUIERA DE LAS PARTES, HASTA QUE SE DICTE LA RESOLUCIÓN DEFINITIVA POR AUTORIDAD COMPETENTE, LA INSTITUCIÓN DE SEGUROS Y DE FIANZAS (ESPECIFICAR LA INSTITUCIÓN DE SEGUROS Y DE FIANZAS QUE EXPIDE LA GARANTÍA), ADMITE EXPRESAMENTE SOMETERSE INDISTINTAMENTE, Y A ELECCIÓN DEL BENEFICIARIO, A LA LEY DE INSTITUCIONES DE SEGUROS Y DE FIANZAS EN VIGOR, H) IGUALMENTE, LA INSTITUCIÓN DE SEGUROS Y DE FIANZAS ACEPTA EXPRESAMENTE SOMETERSE A LOS PROCEDIMIENTOS DE EJECUCIÓN, PRECEPTUADO EN LOS ARTÍCULOS 178, 282 Y 283 Y RENUNCIA AL CONTENIDO DEL ARTÍCULO 179 DE LA LEY DE INSTITUCIONES DE SEGUROS Y DE FIANZAS, I) LA NATURALEZA DE LAS OBLIGACIONES DERIVADOS DEL PRESENTE CONTRATO O PEDIDO, (SON DIVISIBLES O INDIVISIBLES SEGÚN EL CONTRATO O PEDIDO), SI ES DIVISIBLE; ESTO ES QUE EL LICITANTE ADJUDICADO PUEDA CUMPLIR CON SUS OBLIGACIONES DE MANERA PARCIAL Y EN SU CASO DE INCUMPLIMIENTO, LA PÓLIZA DE FIANZA SE EJERCERÁ POR EL MONTO DE LO INCUMPLIDO; SI ES INDIVISIBLE ES QUE (EL LICITANTE ADJUDICADO) PUEDA CUMPLIR CON SUS OBLIGACIONES DE MANERA TOTAL Y EN SU CASO DE INCUMPLIMIENTO, LA PÓLIZA DE FIANZA SE EJERCERÁ POR EL MONTO TOTAL DE LA PÓLIZA J) DICHA PÓLIZA DE FIANZA CONTINUARÁ VIGENTE POR UN PERÍODO DE DOCE MESES POSTERIOR A LA RECEPCIÓN DEFINITIVA DE “LOS BIENES, “INSUMOS” Y/O “PRESTACIÓN DE SERVICIOS, SEGÚN CORRESPONDA PARA GARANTIZAR LA CALIDAD Y RESPONDER POR LOS DEFECTOS O VICIOS OCULTOS DE LOS MISMOS;-FIN DE TEXTO.</w:t>
      </w:r>
    </w:p>
    <w:p w:rsidR="00B9405A" w:rsidRPr="00B9405A" w:rsidRDefault="00B9405A" w:rsidP="00B9405A">
      <w:pPr>
        <w:autoSpaceDE w:val="0"/>
        <w:autoSpaceDN w:val="0"/>
        <w:adjustRightInd w:val="0"/>
        <w:jc w:val="both"/>
        <w:rPr>
          <w:rFonts w:ascii="Arial" w:hAnsi="Arial" w:cs="Arial"/>
          <w:bCs/>
          <w:sz w:val="14"/>
          <w:szCs w:val="14"/>
        </w:rPr>
      </w:pPr>
    </w:p>
    <w:p w:rsidR="00B9405A" w:rsidRPr="00B9405A" w:rsidRDefault="00B9405A" w:rsidP="00B9405A">
      <w:pPr>
        <w:autoSpaceDE w:val="0"/>
        <w:autoSpaceDN w:val="0"/>
        <w:adjustRightInd w:val="0"/>
        <w:jc w:val="both"/>
        <w:rPr>
          <w:rFonts w:ascii="Arial" w:hAnsi="Arial" w:cs="Arial"/>
          <w:bCs/>
          <w:sz w:val="14"/>
          <w:szCs w:val="14"/>
        </w:rPr>
      </w:pPr>
      <w:r w:rsidRPr="00B9405A">
        <w:rPr>
          <w:rFonts w:ascii="Arial" w:hAnsi="Arial" w:cs="Arial"/>
          <w:bCs/>
          <w:sz w:val="14"/>
          <w:szCs w:val="14"/>
        </w:rPr>
        <w:t>EN EL CONCEPTO QUE ESTE FORMATO DE PÓLIZA DE FIANZA SE ATENDERÁ A LO DISPUESTO E INTERPRETADO A LA LEY DE INSTITUCIONES DE SEGUROS Y DE FIANZAS, QUE ENTRO EN VIGOR EL DÍA 4 DE ABRIL DEL 2015.</w:t>
      </w:r>
    </w:p>
    <w:p w:rsidR="00B9405A" w:rsidRPr="00B9405A" w:rsidRDefault="00B9405A" w:rsidP="00B9405A">
      <w:pPr>
        <w:autoSpaceDE w:val="0"/>
        <w:autoSpaceDN w:val="0"/>
        <w:adjustRightInd w:val="0"/>
        <w:spacing w:after="0"/>
        <w:jc w:val="both"/>
        <w:rPr>
          <w:rFonts w:ascii="Arial" w:hAnsi="Arial" w:cs="Arial"/>
          <w:b/>
          <w:bCs/>
          <w:noProof/>
          <w:sz w:val="15"/>
          <w:szCs w:val="15"/>
          <w:u w:val="single"/>
        </w:rPr>
      </w:pPr>
    </w:p>
    <w:p w:rsidR="00B9405A" w:rsidRPr="00B9405A" w:rsidRDefault="00B9405A" w:rsidP="00B9405A">
      <w:pPr>
        <w:jc w:val="center"/>
        <w:rPr>
          <w:rFonts w:ascii="Arial" w:hAnsi="Arial" w:cs="Arial"/>
          <w:noProof/>
          <w:sz w:val="20"/>
          <w:szCs w:val="20"/>
          <w:lang w:val="es-ES_tradnl"/>
        </w:rPr>
      </w:pPr>
      <w:r w:rsidRPr="00B9405A">
        <w:rPr>
          <w:rFonts w:ascii="Arial" w:hAnsi="Arial"/>
          <w:b/>
          <w:noProof/>
          <w:sz w:val="20"/>
          <w:szCs w:val="20"/>
        </w:rPr>
        <w:br w:type="page"/>
      </w:r>
      <w:r w:rsidRPr="00B9405A">
        <w:rPr>
          <w:rFonts w:ascii="Arial" w:hAnsi="Arial"/>
          <w:b/>
          <w:noProof/>
          <w:sz w:val="20"/>
          <w:szCs w:val="20"/>
        </w:rPr>
        <w:lastRenderedPageBreak/>
        <w:t>ANEXO 3</w:t>
      </w:r>
    </w:p>
    <w:p w:rsidR="00B9405A" w:rsidRPr="00B9405A" w:rsidRDefault="00B9405A" w:rsidP="00B9405A">
      <w:pPr>
        <w:suppressAutoHyphens/>
        <w:spacing w:after="0" w:line="240" w:lineRule="auto"/>
        <w:jc w:val="center"/>
        <w:rPr>
          <w:rFonts w:ascii="Arial" w:eastAsia="Calibri" w:hAnsi="Arial" w:cs="Cambria"/>
          <w:b/>
          <w:sz w:val="20"/>
          <w:szCs w:val="20"/>
          <w:lang w:val="es-ES" w:eastAsia="ar-SA"/>
        </w:rPr>
      </w:pPr>
      <w:r w:rsidRPr="00B9405A">
        <w:rPr>
          <w:rFonts w:ascii="Arial" w:eastAsia="Calibri" w:hAnsi="Arial" w:cs="Cambria"/>
          <w:b/>
          <w:sz w:val="20"/>
          <w:szCs w:val="20"/>
          <w:lang w:val="es-ES" w:eastAsia="ar-SA"/>
        </w:rPr>
        <w:t>Escrito de interés en participar en la presente Licitación.</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right"/>
        <w:rPr>
          <w:rFonts w:ascii="Arial" w:hAnsi="Arial" w:cs="Arial"/>
          <w:noProof/>
          <w:sz w:val="20"/>
          <w:szCs w:val="20"/>
          <w:lang w:val="es-ES_tradnl"/>
        </w:rPr>
      </w:pPr>
    </w:p>
    <w:p w:rsidR="00B9405A" w:rsidRPr="00B9405A" w:rsidRDefault="00B9405A" w:rsidP="00B9405A">
      <w:pPr>
        <w:spacing w:after="0" w:line="240" w:lineRule="auto"/>
        <w:jc w:val="right"/>
        <w:rPr>
          <w:rFonts w:ascii="Arial" w:hAnsi="Arial" w:cs="Arial"/>
          <w:noProof/>
          <w:sz w:val="20"/>
          <w:szCs w:val="20"/>
          <w:lang w:val="es-ES_tradnl"/>
        </w:rPr>
      </w:pPr>
      <w:r w:rsidRPr="00B9405A">
        <w:rPr>
          <w:rFonts w:ascii="Arial" w:hAnsi="Arial" w:cs="Arial"/>
          <w:noProof/>
          <w:sz w:val="20"/>
          <w:szCs w:val="20"/>
          <w:lang w:val="es-ES_tradnl"/>
        </w:rPr>
        <w:t>Ciudad de México, a _______ de _________________de 2016.</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_____( nombre del represetante legal)________ manifiesto bajo protesta a decir verdad, lo siguiente:</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 xml:space="preserve">Con fundamento en el artículo 33 Bis segundo párrafo de la Ley de Adquisiciones, Arrendamientos y Servicios del Sector Publico, </w:t>
      </w:r>
      <w:r w:rsidRPr="00B9405A">
        <w:rPr>
          <w:rFonts w:ascii="Arial" w:hAnsi="Arial" w:cs="Arial"/>
          <w:b/>
          <w:noProof/>
          <w:sz w:val="20"/>
          <w:szCs w:val="20"/>
          <w:u w:val="single"/>
          <w:lang w:val="es-ES_tradnl"/>
        </w:rPr>
        <w:t>expreso mi interes en participar</w:t>
      </w:r>
      <w:r w:rsidRPr="00B9405A">
        <w:rPr>
          <w:rFonts w:ascii="Arial" w:hAnsi="Arial" w:cs="Arial"/>
          <w:noProof/>
          <w:sz w:val="20"/>
          <w:szCs w:val="20"/>
          <w:lang w:val="es-ES_tradnl"/>
        </w:rPr>
        <w:t xml:space="preserve"> en la Licitación Pública internacional bajo la cobertura de los tratados de libre comercio número </w:t>
      </w:r>
      <w:r w:rsidRPr="00B9405A">
        <w:rPr>
          <w:noProof/>
          <w:sz w:val="18"/>
          <w:szCs w:val="18"/>
        </w:rPr>
        <w:t xml:space="preserve"> </w:t>
      </w:r>
      <w:r w:rsidRPr="00B9405A">
        <w:rPr>
          <w:rFonts w:ascii="Arial" w:hAnsi="Arial" w:cs="Arial"/>
          <w:noProof/>
          <w:sz w:val="20"/>
          <w:szCs w:val="20"/>
        </w:rPr>
        <w:t>LA-019GYR040-E11-2016</w:t>
      </w:r>
      <w:r w:rsidRPr="00B9405A">
        <w:rPr>
          <w:rFonts w:ascii="Arial" w:hAnsi="Arial" w:cs="Arial"/>
          <w:noProof/>
          <w:sz w:val="20"/>
          <w:szCs w:val="20"/>
          <w:lang w:val="es-ES_tradnl"/>
        </w:rPr>
        <w:t>.</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Conforme al artículo 45 del RLAASSP, hago constar los siguientes datos:</w:t>
      </w:r>
    </w:p>
    <w:p w:rsidR="00B9405A" w:rsidRPr="00B9405A" w:rsidRDefault="00B9405A" w:rsidP="00B9405A">
      <w:pPr>
        <w:keepNext/>
        <w:suppressAutoHyphens/>
        <w:spacing w:after="0" w:line="240" w:lineRule="auto"/>
        <w:jc w:val="both"/>
        <w:outlineLvl w:val="0"/>
        <w:rPr>
          <w:rFonts w:ascii="Arial" w:eastAsia="Times New Roman" w:hAnsi="Arial" w:cs="Arial"/>
          <w:b/>
          <w:bCs/>
          <w:noProof/>
          <w:kern w:val="1"/>
          <w:sz w:val="20"/>
          <w:szCs w:val="20"/>
          <w:lang w:val="es-ES_tradnl" w:eastAsia="ar-SA"/>
        </w:rPr>
      </w:pPr>
    </w:p>
    <w:tbl>
      <w:tblPr>
        <w:tblW w:w="10632"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9504"/>
      </w:tblGrid>
      <w:tr w:rsidR="00B9405A" w:rsidRPr="00B9405A" w:rsidTr="009D7F72">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B9405A" w:rsidRPr="00B9405A" w:rsidRDefault="00B9405A" w:rsidP="00B9405A">
            <w:pPr>
              <w:suppressAutoHyphens/>
              <w:spacing w:after="0" w:line="240" w:lineRule="auto"/>
              <w:jc w:val="center"/>
              <w:rPr>
                <w:rFonts w:ascii="Arial" w:eastAsia="Calibri" w:hAnsi="Arial" w:cs="Cambria"/>
                <w:sz w:val="20"/>
                <w:szCs w:val="20"/>
                <w:lang w:val="es-ES" w:eastAsia="ar-SA"/>
              </w:rPr>
            </w:pPr>
            <w:r w:rsidRPr="00B9405A">
              <w:rPr>
                <w:rFonts w:ascii="Arial" w:eastAsia="Calibri" w:hAnsi="Arial" w:cs="Cambria"/>
                <w:sz w:val="20"/>
                <w:szCs w:val="20"/>
                <w:lang w:val="es-ES" w:eastAsia="ar-SA"/>
              </w:rPr>
              <w:t>Del</w:t>
            </w:r>
          </w:p>
          <w:p w:rsidR="00B9405A" w:rsidRPr="00B9405A" w:rsidRDefault="00B9405A" w:rsidP="00B9405A">
            <w:pPr>
              <w:suppressAutoHyphens/>
              <w:spacing w:after="0" w:line="240" w:lineRule="auto"/>
              <w:jc w:val="center"/>
              <w:rPr>
                <w:rFonts w:ascii="Arial" w:eastAsia="Calibri" w:hAnsi="Arial" w:cs="Cambria"/>
                <w:sz w:val="20"/>
                <w:szCs w:val="20"/>
                <w:lang w:eastAsia="ar-SA"/>
              </w:rPr>
            </w:pPr>
            <w:r w:rsidRPr="00B9405A">
              <w:rPr>
                <w:rFonts w:ascii="Arial" w:eastAsia="Calibri" w:hAnsi="Arial" w:cs="Cambria"/>
                <w:sz w:val="20"/>
                <w:szCs w:val="20"/>
                <w:lang w:val="es-ES" w:eastAsia="ar-SA"/>
              </w:rPr>
              <w:t>licitante</w:t>
            </w:r>
          </w:p>
        </w:tc>
        <w:tc>
          <w:tcPr>
            <w:tcW w:w="9504" w:type="dxa"/>
            <w:tcBorders>
              <w:top w:val="single" w:sz="12" w:space="0" w:color="auto"/>
              <w:left w:val="single" w:sz="12" w:space="0" w:color="auto"/>
              <w:bottom w:val="single" w:sz="12" w:space="0" w:color="auto"/>
              <w:right w:val="single" w:sz="12" w:space="0" w:color="auto"/>
            </w:tcBorders>
          </w:tcPr>
          <w:p w:rsidR="00B9405A" w:rsidRPr="00B9405A" w:rsidRDefault="00B9405A" w:rsidP="00B9405A">
            <w:pPr>
              <w:suppressAutoHyphens/>
              <w:spacing w:after="0" w:line="240" w:lineRule="auto"/>
              <w:rPr>
                <w:rFonts w:ascii="Arial" w:eastAsia="Calibri" w:hAnsi="Arial" w:cs="Cambria"/>
                <w:sz w:val="20"/>
                <w:szCs w:val="20"/>
                <w:lang w:val="es-ES" w:eastAsia="ar-SA"/>
              </w:rPr>
            </w:pP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 xml:space="preserve">Registro Federal de Contribuyentes: </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Nombre:</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 xml:space="preserve">Domicilio: calle y número: </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Colonia:                                                               Delegación o Municipio:</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Código postal:                                                    Entidad Federativa:</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Correo electrónico:</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No. de la escritura pública en la que consta su acta constitutiva:                         Fecha:</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Nombre de los socios:</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Descripción del objeto social:</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Reformas al acta constitutiva:</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Inscripción en el Registro Público de Comercio:</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Núme</w:t>
            </w:r>
            <w:r w:rsidRPr="00B9405A">
              <w:rPr>
                <w:rFonts w:ascii="Apple SD 산돌고딕 Neo 일반체" w:eastAsia="Apple SD 산돌고딕 Neo 일반체" w:hAnsi="Apple SD 산돌고딕 Neo 일반체" w:cs="Apple SD 산돌고딕 Neo 일반체" w:hint="eastAsia"/>
                <w:sz w:val="20"/>
                <w:szCs w:val="20"/>
                <w:lang w:val="es-ES" w:eastAsia="ar-SA"/>
              </w:rPr>
              <w:t>r</w:t>
            </w:r>
            <w:r w:rsidRPr="00B9405A">
              <w:rPr>
                <w:rFonts w:ascii="Arial" w:eastAsia="Calibri" w:hAnsi="Arial" w:cs="Cambria"/>
                <w:sz w:val="20"/>
                <w:szCs w:val="20"/>
                <w:lang w:val="es-ES" w:eastAsia="ar-SA"/>
              </w:rPr>
              <w:t xml:space="preserve">o:     </w:t>
            </w:r>
            <w:r w:rsidRPr="00B9405A">
              <w:rPr>
                <w:rFonts w:ascii="Arial" w:eastAsia="Calibri" w:hAnsi="Arial" w:cs="Baoli SC Regular"/>
                <w:sz w:val="20"/>
                <w:szCs w:val="20"/>
                <w:lang w:val="es-ES" w:eastAsia="ar-SA"/>
              </w:rPr>
              <w:t xml:space="preserve"> </w:t>
            </w:r>
            <w:r w:rsidRPr="00B9405A">
              <w:rPr>
                <w:rFonts w:ascii="Arial" w:eastAsia="Calibri" w:hAnsi="Arial" w:cs="Cambria"/>
                <w:sz w:val="20"/>
                <w:szCs w:val="20"/>
                <w:lang w:val="es-ES" w:eastAsia="ar-SA"/>
              </w:rPr>
              <w:t xml:space="preserve">                                       Folio:                                                                          Fecha:</w:t>
            </w:r>
          </w:p>
        </w:tc>
      </w:tr>
      <w:tr w:rsidR="00B9405A" w:rsidRPr="00B9405A" w:rsidTr="009D7F72">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B9405A" w:rsidRPr="00B9405A" w:rsidRDefault="00B9405A" w:rsidP="00B9405A">
            <w:pPr>
              <w:suppressAutoHyphens/>
              <w:spacing w:after="0" w:line="240" w:lineRule="auto"/>
              <w:jc w:val="center"/>
              <w:rPr>
                <w:rFonts w:ascii="Arial" w:eastAsia="Calibri" w:hAnsi="Arial" w:cs="Cambria"/>
                <w:sz w:val="20"/>
                <w:szCs w:val="20"/>
                <w:lang w:val="es-ES" w:eastAsia="ar-SA"/>
              </w:rPr>
            </w:pPr>
            <w:r w:rsidRPr="00B9405A">
              <w:rPr>
                <w:rFonts w:ascii="Arial" w:eastAsia="Calibri" w:hAnsi="Arial" w:cs="Cambria"/>
                <w:sz w:val="20"/>
                <w:szCs w:val="20"/>
                <w:lang w:val="es-ES" w:eastAsia="ar-SA"/>
              </w:rPr>
              <w:t>Del Representante</w:t>
            </w:r>
          </w:p>
        </w:tc>
        <w:tc>
          <w:tcPr>
            <w:tcW w:w="9504" w:type="dxa"/>
            <w:tcBorders>
              <w:top w:val="single" w:sz="12" w:space="0" w:color="auto"/>
              <w:left w:val="single" w:sz="12" w:space="0" w:color="auto"/>
              <w:bottom w:val="single" w:sz="12" w:space="0" w:color="auto"/>
              <w:right w:val="single" w:sz="12" w:space="0" w:color="auto"/>
            </w:tcBorders>
          </w:tcPr>
          <w:p w:rsidR="00B9405A" w:rsidRPr="00B9405A" w:rsidRDefault="00B9405A" w:rsidP="00B9405A">
            <w:pPr>
              <w:suppressAutoHyphens/>
              <w:spacing w:after="0" w:line="240" w:lineRule="auto"/>
              <w:rPr>
                <w:rFonts w:ascii="Arial" w:eastAsia="Calibri" w:hAnsi="Arial" w:cs="Cambria"/>
                <w:sz w:val="20"/>
                <w:szCs w:val="20"/>
                <w:lang w:val="es-ES" w:eastAsia="ar-SA"/>
              </w:rPr>
            </w:pP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 xml:space="preserve">Nombre:                                                     </w:t>
            </w:r>
            <w:proofErr w:type="spellStart"/>
            <w:r w:rsidRPr="00B9405A">
              <w:rPr>
                <w:rFonts w:ascii="Arial" w:eastAsia="Calibri" w:hAnsi="Arial" w:cs="Cambria"/>
                <w:sz w:val="20"/>
                <w:szCs w:val="20"/>
                <w:lang w:val="es-ES" w:eastAsia="ar-SA"/>
              </w:rPr>
              <w:t>R.F.C</w:t>
            </w:r>
            <w:proofErr w:type="spellEnd"/>
            <w:r w:rsidRPr="00B9405A">
              <w:rPr>
                <w:rFonts w:ascii="Arial" w:eastAsia="Calibri" w:hAnsi="Arial" w:cs="Cambria"/>
                <w:sz w:val="20"/>
                <w:szCs w:val="20"/>
                <w:lang w:val="es-ES" w:eastAsia="ar-SA"/>
              </w:rPr>
              <w:t>.</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 xml:space="preserve">Domicilio: </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Datos del documento mediante el cual acredita su personalidad y facultades:</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Escritura pública número:                                                                     Fecha:</w:t>
            </w:r>
          </w:p>
        </w:tc>
      </w:tr>
    </w:tbl>
    <w:p w:rsidR="00B9405A" w:rsidRPr="00B9405A" w:rsidRDefault="00B9405A" w:rsidP="00B9405A">
      <w:pPr>
        <w:tabs>
          <w:tab w:val="left" w:pos="3760"/>
        </w:tabs>
        <w:spacing w:after="0" w:line="240" w:lineRule="auto"/>
        <w:rPr>
          <w:rFonts w:ascii="Arial" w:hAnsi="Arial" w:cs="Arial"/>
          <w:noProof/>
          <w:sz w:val="20"/>
          <w:szCs w:val="20"/>
          <w:lang w:val="es-ES_tradnl"/>
        </w:rPr>
      </w:pPr>
      <w:r w:rsidRPr="00B9405A">
        <w:rPr>
          <w:rFonts w:ascii="Arial" w:hAnsi="Arial" w:cs="Arial"/>
          <w:noProof/>
          <w:sz w:val="20"/>
          <w:szCs w:val="20"/>
          <w:lang w:val="es-ES_tradnl"/>
        </w:rPr>
        <w:tab/>
      </w:r>
    </w:p>
    <w:p w:rsidR="00B9405A" w:rsidRPr="00B9405A" w:rsidRDefault="00B9405A" w:rsidP="00B9405A">
      <w:pPr>
        <w:widowControl w:val="0"/>
        <w:spacing w:after="0" w:line="240" w:lineRule="auto"/>
        <w:jc w:val="center"/>
        <w:rPr>
          <w:rFonts w:ascii="Arial" w:hAnsi="Arial" w:cs="Arial"/>
          <w:noProof/>
          <w:sz w:val="20"/>
          <w:szCs w:val="20"/>
          <w:lang w:val="es-ES_tradnl" w:eastAsia="es-ES"/>
        </w:rPr>
      </w:pPr>
    </w:p>
    <w:p w:rsidR="00B9405A" w:rsidRPr="00B9405A" w:rsidRDefault="00B9405A" w:rsidP="00B9405A">
      <w:pPr>
        <w:widowControl w:val="0"/>
        <w:spacing w:after="0" w:line="240" w:lineRule="auto"/>
        <w:jc w:val="center"/>
        <w:rPr>
          <w:rFonts w:ascii="Arial" w:hAnsi="Arial" w:cs="Arial"/>
          <w:noProof/>
          <w:sz w:val="20"/>
          <w:szCs w:val="20"/>
          <w:lang w:val="es-ES_tradnl" w:eastAsia="es-ES"/>
        </w:rPr>
      </w:pPr>
    </w:p>
    <w:p w:rsidR="00B9405A" w:rsidRPr="00B9405A" w:rsidRDefault="00B9405A" w:rsidP="00B9405A">
      <w:pPr>
        <w:widowControl w:val="0"/>
        <w:spacing w:after="0" w:line="240" w:lineRule="auto"/>
        <w:jc w:val="center"/>
        <w:rPr>
          <w:rFonts w:ascii="Arial" w:hAnsi="Arial" w:cs="Arial"/>
          <w:noProof/>
          <w:sz w:val="20"/>
          <w:szCs w:val="20"/>
          <w:lang w:val="es-ES_tradnl" w:eastAsia="es-ES"/>
        </w:rPr>
      </w:pPr>
    </w:p>
    <w:p w:rsidR="00B9405A" w:rsidRPr="00B9405A" w:rsidRDefault="00B9405A" w:rsidP="00B9405A">
      <w:pPr>
        <w:widowControl w:val="0"/>
        <w:spacing w:after="0" w:line="240" w:lineRule="auto"/>
        <w:jc w:val="center"/>
        <w:rPr>
          <w:rFonts w:ascii="Arial" w:hAnsi="Arial" w:cs="Arial"/>
          <w:noProof/>
          <w:sz w:val="20"/>
          <w:szCs w:val="20"/>
          <w:lang w:val="es-ES_tradnl" w:eastAsia="es-ES"/>
        </w:rPr>
      </w:pPr>
    </w:p>
    <w:p w:rsidR="00B9405A" w:rsidRPr="00B9405A" w:rsidRDefault="00B9405A" w:rsidP="00B9405A">
      <w:pPr>
        <w:widowControl w:val="0"/>
        <w:spacing w:after="0" w:line="240" w:lineRule="auto"/>
        <w:jc w:val="center"/>
        <w:rPr>
          <w:rFonts w:ascii="Arial" w:hAnsi="Arial" w:cs="Arial"/>
          <w:noProof/>
          <w:sz w:val="20"/>
          <w:szCs w:val="20"/>
          <w:lang w:val="es-ES_tradnl" w:eastAsia="es-ES"/>
        </w:rPr>
      </w:pPr>
      <w:r w:rsidRPr="00B9405A">
        <w:rPr>
          <w:rFonts w:ascii="Arial" w:hAnsi="Arial" w:cs="Arial"/>
          <w:noProof/>
          <w:sz w:val="20"/>
          <w:szCs w:val="20"/>
          <w:lang w:val="es-ES_tradnl" w:eastAsia="es-ES"/>
        </w:rPr>
        <w:t>___________________________________</w:t>
      </w:r>
    </w:p>
    <w:p w:rsidR="00B9405A" w:rsidRPr="00B9405A" w:rsidRDefault="00B9405A" w:rsidP="00B9405A">
      <w:pPr>
        <w:spacing w:after="0" w:line="240" w:lineRule="auto"/>
        <w:jc w:val="center"/>
        <w:rPr>
          <w:rFonts w:ascii="Arial" w:hAnsi="Arial" w:cs="Arial"/>
          <w:bCs/>
          <w:noProof/>
          <w:sz w:val="20"/>
          <w:szCs w:val="20"/>
          <w:lang w:val="es-ES_tradnl"/>
        </w:rPr>
      </w:pPr>
      <w:r w:rsidRPr="00B9405A">
        <w:rPr>
          <w:rFonts w:ascii="Arial" w:hAnsi="Arial" w:cs="Arial"/>
          <w:bCs/>
          <w:noProof/>
          <w:sz w:val="20"/>
          <w:szCs w:val="20"/>
          <w:lang w:val="es-ES_tradnl"/>
        </w:rPr>
        <w:t>(Nombre y firma del Representante Legal)</w:t>
      </w:r>
    </w:p>
    <w:p w:rsidR="00B9405A" w:rsidRPr="00B9405A" w:rsidRDefault="00B9405A" w:rsidP="00B9405A">
      <w:pPr>
        <w:rPr>
          <w:rFonts w:ascii="Arial" w:hAnsi="Arial" w:cs="Arial"/>
          <w:bCs/>
          <w:noProof/>
          <w:sz w:val="20"/>
          <w:szCs w:val="20"/>
          <w:lang w:val="es-ES_tradnl"/>
        </w:rPr>
      </w:pPr>
      <w:r w:rsidRPr="00B9405A">
        <w:rPr>
          <w:rFonts w:ascii="Arial" w:hAnsi="Arial" w:cs="Arial"/>
          <w:bCs/>
          <w:noProof/>
          <w:sz w:val="20"/>
          <w:szCs w:val="20"/>
          <w:lang w:val="es-ES_tradnl"/>
        </w:rPr>
        <w:br w:type="page"/>
      </w:r>
    </w:p>
    <w:p w:rsidR="00B9405A" w:rsidRPr="00B9405A" w:rsidRDefault="00B9405A" w:rsidP="00B9405A">
      <w:pPr>
        <w:spacing w:after="0" w:line="240" w:lineRule="auto"/>
        <w:jc w:val="center"/>
        <w:rPr>
          <w:rFonts w:ascii="Arial" w:hAnsi="Arial" w:cs="Arial"/>
          <w:noProof/>
          <w:sz w:val="20"/>
          <w:szCs w:val="20"/>
          <w:lang w:val="es-ES_tradnl"/>
        </w:rPr>
      </w:pPr>
      <w:r w:rsidRPr="00B9405A">
        <w:rPr>
          <w:rFonts w:ascii="Arial" w:hAnsi="Arial"/>
          <w:b/>
          <w:noProof/>
          <w:sz w:val="20"/>
          <w:szCs w:val="20"/>
        </w:rPr>
        <w:lastRenderedPageBreak/>
        <w:t>ANEXO 3.1</w:t>
      </w:r>
    </w:p>
    <w:p w:rsidR="00B9405A" w:rsidRPr="00B9405A" w:rsidRDefault="00B9405A" w:rsidP="00B9405A">
      <w:pPr>
        <w:jc w:val="center"/>
        <w:rPr>
          <w:rFonts w:ascii="Arial" w:hAnsi="Arial" w:cs="Arial"/>
          <w:b/>
          <w:noProof/>
        </w:rPr>
      </w:pPr>
      <w:r w:rsidRPr="00B9405A">
        <w:rPr>
          <w:rFonts w:ascii="Arial" w:hAnsi="Arial" w:cs="Arial"/>
          <w:b/>
          <w:noProof/>
        </w:rPr>
        <w:t>Escrito de acreditación de licitante</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right"/>
        <w:rPr>
          <w:rFonts w:ascii="Arial" w:hAnsi="Arial" w:cs="Arial"/>
          <w:noProof/>
          <w:sz w:val="20"/>
          <w:szCs w:val="20"/>
          <w:lang w:val="es-ES_tradnl"/>
        </w:rPr>
      </w:pPr>
      <w:r w:rsidRPr="00B9405A">
        <w:rPr>
          <w:rFonts w:ascii="Arial" w:hAnsi="Arial" w:cs="Arial"/>
          <w:noProof/>
          <w:sz w:val="20"/>
          <w:szCs w:val="20"/>
          <w:lang w:val="es-ES_tradnl"/>
        </w:rPr>
        <w:t>Ciudad de México, a _______ de _________________de 2016.</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jc w:val="both"/>
        <w:rPr>
          <w:rFonts w:ascii="Arial" w:hAnsi="Arial" w:cs="Arial"/>
          <w:noProof/>
          <w:sz w:val="20"/>
          <w:szCs w:val="20"/>
          <w:lang w:val="es-ES_tradnl"/>
        </w:rPr>
      </w:pPr>
      <w:r w:rsidRPr="00B9405A">
        <w:rPr>
          <w:rFonts w:ascii="Arial" w:hAnsi="Arial" w:cs="Arial"/>
          <w:noProof/>
          <w:sz w:val="20"/>
          <w:szCs w:val="20"/>
          <w:lang w:val="es-ES_tradnl"/>
        </w:rPr>
        <w:t xml:space="preserve">________(nombre)______, manifiesto bajo protesta a decir verdad, que los datos aquí asentados son ciertos, así como que </w:t>
      </w:r>
      <w:r w:rsidRPr="00B9405A">
        <w:rPr>
          <w:rFonts w:ascii="Arial" w:hAnsi="Arial" w:cs="Arial"/>
          <w:b/>
          <w:noProof/>
          <w:sz w:val="20"/>
          <w:szCs w:val="20"/>
          <w:u w:val="single"/>
          <w:lang w:val="es-ES_tradnl"/>
        </w:rPr>
        <w:t>cuento con facultades suficientes para suscribir las proposiciones en la presente licitación</w:t>
      </w:r>
      <w:r w:rsidRPr="00B9405A">
        <w:rPr>
          <w:rFonts w:ascii="Arial" w:hAnsi="Arial" w:cs="Arial"/>
          <w:noProof/>
          <w:sz w:val="20"/>
          <w:szCs w:val="20"/>
          <w:lang w:val="es-ES_tradnl"/>
        </w:rPr>
        <w:t xml:space="preserve">, a nombre y representación de: ___(persona física o moral)___, en la Licitación Pública Internacional bajo la cobertura de los tratados de libre comercio número </w:t>
      </w:r>
      <w:r w:rsidRPr="00B9405A">
        <w:rPr>
          <w:noProof/>
          <w:sz w:val="18"/>
          <w:szCs w:val="18"/>
        </w:rPr>
        <w:t xml:space="preserve"> </w:t>
      </w:r>
      <w:r w:rsidRPr="00B9405A">
        <w:rPr>
          <w:rFonts w:ascii="Arial" w:hAnsi="Arial" w:cs="Arial"/>
          <w:noProof/>
          <w:sz w:val="20"/>
          <w:szCs w:val="20"/>
        </w:rPr>
        <w:t>LA-019GYR040-E11-2016</w:t>
      </w:r>
      <w:r w:rsidRPr="00B9405A">
        <w:rPr>
          <w:rFonts w:ascii="Arial" w:hAnsi="Arial" w:cs="Arial"/>
          <w:noProof/>
          <w:sz w:val="20"/>
          <w:szCs w:val="20"/>
          <w:lang w:val="es-ES_tradnl"/>
        </w:rPr>
        <w:t>, y conforme al artículo 48 fracción V del RLAASSP,hago constar los siguientes datos:</w:t>
      </w:r>
    </w:p>
    <w:p w:rsidR="00B9405A" w:rsidRPr="00B9405A" w:rsidRDefault="00B9405A" w:rsidP="00B9405A">
      <w:pPr>
        <w:keepNext/>
        <w:suppressAutoHyphens/>
        <w:spacing w:after="0" w:line="240" w:lineRule="auto"/>
        <w:jc w:val="both"/>
        <w:outlineLvl w:val="0"/>
        <w:rPr>
          <w:rFonts w:ascii="Arial" w:eastAsia="Times New Roman" w:hAnsi="Arial" w:cs="Arial"/>
          <w:b/>
          <w:bCs/>
          <w:noProof/>
          <w:kern w:val="1"/>
          <w:sz w:val="20"/>
          <w:szCs w:val="20"/>
          <w:lang w:val="es-ES_tradnl" w:eastAsia="ar-SA"/>
        </w:rPr>
      </w:pPr>
    </w:p>
    <w:tbl>
      <w:tblPr>
        <w:tblW w:w="10632"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9504"/>
      </w:tblGrid>
      <w:tr w:rsidR="00B9405A" w:rsidRPr="00B9405A" w:rsidTr="009D7F72">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B9405A" w:rsidRPr="00B9405A" w:rsidRDefault="00B9405A" w:rsidP="00B9405A">
            <w:pPr>
              <w:suppressAutoHyphens/>
              <w:spacing w:after="0" w:line="240" w:lineRule="auto"/>
              <w:jc w:val="center"/>
              <w:rPr>
                <w:rFonts w:ascii="Arial" w:eastAsia="Calibri" w:hAnsi="Arial" w:cs="Cambria"/>
                <w:sz w:val="20"/>
                <w:szCs w:val="20"/>
                <w:lang w:val="es-ES" w:eastAsia="ar-SA"/>
              </w:rPr>
            </w:pPr>
            <w:r w:rsidRPr="00B9405A">
              <w:rPr>
                <w:rFonts w:ascii="Arial" w:eastAsia="Calibri" w:hAnsi="Arial" w:cs="Cambria"/>
                <w:sz w:val="20"/>
                <w:szCs w:val="20"/>
                <w:lang w:val="es-ES" w:eastAsia="ar-SA"/>
              </w:rPr>
              <w:t>Del</w:t>
            </w:r>
          </w:p>
          <w:p w:rsidR="00B9405A" w:rsidRPr="00B9405A" w:rsidRDefault="00B9405A" w:rsidP="00B9405A">
            <w:pPr>
              <w:suppressAutoHyphens/>
              <w:spacing w:after="0" w:line="240" w:lineRule="auto"/>
              <w:jc w:val="center"/>
              <w:rPr>
                <w:rFonts w:ascii="Arial" w:eastAsia="Calibri" w:hAnsi="Arial" w:cs="Cambria"/>
                <w:sz w:val="20"/>
                <w:szCs w:val="20"/>
                <w:lang w:eastAsia="ar-SA"/>
              </w:rPr>
            </w:pPr>
            <w:r w:rsidRPr="00B9405A">
              <w:rPr>
                <w:rFonts w:ascii="Arial" w:eastAsia="Calibri" w:hAnsi="Arial" w:cs="Cambria"/>
                <w:sz w:val="20"/>
                <w:szCs w:val="20"/>
                <w:lang w:val="es-ES" w:eastAsia="ar-SA"/>
              </w:rPr>
              <w:t>licitante</w:t>
            </w:r>
          </w:p>
        </w:tc>
        <w:tc>
          <w:tcPr>
            <w:tcW w:w="9504" w:type="dxa"/>
            <w:tcBorders>
              <w:top w:val="single" w:sz="12" w:space="0" w:color="auto"/>
              <w:left w:val="single" w:sz="12" w:space="0" w:color="auto"/>
              <w:bottom w:val="single" w:sz="12" w:space="0" w:color="auto"/>
              <w:right w:val="single" w:sz="12" w:space="0" w:color="auto"/>
            </w:tcBorders>
          </w:tcPr>
          <w:p w:rsidR="00B9405A" w:rsidRPr="00B9405A" w:rsidRDefault="00B9405A" w:rsidP="00B9405A">
            <w:pPr>
              <w:suppressAutoHyphens/>
              <w:spacing w:after="0" w:line="240" w:lineRule="auto"/>
              <w:rPr>
                <w:rFonts w:ascii="Arial" w:eastAsia="Calibri" w:hAnsi="Arial" w:cs="Cambria"/>
                <w:sz w:val="20"/>
                <w:szCs w:val="20"/>
                <w:lang w:val="es-ES" w:eastAsia="ar-SA"/>
              </w:rPr>
            </w:pP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 xml:space="preserve">Registro Federal de Contribuyentes: </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Nombre:</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 xml:space="preserve">Domicilio: calle y número: </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Colonia:                                                               Delegación o Municipio:</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Código postal:                                                    Entidad Federativa:</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Correo electrónico:</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No. de la escritura pública en la que consta su acta constitutiva:                         Fecha:</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Nombre de los socios:</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Descripción del objeto social:</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Reformas al acta constitutiva:</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Inscripción en el Registro Público de Comercio:</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Núme</w:t>
            </w:r>
            <w:r w:rsidRPr="00B9405A">
              <w:rPr>
                <w:rFonts w:ascii="Apple SD 산돌고딕 Neo 일반체" w:eastAsia="Apple SD 산돌고딕 Neo 일반체" w:hAnsi="Apple SD 산돌고딕 Neo 일반체" w:cs="Apple SD 산돌고딕 Neo 일반체" w:hint="eastAsia"/>
                <w:sz w:val="20"/>
                <w:szCs w:val="20"/>
                <w:lang w:val="es-ES" w:eastAsia="ar-SA"/>
              </w:rPr>
              <w:t>r</w:t>
            </w:r>
            <w:r w:rsidRPr="00B9405A">
              <w:rPr>
                <w:rFonts w:ascii="Arial" w:eastAsia="Calibri" w:hAnsi="Arial" w:cs="Cambria"/>
                <w:sz w:val="20"/>
                <w:szCs w:val="20"/>
                <w:lang w:val="es-ES" w:eastAsia="ar-SA"/>
              </w:rPr>
              <w:t xml:space="preserve">o:     </w:t>
            </w:r>
            <w:r w:rsidRPr="00B9405A">
              <w:rPr>
                <w:rFonts w:ascii="Arial" w:eastAsia="Calibri" w:hAnsi="Arial" w:cs="Baoli SC Regular"/>
                <w:sz w:val="20"/>
                <w:szCs w:val="20"/>
                <w:lang w:val="es-ES" w:eastAsia="ar-SA"/>
              </w:rPr>
              <w:t xml:space="preserve"> </w:t>
            </w:r>
            <w:r w:rsidRPr="00B9405A">
              <w:rPr>
                <w:rFonts w:ascii="Arial" w:eastAsia="Calibri" w:hAnsi="Arial" w:cs="Cambria"/>
                <w:sz w:val="20"/>
                <w:szCs w:val="20"/>
                <w:lang w:val="es-ES" w:eastAsia="ar-SA"/>
              </w:rPr>
              <w:t xml:space="preserve">                                       Folio:                                                                          Fecha:</w:t>
            </w:r>
          </w:p>
        </w:tc>
      </w:tr>
      <w:tr w:rsidR="00B9405A" w:rsidRPr="00B9405A" w:rsidTr="009D7F72">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B9405A" w:rsidRPr="00B9405A" w:rsidRDefault="00B9405A" w:rsidP="00B9405A">
            <w:pPr>
              <w:suppressAutoHyphens/>
              <w:spacing w:after="0" w:line="240" w:lineRule="auto"/>
              <w:jc w:val="center"/>
              <w:rPr>
                <w:rFonts w:ascii="Arial" w:eastAsia="Calibri" w:hAnsi="Arial" w:cs="Cambria"/>
                <w:sz w:val="20"/>
                <w:szCs w:val="20"/>
                <w:lang w:val="es-ES" w:eastAsia="ar-SA"/>
              </w:rPr>
            </w:pPr>
            <w:r w:rsidRPr="00B9405A">
              <w:rPr>
                <w:rFonts w:ascii="Arial" w:eastAsia="Calibri" w:hAnsi="Arial" w:cs="Cambria"/>
                <w:sz w:val="20"/>
                <w:szCs w:val="20"/>
                <w:lang w:val="es-ES" w:eastAsia="ar-SA"/>
              </w:rPr>
              <w:t>Del Representante</w:t>
            </w:r>
          </w:p>
        </w:tc>
        <w:tc>
          <w:tcPr>
            <w:tcW w:w="9504" w:type="dxa"/>
            <w:tcBorders>
              <w:top w:val="single" w:sz="12" w:space="0" w:color="auto"/>
              <w:left w:val="single" w:sz="12" w:space="0" w:color="auto"/>
              <w:bottom w:val="single" w:sz="12" w:space="0" w:color="auto"/>
              <w:right w:val="single" w:sz="12" w:space="0" w:color="auto"/>
            </w:tcBorders>
          </w:tcPr>
          <w:p w:rsidR="00B9405A" w:rsidRPr="00B9405A" w:rsidRDefault="00B9405A" w:rsidP="00B9405A">
            <w:pPr>
              <w:suppressAutoHyphens/>
              <w:spacing w:after="0" w:line="240" w:lineRule="auto"/>
              <w:rPr>
                <w:rFonts w:ascii="Arial" w:eastAsia="Calibri" w:hAnsi="Arial" w:cs="Cambria"/>
                <w:sz w:val="20"/>
                <w:szCs w:val="20"/>
                <w:lang w:val="es-ES" w:eastAsia="ar-SA"/>
              </w:rPr>
            </w:pP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 xml:space="preserve">Nombre:                                                     </w:t>
            </w:r>
            <w:proofErr w:type="spellStart"/>
            <w:r w:rsidRPr="00B9405A">
              <w:rPr>
                <w:rFonts w:ascii="Arial" w:eastAsia="Calibri" w:hAnsi="Arial" w:cs="Cambria"/>
                <w:sz w:val="20"/>
                <w:szCs w:val="20"/>
                <w:lang w:val="es-ES" w:eastAsia="ar-SA"/>
              </w:rPr>
              <w:t>R.F.C</w:t>
            </w:r>
            <w:proofErr w:type="spellEnd"/>
            <w:r w:rsidRPr="00B9405A">
              <w:rPr>
                <w:rFonts w:ascii="Arial" w:eastAsia="Calibri" w:hAnsi="Arial" w:cs="Cambria"/>
                <w:sz w:val="20"/>
                <w:szCs w:val="20"/>
                <w:lang w:val="es-ES" w:eastAsia="ar-SA"/>
              </w:rPr>
              <w:t>.</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 xml:space="preserve">Domicilio: </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Datos del documento mediante el cual acredita su personalidad y facultades:</w:t>
            </w:r>
          </w:p>
          <w:p w:rsidR="00B9405A" w:rsidRPr="00B9405A" w:rsidRDefault="00B9405A" w:rsidP="00B9405A">
            <w:pPr>
              <w:suppressAutoHyphens/>
              <w:spacing w:after="0" w:line="240" w:lineRule="auto"/>
              <w:rPr>
                <w:rFonts w:ascii="Arial" w:eastAsia="Calibri" w:hAnsi="Arial" w:cs="Cambria"/>
                <w:sz w:val="20"/>
                <w:szCs w:val="20"/>
                <w:lang w:val="es-ES" w:eastAsia="ar-SA"/>
              </w:rPr>
            </w:pPr>
            <w:r w:rsidRPr="00B9405A">
              <w:rPr>
                <w:rFonts w:ascii="Arial" w:eastAsia="Calibri" w:hAnsi="Arial" w:cs="Cambria"/>
                <w:sz w:val="20"/>
                <w:szCs w:val="20"/>
                <w:lang w:val="es-ES" w:eastAsia="ar-SA"/>
              </w:rPr>
              <w:t>Escritura pública número:                                                                     Fecha:</w:t>
            </w:r>
          </w:p>
        </w:tc>
      </w:tr>
    </w:tbl>
    <w:p w:rsidR="00B9405A" w:rsidRPr="00B9405A" w:rsidRDefault="00B9405A" w:rsidP="00B9405A">
      <w:pPr>
        <w:tabs>
          <w:tab w:val="left" w:pos="3760"/>
        </w:tabs>
        <w:spacing w:after="0" w:line="240" w:lineRule="auto"/>
        <w:rPr>
          <w:rFonts w:ascii="Arial" w:hAnsi="Arial" w:cs="Arial"/>
          <w:noProof/>
          <w:sz w:val="20"/>
          <w:szCs w:val="20"/>
          <w:lang w:val="es-ES_tradnl"/>
        </w:rPr>
      </w:pPr>
      <w:r w:rsidRPr="00B9405A">
        <w:rPr>
          <w:rFonts w:ascii="Arial" w:hAnsi="Arial" w:cs="Arial"/>
          <w:noProof/>
          <w:sz w:val="20"/>
          <w:szCs w:val="20"/>
          <w:lang w:val="es-ES_tradnl"/>
        </w:rPr>
        <w:tab/>
      </w:r>
    </w:p>
    <w:p w:rsidR="00B9405A" w:rsidRPr="00B9405A" w:rsidRDefault="00B9405A" w:rsidP="00B9405A">
      <w:pPr>
        <w:widowControl w:val="0"/>
        <w:spacing w:after="0" w:line="240" w:lineRule="auto"/>
        <w:jc w:val="center"/>
        <w:rPr>
          <w:rFonts w:ascii="Arial" w:hAnsi="Arial" w:cs="Arial"/>
          <w:noProof/>
          <w:sz w:val="20"/>
          <w:szCs w:val="20"/>
          <w:lang w:val="es-ES_tradnl" w:eastAsia="es-ES"/>
        </w:rPr>
      </w:pPr>
    </w:p>
    <w:p w:rsidR="00B9405A" w:rsidRPr="00B9405A" w:rsidRDefault="00B9405A" w:rsidP="00B9405A">
      <w:pPr>
        <w:widowControl w:val="0"/>
        <w:spacing w:after="0" w:line="240" w:lineRule="auto"/>
        <w:jc w:val="center"/>
        <w:rPr>
          <w:rFonts w:ascii="Arial" w:hAnsi="Arial" w:cs="Arial"/>
          <w:noProof/>
          <w:sz w:val="20"/>
          <w:szCs w:val="20"/>
          <w:lang w:val="es-ES_tradnl" w:eastAsia="es-ES"/>
        </w:rPr>
      </w:pPr>
    </w:p>
    <w:p w:rsidR="00B9405A" w:rsidRPr="00B9405A" w:rsidRDefault="00B9405A" w:rsidP="00B9405A">
      <w:pPr>
        <w:widowControl w:val="0"/>
        <w:spacing w:after="0" w:line="240" w:lineRule="auto"/>
        <w:jc w:val="center"/>
        <w:rPr>
          <w:rFonts w:ascii="Arial" w:hAnsi="Arial" w:cs="Arial"/>
          <w:noProof/>
          <w:sz w:val="20"/>
          <w:szCs w:val="20"/>
          <w:lang w:val="es-ES_tradnl" w:eastAsia="es-ES"/>
        </w:rPr>
      </w:pPr>
    </w:p>
    <w:p w:rsidR="00B9405A" w:rsidRPr="00B9405A" w:rsidRDefault="00B9405A" w:rsidP="00B9405A">
      <w:pPr>
        <w:widowControl w:val="0"/>
        <w:spacing w:after="0" w:line="240" w:lineRule="auto"/>
        <w:jc w:val="center"/>
        <w:rPr>
          <w:rFonts w:ascii="Arial" w:hAnsi="Arial" w:cs="Arial"/>
          <w:noProof/>
          <w:sz w:val="20"/>
          <w:szCs w:val="20"/>
          <w:lang w:val="es-ES_tradnl" w:eastAsia="es-ES"/>
        </w:rPr>
      </w:pPr>
    </w:p>
    <w:p w:rsidR="00B9405A" w:rsidRPr="00B9405A" w:rsidRDefault="00B9405A" w:rsidP="00B9405A">
      <w:pPr>
        <w:widowControl w:val="0"/>
        <w:spacing w:after="0" w:line="240" w:lineRule="auto"/>
        <w:jc w:val="center"/>
        <w:rPr>
          <w:rFonts w:ascii="Arial" w:hAnsi="Arial" w:cs="Arial"/>
          <w:noProof/>
          <w:sz w:val="20"/>
          <w:szCs w:val="20"/>
          <w:lang w:val="es-ES_tradnl" w:eastAsia="es-ES"/>
        </w:rPr>
      </w:pPr>
      <w:r w:rsidRPr="00B9405A">
        <w:rPr>
          <w:rFonts w:ascii="Arial" w:hAnsi="Arial" w:cs="Arial"/>
          <w:noProof/>
          <w:sz w:val="20"/>
          <w:szCs w:val="20"/>
          <w:lang w:val="es-ES_tradnl" w:eastAsia="es-ES"/>
        </w:rPr>
        <w:t>___________________________________</w:t>
      </w:r>
    </w:p>
    <w:p w:rsidR="00B9405A" w:rsidRPr="00B9405A" w:rsidRDefault="00B9405A" w:rsidP="00B9405A">
      <w:pPr>
        <w:spacing w:after="0" w:line="240" w:lineRule="auto"/>
        <w:jc w:val="center"/>
        <w:rPr>
          <w:rFonts w:ascii="Arial" w:hAnsi="Arial" w:cs="Arial"/>
          <w:bCs/>
          <w:noProof/>
          <w:sz w:val="20"/>
          <w:szCs w:val="20"/>
          <w:lang w:val="es-ES_tradnl"/>
        </w:rPr>
      </w:pPr>
      <w:r w:rsidRPr="00B9405A">
        <w:rPr>
          <w:rFonts w:ascii="Arial" w:hAnsi="Arial" w:cs="Arial"/>
          <w:bCs/>
          <w:noProof/>
          <w:sz w:val="20"/>
          <w:szCs w:val="20"/>
          <w:lang w:val="es-ES_tradnl"/>
        </w:rPr>
        <w:t>(Nombre y firma del Representante Legal)</w:t>
      </w:r>
    </w:p>
    <w:p w:rsidR="00B9405A" w:rsidRPr="00B9405A" w:rsidRDefault="00B9405A" w:rsidP="00B9405A">
      <w:pPr>
        <w:spacing w:after="0" w:line="240" w:lineRule="auto"/>
        <w:jc w:val="center"/>
        <w:rPr>
          <w:rFonts w:ascii="Arial" w:hAnsi="Arial" w:cs="Arial"/>
          <w:bCs/>
          <w:noProof/>
          <w:sz w:val="20"/>
          <w:szCs w:val="20"/>
          <w:lang w:val="es-ES_tradnl"/>
        </w:rPr>
      </w:pPr>
    </w:p>
    <w:p w:rsidR="00B9405A" w:rsidRPr="00B9405A" w:rsidRDefault="00B9405A" w:rsidP="00B9405A">
      <w:pPr>
        <w:rPr>
          <w:noProof/>
          <w:lang w:val="es-ES_tradnl"/>
        </w:rPr>
      </w:pPr>
      <w:r w:rsidRPr="00B9405A">
        <w:rPr>
          <w:noProof/>
          <w:lang w:val="es-ES_tradnl"/>
        </w:rPr>
        <w:br w:type="page"/>
      </w:r>
    </w:p>
    <w:p w:rsidR="0056698D" w:rsidRDefault="0056698D" w:rsidP="0056698D">
      <w:pPr>
        <w:spacing w:after="0" w:line="240" w:lineRule="auto"/>
        <w:jc w:val="center"/>
        <w:rPr>
          <w:rFonts w:ascii="Arial" w:hAnsi="Arial"/>
          <w:b/>
          <w:sz w:val="20"/>
          <w:szCs w:val="20"/>
        </w:rPr>
      </w:pPr>
      <w:r>
        <w:rPr>
          <w:rFonts w:ascii="Arial" w:hAnsi="Arial"/>
          <w:b/>
          <w:sz w:val="20"/>
          <w:szCs w:val="20"/>
        </w:rPr>
        <w:lastRenderedPageBreak/>
        <w:t>ANEXO 4</w:t>
      </w:r>
    </w:p>
    <w:p w:rsidR="0056698D" w:rsidRDefault="0056698D" w:rsidP="0056698D">
      <w:pPr>
        <w:spacing w:after="0" w:line="240" w:lineRule="auto"/>
        <w:jc w:val="center"/>
        <w:rPr>
          <w:rFonts w:ascii="Arial" w:hAnsi="Arial"/>
          <w:b/>
          <w:sz w:val="20"/>
          <w:szCs w:val="20"/>
        </w:rPr>
      </w:pPr>
      <w:r>
        <w:rPr>
          <w:rFonts w:ascii="Arial" w:hAnsi="Arial"/>
          <w:b/>
          <w:sz w:val="20"/>
          <w:szCs w:val="20"/>
        </w:rPr>
        <w:t>Solicitud de aclaraciones.</w:t>
      </w:r>
    </w:p>
    <w:p w:rsidR="0056698D" w:rsidRDefault="0056698D" w:rsidP="0056698D">
      <w:pPr>
        <w:spacing w:after="0" w:line="240" w:lineRule="auto"/>
        <w:jc w:val="center"/>
        <w:rPr>
          <w:rFonts w:ascii="Arial" w:hAnsi="Arial"/>
          <w:sz w:val="20"/>
          <w:szCs w:val="20"/>
        </w:rPr>
      </w:pPr>
    </w:p>
    <w:tbl>
      <w:tblPr>
        <w:tblW w:w="5000" w:type="pct"/>
        <w:shd w:val="clear" w:color="auto" w:fill="17365D" w:themeFill="text2" w:themeFillShade="BF"/>
        <w:tblCellMar>
          <w:left w:w="70" w:type="dxa"/>
          <w:right w:w="70" w:type="dxa"/>
        </w:tblCellMar>
        <w:tblLook w:val="04A0" w:firstRow="1" w:lastRow="0" w:firstColumn="1" w:lastColumn="0" w:noHBand="0" w:noVBand="1"/>
      </w:tblPr>
      <w:tblGrid>
        <w:gridCol w:w="3006"/>
        <w:gridCol w:w="3066"/>
        <w:gridCol w:w="1912"/>
        <w:gridCol w:w="1651"/>
      </w:tblGrid>
      <w:tr w:rsidR="0056698D" w:rsidTr="0056698D">
        <w:trPr>
          <w:trHeight w:val="20"/>
        </w:trPr>
        <w:tc>
          <w:tcPr>
            <w:tcW w:w="1560" w:type="pct"/>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56698D" w:rsidRDefault="0056698D">
            <w:pPr>
              <w:snapToGrid w:val="0"/>
              <w:spacing w:after="0"/>
              <w:rPr>
                <w:rFonts w:ascii="Arial" w:hAnsi="Arial" w:cs="Arial"/>
                <w:b/>
                <w:bCs/>
                <w:noProof/>
                <w:sz w:val="16"/>
                <w:szCs w:val="16"/>
              </w:rPr>
            </w:pPr>
            <w:r>
              <w:rPr>
                <w:rFonts w:ascii="Arial" w:hAnsi="Arial" w:cs="Arial"/>
                <w:b/>
                <w:bCs/>
                <w:sz w:val="16"/>
                <w:szCs w:val="16"/>
              </w:rPr>
              <w:t>PROCEDIMIENTO:</w:t>
            </w:r>
          </w:p>
        </w:tc>
        <w:tc>
          <w:tcPr>
            <w:tcW w:w="1591" w:type="pct"/>
            <w:tcBorders>
              <w:top w:val="single" w:sz="4" w:space="0" w:color="000000"/>
              <w:left w:val="single" w:sz="4" w:space="0" w:color="000000"/>
              <w:bottom w:val="single" w:sz="4" w:space="0" w:color="000000"/>
              <w:right w:val="nil"/>
            </w:tcBorders>
            <w:shd w:val="clear" w:color="auto" w:fill="FFFFFF" w:themeFill="background1"/>
            <w:vAlign w:val="center"/>
          </w:tcPr>
          <w:p w:rsidR="0056698D" w:rsidRDefault="0056698D">
            <w:pPr>
              <w:snapToGrid w:val="0"/>
              <w:spacing w:after="0"/>
              <w:rPr>
                <w:rFonts w:ascii="Arial" w:hAnsi="Arial" w:cs="Arial"/>
                <w:noProof/>
                <w:sz w:val="16"/>
                <w:szCs w:val="16"/>
              </w:rPr>
            </w:pPr>
          </w:p>
        </w:tc>
        <w:tc>
          <w:tcPr>
            <w:tcW w:w="992" w:type="pct"/>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56698D" w:rsidRDefault="0056698D">
            <w:pPr>
              <w:snapToGrid w:val="0"/>
              <w:spacing w:after="0"/>
              <w:rPr>
                <w:rFonts w:ascii="Arial" w:hAnsi="Arial" w:cs="Arial"/>
                <w:noProof/>
                <w:sz w:val="16"/>
                <w:szCs w:val="16"/>
              </w:rPr>
            </w:pPr>
            <w:r>
              <w:rPr>
                <w:rFonts w:ascii="Arial" w:hAnsi="Arial" w:cs="Arial"/>
                <w:b/>
                <w:sz w:val="16"/>
                <w:szCs w:val="16"/>
              </w:rPr>
              <w:t>FECHA</w:t>
            </w:r>
            <w:r>
              <w:rPr>
                <w:rFonts w:ascii="Arial" w:hAnsi="Arial" w:cs="Arial"/>
                <w:sz w:val="16"/>
                <w:szCs w:val="16"/>
              </w:rPr>
              <w:t>:</w:t>
            </w:r>
          </w:p>
        </w:tc>
        <w:tc>
          <w:tcPr>
            <w:tcW w:w="8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56698D" w:rsidRDefault="0056698D">
            <w:pPr>
              <w:snapToGrid w:val="0"/>
              <w:spacing w:after="0"/>
              <w:rPr>
                <w:rFonts w:ascii="Arial" w:hAnsi="Arial" w:cs="Arial"/>
                <w:noProof/>
                <w:sz w:val="16"/>
                <w:szCs w:val="16"/>
              </w:rPr>
            </w:pPr>
          </w:p>
        </w:tc>
      </w:tr>
      <w:tr w:rsidR="0056698D" w:rsidTr="0056698D">
        <w:trPr>
          <w:trHeight w:val="20"/>
        </w:trPr>
        <w:tc>
          <w:tcPr>
            <w:tcW w:w="1560" w:type="pct"/>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56698D" w:rsidRDefault="0056698D">
            <w:pPr>
              <w:snapToGrid w:val="0"/>
              <w:spacing w:after="0"/>
              <w:rPr>
                <w:rFonts w:ascii="Arial" w:hAnsi="Arial" w:cs="Arial"/>
                <w:b/>
                <w:bCs/>
                <w:noProof/>
                <w:sz w:val="16"/>
                <w:szCs w:val="16"/>
              </w:rPr>
            </w:pPr>
            <w:r>
              <w:rPr>
                <w:rFonts w:ascii="Arial" w:hAnsi="Arial" w:cs="Arial"/>
                <w:b/>
                <w:bCs/>
                <w:sz w:val="16"/>
                <w:szCs w:val="16"/>
              </w:rPr>
              <w:t>NOMBRE O RAZÓN SOCIAL DEL LICITANTE</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56698D" w:rsidRDefault="0056698D">
            <w:pPr>
              <w:snapToGrid w:val="0"/>
              <w:spacing w:after="0"/>
              <w:rPr>
                <w:rFonts w:ascii="Arial" w:hAnsi="Arial" w:cs="Arial"/>
                <w:noProof/>
                <w:sz w:val="16"/>
                <w:szCs w:val="16"/>
              </w:rPr>
            </w:pPr>
            <w:r>
              <w:rPr>
                <w:rFonts w:ascii="Arial" w:hAnsi="Arial" w:cs="Arial"/>
                <w:sz w:val="16"/>
                <w:szCs w:val="16"/>
              </w:rPr>
              <w:t> </w:t>
            </w:r>
          </w:p>
        </w:tc>
      </w:tr>
      <w:tr w:rsidR="0056698D" w:rsidTr="0056698D">
        <w:trPr>
          <w:trHeight w:val="20"/>
        </w:trPr>
        <w:tc>
          <w:tcPr>
            <w:tcW w:w="1560" w:type="pct"/>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56698D" w:rsidRDefault="0056698D">
            <w:pPr>
              <w:snapToGrid w:val="0"/>
              <w:spacing w:after="0"/>
              <w:rPr>
                <w:rFonts w:ascii="Arial" w:hAnsi="Arial" w:cs="Arial"/>
                <w:b/>
                <w:bCs/>
                <w:noProof/>
                <w:sz w:val="16"/>
                <w:szCs w:val="16"/>
              </w:rPr>
            </w:pPr>
            <w:r>
              <w:rPr>
                <w:rFonts w:ascii="Arial" w:hAnsi="Arial" w:cs="Arial"/>
                <w:b/>
                <w:bCs/>
                <w:sz w:val="16"/>
                <w:szCs w:val="16"/>
              </w:rPr>
              <w:t>DOMICILIO</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56698D" w:rsidRDefault="0056698D">
            <w:pPr>
              <w:snapToGrid w:val="0"/>
              <w:spacing w:after="0"/>
              <w:rPr>
                <w:rFonts w:ascii="Arial" w:hAnsi="Arial" w:cs="Arial"/>
                <w:noProof/>
                <w:sz w:val="16"/>
                <w:szCs w:val="16"/>
              </w:rPr>
            </w:pPr>
            <w:r>
              <w:rPr>
                <w:rFonts w:ascii="Arial" w:hAnsi="Arial" w:cs="Arial"/>
                <w:sz w:val="16"/>
                <w:szCs w:val="16"/>
              </w:rPr>
              <w:t> </w:t>
            </w:r>
          </w:p>
        </w:tc>
      </w:tr>
      <w:tr w:rsidR="0056698D" w:rsidTr="0056698D">
        <w:trPr>
          <w:trHeight w:val="20"/>
        </w:trPr>
        <w:tc>
          <w:tcPr>
            <w:tcW w:w="1560" w:type="pct"/>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56698D" w:rsidRDefault="0056698D">
            <w:pPr>
              <w:snapToGrid w:val="0"/>
              <w:spacing w:after="0"/>
              <w:rPr>
                <w:rFonts w:ascii="Arial" w:hAnsi="Arial" w:cs="Arial"/>
                <w:b/>
                <w:bCs/>
                <w:noProof/>
                <w:sz w:val="16"/>
                <w:szCs w:val="16"/>
              </w:rPr>
            </w:pPr>
            <w:proofErr w:type="spellStart"/>
            <w:r>
              <w:rPr>
                <w:rFonts w:ascii="Arial" w:hAnsi="Arial" w:cs="Arial"/>
                <w:b/>
                <w:bCs/>
                <w:sz w:val="16"/>
                <w:szCs w:val="16"/>
              </w:rPr>
              <w:t>R.F.C</w:t>
            </w:r>
            <w:proofErr w:type="spellEnd"/>
            <w:r>
              <w:rPr>
                <w:rFonts w:ascii="Arial" w:hAnsi="Arial" w:cs="Arial"/>
                <w:b/>
                <w:bCs/>
                <w:sz w:val="16"/>
                <w:szCs w:val="16"/>
              </w:rPr>
              <w:t>.</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56698D" w:rsidRDefault="0056698D">
            <w:pPr>
              <w:snapToGrid w:val="0"/>
              <w:spacing w:after="0"/>
              <w:rPr>
                <w:rFonts w:ascii="Arial" w:hAnsi="Arial" w:cs="Arial"/>
                <w:noProof/>
                <w:sz w:val="16"/>
                <w:szCs w:val="16"/>
              </w:rPr>
            </w:pPr>
            <w:r>
              <w:rPr>
                <w:rFonts w:ascii="Arial" w:hAnsi="Arial" w:cs="Arial"/>
                <w:sz w:val="16"/>
                <w:szCs w:val="16"/>
              </w:rPr>
              <w:t> </w:t>
            </w:r>
          </w:p>
        </w:tc>
      </w:tr>
      <w:tr w:rsidR="0056698D" w:rsidTr="0056698D">
        <w:trPr>
          <w:trHeight w:val="20"/>
        </w:trPr>
        <w:tc>
          <w:tcPr>
            <w:tcW w:w="1560" w:type="pct"/>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56698D" w:rsidRDefault="0056698D">
            <w:pPr>
              <w:snapToGrid w:val="0"/>
              <w:spacing w:after="0"/>
              <w:rPr>
                <w:rFonts w:ascii="Arial" w:hAnsi="Arial" w:cs="Arial"/>
                <w:b/>
                <w:bCs/>
                <w:noProof/>
                <w:sz w:val="16"/>
                <w:szCs w:val="16"/>
              </w:rPr>
            </w:pPr>
            <w:r>
              <w:rPr>
                <w:rFonts w:ascii="Arial" w:hAnsi="Arial" w:cs="Arial"/>
                <w:b/>
                <w:bCs/>
                <w:sz w:val="16"/>
                <w:szCs w:val="16"/>
              </w:rPr>
              <w:t>TELÉFONO</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56698D" w:rsidRDefault="0056698D">
            <w:pPr>
              <w:snapToGrid w:val="0"/>
              <w:spacing w:after="0"/>
              <w:rPr>
                <w:rFonts w:ascii="Arial" w:hAnsi="Arial" w:cs="Arial"/>
                <w:noProof/>
                <w:sz w:val="16"/>
                <w:szCs w:val="16"/>
              </w:rPr>
            </w:pPr>
            <w:r>
              <w:rPr>
                <w:rFonts w:ascii="Arial" w:hAnsi="Arial" w:cs="Arial"/>
                <w:sz w:val="16"/>
                <w:szCs w:val="16"/>
              </w:rPr>
              <w:t> </w:t>
            </w:r>
          </w:p>
        </w:tc>
      </w:tr>
      <w:tr w:rsidR="0056698D" w:rsidTr="0056698D">
        <w:trPr>
          <w:trHeight w:val="20"/>
        </w:trPr>
        <w:tc>
          <w:tcPr>
            <w:tcW w:w="1560" w:type="pct"/>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rsidR="0056698D" w:rsidRDefault="0056698D">
            <w:pPr>
              <w:snapToGrid w:val="0"/>
              <w:spacing w:after="0"/>
              <w:rPr>
                <w:rFonts w:ascii="Arial" w:hAnsi="Arial" w:cs="Arial"/>
                <w:b/>
                <w:bCs/>
                <w:noProof/>
                <w:sz w:val="16"/>
                <w:szCs w:val="16"/>
              </w:rPr>
            </w:pPr>
            <w:r>
              <w:rPr>
                <w:rFonts w:ascii="Arial" w:hAnsi="Arial" w:cs="Arial"/>
                <w:b/>
                <w:bCs/>
                <w:sz w:val="16"/>
                <w:szCs w:val="16"/>
              </w:rPr>
              <w:t>CORREO ELECTRÓNICO</w:t>
            </w:r>
          </w:p>
        </w:tc>
        <w:tc>
          <w:tcPr>
            <w:tcW w:w="3440" w:type="pct"/>
            <w:gridSpan w:val="3"/>
            <w:tcBorders>
              <w:top w:val="nil"/>
              <w:left w:val="single" w:sz="4" w:space="0" w:color="000000"/>
              <w:bottom w:val="single" w:sz="4" w:space="0" w:color="000000"/>
              <w:right w:val="single" w:sz="4" w:space="0" w:color="000000"/>
            </w:tcBorders>
            <w:shd w:val="clear" w:color="auto" w:fill="FFFFFF" w:themeFill="background1"/>
            <w:vAlign w:val="center"/>
            <w:hideMark/>
          </w:tcPr>
          <w:p w:rsidR="0056698D" w:rsidRDefault="0056698D">
            <w:pPr>
              <w:snapToGrid w:val="0"/>
              <w:spacing w:after="0"/>
              <w:rPr>
                <w:rFonts w:ascii="Arial" w:hAnsi="Arial" w:cs="Arial"/>
                <w:noProof/>
                <w:sz w:val="16"/>
                <w:szCs w:val="16"/>
              </w:rPr>
            </w:pPr>
            <w:r>
              <w:rPr>
                <w:rFonts w:ascii="Arial" w:hAnsi="Arial" w:cs="Arial"/>
                <w:sz w:val="16"/>
                <w:szCs w:val="16"/>
              </w:rPr>
              <w:t> </w:t>
            </w:r>
          </w:p>
        </w:tc>
      </w:tr>
    </w:tbl>
    <w:p w:rsidR="0056698D" w:rsidRDefault="0056698D" w:rsidP="0056698D">
      <w:pPr>
        <w:spacing w:after="0" w:line="240" w:lineRule="auto"/>
        <w:rPr>
          <w:rFonts w:ascii="Arial Narrow" w:hAnsi="Arial Narrow"/>
          <w:b/>
          <w:noProof/>
          <w:sz w:val="20"/>
        </w:rPr>
      </w:pPr>
    </w:p>
    <w:p w:rsidR="0056698D" w:rsidRDefault="0056698D" w:rsidP="0056698D">
      <w:pPr>
        <w:spacing w:after="0" w:line="240" w:lineRule="auto"/>
        <w:rPr>
          <w:rFonts w:ascii="Arial Narrow" w:hAnsi="Arial Narrow"/>
          <w:b/>
          <w:sz w:val="20"/>
        </w:rPr>
      </w:pPr>
      <w:r>
        <w:rPr>
          <w:rFonts w:ascii="Arial Narrow" w:hAnsi="Arial Narrow"/>
          <w:b/>
          <w:sz w:val="20"/>
        </w:rPr>
        <w:t>1.- FORMATO PARA EL ENVÍO DE PREGUNTAS RELACIONADAS CON LA CONVOCATORIA.</w:t>
      </w:r>
    </w:p>
    <w:tbl>
      <w:tblPr>
        <w:tblStyle w:val="Tablaconcuadrcula"/>
        <w:tblW w:w="5000" w:type="pct"/>
        <w:tblLook w:val="04A0" w:firstRow="1" w:lastRow="0" w:firstColumn="1" w:lastColumn="0" w:noHBand="0" w:noVBand="1"/>
      </w:tblPr>
      <w:tblGrid>
        <w:gridCol w:w="1930"/>
        <w:gridCol w:w="1156"/>
        <w:gridCol w:w="2878"/>
        <w:gridCol w:w="3747"/>
      </w:tblGrid>
      <w:tr w:rsidR="0056698D" w:rsidTr="0056698D">
        <w:trPr>
          <w:tblHeader/>
        </w:trPr>
        <w:tc>
          <w:tcPr>
            <w:tcW w:w="994"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56698D" w:rsidRDefault="0056698D">
            <w:pPr>
              <w:snapToGrid w:val="0"/>
              <w:jc w:val="center"/>
              <w:rPr>
                <w:rFonts w:ascii="Arial Narrow" w:hAnsi="Arial Narrow" w:cs="Arial"/>
                <w:b/>
                <w:noProof/>
                <w:color w:val="FFFFFF" w:themeColor="background1"/>
                <w:sz w:val="16"/>
                <w:szCs w:val="16"/>
              </w:rPr>
            </w:pPr>
            <w:r>
              <w:rPr>
                <w:rFonts w:ascii="Arial Narrow" w:hAnsi="Arial Narrow" w:cs="Arial"/>
                <w:b/>
                <w:color w:val="FFFFFF" w:themeColor="background1"/>
                <w:sz w:val="16"/>
                <w:szCs w:val="16"/>
              </w:rPr>
              <w:t>(1) Numeral específico de la convocatoria</w:t>
            </w:r>
          </w:p>
        </w:tc>
        <w:tc>
          <w:tcPr>
            <w:tcW w:w="595"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56698D" w:rsidRDefault="0056698D">
            <w:pPr>
              <w:jc w:val="center"/>
              <w:rPr>
                <w:rFonts w:ascii="Arial Narrow" w:hAnsi="Arial Narrow" w:cs="Arial"/>
                <w:b/>
                <w:noProof/>
                <w:color w:val="FFFFFF" w:themeColor="background1"/>
                <w:sz w:val="16"/>
                <w:szCs w:val="16"/>
              </w:rPr>
            </w:pPr>
            <w:r>
              <w:rPr>
                <w:rFonts w:ascii="Arial Narrow" w:hAnsi="Arial Narrow" w:cs="Arial"/>
                <w:b/>
                <w:color w:val="FFFFFF" w:themeColor="background1"/>
                <w:sz w:val="16"/>
                <w:szCs w:val="16"/>
              </w:rPr>
              <w:t>(2) No. de pregunta y/o aclaración</w:t>
            </w:r>
          </w:p>
        </w:tc>
        <w:tc>
          <w:tcPr>
            <w:tcW w:w="1482"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56698D" w:rsidRDefault="0056698D">
            <w:pPr>
              <w:snapToGrid w:val="0"/>
              <w:jc w:val="center"/>
              <w:rPr>
                <w:rFonts w:ascii="Arial Narrow" w:hAnsi="Arial Narrow" w:cs="Arial"/>
                <w:b/>
                <w:noProof/>
                <w:color w:val="FFFFFF" w:themeColor="background1"/>
                <w:sz w:val="16"/>
                <w:szCs w:val="16"/>
              </w:rPr>
            </w:pPr>
            <w:r>
              <w:rPr>
                <w:rFonts w:ascii="Arial Narrow" w:hAnsi="Arial Narrow" w:cs="Arial"/>
                <w:b/>
                <w:color w:val="FFFFFF" w:themeColor="background1"/>
                <w:sz w:val="16"/>
                <w:szCs w:val="16"/>
              </w:rPr>
              <w:t>(3) Pregunta y/o aclaración</w:t>
            </w:r>
          </w:p>
        </w:tc>
        <w:tc>
          <w:tcPr>
            <w:tcW w:w="1929"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56698D" w:rsidRDefault="0056698D">
            <w:pPr>
              <w:snapToGrid w:val="0"/>
              <w:jc w:val="center"/>
              <w:rPr>
                <w:rFonts w:ascii="Arial Narrow" w:hAnsi="Arial Narrow" w:cs="Arial"/>
                <w:b/>
                <w:noProof/>
                <w:color w:val="FFFFFF" w:themeColor="background1"/>
                <w:sz w:val="16"/>
                <w:szCs w:val="16"/>
              </w:rPr>
            </w:pPr>
            <w:r>
              <w:rPr>
                <w:rFonts w:ascii="Arial Narrow" w:hAnsi="Arial Narrow" w:cs="Arial"/>
                <w:b/>
                <w:color w:val="FFFFFF" w:themeColor="background1"/>
                <w:sz w:val="16"/>
                <w:szCs w:val="16"/>
              </w:rPr>
              <w:t>Respuesta IMSS</w:t>
            </w:r>
          </w:p>
        </w:tc>
      </w:tr>
      <w:tr w:rsidR="0056698D" w:rsidTr="0056698D">
        <w:sdt>
          <w:sdtPr>
            <w:rPr>
              <w:noProof/>
            </w:rPr>
            <w:id w:val="1537779087"/>
            <w:placeholder>
              <w:docPart w:val="DefaultPlaceholder_1082065159"/>
            </w:placeholder>
            <w:showingPlcHdr/>
            <w:dropDownList>
              <w:listItem w:value="Elija un elemento."/>
              <w:listItem w:displayText="1.- CONVOCATORIA" w:value="1.- CONVOCATORIA"/>
              <w:listItem w:displayText="2.- 1.1 Datos de identificación." w:value="2.- 1.1 Datos de identificación."/>
              <w:listItem w:displayText="3.- 1.2  Medio y carácter de la Licitación:" w:value="3.- 1.2  Medio y carácter de la Licitación:"/>
              <w:listItem w:displayText="4.- 1.3 Número de identificación de la Licitación asignado por CompraNet." w:value="4.- 1.3 Número de identificación de la Licitación asignado por CompraNet."/>
              <w:listItem w:displayText="5.- 1.4 Indicación de los ejercicios fiscales para la contratación." w:value="5.- 1.4 Indicación de los ejercicios fiscales para la contratación."/>
              <w:listItem w:displayText="6.- 1.5 Idioma en que se deberán presentar las proposiciones, los anexos legales, administrativos y técnicos, así como en su caso los folletos que se acompañen." w:value="6.- 1.5 Idioma en que se deberán presentar las proposiciones, los anexos legales, administrativos y técnicos, así como en su caso los folletos que se acompañen."/>
              <w:listItem w:displayText="7.- 1.6 Disponibilidad presupuestaria." w:value="7.- 1.6 Disponibilidad presupuestaria."/>
              <w:listItem w:displayText="8.- 1.7 Participación de Testigo Social" w:value="8.- 1.7 Participación de Testigo Social"/>
              <w:listItem w:displayText="9.- 2.1 Objeto de la contratación. " w:value="9.- 2.1 Objeto de la contratación. "/>
              <w:listItem w:displayText="10.- 2.2 Agrupación de Claves." w:value="10.- 2.2 Agrupación de Claves."/>
              <w:listItem w:displayText="11.- 2.3 Precios Máximos de Referencia" w:value="11.- 2.3 Precios Máximos de Referencia"/>
              <w:listItem w:displayText="12.- 2.4 Normas Oficiales Mexicanas, Normas Mexicanas, Internacionales, Referencia o Especificaciones." w:value="12.- 2.4 Normas Oficiales Mexicanas, Normas Mexicanas, Internacionales, Referencia o Especificaciones."/>
              <w:listItem w:displayText="13.- 2.5 La cantidad de bienes a contratar serán por cantidades determinadas." w:value="13.- 2.5 La cantidad de bienes a contratar serán por cantidades determinadas."/>
              <w:listItem w:displayText="14.- 2.6 Forma de adjudicación" w:value="14.- 2.6 Forma de adjudicación"/>
              <w:listItem w:displayText="15.- 2.7  Modelo de contrato." w:value="15.- 2.7  Modelo de contrato."/>
              <w:listItem w:displayText="16.- 3.1 Fecha, hora y lugar para los actos de la Licitación." w:value="16.- 3.1 Fecha, hora y lugar para los actos de la Licitación."/>
              <w:listItem w:displayText="17.- 3.2 Junta de Aclaraciones" w:value="17.- 3.2 Junta de Aclaraciones"/>
              <w:listItem w:displayText="18.- 3.3 Presentación y Apertura de Proposiciones" w:value="18.- 3.3 Presentación y Apertura de Proposiciones"/>
              <w:listItem w:displayText="19.- 3.4 Proposiciones Conjuntas." w:value="19.- 3.4 Proposiciones Conjuntas."/>
              <w:listItem w:displayText="20.- 3.5 Proposición Única." w:value="20.- 3.5 Proposición Única."/>
              <w:listItem w:displayText="21.- 3.6 Acto de fallo y firma de contrato." w:value="21.- 3.6 Acto de fallo y firma de contrato."/>
              <w:listItem w:displayText="22.- 4.1 Proposición técnica" w:value="22.- 4.1 Proposición técnica"/>
              <w:listItem w:displayText="23.- 4.2 Proposición Económic" w:value="23.- 4.2 Proposición Económic"/>
              <w:listItem w:displayText="24.- 4.3 Documentación legal-administrativa" w:value="24.- 4.3 Documentación legal-administrativa"/>
              <w:listItem w:displayText="25.- 5. CRITERIOS ESPECÍFICOS CONFORME A LOS CUALES SE EVALUARÁN LAS PROPOSICIONES." w:value="25.- 5. CRITERIOS ESPECÍFICOS CONFORME A LOS CUALES SE EVALUARÁN LAS PROPOSICIONES."/>
              <w:listItem w:displayText="26.- 5.1.1 Evaluación Técnica." w:value="26.- 5.1.1 Evaluación Técnica."/>
              <w:listItem w:displayText="27.- 5.1.2 Evaluación Económica." w:value="27.- 5.1.2 Evaluación Económica."/>
              <w:listItem w:displayText="28.- 5.2 Evaluación de la proposición técnica. " w:value="28.- 5.2 Evaluación de la proposición técnica. "/>
              <w:listItem w:displayText="29.- 5.2.6.1   Demostración de las características ofertadas." w:value="29.- 5.2.6.1   Demostración de las características ofertadas."/>
              <w:listItem w:displayText="30.- 5.2.7 Visitas a las instalaciones institucionales." w:value="30.- 5.2.7 Visitas a las instalaciones institucionales."/>
              <w:listItem w:displayText="31.- 5.3 Evaluación de la proposición económica. (Para el caso de las partidas 1 a la 41:)" w:value="31.- 5.3 Evaluación de la proposición económica. (Para el caso de las partidas 1 a la 41:)"/>
              <w:listItem w:displayText="32.- 5.3 Evaluación de la proposición económica. (Para el caso de las partidas 42 a la 51:)" w:value="32.- 5.3 Evaluación de la proposición económica. (Para el caso de las partidas 42 a la 51:)"/>
              <w:listItem w:displayText="33.- 5.4 Causales de desechamiento." w:value="33.- 5.4 Causales de desechamiento."/>
              <w:listItem w:displayText="34.- 5.5 Adjudicación de contrato." w:value="34.- 5.5 Adjudicación de contrato."/>
              <w:listItem w:displayText="35.- 6. RELACIÓN DE DOCUMENTOS QUE DEBE PRESENTAR EL LICITANTE." w:value="35.- 6. RELACIÓN DE DOCUMENTOS QUE DEBE PRESENTAR EL LICITANTE."/>
              <w:listItem w:displayText="36.- 7. INCONFORMIDADES." w:value="36.- 7. INCONFORMIDADES."/>
              <w:listItem w:displayText="37.- 8.  FORMATOS QUE FACILITARÁN Y AGILIZARÁN LA PRESENTACIÓN Y RECEPCIÓN DE LAS PROPOSICIONES." w:value="37.- 8.  FORMATOS QUE FACILITARÁN Y AGILIZARÁN LA PRESENTACIÓN Y RECEPCIÓN DE LAS PROPOSICIONES."/>
              <w:listItem w:displayText="38.- 9. INFORMACIÓN RESERVADA Y CONFIDENCIAL." w:value="38.- 9. INFORMACIÓN RESERVADA Y CONFIDENCIAL."/>
              <w:listItem w:displayText="39.- 10. NOTA INFORMATIVA OCDE." w:value="39.- 10. NOTA INFORMATIVA OCDE."/>
              <w:listItem w:displayText="40.- 11. RELACIÓN DE ANEXOS." w:value="40.- 11. RELACIÓN DE ANEXOS."/>
            </w:dropDownList>
          </w:sdtPr>
          <w:sdtEndPr/>
          <w:sdtContent>
            <w:tc>
              <w:tcPr>
                <w:tcW w:w="994" w:type="pct"/>
                <w:tcBorders>
                  <w:top w:val="single" w:sz="4" w:space="0" w:color="auto"/>
                  <w:left w:val="single" w:sz="4" w:space="0" w:color="auto"/>
                  <w:bottom w:val="single" w:sz="4" w:space="0" w:color="auto"/>
                  <w:right w:val="single" w:sz="4" w:space="0" w:color="auto"/>
                </w:tcBorders>
                <w:vAlign w:val="center"/>
              </w:tcPr>
              <w:p w:rsidR="0056698D" w:rsidRDefault="008873BD">
                <w:pPr>
                  <w:jc w:val="center"/>
                  <w:rPr>
                    <w:noProof/>
                  </w:rPr>
                </w:pPr>
                <w:r w:rsidRPr="00F05C13">
                  <w:rPr>
                    <w:rStyle w:val="Textodelmarcadordeposicin"/>
                  </w:rPr>
                  <w:t>Elija un elemento.</w:t>
                </w:r>
              </w:p>
            </w:tc>
          </w:sdtContent>
        </w:sdt>
        <w:tc>
          <w:tcPr>
            <w:tcW w:w="595" w:type="pct"/>
            <w:tcBorders>
              <w:top w:val="single" w:sz="4" w:space="0" w:color="auto"/>
              <w:left w:val="single" w:sz="4" w:space="0" w:color="auto"/>
              <w:bottom w:val="single" w:sz="4" w:space="0" w:color="auto"/>
              <w:right w:val="single" w:sz="4" w:space="0" w:color="auto"/>
            </w:tcBorders>
          </w:tcPr>
          <w:p w:rsidR="0056698D" w:rsidRDefault="0056698D" w:rsidP="0056698D">
            <w:pPr>
              <w:pStyle w:val="Prrafodelista"/>
              <w:numPr>
                <w:ilvl w:val="0"/>
                <w:numId w:val="92"/>
              </w:numPr>
              <w:suppressAutoHyphens/>
              <w:ind w:left="0"/>
              <w:contextualSpacing/>
              <w:jc w:val="both"/>
              <w:rPr>
                <w:rFonts w:ascii="Arial Narrow" w:hAnsi="Arial Narrow"/>
                <w:b/>
                <w:bCs/>
                <w:color w:val="000000"/>
                <w:sz w:val="16"/>
                <w:szCs w:val="16"/>
                <w:lang w:eastAsia="es-MX"/>
              </w:rPr>
            </w:pPr>
          </w:p>
        </w:tc>
        <w:tc>
          <w:tcPr>
            <w:tcW w:w="1482" w:type="pct"/>
            <w:tcBorders>
              <w:top w:val="single" w:sz="4" w:space="0" w:color="auto"/>
              <w:left w:val="single" w:sz="4" w:space="0" w:color="auto"/>
              <w:bottom w:val="single" w:sz="4" w:space="0" w:color="auto"/>
              <w:right w:val="single" w:sz="4" w:space="0" w:color="auto"/>
            </w:tcBorders>
          </w:tcPr>
          <w:p w:rsidR="0056698D" w:rsidRDefault="0056698D">
            <w:pPr>
              <w:snapToGrid w:val="0"/>
              <w:jc w:val="both"/>
              <w:rPr>
                <w:rFonts w:ascii="Arial Narrow" w:hAnsi="Arial Narrow" w:cs="Arial"/>
                <w:noProof/>
                <w:sz w:val="16"/>
                <w:szCs w:val="16"/>
              </w:rPr>
            </w:pPr>
          </w:p>
        </w:tc>
        <w:tc>
          <w:tcPr>
            <w:tcW w:w="1929" w:type="pct"/>
            <w:tcBorders>
              <w:top w:val="single" w:sz="4" w:space="0" w:color="auto"/>
              <w:left w:val="single" w:sz="4" w:space="0" w:color="auto"/>
              <w:bottom w:val="single" w:sz="4" w:space="0" w:color="auto"/>
              <w:right w:val="single" w:sz="4" w:space="0" w:color="auto"/>
            </w:tcBorders>
          </w:tcPr>
          <w:p w:rsidR="0056698D" w:rsidRDefault="0056698D">
            <w:pPr>
              <w:snapToGrid w:val="0"/>
              <w:jc w:val="both"/>
              <w:rPr>
                <w:rFonts w:ascii="Arial Narrow" w:hAnsi="Arial Narrow" w:cs="Arial"/>
                <w:noProof/>
                <w:sz w:val="16"/>
                <w:szCs w:val="16"/>
              </w:rPr>
            </w:pPr>
          </w:p>
        </w:tc>
      </w:tr>
      <w:tr w:rsidR="008873BD" w:rsidTr="0056698D">
        <w:sdt>
          <w:sdtPr>
            <w:rPr>
              <w:noProof/>
            </w:rPr>
            <w:id w:val="-313715518"/>
            <w:placeholder>
              <w:docPart w:val="578EAEC9FCCB41EBBF45003929F20010"/>
            </w:placeholder>
            <w:showingPlcHdr/>
            <w:dropDownList>
              <w:listItem w:value="Elija un elemento."/>
              <w:listItem w:displayText="1.- CONVOCATORIA" w:value="1.- CONVOCATORIA"/>
              <w:listItem w:displayText="2.- 1.1 Datos de identificación." w:value="2.- 1.1 Datos de identificación."/>
              <w:listItem w:displayText="3.- 1.2  Medio y carácter de la Licitación:" w:value="3.- 1.2  Medio y carácter de la Licitación:"/>
              <w:listItem w:displayText="4.- 1.3 Número de identificación de la Licitación asignado por CompraNet." w:value="4.- 1.3 Número de identificación de la Licitación asignado por CompraNet."/>
              <w:listItem w:displayText="5.- 1.4 Indicación de los ejercicios fiscales para la contratación." w:value="5.- 1.4 Indicación de los ejercicios fiscales para la contratación."/>
              <w:listItem w:displayText="6.- 1.5 Idioma en que se deberán presentar las proposiciones, los anexos legales, administrativos y técnicos, así como en su caso los folletos que se acompañen." w:value="6.- 1.5 Idioma en que se deberán presentar las proposiciones, los anexos legales, administrativos y técnicos, así como en su caso los folletos que se acompañen."/>
              <w:listItem w:displayText="7.- 1.6 Disponibilidad presupuestaria." w:value="7.- 1.6 Disponibilidad presupuestaria."/>
              <w:listItem w:displayText="8.- 1.7 Participación de Testigo Social" w:value="8.- 1.7 Participación de Testigo Social"/>
              <w:listItem w:displayText="9.- 2.1 Objeto de la contratación. " w:value="9.- 2.1 Objeto de la contratación. "/>
              <w:listItem w:displayText="10.- 2.2 Agrupación de Claves." w:value="10.- 2.2 Agrupación de Claves."/>
              <w:listItem w:displayText="11.- 2.3 Precios Máximos de Referencia" w:value="11.- 2.3 Precios Máximos de Referencia"/>
              <w:listItem w:displayText="12.- 2.4 Normas Oficiales Mexicanas, Normas Mexicanas, Internacionales, Referencia o Especificaciones." w:value="12.- 2.4 Normas Oficiales Mexicanas, Normas Mexicanas, Internacionales, Referencia o Especificaciones."/>
              <w:listItem w:displayText="13.- 2.5 La cantidad de bienes a contratar serán por cantidades determinadas." w:value="13.- 2.5 La cantidad de bienes a contratar serán por cantidades determinadas."/>
              <w:listItem w:displayText="14.- 2.6 Forma de adjudicación" w:value="14.- 2.6 Forma de adjudicación"/>
              <w:listItem w:displayText="15.- 2.7  Modelo de contrato." w:value="15.- 2.7  Modelo de contrato."/>
              <w:listItem w:displayText="16.- 3.1 Fecha, hora y lugar para los actos de la Licitación." w:value="16.- 3.1 Fecha, hora y lugar para los actos de la Licitación."/>
              <w:listItem w:displayText="17.- 3.2 Junta de Aclaraciones" w:value="17.- 3.2 Junta de Aclaraciones"/>
              <w:listItem w:displayText="18.- 3.3 Presentación y Apertura de Proposiciones" w:value="18.- 3.3 Presentación y Apertura de Proposiciones"/>
              <w:listItem w:displayText="19.- 3.4 Proposiciones Conjuntas." w:value="19.- 3.4 Proposiciones Conjuntas."/>
              <w:listItem w:displayText="20.- 3.5 Proposición Única." w:value="20.- 3.5 Proposición Única."/>
              <w:listItem w:displayText="21.- 3.6 Acto de fallo y firma de contrato." w:value="21.- 3.6 Acto de fallo y firma de contrato."/>
              <w:listItem w:displayText="22.- 4.1 Proposición técnica" w:value="22.- 4.1 Proposición técnica"/>
              <w:listItem w:displayText="23.- 4.2 Proposición Económic" w:value="23.- 4.2 Proposición Económic"/>
              <w:listItem w:displayText="24.- 4.3 Documentación legal-administrativa" w:value="24.- 4.3 Documentación legal-administrativa"/>
              <w:listItem w:displayText="25.- 5. CRITERIOS ESPECÍFICOS CONFORME A LOS CUALES SE EVALUARÁN LAS PROPOSICIONES." w:value="25.- 5. CRITERIOS ESPECÍFICOS CONFORME A LOS CUALES SE EVALUARÁN LAS PROPOSICIONES."/>
              <w:listItem w:displayText="26.- 5.1.1 Evaluación Técnica." w:value="26.- 5.1.1 Evaluación Técnica."/>
              <w:listItem w:displayText="27.- 5.1.2 Evaluación Económica." w:value="27.- 5.1.2 Evaluación Económica."/>
              <w:listItem w:displayText="28.- 5.2 Evaluación de la proposición técnica. " w:value="28.- 5.2 Evaluación de la proposición técnica. "/>
              <w:listItem w:displayText="29.- 5.2.6.1   Demostración de las características ofertadas." w:value="29.- 5.2.6.1   Demostración de las características ofertadas."/>
              <w:listItem w:displayText="30.- 5.2.7 Visitas a las instalaciones institucionales." w:value="30.- 5.2.7 Visitas a las instalaciones institucionales."/>
              <w:listItem w:displayText="31.- 5.3 Evaluación de la proposición económica. (Para el caso de las partidas 1 a la 41:)" w:value="31.- 5.3 Evaluación de la proposición económica. (Para el caso de las partidas 1 a la 41:)"/>
              <w:listItem w:displayText="32.- 5.3 Evaluación de la proposición económica. (Para el caso de las partidas 42 a la 51:)" w:value="32.- 5.3 Evaluación de la proposición económica. (Para el caso de las partidas 42 a la 51:)"/>
              <w:listItem w:displayText="33.- 5.4 Causales de desechamiento." w:value="33.- 5.4 Causales de desechamiento."/>
              <w:listItem w:displayText="34.- 5.5 Adjudicación de contrato." w:value="34.- 5.5 Adjudicación de contrato."/>
              <w:listItem w:displayText="35.- 6. RELACIÓN DE DOCUMENTOS QUE DEBE PRESENTAR EL LICITANTE." w:value="35.- 6. RELACIÓN DE DOCUMENTOS QUE DEBE PRESENTAR EL LICITANTE."/>
              <w:listItem w:displayText="36.- 7. INCONFORMIDADES." w:value="36.- 7. INCONFORMIDADES."/>
              <w:listItem w:displayText="37.- 8.  FORMATOS QUE FACILITARÁN Y AGILIZARÁN LA PRESENTACIÓN Y RECEPCIÓN DE LAS PROPOSICIONES." w:value="37.- 8.  FORMATOS QUE FACILITARÁN Y AGILIZARÁN LA PRESENTACIÓN Y RECEPCIÓN DE LAS PROPOSICIONES."/>
              <w:listItem w:displayText="38.- 9. INFORMACIÓN RESERVADA Y CONFIDENCIAL." w:value="38.- 9. INFORMACIÓN RESERVADA Y CONFIDENCIAL."/>
              <w:listItem w:displayText="39.- 10. NOTA INFORMATIVA OCDE." w:value="39.- 10. NOTA INFORMATIVA OCDE."/>
              <w:listItem w:displayText="40.- 11. RELACIÓN DE ANEXOS." w:value="40.- 11. RELACIÓN DE ANEXOS."/>
            </w:dropDownList>
          </w:sdtPr>
          <w:sdtEndPr/>
          <w:sdtContent>
            <w:tc>
              <w:tcPr>
                <w:tcW w:w="994" w:type="pct"/>
                <w:tcBorders>
                  <w:top w:val="single" w:sz="4" w:space="0" w:color="auto"/>
                  <w:left w:val="single" w:sz="4" w:space="0" w:color="auto"/>
                  <w:bottom w:val="single" w:sz="4" w:space="0" w:color="auto"/>
                  <w:right w:val="single" w:sz="4" w:space="0" w:color="auto"/>
                </w:tcBorders>
              </w:tcPr>
              <w:p w:rsidR="008873BD" w:rsidRDefault="008873BD" w:rsidP="008873BD">
                <w:pPr>
                  <w:jc w:val="center"/>
                </w:pPr>
                <w:r w:rsidRPr="00527A74">
                  <w:rPr>
                    <w:rStyle w:val="Textodelmarcadordeposicin"/>
                  </w:rPr>
                  <w:t>Elija un elemento.</w:t>
                </w:r>
              </w:p>
            </w:tc>
          </w:sdtContent>
        </w:sdt>
        <w:tc>
          <w:tcPr>
            <w:tcW w:w="595" w:type="pct"/>
            <w:tcBorders>
              <w:top w:val="single" w:sz="4" w:space="0" w:color="auto"/>
              <w:left w:val="single" w:sz="4" w:space="0" w:color="auto"/>
              <w:bottom w:val="single" w:sz="4" w:space="0" w:color="auto"/>
              <w:right w:val="single" w:sz="4" w:space="0" w:color="auto"/>
            </w:tcBorders>
          </w:tcPr>
          <w:p w:rsidR="008873BD" w:rsidRDefault="008873BD" w:rsidP="0056698D">
            <w:pPr>
              <w:pStyle w:val="Prrafodelista"/>
              <w:numPr>
                <w:ilvl w:val="0"/>
                <w:numId w:val="92"/>
              </w:numPr>
              <w:suppressAutoHyphens/>
              <w:ind w:left="0"/>
              <w:contextualSpacing/>
              <w:jc w:val="both"/>
              <w:rPr>
                <w:rFonts w:ascii="Arial Narrow" w:hAnsi="Arial Narrow"/>
                <w:b/>
                <w:bCs/>
                <w:color w:val="000000"/>
                <w:sz w:val="16"/>
                <w:szCs w:val="16"/>
                <w:lang w:eastAsia="es-MX"/>
              </w:rPr>
            </w:pPr>
          </w:p>
        </w:tc>
        <w:tc>
          <w:tcPr>
            <w:tcW w:w="1482" w:type="pct"/>
            <w:tcBorders>
              <w:top w:val="single" w:sz="4" w:space="0" w:color="auto"/>
              <w:left w:val="single" w:sz="4" w:space="0" w:color="auto"/>
              <w:bottom w:val="single" w:sz="4" w:space="0" w:color="auto"/>
              <w:right w:val="single" w:sz="4" w:space="0" w:color="auto"/>
            </w:tcBorders>
          </w:tcPr>
          <w:p w:rsidR="008873BD" w:rsidRDefault="008873BD">
            <w:pPr>
              <w:snapToGrid w:val="0"/>
              <w:jc w:val="both"/>
              <w:rPr>
                <w:rFonts w:ascii="Arial Narrow" w:hAnsi="Arial Narrow" w:cs="Arial"/>
                <w:noProof/>
                <w:sz w:val="16"/>
                <w:szCs w:val="16"/>
              </w:rPr>
            </w:pPr>
          </w:p>
        </w:tc>
        <w:tc>
          <w:tcPr>
            <w:tcW w:w="1929" w:type="pct"/>
            <w:tcBorders>
              <w:top w:val="single" w:sz="4" w:space="0" w:color="auto"/>
              <w:left w:val="single" w:sz="4" w:space="0" w:color="auto"/>
              <w:bottom w:val="single" w:sz="4" w:space="0" w:color="auto"/>
              <w:right w:val="single" w:sz="4" w:space="0" w:color="auto"/>
            </w:tcBorders>
          </w:tcPr>
          <w:p w:rsidR="008873BD" w:rsidRDefault="008873BD">
            <w:pPr>
              <w:snapToGrid w:val="0"/>
              <w:jc w:val="both"/>
              <w:rPr>
                <w:rFonts w:ascii="Arial Narrow" w:hAnsi="Arial Narrow" w:cs="Arial"/>
                <w:noProof/>
                <w:sz w:val="16"/>
                <w:szCs w:val="16"/>
              </w:rPr>
            </w:pPr>
          </w:p>
        </w:tc>
      </w:tr>
      <w:tr w:rsidR="008873BD" w:rsidTr="0056698D">
        <w:sdt>
          <w:sdtPr>
            <w:rPr>
              <w:noProof/>
            </w:rPr>
            <w:id w:val="-9768013"/>
            <w:placeholder>
              <w:docPart w:val="9623B1DADFD441588EFF3F2F33902951"/>
            </w:placeholder>
            <w:showingPlcHdr/>
            <w:dropDownList>
              <w:listItem w:value="Elija un elemento."/>
              <w:listItem w:displayText="1.- CONVOCATORIA" w:value="1.- CONVOCATORIA"/>
              <w:listItem w:displayText="2.- 1.1 Datos de identificación." w:value="2.- 1.1 Datos de identificación."/>
              <w:listItem w:displayText="3.- 1.2  Medio y carácter de la Licitación:" w:value="3.- 1.2  Medio y carácter de la Licitación:"/>
              <w:listItem w:displayText="4.- 1.3 Número de identificación de la Licitación asignado por CompraNet." w:value="4.- 1.3 Número de identificación de la Licitación asignado por CompraNet."/>
              <w:listItem w:displayText="5.- 1.4 Indicación de los ejercicios fiscales para la contratación." w:value="5.- 1.4 Indicación de los ejercicios fiscales para la contratación."/>
              <w:listItem w:displayText="6.- 1.5 Idioma en que se deberán presentar las proposiciones, los anexos legales, administrativos y técnicos, así como en su caso los folletos que se acompañen." w:value="6.- 1.5 Idioma en que se deberán presentar las proposiciones, los anexos legales, administrativos y técnicos, así como en su caso los folletos que se acompañen."/>
              <w:listItem w:displayText="7.- 1.6 Disponibilidad presupuestaria." w:value="7.- 1.6 Disponibilidad presupuestaria."/>
              <w:listItem w:displayText="8.- 1.7 Participación de Testigo Social" w:value="8.- 1.7 Participación de Testigo Social"/>
              <w:listItem w:displayText="9.- 2.1 Objeto de la contratación. " w:value="9.- 2.1 Objeto de la contratación. "/>
              <w:listItem w:displayText="10.- 2.2 Agrupación de Claves." w:value="10.- 2.2 Agrupación de Claves."/>
              <w:listItem w:displayText="11.- 2.3 Precios Máximos de Referencia" w:value="11.- 2.3 Precios Máximos de Referencia"/>
              <w:listItem w:displayText="12.- 2.4 Normas Oficiales Mexicanas, Normas Mexicanas, Internacionales, Referencia o Especificaciones." w:value="12.- 2.4 Normas Oficiales Mexicanas, Normas Mexicanas, Internacionales, Referencia o Especificaciones."/>
              <w:listItem w:displayText="13.- 2.5 La cantidad de bienes a contratar serán por cantidades determinadas." w:value="13.- 2.5 La cantidad de bienes a contratar serán por cantidades determinadas."/>
              <w:listItem w:displayText="14.- 2.6 Forma de adjudicación" w:value="14.- 2.6 Forma de adjudicación"/>
              <w:listItem w:displayText="15.- 2.7  Modelo de contrato." w:value="15.- 2.7  Modelo de contrato."/>
              <w:listItem w:displayText="16.- 3.1 Fecha, hora y lugar para los actos de la Licitación." w:value="16.- 3.1 Fecha, hora y lugar para los actos de la Licitación."/>
              <w:listItem w:displayText="17.- 3.2 Junta de Aclaraciones" w:value="17.- 3.2 Junta de Aclaraciones"/>
              <w:listItem w:displayText="18.- 3.3 Presentación y Apertura de Proposiciones" w:value="18.- 3.3 Presentación y Apertura de Proposiciones"/>
              <w:listItem w:displayText="19.- 3.4 Proposiciones Conjuntas." w:value="19.- 3.4 Proposiciones Conjuntas."/>
              <w:listItem w:displayText="20.- 3.5 Proposición Única." w:value="20.- 3.5 Proposición Única."/>
              <w:listItem w:displayText="21.- 3.6 Acto de fallo y firma de contrato." w:value="21.- 3.6 Acto de fallo y firma de contrato."/>
              <w:listItem w:displayText="22.- 4.1 Proposición técnica" w:value="22.- 4.1 Proposición técnica"/>
              <w:listItem w:displayText="23.- 4.2 Proposición Económic" w:value="23.- 4.2 Proposición Económic"/>
              <w:listItem w:displayText="24.- 4.3 Documentación legal-administrativa" w:value="24.- 4.3 Documentación legal-administrativa"/>
              <w:listItem w:displayText="25.- 5. CRITERIOS ESPECÍFICOS CONFORME A LOS CUALES SE EVALUARÁN LAS PROPOSICIONES." w:value="25.- 5. CRITERIOS ESPECÍFICOS CONFORME A LOS CUALES SE EVALUARÁN LAS PROPOSICIONES."/>
              <w:listItem w:displayText="26.- 5.1.1 Evaluación Técnica." w:value="26.- 5.1.1 Evaluación Técnica."/>
              <w:listItem w:displayText="27.- 5.1.2 Evaluación Económica." w:value="27.- 5.1.2 Evaluación Económica."/>
              <w:listItem w:displayText="28.- 5.2 Evaluación de la proposición técnica. " w:value="28.- 5.2 Evaluación de la proposición técnica. "/>
              <w:listItem w:displayText="29.- 5.2.6.1   Demostración de las características ofertadas." w:value="29.- 5.2.6.1   Demostración de las características ofertadas."/>
              <w:listItem w:displayText="30.- 5.2.7 Visitas a las instalaciones institucionales." w:value="30.- 5.2.7 Visitas a las instalaciones institucionales."/>
              <w:listItem w:displayText="31.- 5.3 Evaluación de la proposición económica. (Para el caso de las partidas 1 a la 41:)" w:value="31.- 5.3 Evaluación de la proposición económica. (Para el caso de las partidas 1 a la 41:)"/>
              <w:listItem w:displayText="32.- 5.3 Evaluación de la proposición económica. (Para el caso de las partidas 42 a la 51:)" w:value="32.- 5.3 Evaluación de la proposición económica. (Para el caso de las partidas 42 a la 51:)"/>
              <w:listItem w:displayText="33.- 5.4 Causales de desechamiento." w:value="33.- 5.4 Causales de desechamiento."/>
              <w:listItem w:displayText="34.- 5.5 Adjudicación de contrato." w:value="34.- 5.5 Adjudicación de contrato."/>
              <w:listItem w:displayText="35.- 6. RELACIÓN DE DOCUMENTOS QUE DEBE PRESENTAR EL LICITANTE." w:value="35.- 6. RELACIÓN DE DOCUMENTOS QUE DEBE PRESENTAR EL LICITANTE."/>
              <w:listItem w:displayText="36.- 7. INCONFORMIDADES." w:value="36.- 7. INCONFORMIDADES."/>
              <w:listItem w:displayText="37.- 8.  FORMATOS QUE FACILITARÁN Y AGILIZARÁN LA PRESENTACIÓN Y RECEPCIÓN DE LAS PROPOSICIONES." w:value="37.- 8.  FORMATOS QUE FACILITARÁN Y AGILIZARÁN LA PRESENTACIÓN Y RECEPCIÓN DE LAS PROPOSICIONES."/>
              <w:listItem w:displayText="38.- 9. INFORMACIÓN RESERVADA Y CONFIDENCIAL." w:value="38.- 9. INFORMACIÓN RESERVADA Y CONFIDENCIAL."/>
              <w:listItem w:displayText="39.- 10. NOTA INFORMATIVA OCDE." w:value="39.- 10. NOTA INFORMATIVA OCDE."/>
              <w:listItem w:displayText="40.- 11. RELACIÓN DE ANEXOS." w:value="40.- 11. RELACIÓN DE ANEXOS."/>
            </w:dropDownList>
          </w:sdtPr>
          <w:sdtEndPr/>
          <w:sdtContent>
            <w:tc>
              <w:tcPr>
                <w:tcW w:w="994" w:type="pct"/>
                <w:tcBorders>
                  <w:top w:val="single" w:sz="4" w:space="0" w:color="auto"/>
                  <w:left w:val="single" w:sz="4" w:space="0" w:color="auto"/>
                  <w:bottom w:val="single" w:sz="4" w:space="0" w:color="auto"/>
                  <w:right w:val="single" w:sz="4" w:space="0" w:color="auto"/>
                </w:tcBorders>
              </w:tcPr>
              <w:p w:rsidR="008873BD" w:rsidRDefault="008873BD" w:rsidP="008873BD">
                <w:pPr>
                  <w:jc w:val="center"/>
                </w:pPr>
                <w:r w:rsidRPr="00527A74">
                  <w:rPr>
                    <w:rStyle w:val="Textodelmarcadordeposicin"/>
                  </w:rPr>
                  <w:t>Elija un elemento.</w:t>
                </w:r>
              </w:p>
            </w:tc>
          </w:sdtContent>
        </w:sdt>
        <w:tc>
          <w:tcPr>
            <w:tcW w:w="595" w:type="pct"/>
            <w:tcBorders>
              <w:top w:val="single" w:sz="4" w:space="0" w:color="auto"/>
              <w:left w:val="single" w:sz="4" w:space="0" w:color="auto"/>
              <w:bottom w:val="single" w:sz="4" w:space="0" w:color="auto"/>
              <w:right w:val="single" w:sz="4" w:space="0" w:color="auto"/>
            </w:tcBorders>
          </w:tcPr>
          <w:p w:rsidR="008873BD" w:rsidRDefault="008873BD" w:rsidP="0056698D">
            <w:pPr>
              <w:pStyle w:val="Prrafodelista"/>
              <w:numPr>
                <w:ilvl w:val="0"/>
                <w:numId w:val="92"/>
              </w:numPr>
              <w:suppressAutoHyphens/>
              <w:ind w:left="0"/>
              <w:contextualSpacing/>
              <w:jc w:val="both"/>
              <w:rPr>
                <w:rFonts w:ascii="Arial Narrow" w:hAnsi="Arial Narrow"/>
                <w:b/>
                <w:bCs/>
                <w:color w:val="000000"/>
                <w:sz w:val="16"/>
                <w:szCs w:val="16"/>
                <w:lang w:eastAsia="es-MX"/>
              </w:rPr>
            </w:pPr>
          </w:p>
        </w:tc>
        <w:tc>
          <w:tcPr>
            <w:tcW w:w="1482" w:type="pct"/>
            <w:tcBorders>
              <w:top w:val="single" w:sz="4" w:space="0" w:color="auto"/>
              <w:left w:val="single" w:sz="4" w:space="0" w:color="auto"/>
              <w:bottom w:val="single" w:sz="4" w:space="0" w:color="auto"/>
              <w:right w:val="single" w:sz="4" w:space="0" w:color="auto"/>
            </w:tcBorders>
          </w:tcPr>
          <w:p w:rsidR="008873BD" w:rsidRDefault="008873BD">
            <w:pPr>
              <w:snapToGrid w:val="0"/>
              <w:jc w:val="both"/>
              <w:rPr>
                <w:rFonts w:ascii="Arial Narrow" w:hAnsi="Arial Narrow" w:cs="Arial"/>
                <w:noProof/>
                <w:sz w:val="16"/>
                <w:szCs w:val="16"/>
              </w:rPr>
            </w:pPr>
          </w:p>
        </w:tc>
        <w:tc>
          <w:tcPr>
            <w:tcW w:w="1929" w:type="pct"/>
            <w:tcBorders>
              <w:top w:val="single" w:sz="4" w:space="0" w:color="auto"/>
              <w:left w:val="single" w:sz="4" w:space="0" w:color="auto"/>
              <w:bottom w:val="single" w:sz="4" w:space="0" w:color="auto"/>
              <w:right w:val="single" w:sz="4" w:space="0" w:color="auto"/>
            </w:tcBorders>
          </w:tcPr>
          <w:p w:rsidR="008873BD" w:rsidRDefault="008873BD">
            <w:pPr>
              <w:snapToGrid w:val="0"/>
              <w:jc w:val="both"/>
              <w:rPr>
                <w:rFonts w:ascii="Arial Narrow" w:hAnsi="Arial Narrow" w:cs="Arial"/>
                <w:noProof/>
                <w:sz w:val="16"/>
                <w:szCs w:val="16"/>
              </w:rPr>
            </w:pPr>
          </w:p>
        </w:tc>
      </w:tr>
      <w:tr w:rsidR="008873BD" w:rsidTr="0056698D">
        <w:sdt>
          <w:sdtPr>
            <w:rPr>
              <w:noProof/>
            </w:rPr>
            <w:id w:val="355626018"/>
            <w:placeholder>
              <w:docPart w:val="46F2F499CE2B4969A3AF1BC1A3AB15BD"/>
            </w:placeholder>
            <w:showingPlcHdr/>
            <w:dropDownList>
              <w:listItem w:value="Elija un elemento."/>
              <w:listItem w:displayText="1.- CONVOCATORIA" w:value="1.- CONVOCATORIA"/>
              <w:listItem w:displayText="2.- 1.1 Datos de identificación." w:value="2.- 1.1 Datos de identificación."/>
              <w:listItem w:displayText="3.- 1.2  Medio y carácter de la Licitación:" w:value="3.- 1.2  Medio y carácter de la Licitación:"/>
              <w:listItem w:displayText="4.- 1.3 Número de identificación de la Licitación asignado por CompraNet." w:value="4.- 1.3 Número de identificación de la Licitación asignado por CompraNet."/>
              <w:listItem w:displayText="5.- 1.4 Indicación de los ejercicios fiscales para la contratación." w:value="5.- 1.4 Indicación de los ejercicios fiscales para la contratación."/>
              <w:listItem w:displayText="6.- 1.5 Idioma en que se deberán presentar las proposiciones, los anexos legales, administrativos y técnicos, así como en su caso los folletos que se acompañen." w:value="6.- 1.5 Idioma en que se deberán presentar las proposiciones, los anexos legales, administrativos y técnicos, así como en su caso los folletos que se acompañen."/>
              <w:listItem w:displayText="7.- 1.6 Disponibilidad presupuestaria." w:value="7.- 1.6 Disponibilidad presupuestaria."/>
              <w:listItem w:displayText="8.- 1.7 Participación de Testigo Social" w:value="8.- 1.7 Participación de Testigo Social"/>
              <w:listItem w:displayText="9.- 2.1 Objeto de la contratación. " w:value="9.- 2.1 Objeto de la contratación. "/>
              <w:listItem w:displayText="10.- 2.2 Agrupación de Claves." w:value="10.- 2.2 Agrupación de Claves."/>
              <w:listItem w:displayText="11.- 2.3 Precios Máximos de Referencia" w:value="11.- 2.3 Precios Máximos de Referencia"/>
              <w:listItem w:displayText="12.- 2.4 Normas Oficiales Mexicanas, Normas Mexicanas, Internacionales, Referencia o Especificaciones." w:value="12.- 2.4 Normas Oficiales Mexicanas, Normas Mexicanas, Internacionales, Referencia o Especificaciones."/>
              <w:listItem w:displayText="13.- 2.5 La cantidad de bienes a contratar serán por cantidades determinadas." w:value="13.- 2.5 La cantidad de bienes a contratar serán por cantidades determinadas."/>
              <w:listItem w:displayText="14.- 2.6 Forma de adjudicación" w:value="14.- 2.6 Forma de adjudicación"/>
              <w:listItem w:displayText="15.- 2.7  Modelo de contrato." w:value="15.- 2.7  Modelo de contrato."/>
              <w:listItem w:displayText="16.- 3.1 Fecha, hora y lugar para los actos de la Licitación." w:value="16.- 3.1 Fecha, hora y lugar para los actos de la Licitación."/>
              <w:listItem w:displayText="17.- 3.2 Junta de Aclaraciones" w:value="17.- 3.2 Junta de Aclaraciones"/>
              <w:listItem w:displayText="18.- 3.3 Presentación y Apertura de Proposiciones" w:value="18.- 3.3 Presentación y Apertura de Proposiciones"/>
              <w:listItem w:displayText="19.- 3.4 Proposiciones Conjuntas." w:value="19.- 3.4 Proposiciones Conjuntas."/>
              <w:listItem w:displayText="20.- 3.5 Proposición Única." w:value="20.- 3.5 Proposición Única."/>
              <w:listItem w:displayText="21.- 3.6 Acto de fallo y firma de contrato." w:value="21.- 3.6 Acto de fallo y firma de contrato."/>
              <w:listItem w:displayText="22.- 4.1 Proposición técnica" w:value="22.- 4.1 Proposición técnica"/>
              <w:listItem w:displayText="23.- 4.2 Proposición Económic" w:value="23.- 4.2 Proposición Económic"/>
              <w:listItem w:displayText="24.- 4.3 Documentación legal-administrativa" w:value="24.- 4.3 Documentación legal-administrativa"/>
              <w:listItem w:displayText="25.- 5. CRITERIOS ESPECÍFICOS CONFORME A LOS CUALES SE EVALUARÁN LAS PROPOSICIONES." w:value="25.- 5. CRITERIOS ESPECÍFICOS CONFORME A LOS CUALES SE EVALUARÁN LAS PROPOSICIONES."/>
              <w:listItem w:displayText="26.- 5.1.1 Evaluación Técnica." w:value="26.- 5.1.1 Evaluación Técnica."/>
              <w:listItem w:displayText="27.- 5.1.2 Evaluación Económica." w:value="27.- 5.1.2 Evaluación Económica."/>
              <w:listItem w:displayText="28.- 5.2 Evaluación de la proposición técnica. " w:value="28.- 5.2 Evaluación de la proposición técnica. "/>
              <w:listItem w:displayText="29.- 5.2.6.1   Demostración de las características ofertadas." w:value="29.- 5.2.6.1   Demostración de las características ofertadas."/>
              <w:listItem w:displayText="30.- 5.2.7 Visitas a las instalaciones institucionales." w:value="30.- 5.2.7 Visitas a las instalaciones institucionales."/>
              <w:listItem w:displayText="31.- 5.3 Evaluación de la proposición económica. (Para el caso de las partidas 1 a la 41:)" w:value="31.- 5.3 Evaluación de la proposición económica. (Para el caso de las partidas 1 a la 41:)"/>
              <w:listItem w:displayText="32.- 5.3 Evaluación de la proposición económica. (Para el caso de las partidas 42 a la 51:)" w:value="32.- 5.3 Evaluación de la proposición económica. (Para el caso de las partidas 42 a la 51:)"/>
              <w:listItem w:displayText="33.- 5.4 Causales de desechamiento." w:value="33.- 5.4 Causales de desechamiento."/>
              <w:listItem w:displayText="34.- 5.5 Adjudicación de contrato." w:value="34.- 5.5 Adjudicación de contrato."/>
              <w:listItem w:displayText="35.- 6. RELACIÓN DE DOCUMENTOS QUE DEBE PRESENTAR EL LICITANTE." w:value="35.- 6. RELACIÓN DE DOCUMENTOS QUE DEBE PRESENTAR EL LICITANTE."/>
              <w:listItem w:displayText="36.- 7. INCONFORMIDADES." w:value="36.- 7. INCONFORMIDADES."/>
              <w:listItem w:displayText="37.- 8.  FORMATOS QUE FACILITARÁN Y AGILIZARÁN LA PRESENTACIÓN Y RECEPCIÓN DE LAS PROPOSICIONES." w:value="37.- 8.  FORMATOS QUE FACILITARÁN Y AGILIZARÁN LA PRESENTACIÓN Y RECEPCIÓN DE LAS PROPOSICIONES."/>
              <w:listItem w:displayText="38.- 9. INFORMACIÓN RESERVADA Y CONFIDENCIAL." w:value="38.- 9. INFORMACIÓN RESERVADA Y CONFIDENCIAL."/>
              <w:listItem w:displayText="39.- 10. NOTA INFORMATIVA OCDE." w:value="39.- 10. NOTA INFORMATIVA OCDE."/>
              <w:listItem w:displayText="40.- 11. RELACIÓN DE ANEXOS." w:value="40.- 11. RELACIÓN DE ANEXOS."/>
            </w:dropDownList>
          </w:sdtPr>
          <w:sdtEndPr/>
          <w:sdtContent>
            <w:tc>
              <w:tcPr>
                <w:tcW w:w="994" w:type="pct"/>
                <w:tcBorders>
                  <w:top w:val="single" w:sz="4" w:space="0" w:color="auto"/>
                  <w:left w:val="single" w:sz="4" w:space="0" w:color="auto"/>
                  <w:bottom w:val="single" w:sz="4" w:space="0" w:color="auto"/>
                  <w:right w:val="single" w:sz="4" w:space="0" w:color="auto"/>
                </w:tcBorders>
              </w:tcPr>
              <w:p w:rsidR="008873BD" w:rsidRDefault="008873BD" w:rsidP="008873BD">
                <w:pPr>
                  <w:jc w:val="center"/>
                </w:pPr>
                <w:r w:rsidRPr="00527A74">
                  <w:rPr>
                    <w:rStyle w:val="Textodelmarcadordeposicin"/>
                  </w:rPr>
                  <w:t>Elija un elemento.</w:t>
                </w:r>
              </w:p>
            </w:tc>
          </w:sdtContent>
        </w:sdt>
        <w:tc>
          <w:tcPr>
            <w:tcW w:w="595" w:type="pct"/>
            <w:tcBorders>
              <w:top w:val="single" w:sz="4" w:space="0" w:color="auto"/>
              <w:left w:val="single" w:sz="4" w:space="0" w:color="auto"/>
              <w:bottom w:val="single" w:sz="4" w:space="0" w:color="auto"/>
              <w:right w:val="single" w:sz="4" w:space="0" w:color="auto"/>
            </w:tcBorders>
          </w:tcPr>
          <w:p w:rsidR="008873BD" w:rsidRDefault="008873BD" w:rsidP="0056698D">
            <w:pPr>
              <w:pStyle w:val="Prrafodelista"/>
              <w:numPr>
                <w:ilvl w:val="0"/>
                <w:numId w:val="92"/>
              </w:numPr>
              <w:suppressAutoHyphens/>
              <w:ind w:left="0"/>
              <w:contextualSpacing/>
              <w:jc w:val="both"/>
              <w:rPr>
                <w:rFonts w:ascii="Arial Narrow" w:hAnsi="Arial Narrow"/>
                <w:b/>
                <w:bCs/>
                <w:color w:val="000000"/>
                <w:sz w:val="16"/>
                <w:szCs w:val="16"/>
                <w:lang w:eastAsia="es-MX"/>
              </w:rPr>
            </w:pPr>
          </w:p>
        </w:tc>
        <w:tc>
          <w:tcPr>
            <w:tcW w:w="1482" w:type="pct"/>
            <w:tcBorders>
              <w:top w:val="single" w:sz="4" w:space="0" w:color="auto"/>
              <w:left w:val="single" w:sz="4" w:space="0" w:color="auto"/>
              <w:bottom w:val="single" w:sz="4" w:space="0" w:color="auto"/>
              <w:right w:val="single" w:sz="4" w:space="0" w:color="auto"/>
            </w:tcBorders>
          </w:tcPr>
          <w:p w:rsidR="008873BD" w:rsidRDefault="008873BD">
            <w:pPr>
              <w:snapToGrid w:val="0"/>
              <w:jc w:val="both"/>
              <w:rPr>
                <w:rFonts w:ascii="Arial Narrow" w:hAnsi="Arial Narrow" w:cs="Arial"/>
                <w:noProof/>
                <w:sz w:val="16"/>
                <w:szCs w:val="16"/>
              </w:rPr>
            </w:pPr>
          </w:p>
        </w:tc>
        <w:tc>
          <w:tcPr>
            <w:tcW w:w="1929" w:type="pct"/>
            <w:tcBorders>
              <w:top w:val="single" w:sz="4" w:space="0" w:color="auto"/>
              <w:left w:val="single" w:sz="4" w:space="0" w:color="auto"/>
              <w:bottom w:val="single" w:sz="4" w:space="0" w:color="auto"/>
              <w:right w:val="single" w:sz="4" w:space="0" w:color="auto"/>
            </w:tcBorders>
          </w:tcPr>
          <w:p w:rsidR="008873BD" w:rsidRDefault="008873BD">
            <w:pPr>
              <w:snapToGrid w:val="0"/>
              <w:jc w:val="both"/>
              <w:rPr>
                <w:rFonts w:ascii="Arial Narrow" w:hAnsi="Arial Narrow" w:cs="Arial"/>
                <w:noProof/>
                <w:sz w:val="16"/>
                <w:szCs w:val="16"/>
              </w:rPr>
            </w:pPr>
          </w:p>
        </w:tc>
      </w:tr>
    </w:tbl>
    <w:p w:rsidR="0056698D" w:rsidRDefault="0056698D" w:rsidP="0056698D">
      <w:pPr>
        <w:spacing w:after="0" w:line="240" w:lineRule="auto"/>
        <w:rPr>
          <w:rFonts w:ascii="Arial Narrow" w:hAnsi="Arial Narrow"/>
          <w:b/>
          <w:noProof/>
          <w:sz w:val="16"/>
          <w:szCs w:val="16"/>
        </w:rPr>
      </w:pPr>
    </w:p>
    <w:p w:rsidR="0056698D" w:rsidRDefault="0056698D" w:rsidP="0056698D">
      <w:pPr>
        <w:spacing w:after="0" w:line="240" w:lineRule="auto"/>
        <w:rPr>
          <w:rFonts w:ascii="Arial Narrow" w:hAnsi="Arial Narrow"/>
          <w:b/>
          <w:sz w:val="16"/>
          <w:szCs w:val="16"/>
        </w:rPr>
      </w:pPr>
      <w:r>
        <w:rPr>
          <w:rFonts w:ascii="Arial Narrow" w:hAnsi="Arial Narrow"/>
          <w:b/>
          <w:sz w:val="16"/>
          <w:szCs w:val="16"/>
        </w:rPr>
        <w:t>INSTRUCTIVO DE LLENADO</w:t>
      </w:r>
    </w:p>
    <w:tbl>
      <w:tblPr>
        <w:tblStyle w:val="Tablaconcuadrcula"/>
        <w:tblW w:w="5000" w:type="pct"/>
        <w:tblLook w:val="04A0" w:firstRow="1" w:lastRow="0" w:firstColumn="1" w:lastColumn="0" w:noHBand="0" w:noVBand="1"/>
      </w:tblPr>
      <w:tblGrid>
        <w:gridCol w:w="3104"/>
        <w:gridCol w:w="6607"/>
      </w:tblGrid>
      <w:tr w:rsidR="0056698D" w:rsidTr="0056698D">
        <w:trPr>
          <w:trHeight w:val="351"/>
        </w:trPr>
        <w:tc>
          <w:tcPr>
            <w:tcW w:w="1598"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56698D" w:rsidRDefault="0056698D">
            <w:pPr>
              <w:jc w:val="center"/>
              <w:rPr>
                <w:rFonts w:ascii="Arial Narrow" w:hAnsi="Arial Narrow" w:cs="Arial"/>
                <w:b/>
                <w:noProof/>
                <w:sz w:val="16"/>
                <w:szCs w:val="16"/>
              </w:rPr>
            </w:pPr>
            <w:r>
              <w:rPr>
                <w:rFonts w:ascii="Arial Narrow" w:hAnsi="Arial Narrow" w:cs="Arial"/>
                <w:b/>
                <w:sz w:val="16"/>
                <w:szCs w:val="16"/>
              </w:rPr>
              <w:t>Concepto</w:t>
            </w:r>
          </w:p>
        </w:tc>
        <w:tc>
          <w:tcPr>
            <w:tcW w:w="3402"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56698D" w:rsidRDefault="0056698D">
            <w:pPr>
              <w:jc w:val="center"/>
              <w:rPr>
                <w:rFonts w:ascii="Arial Narrow" w:hAnsi="Arial Narrow" w:cs="Arial"/>
                <w:b/>
                <w:noProof/>
                <w:sz w:val="16"/>
                <w:szCs w:val="16"/>
              </w:rPr>
            </w:pPr>
            <w:r>
              <w:rPr>
                <w:rFonts w:ascii="Arial Narrow" w:hAnsi="Arial Narrow" w:cs="Arial"/>
                <w:b/>
                <w:sz w:val="16"/>
                <w:szCs w:val="16"/>
              </w:rPr>
              <w:t>Descripción</w:t>
            </w:r>
          </w:p>
        </w:tc>
      </w:tr>
      <w:tr w:rsidR="0056698D" w:rsidTr="0056698D">
        <w:tc>
          <w:tcPr>
            <w:tcW w:w="1598" w:type="pct"/>
            <w:tcBorders>
              <w:top w:val="single" w:sz="4" w:space="0" w:color="auto"/>
              <w:left w:val="single" w:sz="4" w:space="0" w:color="auto"/>
              <w:bottom w:val="single" w:sz="4" w:space="0" w:color="auto"/>
              <w:right w:val="single" w:sz="4" w:space="0" w:color="auto"/>
            </w:tcBorders>
            <w:vAlign w:val="center"/>
            <w:hideMark/>
          </w:tcPr>
          <w:p w:rsidR="0056698D" w:rsidRDefault="0056698D">
            <w:pPr>
              <w:jc w:val="both"/>
              <w:rPr>
                <w:rFonts w:ascii="Arial Narrow" w:hAnsi="Arial Narrow" w:cs="Arial"/>
                <w:b/>
                <w:bCs/>
                <w:noProof/>
                <w:sz w:val="16"/>
                <w:szCs w:val="16"/>
              </w:rPr>
            </w:pPr>
            <w:r>
              <w:rPr>
                <w:rFonts w:ascii="Arial Narrow" w:hAnsi="Arial Narrow" w:cs="Arial"/>
                <w:b/>
                <w:bCs/>
                <w:sz w:val="16"/>
                <w:szCs w:val="16"/>
              </w:rPr>
              <w:t>(1) Numeral de la convocatoria.</w:t>
            </w:r>
          </w:p>
        </w:tc>
        <w:tc>
          <w:tcPr>
            <w:tcW w:w="3402" w:type="pct"/>
            <w:tcBorders>
              <w:top w:val="single" w:sz="4" w:space="0" w:color="auto"/>
              <w:left w:val="single" w:sz="4" w:space="0" w:color="auto"/>
              <w:bottom w:val="single" w:sz="4" w:space="0" w:color="auto"/>
              <w:right w:val="single" w:sz="4" w:space="0" w:color="auto"/>
            </w:tcBorders>
            <w:hideMark/>
          </w:tcPr>
          <w:p w:rsidR="0056698D" w:rsidRDefault="0056698D">
            <w:pPr>
              <w:jc w:val="both"/>
              <w:rPr>
                <w:rFonts w:ascii="Arial Narrow" w:hAnsi="Arial Narrow" w:cs="Arial"/>
                <w:noProof/>
                <w:sz w:val="16"/>
                <w:szCs w:val="16"/>
              </w:rPr>
            </w:pPr>
            <w:r>
              <w:rPr>
                <w:rFonts w:ascii="Arial Narrow" w:hAnsi="Arial Narrow" w:cs="Arial"/>
                <w:sz w:val="16"/>
                <w:szCs w:val="16"/>
              </w:rPr>
              <w:t xml:space="preserve">Los licitantes deberán indicar el numeral específico de la convocatoria sobre el cual deseen formular preguntas o solicitar aclaraciones. En caso de requerir más renglones, deberán copiar la celda que contiene la </w:t>
            </w:r>
            <w:r>
              <w:rPr>
                <w:rFonts w:ascii="Arial Narrow" w:hAnsi="Arial Narrow" w:cs="Arial"/>
                <w:b/>
                <w:sz w:val="16"/>
                <w:szCs w:val="16"/>
              </w:rPr>
              <w:t>“Lista Desplegable”</w:t>
            </w:r>
            <w:r>
              <w:rPr>
                <w:rFonts w:ascii="Arial Narrow" w:hAnsi="Arial Narrow" w:cs="Arial"/>
                <w:sz w:val="16"/>
                <w:szCs w:val="16"/>
              </w:rPr>
              <w:t xml:space="preserve"> y pegarla en la correspondiente celda.</w:t>
            </w:r>
          </w:p>
        </w:tc>
      </w:tr>
      <w:tr w:rsidR="0056698D" w:rsidTr="0056698D">
        <w:tc>
          <w:tcPr>
            <w:tcW w:w="1598" w:type="pct"/>
            <w:tcBorders>
              <w:top w:val="single" w:sz="4" w:space="0" w:color="auto"/>
              <w:left w:val="single" w:sz="4" w:space="0" w:color="auto"/>
              <w:bottom w:val="single" w:sz="4" w:space="0" w:color="auto"/>
              <w:right w:val="single" w:sz="4" w:space="0" w:color="auto"/>
            </w:tcBorders>
            <w:vAlign w:val="center"/>
            <w:hideMark/>
          </w:tcPr>
          <w:p w:rsidR="0056698D" w:rsidRDefault="0056698D">
            <w:pPr>
              <w:jc w:val="both"/>
              <w:rPr>
                <w:rFonts w:ascii="Arial Narrow" w:hAnsi="Arial Narrow" w:cs="Arial"/>
                <w:b/>
                <w:bCs/>
                <w:noProof/>
                <w:sz w:val="16"/>
                <w:szCs w:val="16"/>
              </w:rPr>
            </w:pPr>
            <w:r>
              <w:rPr>
                <w:rFonts w:ascii="Arial Narrow" w:hAnsi="Arial Narrow" w:cs="Arial"/>
                <w:b/>
                <w:bCs/>
                <w:sz w:val="16"/>
                <w:szCs w:val="16"/>
              </w:rPr>
              <w:t xml:space="preserve">(2) </w:t>
            </w:r>
            <w:r>
              <w:rPr>
                <w:rFonts w:ascii="Arial Narrow" w:hAnsi="Arial Narrow" w:cs="Arial"/>
                <w:b/>
                <w:bCs/>
                <w:sz w:val="16"/>
                <w:szCs w:val="16"/>
                <w:lang w:val="es-ES_tradnl"/>
              </w:rPr>
              <w:t>No. de pregunta y/o aclaración.</w:t>
            </w:r>
          </w:p>
        </w:tc>
        <w:tc>
          <w:tcPr>
            <w:tcW w:w="3402" w:type="pct"/>
            <w:tcBorders>
              <w:top w:val="single" w:sz="4" w:space="0" w:color="auto"/>
              <w:left w:val="single" w:sz="4" w:space="0" w:color="auto"/>
              <w:bottom w:val="single" w:sz="4" w:space="0" w:color="auto"/>
              <w:right w:val="single" w:sz="4" w:space="0" w:color="auto"/>
            </w:tcBorders>
            <w:hideMark/>
          </w:tcPr>
          <w:p w:rsidR="0056698D" w:rsidRDefault="0056698D">
            <w:pPr>
              <w:jc w:val="both"/>
              <w:rPr>
                <w:rFonts w:ascii="Arial Narrow" w:hAnsi="Arial Narrow" w:cs="Arial"/>
                <w:noProof/>
                <w:sz w:val="16"/>
                <w:szCs w:val="16"/>
              </w:rPr>
            </w:pPr>
            <w:r>
              <w:rPr>
                <w:rFonts w:ascii="Arial Narrow" w:hAnsi="Arial Narrow" w:cs="Arial"/>
                <w:sz w:val="16"/>
                <w:szCs w:val="16"/>
              </w:rPr>
              <w:t>Se refiere al número consecutivo de la pregunta o aclaración formulada por el licitante.</w:t>
            </w:r>
          </w:p>
        </w:tc>
      </w:tr>
      <w:tr w:rsidR="0056698D" w:rsidTr="0056698D">
        <w:tc>
          <w:tcPr>
            <w:tcW w:w="1598" w:type="pct"/>
            <w:tcBorders>
              <w:top w:val="single" w:sz="4" w:space="0" w:color="auto"/>
              <w:left w:val="single" w:sz="4" w:space="0" w:color="auto"/>
              <w:bottom w:val="single" w:sz="4" w:space="0" w:color="auto"/>
              <w:right w:val="single" w:sz="4" w:space="0" w:color="auto"/>
            </w:tcBorders>
            <w:vAlign w:val="center"/>
            <w:hideMark/>
          </w:tcPr>
          <w:p w:rsidR="0056698D" w:rsidRDefault="0056698D">
            <w:pPr>
              <w:jc w:val="both"/>
              <w:rPr>
                <w:rFonts w:ascii="Arial Narrow" w:hAnsi="Arial Narrow" w:cs="Arial"/>
                <w:b/>
                <w:bCs/>
                <w:noProof/>
                <w:sz w:val="16"/>
                <w:szCs w:val="16"/>
              </w:rPr>
            </w:pPr>
            <w:r>
              <w:rPr>
                <w:rFonts w:ascii="Arial Narrow" w:hAnsi="Arial Narrow" w:cs="Arial"/>
                <w:b/>
                <w:bCs/>
                <w:sz w:val="16"/>
                <w:szCs w:val="16"/>
              </w:rPr>
              <w:t>(3) Pregunta y/o aclaración</w:t>
            </w:r>
          </w:p>
        </w:tc>
        <w:tc>
          <w:tcPr>
            <w:tcW w:w="3402" w:type="pct"/>
            <w:tcBorders>
              <w:top w:val="single" w:sz="4" w:space="0" w:color="auto"/>
              <w:left w:val="single" w:sz="4" w:space="0" w:color="auto"/>
              <w:bottom w:val="single" w:sz="4" w:space="0" w:color="auto"/>
              <w:right w:val="single" w:sz="4" w:space="0" w:color="auto"/>
            </w:tcBorders>
            <w:hideMark/>
          </w:tcPr>
          <w:p w:rsidR="0056698D" w:rsidRDefault="0056698D">
            <w:pPr>
              <w:jc w:val="both"/>
              <w:rPr>
                <w:rFonts w:ascii="Arial Narrow" w:hAnsi="Arial Narrow" w:cs="Arial"/>
                <w:noProof/>
                <w:sz w:val="16"/>
                <w:szCs w:val="16"/>
              </w:rPr>
            </w:pPr>
            <w:r>
              <w:rPr>
                <w:rFonts w:ascii="Arial Narrow" w:hAnsi="Arial Narrow" w:cs="Arial"/>
                <w:sz w:val="16"/>
                <w:szCs w:val="16"/>
              </w:rPr>
              <w:t xml:space="preserve">Las preguntas o solicitudes de aclaración versarán exclusivamente sobre el contenido de </w:t>
            </w:r>
            <w:proofErr w:type="spellStart"/>
            <w:r>
              <w:rPr>
                <w:rFonts w:ascii="Arial Narrow" w:hAnsi="Arial Narrow" w:cs="Arial"/>
                <w:strike/>
                <w:sz w:val="16"/>
                <w:szCs w:val="16"/>
              </w:rPr>
              <w:t>de</w:t>
            </w:r>
            <w:proofErr w:type="spellEnd"/>
            <w:r>
              <w:rPr>
                <w:rFonts w:ascii="Arial Narrow" w:hAnsi="Arial Narrow" w:cs="Arial"/>
                <w:sz w:val="16"/>
                <w:szCs w:val="16"/>
              </w:rPr>
              <w:t xml:space="preserve"> la convocatoria</w:t>
            </w:r>
          </w:p>
        </w:tc>
      </w:tr>
    </w:tbl>
    <w:p w:rsidR="0056698D" w:rsidRDefault="0056698D" w:rsidP="0056698D">
      <w:pPr>
        <w:spacing w:after="0" w:line="240" w:lineRule="auto"/>
        <w:rPr>
          <w:rFonts w:ascii="Arial Narrow" w:hAnsi="Arial Narrow"/>
          <w:b/>
          <w:noProof/>
          <w:sz w:val="20"/>
        </w:rPr>
      </w:pPr>
    </w:p>
    <w:p w:rsidR="0056698D" w:rsidRDefault="0056698D" w:rsidP="0056698D">
      <w:pPr>
        <w:spacing w:after="0" w:line="240" w:lineRule="auto"/>
        <w:rPr>
          <w:rFonts w:ascii="Arial Narrow" w:hAnsi="Arial Narrow"/>
          <w:b/>
          <w:sz w:val="20"/>
        </w:rPr>
      </w:pPr>
      <w:r>
        <w:rPr>
          <w:rFonts w:ascii="Arial Narrow" w:hAnsi="Arial Narrow"/>
          <w:b/>
          <w:sz w:val="20"/>
        </w:rPr>
        <w:t>2.- FORMATO PARA EL ENVÍO DE PREGUNTAS RELACIONADAS CON EL ANEXO No. 1.</w:t>
      </w:r>
    </w:p>
    <w:tbl>
      <w:tblPr>
        <w:tblStyle w:val="Tablaconcuadrcula9"/>
        <w:tblW w:w="5000" w:type="pct"/>
        <w:tblInd w:w="0" w:type="dxa"/>
        <w:tblLook w:val="04A0" w:firstRow="1" w:lastRow="0" w:firstColumn="1" w:lastColumn="0" w:noHBand="0" w:noVBand="1"/>
      </w:tblPr>
      <w:tblGrid>
        <w:gridCol w:w="2185"/>
        <w:gridCol w:w="1787"/>
        <w:gridCol w:w="2447"/>
        <w:gridCol w:w="3292"/>
      </w:tblGrid>
      <w:tr w:rsidR="0056698D" w:rsidTr="0056698D">
        <w:trPr>
          <w:tblHeader/>
        </w:trPr>
        <w:tc>
          <w:tcPr>
            <w:tcW w:w="1125"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56698D" w:rsidRDefault="0056698D">
            <w:pPr>
              <w:snapToGrid w:val="0"/>
              <w:jc w:val="center"/>
              <w:rPr>
                <w:rFonts w:ascii="Arial Narrow" w:hAnsi="Arial Narrow" w:cs="Arial"/>
                <w:b/>
                <w:noProof/>
                <w:color w:val="FFFFFF" w:themeColor="background1"/>
                <w:sz w:val="16"/>
                <w:szCs w:val="16"/>
                <w:lang w:eastAsia="es-MX"/>
              </w:rPr>
            </w:pPr>
            <w:r>
              <w:rPr>
                <w:rFonts w:ascii="Arial Narrow" w:hAnsi="Arial Narrow" w:cs="Arial"/>
                <w:b/>
                <w:color w:val="FFFFFF" w:themeColor="background1"/>
                <w:sz w:val="16"/>
                <w:szCs w:val="16"/>
                <w:lang w:eastAsia="es-MX"/>
              </w:rPr>
              <w:t>(1) Numeral específico del Anexo No. 1</w:t>
            </w:r>
          </w:p>
        </w:tc>
        <w:tc>
          <w:tcPr>
            <w:tcW w:w="920"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56698D" w:rsidRDefault="0056698D">
            <w:pPr>
              <w:jc w:val="center"/>
              <w:rPr>
                <w:rFonts w:ascii="Arial Narrow" w:hAnsi="Arial Narrow" w:cs="Arial"/>
                <w:b/>
                <w:noProof/>
                <w:color w:val="FFFFFF" w:themeColor="background1"/>
                <w:sz w:val="16"/>
                <w:szCs w:val="16"/>
                <w:lang w:eastAsia="es-MX"/>
              </w:rPr>
            </w:pPr>
            <w:r>
              <w:rPr>
                <w:rFonts w:ascii="Arial Narrow" w:hAnsi="Arial Narrow" w:cs="Arial"/>
                <w:b/>
                <w:color w:val="FFFFFF" w:themeColor="background1"/>
                <w:sz w:val="16"/>
                <w:szCs w:val="16"/>
                <w:lang w:eastAsia="es-MX"/>
              </w:rPr>
              <w:t>(2) No. de pregunta y/o aclaración</w:t>
            </w:r>
          </w:p>
        </w:tc>
        <w:tc>
          <w:tcPr>
            <w:tcW w:w="1260"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56698D" w:rsidRDefault="0056698D">
            <w:pPr>
              <w:snapToGrid w:val="0"/>
              <w:jc w:val="center"/>
              <w:rPr>
                <w:rFonts w:ascii="Arial Narrow" w:hAnsi="Arial Narrow" w:cs="Arial"/>
                <w:b/>
                <w:noProof/>
                <w:color w:val="FFFFFF" w:themeColor="background1"/>
                <w:sz w:val="16"/>
                <w:szCs w:val="16"/>
                <w:lang w:eastAsia="es-MX"/>
              </w:rPr>
            </w:pPr>
            <w:r>
              <w:rPr>
                <w:rFonts w:ascii="Arial Narrow" w:hAnsi="Arial Narrow" w:cs="Arial"/>
                <w:b/>
                <w:color w:val="FFFFFF" w:themeColor="background1"/>
                <w:sz w:val="16"/>
                <w:szCs w:val="16"/>
                <w:lang w:eastAsia="es-MX"/>
              </w:rPr>
              <w:t>(3) Pregunta y/o aclaración</w:t>
            </w:r>
          </w:p>
        </w:tc>
        <w:tc>
          <w:tcPr>
            <w:tcW w:w="1695"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56698D" w:rsidRDefault="0056698D">
            <w:pPr>
              <w:snapToGrid w:val="0"/>
              <w:jc w:val="center"/>
              <w:rPr>
                <w:rFonts w:ascii="Arial Narrow" w:hAnsi="Arial Narrow" w:cs="Arial"/>
                <w:b/>
                <w:noProof/>
                <w:color w:val="FFFFFF" w:themeColor="background1"/>
                <w:sz w:val="16"/>
                <w:szCs w:val="16"/>
                <w:lang w:eastAsia="es-MX"/>
              </w:rPr>
            </w:pPr>
            <w:r>
              <w:rPr>
                <w:rFonts w:ascii="Arial Narrow" w:hAnsi="Arial Narrow" w:cs="Arial"/>
                <w:b/>
                <w:color w:val="FFFFFF" w:themeColor="background1"/>
                <w:sz w:val="16"/>
                <w:szCs w:val="16"/>
                <w:lang w:eastAsia="es-MX"/>
              </w:rPr>
              <w:t>Respuesta IMSS</w:t>
            </w:r>
          </w:p>
        </w:tc>
      </w:tr>
      <w:tr w:rsidR="0056698D" w:rsidTr="0056698D">
        <w:trPr>
          <w:trHeight w:val="386"/>
        </w:trPr>
        <w:sdt>
          <w:sdtPr>
            <w:rPr>
              <w:noProof/>
              <w:lang w:eastAsia="es-MX"/>
            </w:rPr>
            <w:id w:val="1813292632"/>
            <w:placeholder>
              <w:docPart w:val="DefaultPlaceholder_1082065159"/>
            </w:placeholder>
            <w:showingPlcHdr/>
            <w:dropDownList>
              <w:listItem w:value="Elija un elemento."/>
              <w:listItem w:displayText="41.- I. CARACTERÍSTICAS O ESPECIFICACIONES." w:value="41.- I. CARACTERÍSTICAS O ESPECIFICACIONES."/>
              <w:listItem w:displayText="42.- II. CANTIDAD DE BIENES. (PARTIDAS CON PRECIO MÁXIMO DE REFERENCIA)" w:value="42.- II. CANTIDAD DE BIENES. (PARTIDAS CON PRECIO MÁXIMO DE REFERENCIA)"/>
              <w:listItem w:displayText="43.- II. CANTIDAD DE BIENES. (PARTIDAS SIN PRECIO MÁXIMO DE REFERENCIA)" w:value="43.- II. CANTIDAD DE BIENES. (PARTIDAS SIN PRECIO MÁXIMO DE REFERENCIA)"/>
              <w:listItem w:displayText="44.- III.1 Plazo y lugar de entrega." w:value="44.- III.1 Plazo y lugar de entrega."/>
              <w:listItem w:displayText="45.- III.2 Condiciones de entrega." w:value="45.- III.2 Condiciones de entrega."/>
              <w:listItem w:displayText="46.- III.2.1- CAPACITACIÓN" w:value="46.- III.2.1- CAPACITACIÓN"/>
              <w:listItem w:displayText="47.- IV. GARANTÍA DE LOS BIENES." w:value="47.- IV. GARANTÍA DE LOS BIENES."/>
              <w:listItem w:displayText="48.- IV.1 Mantenimiento Preventivo,Correctivo y/o Mayor." w:value="48.- IV.1 Mantenimiento Preventivo,Correctivo y/o Mayor."/>
              <w:listItem w:displayText="49.- A) Mantenimiento preventivo." w:value="49.- A) Mantenimiento preventivo."/>
              <w:listItem w:displayText="50.- B) Mantenimiento correctivo." w:value="50.- B) Mantenimiento correctivo."/>
              <w:listItem w:displayText="51.- C) Mantenimiento mayor." w:value="51.- C) Mantenimiento mayor."/>
              <w:listItem w:displayText="52.- IV.1.1 Plazo y condiciones de canje o devolución del bien." w:value="52.- IV.1.1 Plazo y condiciones de canje o devolución del bien."/>
              <w:listItem w:displayText="53.- IV.1.2 Plazo para notificar al proveedor" w:value="53.- IV.1.2 Plazo para notificar al proveedor"/>
              <w:listItem w:displayText="54.- IV.1.3. Tiempos máximos de reparación o atención de fallas" w:value="54.- IV.1.3. Tiempos máximos de reparación o atención de fallas"/>
              <w:listItem w:displayText="55.- IV.1.4 Centros de servicio (domicilios y horarios) y reporte técnico." w:value="55.- IV.1.4 Centros de servicio (domicilios y horarios) y reporte técnico."/>
              <w:listItem w:displayText="56.- VI. CONDICIONES DE PAGO" w:value="56.- VI. CONDICIONES DE PAGO"/>
              <w:listItem w:displayText="57.- VI. PENAS CONVENCIONALES." w:value="57.- VI. PENAS CONVENCIONALES."/>
              <w:listItem w:displayText="58.- VII. GARANTÍA DE CUMPLIMIENTO DE CONTRATO." w:value="58.- VII. GARANTÍA DE CUMPLIMIENTO DE CONTRATO."/>
            </w:dropDownList>
          </w:sdtPr>
          <w:sdtEndPr/>
          <w:sdtContent>
            <w:tc>
              <w:tcPr>
                <w:tcW w:w="1125" w:type="pct"/>
                <w:tcBorders>
                  <w:top w:val="single" w:sz="4" w:space="0" w:color="auto"/>
                  <w:left w:val="single" w:sz="4" w:space="0" w:color="auto"/>
                  <w:bottom w:val="single" w:sz="4" w:space="0" w:color="auto"/>
                  <w:right w:val="single" w:sz="4" w:space="0" w:color="auto"/>
                </w:tcBorders>
                <w:vAlign w:val="center"/>
              </w:tcPr>
              <w:p w:rsidR="0056698D" w:rsidRDefault="006B3876" w:rsidP="006B3876">
                <w:pPr>
                  <w:jc w:val="center"/>
                  <w:rPr>
                    <w:noProof/>
                    <w:lang w:eastAsia="es-MX"/>
                  </w:rPr>
                </w:pPr>
                <w:r w:rsidRPr="00F05C13">
                  <w:rPr>
                    <w:rStyle w:val="Textodelmarcadordeposicin"/>
                  </w:rPr>
                  <w:t>Elija un elemento.</w:t>
                </w:r>
              </w:p>
            </w:tc>
          </w:sdtContent>
        </w:sdt>
        <w:tc>
          <w:tcPr>
            <w:tcW w:w="920" w:type="pct"/>
            <w:tcBorders>
              <w:top w:val="single" w:sz="4" w:space="0" w:color="auto"/>
              <w:left w:val="single" w:sz="4" w:space="0" w:color="auto"/>
              <w:bottom w:val="single" w:sz="4" w:space="0" w:color="auto"/>
              <w:right w:val="single" w:sz="4" w:space="0" w:color="auto"/>
            </w:tcBorders>
            <w:vAlign w:val="center"/>
          </w:tcPr>
          <w:p w:rsidR="0056698D" w:rsidRDefault="0056698D" w:rsidP="00695F73">
            <w:pPr>
              <w:suppressAutoHyphens/>
              <w:contextualSpacing/>
              <w:jc w:val="center"/>
              <w:rPr>
                <w:rFonts w:ascii="Arial Narrow" w:hAnsi="Arial Narrow"/>
                <w:b/>
                <w:bCs/>
                <w:noProof/>
                <w:color w:val="000000"/>
                <w:sz w:val="16"/>
                <w:szCs w:val="16"/>
                <w:lang w:val="es-ES" w:eastAsia="es-MX"/>
              </w:rPr>
            </w:pPr>
          </w:p>
        </w:tc>
        <w:tc>
          <w:tcPr>
            <w:tcW w:w="1260" w:type="pct"/>
            <w:tcBorders>
              <w:top w:val="single" w:sz="4" w:space="0" w:color="auto"/>
              <w:left w:val="single" w:sz="4" w:space="0" w:color="auto"/>
              <w:bottom w:val="single" w:sz="4" w:space="0" w:color="auto"/>
              <w:right w:val="single" w:sz="4" w:space="0" w:color="auto"/>
            </w:tcBorders>
          </w:tcPr>
          <w:p w:rsidR="0056698D" w:rsidRDefault="0056698D">
            <w:pPr>
              <w:snapToGrid w:val="0"/>
              <w:jc w:val="both"/>
              <w:rPr>
                <w:rFonts w:ascii="Arial Narrow" w:hAnsi="Arial Narrow" w:cs="Arial"/>
                <w:noProof/>
                <w:sz w:val="16"/>
                <w:szCs w:val="16"/>
                <w:lang w:eastAsia="es-MX"/>
              </w:rPr>
            </w:pPr>
          </w:p>
        </w:tc>
        <w:tc>
          <w:tcPr>
            <w:tcW w:w="1695" w:type="pct"/>
            <w:tcBorders>
              <w:top w:val="single" w:sz="4" w:space="0" w:color="auto"/>
              <w:left w:val="single" w:sz="4" w:space="0" w:color="auto"/>
              <w:bottom w:val="single" w:sz="4" w:space="0" w:color="auto"/>
              <w:right w:val="single" w:sz="4" w:space="0" w:color="auto"/>
            </w:tcBorders>
          </w:tcPr>
          <w:p w:rsidR="0056698D" w:rsidRDefault="0056698D">
            <w:pPr>
              <w:snapToGrid w:val="0"/>
              <w:jc w:val="both"/>
              <w:rPr>
                <w:rFonts w:ascii="Arial Narrow" w:hAnsi="Arial Narrow" w:cs="Arial"/>
                <w:noProof/>
                <w:sz w:val="16"/>
                <w:szCs w:val="16"/>
                <w:lang w:eastAsia="es-MX"/>
              </w:rPr>
            </w:pPr>
          </w:p>
        </w:tc>
      </w:tr>
      <w:tr w:rsidR="006B3876" w:rsidTr="0056698D">
        <w:sdt>
          <w:sdtPr>
            <w:rPr>
              <w:noProof/>
              <w:lang w:eastAsia="es-MX"/>
            </w:rPr>
            <w:id w:val="-1640409759"/>
            <w:placeholder>
              <w:docPart w:val="D028B5F5EDA54BDC987990713D903C24"/>
            </w:placeholder>
            <w:showingPlcHdr/>
            <w:dropDownList>
              <w:listItem w:value="Elija un elemento."/>
              <w:listItem w:displayText="41.- I. CARACTERÍSTICAS O ESPECIFICACIONES." w:value="41.- I. CARACTERÍSTICAS O ESPECIFICACIONES."/>
              <w:listItem w:displayText="42.- II. CANTIDAD DE BIENES. (PARTIDAS CON PRECIO MÁXIMO DE REFERENCIA)" w:value="42.- II. CANTIDAD DE BIENES. (PARTIDAS CON PRECIO MÁXIMO DE REFERENCIA)"/>
              <w:listItem w:displayText="43.- II. CANTIDAD DE BIENES. (PARTIDAS SIN PRECIO MÁXIMO DE REFERENCIA)" w:value="43.- II. CANTIDAD DE BIENES. (PARTIDAS SIN PRECIO MÁXIMO DE REFERENCIA)"/>
              <w:listItem w:displayText="44.- III.1 Plazo y lugar de entrega." w:value="44.- III.1 Plazo y lugar de entrega."/>
              <w:listItem w:displayText="45.- III.2 Condiciones de entrega." w:value="45.- III.2 Condiciones de entrega."/>
              <w:listItem w:displayText="46.- III.2.1- CAPACITACIÓN" w:value="46.- III.2.1- CAPACITACIÓN"/>
              <w:listItem w:displayText="47.- IV. GARANTÍA DE LOS BIENES." w:value="47.- IV. GARANTÍA DE LOS BIENES."/>
              <w:listItem w:displayText="48.- IV.1 Mantenimiento Preventivo,Correctivo y/o Mayor." w:value="48.- IV.1 Mantenimiento Preventivo,Correctivo y/o Mayor."/>
              <w:listItem w:displayText="49.- A) Mantenimiento preventivo." w:value="49.- A) Mantenimiento preventivo."/>
              <w:listItem w:displayText="50.- B) Mantenimiento correctivo." w:value="50.- B) Mantenimiento correctivo."/>
              <w:listItem w:displayText="51.- C) Mantenimiento mayor." w:value="51.- C) Mantenimiento mayor."/>
              <w:listItem w:displayText="52.- IV.1.1 Plazo y condiciones de canje o devolución del bien." w:value="52.- IV.1.1 Plazo y condiciones de canje o devolución del bien."/>
              <w:listItem w:displayText="53.- IV.1.2 Plazo para notificar al proveedor" w:value="53.- IV.1.2 Plazo para notificar al proveedor"/>
              <w:listItem w:displayText="54.- IV.1.3. Tiempos máximos de reparación o atención de fallas" w:value="54.- IV.1.3. Tiempos máximos de reparación o atención de fallas"/>
              <w:listItem w:displayText="55.- IV.1.4 Centros de servicio (domicilios y horarios) y reporte técnico." w:value="55.- IV.1.4 Centros de servicio (domicilios y horarios) y reporte técnico."/>
              <w:listItem w:displayText="56.- VI. CONDICIONES DE PAGO" w:value="56.- VI. CONDICIONES DE PAGO"/>
              <w:listItem w:displayText="57.- VI. PENAS CONVENCIONALES." w:value="57.- VI. PENAS CONVENCIONALES."/>
              <w:listItem w:displayText="58.- VII. GARANTÍA DE CUMPLIMIENTO DE CONTRATO." w:value="58.- VII. GARANTÍA DE CUMPLIMIENTO DE CONTRATO."/>
            </w:dropDownList>
          </w:sdtPr>
          <w:sdtEndPr/>
          <w:sdtContent>
            <w:tc>
              <w:tcPr>
                <w:tcW w:w="1125" w:type="pct"/>
                <w:tcBorders>
                  <w:top w:val="single" w:sz="4" w:space="0" w:color="auto"/>
                  <w:left w:val="single" w:sz="4" w:space="0" w:color="auto"/>
                  <w:bottom w:val="single" w:sz="4" w:space="0" w:color="auto"/>
                  <w:right w:val="single" w:sz="4" w:space="0" w:color="auto"/>
                </w:tcBorders>
              </w:tcPr>
              <w:p w:rsidR="006B3876" w:rsidRDefault="006B3876" w:rsidP="006B3876">
                <w:pPr>
                  <w:jc w:val="center"/>
                </w:pPr>
                <w:r w:rsidRPr="00B23EF2">
                  <w:rPr>
                    <w:rStyle w:val="Textodelmarcadordeposicin"/>
                  </w:rPr>
                  <w:t>Elija un elemento.</w:t>
                </w:r>
              </w:p>
            </w:tc>
          </w:sdtContent>
        </w:sdt>
        <w:tc>
          <w:tcPr>
            <w:tcW w:w="920" w:type="pct"/>
            <w:tcBorders>
              <w:top w:val="single" w:sz="4" w:space="0" w:color="auto"/>
              <w:left w:val="single" w:sz="4" w:space="0" w:color="auto"/>
              <w:bottom w:val="single" w:sz="4" w:space="0" w:color="auto"/>
              <w:right w:val="single" w:sz="4" w:space="0" w:color="auto"/>
            </w:tcBorders>
            <w:vAlign w:val="center"/>
          </w:tcPr>
          <w:p w:rsidR="006B3876" w:rsidRDefault="006B3876" w:rsidP="00695F73">
            <w:pPr>
              <w:suppressAutoHyphens/>
              <w:contextualSpacing/>
              <w:jc w:val="center"/>
              <w:rPr>
                <w:rFonts w:ascii="Arial Narrow" w:hAnsi="Arial Narrow"/>
                <w:b/>
                <w:bCs/>
                <w:noProof/>
                <w:color w:val="000000"/>
                <w:sz w:val="16"/>
                <w:szCs w:val="16"/>
                <w:lang w:val="es-ES" w:eastAsia="es-MX"/>
              </w:rPr>
            </w:pPr>
          </w:p>
        </w:tc>
        <w:tc>
          <w:tcPr>
            <w:tcW w:w="1260" w:type="pct"/>
            <w:tcBorders>
              <w:top w:val="single" w:sz="4" w:space="0" w:color="auto"/>
              <w:left w:val="single" w:sz="4" w:space="0" w:color="auto"/>
              <w:bottom w:val="single" w:sz="4" w:space="0" w:color="auto"/>
              <w:right w:val="single" w:sz="4" w:space="0" w:color="auto"/>
            </w:tcBorders>
          </w:tcPr>
          <w:p w:rsidR="006B3876" w:rsidRDefault="006B3876">
            <w:pPr>
              <w:snapToGrid w:val="0"/>
              <w:jc w:val="both"/>
              <w:rPr>
                <w:rFonts w:ascii="Arial Narrow" w:hAnsi="Arial Narrow" w:cs="Arial"/>
                <w:noProof/>
                <w:sz w:val="16"/>
                <w:szCs w:val="16"/>
                <w:lang w:eastAsia="es-MX"/>
              </w:rPr>
            </w:pPr>
          </w:p>
        </w:tc>
        <w:tc>
          <w:tcPr>
            <w:tcW w:w="1695" w:type="pct"/>
            <w:tcBorders>
              <w:top w:val="single" w:sz="4" w:space="0" w:color="auto"/>
              <w:left w:val="single" w:sz="4" w:space="0" w:color="auto"/>
              <w:bottom w:val="single" w:sz="4" w:space="0" w:color="auto"/>
              <w:right w:val="single" w:sz="4" w:space="0" w:color="auto"/>
            </w:tcBorders>
          </w:tcPr>
          <w:p w:rsidR="006B3876" w:rsidRDefault="006B3876">
            <w:pPr>
              <w:snapToGrid w:val="0"/>
              <w:jc w:val="both"/>
              <w:rPr>
                <w:rFonts w:ascii="Arial Narrow" w:hAnsi="Arial Narrow" w:cs="Arial"/>
                <w:noProof/>
                <w:sz w:val="16"/>
                <w:szCs w:val="16"/>
                <w:lang w:eastAsia="es-MX"/>
              </w:rPr>
            </w:pPr>
          </w:p>
        </w:tc>
      </w:tr>
      <w:tr w:rsidR="006B3876" w:rsidTr="0056698D">
        <w:sdt>
          <w:sdtPr>
            <w:rPr>
              <w:noProof/>
              <w:lang w:eastAsia="es-MX"/>
            </w:rPr>
            <w:id w:val="2025288367"/>
            <w:placeholder>
              <w:docPart w:val="7608343F9EB44CF29256848173CF74F5"/>
            </w:placeholder>
            <w:showingPlcHdr/>
            <w:dropDownList>
              <w:listItem w:value="Elija un elemento."/>
              <w:listItem w:displayText="41.- I. CARACTERÍSTICAS O ESPECIFICACIONES." w:value="41.- I. CARACTERÍSTICAS O ESPECIFICACIONES."/>
              <w:listItem w:displayText="42.- II. CANTIDAD DE BIENES. (PARTIDAS CON PRECIO MÁXIMO DE REFERENCIA)" w:value="42.- II. CANTIDAD DE BIENES. (PARTIDAS CON PRECIO MÁXIMO DE REFERENCIA)"/>
              <w:listItem w:displayText="43.- II. CANTIDAD DE BIENES. (PARTIDAS SIN PRECIO MÁXIMO DE REFERENCIA)" w:value="43.- II. CANTIDAD DE BIENES. (PARTIDAS SIN PRECIO MÁXIMO DE REFERENCIA)"/>
              <w:listItem w:displayText="44.- III.1 Plazo y lugar de entrega." w:value="44.- III.1 Plazo y lugar de entrega."/>
              <w:listItem w:displayText="45.- III.2 Condiciones de entrega." w:value="45.- III.2 Condiciones de entrega."/>
              <w:listItem w:displayText="46.- III.2.1- CAPACITACIÓN" w:value="46.- III.2.1- CAPACITACIÓN"/>
              <w:listItem w:displayText="47.- IV. GARANTÍA DE LOS BIENES." w:value="47.- IV. GARANTÍA DE LOS BIENES."/>
              <w:listItem w:displayText="48.- IV.1 Mantenimiento Preventivo,Correctivo y/o Mayor." w:value="48.- IV.1 Mantenimiento Preventivo,Correctivo y/o Mayor."/>
              <w:listItem w:displayText="49.- A) Mantenimiento preventivo." w:value="49.- A) Mantenimiento preventivo."/>
              <w:listItem w:displayText="50.- B) Mantenimiento correctivo." w:value="50.- B) Mantenimiento correctivo."/>
              <w:listItem w:displayText="51.- C) Mantenimiento mayor." w:value="51.- C) Mantenimiento mayor."/>
              <w:listItem w:displayText="52.- IV.1.1 Plazo y condiciones de canje o devolución del bien." w:value="52.- IV.1.1 Plazo y condiciones de canje o devolución del bien."/>
              <w:listItem w:displayText="53.- IV.1.2 Plazo para notificar al proveedor" w:value="53.- IV.1.2 Plazo para notificar al proveedor"/>
              <w:listItem w:displayText="54.- IV.1.3. Tiempos máximos de reparación o atención de fallas" w:value="54.- IV.1.3. Tiempos máximos de reparación o atención de fallas"/>
              <w:listItem w:displayText="55.- IV.1.4 Centros de servicio (domicilios y horarios) y reporte técnico." w:value="55.- IV.1.4 Centros de servicio (domicilios y horarios) y reporte técnico."/>
              <w:listItem w:displayText="56.- VI. CONDICIONES DE PAGO" w:value="56.- VI. CONDICIONES DE PAGO"/>
              <w:listItem w:displayText="57.- VI. PENAS CONVENCIONALES." w:value="57.- VI. PENAS CONVENCIONALES."/>
              <w:listItem w:displayText="58.- VII. GARANTÍA DE CUMPLIMIENTO DE CONTRATO." w:value="58.- VII. GARANTÍA DE CUMPLIMIENTO DE CONTRATO."/>
            </w:dropDownList>
          </w:sdtPr>
          <w:sdtEndPr/>
          <w:sdtContent>
            <w:tc>
              <w:tcPr>
                <w:tcW w:w="1125" w:type="pct"/>
                <w:tcBorders>
                  <w:top w:val="single" w:sz="4" w:space="0" w:color="auto"/>
                  <w:left w:val="single" w:sz="4" w:space="0" w:color="auto"/>
                  <w:bottom w:val="single" w:sz="4" w:space="0" w:color="auto"/>
                  <w:right w:val="single" w:sz="4" w:space="0" w:color="auto"/>
                </w:tcBorders>
              </w:tcPr>
              <w:p w:rsidR="006B3876" w:rsidRDefault="006B3876" w:rsidP="006B3876">
                <w:pPr>
                  <w:jc w:val="center"/>
                </w:pPr>
                <w:r w:rsidRPr="00B23EF2">
                  <w:rPr>
                    <w:rStyle w:val="Textodelmarcadordeposicin"/>
                  </w:rPr>
                  <w:t>Elija un elemento.</w:t>
                </w:r>
              </w:p>
            </w:tc>
          </w:sdtContent>
        </w:sdt>
        <w:tc>
          <w:tcPr>
            <w:tcW w:w="920" w:type="pct"/>
            <w:tcBorders>
              <w:top w:val="single" w:sz="4" w:space="0" w:color="auto"/>
              <w:left w:val="single" w:sz="4" w:space="0" w:color="auto"/>
              <w:bottom w:val="single" w:sz="4" w:space="0" w:color="auto"/>
              <w:right w:val="single" w:sz="4" w:space="0" w:color="auto"/>
            </w:tcBorders>
            <w:vAlign w:val="center"/>
          </w:tcPr>
          <w:p w:rsidR="006B3876" w:rsidRDefault="006B3876" w:rsidP="00695F73">
            <w:pPr>
              <w:suppressAutoHyphens/>
              <w:contextualSpacing/>
              <w:jc w:val="center"/>
              <w:rPr>
                <w:rFonts w:ascii="Arial Narrow" w:hAnsi="Arial Narrow"/>
                <w:b/>
                <w:bCs/>
                <w:noProof/>
                <w:color w:val="000000"/>
                <w:sz w:val="16"/>
                <w:szCs w:val="16"/>
                <w:lang w:val="es-ES" w:eastAsia="es-MX"/>
              </w:rPr>
            </w:pPr>
          </w:p>
        </w:tc>
        <w:tc>
          <w:tcPr>
            <w:tcW w:w="1260" w:type="pct"/>
            <w:tcBorders>
              <w:top w:val="single" w:sz="4" w:space="0" w:color="auto"/>
              <w:left w:val="single" w:sz="4" w:space="0" w:color="auto"/>
              <w:bottom w:val="single" w:sz="4" w:space="0" w:color="auto"/>
              <w:right w:val="single" w:sz="4" w:space="0" w:color="auto"/>
            </w:tcBorders>
          </w:tcPr>
          <w:p w:rsidR="006B3876" w:rsidRDefault="006B3876">
            <w:pPr>
              <w:snapToGrid w:val="0"/>
              <w:jc w:val="both"/>
              <w:rPr>
                <w:rFonts w:ascii="Arial Narrow" w:hAnsi="Arial Narrow" w:cs="Arial"/>
                <w:noProof/>
                <w:sz w:val="16"/>
                <w:szCs w:val="16"/>
                <w:lang w:eastAsia="es-MX"/>
              </w:rPr>
            </w:pPr>
          </w:p>
        </w:tc>
        <w:tc>
          <w:tcPr>
            <w:tcW w:w="1695" w:type="pct"/>
            <w:tcBorders>
              <w:top w:val="single" w:sz="4" w:space="0" w:color="auto"/>
              <w:left w:val="single" w:sz="4" w:space="0" w:color="auto"/>
              <w:bottom w:val="single" w:sz="4" w:space="0" w:color="auto"/>
              <w:right w:val="single" w:sz="4" w:space="0" w:color="auto"/>
            </w:tcBorders>
          </w:tcPr>
          <w:p w:rsidR="006B3876" w:rsidRDefault="006B3876">
            <w:pPr>
              <w:snapToGrid w:val="0"/>
              <w:jc w:val="both"/>
              <w:rPr>
                <w:rFonts w:ascii="Arial Narrow" w:hAnsi="Arial Narrow" w:cs="Arial"/>
                <w:noProof/>
                <w:sz w:val="16"/>
                <w:szCs w:val="16"/>
                <w:lang w:eastAsia="es-MX"/>
              </w:rPr>
            </w:pPr>
          </w:p>
        </w:tc>
      </w:tr>
    </w:tbl>
    <w:p w:rsidR="0056698D" w:rsidRDefault="0056698D" w:rsidP="0056698D">
      <w:pPr>
        <w:spacing w:after="0" w:line="240" w:lineRule="auto"/>
        <w:rPr>
          <w:rFonts w:ascii="Arial Narrow" w:hAnsi="Arial Narrow"/>
          <w:b/>
          <w:noProof/>
          <w:sz w:val="16"/>
          <w:szCs w:val="16"/>
        </w:rPr>
      </w:pPr>
    </w:p>
    <w:p w:rsidR="0056698D" w:rsidRDefault="0056698D" w:rsidP="0056698D">
      <w:pPr>
        <w:spacing w:after="0" w:line="240" w:lineRule="auto"/>
        <w:rPr>
          <w:rFonts w:ascii="Arial Narrow" w:hAnsi="Arial Narrow"/>
          <w:b/>
          <w:sz w:val="16"/>
          <w:szCs w:val="16"/>
        </w:rPr>
      </w:pPr>
      <w:r>
        <w:rPr>
          <w:rFonts w:ascii="Arial Narrow" w:hAnsi="Arial Narrow"/>
          <w:b/>
          <w:sz w:val="16"/>
          <w:szCs w:val="16"/>
        </w:rPr>
        <w:t>INSTRUCTIVO DE LLENADO</w:t>
      </w:r>
    </w:p>
    <w:tbl>
      <w:tblPr>
        <w:tblStyle w:val="Tablaconcuadrcula9"/>
        <w:tblW w:w="5000" w:type="pct"/>
        <w:tblInd w:w="0" w:type="dxa"/>
        <w:tblLook w:val="04A0" w:firstRow="1" w:lastRow="0" w:firstColumn="1" w:lastColumn="0" w:noHBand="0" w:noVBand="1"/>
      </w:tblPr>
      <w:tblGrid>
        <w:gridCol w:w="3090"/>
        <w:gridCol w:w="6621"/>
      </w:tblGrid>
      <w:tr w:rsidR="0056698D" w:rsidTr="0056698D">
        <w:trPr>
          <w:trHeight w:val="351"/>
        </w:trPr>
        <w:tc>
          <w:tcPr>
            <w:tcW w:w="1591"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56698D" w:rsidRDefault="0056698D">
            <w:pPr>
              <w:jc w:val="center"/>
              <w:rPr>
                <w:rFonts w:ascii="Arial Narrow" w:hAnsi="Arial Narrow" w:cs="Arial"/>
                <w:b/>
                <w:noProof/>
                <w:sz w:val="16"/>
                <w:szCs w:val="16"/>
                <w:lang w:eastAsia="es-MX"/>
              </w:rPr>
            </w:pPr>
            <w:r>
              <w:rPr>
                <w:rFonts w:ascii="Arial Narrow" w:hAnsi="Arial Narrow" w:cs="Arial"/>
                <w:b/>
                <w:sz w:val="16"/>
                <w:szCs w:val="16"/>
                <w:lang w:eastAsia="es-MX"/>
              </w:rPr>
              <w:t>Concepto</w:t>
            </w:r>
          </w:p>
        </w:tc>
        <w:tc>
          <w:tcPr>
            <w:tcW w:w="3409"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56698D" w:rsidRDefault="0056698D">
            <w:pPr>
              <w:jc w:val="center"/>
              <w:rPr>
                <w:rFonts w:ascii="Arial Narrow" w:hAnsi="Arial Narrow" w:cs="Arial"/>
                <w:b/>
                <w:noProof/>
                <w:sz w:val="16"/>
                <w:szCs w:val="16"/>
                <w:lang w:eastAsia="es-MX"/>
              </w:rPr>
            </w:pPr>
            <w:r>
              <w:rPr>
                <w:rFonts w:ascii="Arial Narrow" w:hAnsi="Arial Narrow" w:cs="Arial"/>
                <w:b/>
                <w:sz w:val="16"/>
                <w:szCs w:val="16"/>
                <w:lang w:eastAsia="es-MX"/>
              </w:rPr>
              <w:t>Descripción</w:t>
            </w:r>
          </w:p>
        </w:tc>
      </w:tr>
      <w:tr w:rsidR="0056698D" w:rsidTr="0056698D">
        <w:tc>
          <w:tcPr>
            <w:tcW w:w="1591" w:type="pct"/>
            <w:tcBorders>
              <w:top w:val="single" w:sz="4" w:space="0" w:color="auto"/>
              <w:left w:val="single" w:sz="4" w:space="0" w:color="auto"/>
              <w:bottom w:val="single" w:sz="4" w:space="0" w:color="auto"/>
              <w:right w:val="single" w:sz="4" w:space="0" w:color="auto"/>
            </w:tcBorders>
            <w:vAlign w:val="center"/>
            <w:hideMark/>
          </w:tcPr>
          <w:p w:rsidR="0056698D" w:rsidRDefault="0056698D">
            <w:pPr>
              <w:jc w:val="both"/>
              <w:rPr>
                <w:rFonts w:ascii="Arial Narrow" w:hAnsi="Arial Narrow" w:cs="Arial"/>
                <w:b/>
                <w:bCs/>
                <w:noProof/>
                <w:sz w:val="16"/>
                <w:szCs w:val="16"/>
                <w:lang w:eastAsia="es-MX"/>
              </w:rPr>
            </w:pPr>
            <w:r>
              <w:rPr>
                <w:rFonts w:ascii="Arial Narrow" w:hAnsi="Arial Narrow" w:cs="Arial"/>
                <w:b/>
                <w:bCs/>
                <w:sz w:val="16"/>
                <w:szCs w:val="16"/>
                <w:lang w:eastAsia="es-MX"/>
              </w:rPr>
              <w:t>(1) Numeral</w:t>
            </w:r>
          </w:p>
        </w:tc>
        <w:tc>
          <w:tcPr>
            <w:tcW w:w="3409" w:type="pct"/>
            <w:tcBorders>
              <w:top w:val="single" w:sz="4" w:space="0" w:color="auto"/>
              <w:left w:val="single" w:sz="4" w:space="0" w:color="auto"/>
              <w:bottom w:val="single" w:sz="4" w:space="0" w:color="auto"/>
              <w:right w:val="single" w:sz="4" w:space="0" w:color="auto"/>
            </w:tcBorders>
            <w:hideMark/>
          </w:tcPr>
          <w:p w:rsidR="0056698D" w:rsidRDefault="0056698D">
            <w:pPr>
              <w:jc w:val="both"/>
              <w:rPr>
                <w:rFonts w:ascii="Arial Narrow" w:hAnsi="Arial Narrow" w:cs="Arial"/>
                <w:noProof/>
                <w:sz w:val="16"/>
                <w:szCs w:val="16"/>
                <w:lang w:eastAsia="es-MX"/>
              </w:rPr>
            </w:pPr>
            <w:r>
              <w:rPr>
                <w:rFonts w:ascii="Arial Narrow" w:hAnsi="Arial Narrow" w:cs="Arial"/>
                <w:sz w:val="16"/>
                <w:szCs w:val="16"/>
                <w:lang w:eastAsia="es-MX"/>
              </w:rPr>
              <w:t xml:space="preserve">Los licitantes deberán indicar el numeral específico del Anexo No. 1, sobre el cual deseen formular preguntas o solicitar aclaraciones. En caso de requerir más renglones, deberán copiar la celda que contiene la </w:t>
            </w:r>
            <w:r>
              <w:rPr>
                <w:rFonts w:ascii="Arial Narrow" w:hAnsi="Arial Narrow" w:cs="Arial"/>
                <w:b/>
                <w:sz w:val="16"/>
                <w:szCs w:val="16"/>
                <w:lang w:eastAsia="es-MX"/>
              </w:rPr>
              <w:t>“Lista Desplegable”</w:t>
            </w:r>
            <w:r>
              <w:rPr>
                <w:rFonts w:ascii="Arial Narrow" w:hAnsi="Arial Narrow" w:cs="Arial"/>
                <w:sz w:val="16"/>
                <w:szCs w:val="16"/>
                <w:lang w:eastAsia="es-MX"/>
              </w:rPr>
              <w:t xml:space="preserve"> y pegarla en la correspondiente celda.</w:t>
            </w:r>
          </w:p>
        </w:tc>
      </w:tr>
      <w:tr w:rsidR="0056698D" w:rsidTr="0056698D">
        <w:tc>
          <w:tcPr>
            <w:tcW w:w="1591" w:type="pct"/>
            <w:tcBorders>
              <w:top w:val="single" w:sz="4" w:space="0" w:color="auto"/>
              <w:left w:val="single" w:sz="4" w:space="0" w:color="auto"/>
              <w:bottom w:val="single" w:sz="4" w:space="0" w:color="auto"/>
              <w:right w:val="single" w:sz="4" w:space="0" w:color="auto"/>
            </w:tcBorders>
            <w:vAlign w:val="center"/>
            <w:hideMark/>
          </w:tcPr>
          <w:p w:rsidR="0056698D" w:rsidRDefault="0056698D">
            <w:pPr>
              <w:jc w:val="both"/>
              <w:rPr>
                <w:rFonts w:ascii="Arial Narrow" w:hAnsi="Arial Narrow" w:cs="Arial"/>
                <w:b/>
                <w:bCs/>
                <w:noProof/>
                <w:sz w:val="16"/>
                <w:szCs w:val="16"/>
                <w:lang w:eastAsia="es-MX"/>
              </w:rPr>
            </w:pPr>
            <w:r>
              <w:rPr>
                <w:rFonts w:ascii="Arial Narrow" w:hAnsi="Arial Narrow" w:cs="Arial"/>
                <w:b/>
                <w:bCs/>
                <w:sz w:val="16"/>
                <w:szCs w:val="16"/>
                <w:lang w:eastAsia="es-MX"/>
              </w:rPr>
              <w:t xml:space="preserve">(2) </w:t>
            </w:r>
            <w:r>
              <w:rPr>
                <w:rFonts w:ascii="Arial Narrow" w:hAnsi="Arial Narrow" w:cs="Arial"/>
                <w:b/>
                <w:bCs/>
                <w:sz w:val="16"/>
                <w:szCs w:val="16"/>
                <w:lang w:val="es-ES_tradnl" w:eastAsia="es-MX"/>
              </w:rPr>
              <w:t>No. de pregunta y/o aclaración.</w:t>
            </w:r>
          </w:p>
        </w:tc>
        <w:tc>
          <w:tcPr>
            <w:tcW w:w="3409" w:type="pct"/>
            <w:tcBorders>
              <w:top w:val="single" w:sz="4" w:space="0" w:color="auto"/>
              <w:left w:val="single" w:sz="4" w:space="0" w:color="auto"/>
              <w:bottom w:val="single" w:sz="4" w:space="0" w:color="auto"/>
              <w:right w:val="single" w:sz="4" w:space="0" w:color="auto"/>
            </w:tcBorders>
            <w:hideMark/>
          </w:tcPr>
          <w:p w:rsidR="0056698D" w:rsidRDefault="0056698D">
            <w:pPr>
              <w:jc w:val="both"/>
              <w:rPr>
                <w:rFonts w:ascii="Arial Narrow" w:hAnsi="Arial Narrow" w:cs="Arial"/>
                <w:noProof/>
                <w:sz w:val="16"/>
                <w:szCs w:val="16"/>
                <w:lang w:eastAsia="es-MX"/>
              </w:rPr>
            </w:pPr>
            <w:r>
              <w:rPr>
                <w:rFonts w:ascii="Arial Narrow" w:hAnsi="Arial Narrow" w:cs="Arial"/>
                <w:sz w:val="16"/>
                <w:szCs w:val="16"/>
                <w:lang w:eastAsia="es-MX"/>
              </w:rPr>
              <w:t>Se refiere al número consecutivo de la pregunta o aclaración formulada por el licitante.</w:t>
            </w:r>
          </w:p>
        </w:tc>
      </w:tr>
      <w:tr w:rsidR="0056698D" w:rsidTr="0056698D">
        <w:tc>
          <w:tcPr>
            <w:tcW w:w="1591" w:type="pct"/>
            <w:tcBorders>
              <w:top w:val="single" w:sz="4" w:space="0" w:color="auto"/>
              <w:left w:val="single" w:sz="4" w:space="0" w:color="auto"/>
              <w:bottom w:val="single" w:sz="4" w:space="0" w:color="auto"/>
              <w:right w:val="single" w:sz="4" w:space="0" w:color="auto"/>
            </w:tcBorders>
            <w:vAlign w:val="center"/>
            <w:hideMark/>
          </w:tcPr>
          <w:p w:rsidR="0056698D" w:rsidRDefault="0056698D">
            <w:pPr>
              <w:jc w:val="both"/>
              <w:rPr>
                <w:rFonts w:ascii="Arial Narrow" w:hAnsi="Arial Narrow" w:cs="Arial"/>
                <w:b/>
                <w:bCs/>
                <w:noProof/>
                <w:sz w:val="16"/>
                <w:szCs w:val="16"/>
                <w:lang w:eastAsia="es-MX"/>
              </w:rPr>
            </w:pPr>
            <w:r>
              <w:rPr>
                <w:rFonts w:ascii="Arial Narrow" w:hAnsi="Arial Narrow" w:cs="Arial"/>
                <w:b/>
                <w:bCs/>
                <w:sz w:val="16"/>
                <w:szCs w:val="16"/>
                <w:lang w:eastAsia="es-MX"/>
              </w:rPr>
              <w:t>(3) Pregunta y/o aclaración</w:t>
            </w:r>
          </w:p>
        </w:tc>
        <w:tc>
          <w:tcPr>
            <w:tcW w:w="3409" w:type="pct"/>
            <w:tcBorders>
              <w:top w:val="single" w:sz="4" w:space="0" w:color="auto"/>
              <w:left w:val="single" w:sz="4" w:space="0" w:color="auto"/>
              <w:bottom w:val="single" w:sz="4" w:space="0" w:color="auto"/>
              <w:right w:val="single" w:sz="4" w:space="0" w:color="auto"/>
            </w:tcBorders>
            <w:hideMark/>
          </w:tcPr>
          <w:p w:rsidR="0056698D" w:rsidRDefault="0056698D">
            <w:pPr>
              <w:jc w:val="both"/>
              <w:rPr>
                <w:rFonts w:ascii="Arial Narrow" w:hAnsi="Arial Narrow" w:cs="Arial"/>
                <w:noProof/>
                <w:sz w:val="16"/>
                <w:szCs w:val="16"/>
                <w:lang w:eastAsia="es-MX"/>
              </w:rPr>
            </w:pPr>
            <w:r>
              <w:rPr>
                <w:rFonts w:ascii="Arial Narrow" w:hAnsi="Arial Narrow" w:cs="Arial"/>
                <w:sz w:val="16"/>
                <w:szCs w:val="16"/>
                <w:lang w:eastAsia="es-MX"/>
              </w:rPr>
              <w:t>Las preguntas o solicitudes de aclaración versarán exclusivamente sobre el contenido de los Anexos.</w:t>
            </w:r>
          </w:p>
        </w:tc>
      </w:tr>
    </w:tbl>
    <w:p w:rsidR="0056698D" w:rsidRDefault="0056698D" w:rsidP="0056698D">
      <w:pPr>
        <w:spacing w:after="0" w:line="240" w:lineRule="auto"/>
        <w:rPr>
          <w:rFonts w:ascii="Arial Narrow" w:hAnsi="Arial Narrow"/>
          <w:b/>
          <w:noProof/>
          <w:sz w:val="20"/>
        </w:rPr>
      </w:pPr>
    </w:p>
    <w:p w:rsidR="0056698D" w:rsidRDefault="0056698D" w:rsidP="0056698D">
      <w:pPr>
        <w:spacing w:after="0" w:line="240" w:lineRule="auto"/>
        <w:rPr>
          <w:rFonts w:ascii="Arial Narrow" w:hAnsi="Arial Narrow"/>
          <w:b/>
          <w:sz w:val="20"/>
        </w:rPr>
      </w:pPr>
      <w:r>
        <w:rPr>
          <w:rFonts w:ascii="Arial Narrow" w:hAnsi="Arial Narrow"/>
          <w:b/>
          <w:sz w:val="20"/>
        </w:rPr>
        <w:t>3.- FORMATO PARA EL ENVÍO DE PREGUNTAS RELACIONADAS CON LA CÉDULA DE DESCRIPCIÓN DE ARTÍCULO.</w:t>
      </w:r>
    </w:p>
    <w:tbl>
      <w:tblPr>
        <w:tblStyle w:val="Tablaconcuadrcula"/>
        <w:tblW w:w="5000" w:type="pct"/>
        <w:tblLook w:val="04A0" w:firstRow="1" w:lastRow="0" w:firstColumn="1" w:lastColumn="0" w:noHBand="0" w:noVBand="1"/>
      </w:tblPr>
      <w:tblGrid>
        <w:gridCol w:w="1919"/>
        <w:gridCol w:w="1185"/>
        <w:gridCol w:w="1569"/>
        <w:gridCol w:w="2148"/>
        <w:gridCol w:w="2890"/>
      </w:tblGrid>
      <w:tr w:rsidR="0056698D" w:rsidTr="0056698D">
        <w:trPr>
          <w:tblHeader/>
        </w:trPr>
        <w:tc>
          <w:tcPr>
            <w:tcW w:w="988"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56698D" w:rsidRDefault="0056698D">
            <w:pPr>
              <w:snapToGrid w:val="0"/>
              <w:jc w:val="center"/>
              <w:rPr>
                <w:rFonts w:ascii="Arial Narrow" w:hAnsi="Arial Narrow" w:cs="Arial"/>
                <w:b/>
                <w:noProof/>
                <w:color w:val="FFFFFF" w:themeColor="background1"/>
                <w:sz w:val="16"/>
                <w:szCs w:val="16"/>
              </w:rPr>
            </w:pPr>
            <w:r>
              <w:rPr>
                <w:rFonts w:ascii="Arial Narrow" w:hAnsi="Arial Narrow" w:cs="Arial"/>
                <w:b/>
                <w:color w:val="FFFFFF" w:themeColor="background1"/>
                <w:sz w:val="16"/>
                <w:szCs w:val="16"/>
              </w:rPr>
              <w:t>(1) Partida/Descripción</w:t>
            </w:r>
          </w:p>
        </w:tc>
        <w:tc>
          <w:tcPr>
            <w:tcW w:w="610"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56698D" w:rsidRDefault="0056698D">
            <w:pPr>
              <w:jc w:val="center"/>
              <w:rPr>
                <w:rFonts w:ascii="Arial Narrow" w:hAnsi="Arial Narrow" w:cs="Arial"/>
                <w:b/>
                <w:noProof/>
                <w:color w:val="FFFFFF" w:themeColor="background1"/>
                <w:sz w:val="16"/>
                <w:szCs w:val="16"/>
              </w:rPr>
            </w:pPr>
            <w:r>
              <w:rPr>
                <w:rFonts w:ascii="Arial Narrow" w:hAnsi="Arial Narrow" w:cs="Arial"/>
                <w:b/>
                <w:color w:val="FFFFFF" w:themeColor="background1"/>
                <w:sz w:val="16"/>
                <w:szCs w:val="16"/>
              </w:rPr>
              <w:t>(2) Numeral específico de la Cédula</w:t>
            </w:r>
          </w:p>
        </w:tc>
        <w:tc>
          <w:tcPr>
            <w:tcW w:w="808"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56698D" w:rsidRDefault="0056698D">
            <w:pPr>
              <w:jc w:val="center"/>
              <w:rPr>
                <w:rFonts w:ascii="Arial Narrow" w:hAnsi="Arial Narrow" w:cs="Arial"/>
                <w:b/>
                <w:noProof/>
                <w:color w:val="FFFFFF" w:themeColor="background1"/>
                <w:sz w:val="16"/>
                <w:szCs w:val="16"/>
              </w:rPr>
            </w:pPr>
            <w:r>
              <w:rPr>
                <w:rFonts w:ascii="Arial Narrow" w:hAnsi="Arial Narrow" w:cs="Arial"/>
                <w:b/>
                <w:color w:val="FFFFFF" w:themeColor="background1"/>
                <w:sz w:val="16"/>
                <w:szCs w:val="16"/>
              </w:rPr>
              <w:t>(3) No. de pregunta y/o aclaración</w:t>
            </w:r>
          </w:p>
        </w:tc>
        <w:tc>
          <w:tcPr>
            <w:tcW w:w="1106"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56698D" w:rsidRDefault="0056698D">
            <w:pPr>
              <w:snapToGrid w:val="0"/>
              <w:jc w:val="center"/>
              <w:rPr>
                <w:rFonts w:ascii="Arial Narrow" w:hAnsi="Arial Narrow" w:cs="Arial"/>
                <w:b/>
                <w:noProof/>
                <w:color w:val="FFFFFF" w:themeColor="background1"/>
                <w:sz w:val="16"/>
                <w:szCs w:val="16"/>
              </w:rPr>
            </w:pPr>
            <w:r>
              <w:rPr>
                <w:rFonts w:ascii="Arial Narrow" w:hAnsi="Arial Narrow" w:cs="Arial"/>
                <w:b/>
                <w:color w:val="FFFFFF" w:themeColor="background1"/>
                <w:sz w:val="16"/>
                <w:szCs w:val="16"/>
              </w:rPr>
              <w:t>(4) Pregunta y/o aclaración</w:t>
            </w:r>
          </w:p>
        </w:tc>
        <w:tc>
          <w:tcPr>
            <w:tcW w:w="1488" w:type="pct"/>
            <w:tcBorders>
              <w:top w:val="single" w:sz="4" w:space="0" w:color="auto"/>
              <w:left w:val="single" w:sz="4" w:space="0" w:color="auto"/>
              <w:bottom w:val="single" w:sz="4" w:space="0" w:color="auto"/>
              <w:right w:val="single" w:sz="4" w:space="0" w:color="auto"/>
            </w:tcBorders>
            <w:shd w:val="clear" w:color="auto" w:fill="943634" w:themeFill="accent2" w:themeFillShade="BF"/>
            <w:vAlign w:val="center"/>
            <w:hideMark/>
          </w:tcPr>
          <w:p w:rsidR="0056698D" w:rsidRDefault="0056698D">
            <w:pPr>
              <w:snapToGrid w:val="0"/>
              <w:jc w:val="center"/>
              <w:rPr>
                <w:rFonts w:ascii="Arial Narrow" w:hAnsi="Arial Narrow" w:cs="Arial"/>
                <w:b/>
                <w:noProof/>
                <w:color w:val="FFFFFF" w:themeColor="background1"/>
                <w:sz w:val="16"/>
                <w:szCs w:val="16"/>
              </w:rPr>
            </w:pPr>
            <w:r>
              <w:rPr>
                <w:rFonts w:ascii="Arial Narrow" w:hAnsi="Arial Narrow" w:cs="Arial"/>
                <w:b/>
                <w:color w:val="FFFFFF" w:themeColor="background1"/>
                <w:sz w:val="16"/>
                <w:szCs w:val="16"/>
              </w:rPr>
              <w:t>Respuesta IMSS</w:t>
            </w:r>
          </w:p>
        </w:tc>
      </w:tr>
      <w:tr w:rsidR="0056698D" w:rsidTr="00695F73">
        <w:trPr>
          <w:trHeight w:val="386"/>
        </w:trPr>
        <w:sdt>
          <w:sdtPr>
            <w:rPr>
              <w:noProof/>
            </w:rPr>
            <w:id w:val="2016717692"/>
            <w:placeholder>
              <w:docPart w:val="DefaultPlaceholder_1082065159"/>
            </w:placeholder>
            <w:showingPlcHdr/>
            <w:dropDownList>
              <w:listItem w:value="Elija un elemento."/>
              <w:listItem w:displayText="59.- 1/CAMA PARA CUIDADOS INTENSIVOS." w:value="59.- 1/CAMA PARA CUIDADOS INTENSIVOS."/>
              <w:listItem w:displayText="60.- 2/UNIDAD DE FOTOFLUORANGIOGRAFÍA." w:value="60.- 2/UNIDAD DE FOTOFLUORANGIOGRAFÍA."/>
              <w:listItem w:displayText="61.- 3/Electrocardiógrafo multicanal con interpretación." w:value="61.- 3/Electrocardiógrafo multicanal con interpretación."/>
              <w:listItem w:displayText="62.- 4/UNIDAD ESTOMATOLÓGICA CON MODULO INTEGRADO (CON COMPRESORA)" w:value="62.- 4/UNIDAD ESTOMATOLÓGICA CON MODULO INTEGRADO (CON COMPRESORA)"/>
              <w:listItem w:displayText="63.- 5/ECOCARDIOGRAFO BIDIMENSIONAL DOPPLER COLOR." w:value="63.- 5/ECOCARDIOGRAFO BIDIMENSIONAL DOPPLER COLOR."/>
              <w:listItem w:displayText="64.- 6/UNIDAD PARA ULTRASONOGRAFÍA OFTALMOLÓGICA." w:value="64.- 6/UNIDAD PARA ULTRASONOGRAFÍA OFTALMOLÓGICA."/>
              <w:listItem w:displayText="65.- 7/SISTEMA DE MONITORIZACIÓN FISIOLÓGICA EN PRUEBA DE ESFUERZO." w:value="65.- 7/SISTEMA DE MONITORIZACIÓN FISIOLÓGICA EN PRUEBA DE ESFUERZO."/>
              <w:listItem w:displayText="66.- 8/UNIDAD DE ELECTROCIRUGÍA (GINECOLÓGICA)." w:value="66.- 8/UNIDAD DE ELECTROCIRUGÍA (GINECOLÓGICA)."/>
              <w:listItem w:displayText="67.- 9/UNIDAD RADIOLÓGICA Y FLUOROSCÓPICA DIGITAL CON TELEMANDO." w:value="67.- 9/UNIDAD RADIOLÓGICA Y FLUOROSCÓPICA DIGITAL CON TELEMANDO."/>
              <w:listItem w:displayText="68.- 10/UNIDAD RADIOLÓGICA DE 500 MA CON CUBIERTA DESPLAZABLE (EQUIPO DIGITAL)." w:value="68.- 10/UNIDAD RADIOLÓGICA DE 500 MA CON CUBIERTA DESPLAZABLE (EQUIPO DIGITAL)."/>
              <w:listItem w:displayText="69.- 11/UNIDAD RADIOLOGICA PORTATIL." w:value="69.- 11/UNIDAD RADIOLOGICA PORTATIL."/>
              <w:listItem w:displayText="70.- 12/UNIDAD RADIOLÓGICA Y FLUOROSCOPICA, TIPO ARCO EN C." w:value="70.- 12/UNIDAD RADIOLÓGICA Y FLUOROSCOPICA, TIPO ARCO EN C."/>
              <w:listItem w:displayText="71.- 13/LASER QUIRÚRGICO NEODYNIUM-YAG." w:value="71.- 13/LASER QUIRÚRGICO NEODYNIUM-YAG."/>
              <w:listItem w:displayText="72.- 14/ESPIRÓMETRO COMPUTARIZADO CON NEUMOTACOGRAFO." w:value="72.- 14/ESPIRÓMETRO COMPUTARIZADO CON NEUMOTACOGRAFO."/>
              <w:listItem w:displayText="73.- 15/FOTOCOAGULADOR INTEGRAL PARA RETINA, ESTADO SOLIDO." w:value="73.- 15/FOTOCOAGULADOR INTEGRAL PARA RETINA, ESTADO SOLIDO."/>
              <w:listItem w:displayText="74.- 16/Incubadora de traslado." w:value="74.- 16/Incubadora de traslado."/>
              <w:listItem w:displayText="75.- 17/Lámpara quirúrgica doble." w:value="75.- 17/Lámpara quirúrgica doble."/>
              <w:listItem w:displayText="76.- 18/LÁMPARA DE EXAMINACIÓN CON FUENTE DE LUZ LED" w:value="76.- 18/LÁMPARA DE EXAMINACIÓN CON FUENTE DE LUZ LED"/>
              <w:listItem w:displayText="77.- 19/MESA QUIRÚRGICA UNIVERSAL ELECTROHIDRÁULICA (PARA GINECOLOGÍA)." w:value="77.- 19/MESA QUIRÚRGICA UNIVERSAL ELECTROHIDRÁULICA (PARA GINECOLOGÍA)."/>
              <w:listItem w:displayText="78.- 20/MESA QUIRÚRGICA UNIVERSAL AVANZADA (PARA NEUROCIRUGÍA Y LAMINECTOMÍA)." w:value="78.- 20/MESA QUIRÚRGICA UNIVERSAL AVANZADA (PARA NEUROCIRUGÍA Y LAMINECTOMÍA)."/>
              <w:listItem w:displayText="79.- 21/MESA QUIRÚRGICA UNIVERSAL AVANZADA (PARA ORTOPEDIA Y TRAUMATOLOGÍA)." w:value="79.- 21/MESA QUIRÚRGICA UNIVERSAL AVANZADA (PARA ORTOPEDIA Y TRAUMATOLOGÍA)."/>
              <w:listItem w:displayText="80.- 22/MICROSCOPIO PARA NEUROCIRUGÍA." w:value="80.- 22/MICROSCOPIO PARA NEUROCIRUGÍA."/>
              <w:listItem w:displayText="81.- 23/MICROSCOPIO PARA OFTALMOCIRUGÍA DE ALTA ESPECIALIDAD." w:value="81.- 23/MICROSCOPIO PARA OFTALMOCIRUGÍA DE ALTA ESPECIALIDAD."/>
              <w:listItem w:displayText="82.- 24/UNIDAD OTORRINOLARINGOLÓGICA." w:value="82.- 24/UNIDAD OTORRINOLARINGOLÓGICA."/>
              <w:listItem w:displayText="83.- 25/ELECTROENCEFALÓGRAFO DE 32 CANALES." w:value="83.- 25/ELECTROENCEFALÓGRAFO DE 32 CANALES."/>
              <w:listItem w:displayText="84.- 26/CAMPANA DE FLUJO LAMINAR VERTICAL." w:value="84.- 26/CAMPANA DE FLUJO LAMINAR VERTICAL."/>
              <w:listItem w:displayText="85.- 27/MICROSCOPIO QUIRÚRGICO OFTALMOLÓGICO BÁSICO." w:value="85.- 27/MICROSCOPIO QUIRÚRGICO OFTALMOLÓGICO BÁSICO."/>
              <w:listItem w:displayText="86.- 28/UNIDAD DE ANESTESIA DE ALTA ESPECIALIDAD" w:value="86.- 28/UNIDAD DE ANESTESIA DE ALTA ESPECIALIDAD"/>
              <w:listItem w:displayText="87.- 29/VIDEOENDOSCOPÍO ADULTO CON TORRE." w:value="87.- 29/VIDEOENDOSCOPÍO ADULTO CON TORRE."/>
              <w:listItem w:displayText="88.- 30/CENTRAL DE MONITOREO PARA MULTIPLES CAMAS, CINCO CAMAS." w:value="88.- 30/CENTRAL DE MONITOREO PARA MULTIPLES CAMAS, CINCO CAMAS."/>
              <w:listItem w:displayText="89.- 31/Monitor de signos vitales" w:value="89.- 31/Monitor de signos vitales"/>
              <w:listItem w:displayText="90.- 32/ULTRASONÓGRAFO INTERMEDIO." w:value="90.- 32/ULTRASONÓGRAFO INTERMEDIO."/>
              <w:listItem w:displayText="91.- 33/ULTRASONÓGRAFO AVANZADO." w:value="91.- 33/ULTRASONÓGRAFO AVANZADO."/>
              <w:listItem w:displayText="92.- 34/RESONANCIA MAGNETICA INTERMEDIA, UNIDAD DE IMAGEN POR." w:value="92.- 34/RESONANCIA MAGNETICA INTERMEDIA, UNIDAD DE IMAGEN POR."/>
              <w:listItem w:displayText="93.- 35/CENTRAL DE MONITOREO PARA MULTIPLES CAMAS, DOCE CAMAS DE TRAUMA." w:value="93.- 35/CENTRAL DE MONITOREO PARA MULTIPLES CAMAS, DOCE CAMAS DE TRAUMA."/>
              <w:listItem w:displayText="94.- 36/TOMOGRAFIA COMPUTARIZADA MULTICORTES DE HASTA 20 CORTES, UNI" w:value="94.- 36/TOMOGRAFIA COMPUTARIZADA MULTICORTES DE HASTA 20 CORTES, UNI"/>
              <w:listItem w:displayText="95.- 37/UNIDAD DE ANESTESIA BÁSICA." w:value="95.- 37/UNIDAD DE ANESTESIA BÁSICA."/>
              <w:listItem w:displayText="96.- 38/UNIDAD DE ANESTESIA INTERMEDIA." w:value="96.- 38/UNIDAD DE ANESTESIA INTERMEDIA."/>
              <w:listItem w:displayText="97.- 39/VENTILADOR DE ALTA FRECUENCIA OSCILATORIA PEDIATRICA/NEONATAL CON MODO CONVENCIONAL" w:value="97.- 39/VENTILADOR DE ALTA FRECUENCIA OSCILATORIA PEDIATRICA/NEONATAL CON MODO CONVENCIONAL"/>
              <w:listItem w:displayText="98.- 40/CENTRAL DE MONITOREO PARA MULTIPLES CAMAS, CATORCE CAMAS DE TRAUMA." w:value="98.- 40/CENTRAL DE MONITOREO PARA MULTIPLES CAMAS, CATORCE CAMAS DE TRAUMA."/>
              <w:listItem w:displayText="99.- 41/CARRO ROJO CON EQUIPO COMPLETO PARA REANIMACIÓN CON DESFIBRILADOR MONITOR." w:value="99.- 41/CARRO ROJO CON EQUIPO COMPLETO PARA REANIMACIÓN CON DESFIBRILADOR MONITOR."/>
              <w:listItem w:displayText="100.- 42/SISTEMA DE MONITOREO ELECTROCARDIOGRÁFICO CONTINUO Y AMBULATORIO." w:value="100.- 42/SISTEMA DE MONITOREO ELECTROCARDIOGRÁFICO CONTINUO Y AMBULATORIO."/>
              <w:listItem w:displayText="101.- 43/ELECTROMIÓGRAFO DE CUATRO CANALES (CON POTENCIALES EVOCADOS MULTIMODALES)" w:value="101.- 43/ELECTROMIÓGRAFO DE CUATRO CANALES (CON POTENCIALES EVOCADOS MULTIMODALES)"/>
              <w:listItem w:displayText="102.- 44/INCUBADORA PARA RECIÉN NACIDO." w:value="102.- 44/INCUBADORA PARA RECIÉN NACIDO."/>
              <w:listItem w:displayText="103.- 45/Ventilador neonatal para cuidados intensivos" w:value="103.- 45/Ventilador neonatal para cuidados intensivos"/>
              <w:listItem w:displayText="104.- 46/VENTILADOR ADULTO-PEDIÁTRICO." w:value="104.- 46/VENTILADOR ADULTO-PEDIÁTRICO."/>
              <w:listItem w:displayText="105.- 47/CENTRAL DE MONITOREO PARA MULTIPLES CAMAS, OCHO CAMAS." w:value="105.- 47/CENTRAL DE MONITOREO PARA MULTIPLES CAMAS, OCHO CAMAS."/>
              <w:listItem w:displayText="106.- 48/CUNA DE CALOR RADIANTE CON FOTOTERAPIA OPCIONAL (SIN FOTOTERAPIA)" w:value="106.- 48/CUNA DE CALOR RADIANTE CON FOTOTERAPIA OPCIONAL (SIN FOTOTERAPIA)"/>
              <w:listItem w:displayText="107.- 49/CUNA DE CALOR RADIANTE CON FOTOTERAPIA OPCIONAL (CON FOTOTERAPIA)" w:value="107.- 49/CUNA DE CALOR RADIANTE CON FOTOTERAPIA OPCIONAL (CON FOTOTERAPIA)"/>
              <w:listItem w:displayText="108.- 50/MONITOR DE SIGNOS VITALES PARA TERAPIA INTENSIVA." w:value="108.- 50/MONITOR DE SIGNOS VITALES PARA TERAPIA INTENSIVA."/>
              <w:listItem w:displayText="109.- 51/VENTILADOR ADULTO-PEDIÁTRICO-NEONATAL." w:value="109.- 51/VENTILADOR ADULTO-PEDIÁTRICO-NEONATAL."/>
              <w:listItem w:displayText="110.- Múltiples partidas" w:value="110.- Múltiples partidas"/>
            </w:dropDownList>
          </w:sdtPr>
          <w:sdtEndPr/>
          <w:sdtContent>
            <w:tc>
              <w:tcPr>
                <w:tcW w:w="988" w:type="pct"/>
                <w:tcBorders>
                  <w:top w:val="single" w:sz="4" w:space="0" w:color="auto"/>
                  <w:left w:val="single" w:sz="4" w:space="0" w:color="auto"/>
                  <w:bottom w:val="single" w:sz="4" w:space="0" w:color="auto"/>
                  <w:right w:val="single" w:sz="4" w:space="0" w:color="auto"/>
                </w:tcBorders>
                <w:vAlign w:val="center"/>
              </w:tcPr>
              <w:p w:rsidR="0056698D" w:rsidRDefault="006B3876" w:rsidP="006B3876">
                <w:pPr>
                  <w:jc w:val="center"/>
                  <w:rPr>
                    <w:noProof/>
                  </w:rPr>
                </w:pPr>
                <w:r w:rsidRPr="00F05C13">
                  <w:rPr>
                    <w:rStyle w:val="Textodelmarcadordeposicin"/>
                  </w:rPr>
                  <w:t>Elija un elemento.</w:t>
                </w:r>
              </w:p>
            </w:tc>
          </w:sdtContent>
        </w:sdt>
        <w:tc>
          <w:tcPr>
            <w:tcW w:w="610" w:type="pct"/>
            <w:tcBorders>
              <w:top w:val="single" w:sz="4" w:space="0" w:color="auto"/>
              <w:left w:val="single" w:sz="4" w:space="0" w:color="auto"/>
              <w:bottom w:val="single" w:sz="4" w:space="0" w:color="auto"/>
              <w:right w:val="single" w:sz="4" w:space="0" w:color="auto"/>
            </w:tcBorders>
          </w:tcPr>
          <w:p w:rsidR="0056698D" w:rsidRDefault="0056698D">
            <w:pPr>
              <w:jc w:val="both"/>
              <w:rPr>
                <w:rFonts w:ascii="Arial Narrow" w:hAnsi="Arial Narrow"/>
                <w:b/>
                <w:bCs/>
                <w:noProof/>
                <w:color w:val="000000"/>
                <w:sz w:val="16"/>
                <w:szCs w:val="16"/>
              </w:rPr>
            </w:pPr>
          </w:p>
        </w:tc>
        <w:tc>
          <w:tcPr>
            <w:tcW w:w="808" w:type="pct"/>
            <w:tcBorders>
              <w:top w:val="single" w:sz="4" w:space="0" w:color="auto"/>
              <w:left w:val="single" w:sz="4" w:space="0" w:color="auto"/>
              <w:bottom w:val="single" w:sz="4" w:space="0" w:color="auto"/>
              <w:right w:val="single" w:sz="4" w:space="0" w:color="auto"/>
            </w:tcBorders>
          </w:tcPr>
          <w:p w:rsidR="0056698D" w:rsidRDefault="0056698D">
            <w:pPr>
              <w:suppressAutoHyphens/>
              <w:contextualSpacing/>
              <w:jc w:val="center"/>
              <w:rPr>
                <w:rFonts w:ascii="Arial Narrow" w:hAnsi="Arial Narrow"/>
                <w:b/>
                <w:bCs/>
                <w:noProof/>
                <w:color w:val="000000"/>
                <w:sz w:val="16"/>
                <w:szCs w:val="16"/>
              </w:rPr>
            </w:pPr>
          </w:p>
        </w:tc>
        <w:tc>
          <w:tcPr>
            <w:tcW w:w="1106" w:type="pct"/>
            <w:tcBorders>
              <w:top w:val="single" w:sz="4" w:space="0" w:color="auto"/>
              <w:left w:val="single" w:sz="4" w:space="0" w:color="auto"/>
              <w:bottom w:val="single" w:sz="4" w:space="0" w:color="auto"/>
              <w:right w:val="single" w:sz="4" w:space="0" w:color="auto"/>
            </w:tcBorders>
          </w:tcPr>
          <w:p w:rsidR="0056698D" w:rsidRDefault="0056698D">
            <w:pPr>
              <w:snapToGrid w:val="0"/>
              <w:jc w:val="both"/>
              <w:rPr>
                <w:rFonts w:ascii="Arial Narrow" w:hAnsi="Arial Narrow" w:cs="Arial"/>
                <w:noProof/>
                <w:sz w:val="16"/>
                <w:szCs w:val="16"/>
              </w:rPr>
            </w:pPr>
          </w:p>
        </w:tc>
        <w:tc>
          <w:tcPr>
            <w:tcW w:w="1488" w:type="pct"/>
            <w:tcBorders>
              <w:top w:val="single" w:sz="4" w:space="0" w:color="auto"/>
              <w:left w:val="single" w:sz="4" w:space="0" w:color="auto"/>
              <w:bottom w:val="single" w:sz="4" w:space="0" w:color="auto"/>
              <w:right w:val="single" w:sz="4" w:space="0" w:color="auto"/>
            </w:tcBorders>
          </w:tcPr>
          <w:p w:rsidR="0056698D" w:rsidRDefault="0056698D">
            <w:pPr>
              <w:snapToGrid w:val="0"/>
              <w:jc w:val="both"/>
              <w:rPr>
                <w:rFonts w:ascii="Arial Narrow" w:hAnsi="Arial Narrow" w:cs="Arial"/>
                <w:noProof/>
                <w:sz w:val="16"/>
                <w:szCs w:val="16"/>
              </w:rPr>
            </w:pPr>
          </w:p>
        </w:tc>
      </w:tr>
      <w:tr w:rsidR="006B3876" w:rsidTr="00695F73">
        <w:sdt>
          <w:sdtPr>
            <w:rPr>
              <w:noProof/>
            </w:rPr>
            <w:id w:val="1139989505"/>
            <w:placeholder>
              <w:docPart w:val="A4039F8ACD6444D79888B8B3ABF68C31"/>
            </w:placeholder>
            <w:showingPlcHdr/>
            <w:dropDownList>
              <w:listItem w:value="Elija un elemento."/>
              <w:listItem w:displayText="59.- 1/CAMA PARA CUIDADOS INTENSIVOS." w:value="59.- 1/CAMA PARA CUIDADOS INTENSIVOS."/>
              <w:listItem w:displayText="60.- 2/UNIDAD DE FOTOFLUORANGIOGRAFÍA." w:value="60.- 2/UNIDAD DE FOTOFLUORANGIOGRAFÍA."/>
              <w:listItem w:displayText="61.- 3/Electrocardiógrafo multicanal con interpretación." w:value="61.- 3/Electrocardiógrafo multicanal con interpretación."/>
              <w:listItem w:displayText="62.- 4/UNIDAD ESTOMATOLÓGICA CON MODULO INTEGRADO (CON COMPRESORA)" w:value="62.- 4/UNIDAD ESTOMATOLÓGICA CON MODULO INTEGRADO (CON COMPRESORA)"/>
              <w:listItem w:displayText="63.- 5/ECOCARDIOGRAFO BIDIMENSIONAL DOPPLER COLOR." w:value="63.- 5/ECOCARDIOGRAFO BIDIMENSIONAL DOPPLER COLOR."/>
              <w:listItem w:displayText="64.- 6/UNIDAD PARA ULTRASONOGRAFÍA OFTALMOLÓGICA." w:value="64.- 6/UNIDAD PARA ULTRASONOGRAFÍA OFTALMOLÓGICA."/>
              <w:listItem w:displayText="65.- 7/SISTEMA DE MONITORIZACIÓN FISIOLÓGICA EN PRUEBA DE ESFUERZO." w:value="65.- 7/SISTEMA DE MONITORIZACIÓN FISIOLÓGICA EN PRUEBA DE ESFUERZO."/>
              <w:listItem w:displayText="66.- 8/UNIDAD DE ELECTROCIRUGÍA (GINECOLÓGICA)." w:value="66.- 8/UNIDAD DE ELECTROCIRUGÍA (GINECOLÓGICA)."/>
              <w:listItem w:displayText="67.- 9/UNIDAD RADIOLÓGICA Y FLUOROSCÓPICA DIGITAL CON TELEMANDO." w:value="67.- 9/UNIDAD RADIOLÓGICA Y FLUOROSCÓPICA DIGITAL CON TELEMANDO."/>
              <w:listItem w:displayText="68.- 10/UNIDAD RADIOLÓGICA DE 500 MA CON CUBIERTA DESPLAZABLE (EQUIPO DIGITAL)." w:value="68.- 10/UNIDAD RADIOLÓGICA DE 500 MA CON CUBIERTA DESPLAZABLE (EQUIPO DIGITAL)."/>
              <w:listItem w:displayText="69.- 11/UNIDAD RADIOLOGICA PORTATIL." w:value="69.- 11/UNIDAD RADIOLOGICA PORTATIL."/>
              <w:listItem w:displayText="70.- 12/UNIDAD RADIOLÓGICA Y FLUOROSCOPICA, TIPO ARCO EN C." w:value="70.- 12/UNIDAD RADIOLÓGICA Y FLUOROSCOPICA, TIPO ARCO EN C."/>
              <w:listItem w:displayText="71.- 13/LASER QUIRÚRGICO NEODYNIUM-YAG." w:value="71.- 13/LASER QUIRÚRGICO NEODYNIUM-YAG."/>
              <w:listItem w:displayText="72.- 14/ESPIRÓMETRO COMPUTARIZADO CON NEUMOTACOGRAFO." w:value="72.- 14/ESPIRÓMETRO COMPUTARIZADO CON NEUMOTACOGRAFO."/>
              <w:listItem w:displayText="73.- 15/FOTOCOAGULADOR INTEGRAL PARA RETINA, ESTADO SOLIDO." w:value="73.- 15/FOTOCOAGULADOR INTEGRAL PARA RETINA, ESTADO SOLIDO."/>
              <w:listItem w:displayText="74.- 16/Incubadora de traslado." w:value="74.- 16/Incubadora de traslado."/>
              <w:listItem w:displayText="75.- 17/Lámpara quirúrgica doble." w:value="75.- 17/Lámpara quirúrgica doble."/>
              <w:listItem w:displayText="76.- 18/LÁMPARA DE EXAMINACIÓN CON FUENTE DE LUZ LED" w:value="76.- 18/LÁMPARA DE EXAMINACIÓN CON FUENTE DE LUZ LED"/>
              <w:listItem w:displayText="77.- 19/MESA QUIRÚRGICA UNIVERSAL ELECTROHIDRÁULICA (PARA GINECOLOGÍA)." w:value="77.- 19/MESA QUIRÚRGICA UNIVERSAL ELECTROHIDRÁULICA (PARA GINECOLOGÍA)."/>
              <w:listItem w:displayText="78.- 20/MESA QUIRÚRGICA UNIVERSAL AVANZADA (PARA NEUROCIRUGÍA Y LAMINECTOMÍA)." w:value="78.- 20/MESA QUIRÚRGICA UNIVERSAL AVANZADA (PARA NEUROCIRUGÍA Y LAMINECTOMÍA)."/>
              <w:listItem w:displayText="79.- 21/MESA QUIRÚRGICA UNIVERSAL AVANZADA (PARA ORTOPEDIA Y TRAUMATOLOGÍA)." w:value="79.- 21/MESA QUIRÚRGICA UNIVERSAL AVANZADA (PARA ORTOPEDIA Y TRAUMATOLOGÍA)."/>
              <w:listItem w:displayText="80.- 22/MICROSCOPIO PARA NEUROCIRUGÍA." w:value="80.- 22/MICROSCOPIO PARA NEUROCIRUGÍA."/>
              <w:listItem w:displayText="81.- 23/MICROSCOPIO PARA OFTALMOCIRUGÍA DE ALTA ESPECIALIDAD." w:value="81.- 23/MICROSCOPIO PARA OFTALMOCIRUGÍA DE ALTA ESPECIALIDAD."/>
              <w:listItem w:displayText="82.- 24/UNIDAD OTORRINOLARINGOLÓGICA." w:value="82.- 24/UNIDAD OTORRINOLARINGOLÓGICA."/>
              <w:listItem w:displayText="83.- 25/ELECTROENCEFALÓGRAFO DE 32 CANALES." w:value="83.- 25/ELECTROENCEFALÓGRAFO DE 32 CANALES."/>
              <w:listItem w:displayText="84.- 26/CAMPANA DE FLUJO LAMINAR VERTICAL." w:value="84.- 26/CAMPANA DE FLUJO LAMINAR VERTICAL."/>
              <w:listItem w:displayText="85.- 27/MICROSCOPIO QUIRÚRGICO OFTALMOLÓGICO BÁSICO." w:value="85.- 27/MICROSCOPIO QUIRÚRGICO OFTALMOLÓGICO BÁSICO."/>
              <w:listItem w:displayText="86.- 28/UNIDAD DE ANESTESIA DE ALTA ESPECIALIDAD" w:value="86.- 28/UNIDAD DE ANESTESIA DE ALTA ESPECIALIDAD"/>
              <w:listItem w:displayText="87.- 29/VIDEOENDOSCOPÍO ADULTO CON TORRE." w:value="87.- 29/VIDEOENDOSCOPÍO ADULTO CON TORRE."/>
              <w:listItem w:displayText="88.- 30/CENTRAL DE MONITOREO PARA MULTIPLES CAMAS, CINCO CAMAS." w:value="88.- 30/CENTRAL DE MONITOREO PARA MULTIPLES CAMAS, CINCO CAMAS."/>
              <w:listItem w:displayText="89.- 31/Monitor de signos vitales" w:value="89.- 31/Monitor de signos vitales"/>
              <w:listItem w:displayText="90.- 32/ULTRASONÓGRAFO INTERMEDIO." w:value="90.- 32/ULTRASONÓGRAFO INTERMEDIO."/>
              <w:listItem w:displayText="91.- 33/ULTRASONÓGRAFO AVANZADO." w:value="91.- 33/ULTRASONÓGRAFO AVANZADO."/>
              <w:listItem w:displayText="92.- 34/RESONANCIA MAGNETICA INTERMEDIA, UNIDAD DE IMAGEN POR." w:value="92.- 34/RESONANCIA MAGNETICA INTERMEDIA, UNIDAD DE IMAGEN POR."/>
              <w:listItem w:displayText="93.- 35/CENTRAL DE MONITOREO PARA MULTIPLES CAMAS, DOCE CAMAS DE TRAUMA." w:value="93.- 35/CENTRAL DE MONITOREO PARA MULTIPLES CAMAS, DOCE CAMAS DE TRAUMA."/>
              <w:listItem w:displayText="94.- 36/TOMOGRAFIA COMPUTARIZADA MULTICORTES DE HASTA 20 CORTES, UNI" w:value="94.- 36/TOMOGRAFIA COMPUTARIZADA MULTICORTES DE HASTA 20 CORTES, UNI"/>
              <w:listItem w:displayText="95.- 37/UNIDAD DE ANESTESIA BÁSICA." w:value="95.- 37/UNIDAD DE ANESTESIA BÁSICA."/>
              <w:listItem w:displayText="96.- 38/UNIDAD DE ANESTESIA INTERMEDIA." w:value="96.- 38/UNIDAD DE ANESTESIA INTERMEDIA."/>
              <w:listItem w:displayText="97.- 39/VENTILADOR DE ALTA FRECUENCIA OSCILATORIA PEDIATRICA/NEONATAL CON MODO CONVENCIONAL" w:value="97.- 39/VENTILADOR DE ALTA FRECUENCIA OSCILATORIA PEDIATRICA/NEONATAL CON MODO CONVENCIONAL"/>
              <w:listItem w:displayText="98.- 40/CENTRAL DE MONITOREO PARA MULTIPLES CAMAS, CATORCE CAMAS DE TRAUMA." w:value="98.- 40/CENTRAL DE MONITOREO PARA MULTIPLES CAMAS, CATORCE CAMAS DE TRAUMA."/>
              <w:listItem w:displayText="99.- 41/CARRO ROJO CON EQUIPO COMPLETO PARA REANIMACIÓN CON DESFIBRILADOR MONITOR." w:value="99.- 41/CARRO ROJO CON EQUIPO COMPLETO PARA REANIMACIÓN CON DESFIBRILADOR MONITOR."/>
              <w:listItem w:displayText="100.- 42/SISTEMA DE MONITOREO ELECTROCARDIOGRÁFICO CONTINUO Y AMBULATORIO." w:value="100.- 42/SISTEMA DE MONITOREO ELECTROCARDIOGRÁFICO CONTINUO Y AMBULATORIO."/>
              <w:listItem w:displayText="101.- 43/ELECTROMIÓGRAFO DE CUATRO CANALES (CON POTENCIALES EVOCADOS MULTIMODALES)" w:value="101.- 43/ELECTROMIÓGRAFO DE CUATRO CANALES (CON POTENCIALES EVOCADOS MULTIMODALES)"/>
              <w:listItem w:displayText="102.- 44/INCUBADORA PARA RECIÉN NACIDO." w:value="102.- 44/INCUBADORA PARA RECIÉN NACIDO."/>
              <w:listItem w:displayText="103.- 45/Ventilador neonatal para cuidados intensivos" w:value="103.- 45/Ventilador neonatal para cuidados intensivos"/>
              <w:listItem w:displayText="104.- 46/VENTILADOR ADULTO-PEDIÁTRICO." w:value="104.- 46/VENTILADOR ADULTO-PEDIÁTRICO."/>
              <w:listItem w:displayText="105.- 47/CENTRAL DE MONITOREO PARA MULTIPLES CAMAS, OCHO CAMAS." w:value="105.- 47/CENTRAL DE MONITOREO PARA MULTIPLES CAMAS, OCHO CAMAS."/>
              <w:listItem w:displayText="106.- 48/CUNA DE CALOR RADIANTE CON FOTOTERAPIA OPCIONAL (SIN FOTOTERAPIA)" w:value="106.- 48/CUNA DE CALOR RADIANTE CON FOTOTERAPIA OPCIONAL (SIN FOTOTERAPIA)"/>
              <w:listItem w:displayText="107.- 49/CUNA DE CALOR RADIANTE CON FOTOTERAPIA OPCIONAL (CON FOTOTERAPIA)" w:value="107.- 49/CUNA DE CALOR RADIANTE CON FOTOTERAPIA OPCIONAL (CON FOTOTERAPIA)"/>
              <w:listItem w:displayText="108.- 50/MONITOR DE SIGNOS VITALES PARA TERAPIA INTENSIVA." w:value="108.- 50/MONITOR DE SIGNOS VITALES PARA TERAPIA INTENSIVA."/>
              <w:listItem w:displayText="109.- 51/VENTILADOR ADULTO-PEDIÁTRICO-NEONATAL." w:value="109.- 51/VENTILADOR ADULTO-PEDIÁTRICO-NEONATAL."/>
              <w:listItem w:displayText="110.- Múltiples partidas" w:value="110.- Múltiples partidas"/>
            </w:dropDownList>
          </w:sdtPr>
          <w:sdtEndPr/>
          <w:sdtContent>
            <w:tc>
              <w:tcPr>
                <w:tcW w:w="988" w:type="pct"/>
                <w:tcBorders>
                  <w:top w:val="single" w:sz="4" w:space="0" w:color="auto"/>
                  <w:left w:val="single" w:sz="4" w:space="0" w:color="auto"/>
                  <w:bottom w:val="single" w:sz="4" w:space="0" w:color="auto"/>
                  <w:right w:val="single" w:sz="4" w:space="0" w:color="auto"/>
                </w:tcBorders>
                <w:vAlign w:val="center"/>
              </w:tcPr>
              <w:p w:rsidR="006B3876" w:rsidRDefault="006B3876" w:rsidP="006B3876">
                <w:pPr>
                  <w:jc w:val="center"/>
                </w:pPr>
                <w:r w:rsidRPr="00CD0D79">
                  <w:rPr>
                    <w:rStyle w:val="Textodelmarcadordeposicin"/>
                  </w:rPr>
                  <w:t>Elija un elemento.</w:t>
                </w:r>
              </w:p>
            </w:tc>
          </w:sdtContent>
        </w:sdt>
        <w:tc>
          <w:tcPr>
            <w:tcW w:w="610" w:type="pct"/>
            <w:tcBorders>
              <w:top w:val="single" w:sz="4" w:space="0" w:color="auto"/>
              <w:left w:val="single" w:sz="4" w:space="0" w:color="auto"/>
              <w:bottom w:val="single" w:sz="4" w:space="0" w:color="auto"/>
              <w:right w:val="single" w:sz="4" w:space="0" w:color="auto"/>
            </w:tcBorders>
          </w:tcPr>
          <w:p w:rsidR="006B3876" w:rsidRDefault="006B3876">
            <w:pPr>
              <w:jc w:val="both"/>
              <w:rPr>
                <w:rFonts w:ascii="Arial Narrow" w:hAnsi="Arial Narrow"/>
                <w:b/>
                <w:bCs/>
                <w:noProof/>
                <w:color w:val="000000"/>
                <w:sz w:val="16"/>
                <w:szCs w:val="16"/>
              </w:rPr>
            </w:pPr>
          </w:p>
        </w:tc>
        <w:tc>
          <w:tcPr>
            <w:tcW w:w="808" w:type="pct"/>
            <w:tcBorders>
              <w:top w:val="single" w:sz="4" w:space="0" w:color="auto"/>
              <w:left w:val="single" w:sz="4" w:space="0" w:color="auto"/>
              <w:bottom w:val="single" w:sz="4" w:space="0" w:color="auto"/>
              <w:right w:val="single" w:sz="4" w:space="0" w:color="auto"/>
            </w:tcBorders>
          </w:tcPr>
          <w:p w:rsidR="006B3876" w:rsidRDefault="006B3876">
            <w:pPr>
              <w:suppressAutoHyphens/>
              <w:contextualSpacing/>
              <w:jc w:val="center"/>
              <w:rPr>
                <w:rFonts w:ascii="Arial Narrow" w:hAnsi="Arial Narrow"/>
                <w:b/>
                <w:bCs/>
                <w:noProof/>
                <w:color w:val="000000"/>
                <w:sz w:val="16"/>
                <w:szCs w:val="16"/>
              </w:rPr>
            </w:pPr>
          </w:p>
        </w:tc>
        <w:tc>
          <w:tcPr>
            <w:tcW w:w="1106" w:type="pct"/>
            <w:tcBorders>
              <w:top w:val="single" w:sz="4" w:space="0" w:color="auto"/>
              <w:left w:val="single" w:sz="4" w:space="0" w:color="auto"/>
              <w:bottom w:val="single" w:sz="4" w:space="0" w:color="auto"/>
              <w:right w:val="single" w:sz="4" w:space="0" w:color="auto"/>
            </w:tcBorders>
          </w:tcPr>
          <w:p w:rsidR="006B3876" w:rsidRDefault="006B3876">
            <w:pPr>
              <w:snapToGrid w:val="0"/>
              <w:jc w:val="both"/>
              <w:rPr>
                <w:rFonts w:ascii="Arial Narrow" w:hAnsi="Arial Narrow" w:cs="Arial"/>
                <w:noProof/>
                <w:sz w:val="16"/>
                <w:szCs w:val="16"/>
              </w:rPr>
            </w:pPr>
          </w:p>
        </w:tc>
        <w:tc>
          <w:tcPr>
            <w:tcW w:w="1488" w:type="pct"/>
            <w:tcBorders>
              <w:top w:val="single" w:sz="4" w:space="0" w:color="auto"/>
              <w:left w:val="single" w:sz="4" w:space="0" w:color="auto"/>
              <w:bottom w:val="single" w:sz="4" w:space="0" w:color="auto"/>
              <w:right w:val="single" w:sz="4" w:space="0" w:color="auto"/>
            </w:tcBorders>
          </w:tcPr>
          <w:p w:rsidR="006B3876" w:rsidRDefault="006B3876">
            <w:pPr>
              <w:snapToGrid w:val="0"/>
              <w:jc w:val="both"/>
              <w:rPr>
                <w:rFonts w:ascii="Arial Narrow" w:hAnsi="Arial Narrow" w:cs="Arial"/>
                <w:noProof/>
                <w:sz w:val="16"/>
                <w:szCs w:val="16"/>
              </w:rPr>
            </w:pPr>
          </w:p>
        </w:tc>
      </w:tr>
      <w:tr w:rsidR="006B3876" w:rsidTr="00695F73">
        <w:sdt>
          <w:sdtPr>
            <w:rPr>
              <w:noProof/>
            </w:rPr>
            <w:id w:val="933565066"/>
            <w:placeholder>
              <w:docPart w:val="CE85FFEDCDCD4B129F8B8A81DFF42590"/>
            </w:placeholder>
            <w:showingPlcHdr/>
            <w:dropDownList>
              <w:listItem w:value="Elija un elemento."/>
              <w:listItem w:displayText="59.- 1/CAMA PARA CUIDADOS INTENSIVOS." w:value="59.- 1/CAMA PARA CUIDADOS INTENSIVOS."/>
              <w:listItem w:displayText="60.- 2/UNIDAD DE FOTOFLUORANGIOGRAFÍA." w:value="60.- 2/UNIDAD DE FOTOFLUORANGIOGRAFÍA."/>
              <w:listItem w:displayText="61.- 3/Electrocardiógrafo multicanal con interpretación." w:value="61.- 3/Electrocardiógrafo multicanal con interpretación."/>
              <w:listItem w:displayText="62.- 4/UNIDAD ESTOMATOLÓGICA CON MODULO INTEGRADO (CON COMPRESORA)" w:value="62.- 4/UNIDAD ESTOMATOLÓGICA CON MODULO INTEGRADO (CON COMPRESORA)"/>
              <w:listItem w:displayText="63.- 5/ECOCARDIOGRAFO BIDIMENSIONAL DOPPLER COLOR." w:value="63.- 5/ECOCARDIOGRAFO BIDIMENSIONAL DOPPLER COLOR."/>
              <w:listItem w:displayText="64.- 6/UNIDAD PARA ULTRASONOGRAFÍA OFTALMOLÓGICA." w:value="64.- 6/UNIDAD PARA ULTRASONOGRAFÍA OFTALMOLÓGICA."/>
              <w:listItem w:displayText="65.- 7/SISTEMA DE MONITORIZACIÓN FISIOLÓGICA EN PRUEBA DE ESFUERZO." w:value="65.- 7/SISTEMA DE MONITORIZACIÓN FISIOLÓGICA EN PRUEBA DE ESFUERZO."/>
              <w:listItem w:displayText="66.- 8/UNIDAD DE ELECTROCIRUGÍA (GINECOLÓGICA)." w:value="66.- 8/UNIDAD DE ELECTROCIRUGÍA (GINECOLÓGICA)."/>
              <w:listItem w:displayText="67.- 9/UNIDAD RADIOLÓGICA Y FLUOROSCÓPICA DIGITAL CON TELEMANDO." w:value="67.- 9/UNIDAD RADIOLÓGICA Y FLUOROSCÓPICA DIGITAL CON TELEMANDO."/>
              <w:listItem w:displayText="68.- 10/UNIDAD RADIOLÓGICA DE 500 MA CON CUBIERTA DESPLAZABLE (EQUIPO DIGITAL)." w:value="68.- 10/UNIDAD RADIOLÓGICA DE 500 MA CON CUBIERTA DESPLAZABLE (EQUIPO DIGITAL)."/>
              <w:listItem w:displayText="69.- 11/UNIDAD RADIOLOGICA PORTATIL." w:value="69.- 11/UNIDAD RADIOLOGICA PORTATIL."/>
              <w:listItem w:displayText="70.- 12/UNIDAD RADIOLÓGICA Y FLUOROSCOPICA, TIPO ARCO EN C." w:value="70.- 12/UNIDAD RADIOLÓGICA Y FLUOROSCOPICA, TIPO ARCO EN C."/>
              <w:listItem w:displayText="71.- 13/LASER QUIRÚRGICO NEODYNIUM-YAG." w:value="71.- 13/LASER QUIRÚRGICO NEODYNIUM-YAG."/>
              <w:listItem w:displayText="72.- 14/ESPIRÓMETRO COMPUTARIZADO CON NEUMOTACOGRAFO." w:value="72.- 14/ESPIRÓMETRO COMPUTARIZADO CON NEUMOTACOGRAFO."/>
              <w:listItem w:displayText="73.- 15/FOTOCOAGULADOR INTEGRAL PARA RETINA, ESTADO SOLIDO." w:value="73.- 15/FOTOCOAGULADOR INTEGRAL PARA RETINA, ESTADO SOLIDO."/>
              <w:listItem w:displayText="74.- 16/Incubadora de traslado." w:value="74.- 16/Incubadora de traslado."/>
              <w:listItem w:displayText="75.- 17/Lámpara quirúrgica doble." w:value="75.- 17/Lámpara quirúrgica doble."/>
              <w:listItem w:displayText="76.- 18/LÁMPARA DE EXAMINACIÓN CON FUENTE DE LUZ LED" w:value="76.- 18/LÁMPARA DE EXAMINACIÓN CON FUENTE DE LUZ LED"/>
              <w:listItem w:displayText="77.- 19/MESA QUIRÚRGICA UNIVERSAL ELECTROHIDRÁULICA (PARA GINECOLOGÍA)." w:value="77.- 19/MESA QUIRÚRGICA UNIVERSAL ELECTROHIDRÁULICA (PARA GINECOLOGÍA)."/>
              <w:listItem w:displayText="78.- 20/MESA QUIRÚRGICA UNIVERSAL AVANZADA (PARA NEUROCIRUGÍA Y LAMINECTOMÍA)." w:value="78.- 20/MESA QUIRÚRGICA UNIVERSAL AVANZADA (PARA NEUROCIRUGÍA Y LAMINECTOMÍA)."/>
              <w:listItem w:displayText="79.- 21/MESA QUIRÚRGICA UNIVERSAL AVANZADA (PARA ORTOPEDIA Y TRAUMATOLOGÍA)." w:value="79.- 21/MESA QUIRÚRGICA UNIVERSAL AVANZADA (PARA ORTOPEDIA Y TRAUMATOLOGÍA)."/>
              <w:listItem w:displayText="80.- 22/MICROSCOPIO PARA NEUROCIRUGÍA." w:value="80.- 22/MICROSCOPIO PARA NEUROCIRUGÍA."/>
              <w:listItem w:displayText="81.- 23/MICROSCOPIO PARA OFTALMOCIRUGÍA DE ALTA ESPECIALIDAD." w:value="81.- 23/MICROSCOPIO PARA OFTALMOCIRUGÍA DE ALTA ESPECIALIDAD."/>
              <w:listItem w:displayText="82.- 24/UNIDAD OTORRINOLARINGOLÓGICA." w:value="82.- 24/UNIDAD OTORRINOLARINGOLÓGICA."/>
              <w:listItem w:displayText="83.- 25/ELECTROENCEFALÓGRAFO DE 32 CANALES." w:value="83.- 25/ELECTROENCEFALÓGRAFO DE 32 CANALES."/>
              <w:listItem w:displayText="84.- 26/CAMPANA DE FLUJO LAMINAR VERTICAL." w:value="84.- 26/CAMPANA DE FLUJO LAMINAR VERTICAL."/>
              <w:listItem w:displayText="85.- 27/MICROSCOPIO QUIRÚRGICO OFTALMOLÓGICO BÁSICO." w:value="85.- 27/MICROSCOPIO QUIRÚRGICO OFTALMOLÓGICO BÁSICO."/>
              <w:listItem w:displayText="86.- 28/UNIDAD DE ANESTESIA DE ALTA ESPECIALIDAD" w:value="86.- 28/UNIDAD DE ANESTESIA DE ALTA ESPECIALIDAD"/>
              <w:listItem w:displayText="87.- 29/VIDEOENDOSCOPÍO ADULTO CON TORRE." w:value="87.- 29/VIDEOENDOSCOPÍO ADULTO CON TORRE."/>
              <w:listItem w:displayText="88.- 30/CENTRAL DE MONITOREO PARA MULTIPLES CAMAS, CINCO CAMAS." w:value="88.- 30/CENTRAL DE MONITOREO PARA MULTIPLES CAMAS, CINCO CAMAS."/>
              <w:listItem w:displayText="89.- 31/Monitor de signos vitales" w:value="89.- 31/Monitor de signos vitales"/>
              <w:listItem w:displayText="90.- 32/ULTRASONÓGRAFO INTERMEDIO." w:value="90.- 32/ULTRASONÓGRAFO INTERMEDIO."/>
              <w:listItem w:displayText="91.- 33/ULTRASONÓGRAFO AVANZADO." w:value="91.- 33/ULTRASONÓGRAFO AVANZADO."/>
              <w:listItem w:displayText="92.- 34/RESONANCIA MAGNETICA INTERMEDIA, UNIDAD DE IMAGEN POR." w:value="92.- 34/RESONANCIA MAGNETICA INTERMEDIA, UNIDAD DE IMAGEN POR."/>
              <w:listItem w:displayText="93.- 35/CENTRAL DE MONITOREO PARA MULTIPLES CAMAS, DOCE CAMAS DE TRAUMA." w:value="93.- 35/CENTRAL DE MONITOREO PARA MULTIPLES CAMAS, DOCE CAMAS DE TRAUMA."/>
              <w:listItem w:displayText="94.- 36/TOMOGRAFIA COMPUTARIZADA MULTICORTES DE HASTA 20 CORTES, UNI" w:value="94.- 36/TOMOGRAFIA COMPUTARIZADA MULTICORTES DE HASTA 20 CORTES, UNI"/>
              <w:listItem w:displayText="95.- 37/UNIDAD DE ANESTESIA BÁSICA." w:value="95.- 37/UNIDAD DE ANESTESIA BÁSICA."/>
              <w:listItem w:displayText="96.- 38/UNIDAD DE ANESTESIA INTERMEDIA." w:value="96.- 38/UNIDAD DE ANESTESIA INTERMEDIA."/>
              <w:listItem w:displayText="97.- 39/VENTILADOR DE ALTA FRECUENCIA OSCILATORIA PEDIATRICA/NEONATAL CON MODO CONVENCIONAL" w:value="97.- 39/VENTILADOR DE ALTA FRECUENCIA OSCILATORIA PEDIATRICA/NEONATAL CON MODO CONVENCIONAL"/>
              <w:listItem w:displayText="98.- 40/CENTRAL DE MONITOREO PARA MULTIPLES CAMAS, CATORCE CAMAS DE TRAUMA." w:value="98.- 40/CENTRAL DE MONITOREO PARA MULTIPLES CAMAS, CATORCE CAMAS DE TRAUMA."/>
              <w:listItem w:displayText="99.- 41/CARRO ROJO CON EQUIPO COMPLETO PARA REANIMACIÓN CON DESFIBRILADOR MONITOR." w:value="99.- 41/CARRO ROJO CON EQUIPO COMPLETO PARA REANIMACIÓN CON DESFIBRILADOR MONITOR."/>
              <w:listItem w:displayText="100.- 42/SISTEMA DE MONITOREO ELECTROCARDIOGRÁFICO CONTINUO Y AMBULATORIO." w:value="100.- 42/SISTEMA DE MONITOREO ELECTROCARDIOGRÁFICO CONTINUO Y AMBULATORIO."/>
              <w:listItem w:displayText="101.- 43/ELECTROMIÓGRAFO DE CUATRO CANALES (CON POTENCIALES EVOCADOS MULTIMODALES)" w:value="101.- 43/ELECTROMIÓGRAFO DE CUATRO CANALES (CON POTENCIALES EVOCADOS MULTIMODALES)"/>
              <w:listItem w:displayText="102.- 44/INCUBADORA PARA RECIÉN NACIDO." w:value="102.- 44/INCUBADORA PARA RECIÉN NACIDO."/>
              <w:listItem w:displayText="103.- 45/Ventilador neonatal para cuidados intensivos" w:value="103.- 45/Ventilador neonatal para cuidados intensivos"/>
              <w:listItem w:displayText="104.- 46/VENTILADOR ADULTO-PEDIÁTRICO." w:value="104.- 46/VENTILADOR ADULTO-PEDIÁTRICO."/>
              <w:listItem w:displayText="105.- 47/CENTRAL DE MONITOREO PARA MULTIPLES CAMAS, OCHO CAMAS." w:value="105.- 47/CENTRAL DE MONITOREO PARA MULTIPLES CAMAS, OCHO CAMAS."/>
              <w:listItem w:displayText="106.- 48/CUNA DE CALOR RADIANTE CON FOTOTERAPIA OPCIONAL (SIN FOTOTERAPIA)" w:value="106.- 48/CUNA DE CALOR RADIANTE CON FOTOTERAPIA OPCIONAL (SIN FOTOTERAPIA)"/>
              <w:listItem w:displayText="107.- 49/CUNA DE CALOR RADIANTE CON FOTOTERAPIA OPCIONAL (CON FOTOTERAPIA)" w:value="107.- 49/CUNA DE CALOR RADIANTE CON FOTOTERAPIA OPCIONAL (CON FOTOTERAPIA)"/>
              <w:listItem w:displayText="108.- 50/MONITOR DE SIGNOS VITALES PARA TERAPIA INTENSIVA." w:value="108.- 50/MONITOR DE SIGNOS VITALES PARA TERAPIA INTENSIVA."/>
              <w:listItem w:displayText="109.- 51/VENTILADOR ADULTO-PEDIÁTRICO-NEONATAL." w:value="109.- 51/VENTILADOR ADULTO-PEDIÁTRICO-NEONATAL."/>
              <w:listItem w:displayText="110.- Múltiples partidas" w:value="110.- Múltiples partidas"/>
            </w:dropDownList>
          </w:sdtPr>
          <w:sdtEndPr/>
          <w:sdtContent>
            <w:tc>
              <w:tcPr>
                <w:tcW w:w="988" w:type="pct"/>
                <w:tcBorders>
                  <w:top w:val="single" w:sz="4" w:space="0" w:color="auto"/>
                  <w:left w:val="single" w:sz="4" w:space="0" w:color="auto"/>
                  <w:bottom w:val="single" w:sz="4" w:space="0" w:color="auto"/>
                  <w:right w:val="single" w:sz="4" w:space="0" w:color="auto"/>
                </w:tcBorders>
                <w:vAlign w:val="center"/>
              </w:tcPr>
              <w:p w:rsidR="006B3876" w:rsidRDefault="006B3876" w:rsidP="006B3876">
                <w:pPr>
                  <w:jc w:val="center"/>
                </w:pPr>
                <w:r w:rsidRPr="00CD0D79">
                  <w:rPr>
                    <w:rStyle w:val="Textodelmarcadordeposicin"/>
                  </w:rPr>
                  <w:t>Elija un elemento.</w:t>
                </w:r>
              </w:p>
            </w:tc>
          </w:sdtContent>
        </w:sdt>
        <w:tc>
          <w:tcPr>
            <w:tcW w:w="610" w:type="pct"/>
            <w:tcBorders>
              <w:top w:val="single" w:sz="4" w:space="0" w:color="auto"/>
              <w:left w:val="single" w:sz="4" w:space="0" w:color="auto"/>
              <w:bottom w:val="single" w:sz="4" w:space="0" w:color="auto"/>
              <w:right w:val="single" w:sz="4" w:space="0" w:color="auto"/>
            </w:tcBorders>
          </w:tcPr>
          <w:p w:rsidR="006B3876" w:rsidRDefault="006B3876">
            <w:pPr>
              <w:jc w:val="both"/>
              <w:rPr>
                <w:rFonts w:ascii="Arial Narrow" w:hAnsi="Arial Narrow"/>
                <w:b/>
                <w:bCs/>
                <w:noProof/>
                <w:color w:val="000000"/>
                <w:sz w:val="16"/>
                <w:szCs w:val="16"/>
              </w:rPr>
            </w:pPr>
          </w:p>
        </w:tc>
        <w:tc>
          <w:tcPr>
            <w:tcW w:w="808" w:type="pct"/>
            <w:tcBorders>
              <w:top w:val="single" w:sz="4" w:space="0" w:color="auto"/>
              <w:left w:val="single" w:sz="4" w:space="0" w:color="auto"/>
              <w:bottom w:val="single" w:sz="4" w:space="0" w:color="auto"/>
              <w:right w:val="single" w:sz="4" w:space="0" w:color="auto"/>
            </w:tcBorders>
          </w:tcPr>
          <w:p w:rsidR="006B3876" w:rsidRDefault="006B3876">
            <w:pPr>
              <w:suppressAutoHyphens/>
              <w:contextualSpacing/>
              <w:jc w:val="center"/>
              <w:rPr>
                <w:rFonts w:ascii="Arial Narrow" w:hAnsi="Arial Narrow"/>
                <w:b/>
                <w:bCs/>
                <w:noProof/>
                <w:color w:val="000000"/>
                <w:sz w:val="16"/>
                <w:szCs w:val="16"/>
              </w:rPr>
            </w:pPr>
          </w:p>
        </w:tc>
        <w:tc>
          <w:tcPr>
            <w:tcW w:w="1106" w:type="pct"/>
            <w:tcBorders>
              <w:top w:val="single" w:sz="4" w:space="0" w:color="auto"/>
              <w:left w:val="single" w:sz="4" w:space="0" w:color="auto"/>
              <w:bottom w:val="single" w:sz="4" w:space="0" w:color="auto"/>
              <w:right w:val="single" w:sz="4" w:space="0" w:color="auto"/>
            </w:tcBorders>
          </w:tcPr>
          <w:p w:rsidR="006B3876" w:rsidRDefault="006B3876">
            <w:pPr>
              <w:snapToGrid w:val="0"/>
              <w:jc w:val="both"/>
              <w:rPr>
                <w:rFonts w:ascii="Arial Narrow" w:hAnsi="Arial Narrow" w:cs="Arial"/>
                <w:noProof/>
                <w:sz w:val="16"/>
                <w:szCs w:val="16"/>
              </w:rPr>
            </w:pPr>
          </w:p>
        </w:tc>
        <w:tc>
          <w:tcPr>
            <w:tcW w:w="1488" w:type="pct"/>
            <w:tcBorders>
              <w:top w:val="single" w:sz="4" w:space="0" w:color="auto"/>
              <w:left w:val="single" w:sz="4" w:space="0" w:color="auto"/>
              <w:bottom w:val="single" w:sz="4" w:space="0" w:color="auto"/>
              <w:right w:val="single" w:sz="4" w:space="0" w:color="auto"/>
            </w:tcBorders>
          </w:tcPr>
          <w:p w:rsidR="006B3876" w:rsidRDefault="006B3876">
            <w:pPr>
              <w:snapToGrid w:val="0"/>
              <w:jc w:val="both"/>
              <w:rPr>
                <w:rFonts w:ascii="Arial Narrow" w:hAnsi="Arial Narrow" w:cs="Arial"/>
                <w:noProof/>
                <w:sz w:val="16"/>
                <w:szCs w:val="16"/>
              </w:rPr>
            </w:pPr>
          </w:p>
        </w:tc>
      </w:tr>
    </w:tbl>
    <w:p w:rsidR="0056698D" w:rsidRDefault="0056698D" w:rsidP="0056698D">
      <w:pPr>
        <w:spacing w:after="0" w:line="240" w:lineRule="auto"/>
        <w:rPr>
          <w:rFonts w:ascii="Arial Narrow" w:hAnsi="Arial Narrow"/>
          <w:b/>
          <w:noProof/>
          <w:sz w:val="16"/>
          <w:szCs w:val="16"/>
        </w:rPr>
      </w:pPr>
    </w:p>
    <w:p w:rsidR="0056698D" w:rsidRDefault="0056698D" w:rsidP="0056698D">
      <w:pPr>
        <w:spacing w:after="0" w:line="240" w:lineRule="auto"/>
        <w:rPr>
          <w:rFonts w:ascii="Arial Narrow" w:hAnsi="Arial Narrow"/>
          <w:b/>
          <w:sz w:val="16"/>
          <w:szCs w:val="16"/>
        </w:rPr>
      </w:pPr>
      <w:r>
        <w:rPr>
          <w:rFonts w:ascii="Arial Narrow" w:hAnsi="Arial Narrow"/>
          <w:b/>
          <w:sz w:val="16"/>
          <w:szCs w:val="16"/>
        </w:rPr>
        <w:t>INSTRUCTIVO DE LLENADO</w:t>
      </w:r>
    </w:p>
    <w:tbl>
      <w:tblPr>
        <w:tblStyle w:val="Tablaconcuadrcula"/>
        <w:tblW w:w="5000" w:type="pct"/>
        <w:tblLook w:val="04A0" w:firstRow="1" w:lastRow="0" w:firstColumn="1" w:lastColumn="0" w:noHBand="0" w:noVBand="1"/>
      </w:tblPr>
      <w:tblGrid>
        <w:gridCol w:w="3090"/>
        <w:gridCol w:w="6621"/>
      </w:tblGrid>
      <w:tr w:rsidR="0056698D" w:rsidTr="0056698D">
        <w:trPr>
          <w:trHeight w:val="351"/>
        </w:trPr>
        <w:tc>
          <w:tcPr>
            <w:tcW w:w="1591"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56698D" w:rsidRDefault="0056698D">
            <w:pPr>
              <w:jc w:val="center"/>
              <w:rPr>
                <w:rFonts w:ascii="Arial Narrow" w:hAnsi="Arial Narrow" w:cs="Arial"/>
                <w:b/>
                <w:noProof/>
                <w:sz w:val="16"/>
                <w:szCs w:val="16"/>
              </w:rPr>
            </w:pPr>
            <w:r>
              <w:rPr>
                <w:rFonts w:ascii="Arial Narrow" w:hAnsi="Arial Narrow" w:cs="Arial"/>
                <w:b/>
                <w:sz w:val="16"/>
                <w:szCs w:val="16"/>
              </w:rPr>
              <w:t>Concepto</w:t>
            </w:r>
          </w:p>
        </w:tc>
        <w:tc>
          <w:tcPr>
            <w:tcW w:w="3409" w:type="pct"/>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56698D" w:rsidRDefault="0056698D">
            <w:pPr>
              <w:jc w:val="center"/>
              <w:rPr>
                <w:rFonts w:ascii="Arial Narrow" w:hAnsi="Arial Narrow" w:cs="Arial"/>
                <w:b/>
                <w:noProof/>
                <w:sz w:val="16"/>
                <w:szCs w:val="16"/>
              </w:rPr>
            </w:pPr>
            <w:r>
              <w:rPr>
                <w:rFonts w:ascii="Arial Narrow" w:hAnsi="Arial Narrow" w:cs="Arial"/>
                <w:b/>
                <w:sz w:val="16"/>
                <w:szCs w:val="16"/>
              </w:rPr>
              <w:t>Descripción</w:t>
            </w:r>
          </w:p>
        </w:tc>
      </w:tr>
      <w:tr w:rsidR="0056698D" w:rsidTr="0056698D">
        <w:tc>
          <w:tcPr>
            <w:tcW w:w="1591" w:type="pct"/>
            <w:tcBorders>
              <w:top w:val="single" w:sz="4" w:space="0" w:color="auto"/>
              <w:left w:val="single" w:sz="4" w:space="0" w:color="auto"/>
              <w:bottom w:val="single" w:sz="4" w:space="0" w:color="auto"/>
              <w:right w:val="single" w:sz="4" w:space="0" w:color="auto"/>
            </w:tcBorders>
            <w:vAlign w:val="center"/>
            <w:hideMark/>
          </w:tcPr>
          <w:p w:rsidR="0056698D" w:rsidRDefault="0056698D">
            <w:pPr>
              <w:jc w:val="both"/>
              <w:rPr>
                <w:rFonts w:ascii="Arial Narrow" w:hAnsi="Arial Narrow" w:cs="Arial"/>
                <w:b/>
                <w:bCs/>
                <w:noProof/>
                <w:sz w:val="16"/>
                <w:szCs w:val="16"/>
              </w:rPr>
            </w:pPr>
            <w:r>
              <w:rPr>
                <w:rFonts w:ascii="Arial Narrow" w:hAnsi="Arial Narrow" w:cs="Arial"/>
                <w:b/>
                <w:bCs/>
                <w:sz w:val="16"/>
                <w:szCs w:val="16"/>
              </w:rPr>
              <w:t>(1) Partida/Descripción.</w:t>
            </w:r>
          </w:p>
        </w:tc>
        <w:tc>
          <w:tcPr>
            <w:tcW w:w="3409" w:type="pct"/>
            <w:tcBorders>
              <w:top w:val="single" w:sz="4" w:space="0" w:color="auto"/>
              <w:left w:val="single" w:sz="4" w:space="0" w:color="auto"/>
              <w:bottom w:val="single" w:sz="4" w:space="0" w:color="auto"/>
              <w:right w:val="single" w:sz="4" w:space="0" w:color="auto"/>
            </w:tcBorders>
          </w:tcPr>
          <w:p w:rsidR="0056698D" w:rsidRDefault="0056698D">
            <w:pPr>
              <w:jc w:val="both"/>
              <w:rPr>
                <w:rFonts w:ascii="Arial Narrow" w:hAnsi="Arial Narrow" w:cs="Arial"/>
                <w:noProof/>
                <w:sz w:val="16"/>
                <w:szCs w:val="16"/>
              </w:rPr>
            </w:pPr>
            <w:r>
              <w:rPr>
                <w:rFonts w:ascii="Arial Narrow" w:hAnsi="Arial Narrow" w:cs="Arial"/>
                <w:sz w:val="16"/>
                <w:szCs w:val="16"/>
              </w:rPr>
              <w:t xml:space="preserve">Los licitantes deberán indicar la partida específica sobre la cual deseen formular preguntas o solicitar aclaraciones. En caso de requerir más renglones, deberán copiar la celda que contiene la </w:t>
            </w:r>
            <w:r>
              <w:rPr>
                <w:rFonts w:ascii="Arial Narrow" w:hAnsi="Arial Narrow" w:cs="Arial"/>
                <w:b/>
                <w:sz w:val="16"/>
                <w:szCs w:val="16"/>
              </w:rPr>
              <w:t xml:space="preserve">“Lista </w:t>
            </w:r>
            <w:r>
              <w:rPr>
                <w:rFonts w:ascii="Arial Narrow" w:hAnsi="Arial Narrow" w:cs="Arial"/>
                <w:b/>
                <w:sz w:val="16"/>
                <w:szCs w:val="16"/>
              </w:rPr>
              <w:lastRenderedPageBreak/>
              <w:t>Desplegable”</w:t>
            </w:r>
            <w:r>
              <w:rPr>
                <w:rFonts w:ascii="Arial Narrow" w:hAnsi="Arial Narrow" w:cs="Arial"/>
                <w:sz w:val="16"/>
                <w:szCs w:val="16"/>
              </w:rPr>
              <w:t xml:space="preserve"> y pegarla en la correspondiente celda.</w:t>
            </w:r>
          </w:p>
          <w:p w:rsidR="0056698D" w:rsidRDefault="0056698D">
            <w:pPr>
              <w:jc w:val="both"/>
              <w:rPr>
                <w:rFonts w:ascii="Arial Narrow" w:hAnsi="Arial Narrow" w:cs="Arial"/>
                <w:sz w:val="16"/>
                <w:szCs w:val="16"/>
              </w:rPr>
            </w:pPr>
          </w:p>
          <w:p w:rsidR="0056698D" w:rsidRDefault="0056698D">
            <w:pPr>
              <w:jc w:val="both"/>
              <w:rPr>
                <w:rFonts w:ascii="Arial Narrow" w:hAnsi="Arial Narrow" w:cs="Arial"/>
                <w:sz w:val="16"/>
                <w:szCs w:val="16"/>
              </w:rPr>
            </w:pPr>
            <w:r>
              <w:rPr>
                <w:rFonts w:ascii="Arial Narrow" w:hAnsi="Arial Narrow" w:cs="Arial"/>
                <w:b/>
                <w:sz w:val="16"/>
                <w:szCs w:val="16"/>
              </w:rPr>
              <w:t xml:space="preserve">Nota importante </w:t>
            </w:r>
            <w:r>
              <w:rPr>
                <w:rFonts w:ascii="Arial Narrow" w:hAnsi="Arial Narrow" w:cs="Arial"/>
                <w:sz w:val="16"/>
                <w:szCs w:val="16"/>
              </w:rPr>
              <w:t>en caso de referirse a</w:t>
            </w:r>
            <w:r>
              <w:rPr>
                <w:rFonts w:ascii="Arial Narrow" w:hAnsi="Arial Narrow" w:cs="Arial"/>
                <w:b/>
                <w:sz w:val="16"/>
                <w:szCs w:val="16"/>
              </w:rPr>
              <w:t xml:space="preserve"> múltiples partidas</w:t>
            </w:r>
            <w:r>
              <w:rPr>
                <w:rFonts w:ascii="Arial Narrow" w:hAnsi="Arial Narrow" w:cs="Arial"/>
                <w:sz w:val="16"/>
                <w:szCs w:val="16"/>
              </w:rPr>
              <w:t>:</w:t>
            </w:r>
          </w:p>
          <w:p w:rsidR="0056698D" w:rsidRDefault="0056698D" w:rsidP="007E2C05">
            <w:pPr>
              <w:numPr>
                <w:ilvl w:val="0"/>
                <w:numId w:val="94"/>
              </w:numPr>
              <w:contextualSpacing/>
              <w:jc w:val="both"/>
              <w:rPr>
                <w:rFonts w:ascii="Arial Narrow" w:hAnsi="Arial Narrow" w:cs="Arial"/>
                <w:noProof/>
                <w:sz w:val="16"/>
                <w:szCs w:val="16"/>
              </w:rPr>
            </w:pPr>
            <w:r>
              <w:rPr>
                <w:rFonts w:ascii="Arial Narrow" w:hAnsi="Arial Narrow" w:cs="Arial"/>
                <w:sz w:val="16"/>
                <w:szCs w:val="16"/>
              </w:rPr>
              <w:t>Anotar el número “</w:t>
            </w:r>
            <w:r w:rsidR="007E2C05">
              <w:rPr>
                <w:rFonts w:ascii="Arial Narrow" w:hAnsi="Arial Narrow" w:cs="Arial"/>
                <w:sz w:val="16"/>
                <w:szCs w:val="16"/>
              </w:rPr>
              <w:t>110</w:t>
            </w:r>
            <w:r>
              <w:rPr>
                <w:rFonts w:ascii="Arial Narrow" w:hAnsi="Arial Narrow" w:cs="Arial"/>
                <w:sz w:val="16"/>
                <w:szCs w:val="16"/>
              </w:rPr>
              <w:t>” en la columna (1) Partida y h</w:t>
            </w:r>
            <w:r>
              <w:rPr>
                <w:rFonts w:ascii="Arial Narrow" w:eastAsiaTheme="minorHAnsi" w:hAnsi="Arial Narrow" w:cs="Arial"/>
                <w:sz w:val="16"/>
                <w:szCs w:val="16"/>
              </w:rPr>
              <w:t>acer referencia a cada partida en la columna (</w:t>
            </w:r>
            <w:r w:rsidR="007E2C05">
              <w:rPr>
                <w:rFonts w:ascii="Arial Narrow" w:eastAsiaTheme="minorHAnsi" w:hAnsi="Arial Narrow" w:cs="Arial"/>
                <w:sz w:val="16"/>
                <w:szCs w:val="16"/>
              </w:rPr>
              <w:t>4</w:t>
            </w:r>
            <w:r>
              <w:rPr>
                <w:rFonts w:ascii="Arial Narrow" w:eastAsiaTheme="minorHAnsi" w:hAnsi="Arial Narrow" w:cs="Arial"/>
                <w:sz w:val="16"/>
                <w:szCs w:val="16"/>
              </w:rPr>
              <w:t>) Pregunta y/o aclaración</w:t>
            </w:r>
          </w:p>
        </w:tc>
      </w:tr>
      <w:tr w:rsidR="0056698D" w:rsidTr="0056698D">
        <w:tc>
          <w:tcPr>
            <w:tcW w:w="1591" w:type="pct"/>
            <w:tcBorders>
              <w:top w:val="single" w:sz="4" w:space="0" w:color="auto"/>
              <w:left w:val="single" w:sz="4" w:space="0" w:color="auto"/>
              <w:bottom w:val="single" w:sz="4" w:space="0" w:color="auto"/>
              <w:right w:val="single" w:sz="4" w:space="0" w:color="auto"/>
            </w:tcBorders>
            <w:vAlign w:val="center"/>
            <w:hideMark/>
          </w:tcPr>
          <w:p w:rsidR="0056698D" w:rsidRDefault="0056698D">
            <w:pPr>
              <w:jc w:val="both"/>
              <w:rPr>
                <w:rFonts w:ascii="Arial Narrow" w:hAnsi="Arial Narrow" w:cs="Arial"/>
                <w:b/>
                <w:bCs/>
                <w:noProof/>
                <w:sz w:val="16"/>
                <w:szCs w:val="16"/>
              </w:rPr>
            </w:pPr>
            <w:r>
              <w:rPr>
                <w:rFonts w:ascii="Arial Narrow" w:hAnsi="Arial Narrow" w:cs="Arial"/>
                <w:b/>
                <w:bCs/>
                <w:sz w:val="16"/>
                <w:szCs w:val="16"/>
              </w:rPr>
              <w:lastRenderedPageBreak/>
              <w:t>(2) Numeral de la Cédula.</w:t>
            </w:r>
          </w:p>
        </w:tc>
        <w:tc>
          <w:tcPr>
            <w:tcW w:w="3409" w:type="pct"/>
            <w:tcBorders>
              <w:top w:val="single" w:sz="4" w:space="0" w:color="auto"/>
              <w:left w:val="single" w:sz="4" w:space="0" w:color="auto"/>
              <w:bottom w:val="single" w:sz="4" w:space="0" w:color="auto"/>
              <w:right w:val="single" w:sz="4" w:space="0" w:color="auto"/>
            </w:tcBorders>
          </w:tcPr>
          <w:p w:rsidR="0056698D" w:rsidRDefault="0056698D">
            <w:pPr>
              <w:jc w:val="both"/>
              <w:rPr>
                <w:rFonts w:ascii="Arial Narrow" w:hAnsi="Arial Narrow" w:cs="Arial"/>
                <w:noProof/>
                <w:sz w:val="16"/>
                <w:szCs w:val="16"/>
              </w:rPr>
            </w:pPr>
            <w:r>
              <w:rPr>
                <w:rFonts w:ascii="Arial Narrow" w:hAnsi="Arial Narrow" w:cs="Arial"/>
                <w:sz w:val="16"/>
                <w:szCs w:val="16"/>
              </w:rPr>
              <w:t xml:space="preserve">Los licitantes deberán indicar el numeral específico de la </w:t>
            </w:r>
            <w:r>
              <w:rPr>
                <w:rFonts w:ascii="Arial Narrow" w:hAnsi="Arial Narrow" w:cs="Arial"/>
                <w:b/>
                <w:sz w:val="16"/>
                <w:szCs w:val="16"/>
              </w:rPr>
              <w:t>“Cédula de Descripción de Artículo”</w:t>
            </w:r>
            <w:r>
              <w:rPr>
                <w:rFonts w:ascii="Arial Narrow" w:hAnsi="Arial Narrow" w:cs="Arial"/>
                <w:sz w:val="16"/>
                <w:szCs w:val="16"/>
              </w:rPr>
              <w:t xml:space="preserve"> sobre el cual deseen formular preguntas o solicitar aclaraciones.</w:t>
            </w:r>
          </w:p>
          <w:p w:rsidR="0056698D" w:rsidRDefault="0056698D">
            <w:pPr>
              <w:jc w:val="both"/>
              <w:rPr>
                <w:rFonts w:ascii="Arial Narrow" w:hAnsi="Arial Narrow" w:cs="Arial"/>
                <w:sz w:val="16"/>
                <w:szCs w:val="16"/>
              </w:rPr>
            </w:pPr>
          </w:p>
          <w:p w:rsidR="0056698D" w:rsidRDefault="0056698D">
            <w:pPr>
              <w:jc w:val="both"/>
              <w:rPr>
                <w:rFonts w:ascii="Arial Narrow" w:hAnsi="Arial Narrow" w:cs="Arial"/>
                <w:noProof/>
                <w:sz w:val="16"/>
                <w:szCs w:val="16"/>
              </w:rPr>
            </w:pPr>
            <w:r>
              <w:rPr>
                <w:rFonts w:ascii="Arial Narrow" w:eastAsiaTheme="minorHAnsi" w:hAnsi="Arial Narrow" w:cs="Arial"/>
                <w:b/>
                <w:sz w:val="16"/>
                <w:szCs w:val="16"/>
              </w:rPr>
              <w:t xml:space="preserve">Nota importante: </w:t>
            </w:r>
            <w:r>
              <w:rPr>
                <w:rFonts w:ascii="Arial Narrow" w:eastAsiaTheme="minorHAnsi" w:hAnsi="Arial Narrow" w:cs="Arial"/>
                <w:sz w:val="16"/>
                <w:szCs w:val="16"/>
              </w:rPr>
              <w:t xml:space="preserve">En caso de referirse a </w:t>
            </w:r>
            <w:r>
              <w:rPr>
                <w:rFonts w:ascii="Arial Narrow" w:eastAsiaTheme="minorHAnsi" w:hAnsi="Arial Narrow" w:cs="Arial"/>
                <w:b/>
                <w:sz w:val="16"/>
                <w:szCs w:val="16"/>
              </w:rPr>
              <w:t>múltiples numerales</w:t>
            </w:r>
            <w:r>
              <w:rPr>
                <w:rFonts w:ascii="Arial Narrow" w:eastAsiaTheme="minorHAnsi" w:hAnsi="Arial Narrow" w:cs="Arial"/>
                <w:sz w:val="16"/>
                <w:szCs w:val="16"/>
              </w:rPr>
              <w:t>, separarlos por  una “,” (coma).</w:t>
            </w:r>
          </w:p>
        </w:tc>
      </w:tr>
      <w:tr w:rsidR="0056698D" w:rsidTr="0056698D">
        <w:tc>
          <w:tcPr>
            <w:tcW w:w="1591" w:type="pct"/>
            <w:tcBorders>
              <w:top w:val="single" w:sz="4" w:space="0" w:color="auto"/>
              <w:left w:val="single" w:sz="4" w:space="0" w:color="auto"/>
              <w:bottom w:val="single" w:sz="4" w:space="0" w:color="auto"/>
              <w:right w:val="single" w:sz="4" w:space="0" w:color="auto"/>
            </w:tcBorders>
            <w:vAlign w:val="center"/>
            <w:hideMark/>
          </w:tcPr>
          <w:p w:rsidR="0056698D" w:rsidRDefault="0056698D">
            <w:pPr>
              <w:jc w:val="both"/>
              <w:rPr>
                <w:rFonts w:ascii="Arial Narrow" w:hAnsi="Arial Narrow" w:cs="Arial"/>
                <w:b/>
                <w:bCs/>
                <w:noProof/>
                <w:sz w:val="16"/>
                <w:szCs w:val="16"/>
              </w:rPr>
            </w:pPr>
            <w:r>
              <w:rPr>
                <w:rFonts w:ascii="Arial Narrow" w:hAnsi="Arial Narrow" w:cs="Arial"/>
                <w:b/>
                <w:bCs/>
                <w:sz w:val="16"/>
                <w:szCs w:val="16"/>
              </w:rPr>
              <w:t xml:space="preserve">(3) </w:t>
            </w:r>
            <w:r>
              <w:rPr>
                <w:rFonts w:ascii="Arial Narrow" w:hAnsi="Arial Narrow" w:cs="Arial"/>
                <w:b/>
                <w:bCs/>
                <w:sz w:val="16"/>
                <w:szCs w:val="16"/>
                <w:lang w:val="es-ES_tradnl"/>
              </w:rPr>
              <w:t>No. de pregunta y/o aclaración.</w:t>
            </w:r>
          </w:p>
        </w:tc>
        <w:tc>
          <w:tcPr>
            <w:tcW w:w="3409" w:type="pct"/>
            <w:tcBorders>
              <w:top w:val="single" w:sz="4" w:space="0" w:color="auto"/>
              <w:left w:val="single" w:sz="4" w:space="0" w:color="auto"/>
              <w:bottom w:val="single" w:sz="4" w:space="0" w:color="auto"/>
              <w:right w:val="single" w:sz="4" w:space="0" w:color="auto"/>
            </w:tcBorders>
            <w:hideMark/>
          </w:tcPr>
          <w:p w:rsidR="0056698D" w:rsidRDefault="0056698D">
            <w:pPr>
              <w:jc w:val="both"/>
              <w:rPr>
                <w:rFonts w:ascii="Arial Narrow" w:hAnsi="Arial Narrow" w:cs="Arial"/>
                <w:noProof/>
                <w:sz w:val="16"/>
                <w:szCs w:val="16"/>
              </w:rPr>
            </w:pPr>
            <w:r>
              <w:rPr>
                <w:rFonts w:ascii="Arial Narrow" w:hAnsi="Arial Narrow" w:cs="Arial"/>
                <w:sz w:val="16"/>
                <w:szCs w:val="16"/>
              </w:rPr>
              <w:t>Se refiere al número consecutivo de la pregunta o aclaración formulada por el licitante.</w:t>
            </w:r>
          </w:p>
        </w:tc>
      </w:tr>
      <w:tr w:rsidR="0056698D" w:rsidTr="0056698D">
        <w:tc>
          <w:tcPr>
            <w:tcW w:w="1591" w:type="pct"/>
            <w:tcBorders>
              <w:top w:val="single" w:sz="4" w:space="0" w:color="auto"/>
              <w:left w:val="single" w:sz="4" w:space="0" w:color="auto"/>
              <w:bottom w:val="single" w:sz="4" w:space="0" w:color="auto"/>
              <w:right w:val="single" w:sz="4" w:space="0" w:color="auto"/>
            </w:tcBorders>
            <w:vAlign w:val="center"/>
            <w:hideMark/>
          </w:tcPr>
          <w:p w:rsidR="0056698D" w:rsidRDefault="0056698D">
            <w:pPr>
              <w:jc w:val="both"/>
              <w:rPr>
                <w:rFonts w:ascii="Arial Narrow" w:hAnsi="Arial Narrow" w:cs="Arial"/>
                <w:b/>
                <w:bCs/>
                <w:noProof/>
                <w:sz w:val="16"/>
                <w:szCs w:val="16"/>
              </w:rPr>
            </w:pPr>
            <w:r>
              <w:rPr>
                <w:rFonts w:ascii="Arial Narrow" w:hAnsi="Arial Narrow" w:cs="Arial"/>
                <w:b/>
                <w:bCs/>
                <w:sz w:val="16"/>
                <w:szCs w:val="16"/>
              </w:rPr>
              <w:t>(4) Pregunta y/o aclaración</w:t>
            </w:r>
          </w:p>
        </w:tc>
        <w:tc>
          <w:tcPr>
            <w:tcW w:w="3409" w:type="pct"/>
            <w:tcBorders>
              <w:top w:val="single" w:sz="4" w:space="0" w:color="auto"/>
              <w:left w:val="single" w:sz="4" w:space="0" w:color="auto"/>
              <w:bottom w:val="single" w:sz="4" w:space="0" w:color="auto"/>
              <w:right w:val="single" w:sz="4" w:space="0" w:color="auto"/>
            </w:tcBorders>
            <w:hideMark/>
          </w:tcPr>
          <w:p w:rsidR="0056698D" w:rsidRDefault="0056698D">
            <w:pPr>
              <w:jc w:val="both"/>
              <w:rPr>
                <w:rFonts w:ascii="Arial Narrow" w:hAnsi="Arial Narrow" w:cs="Arial"/>
                <w:noProof/>
                <w:sz w:val="16"/>
                <w:szCs w:val="16"/>
              </w:rPr>
            </w:pPr>
            <w:r>
              <w:rPr>
                <w:rFonts w:ascii="Arial Narrow" w:hAnsi="Arial Narrow" w:cs="Arial"/>
                <w:sz w:val="16"/>
                <w:szCs w:val="16"/>
              </w:rPr>
              <w:t>Las preguntas o solicitudes de aclaración versarán exclusivamente sobre el contenido de las “Cédulas de Descripción de Artículo”</w:t>
            </w:r>
          </w:p>
        </w:tc>
      </w:tr>
    </w:tbl>
    <w:p w:rsidR="0056698D" w:rsidRDefault="0056698D" w:rsidP="0056698D">
      <w:pPr>
        <w:pStyle w:val="Textoindependiente32"/>
        <w:jc w:val="center"/>
        <w:rPr>
          <w:rFonts w:ascii="Arial" w:hAnsi="Arial" w:cs="Arial"/>
          <w:sz w:val="16"/>
          <w:szCs w:val="16"/>
          <w:lang w:val="de-DE"/>
        </w:rPr>
      </w:pPr>
    </w:p>
    <w:p w:rsidR="0056698D" w:rsidRDefault="0056698D" w:rsidP="0056698D">
      <w:pPr>
        <w:pStyle w:val="Textoindependiente32"/>
        <w:jc w:val="center"/>
        <w:rPr>
          <w:rFonts w:ascii="Arial" w:hAnsi="Arial" w:cs="Arial"/>
          <w:sz w:val="16"/>
          <w:szCs w:val="16"/>
          <w:lang w:val="de-DE"/>
        </w:rPr>
      </w:pPr>
      <w:r>
        <w:rPr>
          <w:rFonts w:ascii="Arial" w:hAnsi="Arial" w:cs="Arial"/>
          <w:sz w:val="16"/>
          <w:szCs w:val="16"/>
          <w:lang w:val="de-DE"/>
        </w:rPr>
        <w:t>REPRESENTANTE LEGAL</w:t>
      </w:r>
    </w:p>
    <w:p w:rsidR="0056698D" w:rsidRDefault="0056698D" w:rsidP="0056698D">
      <w:pPr>
        <w:spacing w:after="0" w:line="240" w:lineRule="auto"/>
        <w:jc w:val="center"/>
        <w:rPr>
          <w:rFonts w:ascii="Arial" w:hAnsi="Arial" w:cs="Arial"/>
          <w:sz w:val="16"/>
          <w:szCs w:val="16"/>
          <w:lang w:val="de-DE"/>
        </w:rPr>
      </w:pPr>
      <w:r>
        <w:rPr>
          <w:rFonts w:ascii="Arial" w:hAnsi="Arial" w:cs="Arial"/>
          <w:sz w:val="16"/>
          <w:szCs w:val="16"/>
          <w:lang w:val="de-DE"/>
        </w:rPr>
        <w:t>DEL LICITANTE</w:t>
      </w:r>
    </w:p>
    <w:p w:rsidR="0056698D" w:rsidRDefault="0056698D" w:rsidP="0056698D">
      <w:pPr>
        <w:spacing w:after="0" w:line="240" w:lineRule="auto"/>
        <w:jc w:val="center"/>
        <w:rPr>
          <w:rFonts w:ascii="Arial" w:hAnsi="Arial" w:cs="Arial"/>
          <w:sz w:val="16"/>
          <w:szCs w:val="16"/>
          <w:lang w:val="de-DE"/>
        </w:rPr>
      </w:pPr>
    </w:p>
    <w:p w:rsidR="0056698D" w:rsidRDefault="0056698D" w:rsidP="0056698D">
      <w:pPr>
        <w:pStyle w:val="Textoindependiente32"/>
        <w:jc w:val="center"/>
        <w:rPr>
          <w:rFonts w:ascii="Arial" w:hAnsi="Arial" w:cs="Arial"/>
          <w:sz w:val="16"/>
          <w:szCs w:val="16"/>
          <w:lang w:val="de-DE"/>
        </w:rPr>
      </w:pPr>
      <w:r>
        <w:rPr>
          <w:rFonts w:ascii="Arial" w:hAnsi="Arial" w:cs="Arial"/>
          <w:sz w:val="16"/>
          <w:szCs w:val="16"/>
          <w:lang w:val="de-DE"/>
        </w:rPr>
        <w:t>__________________________________</w:t>
      </w:r>
    </w:p>
    <w:p w:rsidR="00B9405A" w:rsidRPr="00B9405A" w:rsidRDefault="0056698D" w:rsidP="0056698D">
      <w:pPr>
        <w:suppressAutoHyphens/>
        <w:overflowPunct w:val="0"/>
        <w:autoSpaceDE w:val="0"/>
        <w:spacing w:after="0" w:line="240" w:lineRule="auto"/>
        <w:jc w:val="center"/>
        <w:textAlignment w:val="baseline"/>
        <w:rPr>
          <w:rFonts w:ascii="Arial" w:eastAsia="Times New Roman" w:hAnsi="Arial" w:cs="Arial"/>
          <w:i/>
          <w:noProof/>
          <w:sz w:val="20"/>
          <w:szCs w:val="20"/>
          <w:lang w:val="es-ES_tradnl" w:eastAsia="ar-SA"/>
        </w:rPr>
      </w:pPr>
      <w:r>
        <w:rPr>
          <w:rFonts w:ascii="Arial" w:hAnsi="Arial" w:cs="Arial"/>
          <w:sz w:val="16"/>
          <w:szCs w:val="16"/>
          <w:lang w:val="de-DE"/>
        </w:rPr>
        <w:t>NOMBRE Y FIRMA</w:t>
      </w:r>
      <w:r w:rsidR="00B9405A" w:rsidRPr="00B9405A">
        <w:rPr>
          <w:rFonts w:ascii="Arial" w:eastAsia="Times New Roman" w:hAnsi="Arial" w:cs="Arial"/>
          <w:i/>
          <w:noProof/>
          <w:sz w:val="20"/>
          <w:szCs w:val="20"/>
          <w:lang w:val="es-ES_tradnl" w:eastAsia="ar-SA"/>
        </w:rPr>
        <w:br w:type="page"/>
      </w:r>
    </w:p>
    <w:p w:rsidR="00B9405A" w:rsidRPr="00B9405A" w:rsidRDefault="00B9405A" w:rsidP="00B9405A">
      <w:pPr>
        <w:keepNext/>
        <w:suppressAutoHyphens/>
        <w:spacing w:after="0" w:line="240" w:lineRule="auto"/>
        <w:jc w:val="center"/>
        <w:outlineLvl w:val="0"/>
        <w:rPr>
          <w:rFonts w:ascii="Arial" w:eastAsia="Times New Roman" w:hAnsi="Arial" w:cs="Arial"/>
          <w:b/>
          <w:bCs/>
          <w:noProof/>
          <w:kern w:val="1"/>
          <w:sz w:val="20"/>
          <w:szCs w:val="20"/>
          <w:lang w:val="es-ES_tradnl" w:eastAsia="ar-SA"/>
        </w:rPr>
      </w:pPr>
      <w:r w:rsidRPr="00B9405A">
        <w:rPr>
          <w:rFonts w:ascii="Arial" w:eastAsia="Times New Roman" w:hAnsi="Arial" w:cs="Arial"/>
          <w:b/>
          <w:bCs/>
          <w:noProof/>
          <w:kern w:val="1"/>
          <w:sz w:val="20"/>
          <w:szCs w:val="20"/>
          <w:lang w:val="es-ES_tradnl" w:eastAsia="ar-SA"/>
        </w:rPr>
        <w:lastRenderedPageBreak/>
        <w:t>ANEXO 5</w:t>
      </w:r>
    </w:p>
    <w:p w:rsidR="00B9405A" w:rsidRPr="00B9405A" w:rsidRDefault="00B9405A" w:rsidP="00B9405A">
      <w:pPr>
        <w:spacing w:after="0" w:line="240" w:lineRule="auto"/>
        <w:jc w:val="center"/>
        <w:rPr>
          <w:rFonts w:ascii="Arial" w:hAnsi="Arial" w:cs="Arial"/>
          <w:b/>
          <w:noProof/>
          <w:sz w:val="20"/>
          <w:szCs w:val="20"/>
        </w:rPr>
      </w:pPr>
      <w:r w:rsidRPr="00B9405A">
        <w:rPr>
          <w:rFonts w:ascii="Arial" w:hAnsi="Arial" w:cs="Arial"/>
          <w:b/>
          <w:noProof/>
          <w:sz w:val="20"/>
          <w:szCs w:val="20"/>
        </w:rPr>
        <w:t xml:space="preserve">Proposición Económica </w:t>
      </w:r>
    </w:p>
    <w:p w:rsidR="00B9405A" w:rsidRPr="00B9405A" w:rsidRDefault="00B9405A" w:rsidP="00B9405A">
      <w:pPr>
        <w:spacing w:after="0" w:line="240" w:lineRule="auto"/>
        <w:jc w:val="center"/>
        <w:rPr>
          <w:rFonts w:ascii="Arial" w:hAnsi="Arial" w:cs="Arial"/>
          <w:b/>
          <w:noProof/>
          <w:sz w:val="20"/>
          <w:szCs w:val="20"/>
        </w:rPr>
      </w:pPr>
      <w:r w:rsidRPr="00B9405A">
        <w:rPr>
          <w:rFonts w:ascii="Arial" w:hAnsi="Arial" w:cs="Arial"/>
          <w:b/>
          <w:noProof/>
          <w:sz w:val="20"/>
          <w:szCs w:val="20"/>
        </w:rPr>
        <w:t xml:space="preserve">“PMR” </w:t>
      </w:r>
    </w:p>
    <w:p w:rsidR="00B9405A" w:rsidRPr="00B9405A" w:rsidRDefault="00B9405A" w:rsidP="00B9405A">
      <w:pPr>
        <w:spacing w:after="0" w:line="240" w:lineRule="auto"/>
        <w:jc w:val="center"/>
        <w:rPr>
          <w:rFonts w:ascii="Arial" w:hAnsi="Arial" w:cs="Arial"/>
          <w:b/>
          <w:noProof/>
          <w:sz w:val="20"/>
          <w:szCs w:val="20"/>
        </w:rPr>
      </w:pPr>
      <w:r w:rsidRPr="00B9405A">
        <w:rPr>
          <w:rFonts w:ascii="Arial" w:hAnsi="Arial" w:cs="Arial"/>
          <w:b/>
          <w:noProof/>
          <w:sz w:val="20"/>
          <w:szCs w:val="20"/>
        </w:rPr>
        <w:t>Partidas 1 a la 41</w:t>
      </w:r>
    </w:p>
    <w:p w:rsidR="00B9405A" w:rsidRPr="00B9405A" w:rsidRDefault="00B9405A" w:rsidP="00B9405A">
      <w:pPr>
        <w:spacing w:after="0"/>
        <w:jc w:val="center"/>
        <w:rPr>
          <w:b/>
          <w:noProof/>
        </w:rPr>
      </w:pPr>
    </w:p>
    <w:p w:rsidR="00B9405A" w:rsidRPr="00B9405A" w:rsidRDefault="00B9405A" w:rsidP="00B9405A">
      <w:pPr>
        <w:spacing w:after="0"/>
        <w:jc w:val="center"/>
        <w:rPr>
          <w:rFonts w:ascii="Arial" w:hAnsi="Arial" w:cs="Arial"/>
          <w:b/>
          <w:noProof/>
          <w:sz w:val="36"/>
          <w:szCs w:val="36"/>
        </w:rPr>
      </w:pPr>
      <w:r w:rsidRPr="00B9405A">
        <w:rPr>
          <w:rFonts w:ascii="Arial" w:hAnsi="Arial" w:cs="Arial"/>
          <w:b/>
          <w:noProof/>
          <w:sz w:val="36"/>
          <w:szCs w:val="36"/>
        </w:rPr>
        <w:t>“SE ANEXA EN ARCHIVO ELECTRÓNICO EXCEL, EL FORMATO CON EL CUAL LOS LICITANTES DEBERÁN REQUISITAR EL PRESENTE ANEXO”</w:t>
      </w:r>
    </w:p>
    <w:p w:rsidR="00B9405A" w:rsidRPr="00B9405A" w:rsidRDefault="00B9405A" w:rsidP="00B9405A">
      <w:pPr>
        <w:spacing w:after="0"/>
        <w:rPr>
          <w:b/>
          <w:noProof/>
        </w:rPr>
      </w:pPr>
    </w:p>
    <w:p w:rsidR="00B9405A" w:rsidRPr="00B9405A" w:rsidRDefault="00B9405A" w:rsidP="00B9405A">
      <w:pPr>
        <w:spacing w:after="0"/>
        <w:rPr>
          <w:rFonts w:ascii="Arial" w:hAnsi="Arial" w:cs="Arial"/>
          <w:noProof/>
        </w:rPr>
      </w:pPr>
    </w:p>
    <w:p w:rsidR="00B9405A" w:rsidRPr="00B9405A" w:rsidRDefault="00B9405A" w:rsidP="00B9405A">
      <w:pPr>
        <w:rPr>
          <w:noProof/>
          <w:sz w:val="16"/>
          <w:szCs w:val="16"/>
        </w:rPr>
      </w:pPr>
      <w:r w:rsidRPr="00B9405A">
        <w:rPr>
          <w:noProof/>
          <w:sz w:val="16"/>
          <w:szCs w:val="16"/>
        </w:rPr>
        <w:br w:type="page"/>
      </w:r>
    </w:p>
    <w:p w:rsidR="00B9405A" w:rsidRPr="00B9405A" w:rsidRDefault="00B9405A" w:rsidP="00B9405A">
      <w:pPr>
        <w:keepNext/>
        <w:suppressAutoHyphens/>
        <w:spacing w:after="0" w:line="240" w:lineRule="auto"/>
        <w:jc w:val="center"/>
        <w:outlineLvl w:val="0"/>
        <w:rPr>
          <w:rFonts w:ascii="Arial" w:eastAsia="Times New Roman" w:hAnsi="Arial" w:cs="Arial"/>
          <w:b/>
          <w:bCs/>
          <w:noProof/>
          <w:kern w:val="1"/>
          <w:sz w:val="20"/>
          <w:szCs w:val="20"/>
          <w:lang w:val="es-ES_tradnl" w:eastAsia="ar-SA"/>
        </w:rPr>
      </w:pPr>
      <w:r w:rsidRPr="00B9405A">
        <w:rPr>
          <w:rFonts w:ascii="Arial" w:eastAsia="Times New Roman" w:hAnsi="Arial" w:cs="Arial"/>
          <w:b/>
          <w:bCs/>
          <w:noProof/>
          <w:kern w:val="1"/>
          <w:sz w:val="20"/>
          <w:szCs w:val="20"/>
          <w:lang w:val="es-ES_tradnl" w:eastAsia="ar-SA"/>
        </w:rPr>
        <w:lastRenderedPageBreak/>
        <w:t>ANEXO 5.1</w:t>
      </w:r>
    </w:p>
    <w:p w:rsidR="00B9405A" w:rsidRPr="00B9405A" w:rsidRDefault="00B9405A" w:rsidP="00B9405A">
      <w:pPr>
        <w:spacing w:after="0" w:line="240" w:lineRule="auto"/>
        <w:jc w:val="center"/>
        <w:rPr>
          <w:rFonts w:ascii="Arial" w:hAnsi="Arial" w:cs="Arial"/>
          <w:b/>
          <w:noProof/>
          <w:sz w:val="20"/>
          <w:szCs w:val="20"/>
        </w:rPr>
      </w:pPr>
      <w:r w:rsidRPr="00B9405A">
        <w:rPr>
          <w:rFonts w:ascii="Arial" w:hAnsi="Arial" w:cs="Arial"/>
          <w:b/>
          <w:noProof/>
          <w:sz w:val="20"/>
          <w:szCs w:val="20"/>
        </w:rPr>
        <w:t xml:space="preserve">Proposición Económica </w:t>
      </w:r>
    </w:p>
    <w:p w:rsidR="00B9405A" w:rsidRPr="00B9405A" w:rsidRDefault="00B9405A" w:rsidP="00B9405A">
      <w:pPr>
        <w:spacing w:after="0" w:line="240" w:lineRule="auto"/>
        <w:jc w:val="center"/>
        <w:rPr>
          <w:rFonts w:ascii="Arial" w:hAnsi="Arial" w:cs="Arial"/>
          <w:b/>
          <w:noProof/>
          <w:sz w:val="20"/>
          <w:szCs w:val="20"/>
        </w:rPr>
      </w:pPr>
      <w:r w:rsidRPr="00B9405A">
        <w:rPr>
          <w:rFonts w:ascii="Arial" w:hAnsi="Arial" w:cs="Arial"/>
          <w:b/>
          <w:noProof/>
          <w:sz w:val="20"/>
          <w:szCs w:val="20"/>
        </w:rPr>
        <w:t>Partidas 42 a la 51</w:t>
      </w:r>
    </w:p>
    <w:p w:rsidR="00B9405A" w:rsidRPr="00B9405A" w:rsidRDefault="00B9405A" w:rsidP="00B9405A">
      <w:pPr>
        <w:spacing w:after="0"/>
        <w:jc w:val="center"/>
        <w:rPr>
          <w:b/>
          <w:noProof/>
        </w:rPr>
      </w:pPr>
    </w:p>
    <w:p w:rsidR="00B9405A" w:rsidRPr="00B9405A" w:rsidRDefault="00B9405A" w:rsidP="00B9405A">
      <w:pPr>
        <w:spacing w:after="0"/>
        <w:jc w:val="center"/>
        <w:rPr>
          <w:rFonts w:ascii="Arial" w:hAnsi="Arial" w:cs="Arial"/>
          <w:b/>
          <w:noProof/>
          <w:sz w:val="36"/>
          <w:szCs w:val="36"/>
        </w:rPr>
      </w:pPr>
      <w:r w:rsidRPr="00B9405A">
        <w:rPr>
          <w:rFonts w:ascii="Arial" w:hAnsi="Arial" w:cs="Arial"/>
          <w:b/>
          <w:noProof/>
          <w:sz w:val="36"/>
          <w:szCs w:val="36"/>
        </w:rPr>
        <w:t>“SE ANEXA EN ARCHIVO ELECTRÓNICO EXCEL, EL FORMATO CON EL CUAL LOS LICITANTES DEBERÁN REQUISITAR EL PRESENTE ANEXO”</w:t>
      </w:r>
    </w:p>
    <w:p w:rsidR="00B9405A" w:rsidRPr="00B9405A" w:rsidRDefault="00B9405A" w:rsidP="00B9405A">
      <w:pPr>
        <w:rPr>
          <w:noProof/>
        </w:rPr>
      </w:pPr>
    </w:p>
    <w:p w:rsidR="00B9405A" w:rsidRPr="00B9405A" w:rsidRDefault="00B9405A" w:rsidP="00B9405A">
      <w:pPr>
        <w:keepNext/>
        <w:suppressAutoHyphens/>
        <w:spacing w:after="0" w:line="240" w:lineRule="auto"/>
        <w:jc w:val="center"/>
        <w:outlineLvl w:val="0"/>
        <w:rPr>
          <w:rFonts w:ascii="Arial" w:eastAsia="Times New Roman" w:hAnsi="Arial" w:cs="Arial"/>
          <w:b/>
          <w:bCs/>
          <w:noProof/>
          <w:kern w:val="1"/>
          <w:sz w:val="20"/>
          <w:szCs w:val="20"/>
          <w:lang w:eastAsia="ar-SA"/>
        </w:rPr>
      </w:pPr>
    </w:p>
    <w:p w:rsidR="00B9405A" w:rsidRPr="00B9405A" w:rsidRDefault="00B9405A" w:rsidP="00B9405A">
      <w:pPr>
        <w:rPr>
          <w:noProof/>
        </w:rPr>
      </w:pPr>
      <w:r w:rsidRPr="00B9405A">
        <w:rPr>
          <w:noProof/>
        </w:rPr>
        <w:br w:type="page"/>
      </w:r>
    </w:p>
    <w:p w:rsidR="00B9405A" w:rsidRPr="00B9405A" w:rsidRDefault="00B9405A" w:rsidP="00B9405A">
      <w:pPr>
        <w:keepNext/>
        <w:suppressAutoHyphens/>
        <w:spacing w:after="0" w:line="240" w:lineRule="auto"/>
        <w:jc w:val="center"/>
        <w:outlineLvl w:val="0"/>
        <w:rPr>
          <w:rFonts w:ascii="Arial" w:eastAsia="Times New Roman" w:hAnsi="Arial" w:cs="Arial"/>
          <w:b/>
          <w:bCs/>
          <w:noProof/>
          <w:kern w:val="1"/>
          <w:sz w:val="20"/>
          <w:szCs w:val="20"/>
          <w:lang w:val="es-ES_tradnl" w:eastAsia="ar-SA"/>
        </w:rPr>
      </w:pPr>
      <w:r w:rsidRPr="00B9405A">
        <w:rPr>
          <w:rFonts w:ascii="Arial" w:eastAsia="Times New Roman" w:hAnsi="Arial" w:cs="Arial"/>
          <w:b/>
          <w:bCs/>
          <w:noProof/>
          <w:kern w:val="1"/>
          <w:sz w:val="20"/>
          <w:szCs w:val="20"/>
          <w:lang w:val="es-ES_tradnl" w:eastAsia="ar-SA"/>
        </w:rPr>
        <w:lastRenderedPageBreak/>
        <w:t xml:space="preserve">ANEXO 5.2 </w:t>
      </w:r>
    </w:p>
    <w:p w:rsidR="00B9405A" w:rsidRPr="00B9405A" w:rsidRDefault="00B9405A" w:rsidP="00B9405A">
      <w:pPr>
        <w:keepNext/>
        <w:suppressAutoHyphens/>
        <w:spacing w:after="0" w:line="240" w:lineRule="auto"/>
        <w:jc w:val="center"/>
        <w:outlineLvl w:val="0"/>
        <w:rPr>
          <w:rFonts w:ascii="Arial" w:eastAsia="Times New Roman" w:hAnsi="Arial" w:cs="Arial"/>
          <w:b/>
          <w:bCs/>
          <w:noProof/>
          <w:kern w:val="1"/>
          <w:sz w:val="20"/>
          <w:szCs w:val="20"/>
          <w:lang w:val="es-ES_tradnl" w:eastAsia="ar-SA"/>
        </w:rPr>
      </w:pPr>
      <w:r w:rsidRPr="00B9405A">
        <w:rPr>
          <w:rFonts w:ascii="Arial" w:eastAsia="Times New Roman" w:hAnsi="Arial" w:cs="Arial"/>
          <w:b/>
          <w:bCs/>
          <w:noProof/>
          <w:kern w:val="1"/>
          <w:sz w:val="20"/>
          <w:szCs w:val="20"/>
          <w:lang w:val="es-ES_tradnl" w:eastAsia="ar-SA"/>
        </w:rPr>
        <w:t xml:space="preserve">Criterios de Evaluación Económica </w:t>
      </w:r>
    </w:p>
    <w:p w:rsidR="00B9405A" w:rsidRPr="00B9405A" w:rsidRDefault="00B9405A" w:rsidP="00B9405A">
      <w:pPr>
        <w:rPr>
          <w:noProof/>
          <w:sz w:val="16"/>
          <w:szCs w:val="16"/>
        </w:rPr>
      </w:pPr>
    </w:p>
    <w:p w:rsidR="00B9405A" w:rsidRPr="00B9405A" w:rsidRDefault="00B9405A" w:rsidP="00B9405A">
      <w:pPr>
        <w:suppressAutoHyphens/>
        <w:spacing w:after="0" w:line="240" w:lineRule="auto"/>
        <w:jc w:val="both"/>
        <w:rPr>
          <w:rFonts w:ascii="Arial" w:eastAsia="Times New Roman" w:hAnsi="Arial" w:cs="Arial"/>
          <w:lang w:val="es-ES" w:eastAsia="ar-SA"/>
        </w:rPr>
      </w:pPr>
      <w:r w:rsidRPr="00B9405A">
        <w:rPr>
          <w:rFonts w:ascii="Arial" w:eastAsia="Times New Roman" w:hAnsi="Arial" w:cs="Arial"/>
          <w:lang w:val="es-ES" w:eastAsia="ar-SA"/>
        </w:rPr>
        <w:t xml:space="preserve">El cálculo de la puntuación para el precio tendrá un valor máximo de 50 puntos de 100 posibles, de tal manera que  aquélla  </w:t>
      </w:r>
      <w:r w:rsidRPr="00B9405A">
        <w:rPr>
          <w:rFonts w:ascii="Arial" w:eastAsia="Times New Roman" w:hAnsi="Arial" w:cs="Arial"/>
          <w:b/>
          <w:lang w:val="es-ES" w:eastAsia="ar-SA"/>
        </w:rPr>
        <w:t>Proposición Solvente (Igual o mayor a 37.5 puntos)</w:t>
      </w:r>
      <w:r w:rsidRPr="00B9405A">
        <w:rPr>
          <w:rFonts w:ascii="Arial" w:eastAsia="Times New Roman" w:hAnsi="Arial" w:cs="Arial"/>
          <w:lang w:val="es-ES" w:eastAsia="ar-SA"/>
        </w:rPr>
        <w:t xml:space="preserve">  que oferte en las </w:t>
      </w:r>
      <w:r w:rsidRPr="00B9405A">
        <w:rPr>
          <w:rFonts w:ascii="Arial" w:eastAsia="Times New Roman" w:hAnsi="Arial" w:cs="Arial"/>
          <w:b/>
          <w:lang w:val="es-ES" w:eastAsia="ar-SA"/>
        </w:rPr>
        <w:t>partidas 1 a la 41</w:t>
      </w:r>
      <w:r w:rsidRPr="00B9405A">
        <w:rPr>
          <w:rFonts w:ascii="Arial" w:eastAsia="Times New Roman" w:hAnsi="Arial" w:cs="Arial"/>
          <w:lang w:val="es-ES" w:eastAsia="ar-SA"/>
        </w:rPr>
        <w:t xml:space="preserve">, </w:t>
      </w:r>
      <w:r w:rsidRPr="00B9405A">
        <w:rPr>
          <w:rFonts w:ascii="Arial" w:eastAsia="Times New Roman" w:hAnsi="Arial" w:cs="Arial"/>
          <w:b/>
          <w:lang w:val="es-ES" w:eastAsia="ar-SA"/>
        </w:rPr>
        <w:t xml:space="preserve">el mayor porcentaje descuento sobre el </w:t>
      </w:r>
      <w:proofErr w:type="spellStart"/>
      <w:r w:rsidRPr="00B9405A">
        <w:rPr>
          <w:rFonts w:ascii="Arial" w:eastAsia="Times New Roman" w:hAnsi="Arial" w:cs="Arial"/>
          <w:b/>
          <w:lang w:val="es-ES" w:eastAsia="ar-SA"/>
        </w:rPr>
        <w:t>PMR</w:t>
      </w:r>
      <w:proofErr w:type="spellEnd"/>
      <w:r w:rsidRPr="00B9405A">
        <w:rPr>
          <w:rFonts w:ascii="Arial" w:eastAsia="Times New Roman" w:hAnsi="Arial" w:cs="Arial"/>
          <w:b/>
          <w:lang w:val="es-ES" w:eastAsia="ar-SA"/>
        </w:rPr>
        <w:t>, y por consiguiente, el precio unitario más bajo</w:t>
      </w:r>
      <w:r w:rsidRPr="00B9405A">
        <w:rPr>
          <w:rFonts w:ascii="Arial" w:eastAsia="Times New Roman" w:hAnsi="Arial" w:cs="Arial"/>
          <w:lang w:val="es-ES" w:eastAsia="ar-SA"/>
        </w:rPr>
        <w:t xml:space="preserve">, y en el caso  que oferte  las </w:t>
      </w:r>
      <w:r w:rsidRPr="00B9405A">
        <w:rPr>
          <w:rFonts w:ascii="Arial" w:eastAsia="Times New Roman" w:hAnsi="Arial" w:cs="Arial"/>
          <w:b/>
          <w:lang w:val="es-ES" w:eastAsia="ar-SA"/>
        </w:rPr>
        <w:t>partidas 42 a la 51,</w:t>
      </w:r>
      <w:r w:rsidRPr="00B9405A">
        <w:rPr>
          <w:rFonts w:ascii="Arial" w:eastAsia="Times New Roman" w:hAnsi="Arial" w:cs="Arial"/>
          <w:lang w:val="es-ES" w:eastAsia="ar-SA"/>
        </w:rPr>
        <w:t xml:space="preserve"> </w:t>
      </w:r>
      <w:r w:rsidRPr="00B9405A">
        <w:rPr>
          <w:rFonts w:ascii="Arial" w:eastAsia="Times New Roman" w:hAnsi="Arial" w:cs="Arial"/>
          <w:b/>
          <w:lang w:val="es-ES" w:eastAsia="ar-SA"/>
        </w:rPr>
        <w:t xml:space="preserve">el precio unitario más bajo </w:t>
      </w:r>
      <w:r w:rsidRPr="00B9405A">
        <w:rPr>
          <w:rFonts w:ascii="Arial" w:eastAsia="Times New Roman" w:hAnsi="Arial" w:cs="Arial"/>
          <w:lang w:val="es-ES" w:eastAsia="ar-SA"/>
        </w:rPr>
        <w:t>respecto del total de las proposiciones, obtendrá 50 puntos.</w:t>
      </w:r>
    </w:p>
    <w:p w:rsidR="00B9405A" w:rsidRPr="00B9405A" w:rsidRDefault="00B9405A" w:rsidP="00B9405A">
      <w:pPr>
        <w:suppressAutoHyphens/>
        <w:spacing w:after="0" w:line="240" w:lineRule="auto"/>
        <w:jc w:val="both"/>
        <w:rPr>
          <w:rFonts w:ascii="Arial" w:eastAsia="Times New Roman" w:hAnsi="Arial" w:cs="Arial"/>
          <w:lang w:val="es-ES" w:eastAsia="ar-SA"/>
        </w:rPr>
      </w:pPr>
    </w:p>
    <w:p w:rsidR="00B9405A" w:rsidRPr="00B9405A" w:rsidRDefault="00B9405A" w:rsidP="00B9405A">
      <w:pPr>
        <w:suppressAutoHyphens/>
        <w:spacing w:after="0" w:line="240" w:lineRule="auto"/>
        <w:jc w:val="both"/>
        <w:rPr>
          <w:rFonts w:ascii="Arial" w:eastAsia="Times New Roman" w:hAnsi="Arial" w:cs="Arial"/>
          <w:lang w:val="es-ES" w:eastAsia="ar-SA"/>
        </w:rPr>
      </w:pPr>
    </w:p>
    <w:p w:rsidR="00B9405A" w:rsidRPr="00B9405A" w:rsidRDefault="00B9405A" w:rsidP="00B9405A">
      <w:pPr>
        <w:tabs>
          <w:tab w:val="left" w:pos="0"/>
        </w:tabs>
        <w:suppressAutoHyphens/>
        <w:spacing w:after="0" w:line="240" w:lineRule="auto"/>
        <w:jc w:val="both"/>
        <w:rPr>
          <w:rFonts w:ascii="Arial" w:eastAsia="Times New Roman" w:hAnsi="Arial" w:cs="Arial"/>
          <w:lang w:val="es-ES" w:eastAsia="ar-SA"/>
        </w:rPr>
      </w:pPr>
      <w:r w:rsidRPr="00B9405A">
        <w:rPr>
          <w:rFonts w:ascii="Arial" w:eastAsia="Times New Roman" w:hAnsi="Arial" w:cs="Arial"/>
          <w:lang w:val="es-ES" w:eastAsia="ar-SA"/>
        </w:rPr>
        <w:t xml:space="preserve">Para determinar la puntuación que correspondan al precio neto propuesto por cada participante, la convocante aplicará la siguiente fórmula: </w:t>
      </w:r>
    </w:p>
    <w:p w:rsidR="00B9405A" w:rsidRPr="00B9405A" w:rsidRDefault="00B9405A" w:rsidP="00B9405A">
      <w:pPr>
        <w:tabs>
          <w:tab w:val="left" w:pos="0"/>
        </w:tabs>
        <w:suppressAutoHyphens/>
        <w:spacing w:after="0" w:line="240" w:lineRule="auto"/>
        <w:rPr>
          <w:rFonts w:ascii="Arial" w:eastAsia="Times New Roman" w:hAnsi="Arial" w:cs="Arial"/>
          <w:lang w:val="es-ES" w:eastAsia="ar-SA"/>
        </w:rPr>
      </w:pPr>
    </w:p>
    <w:p w:rsidR="00B9405A" w:rsidRPr="00B9405A" w:rsidRDefault="00B9405A" w:rsidP="00B9405A">
      <w:pPr>
        <w:tabs>
          <w:tab w:val="left" w:pos="0"/>
        </w:tabs>
        <w:suppressAutoHyphens/>
        <w:spacing w:after="0" w:line="240" w:lineRule="auto"/>
        <w:jc w:val="center"/>
        <w:rPr>
          <w:rFonts w:ascii="Arial" w:eastAsia="Times New Roman" w:hAnsi="Arial" w:cs="Arial"/>
          <w:b/>
          <w:sz w:val="24"/>
          <w:szCs w:val="24"/>
          <w:lang w:val="es-ES" w:eastAsia="ar-SA"/>
        </w:rPr>
      </w:pPr>
      <w:proofErr w:type="spellStart"/>
      <w:r w:rsidRPr="00B9405A">
        <w:rPr>
          <w:rFonts w:ascii="Arial" w:eastAsia="Times New Roman" w:hAnsi="Arial" w:cs="Arial"/>
          <w:b/>
          <w:sz w:val="24"/>
          <w:szCs w:val="24"/>
          <w:lang w:val="es-ES" w:eastAsia="ar-SA"/>
        </w:rPr>
        <w:t>PPE</w:t>
      </w:r>
      <w:proofErr w:type="spellEnd"/>
      <w:r w:rsidRPr="00B9405A">
        <w:rPr>
          <w:rFonts w:ascii="Arial" w:eastAsia="Times New Roman" w:hAnsi="Arial" w:cs="Arial"/>
          <w:b/>
          <w:sz w:val="24"/>
          <w:szCs w:val="24"/>
          <w:lang w:val="es-ES" w:eastAsia="ar-SA"/>
        </w:rPr>
        <w:t xml:space="preserve"> = </w:t>
      </w:r>
      <w:proofErr w:type="spellStart"/>
      <w:r w:rsidRPr="00B9405A">
        <w:rPr>
          <w:rFonts w:ascii="Arial" w:eastAsia="Times New Roman" w:hAnsi="Arial" w:cs="Arial"/>
          <w:b/>
          <w:sz w:val="24"/>
          <w:szCs w:val="24"/>
          <w:lang w:val="es-ES" w:eastAsia="ar-SA"/>
        </w:rPr>
        <w:t>MPemb</w:t>
      </w:r>
      <w:proofErr w:type="spellEnd"/>
      <w:r w:rsidRPr="00B9405A">
        <w:rPr>
          <w:rFonts w:ascii="Arial" w:eastAsia="Times New Roman" w:hAnsi="Arial" w:cs="Arial"/>
          <w:b/>
          <w:sz w:val="24"/>
          <w:szCs w:val="24"/>
          <w:lang w:val="es-ES" w:eastAsia="ar-SA"/>
        </w:rPr>
        <w:t xml:space="preserve"> x 50 / </w:t>
      </w:r>
      <w:proofErr w:type="spellStart"/>
      <w:r w:rsidRPr="00B9405A">
        <w:rPr>
          <w:rFonts w:ascii="Arial" w:eastAsia="Times New Roman" w:hAnsi="Arial" w:cs="Arial"/>
          <w:b/>
          <w:sz w:val="24"/>
          <w:szCs w:val="24"/>
          <w:lang w:val="es-ES" w:eastAsia="ar-SA"/>
        </w:rPr>
        <w:t>MP</w:t>
      </w:r>
      <w:r w:rsidRPr="00B9405A">
        <w:rPr>
          <w:rFonts w:ascii="Arial" w:eastAsia="Times New Roman" w:hAnsi="Arial" w:cs="Arial"/>
          <w:b/>
          <w:i/>
          <w:sz w:val="20"/>
          <w:szCs w:val="20"/>
          <w:lang w:val="es-ES" w:eastAsia="ar-SA"/>
        </w:rPr>
        <w:t>i</w:t>
      </w:r>
      <w:proofErr w:type="spellEnd"/>
    </w:p>
    <w:p w:rsidR="00B9405A" w:rsidRPr="00B9405A" w:rsidRDefault="00B9405A" w:rsidP="00B9405A">
      <w:pPr>
        <w:spacing w:after="0" w:line="240" w:lineRule="auto"/>
        <w:rPr>
          <w:rFonts w:ascii="Arial" w:eastAsia="Times New Roman" w:hAnsi="Arial" w:cs="Arial"/>
          <w:lang w:val="es-ES" w:eastAsia="ar-SA"/>
        </w:rPr>
      </w:pPr>
    </w:p>
    <w:p w:rsidR="00B9405A" w:rsidRPr="00B9405A" w:rsidRDefault="00B9405A" w:rsidP="00B9405A">
      <w:pPr>
        <w:spacing w:after="0" w:line="240" w:lineRule="auto"/>
        <w:rPr>
          <w:rFonts w:ascii="Arial" w:eastAsia="Times New Roman" w:hAnsi="Arial" w:cs="Arial"/>
          <w:lang w:val="es-ES" w:eastAsia="ar-SA"/>
        </w:rPr>
      </w:pPr>
    </w:p>
    <w:p w:rsidR="00B9405A" w:rsidRPr="00B9405A" w:rsidRDefault="00B9405A" w:rsidP="00B9405A">
      <w:pPr>
        <w:spacing w:after="0" w:line="240" w:lineRule="auto"/>
        <w:rPr>
          <w:rFonts w:ascii="Arial" w:eastAsia="Times New Roman" w:hAnsi="Arial" w:cs="Arial"/>
          <w:lang w:val="es-ES" w:eastAsia="ar-SA"/>
        </w:rPr>
      </w:pPr>
      <w:r w:rsidRPr="00B9405A">
        <w:rPr>
          <w:rFonts w:ascii="Arial" w:eastAsia="Times New Roman" w:hAnsi="Arial" w:cs="Arial"/>
          <w:lang w:val="es-ES" w:eastAsia="ar-SA"/>
        </w:rPr>
        <w:t>Dónde:</w:t>
      </w:r>
    </w:p>
    <w:p w:rsidR="00B9405A" w:rsidRPr="00B9405A" w:rsidRDefault="00B9405A" w:rsidP="00B9405A">
      <w:pPr>
        <w:tabs>
          <w:tab w:val="left" w:pos="0"/>
        </w:tabs>
        <w:suppressAutoHyphens/>
        <w:spacing w:after="0" w:line="240" w:lineRule="auto"/>
        <w:rPr>
          <w:rFonts w:ascii="Arial" w:eastAsia="Times New Roman" w:hAnsi="Arial" w:cs="Arial"/>
          <w:lang w:val="es-ES" w:eastAsia="ar-SA"/>
        </w:rPr>
      </w:pPr>
    </w:p>
    <w:p w:rsidR="00B9405A" w:rsidRPr="00B9405A" w:rsidRDefault="00B9405A" w:rsidP="00B9405A">
      <w:pPr>
        <w:tabs>
          <w:tab w:val="left" w:pos="0"/>
        </w:tabs>
        <w:suppressAutoHyphens/>
        <w:spacing w:after="0" w:line="240" w:lineRule="auto"/>
        <w:rPr>
          <w:rFonts w:ascii="Arial" w:eastAsia="Times New Roman" w:hAnsi="Arial" w:cs="Arial"/>
          <w:lang w:val="es-ES" w:eastAsia="ar-SA"/>
        </w:rPr>
      </w:pPr>
      <w:proofErr w:type="spellStart"/>
      <w:r w:rsidRPr="00B9405A">
        <w:rPr>
          <w:rFonts w:ascii="Arial" w:eastAsia="Times New Roman" w:hAnsi="Arial" w:cs="Arial"/>
          <w:b/>
          <w:lang w:val="es-ES" w:eastAsia="ar-SA"/>
        </w:rPr>
        <w:t>PPE</w:t>
      </w:r>
      <w:proofErr w:type="spellEnd"/>
      <w:r w:rsidRPr="00B9405A">
        <w:rPr>
          <w:rFonts w:ascii="Arial" w:eastAsia="Times New Roman" w:hAnsi="Arial" w:cs="Arial"/>
          <w:lang w:val="es-ES" w:eastAsia="ar-SA"/>
        </w:rPr>
        <w:t xml:space="preserve"> = Puntuación o unidades porcentuales que corresponden a la Proposición Económica</w:t>
      </w:r>
    </w:p>
    <w:p w:rsidR="00B9405A" w:rsidRPr="00B9405A" w:rsidRDefault="00B9405A" w:rsidP="00B9405A">
      <w:pPr>
        <w:tabs>
          <w:tab w:val="left" w:pos="0"/>
        </w:tabs>
        <w:suppressAutoHyphens/>
        <w:spacing w:after="0" w:line="240" w:lineRule="auto"/>
        <w:rPr>
          <w:rFonts w:ascii="Arial" w:eastAsia="Times New Roman" w:hAnsi="Arial" w:cs="Arial"/>
          <w:lang w:val="es-ES" w:eastAsia="ar-SA"/>
        </w:rPr>
      </w:pPr>
      <w:proofErr w:type="spellStart"/>
      <w:r w:rsidRPr="00B9405A">
        <w:rPr>
          <w:rFonts w:ascii="Arial" w:eastAsia="Times New Roman" w:hAnsi="Arial" w:cs="Arial"/>
          <w:b/>
          <w:lang w:val="es-ES" w:eastAsia="ar-SA"/>
        </w:rPr>
        <w:t>MPemb</w:t>
      </w:r>
      <w:proofErr w:type="spellEnd"/>
      <w:r w:rsidRPr="00B9405A">
        <w:rPr>
          <w:rFonts w:ascii="Arial" w:eastAsia="Times New Roman" w:hAnsi="Arial" w:cs="Arial"/>
          <w:lang w:val="es-ES" w:eastAsia="ar-SA"/>
        </w:rPr>
        <w:t xml:space="preserve"> = Monto de la Proposición económica más baja, y</w:t>
      </w:r>
    </w:p>
    <w:p w:rsidR="00B9405A" w:rsidRPr="00B9405A" w:rsidRDefault="00B9405A" w:rsidP="00B9405A">
      <w:pPr>
        <w:tabs>
          <w:tab w:val="left" w:pos="0"/>
        </w:tabs>
        <w:suppressAutoHyphens/>
        <w:spacing w:after="0" w:line="240" w:lineRule="auto"/>
        <w:rPr>
          <w:rFonts w:ascii="Arial" w:eastAsia="Times New Roman" w:hAnsi="Arial" w:cs="Arial"/>
          <w:lang w:val="es-ES" w:eastAsia="ar-SA"/>
        </w:rPr>
      </w:pPr>
      <w:proofErr w:type="spellStart"/>
      <w:r w:rsidRPr="00B9405A">
        <w:rPr>
          <w:rFonts w:ascii="Arial" w:eastAsia="Times New Roman" w:hAnsi="Arial" w:cs="Arial"/>
          <w:b/>
          <w:lang w:val="es-ES" w:eastAsia="ar-SA"/>
        </w:rPr>
        <w:t>MP</w:t>
      </w:r>
      <w:r w:rsidRPr="00B9405A">
        <w:rPr>
          <w:rFonts w:ascii="Arial" w:eastAsia="Times New Roman" w:hAnsi="Arial" w:cs="Arial"/>
          <w:b/>
          <w:i/>
          <w:sz w:val="20"/>
          <w:szCs w:val="20"/>
          <w:lang w:val="es-ES" w:eastAsia="ar-SA"/>
        </w:rPr>
        <w:t>i</w:t>
      </w:r>
      <w:proofErr w:type="spellEnd"/>
      <w:r w:rsidRPr="00B9405A">
        <w:rPr>
          <w:rFonts w:ascii="Arial" w:eastAsia="Times New Roman" w:hAnsi="Arial" w:cs="Arial"/>
          <w:b/>
          <w:lang w:val="es-ES" w:eastAsia="ar-SA"/>
        </w:rPr>
        <w:t xml:space="preserve"> /</w:t>
      </w:r>
      <w:r w:rsidRPr="00B9405A">
        <w:rPr>
          <w:rFonts w:ascii="Arial" w:eastAsia="Times New Roman" w:hAnsi="Arial" w:cs="Arial"/>
          <w:lang w:val="es-ES" w:eastAsia="ar-SA"/>
        </w:rPr>
        <w:t xml:space="preserve"> = Monto de i-</w:t>
      </w:r>
      <w:proofErr w:type="spellStart"/>
      <w:r w:rsidRPr="00B9405A">
        <w:rPr>
          <w:rFonts w:ascii="Arial" w:eastAsia="Times New Roman" w:hAnsi="Arial" w:cs="Arial"/>
          <w:lang w:val="es-ES" w:eastAsia="ar-SA"/>
        </w:rPr>
        <w:t>ésima</w:t>
      </w:r>
      <w:proofErr w:type="spellEnd"/>
      <w:r w:rsidRPr="00B9405A">
        <w:rPr>
          <w:rFonts w:ascii="Arial" w:eastAsia="Times New Roman" w:hAnsi="Arial" w:cs="Arial"/>
          <w:lang w:val="es-ES" w:eastAsia="ar-SA"/>
        </w:rPr>
        <w:t xml:space="preserve"> Proposición económica, y</w:t>
      </w:r>
    </w:p>
    <w:p w:rsidR="00B9405A" w:rsidRPr="00B9405A" w:rsidRDefault="00B9405A" w:rsidP="00B9405A">
      <w:pPr>
        <w:tabs>
          <w:tab w:val="left" w:pos="0"/>
        </w:tabs>
        <w:suppressAutoHyphens/>
        <w:spacing w:after="0" w:line="240" w:lineRule="auto"/>
        <w:rPr>
          <w:rFonts w:ascii="Arial" w:eastAsia="Times New Roman" w:hAnsi="Arial" w:cs="Arial"/>
          <w:lang w:val="es-ES" w:eastAsia="ar-SA"/>
        </w:rPr>
      </w:pPr>
    </w:p>
    <w:p w:rsidR="00B9405A" w:rsidRPr="00B9405A" w:rsidRDefault="00B9405A" w:rsidP="00B9405A">
      <w:pPr>
        <w:tabs>
          <w:tab w:val="left" w:pos="0"/>
        </w:tabs>
        <w:suppressAutoHyphens/>
        <w:spacing w:after="0" w:line="240" w:lineRule="auto"/>
        <w:rPr>
          <w:rFonts w:ascii="Arial" w:eastAsia="Times New Roman" w:hAnsi="Arial" w:cs="Arial"/>
          <w:lang w:val="es-ES" w:eastAsia="ar-SA"/>
        </w:rPr>
      </w:pPr>
    </w:p>
    <w:p w:rsidR="00B9405A" w:rsidRPr="00B9405A" w:rsidRDefault="00B9405A" w:rsidP="00B9405A">
      <w:pPr>
        <w:tabs>
          <w:tab w:val="left" w:pos="0"/>
        </w:tabs>
        <w:suppressAutoHyphens/>
        <w:spacing w:after="0" w:line="240" w:lineRule="auto"/>
        <w:jc w:val="both"/>
        <w:rPr>
          <w:rFonts w:ascii="Arial" w:eastAsia="Times New Roman" w:hAnsi="Arial" w:cs="Arial"/>
          <w:lang w:val="es-ES" w:eastAsia="ar-SA"/>
        </w:rPr>
      </w:pPr>
      <w:r w:rsidRPr="00B9405A">
        <w:rPr>
          <w:rFonts w:ascii="Arial" w:eastAsia="Times New Roman" w:hAnsi="Arial" w:cs="Arial"/>
          <w:lang w:val="es-ES" w:eastAsia="ar-SA"/>
        </w:rPr>
        <w:t>Para calcular el resultado final de los puntos o unidades porcentuales que obtuvo cada proposición, la convocante aplicará la siguiente fórmula:</w:t>
      </w:r>
    </w:p>
    <w:p w:rsidR="00B9405A" w:rsidRPr="00B9405A" w:rsidRDefault="00B9405A" w:rsidP="00B9405A">
      <w:pPr>
        <w:tabs>
          <w:tab w:val="left" w:pos="0"/>
        </w:tabs>
        <w:suppressAutoHyphens/>
        <w:spacing w:after="0" w:line="240" w:lineRule="auto"/>
        <w:rPr>
          <w:rFonts w:ascii="Arial" w:eastAsia="Times New Roman" w:hAnsi="Arial" w:cs="Arial"/>
          <w:lang w:val="es-ES" w:eastAsia="ar-SA"/>
        </w:rPr>
      </w:pPr>
    </w:p>
    <w:p w:rsidR="00B9405A" w:rsidRPr="00B9405A" w:rsidRDefault="00B9405A" w:rsidP="00B9405A">
      <w:pPr>
        <w:tabs>
          <w:tab w:val="left" w:pos="0"/>
        </w:tabs>
        <w:suppressAutoHyphens/>
        <w:spacing w:after="0" w:line="240" w:lineRule="auto"/>
        <w:jc w:val="center"/>
        <w:rPr>
          <w:rFonts w:ascii="Arial" w:eastAsia="Times New Roman" w:hAnsi="Arial" w:cs="Arial"/>
          <w:b/>
          <w:sz w:val="24"/>
          <w:szCs w:val="24"/>
          <w:lang w:val="es-ES" w:eastAsia="ar-SA"/>
        </w:rPr>
      </w:pPr>
      <w:proofErr w:type="spellStart"/>
      <w:r w:rsidRPr="00B9405A">
        <w:rPr>
          <w:rFonts w:ascii="Arial" w:eastAsia="Times New Roman" w:hAnsi="Arial" w:cs="Arial"/>
          <w:b/>
          <w:sz w:val="24"/>
          <w:szCs w:val="24"/>
          <w:lang w:val="es-ES" w:eastAsia="ar-SA"/>
        </w:rPr>
        <w:t>PAd</w:t>
      </w:r>
      <w:proofErr w:type="spellEnd"/>
      <w:r w:rsidRPr="00B9405A">
        <w:rPr>
          <w:rFonts w:ascii="Arial" w:eastAsia="Times New Roman" w:hAnsi="Arial" w:cs="Arial"/>
          <w:b/>
          <w:sz w:val="24"/>
          <w:szCs w:val="24"/>
          <w:lang w:val="es-ES" w:eastAsia="ar-SA"/>
        </w:rPr>
        <w:t xml:space="preserve"> = </w:t>
      </w:r>
      <w:proofErr w:type="spellStart"/>
      <w:r w:rsidRPr="00B9405A">
        <w:rPr>
          <w:rFonts w:ascii="Arial" w:eastAsia="Times New Roman" w:hAnsi="Arial" w:cs="Arial"/>
          <w:b/>
          <w:sz w:val="24"/>
          <w:szCs w:val="24"/>
          <w:lang w:val="es-ES" w:eastAsia="ar-SA"/>
        </w:rPr>
        <w:t>TPT</w:t>
      </w:r>
      <w:proofErr w:type="spellEnd"/>
      <w:r w:rsidRPr="00B9405A">
        <w:rPr>
          <w:rFonts w:ascii="Arial" w:eastAsia="Times New Roman" w:hAnsi="Arial" w:cs="Arial"/>
          <w:b/>
          <w:sz w:val="24"/>
          <w:szCs w:val="24"/>
          <w:lang w:val="es-ES" w:eastAsia="ar-SA"/>
        </w:rPr>
        <w:t xml:space="preserve"> + </w:t>
      </w:r>
      <w:proofErr w:type="spellStart"/>
      <w:r w:rsidRPr="00B9405A">
        <w:rPr>
          <w:rFonts w:ascii="Arial" w:eastAsia="Times New Roman" w:hAnsi="Arial" w:cs="Arial"/>
          <w:b/>
          <w:sz w:val="24"/>
          <w:szCs w:val="24"/>
          <w:lang w:val="es-ES" w:eastAsia="ar-SA"/>
        </w:rPr>
        <w:t>PPE</w:t>
      </w:r>
      <w:proofErr w:type="spellEnd"/>
    </w:p>
    <w:p w:rsidR="00B9405A" w:rsidRPr="00B9405A" w:rsidRDefault="00B9405A" w:rsidP="00B9405A">
      <w:pPr>
        <w:tabs>
          <w:tab w:val="left" w:pos="0"/>
        </w:tabs>
        <w:suppressAutoHyphens/>
        <w:spacing w:after="0" w:line="240" w:lineRule="auto"/>
        <w:rPr>
          <w:rFonts w:ascii="Arial" w:eastAsia="Times New Roman" w:hAnsi="Arial" w:cs="Arial"/>
          <w:lang w:val="es-ES" w:eastAsia="ar-SA"/>
        </w:rPr>
      </w:pPr>
      <w:r w:rsidRPr="00B9405A">
        <w:rPr>
          <w:rFonts w:ascii="Arial" w:eastAsia="Times New Roman" w:hAnsi="Arial" w:cs="Arial"/>
          <w:lang w:val="es-ES" w:eastAsia="ar-SA"/>
        </w:rPr>
        <w:t>Dónde:</w:t>
      </w:r>
    </w:p>
    <w:p w:rsidR="00B9405A" w:rsidRPr="00B9405A" w:rsidRDefault="00B9405A" w:rsidP="00B9405A">
      <w:pPr>
        <w:tabs>
          <w:tab w:val="left" w:pos="0"/>
        </w:tabs>
        <w:suppressAutoHyphens/>
        <w:spacing w:after="0" w:line="240" w:lineRule="auto"/>
        <w:rPr>
          <w:rFonts w:ascii="Arial" w:eastAsia="Times New Roman" w:hAnsi="Arial" w:cs="Arial"/>
          <w:lang w:val="es-ES" w:eastAsia="ar-SA"/>
        </w:rPr>
      </w:pPr>
    </w:p>
    <w:p w:rsidR="00B9405A" w:rsidRPr="00B9405A" w:rsidRDefault="00B9405A" w:rsidP="00B9405A">
      <w:pPr>
        <w:tabs>
          <w:tab w:val="left" w:pos="0"/>
        </w:tabs>
        <w:suppressAutoHyphens/>
        <w:spacing w:after="0" w:line="240" w:lineRule="auto"/>
        <w:rPr>
          <w:rFonts w:ascii="Arial" w:eastAsia="Times New Roman" w:hAnsi="Arial" w:cs="Arial"/>
          <w:lang w:val="es-ES" w:eastAsia="ar-SA"/>
        </w:rPr>
      </w:pPr>
      <w:proofErr w:type="spellStart"/>
      <w:r w:rsidRPr="00B9405A">
        <w:rPr>
          <w:rFonts w:ascii="Arial" w:eastAsia="Times New Roman" w:hAnsi="Arial" w:cs="Arial"/>
          <w:b/>
          <w:lang w:val="es-ES" w:eastAsia="ar-SA"/>
        </w:rPr>
        <w:t>PAd</w:t>
      </w:r>
      <w:proofErr w:type="spellEnd"/>
      <w:r w:rsidRPr="00B9405A">
        <w:rPr>
          <w:rFonts w:ascii="Arial" w:eastAsia="Times New Roman" w:hAnsi="Arial" w:cs="Arial"/>
          <w:b/>
          <w:lang w:val="es-ES" w:eastAsia="ar-SA"/>
        </w:rPr>
        <w:t xml:space="preserve"> </w:t>
      </w:r>
      <w:r w:rsidRPr="00B9405A">
        <w:rPr>
          <w:rFonts w:ascii="Arial" w:eastAsia="Times New Roman" w:hAnsi="Arial" w:cs="Arial"/>
          <w:lang w:val="es-ES" w:eastAsia="ar-SA"/>
        </w:rPr>
        <w:t>= Proposición Adjudicada</w:t>
      </w:r>
    </w:p>
    <w:p w:rsidR="00B9405A" w:rsidRPr="00B9405A" w:rsidRDefault="00B9405A" w:rsidP="00B9405A">
      <w:pPr>
        <w:tabs>
          <w:tab w:val="left" w:pos="0"/>
        </w:tabs>
        <w:suppressAutoHyphens/>
        <w:spacing w:after="0" w:line="240" w:lineRule="auto"/>
        <w:rPr>
          <w:rFonts w:ascii="Arial" w:eastAsia="Times New Roman" w:hAnsi="Arial" w:cs="Arial"/>
          <w:lang w:val="es-ES" w:eastAsia="ar-SA"/>
        </w:rPr>
      </w:pPr>
      <w:proofErr w:type="spellStart"/>
      <w:r w:rsidRPr="00B9405A">
        <w:rPr>
          <w:rFonts w:ascii="Arial" w:eastAsia="Times New Roman" w:hAnsi="Arial" w:cs="Arial"/>
          <w:b/>
          <w:lang w:val="es-ES" w:eastAsia="ar-SA"/>
        </w:rPr>
        <w:t>TPT</w:t>
      </w:r>
      <w:proofErr w:type="spellEnd"/>
      <w:r w:rsidRPr="00B9405A">
        <w:rPr>
          <w:rFonts w:ascii="Arial" w:eastAsia="Times New Roman" w:hAnsi="Arial" w:cs="Arial"/>
          <w:lang w:val="es-ES" w:eastAsia="ar-SA"/>
        </w:rPr>
        <w:t xml:space="preserve"> = Total de Puntos obtenidos en la Proposición Técnica-administrativa   </w:t>
      </w:r>
    </w:p>
    <w:p w:rsidR="00B9405A" w:rsidRPr="00B9405A" w:rsidRDefault="00B9405A" w:rsidP="00B9405A">
      <w:pPr>
        <w:suppressAutoHyphens/>
        <w:spacing w:after="0" w:line="240" w:lineRule="auto"/>
        <w:rPr>
          <w:rFonts w:ascii="Arial" w:eastAsia="Times New Roman" w:hAnsi="Arial" w:cs="Arial"/>
          <w:lang w:val="es-ES" w:eastAsia="ar-SA"/>
        </w:rPr>
      </w:pPr>
      <w:proofErr w:type="spellStart"/>
      <w:r w:rsidRPr="00B9405A">
        <w:rPr>
          <w:rFonts w:ascii="Arial" w:eastAsia="Times New Roman" w:hAnsi="Arial" w:cs="Arial"/>
          <w:b/>
          <w:lang w:val="es-ES" w:eastAsia="ar-SA"/>
        </w:rPr>
        <w:t>PPE</w:t>
      </w:r>
      <w:proofErr w:type="spellEnd"/>
      <w:r w:rsidRPr="00B9405A">
        <w:rPr>
          <w:rFonts w:ascii="Arial" w:eastAsia="Times New Roman" w:hAnsi="Arial" w:cs="Arial"/>
          <w:lang w:val="es-ES" w:eastAsia="ar-SA"/>
        </w:rPr>
        <w:t xml:space="preserve"> = Puntuación o unidades porcentuales alcanzada en la Proposición Económica.</w:t>
      </w:r>
    </w:p>
    <w:p w:rsidR="00B9405A" w:rsidRPr="00B9405A" w:rsidRDefault="00B9405A" w:rsidP="00B9405A">
      <w:pPr>
        <w:rPr>
          <w:noProof/>
          <w:sz w:val="16"/>
          <w:szCs w:val="16"/>
        </w:rPr>
      </w:pPr>
    </w:p>
    <w:p w:rsidR="00B9405A" w:rsidRPr="00B9405A" w:rsidRDefault="00B9405A" w:rsidP="00B9405A">
      <w:pPr>
        <w:rPr>
          <w:noProof/>
        </w:rPr>
      </w:pPr>
    </w:p>
    <w:p w:rsidR="00B9405A" w:rsidRPr="00B9405A" w:rsidRDefault="00B9405A" w:rsidP="00B9405A">
      <w:pPr>
        <w:rPr>
          <w:noProof/>
        </w:rPr>
      </w:pPr>
      <w:r w:rsidRPr="00B9405A">
        <w:rPr>
          <w:noProof/>
        </w:rPr>
        <w:br w:type="page"/>
      </w:r>
    </w:p>
    <w:p w:rsidR="00B9405A" w:rsidRPr="00B9405A" w:rsidRDefault="00B9405A" w:rsidP="00B9405A">
      <w:pPr>
        <w:spacing w:after="0" w:line="240" w:lineRule="auto"/>
        <w:jc w:val="center"/>
        <w:rPr>
          <w:rFonts w:ascii="Arial" w:hAnsi="Arial"/>
          <w:b/>
          <w:noProof/>
        </w:rPr>
      </w:pPr>
      <w:r w:rsidRPr="00B9405A">
        <w:rPr>
          <w:rFonts w:ascii="Arial" w:hAnsi="Arial"/>
          <w:b/>
          <w:noProof/>
        </w:rPr>
        <w:lastRenderedPageBreak/>
        <w:t>ANEXO 6</w:t>
      </w:r>
    </w:p>
    <w:p w:rsidR="00B9405A" w:rsidRPr="00B9405A" w:rsidRDefault="00B9405A" w:rsidP="00B9405A">
      <w:pPr>
        <w:shd w:val="clear" w:color="auto" w:fill="FFFFFF"/>
        <w:tabs>
          <w:tab w:val="left" w:leader="underscore" w:pos="6187"/>
          <w:tab w:val="left" w:leader="underscore" w:pos="7440"/>
          <w:tab w:val="left" w:leader="underscore" w:pos="9144"/>
        </w:tabs>
        <w:spacing w:line="274" w:lineRule="exact"/>
        <w:jc w:val="center"/>
        <w:rPr>
          <w:rFonts w:ascii="Arial" w:hAnsi="Arial" w:cs="Arial"/>
          <w:b/>
          <w:noProof/>
        </w:rPr>
      </w:pPr>
      <w:r w:rsidRPr="00B9405A">
        <w:rPr>
          <w:rFonts w:ascii="Arial" w:hAnsi="Arial" w:cs="Arial"/>
          <w:b/>
          <w:iCs/>
          <w:noProof/>
        </w:rPr>
        <w:t>Formato de carta relativa al numeral 4.3.2</w:t>
      </w:r>
    </w:p>
    <w:p w:rsidR="00B9405A" w:rsidRPr="00B9405A" w:rsidRDefault="00B9405A" w:rsidP="00B9405A">
      <w:pPr>
        <w:shd w:val="clear" w:color="auto" w:fill="FFFFFF"/>
        <w:tabs>
          <w:tab w:val="left" w:leader="underscore" w:pos="6187"/>
          <w:tab w:val="left" w:leader="underscore" w:pos="7440"/>
          <w:tab w:val="left" w:leader="underscore" w:pos="9144"/>
        </w:tabs>
        <w:spacing w:line="274" w:lineRule="exact"/>
        <w:rPr>
          <w:rFonts w:ascii="Arial" w:hAnsi="Arial" w:cs="Arial"/>
          <w:noProof/>
          <w:sz w:val="20"/>
          <w:szCs w:val="20"/>
          <w:lang w:val="es-ES_tradnl"/>
        </w:rPr>
      </w:pPr>
    </w:p>
    <w:p w:rsidR="00B9405A" w:rsidRPr="00B9405A" w:rsidRDefault="00B9405A" w:rsidP="00B9405A">
      <w:pPr>
        <w:shd w:val="clear" w:color="auto" w:fill="FFFFFF"/>
        <w:tabs>
          <w:tab w:val="left" w:leader="underscore" w:pos="6187"/>
          <w:tab w:val="left" w:leader="underscore" w:pos="7440"/>
          <w:tab w:val="left" w:leader="underscore" w:pos="9144"/>
        </w:tabs>
        <w:spacing w:line="274" w:lineRule="exact"/>
        <w:rPr>
          <w:rFonts w:ascii="Arial" w:hAnsi="Arial" w:cs="Arial"/>
          <w:noProof/>
          <w:sz w:val="20"/>
          <w:szCs w:val="20"/>
        </w:rPr>
      </w:pPr>
      <w:r w:rsidRPr="00B9405A">
        <w:rPr>
          <w:rFonts w:ascii="Arial" w:hAnsi="Arial" w:cs="Arial"/>
          <w:noProof/>
          <w:sz w:val="20"/>
          <w:szCs w:val="20"/>
          <w:lang w:val="es-ES_tradnl"/>
        </w:rPr>
        <w:tab/>
      </w:r>
      <w:r w:rsidRPr="00B9405A">
        <w:rPr>
          <w:rFonts w:ascii="Arial" w:hAnsi="Arial" w:cs="Arial"/>
          <w:noProof/>
          <w:sz w:val="20"/>
          <w:szCs w:val="20"/>
        </w:rPr>
        <w:t xml:space="preserve"> de</w:t>
      </w:r>
      <w:r w:rsidRPr="00B9405A">
        <w:rPr>
          <w:rFonts w:ascii="Arial" w:hAnsi="Arial" w:cs="Arial"/>
          <w:noProof/>
          <w:sz w:val="20"/>
          <w:szCs w:val="20"/>
          <w:lang w:val="es-ES_tradnl"/>
        </w:rPr>
        <w:t xml:space="preserve"> </w:t>
      </w:r>
      <w:r w:rsidRPr="00B9405A">
        <w:rPr>
          <w:rFonts w:ascii="Arial" w:hAnsi="Arial" w:cs="Arial"/>
          <w:noProof/>
          <w:sz w:val="20"/>
          <w:szCs w:val="20"/>
          <w:lang w:val="es-ES_tradnl"/>
        </w:rPr>
        <w:tab/>
      </w:r>
      <w:r w:rsidRPr="00B9405A">
        <w:rPr>
          <w:rFonts w:ascii="Arial" w:hAnsi="Arial" w:cs="Arial"/>
          <w:noProof/>
          <w:sz w:val="20"/>
          <w:szCs w:val="20"/>
        </w:rPr>
        <w:t xml:space="preserve"> de </w:t>
      </w:r>
      <w:r w:rsidRPr="00B9405A">
        <w:rPr>
          <w:rFonts w:ascii="Arial" w:hAnsi="Arial" w:cs="Arial"/>
          <w:noProof/>
          <w:sz w:val="20"/>
          <w:szCs w:val="20"/>
          <w:lang w:val="es-ES_tradnl"/>
        </w:rPr>
        <w:tab/>
      </w:r>
      <w:r w:rsidRPr="00B9405A">
        <w:rPr>
          <w:rFonts w:ascii="Arial" w:hAnsi="Arial" w:cs="Arial"/>
          <w:noProof/>
          <w:sz w:val="20"/>
          <w:szCs w:val="20"/>
        </w:rPr>
        <w:t xml:space="preserve"> (1)</w:t>
      </w:r>
    </w:p>
    <w:p w:rsidR="00B9405A" w:rsidRPr="00B9405A" w:rsidRDefault="00B9405A" w:rsidP="00B9405A">
      <w:pPr>
        <w:shd w:val="clear" w:color="auto" w:fill="FFFFFF"/>
        <w:tabs>
          <w:tab w:val="left" w:leader="underscore" w:pos="6187"/>
          <w:tab w:val="left" w:leader="underscore" w:pos="7440"/>
          <w:tab w:val="left" w:leader="underscore" w:pos="9144"/>
        </w:tabs>
        <w:spacing w:after="0" w:line="274" w:lineRule="exact"/>
        <w:rPr>
          <w:rFonts w:ascii="Arial" w:hAnsi="Arial" w:cs="Arial"/>
          <w:noProof/>
          <w:sz w:val="20"/>
          <w:szCs w:val="20"/>
        </w:rPr>
      </w:pPr>
    </w:p>
    <w:p w:rsidR="00B9405A" w:rsidRPr="00B9405A" w:rsidRDefault="00B9405A" w:rsidP="00B9405A">
      <w:pPr>
        <w:shd w:val="clear" w:color="auto" w:fill="FFFFFF"/>
        <w:tabs>
          <w:tab w:val="left" w:leader="underscore" w:pos="1099"/>
          <w:tab w:val="left" w:leader="underscore" w:pos="2520"/>
        </w:tabs>
        <w:spacing w:after="0" w:line="274" w:lineRule="exact"/>
        <w:jc w:val="both"/>
        <w:rPr>
          <w:rFonts w:ascii="Arial" w:hAnsi="Arial" w:cs="Arial"/>
          <w:noProof/>
          <w:sz w:val="20"/>
          <w:szCs w:val="20"/>
        </w:rPr>
      </w:pPr>
      <w:r w:rsidRPr="00B9405A">
        <w:rPr>
          <w:rFonts w:ascii="Arial" w:hAnsi="Arial" w:cs="Arial"/>
          <w:noProof/>
          <w:sz w:val="20"/>
          <w:szCs w:val="20"/>
          <w:lang w:val="es-ES_tradnl"/>
        </w:rPr>
        <w:tab/>
        <w:t xml:space="preserve"> (2) </w:t>
      </w:r>
      <w:r w:rsidRPr="00B9405A">
        <w:rPr>
          <w:rFonts w:ascii="Arial" w:hAnsi="Arial" w:cs="Arial"/>
          <w:noProof/>
          <w:sz w:val="20"/>
          <w:szCs w:val="20"/>
          <w:lang w:val="es-ES_tradnl"/>
        </w:rPr>
        <w:tab/>
      </w:r>
    </w:p>
    <w:p w:rsidR="00B9405A" w:rsidRPr="00B9405A" w:rsidRDefault="00B9405A" w:rsidP="00B9405A">
      <w:pPr>
        <w:shd w:val="clear" w:color="auto" w:fill="FFFFFF"/>
        <w:spacing w:after="0" w:line="274" w:lineRule="exact"/>
        <w:jc w:val="both"/>
        <w:rPr>
          <w:rFonts w:ascii="Arial" w:hAnsi="Arial" w:cs="Arial"/>
          <w:noProof/>
          <w:sz w:val="20"/>
          <w:szCs w:val="20"/>
        </w:rPr>
      </w:pPr>
      <w:r w:rsidRPr="00B9405A">
        <w:rPr>
          <w:rFonts w:ascii="Arial" w:hAnsi="Arial" w:cs="Arial"/>
          <w:noProof/>
          <w:sz w:val="20"/>
          <w:szCs w:val="20"/>
        </w:rPr>
        <w:t>PRESENTE.</w:t>
      </w:r>
    </w:p>
    <w:p w:rsidR="00B9405A" w:rsidRPr="00B9405A" w:rsidRDefault="00B9405A" w:rsidP="00B9405A">
      <w:pPr>
        <w:shd w:val="clear" w:color="auto" w:fill="FFFFFF"/>
        <w:spacing w:after="0" w:line="274" w:lineRule="exact"/>
        <w:jc w:val="both"/>
        <w:rPr>
          <w:rFonts w:ascii="Arial" w:hAnsi="Arial" w:cs="Arial"/>
          <w:noProof/>
          <w:sz w:val="20"/>
          <w:szCs w:val="20"/>
        </w:rPr>
      </w:pPr>
    </w:p>
    <w:p w:rsidR="00B9405A" w:rsidRPr="00B9405A" w:rsidRDefault="00B9405A" w:rsidP="00B9405A">
      <w:pPr>
        <w:shd w:val="clear" w:color="auto" w:fill="FFFFFF"/>
        <w:tabs>
          <w:tab w:val="left" w:leader="underscore" w:pos="3533"/>
          <w:tab w:val="left" w:leader="underscore" w:pos="4853"/>
        </w:tabs>
        <w:spacing w:after="0" w:line="274" w:lineRule="exact"/>
        <w:jc w:val="both"/>
        <w:rPr>
          <w:rFonts w:ascii="Arial" w:hAnsi="Arial" w:cs="Arial"/>
          <w:noProof/>
          <w:sz w:val="20"/>
          <w:szCs w:val="20"/>
        </w:rPr>
      </w:pPr>
      <w:r w:rsidRPr="00B9405A">
        <w:rPr>
          <w:rFonts w:ascii="Arial" w:hAnsi="Arial" w:cs="Arial"/>
          <w:noProof/>
          <w:sz w:val="20"/>
          <w:szCs w:val="20"/>
        </w:rPr>
        <w:t xml:space="preserve">Me refiero al procedimiento </w:t>
      </w:r>
      <w:r w:rsidRPr="00B9405A">
        <w:rPr>
          <w:rFonts w:ascii="Arial" w:hAnsi="Arial" w:cs="Arial"/>
          <w:noProof/>
          <w:sz w:val="20"/>
          <w:szCs w:val="20"/>
          <w:lang w:val="es-ES_tradnl"/>
        </w:rPr>
        <w:t xml:space="preserve">de </w:t>
      </w:r>
      <w:r w:rsidRPr="00B9405A">
        <w:rPr>
          <w:rFonts w:ascii="Arial" w:hAnsi="Arial" w:cs="Arial"/>
          <w:noProof/>
          <w:sz w:val="20"/>
          <w:szCs w:val="20"/>
          <w:lang w:val="es-ES_tradnl"/>
        </w:rPr>
        <w:tab/>
        <w:t xml:space="preserve"> </w:t>
      </w:r>
      <w:r w:rsidRPr="00B9405A">
        <w:rPr>
          <w:rFonts w:ascii="Arial" w:hAnsi="Arial" w:cs="Arial"/>
          <w:noProof/>
          <w:spacing w:val="-2"/>
          <w:sz w:val="20"/>
          <w:szCs w:val="20"/>
          <w:lang w:val="es-ES_tradnl"/>
        </w:rPr>
        <w:t>(</w:t>
      </w:r>
      <w:r w:rsidRPr="00B9405A">
        <w:rPr>
          <w:rFonts w:ascii="Arial" w:hAnsi="Arial" w:cs="Arial"/>
          <w:noProof/>
          <w:sz w:val="20"/>
          <w:szCs w:val="20"/>
        </w:rPr>
        <w:t>3</w:t>
      </w:r>
      <w:r w:rsidRPr="00B9405A">
        <w:rPr>
          <w:rFonts w:ascii="Arial" w:hAnsi="Arial" w:cs="Arial"/>
          <w:noProof/>
          <w:spacing w:val="-2"/>
          <w:sz w:val="20"/>
          <w:szCs w:val="20"/>
          <w:lang w:val="es-ES_tradnl"/>
        </w:rPr>
        <w:t xml:space="preserve">) </w:t>
      </w:r>
      <w:r w:rsidRPr="00B9405A">
        <w:rPr>
          <w:rFonts w:ascii="Arial" w:hAnsi="Arial" w:cs="Arial"/>
          <w:noProof/>
          <w:sz w:val="20"/>
          <w:szCs w:val="20"/>
          <w:lang w:val="es-ES_tradnl"/>
        </w:rPr>
        <w:tab/>
      </w:r>
      <w:r w:rsidRPr="00B9405A">
        <w:rPr>
          <w:rFonts w:ascii="Arial" w:hAnsi="Arial" w:cs="Arial"/>
          <w:noProof/>
          <w:sz w:val="20"/>
          <w:szCs w:val="20"/>
        </w:rPr>
        <w:t xml:space="preserve"> No</w:t>
      </w:r>
      <w:r w:rsidRPr="00B9405A">
        <w:rPr>
          <w:rFonts w:ascii="Arial" w:hAnsi="Arial" w:cs="Arial"/>
          <w:noProof/>
          <w:sz w:val="20"/>
          <w:szCs w:val="20"/>
          <w:lang w:val="es-ES_tradnl"/>
        </w:rPr>
        <w:t>. __(</w:t>
      </w:r>
      <w:r w:rsidRPr="00B9405A">
        <w:rPr>
          <w:rFonts w:ascii="Arial" w:hAnsi="Arial" w:cs="Arial"/>
          <w:noProof/>
          <w:sz w:val="20"/>
          <w:szCs w:val="20"/>
        </w:rPr>
        <w:t xml:space="preserve">4)____ en el que mi representada, la empresa </w:t>
      </w:r>
      <w:r w:rsidRPr="00B9405A">
        <w:rPr>
          <w:rFonts w:ascii="Arial" w:hAnsi="Arial" w:cs="Arial"/>
          <w:noProof/>
          <w:spacing w:val="-1"/>
          <w:sz w:val="20"/>
          <w:szCs w:val="20"/>
          <w:lang w:val="es-ES_tradnl"/>
        </w:rPr>
        <w:t>(</w:t>
      </w:r>
      <w:r w:rsidRPr="00B9405A">
        <w:rPr>
          <w:rFonts w:ascii="Arial" w:hAnsi="Arial" w:cs="Arial"/>
          <w:noProof/>
          <w:sz w:val="20"/>
          <w:szCs w:val="20"/>
        </w:rPr>
        <w:t>5</w:t>
      </w:r>
      <w:r w:rsidRPr="00B9405A">
        <w:rPr>
          <w:rFonts w:ascii="Arial" w:hAnsi="Arial" w:cs="Arial"/>
          <w:noProof/>
          <w:spacing w:val="-1"/>
          <w:sz w:val="20"/>
          <w:szCs w:val="20"/>
          <w:lang w:val="es-ES_tradnl"/>
        </w:rPr>
        <w:t xml:space="preserve">) </w:t>
      </w:r>
      <w:r w:rsidRPr="00B9405A">
        <w:rPr>
          <w:rFonts w:ascii="Arial" w:hAnsi="Arial" w:cs="Arial"/>
          <w:noProof/>
          <w:sz w:val="20"/>
          <w:szCs w:val="20"/>
          <w:lang w:val="es-ES_tradnl"/>
        </w:rPr>
        <w:tab/>
        <w:t xml:space="preserve"> </w:t>
      </w:r>
      <w:r w:rsidRPr="00B9405A">
        <w:rPr>
          <w:rFonts w:ascii="Arial" w:hAnsi="Arial" w:cs="Arial"/>
          <w:noProof/>
          <w:sz w:val="20"/>
          <w:szCs w:val="20"/>
        </w:rPr>
        <w:t xml:space="preserve">participa a través de la presente </w:t>
      </w:r>
      <w:r w:rsidRPr="00B9405A">
        <w:rPr>
          <w:rFonts w:ascii="Arial" w:eastAsia="Times New Roman" w:hAnsi="Arial" w:cs="Arial"/>
          <w:lang w:val="es-ES" w:eastAsia="ar-SA"/>
        </w:rPr>
        <w:t>proposición</w:t>
      </w:r>
      <w:r w:rsidRPr="00B9405A">
        <w:rPr>
          <w:rFonts w:ascii="Arial" w:hAnsi="Arial" w:cs="Arial"/>
          <w:noProof/>
          <w:sz w:val="20"/>
          <w:szCs w:val="20"/>
        </w:rPr>
        <w:t>.</w:t>
      </w:r>
    </w:p>
    <w:p w:rsidR="00B9405A" w:rsidRPr="00B9405A" w:rsidRDefault="00B9405A" w:rsidP="00B9405A">
      <w:pPr>
        <w:shd w:val="clear" w:color="auto" w:fill="FFFFFF"/>
        <w:spacing w:after="0" w:line="211" w:lineRule="exact"/>
        <w:jc w:val="both"/>
        <w:rPr>
          <w:rFonts w:ascii="Arial" w:hAnsi="Arial" w:cs="Arial"/>
          <w:noProof/>
          <w:sz w:val="20"/>
          <w:szCs w:val="20"/>
          <w:lang w:val="es-ES_tradnl"/>
        </w:rPr>
      </w:pPr>
    </w:p>
    <w:p w:rsidR="00B9405A" w:rsidRPr="00B9405A" w:rsidRDefault="00B9405A" w:rsidP="00B9405A">
      <w:pPr>
        <w:shd w:val="clear" w:color="auto" w:fill="FFFFFF"/>
        <w:spacing w:after="0" w:line="211" w:lineRule="exact"/>
        <w:jc w:val="both"/>
        <w:rPr>
          <w:rFonts w:ascii="Arial" w:hAnsi="Arial" w:cs="Arial"/>
          <w:noProof/>
          <w:sz w:val="20"/>
          <w:szCs w:val="20"/>
        </w:rPr>
      </w:pPr>
      <w:r w:rsidRPr="00B9405A">
        <w:rPr>
          <w:rFonts w:ascii="Arial" w:hAnsi="Arial" w:cs="Arial"/>
          <w:noProof/>
          <w:sz w:val="20"/>
          <w:szCs w:val="20"/>
        </w:rPr>
        <w:t xml:space="preserve">Sobre el particular, y en los términos de lo previsto </w:t>
      </w:r>
      <w:r w:rsidRPr="00B9405A">
        <w:rPr>
          <w:rFonts w:ascii="Arial" w:hAnsi="Arial" w:cs="Arial"/>
          <w:noProof/>
          <w:sz w:val="20"/>
          <w:szCs w:val="20"/>
          <w:lang w:val="es-ES_tradnl"/>
        </w:rPr>
        <w:t>por</w:t>
      </w:r>
      <w:r w:rsidRPr="00B9405A">
        <w:rPr>
          <w:rFonts w:ascii="Arial" w:hAnsi="Arial" w:cs="Arial"/>
          <w:noProof/>
          <w:sz w:val="20"/>
          <w:szCs w:val="20"/>
        </w:rPr>
        <w:t xml:space="preserve"> las</w:t>
      </w:r>
      <w:r w:rsidRPr="00B9405A">
        <w:rPr>
          <w:rFonts w:ascii="Arial" w:hAnsi="Arial" w:cs="Arial"/>
          <w:i/>
          <w:noProof/>
          <w:sz w:val="20"/>
          <w:szCs w:val="20"/>
        </w:rPr>
        <w:t xml:space="preserve"> “Reglas para la </w:t>
      </w:r>
      <w:r w:rsidRPr="00B9405A">
        <w:rPr>
          <w:rFonts w:ascii="Arial" w:hAnsi="Arial" w:cs="Arial"/>
          <w:noProof/>
          <w:sz w:val="20"/>
          <w:szCs w:val="20"/>
          <w:lang w:val="es-ES_tradnl"/>
        </w:rPr>
        <w:t xml:space="preserve">determinación, acreditación y </w:t>
      </w:r>
      <w:r w:rsidRPr="00B9405A">
        <w:rPr>
          <w:rFonts w:ascii="Arial" w:hAnsi="Arial" w:cs="Arial"/>
          <w:noProof/>
          <w:spacing w:val="-1"/>
          <w:sz w:val="20"/>
          <w:szCs w:val="20"/>
          <w:lang w:val="es-ES_tradnl"/>
        </w:rPr>
        <w:t>verificación del contenido nacional</w:t>
      </w:r>
      <w:r w:rsidRPr="00B9405A">
        <w:rPr>
          <w:rFonts w:ascii="Arial" w:hAnsi="Arial" w:cs="Arial"/>
          <w:i/>
          <w:noProof/>
          <w:sz w:val="20"/>
          <w:szCs w:val="20"/>
        </w:rPr>
        <w:t xml:space="preserve"> de los </w:t>
      </w:r>
      <w:r w:rsidRPr="00B9405A">
        <w:rPr>
          <w:rFonts w:ascii="Arial" w:hAnsi="Arial" w:cs="Arial"/>
          <w:noProof/>
          <w:spacing w:val="-1"/>
          <w:sz w:val="20"/>
          <w:szCs w:val="20"/>
          <w:lang w:val="es-ES_tradnl"/>
        </w:rPr>
        <w:t>bienes que se ofertan y entregan en los procedimientos de contratación,</w:t>
      </w:r>
      <w:r w:rsidRPr="00B9405A">
        <w:rPr>
          <w:rFonts w:ascii="Arial" w:hAnsi="Arial" w:cs="Arial"/>
          <w:noProof/>
          <w:sz w:val="20"/>
          <w:szCs w:val="20"/>
        </w:rPr>
        <w:t xml:space="preserve"> el que suscribe</w:t>
      </w:r>
      <w:r w:rsidRPr="00B9405A">
        <w:rPr>
          <w:rFonts w:ascii="Arial" w:hAnsi="Arial" w:cs="Arial"/>
          <w:noProof/>
          <w:sz w:val="20"/>
          <w:szCs w:val="20"/>
          <w:lang w:val="es-ES_tradnl"/>
        </w:rPr>
        <w:t>,</w:t>
      </w:r>
      <w:r w:rsidRPr="00B9405A">
        <w:rPr>
          <w:rFonts w:ascii="Arial" w:hAnsi="Arial" w:cs="Arial"/>
          <w:noProof/>
          <w:sz w:val="20"/>
          <w:szCs w:val="20"/>
        </w:rPr>
        <w:t xml:space="preserve"> manifiesta bajo protesta de decir verdad que, en el supuesto de que me sea adjudicado el contrato respectivo, la totalidad de los</w:t>
      </w:r>
      <w:r w:rsidRPr="00B9405A">
        <w:rPr>
          <w:rFonts w:ascii="Arial" w:hAnsi="Arial" w:cs="Arial"/>
          <w:noProof/>
          <w:sz w:val="20"/>
          <w:szCs w:val="20"/>
          <w:lang w:val="es-ES_tradnl"/>
        </w:rPr>
        <w:t xml:space="preserve"> bienes</w:t>
      </w:r>
      <w:r w:rsidRPr="00B9405A">
        <w:rPr>
          <w:rFonts w:ascii="Arial" w:hAnsi="Arial" w:cs="Arial"/>
          <w:noProof/>
          <w:sz w:val="20"/>
          <w:szCs w:val="20"/>
        </w:rPr>
        <w:t xml:space="preserve"> que oferto</w:t>
      </w:r>
      <w:r w:rsidRPr="00B9405A">
        <w:rPr>
          <w:rFonts w:ascii="Arial" w:hAnsi="Arial" w:cs="Arial"/>
          <w:noProof/>
          <w:sz w:val="20"/>
          <w:szCs w:val="20"/>
          <w:lang w:val="es-ES_tradnl"/>
        </w:rPr>
        <w:t xml:space="preserve"> en</w:t>
      </w:r>
      <w:r w:rsidRPr="00B9405A">
        <w:rPr>
          <w:rFonts w:ascii="Arial" w:hAnsi="Arial" w:cs="Arial"/>
          <w:noProof/>
          <w:sz w:val="20"/>
          <w:szCs w:val="20"/>
        </w:rPr>
        <w:t xml:space="preserve"> </w:t>
      </w:r>
      <w:r w:rsidRPr="00B9405A">
        <w:rPr>
          <w:rFonts w:ascii="Arial" w:hAnsi="Arial" w:cs="Arial"/>
          <w:noProof/>
          <w:sz w:val="20"/>
          <w:szCs w:val="20"/>
          <w:lang w:val="es-ES_tradnl"/>
        </w:rPr>
        <w:t>dicha proposición y suministraré, bajo la partida (6), será(n) producido(s) en los Estados Unidos Mexicanos y contará(n) con un porcentaje</w:t>
      </w:r>
      <w:r w:rsidRPr="00B9405A">
        <w:rPr>
          <w:rFonts w:ascii="Arial" w:hAnsi="Arial" w:cs="Arial"/>
          <w:noProof/>
          <w:sz w:val="20"/>
          <w:szCs w:val="20"/>
        </w:rPr>
        <w:t xml:space="preserve"> de </w:t>
      </w:r>
      <w:r w:rsidRPr="00B9405A">
        <w:rPr>
          <w:rFonts w:ascii="Arial" w:hAnsi="Arial" w:cs="Arial"/>
          <w:noProof/>
          <w:sz w:val="20"/>
          <w:szCs w:val="20"/>
          <w:lang w:val="es-ES_tradnl"/>
        </w:rPr>
        <w:t>contenido nacional</w:t>
      </w:r>
      <w:r w:rsidRPr="00B9405A">
        <w:rPr>
          <w:rFonts w:ascii="Arial" w:hAnsi="Arial" w:cs="Arial"/>
          <w:noProof/>
          <w:sz w:val="20"/>
          <w:szCs w:val="20"/>
        </w:rPr>
        <w:t xml:space="preserve"> de </w:t>
      </w:r>
      <w:r w:rsidRPr="00B9405A">
        <w:rPr>
          <w:rFonts w:ascii="Arial" w:hAnsi="Arial" w:cs="Arial"/>
          <w:noProof/>
          <w:sz w:val="20"/>
          <w:szCs w:val="20"/>
          <w:lang w:val="es-ES_tradnl"/>
        </w:rPr>
        <w:t>cuando menos el 65%.</w:t>
      </w:r>
    </w:p>
    <w:p w:rsidR="00B9405A" w:rsidRPr="00B9405A" w:rsidRDefault="00B9405A" w:rsidP="00B9405A">
      <w:pPr>
        <w:shd w:val="clear" w:color="auto" w:fill="FFFFFF"/>
        <w:spacing w:after="0" w:line="211" w:lineRule="exact"/>
        <w:jc w:val="both"/>
        <w:rPr>
          <w:rFonts w:ascii="Arial" w:hAnsi="Arial" w:cs="Arial"/>
          <w:noProof/>
          <w:sz w:val="20"/>
          <w:szCs w:val="20"/>
        </w:rPr>
      </w:pPr>
    </w:p>
    <w:p w:rsidR="00B9405A" w:rsidRPr="00B9405A" w:rsidRDefault="00B9405A" w:rsidP="00B9405A">
      <w:pPr>
        <w:shd w:val="clear" w:color="auto" w:fill="FFFFFF"/>
        <w:spacing w:after="0" w:line="211" w:lineRule="exact"/>
        <w:ind w:firstLine="288"/>
        <w:jc w:val="both"/>
        <w:rPr>
          <w:rFonts w:ascii="Arial" w:hAnsi="Arial" w:cs="Arial"/>
          <w:noProof/>
          <w:sz w:val="20"/>
          <w:szCs w:val="20"/>
        </w:rPr>
      </w:pPr>
      <w:r w:rsidRPr="00B9405A">
        <w:rPr>
          <w:rFonts w:ascii="Arial" w:hAnsi="Arial" w:cs="Arial"/>
          <w:noProof/>
          <w:sz w:val="20"/>
          <w:szCs w:val="20"/>
          <w:lang w:val="es-ES_tradnl"/>
        </w:rPr>
        <w:t>De igual forma</w:t>
      </w:r>
      <w:r w:rsidRPr="00B9405A">
        <w:rPr>
          <w:rFonts w:ascii="Arial" w:hAnsi="Arial" w:cs="Arial"/>
          <w:noProof/>
          <w:sz w:val="20"/>
          <w:szCs w:val="20"/>
        </w:rPr>
        <w:t xml:space="preserve"> manifiesto </w:t>
      </w:r>
      <w:r w:rsidRPr="00B9405A">
        <w:rPr>
          <w:rFonts w:ascii="Arial" w:hAnsi="Arial" w:cs="Arial"/>
          <w:noProof/>
          <w:sz w:val="20"/>
          <w:szCs w:val="20"/>
          <w:lang w:val="es-ES_tradnl"/>
        </w:rPr>
        <w:t xml:space="preserve">bajo protesta de decir verdad, que tengo conocimiento de lo previsto en el artículo 57 </w:t>
      </w:r>
      <w:r w:rsidRPr="00B9405A">
        <w:rPr>
          <w:rFonts w:ascii="Arial" w:hAnsi="Arial" w:cs="Arial"/>
          <w:noProof/>
          <w:spacing w:val="-1"/>
          <w:sz w:val="20"/>
          <w:szCs w:val="20"/>
          <w:lang w:val="es-ES_tradnl"/>
        </w:rPr>
        <w:t xml:space="preserve">de la Ley de Adquisiciones, Arrendamientos y Servicios del Sector Público; en este sentido, me comprometo, en caso </w:t>
      </w:r>
      <w:r w:rsidRPr="00B9405A">
        <w:rPr>
          <w:rFonts w:ascii="Arial" w:hAnsi="Arial" w:cs="Arial"/>
          <w:noProof/>
          <w:sz w:val="20"/>
          <w:szCs w:val="20"/>
          <w:lang w:val="es-ES_tradnl"/>
        </w:rPr>
        <w:t>de ser requerido, a aceptar</w:t>
      </w:r>
      <w:r w:rsidRPr="00B9405A">
        <w:rPr>
          <w:rFonts w:ascii="Arial" w:hAnsi="Arial" w:cs="Arial"/>
          <w:noProof/>
          <w:sz w:val="20"/>
          <w:szCs w:val="20"/>
        </w:rPr>
        <w:t xml:space="preserve"> una verificación del cumplimiento de </w:t>
      </w:r>
      <w:r w:rsidRPr="00B9405A">
        <w:rPr>
          <w:rFonts w:ascii="Arial" w:hAnsi="Arial" w:cs="Arial"/>
          <w:noProof/>
          <w:sz w:val="20"/>
          <w:szCs w:val="20"/>
          <w:lang w:val="es-ES_tradnl"/>
        </w:rPr>
        <w:t>los requisitos sobre el contenido nacional de los bienes aquí ofertados, a través de la exhibición de</w:t>
      </w:r>
      <w:r w:rsidRPr="00B9405A">
        <w:rPr>
          <w:rFonts w:ascii="Arial" w:hAnsi="Arial" w:cs="Arial"/>
          <w:noProof/>
          <w:sz w:val="20"/>
          <w:szCs w:val="20"/>
        </w:rPr>
        <w:t xml:space="preserve"> la información </w:t>
      </w:r>
      <w:r w:rsidRPr="00B9405A">
        <w:rPr>
          <w:rFonts w:ascii="Arial" w:hAnsi="Arial" w:cs="Arial"/>
          <w:noProof/>
          <w:sz w:val="20"/>
          <w:szCs w:val="20"/>
          <w:lang w:val="es-ES_tradnl"/>
        </w:rPr>
        <w:t>documental</w:t>
      </w:r>
      <w:r w:rsidRPr="00B9405A">
        <w:rPr>
          <w:rFonts w:ascii="Arial" w:hAnsi="Arial" w:cs="Arial"/>
          <w:noProof/>
          <w:sz w:val="20"/>
          <w:szCs w:val="20"/>
        </w:rPr>
        <w:t xml:space="preserve"> correspondiente y</w:t>
      </w:r>
      <w:r w:rsidRPr="00B9405A">
        <w:rPr>
          <w:rFonts w:ascii="Arial" w:hAnsi="Arial" w:cs="Arial"/>
          <w:noProof/>
          <w:sz w:val="20"/>
          <w:szCs w:val="20"/>
          <w:lang w:val="es-ES_tradnl"/>
        </w:rPr>
        <w:t xml:space="preserve">/o a través de una inspección física de la planta industrial en la </w:t>
      </w:r>
      <w:r w:rsidRPr="00B9405A">
        <w:rPr>
          <w:rFonts w:ascii="Arial" w:hAnsi="Arial" w:cs="Arial"/>
          <w:noProof/>
          <w:sz w:val="20"/>
          <w:szCs w:val="20"/>
        </w:rPr>
        <w:t xml:space="preserve">que </w:t>
      </w:r>
      <w:r w:rsidRPr="00B9405A">
        <w:rPr>
          <w:rFonts w:ascii="Arial" w:hAnsi="Arial" w:cs="Arial"/>
          <w:noProof/>
          <w:sz w:val="20"/>
          <w:szCs w:val="20"/>
          <w:lang w:val="es-ES_tradnl"/>
        </w:rPr>
        <w:t xml:space="preserve">se producen los bienes, conservando </w:t>
      </w:r>
      <w:r w:rsidRPr="00B9405A">
        <w:rPr>
          <w:rFonts w:ascii="Arial" w:hAnsi="Arial" w:cs="Arial"/>
          <w:noProof/>
          <w:sz w:val="20"/>
          <w:szCs w:val="20"/>
        </w:rPr>
        <w:t>dicha información</w:t>
      </w:r>
      <w:r w:rsidRPr="00B9405A">
        <w:rPr>
          <w:rFonts w:ascii="Arial" w:hAnsi="Arial" w:cs="Arial"/>
          <w:noProof/>
          <w:sz w:val="20"/>
          <w:szCs w:val="20"/>
          <w:lang w:val="es-ES_tradnl"/>
        </w:rPr>
        <w:t xml:space="preserve"> por tres años a partir de la entrega de los bienes a la convocante</w:t>
      </w:r>
      <w:r w:rsidRPr="00B9405A">
        <w:rPr>
          <w:rFonts w:ascii="Arial" w:hAnsi="Arial" w:cs="Arial"/>
          <w:noProof/>
          <w:sz w:val="20"/>
          <w:szCs w:val="20"/>
        </w:rPr>
        <w:t>.</w:t>
      </w:r>
    </w:p>
    <w:p w:rsidR="00B9405A" w:rsidRPr="00B9405A" w:rsidRDefault="00B9405A" w:rsidP="00B9405A">
      <w:pPr>
        <w:shd w:val="clear" w:color="auto" w:fill="FFFFFF"/>
        <w:spacing w:after="0"/>
        <w:jc w:val="center"/>
        <w:rPr>
          <w:rFonts w:ascii="Arial" w:hAnsi="Arial" w:cs="Arial"/>
          <w:noProof/>
          <w:spacing w:val="-1"/>
          <w:sz w:val="20"/>
          <w:szCs w:val="20"/>
          <w:lang w:val="es-ES_tradnl"/>
        </w:rPr>
      </w:pPr>
    </w:p>
    <w:p w:rsidR="00B9405A" w:rsidRPr="00B9405A" w:rsidRDefault="00B9405A" w:rsidP="00B9405A">
      <w:pPr>
        <w:shd w:val="clear" w:color="auto" w:fill="FFFFFF"/>
        <w:spacing w:after="0"/>
        <w:jc w:val="center"/>
        <w:rPr>
          <w:rFonts w:ascii="Arial" w:hAnsi="Arial" w:cs="Arial"/>
          <w:noProof/>
          <w:sz w:val="20"/>
          <w:szCs w:val="20"/>
        </w:rPr>
      </w:pPr>
      <w:r w:rsidRPr="00B9405A">
        <w:rPr>
          <w:rFonts w:ascii="Arial" w:hAnsi="Arial" w:cs="Arial"/>
          <w:noProof/>
          <w:spacing w:val="-1"/>
          <w:sz w:val="20"/>
          <w:szCs w:val="20"/>
          <w:lang w:val="es-ES_tradnl"/>
        </w:rPr>
        <w:t>ATENTAMENTE</w:t>
      </w:r>
    </w:p>
    <w:p w:rsidR="00B9405A" w:rsidRPr="00B9405A" w:rsidRDefault="00B9405A" w:rsidP="00B9405A">
      <w:pPr>
        <w:suppressAutoHyphens/>
        <w:spacing w:after="0" w:line="240" w:lineRule="auto"/>
        <w:ind w:right="16"/>
        <w:jc w:val="center"/>
        <w:rPr>
          <w:rFonts w:ascii="Arial" w:eastAsia="Times New Roman" w:hAnsi="Arial" w:cs="Arial"/>
          <w:noProof/>
          <w:sz w:val="20"/>
          <w:szCs w:val="20"/>
          <w:lang w:eastAsia="ar-SA"/>
        </w:rPr>
      </w:pPr>
      <w:r w:rsidRPr="00B9405A">
        <w:rPr>
          <w:rFonts w:ascii="Arial" w:eastAsia="Times New Roman" w:hAnsi="Arial" w:cs="Arial"/>
          <w:noProof/>
          <w:sz w:val="20"/>
          <w:szCs w:val="20"/>
          <w:lang w:val="es-ES_tradnl" w:eastAsia="ar-SA"/>
        </w:rPr>
        <w:t>(7)</w:t>
      </w:r>
    </w:p>
    <w:p w:rsidR="00B9405A" w:rsidRPr="00B9405A" w:rsidRDefault="00B9405A" w:rsidP="00B9405A">
      <w:pPr>
        <w:suppressAutoHyphens/>
        <w:spacing w:after="0" w:line="240" w:lineRule="auto"/>
        <w:ind w:right="16" w:firstLine="709"/>
        <w:jc w:val="both"/>
        <w:rPr>
          <w:rFonts w:ascii="Arial" w:eastAsia="Times New Roman" w:hAnsi="Arial" w:cs="Arial"/>
          <w:noProof/>
          <w:sz w:val="20"/>
          <w:szCs w:val="20"/>
          <w:lang w:val="es-ES" w:eastAsia="ar-SA"/>
        </w:rPr>
      </w:pPr>
    </w:p>
    <w:tbl>
      <w:tblPr>
        <w:tblW w:w="1831" w:type="pct"/>
        <w:jc w:val="center"/>
        <w:tblLook w:val="04A0" w:firstRow="1" w:lastRow="0" w:firstColumn="1" w:lastColumn="0" w:noHBand="0" w:noVBand="1"/>
      </w:tblPr>
      <w:tblGrid>
        <w:gridCol w:w="3556"/>
      </w:tblGrid>
      <w:tr w:rsidR="00B9405A" w:rsidRPr="00B9405A" w:rsidTr="009D7F72">
        <w:trPr>
          <w:trHeight w:val="940"/>
          <w:jc w:val="center"/>
        </w:trPr>
        <w:tc>
          <w:tcPr>
            <w:tcW w:w="5000" w:type="pct"/>
            <w:tcBorders>
              <w:bottom w:val="single" w:sz="4" w:space="0" w:color="auto"/>
            </w:tcBorders>
          </w:tcPr>
          <w:p w:rsidR="00B9405A" w:rsidRPr="00B9405A" w:rsidRDefault="00B9405A" w:rsidP="00B9405A">
            <w:pPr>
              <w:autoSpaceDE w:val="0"/>
              <w:autoSpaceDN w:val="0"/>
              <w:spacing w:after="120" w:line="240" w:lineRule="auto"/>
              <w:jc w:val="both"/>
              <w:rPr>
                <w:rFonts w:ascii="Arial" w:eastAsia="Times New Roman" w:hAnsi="Arial" w:cs="Arial"/>
                <w:noProof/>
                <w:sz w:val="20"/>
                <w:szCs w:val="20"/>
                <w:lang w:val="es-ES" w:eastAsia="ar-SA"/>
              </w:rPr>
            </w:pPr>
          </w:p>
        </w:tc>
      </w:tr>
      <w:tr w:rsidR="00B9405A" w:rsidRPr="00B9405A" w:rsidTr="009D7F72">
        <w:trPr>
          <w:jc w:val="center"/>
        </w:trPr>
        <w:tc>
          <w:tcPr>
            <w:tcW w:w="5000" w:type="pct"/>
            <w:tcBorders>
              <w:top w:val="single" w:sz="4" w:space="0" w:color="auto"/>
            </w:tcBorders>
          </w:tcPr>
          <w:p w:rsidR="00B9405A" w:rsidRPr="00B9405A" w:rsidRDefault="00B9405A" w:rsidP="00B9405A">
            <w:pPr>
              <w:autoSpaceDE w:val="0"/>
              <w:autoSpaceDN w:val="0"/>
              <w:spacing w:after="120" w:line="240" w:lineRule="auto"/>
              <w:jc w:val="center"/>
              <w:rPr>
                <w:rFonts w:ascii="Arial" w:eastAsia="Times New Roman" w:hAnsi="Arial" w:cs="Arial"/>
                <w:b/>
                <w:noProof/>
                <w:sz w:val="20"/>
                <w:szCs w:val="20"/>
                <w:lang w:val="es-ES" w:eastAsia="ar-SA"/>
              </w:rPr>
            </w:pPr>
            <w:r w:rsidRPr="00B9405A">
              <w:rPr>
                <w:rFonts w:ascii="Arial" w:eastAsia="Times New Roman" w:hAnsi="Arial" w:cs="Arial"/>
                <w:b/>
                <w:noProof/>
                <w:sz w:val="20"/>
                <w:szCs w:val="20"/>
                <w:lang w:val="es-ES" w:eastAsia="ar-SA"/>
              </w:rPr>
              <w:t>NOMBRE Y FIRMA DEL REPRESENTANTE LEGAL DEL LICITANTE</w:t>
            </w:r>
          </w:p>
        </w:tc>
      </w:tr>
    </w:tbl>
    <w:p w:rsidR="00B9405A" w:rsidRPr="00B9405A" w:rsidRDefault="00B9405A" w:rsidP="00B9405A">
      <w:pPr>
        <w:autoSpaceDE w:val="0"/>
        <w:autoSpaceDN w:val="0"/>
        <w:adjustRightInd w:val="0"/>
        <w:jc w:val="both"/>
        <w:rPr>
          <w:rFonts w:ascii="Arial" w:hAnsi="Arial"/>
          <w:b/>
          <w:noProof/>
          <w:sz w:val="20"/>
          <w:szCs w:val="20"/>
        </w:rPr>
      </w:pPr>
    </w:p>
    <w:p w:rsidR="00B9405A" w:rsidRPr="00B9405A" w:rsidRDefault="00B9405A" w:rsidP="00B9405A">
      <w:pPr>
        <w:autoSpaceDE w:val="0"/>
        <w:autoSpaceDN w:val="0"/>
        <w:adjustRightInd w:val="0"/>
        <w:jc w:val="both"/>
        <w:rPr>
          <w:rFonts w:ascii="Arial" w:hAnsi="Arial"/>
          <w:b/>
          <w:noProof/>
          <w:sz w:val="16"/>
        </w:rPr>
      </w:pPr>
    </w:p>
    <w:p w:rsidR="00B9405A" w:rsidRPr="00B9405A" w:rsidRDefault="00B9405A" w:rsidP="00B9405A">
      <w:pPr>
        <w:autoSpaceDE w:val="0"/>
        <w:autoSpaceDN w:val="0"/>
        <w:adjustRightInd w:val="0"/>
        <w:jc w:val="both"/>
        <w:rPr>
          <w:rFonts w:ascii="Arial" w:hAnsi="Arial"/>
          <w:b/>
          <w:noProof/>
          <w:sz w:val="16"/>
        </w:rPr>
      </w:pPr>
    </w:p>
    <w:p w:rsidR="00B9405A" w:rsidRPr="00B9405A" w:rsidRDefault="00B9405A" w:rsidP="00B9405A">
      <w:pPr>
        <w:rPr>
          <w:rFonts w:ascii="Arial" w:hAnsi="Arial" w:cs="Arial"/>
          <w:b/>
          <w:bCs/>
          <w:noProof/>
          <w:sz w:val="16"/>
          <w:szCs w:val="16"/>
        </w:rPr>
      </w:pPr>
      <w:r w:rsidRPr="00B9405A">
        <w:rPr>
          <w:rFonts w:ascii="Arial" w:hAnsi="Arial" w:cs="Arial"/>
          <w:b/>
          <w:bCs/>
          <w:noProof/>
          <w:sz w:val="16"/>
          <w:szCs w:val="16"/>
        </w:rPr>
        <w:br w:type="page"/>
      </w:r>
    </w:p>
    <w:p w:rsidR="00B9405A" w:rsidRPr="00B9405A" w:rsidRDefault="00B9405A" w:rsidP="00B9405A">
      <w:pPr>
        <w:autoSpaceDE w:val="0"/>
        <w:autoSpaceDN w:val="0"/>
        <w:adjustRightInd w:val="0"/>
        <w:jc w:val="both"/>
        <w:rPr>
          <w:rFonts w:ascii="Arial" w:hAnsi="Arial" w:cs="Arial"/>
          <w:b/>
          <w:bCs/>
          <w:noProof/>
          <w:sz w:val="20"/>
        </w:rPr>
      </w:pPr>
      <w:r w:rsidRPr="00B9405A">
        <w:rPr>
          <w:rFonts w:ascii="Arial" w:hAnsi="Arial" w:cs="Arial"/>
          <w:b/>
          <w:bCs/>
          <w:noProof/>
          <w:sz w:val="20"/>
        </w:rPr>
        <w:lastRenderedPageBreak/>
        <w:t xml:space="preserve">INSTRUCTIVO PARA EL LLENADO DEL FORMATO PARA LA MANIFESTACIÓN QUE DEBERÁN PRESENTAR LOS PROVEEDORES QUE PARTICIPEN EN LICITACIONES PUBLICAS INTERNACIONALES BAJO LA COBERTURA DE TRATADOS PARA LA ADQUISICIÓN DE BIENES, </w:t>
      </w:r>
    </w:p>
    <w:p w:rsidR="00B9405A" w:rsidRPr="00B9405A" w:rsidRDefault="00B9405A" w:rsidP="00B9405A">
      <w:pPr>
        <w:autoSpaceDE w:val="0"/>
        <w:autoSpaceDN w:val="0"/>
        <w:adjustRightInd w:val="0"/>
        <w:jc w:val="both"/>
        <w:rPr>
          <w:rFonts w:ascii="Arial" w:hAnsi="Arial" w:cs="Arial"/>
          <w:b/>
          <w:bCs/>
          <w:noProof/>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606"/>
      </w:tblGrid>
      <w:tr w:rsidR="00B9405A" w:rsidRPr="00B9405A" w:rsidTr="009D7F72">
        <w:tc>
          <w:tcPr>
            <w:tcW w:w="959" w:type="dxa"/>
            <w:shd w:val="clear" w:color="auto" w:fill="auto"/>
          </w:tcPr>
          <w:p w:rsidR="00B9405A" w:rsidRPr="00B9405A" w:rsidRDefault="00B9405A" w:rsidP="00B9405A">
            <w:pPr>
              <w:autoSpaceDE w:val="0"/>
              <w:autoSpaceDN w:val="0"/>
              <w:adjustRightInd w:val="0"/>
              <w:jc w:val="both"/>
              <w:rPr>
                <w:rFonts w:ascii="Arial" w:eastAsia="Calibri" w:hAnsi="Arial" w:cs="Arial"/>
                <w:b/>
                <w:bCs/>
                <w:noProof/>
                <w:sz w:val="20"/>
              </w:rPr>
            </w:pPr>
            <w:r w:rsidRPr="00B9405A">
              <w:rPr>
                <w:rFonts w:ascii="Arial" w:eastAsia="Calibri" w:hAnsi="Arial" w:cs="Arial"/>
                <w:b/>
                <w:bCs/>
                <w:noProof/>
                <w:sz w:val="20"/>
              </w:rPr>
              <w:t>NUMERO</w:t>
            </w:r>
          </w:p>
        </w:tc>
        <w:tc>
          <w:tcPr>
            <w:tcW w:w="9781" w:type="dxa"/>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DESCRIPCIÓN</w:t>
            </w:r>
          </w:p>
        </w:tc>
      </w:tr>
      <w:tr w:rsidR="00B9405A" w:rsidRPr="00B9405A" w:rsidTr="009D7F72">
        <w:tc>
          <w:tcPr>
            <w:tcW w:w="959" w:type="dxa"/>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1</w:t>
            </w:r>
          </w:p>
        </w:tc>
        <w:tc>
          <w:tcPr>
            <w:tcW w:w="9781" w:type="dxa"/>
            <w:shd w:val="clear" w:color="auto" w:fill="auto"/>
          </w:tcPr>
          <w:p w:rsidR="00B9405A" w:rsidRPr="00B9405A" w:rsidRDefault="00B9405A" w:rsidP="00B9405A">
            <w:pPr>
              <w:autoSpaceDE w:val="0"/>
              <w:autoSpaceDN w:val="0"/>
              <w:adjustRightInd w:val="0"/>
              <w:jc w:val="both"/>
              <w:rPr>
                <w:rFonts w:ascii="Arial" w:eastAsia="Calibri" w:hAnsi="Arial" w:cs="Arial"/>
                <w:b/>
                <w:bCs/>
                <w:noProof/>
                <w:sz w:val="20"/>
              </w:rPr>
            </w:pPr>
            <w:r w:rsidRPr="00B9405A">
              <w:rPr>
                <w:rFonts w:ascii="Arial" w:eastAsia="Calibri" w:hAnsi="Arial" w:cs="Arial"/>
                <w:noProof/>
                <w:sz w:val="20"/>
              </w:rPr>
              <w:t>Señalar la fecha de suscripción del documento.</w:t>
            </w:r>
          </w:p>
        </w:tc>
      </w:tr>
      <w:tr w:rsidR="00B9405A" w:rsidRPr="00B9405A" w:rsidTr="009D7F72">
        <w:tc>
          <w:tcPr>
            <w:tcW w:w="959" w:type="dxa"/>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2</w:t>
            </w:r>
          </w:p>
        </w:tc>
        <w:tc>
          <w:tcPr>
            <w:tcW w:w="9781" w:type="dxa"/>
            <w:shd w:val="clear" w:color="auto" w:fill="auto"/>
          </w:tcPr>
          <w:p w:rsidR="00B9405A" w:rsidRPr="00B9405A" w:rsidRDefault="00B9405A" w:rsidP="00B9405A">
            <w:pPr>
              <w:autoSpaceDE w:val="0"/>
              <w:autoSpaceDN w:val="0"/>
              <w:adjustRightInd w:val="0"/>
              <w:jc w:val="both"/>
              <w:rPr>
                <w:rFonts w:ascii="Arial" w:eastAsia="Calibri" w:hAnsi="Arial" w:cs="Arial"/>
                <w:b/>
                <w:bCs/>
                <w:noProof/>
                <w:sz w:val="20"/>
              </w:rPr>
            </w:pPr>
            <w:r w:rsidRPr="00B9405A">
              <w:rPr>
                <w:rFonts w:ascii="Arial" w:eastAsia="Calibri" w:hAnsi="Arial" w:cs="Arial"/>
                <w:noProof/>
                <w:sz w:val="20"/>
              </w:rPr>
              <w:t>Anotar el nombre de la dependencia o entidad que invita o convoca.</w:t>
            </w:r>
          </w:p>
        </w:tc>
      </w:tr>
      <w:tr w:rsidR="00B9405A" w:rsidRPr="00B9405A" w:rsidTr="009D7F72">
        <w:tc>
          <w:tcPr>
            <w:tcW w:w="959" w:type="dxa"/>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3</w:t>
            </w:r>
          </w:p>
        </w:tc>
        <w:tc>
          <w:tcPr>
            <w:tcW w:w="9781" w:type="dxa"/>
            <w:shd w:val="clear" w:color="auto" w:fill="auto"/>
          </w:tcPr>
          <w:p w:rsidR="00B9405A" w:rsidRPr="00B9405A" w:rsidRDefault="00B9405A" w:rsidP="00B9405A">
            <w:pPr>
              <w:autoSpaceDE w:val="0"/>
              <w:autoSpaceDN w:val="0"/>
              <w:adjustRightInd w:val="0"/>
              <w:jc w:val="both"/>
              <w:rPr>
                <w:rFonts w:ascii="Arial" w:eastAsia="Calibri" w:hAnsi="Arial" w:cs="Arial"/>
                <w:noProof/>
                <w:sz w:val="20"/>
              </w:rPr>
            </w:pPr>
            <w:r w:rsidRPr="00B9405A">
              <w:rPr>
                <w:rFonts w:ascii="Arial" w:eastAsia="Calibri" w:hAnsi="Arial" w:cs="Arial"/>
                <w:noProof/>
                <w:sz w:val="20"/>
              </w:rPr>
              <w:t>Precisar el procedimiento de contratación de que se trate, Licitación pública o Invitación a</w:t>
            </w:r>
          </w:p>
          <w:p w:rsidR="00B9405A" w:rsidRPr="00B9405A" w:rsidRDefault="00B9405A" w:rsidP="00B9405A">
            <w:pPr>
              <w:autoSpaceDE w:val="0"/>
              <w:autoSpaceDN w:val="0"/>
              <w:adjustRightInd w:val="0"/>
              <w:jc w:val="both"/>
              <w:rPr>
                <w:rFonts w:ascii="Arial" w:eastAsia="Calibri" w:hAnsi="Arial" w:cs="Arial"/>
                <w:b/>
                <w:bCs/>
                <w:noProof/>
                <w:sz w:val="20"/>
              </w:rPr>
            </w:pPr>
            <w:r w:rsidRPr="00B9405A">
              <w:rPr>
                <w:rFonts w:ascii="Arial" w:eastAsia="Calibri" w:hAnsi="Arial" w:cs="Arial"/>
                <w:noProof/>
                <w:sz w:val="20"/>
              </w:rPr>
              <w:t>Cuando Menos Tres Personas.</w:t>
            </w:r>
          </w:p>
        </w:tc>
      </w:tr>
      <w:tr w:rsidR="00B9405A" w:rsidRPr="00B9405A" w:rsidTr="009D7F72">
        <w:tc>
          <w:tcPr>
            <w:tcW w:w="959" w:type="dxa"/>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4</w:t>
            </w:r>
          </w:p>
        </w:tc>
        <w:tc>
          <w:tcPr>
            <w:tcW w:w="9781" w:type="dxa"/>
            <w:shd w:val="clear" w:color="auto" w:fill="auto"/>
          </w:tcPr>
          <w:p w:rsidR="00B9405A" w:rsidRPr="00B9405A" w:rsidRDefault="00B9405A" w:rsidP="00B9405A">
            <w:pPr>
              <w:autoSpaceDE w:val="0"/>
              <w:autoSpaceDN w:val="0"/>
              <w:adjustRightInd w:val="0"/>
              <w:jc w:val="both"/>
              <w:rPr>
                <w:rFonts w:ascii="Arial" w:eastAsia="Calibri" w:hAnsi="Arial" w:cs="Arial"/>
                <w:b/>
                <w:bCs/>
                <w:noProof/>
                <w:sz w:val="20"/>
              </w:rPr>
            </w:pPr>
            <w:r w:rsidRPr="00B9405A">
              <w:rPr>
                <w:rFonts w:ascii="Arial" w:eastAsia="Calibri" w:hAnsi="Arial" w:cs="Arial"/>
                <w:noProof/>
                <w:sz w:val="20"/>
              </w:rPr>
              <w:t>Indicar el número respectivo.</w:t>
            </w:r>
          </w:p>
        </w:tc>
      </w:tr>
      <w:tr w:rsidR="00B9405A" w:rsidRPr="00B9405A" w:rsidTr="009D7F72">
        <w:tc>
          <w:tcPr>
            <w:tcW w:w="959" w:type="dxa"/>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5</w:t>
            </w:r>
          </w:p>
        </w:tc>
        <w:tc>
          <w:tcPr>
            <w:tcW w:w="9781" w:type="dxa"/>
            <w:shd w:val="clear" w:color="auto" w:fill="auto"/>
          </w:tcPr>
          <w:p w:rsidR="00B9405A" w:rsidRPr="00B9405A" w:rsidRDefault="00B9405A" w:rsidP="00B9405A">
            <w:pPr>
              <w:autoSpaceDE w:val="0"/>
              <w:autoSpaceDN w:val="0"/>
              <w:adjustRightInd w:val="0"/>
              <w:jc w:val="both"/>
              <w:rPr>
                <w:rFonts w:ascii="Arial" w:eastAsia="Calibri" w:hAnsi="Arial" w:cs="Arial"/>
                <w:b/>
                <w:bCs/>
                <w:noProof/>
                <w:sz w:val="20"/>
              </w:rPr>
            </w:pPr>
            <w:r w:rsidRPr="00B9405A">
              <w:rPr>
                <w:rFonts w:ascii="Arial" w:eastAsia="Calibri" w:hAnsi="Arial" w:cs="Arial"/>
                <w:noProof/>
                <w:sz w:val="20"/>
              </w:rPr>
              <w:t>Citar el nombre o razón social o denominación de la empresa licitante.</w:t>
            </w:r>
          </w:p>
        </w:tc>
      </w:tr>
      <w:tr w:rsidR="00B9405A" w:rsidRPr="00B9405A" w:rsidTr="009D7F72">
        <w:tc>
          <w:tcPr>
            <w:tcW w:w="959" w:type="dxa"/>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6</w:t>
            </w:r>
          </w:p>
        </w:tc>
        <w:tc>
          <w:tcPr>
            <w:tcW w:w="9781" w:type="dxa"/>
            <w:shd w:val="clear" w:color="auto" w:fill="auto"/>
          </w:tcPr>
          <w:p w:rsidR="00B9405A" w:rsidRPr="00B9405A" w:rsidRDefault="00B9405A" w:rsidP="00B9405A">
            <w:pPr>
              <w:autoSpaceDE w:val="0"/>
              <w:autoSpaceDN w:val="0"/>
              <w:adjustRightInd w:val="0"/>
              <w:jc w:val="both"/>
              <w:rPr>
                <w:rFonts w:ascii="Arial" w:eastAsia="Calibri" w:hAnsi="Arial" w:cs="Arial"/>
                <w:b/>
                <w:bCs/>
                <w:noProof/>
                <w:sz w:val="20"/>
              </w:rPr>
            </w:pPr>
            <w:r w:rsidRPr="00B9405A">
              <w:rPr>
                <w:rFonts w:ascii="Arial" w:eastAsia="Calibri" w:hAnsi="Arial" w:cs="Arial"/>
                <w:noProof/>
                <w:sz w:val="20"/>
              </w:rPr>
              <w:t>Señalar el número de partida que corresponda.</w:t>
            </w:r>
          </w:p>
        </w:tc>
      </w:tr>
      <w:tr w:rsidR="00B9405A" w:rsidRPr="00B9405A" w:rsidTr="009D7F72">
        <w:tc>
          <w:tcPr>
            <w:tcW w:w="959" w:type="dxa"/>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7</w:t>
            </w:r>
          </w:p>
        </w:tc>
        <w:tc>
          <w:tcPr>
            <w:tcW w:w="9781" w:type="dxa"/>
            <w:shd w:val="clear" w:color="auto" w:fill="auto"/>
          </w:tcPr>
          <w:p w:rsidR="00B9405A" w:rsidRPr="00B9405A" w:rsidRDefault="00B9405A" w:rsidP="00B9405A">
            <w:pPr>
              <w:autoSpaceDE w:val="0"/>
              <w:autoSpaceDN w:val="0"/>
              <w:adjustRightInd w:val="0"/>
              <w:jc w:val="both"/>
              <w:rPr>
                <w:rFonts w:ascii="Arial" w:eastAsia="Calibri" w:hAnsi="Arial" w:cs="Arial"/>
                <w:b/>
                <w:bCs/>
                <w:noProof/>
                <w:sz w:val="20"/>
              </w:rPr>
            </w:pPr>
            <w:r w:rsidRPr="00B9405A">
              <w:rPr>
                <w:rFonts w:ascii="Arial" w:eastAsia="Calibri" w:hAnsi="Arial" w:cs="Arial"/>
                <w:noProof/>
                <w:sz w:val="20"/>
              </w:rPr>
              <w:t xml:space="preserve">Establecer el porcentaje correspondiente al Capítulo III, de los casos de excepción al contenido nacional, de las </w:t>
            </w:r>
            <w:r w:rsidRPr="00B9405A">
              <w:rPr>
                <w:rFonts w:ascii="Arial" w:eastAsia="Calibri" w:hAnsi="Arial" w:cs="Arial"/>
                <w:i/>
                <w:iCs/>
                <w:noProof/>
                <w:sz w:val="20"/>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B9405A" w:rsidRPr="00B9405A" w:rsidTr="009D7F72">
        <w:tc>
          <w:tcPr>
            <w:tcW w:w="959" w:type="dxa"/>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8</w:t>
            </w:r>
          </w:p>
        </w:tc>
        <w:tc>
          <w:tcPr>
            <w:tcW w:w="9781" w:type="dxa"/>
            <w:shd w:val="clear" w:color="auto" w:fill="auto"/>
          </w:tcPr>
          <w:p w:rsidR="00B9405A" w:rsidRPr="00B9405A" w:rsidRDefault="00B9405A" w:rsidP="00B9405A">
            <w:pPr>
              <w:autoSpaceDE w:val="0"/>
              <w:autoSpaceDN w:val="0"/>
              <w:adjustRightInd w:val="0"/>
              <w:jc w:val="both"/>
              <w:rPr>
                <w:rFonts w:ascii="Arial" w:eastAsia="Calibri" w:hAnsi="Arial" w:cs="Arial"/>
                <w:b/>
                <w:bCs/>
                <w:noProof/>
                <w:sz w:val="20"/>
              </w:rPr>
            </w:pPr>
            <w:r w:rsidRPr="00B9405A">
              <w:rPr>
                <w:rFonts w:ascii="Arial" w:eastAsia="Calibri" w:hAnsi="Arial" w:cs="Arial"/>
                <w:noProof/>
                <w:sz w:val="20"/>
              </w:rPr>
              <w:t>Anotar el nombre y firma del representante de la empresa licitante.</w:t>
            </w:r>
          </w:p>
        </w:tc>
      </w:tr>
    </w:tbl>
    <w:p w:rsidR="00B9405A" w:rsidRPr="00B9405A" w:rsidRDefault="00B9405A" w:rsidP="00B9405A">
      <w:pPr>
        <w:overflowPunct w:val="0"/>
        <w:autoSpaceDE w:val="0"/>
        <w:jc w:val="center"/>
        <w:rPr>
          <w:rFonts w:ascii="Arial" w:hAnsi="Arial" w:cs="Arial"/>
          <w:b/>
          <w:bCs/>
          <w:noProof/>
          <w:u w:val="single"/>
          <w:lang w:val="es-ES_tradnl"/>
        </w:rPr>
      </w:pPr>
    </w:p>
    <w:p w:rsidR="00B9405A" w:rsidRPr="00B9405A" w:rsidRDefault="00B9405A" w:rsidP="00B9405A">
      <w:pPr>
        <w:overflowPunct w:val="0"/>
        <w:autoSpaceDE w:val="0"/>
        <w:jc w:val="both"/>
        <w:rPr>
          <w:rFonts w:ascii="Arial" w:hAnsi="Arial" w:cs="Arial"/>
          <w:noProof/>
        </w:rPr>
      </w:pPr>
      <w:r w:rsidRPr="00B9405A">
        <w:rPr>
          <w:rFonts w:ascii="Arial" w:hAnsi="Arial" w:cs="Arial"/>
          <w:b/>
          <w:bCs/>
          <w:noProof/>
          <w:u w:val="single"/>
          <w:lang w:val="es-ES_tradnl"/>
        </w:rPr>
        <w:t>NOTA:</w:t>
      </w:r>
      <w:r w:rsidRPr="00B9405A">
        <w:rPr>
          <w:rFonts w:ascii="Arial" w:hAnsi="Arial" w:cs="Arial"/>
          <w:b/>
          <w:bCs/>
          <w:noProof/>
          <w:lang w:val="es-ES_tradnl"/>
        </w:rPr>
        <w:t xml:space="preserve">      </w:t>
      </w:r>
      <w:r w:rsidRPr="00B9405A">
        <w:rPr>
          <w:rFonts w:ascii="Arial" w:hAnsi="Arial" w:cs="Arial"/>
          <w:noProof/>
          <w:lang w:val="es-ES_tradnl"/>
        </w:rPr>
        <w:t>Si el licitante es una persona física, se podrá ajustar el presente formato en su parte conducente.</w:t>
      </w:r>
    </w:p>
    <w:p w:rsidR="00B9405A" w:rsidRPr="00B9405A" w:rsidRDefault="00B9405A" w:rsidP="00B9405A">
      <w:pPr>
        <w:suppressAutoHyphens/>
        <w:spacing w:after="120" w:line="240" w:lineRule="auto"/>
        <w:ind w:right="16"/>
        <w:jc w:val="both"/>
        <w:rPr>
          <w:rFonts w:ascii="Arial" w:eastAsia="Times New Roman" w:hAnsi="Arial" w:cs="Arial"/>
          <w:noProof/>
          <w:lang w:val="es-ES" w:eastAsia="ar-SA"/>
        </w:rPr>
      </w:pPr>
    </w:p>
    <w:p w:rsidR="00B9405A" w:rsidRPr="00B9405A" w:rsidRDefault="00B9405A" w:rsidP="00B9405A">
      <w:pPr>
        <w:ind w:right="16" w:hanging="9072"/>
        <w:jc w:val="center"/>
        <w:rPr>
          <w:rFonts w:ascii="Arial" w:hAnsi="Arial" w:cs="Arial"/>
          <w:noProof/>
        </w:rPr>
      </w:pPr>
    </w:p>
    <w:p w:rsidR="00B9405A" w:rsidRPr="00B9405A" w:rsidRDefault="00B9405A" w:rsidP="00B9405A">
      <w:pPr>
        <w:ind w:right="16" w:hanging="9072"/>
        <w:jc w:val="center"/>
        <w:rPr>
          <w:rFonts w:ascii="Arial" w:hAnsi="Arial" w:cs="Arial"/>
          <w:noProof/>
        </w:rPr>
      </w:pPr>
    </w:p>
    <w:p w:rsidR="00B9405A" w:rsidRPr="00B9405A" w:rsidRDefault="00B9405A" w:rsidP="00B9405A">
      <w:pPr>
        <w:jc w:val="both"/>
        <w:rPr>
          <w:rFonts w:ascii="Arial" w:hAnsi="Arial" w:cs="Arial"/>
          <w:i/>
          <w:noProof/>
          <w:sz w:val="20"/>
          <w:szCs w:val="20"/>
          <w:lang w:eastAsia="ar-SA"/>
        </w:rPr>
      </w:pPr>
    </w:p>
    <w:p w:rsidR="00B9405A" w:rsidRPr="00B9405A" w:rsidRDefault="00B9405A" w:rsidP="00B9405A">
      <w:pPr>
        <w:rPr>
          <w:rFonts w:ascii="Arial" w:hAnsi="Arial"/>
          <w:b/>
          <w:noProof/>
        </w:rPr>
      </w:pPr>
      <w:r w:rsidRPr="00B9405A">
        <w:rPr>
          <w:rFonts w:ascii="Arial" w:hAnsi="Arial"/>
          <w:b/>
          <w:noProof/>
        </w:rPr>
        <w:br w:type="page"/>
      </w:r>
    </w:p>
    <w:p w:rsidR="00B9405A" w:rsidRPr="00B9405A" w:rsidRDefault="00B9405A" w:rsidP="00B9405A">
      <w:pPr>
        <w:spacing w:after="0" w:line="240" w:lineRule="auto"/>
        <w:jc w:val="center"/>
        <w:rPr>
          <w:rFonts w:ascii="Arial" w:hAnsi="Arial"/>
          <w:b/>
          <w:noProof/>
        </w:rPr>
      </w:pPr>
      <w:r w:rsidRPr="00B9405A">
        <w:rPr>
          <w:rFonts w:ascii="Arial" w:hAnsi="Arial"/>
          <w:b/>
          <w:noProof/>
        </w:rPr>
        <w:lastRenderedPageBreak/>
        <w:t>ANEXO 7</w:t>
      </w:r>
    </w:p>
    <w:p w:rsidR="00B9405A" w:rsidRPr="00B9405A" w:rsidRDefault="00B9405A" w:rsidP="00B9405A">
      <w:pPr>
        <w:overflowPunct w:val="0"/>
        <w:autoSpaceDE w:val="0"/>
        <w:jc w:val="center"/>
        <w:rPr>
          <w:rFonts w:ascii="Arial" w:hAnsi="Arial" w:cs="Arial"/>
          <w:b/>
          <w:noProof/>
          <w:sz w:val="18"/>
        </w:rPr>
      </w:pPr>
      <w:r w:rsidRPr="00B9405A">
        <w:rPr>
          <w:rFonts w:ascii="Arial" w:hAnsi="Arial" w:cs="Arial"/>
          <w:b/>
          <w:iCs/>
          <w:noProof/>
        </w:rPr>
        <w:t>Formato de carta relativa al numeral 4.3.3</w:t>
      </w:r>
    </w:p>
    <w:p w:rsidR="00B9405A" w:rsidRPr="00B9405A" w:rsidRDefault="00B9405A" w:rsidP="00B9405A">
      <w:pPr>
        <w:autoSpaceDE w:val="0"/>
        <w:autoSpaceDN w:val="0"/>
        <w:adjustRightInd w:val="0"/>
        <w:spacing w:after="0"/>
        <w:jc w:val="right"/>
        <w:rPr>
          <w:rFonts w:ascii="Arial" w:hAnsi="Arial" w:cs="Arial"/>
          <w:noProof/>
          <w:sz w:val="20"/>
        </w:rPr>
      </w:pPr>
    </w:p>
    <w:p w:rsidR="00B9405A" w:rsidRPr="00B9405A" w:rsidRDefault="00B9405A" w:rsidP="00B9405A">
      <w:pPr>
        <w:autoSpaceDE w:val="0"/>
        <w:autoSpaceDN w:val="0"/>
        <w:adjustRightInd w:val="0"/>
        <w:spacing w:after="0"/>
        <w:jc w:val="right"/>
        <w:rPr>
          <w:rFonts w:ascii="Arial" w:hAnsi="Arial" w:cs="Arial"/>
          <w:noProof/>
          <w:sz w:val="20"/>
          <w:szCs w:val="20"/>
        </w:rPr>
      </w:pPr>
      <w:r w:rsidRPr="00B9405A">
        <w:rPr>
          <w:rFonts w:ascii="Arial" w:hAnsi="Arial" w:cs="Arial"/>
          <w:noProof/>
          <w:sz w:val="20"/>
          <w:szCs w:val="20"/>
        </w:rPr>
        <w:t>____ de _______________ de ______ (1)</w:t>
      </w:r>
    </w:p>
    <w:p w:rsidR="00B9405A" w:rsidRPr="00B9405A" w:rsidRDefault="00B9405A" w:rsidP="00B9405A">
      <w:pPr>
        <w:autoSpaceDE w:val="0"/>
        <w:autoSpaceDN w:val="0"/>
        <w:adjustRightInd w:val="0"/>
        <w:spacing w:after="0"/>
        <w:jc w:val="both"/>
        <w:rPr>
          <w:rFonts w:ascii="Arial" w:hAnsi="Arial" w:cs="Arial"/>
          <w:noProof/>
          <w:sz w:val="20"/>
          <w:szCs w:val="20"/>
        </w:rPr>
      </w:pPr>
      <w:r w:rsidRPr="00B9405A">
        <w:rPr>
          <w:rFonts w:ascii="Arial" w:hAnsi="Arial" w:cs="Arial"/>
          <w:noProof/>
          <w:sz w:val="20"/>
          <w:szCs w:val="20"/>
        </w:rPr>
        <w:t>________(2)____________</w:t>
      </w:r>
    </w:p>
    <w:p w:rsidR="00B9405A" w:rsidRPr="00B9405A" w:rsidRDefault="00B9405A" w:rsidP="00B9405A">
      <w:pPr>
        <w:autoSpaceDE w:val="0"/>
        <w:autoSpaceDN w:val="0"/>
        <w:adjustRightInd w:val="0"/>
        <w:spacing w:after="0"/>
        <w:jc w:val="both"/>
        <w:rPr>
          <w:rFonts w:ascii="Arial" w:hAnsi="Arial" w:cs="Arial"/>
          <w:noProof/>
          <w:sz w:val="20"/>
          <w:szCs w:val="20"/>
        </w:rPr>
      </w:pPr>
      <w:r w:rsidRPr="00B9405A">
        <w:rPr>
          <w:rFonts w:ascii="Arial" w:hAnsi="Arial" w:cs="Arial"/>
          <w:noProof/>
          <w:sz w:val="20"/>
          <w:szCs w:val="20"/>
        </w:rPr>
        <w:t>PRESENTE.</w:t>
      </w:r>
    </w:p>
    <w:p w:rsidR="00B9405A" w:rsidRPr="00B9405A" w:rsidRDefault="00B9405A" w:rsidP="00B9405A">
      <w:pPr>
        <w:autoSpaceDE w:val="0"/>
        <w:autoSpaceDN w:val="0"/>
        <w:adjustRightInd w:val="0"/>
        <w:spacing w:after="0"/>
        <w:jc w:val="both"/>
        <w:rPr>
          <w:rFonts w:ascii="Arial" w:hAnsi="Arial" w:cs="Arial"/>
          <w:noProof/>
          <w:sz w:val="20"/>
          <w:szCs w:val="20"/>
        </w:rPr>
      </w:pPr>
    </w:p>
    <w:p w:rsidR="00B9405A" w:rsidRPr="00B9405A" w:rsidRDefault="00B9405A" w:rsidP="00B9405A">
      <w:pPr>
        <w:autoSpaceDE w:val="0"/>
        <w:autoSpaceDN w:val="0"/>
        <w:adjustRightInd w:val="0"/>
        <w:spacing w:after="0"/>
        <w:jc w:val="both"/>
        <w:rPr>
          <w:rFonts w:ascii="Arial" w:hAnsi="Arial" w:cs="Arial"/>
          <w:noProof/>
          <w:sz w:val="20"/>
          <w:szCs w:val="20"/>
        </w:rPr>
      </w:pPr>
      <w:r w:rsidRPr="00B9405A">
        <w:rPr>
          <w:rFonts w:ascii="Arial" w:hAnsi="Arial" w:cs="Arial"/>
          <w:noProof/>
          <w:sz w:val="20"/>
          <w:szCs w:val="20"/>
        </w:rPr>
        <w:t>Me refiero al procedimiento _________(3)_________ No._____(4)____ en el que mi representada, la empresa __________________(5)_____________participa a través de la presente proposición.</w:t>
      </w:r>
    </w:p>
    <w:p w:rsidR="00B9405A" w:rsidRPr="00B9405A" w:rsidRDefault="00B9405A" w:rsidP="00B9405A">
      <w:pPr>
        <w:autoSpaceDE w:val="0"/>
        <w:autoSpaceDN w:val="0"/>
        <w:adjustRightInd w:val="0"/>
        <w:spacing w:after="0"/>
        <w:jc w:val="both"/>
        <w:rPr>
          <w:rFonts w:ascii="Arial" w:hAnsi="Arial" w:cs="Arial"/>
          <w:noProof/>
          <w:sz w:val="20"/>
          <w:szCs w:val="20"/>
        </w:rPr>
      </w:pPr>
    </w:p>
    <w:p w:rsidR="00B9405A" w:rsidRPr="00B9405A" w:rsidRDefault="00B9405A" w:rsidP="00B9405A">
      <w:pPr>
        <w:autoSpaceDE w:val="0"/>
        <w:autoSpaceDN w:val="0"/>
        <w:adjustRightInd w:val="0"/>
        <w:spacing w:after="0"/>
        <w:jc w:val="both"/>
        <w:rPr>
          <w:rFonts w:ascii="Arial" w:hAnsi="Arial" w:cs="Arial"/>
          <w:noProof/>
          <w:sz w:val="20"/>
          <w:szCs w:val="20"/>
        </w:rPr>
      </w:pPr>
      <w:r w:rsidRPr="00B9405A">
        <w:rPr>
          <w:rFonts w:ascii="Arial" w:hAnsi="Arial" w:cs="Arial"/>
          <w:noProof/>
          <w:sz w:val="20"/>
          <w:szCs w:val="20"/>
        </w:rPr>
        <w:t>Sobre el particular, y en los términos de lo previsto en las “Reglas para la celebración</w:t>
      </w:r>
      <w:r w:rsidRPr="00B9405A">
        <w:rPr>
          <w:rFonts w:ascii="Arial" w:hAnsi="Arial" w:cs="Arial"/>
          <w:i/>
          <w:noProof/>
          <w:sz w:val="20"/>
          <w:szCs w:val="20"/>
        </w:rPr>
        <w:t xml:space="preserve"> de licitaciones públicas internacionales bajo la cobertura de tratados de libre comercio suscritos por los Estados Unidos Mexicanos”</w:t>
      </w:r>
      <w:r w:rsidRPr="00B9405A">
        <w:rPr>
          <w:rFonts w:ascii="Arial" w:hAnsi="Arial" w:cs="Arial"/>
          <w:noProof/>
          <w:sz w:val="20"/>
          <w:szCs w:val="20"/>
        </w:rPr>
        <w:t>, el que suscribe manifiesta bajo protesta de decir verdad que, en el supuesto de que me sea adjudicado el contrato respectivo, el (la totalidad de los) bien(es) que oferto, con la marca y/o modelo indicado en mi proposición, bajo la partida(s) número ____(6)_____, son originarios de______(7)_____, país que tiene suscrito con los Estados Unidos Mexicanos el Tratado de Libre Comercio _______(8)______, de conformidad con la regla de origen establecida en el capítulo de compras del sector público de dicho tratado.</w:t>
      </w:r>
    </w:p>
    <w:p w:rsidR="00B9405A" w:rsidRPr="00B9405A" w:rsidRDefault="00B9405A" w:rsidP="00B9405A">
      <w:pPr>
        <w:autoSpaceDE w:val="0"/>
        <w:autoSpaceDN w:val="0"/>
        <w:adjustRightInd w:val="0"/>
        <w:spacing w:after="0"/>
        <w:jc w:val="both"/>
        <w:rPr>
          <w:rFonts w:ascii="Arial" w:hAnsi="Arial" w:cs="Arial"/>
          <w:noProof/>
          <w:sz w:val="20"/>
          <w:szCs w:val="20"/>
        </w:rPr>
      </w:pPr>
    </w:p>
    <w:p w:rsidR="00B9405A" w:rsidRPr="00B9405A" w:rsidRDefault="00B9405A" w:rsidP="00B9405A">
      <w:pPr>
        <w:autoSpaceDE w:val="0"/>
        <w:autoSpaceDN w:val="0"/>
        <w:adjustRightInd w:val="0"/>
        <w:spacing w:after="0"/>
        <w:jc w:val="both"/>
        <w:rPr>
          <w:rFonts w:ascii="Arial" w:hAnsi="Arial" w:cs="Arial"/>
          <w:noProof/>
          <w:sz w:val="20"/>
          <w:szCs w:val="20"/>
        </w:rPr>
      </w:pPr>
      <w:r w:rsidRPr="00B9405A">
        <w:rPr>
          <w:rFonts w:ascii="Arial" w:hAnsi="Arial" w:cs="Arial"/>
          <w:noProof/>
          <w:sz w:val="20"/>
          <w:szCs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B9405A" w:rsidRPr="00B9405A" w:rsidRDefault="00B9405A" w:rsidP="00B9405A">
      <w:pPr>
        <w:autoSpaceDE w:val="0"/>
        <w:autoSpaceDN w:val="0"/>
        <w:adjustRightInd w:val="0"/>
        <w:spacing w:after="0"/>
        <w:jc w:val="both"/>
        <w:rPr>
          <w:rFonts w:ascii="Arial" w:hAnsi="Arial" w:cs="Arial"/>
          <w:noProof/>
          <w:sz w:val="20"/>
          <w:szCs w:val="20"/>
        </w:rPr>
      </w:pPr>
    </w:p>
    <w:p w:rsidR="00B9405A" w:rsidRPr="00B9405A" w:rsidRDefault="00B9405A" w:rsidP="00B9405A">
      <w:pPr>
        <w:shd w:val="clear" w:color="auto" w:fill="FFFFFF"/>
        <w:spacing w:after="0"/>
        <w:jc w:val="center"/>
        <w:rPr>
          <w:rFonts w:ascii="Arial" w:hAnsi="Arial" w:cs="Arial"/>
          <w:noProof/>
          <w:sz w:val="20"/>
          <w:szCs w:val="20"/>
        </w:rPr>
      </w:pPr>
      <w:r w:rsidRPr="00B9405A">
        <w:rPr>
          <w:rFonts w:ascii="Arial" w:hAnsi="Arial" w:cs="Arial"/>
          <w:noProof/>
          <w:spacing w:val="-1"/>
          <w:sz w:val="20"/>
          <w:szCs w:val="20"/>
          <w:lang w:val="es-ES_tradnl"/>
        </w:rPr>
        <w:t>ATENTAMENTE</w:t>
      </w:r>
    </w:p>
    <w:p w:rsidR="00B9405A" w:rsidRPr="00B9405A" w:rsidRDefault="00B9405A" w:rsidP="00B9405A">
      <w:pPr>
        <w:autoSpaceDE w:val="0"/>
        <w:autoSpaceDN w:val="0"/>
        <w:adjustRightInd w:val="0"/>
        <w:spacing w:after="0"/>
        <w:jc w:val="center"/>
        <w:rPr>
          <w:rFonts w:ascii="Arial" w:hAnsi="Arial" w:cs="Arial"/>
          <w:noProof/>
          <w:sz w:val="20"/>
          <w:szCs w:val="20"/>
          <w:lang w:val="es-ES_tradnl"/>
        </w:rPr>
      </w:pPr>
      <w:r w:rsidRPr="00B9405A">
        <w:rPr>
          <w:rFonts w:ascii="Arial" w:hAnsi="Arial" w:cs="Arial"/>
          <w:noProof/>
          <w:sz w:val="20"/>
          <w:szCs w:val="20"/>
          <w:lang w:val="es-ES_tradnl"/>
        </w:rPr>
        <w:t>(9)</w:t>
      </w:r>
    </w:p>
    <w:p w:rsidR="00B9405A" w:rsidRPr="00B9405A" w:rsidRDefault="00B9405A" w:rsidP="00B9405A">
      <w:pPr>
        <w:autoSpaceDE w:val="0"/>
        <w:autoSpaceDN w:val="0"/>
        <w:adjustRightInd w:val="0"/>
        <w:spacing w:after="0"/>
        <w:jc w:val="center"/>
        <w:rPr>
          <w:rFonts w:ascii="Arial" w:hAnsi="Arial" w:cs="Arial"/>
          <w:noProof/>
          <w:sz w:val="20"/>
          <w:szCs w:val="20"/>
        </w:rPr>
      </w:pPr>
    </w:p>
    <w:tbl>
      <w:tblPr>
        <w:tblW w:w="1831" w:type="pct"/>
        <w:jc w:val="center"/>
        <w:tblLook w:val="04A0" w:firstRow="1" w:lastRow="0" w:firstColumn="1" w:lastColumn="0" w:noHBand="0" w:noVBand="1"/>
      </w:tblPr>
      <w:tblGrid>
        <w:gridCol w:w="3556"/>
      </w:tblGrid>
      <w:tr w:rsidR="00B9405A" w:rsidRPr="00B9405A" w:rsidTr="009D7F72">
        <w:trPr>
          <w:trHeight w:val="575"/>
          <w:jc w:val="center"/>
        </w:trPr>
        <w:tc>
          <w:tcPr>
            <w:tcW w:w="5000" w:type="pct"/>
            <w:tcBorders>
              <w:bottom w:val="single" w:sz="4" w:space="0" w:color="auto"/>
            </w:tcBorders>
          </w:tcPr>
          <w:p w:rsidR="00B9405A" w:rsidRPr="00B9405A" w:rsidRDefault="00B9405A" w:rsidP="00B9405A">
            <w:pPr>
              <w:autoSpaceDE w:val="0"/>
              <w:autoSpaceDN w:val="0"/>
              <w:spacing w:after="0" w:line="240" w:lineRule="auto"/>
              <w:jc w:val="both"/>
              <w:rPr>
                <w:rFonts w:ascii="Arial" w:eastAsia="Times New Roman" w:hAnsi="Arial" w:cs="Arial"/>
                <w:noProof/>
                <w:sz w:val="20"/>
                <w:szCs w:val="20"/>
                <w:lang w:val="es-ES" w:eastAsia="ar-SA"/>
              </w:rPr>
            </w:pPr>
          </w:p>
        </w:tc>
      </w:tr>
      <w:tr w:rsidR="00B9405A" w:rsidRPr="00B9405A" w:rsidTr="009D7F72">
        <w:trPr>
          <w:jc w:val="center"/>
        </w:trPr>
        <w:tc>
          <w:tcPr>
            <w:tcW w:w="5000" w:type="pct"/>
            <w:tcBorders>
              <w:top w:val="single" w:sz="4" w:space="0" w:color="auto"/>
            </w:tcBorders>
          </w:tcPr>
          <w:p w:rsidR="00B9405A" w:rsidRPr="00B9405A" w:rsidRDefault="00B9405A" w:rsidP="00B9405A">
            <w:pPr>
              <w:autoSpaceDE w:val="0"/>
              <w:autoSpaceDN w:val="0"/>
              <w:spacing w:after="0" w:line="240" w:lineRule="auto"/>
              <w:jc w:val="center"/>
              <w:rPr>
                <w:rFonts w:ascii="Arial" w:eastAsia="Times New Roman" w:hAnsi="Arial" w:cs="Arial"/>
                <w:b/>
                <w:noProof/>
                <w:sz w:val="20"/>
                <w:szCs w:val="20"/>
                <w:lang w:val="es-ES" w:eastAsia="ar-SA"/>
              </w:rPr>
            </w:pPr>
            <w:r w:rsidRPr="00B9405A">
              <w:rPr>
                <w:rFonts w:ascii="Arial" w:eastAsia="Times New Roman" w:hAnsi="Arial" w:cs="Arial"/>
                <w:b/>
                <w:noProof/>
                <w:sz w:val="20"/>
                <w:szCs w:val="20"/>
                <w:lang w:val="es-ES" w:eastAsia="ar-SA"/>
              </w:rPr>
              <w:t>NOMBRE Y FIRMA DEL REPRESENTANTE LEGAL DEL LICITANTE</w:t>
            </w:r>
          </w:p>
        </w:tc>
      </w:tr>
    </w:tbl>
    <w:p w:rsidR="00B9405A" w:rsidRPr="00B9405A" w:rsidRDefault="00B9405A" w:rsidP="00B9405A">
      <w:pPr>
        <w:autoSpaceDE w:val="0"/>
        <w:autoSpaceDN w:val="0"/>
        <w:adjustRightInd w:val="0"/>
        <w:jc w:val="both"/>
        <w:rPr>
          <w:rFonts w:ascii="Arial" w:hAnsi="Arial" w:cs="Arial"/>
          <w:b/>
          <w:noProof/>
          <w:sz w:val="20"/>
          <w:szCs w:val="20"/>
        </w:rPr>
      </w:pPr>
    </w:p>
    <w:p w:rsidR="00B9405A" w:rsidRPr="00B9405A" w:rsidRDefault="00B9405A" w:rsidP="00B9405A">
      <w:pPr>
        <w:rPr>
          <w:rFonts w:ascii="Arial" w:hAnsi="Arial" w:cs="Arial"/>
          <w:b/>
          <w:noProof/>
          <w:sz w:val="16"/>
        </w:rPr>
      </w:pPr>
      <w:r w:rsidRPr="00B9405A">
        <w:rPr>
          <w:rFonts w:ascii="Arial" w:hAnsi="Arial" w:cs="Arial"/>
          <w:b/>
          <w:noProof/>
          <w:sz w:val="16"/>
        </w:rPr>
        <w:br w:type="page"/>
      </w:r>
    </w:p>
    <w:p w:rsidR="00B9405A" w:rsidRPr="00B9405A" w:rsidRDefault="00B9405A" w:rsidP="00B9405A">
      <w:pPr>
        <w:autoSpaceDE w:val="0"/>
        <w:autoSpaceDN w:val="0"/>
        <w:adjustRightInd w:val="0"/>
        <w:jc w:val="both"/>
        <w:rPr>
          <w:rFonts w:ascii="Arial" w:hAnsi="Arial" w:cs="Arial"/>
          <w:b/>
          <w:bCs/>
          <w:noProof/>
          <w:sz w:val="20"/>
          <w:szCs w:val="20"/>
        </w:rPr>
      </w:pPr>
      <w:r w:rsidRPr="00B9405A">
        <w:rPr>
          <w:rFonts w:ascii="Arial" w:hAnsi="Arial" w:cs="Arial"/>
          <w:b/>
          <w:bCs/>
          <w:noProof/>
          <w:sz w:val="20"/>
          <w:szCs w:val="20"/>
        </w:rPr>
        <w:lastRenderedPageBreak/>
        <w:t>INSTRUCTIVO PARA EL LLENADO DEL FORMATO PARA LA MANIFESTACIÓN QUE DEBERÁN PRESENTAR LOS PROVEEDORES QUE PARTICIPEN EN LICITACIONES PUBLICAS INTERNACIONALES BAJO LA COBERTURA DE TRATADOS PARA LA ADQUISICIÓN DE BIENES,</w:t>
      </w:r>
    </w:p>
    <w:p w:rsidR="00B9405A" w:rsidRPr="00B9405A" w:rsidRDefault="00B9405A" w:rsidP="00B9405A">
      <w:pPr>
        <w:autoSpaceDE w:val="0"/>
        <w:autoSpaceDN w:val="0"/>
        <w:adjustRightInd w:val="0"/>
        <w:jc w:val="both"/>
        <w:rPr>
          <w:rFonts w:ascii="Arial" w:hAnsi="Arial" w:cs="Arial"/>
          <w:b/>
          <w:bCs/>
          <w:noProof/>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8517"/>
      </w:tblGrid>
      <w:tr w:rsidR="00B9405A" w:rsidRPr="00B9405A" w:rsidTr="009D7F72">
        <w:trPr>
          <w:jc w:val="center"/>
        </w:trPr>
        <w:tc>
          <w:tcPr>
            <w:tcW w:w="615" w:type="pct"/>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NUMERO</w:t>
            </w:r>
          </w:p>
        </w:tc>
        <w:tc>
          <w:tcPr>
            <w:tcW w:w="4385" w:type="pct"/>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DESCRIPCIÓN</w:t>
            </w:r>
          </w:p>
        </w:tc>
      </w:tr>
      <w:tr w:rsidR="00B9405A" w:rsidRPr="00B9405A" w:rsidTr="009D7F72">
        <w:trPr>
          <w:jc w:val="center"/>
        </w:trPr>
        <w:tc>
          <w:tcPr>
            <w:tcW w:w="615" w:type="pct"/>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1</w:t>
            </w:r>
          </w:p>
        </w:tc>
        <w:tc>
          <w:tcPr>
            <w:tcW w:w="4385" w:type="pct"/>
            <w:shd w:val="clear" w:color="auto" w:fill="auto"/>
          </w:tcPr>
          <w:p w:rsidR="00B9405A" w:rsidRPr="00B9405A" w:rsidRDefault="00B9405A" w:rsidP="00B9405A">
            <w:pPr>
              <w:autoSpaceDE w:val="0"/>
              <w:autoSpaceDN w:val="0"/>
              <w:adjustRightInd w:val="0"/>
              <w:jc w:val="both"/>
              <w:rPr>
                <w:rFonts w:ascii="Arial" w:eastAsia="Calibri" w:hAnsi="Arial" w:cs="Arial"/>
                <w:b/>
                <w:bCs/>
                <w:noProof/>
                <w:sz w:val="20"/>
              </w:rPr>
            </w:pPr>
            <w:r w:rsidRPr="00B9405A">
              <w:rPr>
                <w:rFonts w:ascii="Arial" w:eastAsia="Calibri" w:hAnsi="Arial" w:cs="Arial"/>
                <w:noProof/>
                <w:sz w:val="20"/>
              </w:rPr>
              <w:t>Señalar la fecha de suscripción del documento.</w:t>
            </w:r>
          </w:p>
        </w:tc>
      </w:tr>
      <w:tr w:rsidR="00B9405A" w:rsidRPr="00B9405A" w:rsidTr="009D7F72">
        <w:trPr>
          <w:jc w:val="center"/>
        </w:trPr>
        <w:tc>
          <w:tcPr>
            <w:tcW w:w="615" w:type="pct"/>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2</w:t>
            </w:r>
          </w:p>
        </w:tc>
        <w:tc>
          <w:tcPr>
            <w:tcW w:w="4385" w:type="pct"/>
            <w:shd w:val="clear" w:color="auto" w:fill="auto"/>
          </w:tcPr>
          <w:p w:rsidR="00B9405A" w:rsidRPr="00B9405A" w:rsidRDefault="00B9405A" w:rsidP="00B9405A">
            <w:pPr>
              <w:autoSpaceDE w:val="0"/>
              <w:autoSpaceDN w:val="0"/>
              <w:adjustRightInd w:val="0"/>
              <w:jc w:val="both"/>
              <w:rPr>
                <w:rFonts w:ascii="Arial" w:eastAsia="Calibri" w:hAnsi="Arial" w:cs="Arial"/>
                <w:b/>
                <w:bCs/>
                <w:noProof/>
                <w:sz w:val="20"/>
              </w:rPr>
            </w:pPr>
            <w:r w:rsidRPr="00B9405A">
              <w:rPr>
                <w:rFonts w:ascii="Arial" w:eastAsia="Calibri" w:hAnsi="Arial" w:cs="Arial"/>
                <w:noProof/>
                <w:sz w:val="20"/>
              </w:rPr>
              <w:t>Anotar el nombre de la dependencia o entidad convocante.</w:t>
            </w:r>
          </w:p>
        </w:tc>
      </w:tr>
      <w:tr w:rsidR="00B9405A" w:rsidRPr="00B9405A" w:rsidTr="009D7F72">
        <w:trPr>
          <w:jc w:val="center"/>
        </w:trPr>
        <w:tc>
          <w:tcPr>
            <w:tcW w:w="615" w:type="pct"/>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3</w:t>
            </w:r>
          </w:p>
        </w:tc>
        <w:tc>
          <w:tcPr>
            <w:tcW w:w="4385" w:type="pct"/>
            <w:shd w:val="clear" w:color="auto" w:fill="auto"/>
          </w:tcPr>
          <w:p w:rsidR="00B9405A" w:rsidRPr="00B9405A" w:rsidRDefault="00B9405A" w:rsidP="00B9405A">
            <w:pPr>
              <w:autoSpaceDE w:val="0"/>
              <w:autoSpaceDN w:val="0"/>
              <w:adjustRightInd w:val="0"/>
              <w:jc w:val="both"/>
              <w:rPr>
                <w:rFonts w:ascii="Arial" w:eastAsia="Calibri" w:hAnsi="Arial" w:cs="Arial"/>
                <w:b/>
                <w:bCs/>
                <w:noProof/>
                <w:sz w:val="20"/>
              </w:rPr>
            </w:pPr>
            <w:r w:rsidRPr="00B9405A">
              <w:rPr>
                <w:rFonts w:ascii="Arial" w:eastAsia="Calibri" w:hAnsi="Arial" w:cs="Arial"/>
                <w:noProof/>
                <w:sz w:val="20"/>
              </w:rPr>
              <w:t>Precisar el procedimiento de contratación de que se trate, Licitación pública o invitación a cuando menos tres personas.</w:t>
            </w:r>
          </w:p>
        </w:tc>
      </w:tr>
      <w:tr w:rsidR="00B9405A" w:rsidRPr="00B9405A" w:rsidTr="009D7F72">
        <w:trPr>
          <w:jc w:val="center"/>
        </w:trPr>
        <w:tc>
          <w:tcPr>
            <w:tcW w:w="615" w:type="pct"/>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4</w:t>
            </w:r>
          </w:p>
        </w:tc>
        <w:tc>
          <w:tcPr>
            <w:tcW w:w="4385" w:type="pct"/>
            <w:shd w:val="clear" w:color="auto" w:fill="auto"/>
          </w:tcPr>
          <w:p w:rsidR="00B9405A" w:rsidRPr="00B9405A" w:rsidRDefault="00B9405A" w:rsidP="00B9405A">
            <w:pPr>
              <w:autoSpaceDE w:val="0"/>
              <w:autoSpaceDN w:val="0"/>
              <w:adjustRightInd w:val="0"/>
              <w:jc w:val="both"/>
              <w:rPr>
                <w:rFonts w:ascii="Arial" w:eastAsia="Calibri" w:hAnsi="Arial" w:cs="Arial"/>
                <w:b/>
                <w:bCs/>
                <w:noProof/>
                <w:sz w:val="20"/>
              </w:rPr>
            </w:pPr>
            <w:r w:rsidRPr="00B9405A">
              <w:rPr>
                <w:rFonts w:ascii="Arial" w:eastAsia="Calibri" w:hAnsi="Arial" w:cs="Arial"/>
                <w:noProof/>
                <w:sz w:val="20"/>
              </w:rPr>
              <w:t>Indicar el número de procedimiento respectivo.</w:t>
            </w:r>
          </w:p>
        </w:tc>
      </w:tr>
      <w:tr w:rsidR="00B9405A" w:rsidRPr="00B9405A" w:rsidTr="009D7F72">
        <w:trPr>
          <w:jc w:val="center"/>
        </w:trPr>
        <w:tc>
          <w:tcPr>
            <w:tcW w:w="615" w:type="pct"/>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5</w:t>
            </w:r>
          </w:p>
        </w:tc>
        <w:tc>
          <w:tcPr>
            <w:tcW w:w="4385" w:type="pct"/>
            <w:shd w:val="clear" w:color="auto" w:fill="auto"/>
          </w:tcPr>
          <w:p w:rsidR="00B9405A" w:rsidRPr="00B9405A" w:rsidRDefault="00B9405A" w:rsidP="00B9405A">
            <w:pPr>
              <w:autoSpaceDE w:val="0"/>
              <w:autoSpaceDN w:val="0"/>
              <w:adjustRightInd w:val="0"/>
              <w:jc w:val="both"/>
              <w:rPr>
                <w:rFonts w:ascii="Arial" w:eastAsia="Calibri" w:hAnsi="Arial" w:cs="Arial"/>
                <w:b/>
                <w:bCs/>
                <w:noProof/>
                <w:sz w:val="20"/>
              </w:rPr>
            </w:pPr>
            <w:r w:rsidRPr="00B9405A">
              <w:rPr>
                <w:rFonts w:ascii="Arial" w:eastAsia="Calibri" w:hAnsi="Arial" w:cs="Arial"/>
                <w:noProof/>
                <w:sz w:val="20"/>
              </w:rPr>
              <w:t>Citar el nombre o razón social o denominación del licitante.</w:t>
            </w:r>
          </w:p>
        </w:tc>
      </w:tr>
      <w:tr w:rsidR="00B9405A" w:rsidRPr="00B9405A" w:rsidTr="009D7F72">
        <w:trPr>
          <w:jc w:val="center"/>
        </w:trPr>
        <w:tc>
          <w:tcPr>
            <w:tcW w:w="615" w:type="pct"/>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6</w:t>
            </w:r>
          </w:p>
        </w:tc>
        <w:tc>
          <w:tcPr>
            <w:tcW w:w="4385" w:type="pct"/>
            <w:shd w:val="clear" w:color="auto" w:fill="auto"/>
          </w:tcPr>
          <w:p w:rsidR="00B9405A" w:rsidRPr="00B9405A" w:rsidRDefault="00B9405A" w:rsidP="00B9405A">
            <w:pPr>
              <w:autoSpaceDE w:val="0"/>
              <w:autoSpaceDN w:val="0"/>
              <w:adjustRightInd w:val="0"/>
              <w:jc w:val="both"/>
              <w:rPr>
                <w:rFonts w:ascii="Arial" w:eastAsia="Calibri" w:hAnsi="Arial" w:cs="Arial"/>
                <w:b/>
                <w:bCs/>
                <w:noProof/>
                <w:sz w:val="20"/>
              </w:rPr>
            </w:pPr>
            <w:r w:rsidRPr="00B9405A">
              <w:rPr>
                <w:rFonts w:ascii="Arial" w:eastAsia="Calibri" w:hAnsi="Arial" w:cs="Arial"/>
                <w:noProof/>
                <w:sz w:val="20"/>
              </w:rPr>
              <w:t>Señalar el número de partida que corresponda.</w:t>
            </w:r>
          </w:p>
        </w:tc>
      </w:tr>
      <w:tr w:rsidR="00B9405A" w:rsidRPr="00B9405A" w:rsidTr="009D7F72">
        <w:trPr>
          <w:jc w:val="center"/>
        </w:trPr>
        <w:tc>
          <w:tcPr>
            <w:tcW w:w="615" w:type="pct"/>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7</w:t>
            </w:r>
          </w:p>
        </w:tc>
        <w:tc>
          <w:tcPr>
            <w:tcW w:w="4385" w:type="pct"/>
            <w:shd w:val="clear" w:color="auto" w:fill="auto"/>
          </w:tcPr>
          <w:p w:rsidR="00B9405A" w:rsidRPr="00B9405A" w:rsidRDefault="00B9405A" w:rsidP="00B9405A">
            <w:pPr>
              <w:autoSpaceDE w:val="0"/>
              <w:autoSpaceDN w:val="0"/>
              <w:adjustRightInd w:val="0"/>
              <w:jc w:val="both"/>
              <w:rPr>
                <w:rFonts w:ascii="Arial" w:eastAsia="Calibri" w:hAnsi="Arial" w:cs="Arial"/>
                <w:b/>
                <w:bCs/>
                <w:noProof/>
                <w:sz w:val="20"/>
              </w:rPr>
            </w:pPr>
            <w:r w:rsidRPr="00B9405A">
              <w:rPr>
                <w:rFonts w:ascii="Arial" w:eastAsia="Calibri" w:hAnsi="Arial" w:cs="Arial"/>
                <w:noProof/>
                <w:sz w:val="20"/>
              </w:rPr>
              <w:t>Anotar el nombre del país de origen del bien.</w:t>
            </w:r>
          </w:p>
        </w:tc>
      </w:tr>
      <w:tr w:rsidR="00B9405A" w:rsidRPr="00B9405A" w:rsidTr="009D7F72">
        <w:trPr>
          <w:jc w:val="center"/>
        </w:trPr>
        <w:tc>
          <w:tcPr>
            <w:tcW w:w="615" w:type="pct"/>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8</w:t>
            </w:r>
          </w:p>
        </w:tc>
        <w:tc>
          <w:tcPr>
            <w:tcW w:w="4385" w:type="pct"/>
            <w:shd w:val="clear" w:color="auto" w:fill="auto"/>
          </w:tcPr>
          <w:p w:rsidR="00B9405A" w:rsidRPr="00B9405A" w:rsidRDefault="00B9405A" w:rsidP="00B9405A">
            <w:pPr>
              <w:autoSpaceDE w:val="0"/>
              <w:autoSpaceDN w:val="0"/>
              <w:adjustRightInd w:val="0"/>
              <w:jc w:val="both"/>
              <w:rPr>
                <w:rFonts w:ascii="Arial" w:eastAsia="Calibri" w:hAnsi="Arial" w:cs="Arial"/>
                <w:b/>
                <w:bCs/>
                <w:noProof/>
                <w:sz w:val="20"/>
              </w:rPr>
            </w:pPr>
            <w:r w:rsidRPr="00B9405A">
              <w:rPr>
                <w:rFonts w:ascii="Arial" w:eastAsia="Calibri" w:hAnsi="Arial" w:cs="Arial"/>
                <w:noProof/>
                <w:sz w:val="20"/>
              </w:rPr>
              <w:t>Indicar el tratado bajo cuya cobertura se realiza el procedimiento de contratación.</w:t>
            </w:r>
          </w:p>
        </w:tc>
      </w:tr>
      <w:tr w:rsidR="00B9405A" w:rsidRPr="00B9405A" w:rsidTr="009D7F72">
        <w:trPr>
          <w:jc w:val="center"/>
        </w:trPr>
        <w:tc>
          <w:tcPr>
            <w:tcW w:w="615" w:type="pct"/>
            <w:shd w:val="clear" w:color="auto" w:fill="auto"/>
          </w:tcPr>
          <w:p w:rsidR="00B9405A" w:rsidRPr="00B9405A" w:rsidRDefault="00B9405A" w:rsidP="00B9405A">
            <w:pPr>
              <w:autoSpaceDE w:val="0"/>
              <w:autoSpaceDN w:val="0"/>
              <w:adjustRightInd w:val="0"/>
              <w:jc w:val="center"/>
              <w:rPr>
                <w:rFonts w:ascii="Arial" w:eastAsia="Calibri" w:hAnsi="Arial" w:cs="Arial"/>
                <w:b/>
                <w:bCs/>
                <w:noProof/>
                <w:sz w:val="20"/>
              </w:rPr>
            </w:pPr>
            <w:r w:rsidRPr="00B9405A">
              <w:rPr>
                <w:rFonts w:ascii="Arial" w:eastAsia="Calibri" w:hAnsi="Arial" w:cs="Arial"/>
                <w:b/>
                <w:bCs/>
                <w:noProof/>
                <w:sz w:val="20"/>
              </w:rPr>
              <w:t>9</w:t>
            </w:r>
          </w:p>
        </w:tc>
        <w:tc>
          <w:tcPr>
            <w:tcW w:w="4385" w:type="pct"/>
            <w:shd w:val="clear" w:color="auto" w:fill="auto"/>
          </w:tcPr>
          <w:p w:rsidR="00B9405A" w:rsidRPr="00B9405A" w:rsidRDefault="00B9405A" w:rsidP="00B9405A">
            <w:pPr>
              <w:autoSpaceDE w:val="0"/>
              <w:autoSpaceDN w:val="0"/>
              <w:adjustRightInd w:val="0"/>
              <w:jc w:val="both"/>
              <w:rPr>
                <w:rFonts w:ascii="Arial" w:eastAsia="Calibri" w:hAnsi="Arial" w:cs="Arial"/>
                <w:b/>
                <w:bCs/>
                <w:noProof/>
                <w:sz w:val="20"/>
              </w:rPr>
            </w:pPr>
            <w:r w:rsidRPr="00B9405A">
              <w:rPr>
                <w:rFonts w:ascii="Arial" w:eastAsia="Calibri" w:hAnsi="Arial" w:cs="Arial"/>
                <w:noProof/>
                <w:sz w:val="20"/>
              </w:rPr>
              <w:t>Anotar el nombre y firma del representante de la empresa licitante.</w:t>
            </w:r>
          </w:p>
        </w:tc>
      </w:tr>
    </w:tbl>
    <w:p w:rsidR="00B9405A" w:rsidRPr="00B9405A" w:rsidRDefault="00B9405A" w:rsidP="00B9405A">
      <w:pPr>
        <w:jc w:val="both"/>
        <w:rPr>
          <w:rFonts w:ascii="Arial" w:hAnsi="Arial" w:cs="Arial"/>
          <w:b/>
          <w:bCs/>
          <w:noProof/>
          <w:sz w:val="20"/>
        </w:rPr>
      </w:pPr>
    </w:p>
    <w:p w:rsidR="00B9405A" w:rsidRPr="00B9405A" w:rsidRDefault="00B9405A" w:rsidP="00B9405A">
      <w:pPr>
        <w:overflowPunct w:val="0"/>
        <w:autoSpaceDE w:val="0"/>
        <w:jc w:val="center"/>
        <w:rPr>
          <w:rFonts w:ascii="Arial" w:hAnsi="Arial" w:cs="Arial"/>
          <w:noProof/>
        </w:rPr>
      </w:pPr>
      <w:r w:rsidRPr="00B9405A">
        <w:rPr>
          <w:rFonts w:ascii="Arial" w:hAnsi="Arial" w:cs="Arial"/>
          <w:b/>
          <w:bCs/>
          <w:noProof/>
          <w:u w:val="single"/>
          <w:lang w:val="es-ES_tradnl"/>
        </w:rPr>
        <w:t>NOTA:</w:t>
      </w:r>
      <w:r w:rsidRPr="00B9405A">
        <w:rPr>
          <w:rFonts w:ascii="Arial" w:hAnsi="Arial" w:cs="Arial"/>
          <w:b/>
          <w:bCs/>
          <w:noProof/>
          <w:lang w:val="es-ES_tradnl"/>
        </w:rPr>
        <w:t xml:space="preserve">      </w:t>
      </w:r>
      <w:r w:rsidRPr="00B9405A">
        <w:rPr>
          <w:rFonts w:ascii="Arial" w:hAnsi="Arial" w:cs="Arial"/>
          <w:noProof/>
          <w:lang w:val="es-ES_tradnl"/>
        </w:rPr>
        <w:t>Si el licitante es una persona física, se podrá ajustar el presente formato en su parte conducente.</w:t>
      </w:r>
    </w:p>
    <w:p w:rsidR="00B9405A" w:rsidRPr="00B9405A" w:rsidRDefault="00B9405A" w:rsidP="00B9405A">
      <w:pPr>
        <w:overflowPunct w:val="0"/>
        <w:autoSpaceDE w:val="0"/>
        <w:jc w:val="center"/>
        <w:rPr>
          <w:rFonts w:ascii="Arial" w:hAnsi="Arial" w:cs="Arial"/>
          <w:b/>
          <w:noProof/>
        </w:rPr>
      </w:pPr>
    </w:p>
    <w:p w:rsidR="00B9405A" w:rsidRPr="00B9405A" w:rsidRDefault="00B9405A" w:rsidP="00B9405A">
      <w:pPr>
        <w:rPr>
          <w:rFonts w:ascii="Arial" w:hAnsi="Arial" w:cs="Arial"/>
          <w:b/>
          <w:noProof/>
          <w:sz w:val="20"/>
          <w:szCs w:val="20"/>
          <w:lang w:val="es-ES_tradnl"/>
        </w:rPr>
      </w:pPr>
      <w:r w:rsidRPr="00B9405A">
        <w:rPr>
          <w:rFonts w:ascii="Arial" w:hAnsi="Arial" w:cs="Arial"/>
          <w:b/>
          <w:noProof/>
          <w:sz w:val="20"/>
          <w:szCs w:val="20"/>
          <w:lang w:val="es-ES_tradnl"/>
        </w:rPr>
        <w:br w:type="page"/>
      </w:r>
    </w:p>
    <w:p w:rsidR="00B9405A" w:rsidRPr="00B9405A" w:rsidRDefault="00B9405A" w:rsidP="00B9405A">
      <w:pPr>
        <w:keepNext/>
        <w:suppressAutoHyphens/>
        <w:spacing w:after="0" w:line="240" w:lineRule="auto"/>
        <w:jc w:val="center"/>
        <w:outlineLvl w:val="0"/>
        <w:rPr>
          <w:rFonts w:ascii="Arial" w:eastAsia="Times New Roman" w:hAnsi="Arial" w:cs="Arial"/>
          <w:b/>
          <w:bCs/>
          <w:noProof/>
          <w:kern w:val="1"/>
          <w:sz w:val="20"/>
          <w:szCs w:val="20"/>
          <w:lang w:val="es-ES_tradnl" w:eastAsia="ar-SA"/>
        </w:rPr>
      </w:pPr>
      <w:r w:rsidRPr="00B9405A">
        <w:rPr>
          <w:rFonts w:ascii="Arial" w:eastAsia="Times New Roman" w:hAnsi="Arial" w:cs="Arial"/>
          <w:b/>
          <w:bCs/>
          <w:noProof/>
          <w:kern w:val="1"/>
          <w:sz w:val="20"/>
          <w:szCs w:val="20"/>
          <w:lang w:val="es-ES_tradnl" w:eastAsia="ar-SA"/>
        </w:rPr>
        <w:lastRenderedPageBreak/>
        <w:t>ANEXO 8</w:t>
      </w:r>
    </w:p>
    <w:p w:rsidR="00B9405A" w:rsidRPr="00B9405A" w:rsidRDefault="00B9405A" w:rsidP="00B9405A">
      <w:pPr>
        <w:keepNext/>
        <w:tabs>
          <w:tab w:val="num" w:pos="432"/>
        </w:tabs>
        <w:suppressAutoHyphens/>
        <w:spacing w:after="0" w:line="240" w:lineRule="auto"/>
        <w:ind w:left="432" w:hanging="432"/>
        <w:jc w:val="center"/>
        <w:outlineLvl w:val="0"/>
        <w:rPr>
          <w:rFonts w:ascii="Arial" w:eastAsia="Times New Roman" w:hAnsi="Arial" w:cs="Arial"/>
          <w:b/>
          <w:bCs/>
          <w:noProof/>
          <w:kern w:val="1"/>
          <w:sz w:val="20"/>
          <w:szCs w:val="20"/>
          <w:lang w:val="es-ES_tradnl" w:eastAsia="ar-SA"/>
        </w:rPr>
      </w:pPr>
      <w:r w:rsidRPr="00B9405A">
        <w:rPr>
          <w:rFonts w:ascii="Arial" w:eastAsia="Times New Roman" w:hAnsi="Arial" w:cs="Arial"/>
          <w:b/>
          <w:bCs/>
          <w:noProof/>
          <w:kern w:val="1"/>
          <w:sz w:val="20"/>
          <w:szCs w:val="20"/>
          <w:lang w:val="es-ES_tradnl" w:eastAsia="ar-SA"/>
        </w:rPr>
        <w:t>Escrito de no encontrarse en los supuestos de los artículos 50 y 60 de la LAASSP.</w:t>
      </w:r>
    </w:p>
    <w:p w:rsidR="00B9405A" w:rsidRPr="00B9405A" w:rsidRDefault="00B9405A" w:rsidP="00B9405A">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p>
    <w:p w:rsidR="00B9405A" w:rsidRPr="00B9405A" w:rsidRDefault="00B9405A" w:rsidP="00B9405A">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r w:rsidRPr="00B9405A">
        <w:rPr>
          <w:rFonts w:ascii="Arial" w:eastAsia="Times New Roman" w:hAnsi="Arial" w:cs="Arial"/>
          <w:b/>
          <w:bCs/>
          <w:noProof/>
          <w:kern w:val="1"/>
          <w:sz w:val="20"/>
          <w:szCs w:val="20"/>
          <w:lang w:val="es-ES_tradnl" w:eastAsia="ar-SA"/>
        </w:rPr>
        <w:t xml:space="preserve"> </w:t>
      </w:r>
    </w:p>
    <w:p w:rsidR="00B9405A" w:rsidRPr="00B9405A" w:rsidRDefault="00B9405A" w:rsidP="00B9405A">
      <w:pPr>
        <w:spacing w:after="0" w:line="240" w:lineRule="auto"/>
        <w:jc w:val="right"/>
        <w:rPr>
          <w:rFonts w:ascii="Arial" w:hAnsi="Arial" w:cs="Arial"/>
          <w:noProof/>
          <w:sz w:val="20"/>
          <w:szCs w:val="20"/>
          <w:lang w:val="es-ES_tradnl"/>
        </w:rPr>
      </w:pPr>
      <w:r w:rsidRPr="00B9405A">
        <w:rPr>
          <w:rFonts w:ascii="Arial" w:hAnsi="Arial" w:cs="Arial"/>
          <w:noProof/>
          <w:sz w:val="20"/>
          <w:szCs w:val="20"/>
          <w:lang w:val="es-ES_tradnl"/>
        </w:rPr>
        <w:t>Ciudad de México, a __ de ___________ de 2016.</w:t>
      </w:r>
    </w:p>
    <w:p w:rsidR="00B9405A" w:rsidRPr="00B9405A" w:rsidRDefault="00B9405A" w:rsidP="00B9405A">
      <w:pPr>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Instituto Mexicano del Seguro Social</w:t>
      </w: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Convocante</w:t>
      </w: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Licitación ________</w:t>
      </w: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P r e s e n t e.</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keepNext/>
        <w:snapToGrid w:val="0"/>
        <w:spacing w:after="0" w:line="360" w:lineRule="auto"/>
        <w:jc w:val="both"/>
        <w:rPr>
          <w:rFonts w:ascii="Arial" w:eastAsia="Times New Roman" w:hAnsi="Arial" w:cs="Arial"/>
          <w:sz w:val="20"/>
          <w:szCs w:val="20"/>
          <w:lang w:val="es-ES_tradnl" w:eastAsia="es-ES"/>
        </w:rPr>
      </w:pPr>
      <w:r w:rsidRPr="00B9405A">
        <w:rPr>
          <w:rFonts w:ascii="Arial" w:eastAsia="Times New Roman" w:hAnsi="Arial" w:cs="Arial"/>
          <w:i/>
          <w:sz w:val="20"/>
          <w:szCs w:val="20"/>
          <w:lang w:val="es-ES_tradnl" w:eastAsia="es-ES"/>
        </w:rPr>
        <w:t xml:space="preserve">[Nombre del que suscribe el presente Anexo] </w:t>
      </w:r>
      <w:r w:rsidRPr="00B9405A">
        <w:rPr>
          <w:rFonts w:ascii="Arial" w:eastAsia="Times New Roman" w:hAnsi="Arial" w:cs="Arial"/>
          <w:sz w:val="20"/>
          <w:szCs w:val="20"/>
          <w:lang w:val="es-ES_tradnl" w:eastAsia="es-ES"/>
        </w:rPr>
        <w:t xml:space="preserve">en mi carácter de Representante Legal de la </w:t>
      </w:r>
      <w:r w:rsidRPr="00B9405A">
        <w:rPr>
          <w:rFonts w:ascii="Arial" w:eastAsia="Times New Roman" w:hAnsi="Arial" w:cs="Arial"/>
          <w:i/>
          <w:sz w:val="20"/>
          <w:szCs w:val="20"/>
          <w:lang w:val="es-ES_tradnl" w:eastAsia="es-ES"/>
        </w:rPr>
        <w:t>(Persona Física  o Moral)</w:t>
      </w:r>
      <w:r w:rsidRPr="00B9405A">
        <w:rPr>
          <w:rFonts w:ascii="Arial" w:eastAsia="Times New Roman" w:hAnsi="Arial" w:cs="Arial"/>
          <w:sz w:val="20"/>
          <w:szCs w:val="20"/>
          <w:lang w:val="es-ES_tradnl" w:eastAsia="es-ES"/>
        </w:rPr>
        <w:t xml:space="preserve">, declaro bajo protesta de decir verdad que mi representada y las personas que forma parte de ésta, no se encuentran  en alguno de los supuestos establecidos en los artículos 50 y 60 de la Ley de Adquisiciones, Arrendamientos y Servicios del Sector Público. </w:t>
      </w:r>
    </w:p>
    <w:p w:rsidR="00B9405A" w:rsidRPr="00B9405A" w:rsidRDefault="00B9405A" w:rsidP="00B9405A">
      <w:pPr>
        <w:keepNext/>
        <w:snapToGrid w:val="0"/>
        <w:spacing w:after="0" w:line="360" w:lineRule="auto"/>
        <w:jc w:val="both"/>
        <w:rPr>
          <w:rFonts w:ascii="Arial Narrow" w:eastAsia="Times New Roman" w:hAnsi="Arial Narrow" w:cs="Arial"/>
          <w:sz w:val="20"/>
          <w:szCs w:val="20"/>
          <w:lang w:val="es-ES_tradnl" w:eastAsia="ar-SA"/>
        </w:rPr>
      </w:pPr>
    </w:p>
    <w:p w:rsidR="00B9405A" w:rsidRPr="00B9405A" w:rsidRDefault="00B9405A" w:rsidP="00B9405A">
      <w:pPr>
        <w:keepNext/>
        <w:snapToGrid w:val="0"/>
        <w:spacing w:after="0" w:line="360" w:lineRule="auto"/>
        <w:jc w:val="both"/>
        <w:rPr>
          <w:rFonts w:ascii="Arial" w:eastAsia="Times New Roman" w:hAnsi="Arial" w:cs="Arial"/>
          <w:sz w:val="20"/>
          <w:szCs w:val="20"/>
          <w:lang w:val="es-ES_tradnl" w:eastAsia="es-ES"/>
        </w:rPr>
      </w:pPr>
      <w:r w:rsidRPr="00B9405A">
        <w:rPr>
          <w:rFonts w:ascii="Arial" w:eastAsia="Times New Roman" w:hAnsi="Arial" w:cs="Arial"/>
          <w:sz w:val="20"/>
          <w:szCs w:val="20"/>
          <w:lang w:val="es-ES_tradnl" w:eastAsia="es-ES"/>
        </w:rPr>
        <w:t>Lo anterior, para los efectos correspondientes del procedimiento de contratación de la Licitación Pública Internacional bajo la cobertura de los tratados de libre comercio que contengan el capítulo de compras número LA-019GYR040-E11-2016</w:t>
      </w:r>
    </w:p>
    <w:p w:rsidR="00B9405A" w:rsidRPr="00B9405A" w:rsidRDefault="00B9405A" w:rsidP="00B9405A">
      <w:pPr>
        <w:keepNext/>
        <w:snapToGrid w:val="0"/>
        <w:spacing w:after="0" w:line="360" w:lineRule="auto"/>
        <w:jc w:val="center"/>
        <w:rPr>
          <w:rFonts w:ascii="Arial" w:eastAsia="Times New Roman" w:hAnsi="Arial" w:cs="Arial"/>
          <w:b/>
          <w:sz w:val="20"/>
          <w:szCs w:val="20"/>
          <w:lang w:val="es-ES_tradnl" w:eastAsia="es-ES"/>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center"/>
        <w:rPr>
          <w:rFonts w:ascii="Arial" w:hAnsi="Arial" w:cs="Arial"/>
          <w:noProof/>
          <w:sz w:val="20"/>
          <w:szCs w:val="20"/>
          <w:lang w:val="es-ES_tradnl"/>
        </w:rPr>
      </w:pPr>
    </w:p>
    <w:p w:rsidR="00B9405A" w:rsidRPr="00B9405A" w:rsidRDefault="00B9405A" w:rsidP="00B9405A">
      <w:pPr>
        <w:widowControl w:val="0"/>
        <w:spacing w:after="0" w:line="240" w:lineRule="auto"/>
        <w:jc w:val="center"/>
        <w:rPr>
          <w:rFonts w:ascii="Arial" w:hAnsi="Arial" w:cs="Arial"/>
          <w:noProof/>
          <w:sz w:val="20"/>
          <w:szCs w:val="20"/>
          <w:lang w:val="es-ES_tradnl" w:eastAsia="es-ES"/>
        </w:rPr>
      </w:pPr>
      <w:r w:rsidRPr="00B9405A">
        <w:rPr>
          <w:rFonts w:ascii="Arial" w:hAnsi="Arial" w:cs="Arial"/>
          <w:noProof/>
          <w:sz w:val="20"/>
          <w:szCs w:val="20"/>
          <w:lang w:val="es-ES_tradnl" w:eastAsia="es-ES"/>
        </w:rPr>
        <w:t>____________________________________________</w:t>
      </w:r>
    </w:p>
    <w:p w:rsidR="00B9405A" w:rsidRPr="00B9405A" w:rsidRDefault="00B9405A" w:rsidP="00B9405A">
      <w:pPr>
        <w:spacing w:after="0" w:line="240" w:lineRule="auto"/>
        <w:jc w:val="center"/>
        <w:rPr>
          <w:rFonts w:ascii="Arial" w:hAnsi="Arial" w:cs="Arial"/>
          <w:bCs/>
          <w:noProof/>
          <w:sz w:val="20"/>
          <w:szCs w:val="20"/>
          <w:lang w:val="es-ES_tradnl"/>
        </w:rPr>
      </w:pPr>
      <w:r w:rsidRPr="00B9405A">
        <w:rPr>
          <w:rFonts w:ascii="Arial" w:hAnsi="Arial" w:cs="Arial"/>
          <w:bCs/>
          <w:noProof/>
          <w:sz w:val="20"/>
          <w:szCs w:val="20"/>
          <w:lang w:val="es-ES_tradnl"/>
        </w:rPr>
        <w:t>(Nombre y firma del Representante Legal)</w:t>
      </w:r>
    </w:p>
    <w:p w:rsidR="00B9405A" w:rsidRPr="00B9405A" w:rsidRDefault="00B9405A" w:rsidP="00B9405A">
      <w:pPr>
        <w:jc w:val="both"/>
        <w:rPr>
          <w:rFonts w:ascii="Arial" w:hAnsi="Arial" w:cs="Arial"/>
          <w:i/>
          <w:noProof/>
          <w:sz w:val="20"/>
          <w:szCs w:val="20"/>
          <w:lang w:val="es-ES_tradnl" w:eastAsia="ar-SA"/>
        </w:rPr>
      </w:pPr>
    </w:p>
    <w:p w:rsidR="00B9405A" w:rsidRPr="00B9405A" w:rsidRDefault="00B9405A" w:rsidP="00B9405A">
      <w:pPr>
        <w:jc w:val="both"/>
        <w:rPr>
          <w:rFonts w:ascii="Arial" w:hAnsi="Arial" w:cs="Arial"/>
          <w:i/>
          <w:noProof/>
          <w:sz w:val="20"/>
          <w:szCs w:val="20"/>
          <w:lang w:val="es-ES_tradnl" w:eastAsia="ar-SA"/>
        </w:rPr>
      </w:pPr>
    </w:p>
    <w:p w:rsidR="00B9405A" w:rsidRPr="00B9405A" w:rsidRDefault="00B9405A" w:rsidP="00B9405A">
      <w:pPr>
        <w:jc w:val="both"/>
        <w:rPr>
          <w:rFonts w:ascii="Arial" w:hAnsi="Arial" w:cs="Arial"/>
          <w:i/>
          <w:noProof/>
          <w:sz w:val="20"/>
          <w:szCs w:val="20"/>
          <w:lang w:val="es-ES_tradnl" w:eastAsia="ar-SA"/>
        </w:rPr>
      </w:pPr>
    </w:p>
    <w:p w:rsidR="00B9405A" w:rsidRPr="00B9405A" w:rsidRDefault="00B9405A" w:rsidP="00B9405A">
      <w:pPr>
        <w:rPr>
          <w:rFonts w:ascii="Arial" w:hAnsi="Arial" w:cs="Arial"/>
          <w:i/>
          <w:noProof/>
          <w:sz w:val="20"/>
          <w:szCs w:val="20"/>
          <w:lang w:val="es-ES_tradnl" w:eastAsia="ar-SA"/>
        </w:rPr>
      </w:pPr>
      <w:r w:rsidRPr="00B9405A">
        <w:rPr>
          <w:rFonts w:ascii="Arial" w:hAnsi="Arial" w:cs="Arial"/>
          <w:i/>
          <w:noProof/>
          <w:sz w:val="20"/>
          <w:szCs w:val="20"/>
          <w:lang w:val="es-ES_tradnl" w:eastAsia="ar-SA"/>
        </w:rPr>
        <w:br w:type="page"/>
      </w:r>
    </w:p>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b/>
          <w:noProof/>
          <w:sz w:val="20"/>
          <w:szCs w:val="20"/>
          <w:lang w:val="es-ES_tradnl"/>
        </w:rPr>
        <w:lastRenderedPageBreak/>
        <w:t>ANEXO 9</w:t>
      </w:r>
    </w:p>
    <w:p w:rsidR="00B9405A" w:rsidRPr="00B9405A" w:rsidRDefault="00B9405A" w:rsidP="00B9405A">
      <w:pPr>
        <w:keepNext/>
        <w:tabs>
          <w:tab w:val="num" w:pos="432"/>
        </w:tabs>
        <w:suppressAutoHyphens/>
        <w:spacing w:after="0" w:line="240" w:lineRule="auto"/>
        <w:ind w:left="432" w:hanging="432"/>
        <w:jc w:val="center"/>
        <w:outlineLvl w:val="0"/>
        <w:rPr>
          <w:rFonts w:ascii="Arial" w:eastAsia="Times New Roman" w:hAnsi="Arial" w:cs="Arial"/>
          <w:b/>
          <w:bCs/>
          <w:noProof/>
          <w:kern w:val="1"/>
          <w:sz w:val="20"/>
          <w:szCs w:val="20"/>
          <w:lang w:val="es-ES_tradnl" w:eastAsia="ar-SA"/>
        </w:rPr>
      </w:pPr>
      <w:r w:rsidRPr="00B9405A">
        <w:rPr>
          <w:rFonts w:ascii="Arial" w:eastAsia="Times New Roman" w:hAnsi="Arial" w:cs="Arial"/>
          <w:b/>
          <w:bCs/>
          <w:noProof/>
          <w:kern w:val="1"/>
          <w:sz w:val="20"/>
          <w:szCs w:val="20"/>
          <w:lang w:val="es-ES_tradnl" w:eastAsia="ar-SA"/>
        </w:rPr>
        <w:t xml:space="preserve">Formato de carta relativa al numeral 4.3.6 </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right"/>
        <w:rPr>
          <w:rFonts w:ascii="Arial" w:hAnsi="Arial" w:cs="Arial"/>
          <w:noProof/>
          <w:sz w:val="20"/>
          <w:szCs w:val="20"/>
          <w:lang w:val="es-ES_tradnl"/>
        </w:rPr>
      </w:pPr>
      <w:r w:rsidRPr="00B9405A">
        <w:rPr>
          <w:rFonts w:ascii="Arial" w:hAnsi="Arial" w:cs="Arial"/>
          <w:noProof/>
          <w:sz w:val="20"/>
          <w:szCs w:val="20"/>
          <w:lang w:val="es-ES_tradnl"/>
        </w:rPr>
        <w:t>Ciudad de México, a _______ de ______ de 2016.</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Instituto Mexicano del Seguro Social</w:t>
      </w: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Convocante</w:t>
      </w: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Licitación ________</w:t>
      </w: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P r e s e n t e.</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360" w:lineRule="auto"/>
        <w:jc w:val="both"/>
        <w:rPr>
          <w:rFonts w:ascii="Arial" w:hAnsi="Arial" w:cs="Arial"/>
          <w:noProof/>
          <w:sz w:val="20"/>
          <w:szCs w:val="20"/>
          <w:lang w:val="es-ES_tradnl"/>
        </w:rPr>
      </w:pPr>
      <w:r w:rsidRPr="00B9405A">
        <w:rPr>
          <w:rFonts w:ascii="Arial" w:hAnsi="Arial" w:cs="Arial"/>
          <w:b/>
          <w:noProof/>
          <w:sz w:val="20"/>
          <w:szCs w:val="20"/>
          <w:lang w:val="es-ES_tradnl"/>
        </w:rPr>
        <w:t>4.3.6</w:t>
      </w:r>
      <w:r w:rsidRPr="00B9405A">
        <w:rPr>
          <w:rFonts w:ascii="Arial" w:hAnsi="Arial" w:cs="Arial"/>
          <w:i/>
          <w:noProof/>
          <w:sz w:val="20"/>
          <w:szCs w:val="20"/>
          <w:lang w:val="es-ES_tradnl"/>
        </w:rPr>
        <w:t xml:space="preserve"> [Nombre del que suscribe el presente Anexo] </w:t>
      </w:r>
      <w:r w:rsidRPr="00B9405A">
        <w:rPr>
          <w:rFonts w:ascii="Arial" w:hAnsi="Arial" w:cs="Arial"/>
          <w:noProof/>
          <w:sz w:val="20"/>
          <w:szCs w:val="20"/>
          <w:lang w:val="es-ES_tradnl"/>
        </w:rPr>
        <w:t xml:space="preserve">en mi carácter de Representante Legal de la </w:t>
      </w:r>
      <w:r w:rsidRPr="00B9405A">
        <w:rPr>
          <w:rFonts w:ascii="Arial" w:hAnsi="Arial" w:cs="Arial"/>
          <w:i/>
          <w:noProof/>
          <w:sz w:val="20"/>
          <w:szCs w:val="20"/>
          <w:lang w:val="es-ES_tradnl"/>
        </w:rPr>
        <w:t>[Persona Física o Moral]</w:t>
      </w:r>
      <w:r w:rsidRPr="00B9405A">
        <w:rPr>
          <w:rFonts w:ascii="Arial" w:hAnsi="Arial" w:cs="Arial"/>
          <w:noProof/>
          <w:sz w:val="20"/>
          <w:szCs w:val="20"/>
          <w:lang w:val="es-ES_tradnl"/>
        </w:rPr>
        <w:t>, y en términos del numeral 4.3.6 de la Convocatoria a la Licitación Pública Internacional bajo la cobertura de los tratados de libre comercio que contengan el capítulo de compras número LA-019GYR040-E11-2016, dec</w:t>
      </w:r>
      <w:r w:rsidRPr="00B9405A">
        <w:rPr>
          <w:rFonts w:ascii="Arial" w:eastAsia="Heiti SC Light" w:hAnsi="Arial" w:cs="Arial"/>
          <w:noProof/>
          <w:sz w:val="20"/>
          <w:szCs w:val="20"/>
          <w:lang w:val="es-ES_tradnl"/>
        </w:rPr>
        <w:t>la</w:t>
      </w:r>
      <w:r w:rsidRPr="00B9405A">
        <w:rPr>
          <w:rFonts w:ascii="Arial" w:hAnsi="Arial" w:cs="Arial"/>
          <w:noProof/>
          <w:sz w:val="20"/>
          <w:szCs w:val="20"/>
          <w:lang w:val="es-ES_tradnl"/>
        </w:rPr>
        <w:t>ro</w:t>
      </w:r>
      <w:r w:rsidRPr="00B9405A">
        <w:rPr>
          <w:rFonts w:ascii="Arial" w:eastAsia="Heiti SC Light" w:hAnsi="Arial" w:cs="Arial"/>
          <w:noProof/>
          <w:sz w:val="20"/>
          <w:szCs w:val="20"/>
          <w:lang w:val="es-ES_tradnl"/>
        </w:rPr>
        <w:t xml:space="preserve"> </w:t>
      </w:r>
      <w:r w:rsidRPr="00B9405A">
        <w:rPr>
          <w:rFonts w:ascii="Arial" w:hAnsi="Arial" w:cs="Arial"/>
          <w:noProof/>
          <w:sz w:val="20"/>
          <w:szCs w:val="20"/>
          <w:lang w:val="es-ES_tradnl"/>
        </w:rPr>
        <w:t>b</w:t>
      </w:r>
      <w:r w:rsidRPr="00B9405A">
        <w:rPr>
          <w:rFonts w:ascii="Arial" w:eastAsia="Apple SD 산돌고딕 Neo 일반체" w:hAnsi="Arial" w:cs="Arial"/>
          <w:noProof/>
          <w:sz w:val="20"/>
          <w:szCs w:val="20"/>
          <w:lang w:val="es-ES_tradnl"/>
        </w:rPr>
        <w:t>a</w:t>
      </w:r>
      <w:r w:rsidRPr="00B9405A">
        <w:rPr>
          <w:rFonts w:ascii="Arial" w:hAnsi="Arial" w:cs="Arial"/>
          <w:noProof/>
          <w:sz w:val="20"/>
          <w:szCs w:val="20"/>
          <w:lang w:val="es-ES_tradnl"/>
        </w:rPr>
        <w:t>jo protesta de decir verdad que mi representada se abstendrá por si misma o a través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B9405A" w:rsidRPr="00B9405A" w:rsidRDefault="00B9405A" w:rsidP="00B9405A">
      <w:pPr>
        <w:spacing w:after="0" w:line="36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center"/>
        <w:rPr>
          <w:rFonts w:ascii="Arial" w:hAnsi="Arial" w:cs="Arial"/>
          <w:noProof/>
          <w:sz w:val="20"/>
          <w:szCs w:val="20"/>
          <w:lang w:val="es-ES_tradnl"/>
        </w:rPr>
      </w:pPr>
    </w:p>
    <w:p w:rsidR="00B9405A" w:rsidRPr="00B9405A" w:rsidRDefault="00B9405A" w:rsidP="00B9405A">
      <w:pPr>
        <w:widowControl w:val="0"/>
        <w:spacing w:after="0" w:line="240" w:lineRule="auto"/>
        <w:jc w:val="center"/>
        <w:rPr>
          <w:rFonts w:ascii="Arial" w:hAnsi="Arial" w:cs="Arial"/>
          <w:noProof/>
          <w:sz w:val="20"/>
          <w:szCs w:val="20"/>
          <w:lang w:val="es-ES_tradnl" w:eastAsia="es-ES"/>
        </w:rPr>
      </w:pPr>
      <w:r w:rsidRPr="00B9405A">
        <w:rPr>
          <w:rFonts w:ascii="Arial" w:hAnsi="Arial" w:cs="Arial"/>
          <w:noProof/>
          <w:sz w:val="20"/>
          <w:szCs w:val="20"/>
          <w:lang w:val="es-ES_tradnl" w:eastAsia="es-ES"/>
        </w:rPr>
        <w:t>_____________________________________________</w:t>
      </w:r>
    </w:p>
    <w:p w:rsidR="00B9405A" w:rsidRPr="00B9405A" w:rsidRDefault="00B9405A" w:rsidP="00B9405A">
      <w:pPr>
        <w:spacing w:after="0" w:line="240" w:lineRule="auto"/>
        <w:jc w:val="center"/>
        <w:rPr>
          <w:rFonts w:ascii="Arial" w:hAnsi="Arial" w:cs="Arial"/>
          <w:bCs/>
          <w:noProof/>
          <w:sz w:val="20"/>
          <w:szCs w:val="20"/>
          <w:lang w:val="es-ES_tradnl"/>
        </w:rPr>
      </w:pPr>
      <w:r w:rsidRPr="00B9405A">
        <w:rPr>
          <w:rFonts w:ascii="Arial" w:hAnsi="Arial" w:cs="Arial"/>
          <w:bCs/>
          <w:noProof/>
          <w:sz w:val="20"/>
          <w:szCs w:val="20"/>
          <w:lang w:val="es-ES_tradnl"/>
        </w:rPr>
        <w:t>(Nombre y firma del Representante Legal)</w:t>
      </w:r>
    </w:p>
    <w:p w:rsidR="00B9405A" w:rsidRPr="00B9405A" w:rsidRDefault="00B9405A" w:rsidP="00B9405A">
      <w:pPr>
        <w:spacing w:after="0" w:line="240" w:lineRule="auto"/>
        <w:jc w:val="both"/>
        <w:rPr>
          <w:rFonts w:ascii="Arial" w:hAnsi="Arial" w:cs="Arial"/>
          <w:noProof/>
          <w:sz w:val="20"/>
          <w:szCs w:val="20"/>
          <w:lang w:val="es-ES_tradnl"/>
        </w:rPr>
      </w:pPr>
      <w:r w:rsidRPr="00B9405A">
        <w:rPr>
          <w:noProof/>
          <w:lang w:val="es-ES_tradnl"/>
        </w:rPr>
        <w:br w:type="page"/>
      </w:r>
    </w:p>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eastAsia="Times New Roman" w:hAnsi="Arial" w:cs="Arial"/>
          <w:b/>
          <w:bCs/>
          <w:noProof/>
          <w:kern w:val="1"/>
          <w:sz w:val="20"/>
          <w:szCs w:val="20"/>
          <w:lang w:val="es-ES_tradnl" w:eastAsia="ar-SA"/>
        </w:rPr>
        <w:lastRenderedPageBreak/>
        <w:t>ANEXO 10</w:t>
      </w:r>
    </w:p>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b/>
          <w:noProof/>
          <w:sz w:val="20"/>
          <w:szCs w:val="20"/>
          <w:lang w:val="es-ES_tradnl"/>
        </w:rPr>
        <w:t>Escrito de estratificación de micro, pequeña o mediana empresa (MIPYMES).</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right"/>
        <w:rPr>
          <w:rFonts w:ascii="Arial" w:hAnsi="Arial" w:cs="Arial"/>
          <w:noProof/>
          <w:sz w:val="20"/>
          <w:szCs w:val="20"/>
          <w:lang w:val="es-ES_tradnl"/>
        </w:rPr>
      </w:pPr>
      <w:r w:rsidRPr="00B9405A">
        <w:rPr>
          <w:rFonts w:ascii="Arial" w:hAnsi="Arial" w:cs="Arial"/>
          <w:noProof/>
          <w:sz w:val="20"/>
          <w:szCs w:val="20"/>
          <w:lang w:val="es-ES_tradnl"/>
        </w:rPr>
        <w:t>Ciuad de México, a _____(1)____ de __________ de 2016.</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Instituto Mexicano del Seguro Social</w:t>
      </w: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Convocante (2)</w:t>
      </w: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Licitación ________</w:t>
      </w: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P r e s e n t e.</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Me refiero al procedimiento de (3) Licitación Pública Internacional bajo la cobertura de los tratados de libre comercio que contengan el cap</w:t>
      </w:r>
      <w:r w:rsidRPr="00B9405A">
        <w:rPr>
          <w:rFonts w:cs="Arial"/>
          <w:noProof/>
          <w:sz w:val="20"/>
          <w:szCs w:val="20"/>
          <w:lang w:val="es-ES_tradnl"/>
        </w:rPr>
        <w:t>í</w:t>
      </w:r>
      <w:r w:rsidRPr="00B9405A">
        <w:rPr>
          <w:rFonts w:ascii="Arial" w:hAnsi="Arial" w:cs="Arial"/>
          <w:noProof/>
          <w:sz w:val="20"/>
          <w:szCs w:val="20"/>
          <w:lang w:val="es-ES_tradnl"/>
        </w:rPr>
        <w:t>tulo de compras número número ______(4)___ en el que mí representada, la empresa________(5)_________ participa a través de la presente proposición.</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sidRPr="00B9405A">
        <w:rPr>
          <w:rFonts w:ascii="Arial" w:eastAsia="Apple SD 산돌고딕 Neo 일반체" w:hAnsi="Arial" w:cs="Arial"/>
          <w:noProof/>
          <w:sz w:val="20"/>
          <w:szCs w:val="20"/>
          <w:lang w:val="es-ES_tradnl"/>
        </w:rPr>
        <w:t>t</w:t>
      </w:r>
      <w:r w:rsidRPr="00B9405A">
        <w:rPr>
          <w:rFonts w:ascii="Arial" w:hAnsi="Arial" w:cs="Arial"/>
          <w:noProof/>
          <w:sz w:val="20"/>
          <w:szCs w:val="20"/>
          <w:lang w:val="es-ES_tradnl"/>
        </w:rPr>
        <w:t>uida conforme a las l</w:t>
      </w:r>
      <w:r w:rsidRPr="00B9405A">
        <w:rPr>
          <w:rFonts w:ascii="Arial" w:eastAsia="Apple SD 산돌고딕 Neo 일반체" w:hAnsi="Arial" w:cs="Arial"/>
          <w:noProof/>
          <w:sz w:val="20"/>
          <w:szCs w:val="20"/>
          <w:lang w:val="es-ES_tradnl"/>
        </w:rPr>
        <w:t>e</w:t>
      </w:r>
      <w:r w:rsidRPr="00B9405A">
        <w:rPr>
          <w:rFonts w:ascii="Arial" w:hAnsi="Arial" w:cs="Arial"/>
          <w:noProof/>
          <w:sz w:val="20"/>
          <w:szCs w:val="20"/>
          <w:lang w:val="es-ES_tradnl"/>
        </w:rPr>
        <w:t>yes m</w:t>
      </w:r>
      <w:r w:rsidRPr="00B9405A">
        <w:rPr>
          <w:rFonts w:ascii="Arial" w:eastAsia="Apple SD 산돌고딕 Neo 일반체" w:hAnsi="Arial" w:cs="Arial"/>
          <w:noProof/>
          <w:sz w:val="20"/>
          <w:szCs w:val="20"/>
          <w:lang w:val="es-ES_tradnl"/>
        </w:rPr>
        <w:t>e</w:t>
      </w:r>
      <w:r w:rsidRPr="00B9405A">
        <w:rPr>
          <w:rFonts w:ascii="Arial" w:hAnsi="Arial" w:cs="Arial"/>
          <w:noProof/>
          <w:sz w:val="20"/>
          <w:szCs w:val="20"/>
          <w:lang w:val="es-ES_tradnl"/>
        </w:rPr>
        <w:t>xicanas, con</w:t>
      </w:r>
      <w:r w:rsidRPr="00B9405A">
        <w:rPr>
          <w:rFonts w:ascii="Arial" w:eastAsia="Apple SD 산돌고딕 Neo 일반체" w:hAnsi="Arial" w:cs="Arial"/>
          <w:noProof/>
          <w:sz w:val="20"/>
          <w:szCs w:val="20"/>
          <w:lang w:val="es-ES_tradnl"/>
        </w:rPr>
        <w:t xml:space="preserve"> </w:t>
      </w:r>
      <w:r w:rsidRPr="00B9405A">
        <w:rPr>
          <w:rFonts w:ascii="Arial" w:hAnsi="Arial" w:cs="Arial"/>
          <w:noProof/>
          <w:sz w:val="20"/>
          <w:szCs w:val="20"/>
          <w:lang w:val="es-ES_tradnl"/>
        </w:rPr>
        <w:t>Registro Fed</w:t>
      </w:r>
      <w:r w:rsidRPr="00B9405A">
        <w:rPr>
          <w:rFonts w:ascii="Arial" w:eastAsia="Apple SD 산돌고딕 Neo 일반체" w:hAnsi="Arial" w:cs="Arial"/>
          <w:noProof/>
          <w:sz w:val="20"/>
          <w:szCs w:val="20"/>
          <w:lang w:val="es-ES_tradnl"/>
        </w:rPr>
        <w:t>e</w:t>
      </w:r>
      <w:r w:rsidRPr="00B9405A">
        <w:rPr>
          <w:rFonts w:ascii="Arial" w:hAnsi="Arial" w:cs="Arial"/>
          <w:noProof/>
          <w:sz w:val="20"/>
          <w:szCs w:val="20"/>
          <w:lang w:val="es-ES_tradnl"/>
        </w:rPr>
        <w:t>r</w:t>
      </w:r>
      <w:r w:rsidRPr="00B9405A">
        <w:rPr>
          <w:rFonts w:ascii="Arial" w:eastAsia="Heiti SC Light" w:hAnsi="Arial" w:cs="Arial"/>
          <w:noProof/>
          <w:sz w:val="20"/>
          <w:szCs w:val="20"/>
          <w:lang w:val="es-ES_tradnl"/>
        </w:rPr>
        <w:t>a</w:t>
      </w:r>
      <w:r w:rsidRPr="00B9405A">
        <w:rPr>
          <w:rFonts w:ascii="Arial" w:hAnsi="Arial" w:cs="Arial"/>
          <w:noProof/>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sidRPr="00B9405A">
        <w:rPr>
          <w:rFonts w:ascii="Arial" w:eastAsia="Heiti SC Light" w:hAnsi="Arial" w:cs="Arial"/>
          <w:noProof/>
          <w:sz w:val="20"/>
          <w:szCs w:val="20"/>
          <w:lang w:val="es-ES_tradnl"/>
        </w:rPr>
        <w:t>l</w:t>
      </w:r>
      <w:r w:rsidRPr="00B9405A">
        <w:rPr>
          <w:rFonts w:ascii="Arial" w:hAnsi="Arial" w:cs="Arial"/>
          <w:noProof/>
          <w:sz w:val="20"/>
          <w:szCs w:val="20"/>
          <w:lang w:val="es-ES_tradnl"/>
        </w:rPr>
        <w:t>a Federación el 30 de junio de 2009, mi representada tiene un Tope Máximo Combinado de _________(7)________, con base en lo cual se estratifica como una empresa _______(8)__________.</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sidRPr="00B9405A">
        <w:rPr>
          <w:rFonts w:ascii="Arial" w:eastAsia="Apple SD 산돌고딕 Neo 일반체" w:hAnsi="Arial" w:cs="Arial"/>
          <w:noProof/>
          <w:sz w:val="20"/>
          <w:szCs w:val="20"/>
          <w:lang w:val="es-ES_tradnl"/>
        </w:rPr>
        <w:t>e</w:t>
      </w:r>
      <w:r w:rsidRPr="00B9405A">
        <w:rPr>
          <w:rFonts w:ascii="Arial" w:hAnsi="Arial" w:cs="Arial"/>
          <w:noProof/>
          <w:sz w:val="20"/>
          <w:szCs w:val="20"/>
          <w:lang w:val="es-ES_tradnl"/>
        </w:rPr>
        <w:t>n términos de lo di</w:t>
      </w:r>
      <w:r w:rsidRPr="00B9405A">
        <w:rPr>
          <w:rFonts w:ascii="Arial" w:eastAsia="Apple SD 산돌고딕 Neo 일반체" w:hAnsi="Arial" w:cs="Arial"/>
          <w:noProof/>
          <w:sz w:val="20"/>
          <w:szCs w:val="20"/>
          <w:lang w:val="es-ES_tradnl"/>
        </w:rPr>
        <w:t>s</w:t>
      </w:r>
      <w:r w:rsidRPr="00B9405A">
        <w:rPr>
          <w:rFonts w:ascii="Arial" w:hAnsi="Arial" w:cs="Arial"/>
          <w:noProof/>
          <w:sz w:val="20"/>
          <w:szCs w:val="20"/>
          <w:lang w:val="es-ES_tradnl"/>
        </w:rPr>
        <w:t>puesto por el artículo 27</w:t>
      </w:r>
      <w:r w:rsidRPr="00B9405A">
        <w:rPr>
          <w:rFonts w:ascii="Arial" w:eastAsia="Apple SD 산돌고딕 Neo 일반체" w:hAnsi="Arial" w:cs="Arial"/>
          <w:noProof/>
          <w:sz w:val="20"/>
          <w:szCs w:val="20"/>
          <w:lang w:val="es-ES_tradnl"/>
        </w:rPr>
        <w:t>,</w:t>
      </w:r>
      <w:r w:rsidRPr="00B9405A">
        <w:rPr>
          <w:rFonts w:ascii="Arial" w:hAnsi="Arial" w:cs="Arial"/>
          <w:noProof/>
          <w:sz w:val="20"/>
          <w:szCs w:val="20"/>
          <w:lang w:val="es-ES_tradnl"/>
        </w:rPr>
        <w:t xml:space="preserve"> ambos de la Ley Federal Anticorrupción en Contrataciones Públicas, y demás disposiciones aplicables.</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center"/>
        <w:rPr>
          <w:rFonts w:ascii="Arial" w:hAnsi="Arial" w:cs="Arial"/>
          <w:noProof/>
          <w:sz w:val="20"/>
          <w:szCs w:val="20"/>
          <w:lang w:val="es-ES_tradnl"/>
        </w:rPr>
      </w:pPr>
    </w:p>
    <w:p w:rsidR="00B9405A" w:rsidRPr="00B9405A" w:rsidRDefault="00B9405A" w:rsidP="00B9405A">
      <w:pPr>
        <w:widowControl w:val="0"/>
        <w:spacing w:after="0" w:line="240" w:lineRule="auto"/>
        <w:jc w:val="center"/>
        <w:rPr>
          <w:rFonts w:ascii="Arial" w:hAnsi="Arial" w:cs="Arial"/>
          <w:noProof/>
          <w:sz w:val="20"/>
          <w:szCs w:val="20"/>
          <w:lang w:val="es-ES_tradnl" w:eastAsia="es-ES"/>
        </w:rPr>
      </w:pPr>
      <w:r w:rsidRPr="00B9405A">
        <w:rPr>
          <w:rFonts w:ascii="Arial" w:hAnsi="Arial" w:cs="Arial"/>
          <w:noProof/>
          <w:sz w:val="20"/>
          <w:szCs w:val="20"/>
          <w:lang w:val="es-ES_tradnl" w:eastAsia="es-ES"/>
        </w:rPr>
        <w:t>________________________________(9)_______________________________</w:t>
      </w:r>
    </w:p>
    <w:p w:rsidR="00B9405A" w:rsidRPr="00B9405A" w:rsidRDefault="00B9405A" w:rsidP="00B9405A">
      <w:pPr>
        <w:spacing w:after="0" w:line="240" w:lineRule="auto"/>
        <w:jc w:val="center"/>
        <w:rPr>
          <w:rFonts w:ascii="Arial" w:hAnsi="Arial" w:cs="Arial"/>
          <w:bCs/>
          <w:noProof/>
          <w:sz w:val="20"/>
          <w:szCs w:val="20"/>
          <w:lang w:val="es-ES_tradnl"/>
        </w:rPr>
      </w:pPr>
      <w:r w:rsidRPr="00B9405A">
        <w:rPr>
          <w:rFonts w:ascii="Arial" w:hAnsi="Arial" w:cs="Arial"/>
          <w:bCs/>
          <w:noProof/>
          <w:sz w:val="20"/>
          <w:szCs w:val="20"/>
          <w:lang w:val="es-ES_tradnl"/>
        </w:rPr>
        <w:t>(Nombre y firma del Representante Legal)</w:t>
      </w:r>
    </w:p>
    <w:p w:rsidR="00B9405A" w:rsidRPr="00B9405A" w:rsidRDefault="00B9405A" w:rsidP="00B9405A">
      <w:pPr>
        <w:spacing w:after="0" w:line="240" w:lineRule="auto"/>
        <w:jc w:val="both"/>
        <w:rPr>
          <w:noProof/>
          <w:lang w:val="es-ES_tradnl"/>
        </w:rPr>
      </w:pPr>
      <w:r w:rsidRPr="00B9405A">
        <w:rPr>
          <w:noProof/>
          <w:lang w:val="es-ES_tradnl"/>
        </w:rPr>
        <w:br w:type="page"/>
      </w:r>
    </w:p>
    <w:p w:rsidR="00B9405A" w:rsidRPr="00B9405A" w:rsidRDefault="00B9405A" w:rsidP="00B9405A">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r w:rsidRPr="00B9405A">
        <w:rPr>
          <w:rFonts w:ascii="Arial" w:eastAsia="Times New Roman" w:hAnsi="Arial" w:cs="Arial"/>
          <w:b/>
          <w:bCs/>
          <w:noProof/>
          <w:kern w:val="1"/>
          <w:sz w:val="20"/>
          <w:szCs w:val="20"/>
          <w:lang w:val="es-ES_tradnl" w:eastAsia="ar-SA"/>
        </w:rPr>
        <w:lastRenderedPageBreak/>
        <w:t>Instructivo de llenado del formato de estratificación de micro, pequeña o mediana empresa (MIPYMES).</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b/>
          <w:noProof/>
          <w:sz w:val="20"/>
          <w:szCs w:val="20"/>
          <w:lang w:val="es-ES_tradnl"/>
        </w:rPr>
      </w:pPr>
      <w:r w:rsidRPr="00B9405A">
        <w:rPr>
          <w:rFonts w:ascii="Arial" w:hAnsi="Arial" w:cs="Arial"/>
          <w:b/>
          <w:noProof/>
          <w:sz w:val="20"/>
          <w:szCs w:val="20"/>
          <w:lang w:val="es-ES_tradnl"/>
        </w:rPr>
        <w:t>Descripción.</w:t>
      </w: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Formato para que los licitantes manifiesten, bajo protesta de decir verdad, la estratificación que les corresponde como MIPYMES, de conformidad con el Acuerdo de Estratificación de</w:t>
      </w:r>
      <w:r w:rsidRPr="00B9405A">
        <w:rPr>
          <w:rFonts w:ascii="Arial" w:eastAsia="Apple SD 산돌고딕 Neo 일반체" w:hAnsi="Arial" w:cs="Arial"/>
          <w:noProof/>
          <w:sz w:val="20"/>
          <w:szCs w:val="20"/>
          <w:lang w:val="es-ES_tradnl"/>
        </w:rPr>
        <w:t xml:space="preserve"> </w:t>
      </w:r>
      <w:r w:rsidRPr="00B9405A">
        <w:rPr>
          <w:rFonts w:ascii="Arial" w:hAnsi="Arial" w:cs="Arial"/>
          <w:noProof/>
          <w:sz w:val="20"/>
          <w:szCs w:val="20"/>
          <w:lang w:val="es-ES_tradnl"/>
        </w:rPr>
        <w:t>las MIPYMES, publicado en el DOF el 30 de junio de 2009.</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b/>
          <w:noProof/>
          <w:sz w:val="20"/>
          <w:szCs w:val="20"/>
          <w:lang w:val="es-ES_tradnl"/>
        </w:rPr>
      </w:pPr>
      <w:r w:rsidRPr="00B9405A">
        <w:rPr>
          <w:rFonts w:ascii="Arial" w:hAnsi="Arial" w:cs="Arial"/>
          <w:b/>
          <w:noProof/>
          <w:sz w:val="20"/>
          <w:szCs w:val="20"/>
          <w:lang w:val="es-ES_tradnl"/>
        </w:rPr>
        <w:t>Instructivo de llenado.</w:t>
      </w: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Llenar los campos conforme aplique tomando en cuenta los rangos previstos en el Acuerdo antes mencionado.</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numPr>
          <w:ilvl w:val="0"/>
          <w:numId w:val="22"/>
        </w:numPr>
        <w:spacing w:after="0" w:line="360" w:lineRule="auto"/>
        <w:jc w:val="both"/>
        <w:rPr>
          <w:rFonts w:ascii="Arial" w:eastAsia="Times New Roman" w:hAnsi="Arial" w:cs="Arial"/>
          <w:noProof/>
          <w:sz w:val="20"/>
          <w:szCs w:val="20"/>
          <w:lang w:val="es-ES_tradnl" w:eastAsia="es-ES"/>
        </w:rPr>
      </w:pPr>
      <w:r w:rsidRPr="00B9405A">
        <w:rPr>
          <w:rFonts w:ascii="Arial" w:eastAsia="Times New Roman" w:hAnsi="Arial" w:cs="Arial"/>
          <w:noProof/>
          <w:sz w:val="20"/>
          <w:szCs w:val="20"/>
          <w:lang w:val="es-ES_tradnl" w:eastAsia="es-ES"/>
        </w:rPr>
        <w:t>Señalar la fecha de suscripción del documento.</w:t>
      </w:r>
    </w:p>
    <w:p w:rsidR="00B9405A" w:rsidRPr="00B9405A" w:rsidRDefault="00B9405A" w:rsidP="00B9405A">
      <w:pPr>
        <w:numPr>
          <w:ilvl w:val="0"/>
          <w:numId w:val="22"/>
        </w:numPr>
        <w:spacing w:after="0" w:line="360" w:lineRule="auto"/>
        <w:jc w:val="both"/>
        <w:rPr>
          <w:rFonts w:ascii="Arial" w:eastAsia="Times New Roman" w:hAnsi="Arial" w:cs="Arial"/>
          <w:noProof/>
          <w:sz w:val="20"/>
          <w:szCs w:val="20"/>
          <w:lang w:val="es-ES_tradnl" w:eastAsia="es-ES"/>
        </w:rPr>
      </w:pPr>
      <w:r w:rsidRPr="00B9405A">
        <w:rPr>
          <w:rFonts w:ascii="Arial" w:eastAsia="Times New Roman" w:hAnsi="Arial" w:cs="Arial"/>
          <w:noProof/>
          <w:sz w:val="20"/>
          <w:szCs w:val="20"/>
          <w:lang w:val="es-ES_tradnl" w:eastAsia="es-ES"/>
        </w:rPr>
        <w:t>Anotar el nombre de la convocante.</w:t>
      </w:r>
    </w:p>
    <w:p w:rsidR="00B9405A" w:rsidRPr="00B9405A" w:rsidRDefault="00B9405A" w:rsidP="00B9405A">
      <w:pPr>
        <w:numPr>
          <w:ilvl w:val="0"/>
          <w:numId w:val="22"/>
        </w:numPr>
        <w:spacing w:after="0" w:line="240" w:lineRule="auto"/>
        <w:jc w:val="both"/>
        <w:rPr>
          <w:rFonts w:ascii="Arial" w:eastAsia="Times New Roman" w:hAnsi="Arial" w:cs="Arial"/>
          <w:noProof/>
          <w:sz w:val="20"/>
          <w:szCs w:val="20"/>
          <w:lang w:val="es-ES_tradnl" w:eastAsia="es-ES"/>
        </w:rPr>
      </w:pPr>
      <w:r w:rsidRPr="00B9405A">
        <w:rPr>
          <w:rFonts w:ascii="Arial" w:eastAsia="Times New Roman" w:hAnsi="Arial" w:cs="Arial"/>
          <w:noProof/>
          <w:sz w:val="20"/>
          <w:szCs w:val="20"/>
          <w:lang w:val="es-ES_tradnl" w:eastAsia="es-ES"/>
        </w:rPr>
        <w:t>Precisar el procedimiento de contratación de que se trate (licitación pública o invitación a cuando menos tres personas).</w:t>
      </w:r>
    </w:p>
    <w:p w:rsidR="00B9405A" w:rsidRPr="00B9405A" w:rsidRDefault="00B9405A" w:rsidP="00B9405A">
      <w:pPr>
        <w:spacing w:after="0" w:line="240" w:lineRule="auto"/>
        <w:jc w:val="both"/>
        <w:rPr>
          <w:rFonts w:ascii="Arial" w:eastAsia="Times New Roman" w:hAnsi="Arial" w:cs="Arial"/>
          <w:noProof/>
          <w:sz w:val="20"/>
          <w:szCs w:val="20"/>
          <w:lang w:val="es-ES_tradnl" w:eastAsia="es-ES"/>
        </w:rPr>
      </w:pPr>
    </w:p>
    <w:p w:rsidR="00B9405A" w:rsidRPr="00B9405A" w:rsidRDefault="00B9405A" w:rsidP="00B9405A">
      <w:pPr>
        <w:numPr>
          <w:ilvl w:val="0"/>
          <w:numId w:val="22"/>
        </w:numPr>
        <w:spacing w:after="0" w:line="360" w:lineRule="auto"/>
        <w:jc w:val="both"/>
        <w:rPr>
          <w:rFonts w:ascii="Arial" w:eastAsia="Times New Roman" w:hAnsi="Arial" w:cs="Arial"/>
          <w:noProof/>
          <w:sz w:val="20"/>
          <w:szCs w:val="20"/>
          <w:lang w:val="es-ES_tradnl" w:eastAsia="es-ES"/>
        </w:rPr>
      </w:pPr>
      <w:r w:rsidRPr="00B9405A">
        <w:rPr>
          <w:rFonts w:ascii="Arial" w:eastAsia="Times New Roman" w:hAnsi="Arial" w:cs="Arial"/>
          <w:noProof/>
          <w:sz w:val="20"/>
          <w:szCs w:val="20"/>
          <w:lang w:val="es-ES_tradnl" w:eastAsia="es-ES"/>
        </w:rPr>
        <w:t xml:space="preserve">Indicar el número de procedimiento de contratación </w:t>
      </w:r>
      <w:r w:rsidRPr="00B9405A">
        <w:rPr>
          <w:rFonts w:ascii="Arial" w:eastAsia="Apple SD 산돌고딕 Neo 일반체" w:hAnsi="Arial" w:cs="Arial"/>
          <w:noProof/>
          <w:sz w:val="20"/>
          <w:szCs w:val="20"/>
          <w:lang w:val="es-ES_tradnl" w:eastAsia="es-ES"/>
        </w:rPr>
        <w:t>a</w:t>
      </w:r>
      <w:r w:rsidRPr="00B9405A">
        <w:rPr>
          <w:rFonts w:ascii="Arial" w:eastAsia="Times New Roman" w:hAnsi="Arial" w:cs="Arial"/>
          <w:noProof/>
          <w:sz w:val="20"/>
          <w:szCs w:val="20"/>
          <w:lang w:val="es-ES_tradnl" w:eastAsia="es-ES"/>
        </w:rPr>
        <w:t xml:space="preserve">signado por </w:t>
      </w:r>
      <w:r w:rsidRPr="00B9405A">
        <w:rPr>
          <w:rFonts w:ascii="Arial" w:eastAsia="Times New Roman" w:hAnsi="Arial" w:cs="Arial"/>
          <w:b/>
          <w:noProof/>
          <w:sz w:val="20"/>
          <w:szCs w:val="20"/>
          <w:lang w:val="es-ES_tradnl" w:eastAsia="es-ES"/>
        </w:rPr>
        <w:t>CompraNet.</w:t>
      </w:r>
    </w:p>
    <w:p w:rsidR="00B9405A" w:rsidRPr="00B9405A" w:rsidRDefault="00B9405A" w:rsidP="00B9405A">
      <w:pPr>
        <w:numPr>
          <w:ilvl w:val="0"/>
          <w:numId w:val="22"/>
        </w:numPr>
        <w:spacing w:after="0" w:line="360" w:lineRule="auto"/>
        <w:jc w:val="both"/>
        <w:rPr>
          <w:rFonts w:ascii="Arial" w:eastAsia="Times New Roman" w:hAnsi="Arial" w:cs="Arial"/>
          <w:noProof/>
          <w:sz w:val="20"/>
          <w:szCs w:val="20"/>
          <w:lang w:val="es-ES_tradnl" w:eastAsia="es-ES"/>
        </w:rPr>
      </w:pPr>
      <w:r w:rsidRPr="00B9405A">
        <w:rPr>
          <w:rFonts w:ascii="Arial" w:eastAsia="Times New Roman" w:hAnsi="Arial" w:cs="Arial"/>
          <w:noProof/>
          <w:sz w:val="20"/>
          <w:szCs w:val="20"/>
          <w:lang w:val="es-ES_tradnl" w:eastAsia="es-ES"/>
        </w:rPr>
        <w:t>Anotar el nombre, razón social o denominación del licitante.</w:t>
      </w:r>
    </w:p>
    <w:p w:rsidR="00B9405A" w:rsidRPr="00B9405A" w:rsidRDefault="00B9405A" w:rsidP="00B9405A">
      <w:pPr>
        <w:numPr>
          <w:ilvl w:val="0"/>
          <w:numId w:val="22"/>
        </w:numPr>
        <w:spacing w:after="0" w:line="360" w:lineRule="auto"/>
        <w:jc w:val="both"/>
        <w:rPr>
          <w:rFonts w:ascii="Arial" w:eastAsia="Times New Roman" w:hAnsi="Arial" w:cs="Arial"/>
          <w:noProof/>
          <w:sz w:val="20"/>
          <w:szCs w:val="20"/>
          <w:lang w:val="es-ES_tradnl" w:eastAsia="es-ES"/>
        </w:rPr>
      </w:pPr>
      <w:r w:rsidRPr="00B9405A">
        <w:rPr>
          <w:rFonts w:ascii="Arial" w:eastAsia="Times New Roman" w:hAnsi="Arial" w:cs="Arial"/>
          <w:noProof/>
          <w:sz w:val="20"/>
          <w:szCs w:val="20"/>
          <w:lang w:val="es-ES_tradnl" w:eastAsia="es-ES"/>
        </w:rPr>
        <w:t>Indicar el Registro Federal de Contribuyentes del licitante.</w:t>
      </w:r>
    </w:p>
    <w:p w:rsidR="00B9405A" w:rsidRPr="00B9405A" w:rsidRDefault="00B9405A" w:rsidP="00B9405A">
      <w:pPr>
        <w:numPr>
          <w:ilvl w:val="0"/>
          <w:numId w:val="22"/>
        </w:numPr>
        <w:spacing w:after="0" w:line="360" w:lineRule="auto"/>
        <w:jc w:val="both"/>
        <w:rPr>
          <w:rFonts w:ascii="Arial" w:eastAsia="Times New Roman" w:hAnsi="Arial" w:cs="Arial"/>
          <w:noProof/>
          <w:sz w:val="20"/>
          <w:szCs w:val="20"/>
          <w:lang w:val="es-ES_tradnl" w:eastAsia="es-ES"/>
        </w:rPr>
      </w:pPr>
      <w:r w:rsidRPr="00B9405A">
        <w:rPr>
          <w:rFonts w:ascii="Arial" w:eastAsia="Times New Roman" w:hAnsi="Arial" w:cs="Arial"/>
          <w:noProof/>
          <w:sz w:val="20"/>
          <w:szCs w:val="20"/>
          <w:lang w:val="es-ES_tradnl" w:eastAsia="es-ES"/>
        </w:rPr>
        <w:t xml:space="preserve">Señalar el número que resulte de la aplicación de la expresión. Tope Máximo Combinado = (Trabajadores) x 10% + (Ventas anuales en millones de pesos) x 90%. </w:t>
      </w:r>
      <w:r w:rsidRPr="00B9405A">
        <w:rPr>
          <w:rFonts w:ascii="Arial" w:eastAsia="Apple SD 산돌고딕 Neo 일반체" w:hAnsi="Arial" w:cs="Arial"/>
          <w:noProof/>
          <w:sz w:val="20"/>
          <w:szCs w:val="20"/>
          <w:lang w:val="es-ES_tradnl" w:eastAsia="es-ES"/>
        </w:rPr>
        <w:t>P</w:t>
      </w:r>
      <w:r w:rsidRPr="00B9405A">
        <w:rPr>
          <w:rFonts w:ascii="Arial" w:eastAsia="Times New Roman" w:hAnsi="Arial" w:cs="Arial"/>
          <w:noProof/>
          <w:sz w:val="20"/>
          <w:szCs w:val="20"/>
          <w:lang w:val="es-ES_tradnl" w:eastAsia="es-ES"/>
        </w:rPr>
        <w:t xml:space="preserve">ara tales efectos puede utilizar la calculadora MIPYMES disponible en la página </w:t>
      </w:r>
      <w:hyperlink r:id="rId29" w:history="1">
        <w:r w:rsidRPr="00B9405A">
          <w:rPr>
            <w:rFonts w:ascii="Arial" w:eastAsia="Times New Roman" w:hAnsi="Arial" w:cs="Arial"/>
            <w:noProof/>
            <w:sz w:val="20"/>
            <w:szCs w:val="20"/>
            <w:lang w:val="es-ES_tradnl" w:eastAsia="es-ES"/>
          </w:rPr>
          <w:t>http.//www.comprasdegobierNúm.gob.mx/calculadora</w:t>
        </w:r>
      </w:hyperlink>
    </w:p>
    <w:p w:rsidR="00B9405A" w:rsidRPr="00B9405A" w:rsidRDefault="00B9405A" w:rsidP="00B9405A">
      <w:pPr>
        <w:spacing w:after="0" w:line="360" w:lineRule="auto"/>
        <w:jc w:val="both"/>
        <w:rPr>
          <w:rFonts w:ascii="Arial" w:eastAsia="Times New Roman" w:hAnsi="Arial" w:cs="Arial"/>
          <w:noProof/>
          <w:sz w:val="20"/>
          <w:szCs w:val="20"/>
          <w:lang w:val="es-ES_tradnl" w:eastAsia="es-ES"/>
        </w:rPr>
      </w:pPr>
      <w:r w:rsidRPr="00B9405A">
        <w:rPr>
          <w:rFonts w:ascii="Arial" w:eastAsia="Times New Roman" w:hAnsi="Arial" w:cs="Arial"/>
          <w:noProof/>
          <w:sz w:val="20"/>
          <w:szCs w:val="20"/>
          <w:lang w:val="es-ES_tradnl" w:eastAsia="es-ES"/>
        </w:rPr>
        <w:t>Para el concepto “Trabajadores”, utilizar el total de los trabajadores con los que cuenta la empresa a la fecha de la emisión de la manifestación.</w:t>
      </w:r>
    </w:p>
    <w:p w:rsidR="00B9405A" w:rsidRPr="00B9405A" w:rsidRDefault="00B9405A" w:rsidP="00B9405A">
      <w:pPr>
        <w:spacing w:after="0" w:line="360" w:lineRule="auto"/>
        <w:jc w:val="both"/>
        <w:rPr>
          <w:rFonts w:ascii="Arial" w:eastAsia="Times New Roman" w:hAnsi="Arial" w:cs="Arial"/>
          <w:noProof/>
          <w:sz w:val="20"/>
          <w:szCs w:val="20"/>
          <w:lang w:val="es-ES_tradnl" w:eastAsia="es-ES"/>
        </w:rPr>
      </w:pPr>
      <w:r w:rsidRPr="00B9405A">
        <w:rPr>
          <w:rFonts w:ascii="Arial" w:eastAsia="Times New Roman" w:hAnsi="Arial" w:cs="Arial"/>
          <w:noProof/>
          <w:sz w:val="20"/>
          <w:szCs w:val="20"/>
          <w:lang w:val="es-ES_tradnl" w:eastAsia="es-ES"/>
        </w:rPr>
        <w:t>Para el concepto “ventas anuales”, utilizar los datos conforme al reporte de su ejercicio fiscal correspondiente a la última declaración anual de impuestos federales, expresados en millones de pesos.</w:t>
      </w:r>
    </w:p>
    <w:p w:rsidR="00B9405A" w:rsidRPr="00B9405A" w:rsidRDefault="00B9405A" w:rsidP="00B9405A">
      <w:pPr>
        <w:numPr>
          <w:ilvl w:val="0"/>
          <w:numId w:val="22"/>
        </w:numPr>
        <w:spacing w:after="0" w:line="360" w:lineRule="auto"/>
        <w:jc w:val="both"/>
        <w:rPr>
          <w:rFonts w:ascii="Arial" w:eastAsia="Times New Roman" w:hAnsi="Arial" w:cs="Arial"/>
          <w:noProof/>
          <w:sz w:val="20"/>
          <w:szCs w:val="20"/>
          <w:lang w:val="es-ES_tradnl" w:eastAsia="es-ES"/>
        </w:rPr>
      </w:pPr>
      <w:r w:rsidRPr="00B9405A">
        <w:rPr>
          <w:rFonts w:ascii="Arial" w:eastAsia="Times New Roman" w:hAnsi="Arial" w:cs="Arial"/>
          <w:noProof/>
          <w:sz w:val="20"/>
          <w:szCs w:val="20"/>
          <w:lang w:val="es-ES_tradnl" w:eastAsia="es-ES"/>
        </w:rPr>
        <w:t xml:space="preserve"> Señalar el tamaño de la empresa (Micro, Pequeña o Mediana), conforme al resultado de la operación señalada en el numeral anterior.</w:t>
      </w:r>
    </w:p>
    <w:p w:rsidR="00B9405A" w:rsidRPr="00B9405A" w:rsidRDefault="00B9405A" w:rsidP="00B9405A">
      <w:pPr>
        <w:numPr>
          <w:ilvl w:val="0"/>
          <w:numId w:val="22"/>
        </w:numPr>
        <w:spacing w:after="0" w:line="360" w:lineRule="auto"/>
        <w:jc w:val="both"/>
        <w:rPr>
          <w:rFonts w:ascii="Arial" w:eastAsia="Times New Roman" w:hAnsi="Arial" w:cs="Arial"/>
          <w:noProof/>
          <w:sz w:val="20"/>
          <w:szCs w:val="20"/>
          <w:lang w:val="es-ES_tradnl" w:eastAsia="es-ES"/>
        </w:rPr>
      </w:pPr>
      <w:r w:rsidRPr="00B9405A">
        <w:rPr>
          <w:rFonts w:ascii="Arial" w:eastAsia="Times New Roman" w:hAnsi="Arial" w:cs="Arial"/>
          <w:noProof/>
          <w:sz w:val="20"/>
          <w:szCs w:val="20"/>
          <w:lang w:val="es-ES_tradnl" w:eastAsia="es-ES"/>
        </w:rPr>
        <w:t>Anotar el nombre y firma del apoderado o representante legal del licitante.</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rPr>
          <w:rFonts w:ascii="Arial" w:hAnsi="Arial" w:cs="Arial"/>
          <w:noProof/>
          <w:sz w:val="20"/>
          <w:szCs w:val="20"/>
          <w:lang w:val="es-ES_tradnl"/>
        </w:rPr>
      </w:pPr>
      <w:r w:rsidRPr="00B9405A">
        <w:rPr>
          <w:rFonts w:ascii="Arial" w:hAnsi="Arial" w:cs="Arial"/>
          <w:noProof/>
          <w:sz w:val="20"/>
          <w:szCs w:val="20"/>
          <w:lang w:val="es-ES_tradnl"/>
        </w:rPr>
        <w:br w:type="page"/>
      </w:r>
    </w:p>
    <w:p w:rsidR="00B9405A" w:rsidRPr="00B9405A" w:rsidRDefault="00B9405A" w:rsidP="00B9405A">
      <w:pPr>
        <w:tabs>
          <w:tab w:val="left" w:pos="480"/>
        </w:tabs>
        <w:spacing w:after="0" w:line="240" w:lineRule="auto"/>
        <w:jc w:val="center"/>
        <w:rPr>
          <w:rFonts w:ascii="Arial" w:eastAsia="Times New Roman" w:hAnsi="Arial" w:cs="Arial"/>
          <w:b/>
          <w:noProof/>
          <w:sz w:val="20"/>
          <w:szCs w:val="20"/>
          <w:lang w:val="es-ES_tradnl" w:eastAsia="es-ES"/>
        </w:rPr>
      </w:pPr>
      <w:r w:rsidRPr="00B9405A">
        <w:rPr>
          <w:rFonts w:ascii="Arial" w:eastAsia="Times New Roman" w:hAnsi="Arial" w:cs="Arial"/>
          <w:b/>
          <w:noProof/>
          <w:sz w:val="20"/>
          <w:szCs w:val="20"/>
          <w:lang w:val="es-ES_tradnl" w:eastAsia="es-ES"/>
        </w:rPr>
        <w:lastRenderedPageBreak/>
        <w:t>ANEXO 11</w:t>
      </w:r>
    </w:p>
    <w:p w:rsidR="00B9405A" w:rsidRPr="00B9405A" w:rsidRDefault="00B9405A" w:rsidP="00B9405A">
      <w:pPr>
        <w:keepNext/>
        <w:suppressAutoHyphens/>
        <w:spacing w:after="0" w:line="240" w:lineRule="auto"/>
        <w:jc w:val="center"/>
        <w:outlineLvl w:val="0"/>
        <w:rPr>
          <w:rFonts w:ascii="Arial" w:eastAsia="Times New Roman" w:hAnsi="Arial" w:cs="Arial"/>
          <w:b/>
          <w:bCs/>
          <w:noProof/>
          <w:kern w:val="1"/>
          <w:sz w:val="20"/>
          <w:szCs w:val="20"/>
          <w:lang w:val="es-ES_tradnl" w:eastAsia="ar-SA"/>
        </w:rPr>
      </w:pPr>
      <w:r w:rsidRPr="00B9405A">
        <w:rPr>
          <w:rFonts w:ascii="Arial" w:eastAsia="Times New Roman" w:hAnsi="Arial" w:cs="Arial"/>
          <w:b/>
          <w:bCs/>
          <w:noProof/>
          <w:kern w:val="1"/>
          <w:sz w:val="20"/>
          <w:szCs w:val="20"/>
          <w:lang w:val="es-ES_tradnl" w:eastAsia="ar-SA"/>
        </w:rPr>
        <w:t xml:space="preserve">Relación de documentos que debe presentar el licitante. </w:t>
      </w:r>
    </w:p>
    <w:p w:rsidR="00B9405A" w:rsidRPr="00B9405A" w:rsidRDefault="00B9405A" w:rsidP="00B9405A">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79"/>
        <w:gridCol w:w="1956"/>
      </w:tblGrid>
      <w:tr w:rsidR="00B9405A" w:rsidRPr="00B9405A" w:rsidTr="009D7F72">
        <w:trPr>
          <w:trHeight w:val="230"/>
        </w:trPr>
        <w:tc>
          <w:tcPr>
            <w:tcW w:w="3985" w:type="pct"/>
            <w:vMerge w:val="restart"/>
            <w:shd w:val="clear" w:color="auto" w:fill="8DB3E2" w:themeFill="text2" w:themeFillTint="66"/>
            <w:vAlign w:val="center"/>
          </w:tcPr>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b/>
                <w:noProof/>
                <w:sz w:val="20"/>
                <w:szCs w:val="20"/>
                <w:lang w:val="es-ES_tradnl"/>
              </w:rPr>
              <w:t>DOCUMENTACIÓN DE LA PROPOSICIÓN TÉCNICA</w:t>
            </w:r>
          </w:p>
        </w:tc>
        <w:tc>
          <w:tcPr>
            <w:tcW w:w="1015" w:type="pct"/>
            <w:vMerge w:val="restart"/>
            <w:shd w:val="clear" w:color="auto" w:fill="8DB3E2" w:themeFill="text2" w:themeFillTint="66"/>
            <w:vAlign w:val="center"/>
          </w:tcPr>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b/>
                <w:noProof/>
                <w:sz w:val="20"/>
                <w:szCs w:val="20"/>
                <w:lang w:val="es-ES_tradnl"/>
              </w:rPr>
              <w:t>REFERENCIA</w:t>
            </w:r>
          </w:p>
        </w:tc>
      </w:tr>
      <w:tr w:rsidR="00B9405A" w:rsidRPr="00B9405A" w:rsidTr="009D7F72">
        <w:trPr>
          <w:trHeight w:val="230"/>
        </w:trPr>
        <w:tc>
          <w:tcPr>
            <w:tcW w:w="3985" w:type="pct"/>
            <w:vMerge/>
            <w:tcBorders>
              <w:bottom w:val="single" w:sz="4" w:space="0" w:color="auto"/>
            </w:tcBorders>
            <w:shd w:val="clear" w:color="auto" w:fill="8DB3E2" w:themeFill="text2" w:themeFillTint="66"/>
            <w:vAlign w:val="center"/>
          </w:tcPr>
          <w:p w:rsidR="00B9405A" w:rsidRPr="00B9405A" w:rsidRDefault="00B9405A" w:rsidP="00B9405A">
            <w:pPr>
              <w:spacing w:after="0" w:line="240" w:lineRule="auto"/>
              <w:jc w:val="both"/>
              <w:rPr>
                <w:rFonts w:ascii="Arial" w:hAnsi="Arial" w:cs="Arial"/>
                <w:b/>
                <w:noProof/>
                <w:sz w:val="20"/>
                <w:szCs w:val="20"/>
                <w:lang w:val="es-ES_tradnl"/>
              </w:rPr>
            </w:pPr>
          </w:p>
        </w:tc>
        <w:tc>
          <w:tcPr>
            <w:tcW w:w="1015" w:type="pct"/>
            <w:vMerge/>
            <w:tcBorders>
              <w:bottom w:val="single" w:sz="4" w:space="0" w:color="auto"/>
            </w:tcBorders>
            <w:shd w:val="clear" w:color="auto" w:fill="8DB3E2" w:themeFill="text2" w:themeFillTint="66"/>
          </w:tcPr>
          <w:p w:rsidR="00B9405A" w:rsidRPr="00B9405A" w:rsidRDefault="00B9405A" w:rsidP="00B9405A">
            <w:pPr>
              <w:spacing w:after="0" w:line="240" w:lineRule="auto"/>
              <w:jc w:val="center"/>
              <w:rPr>
                <w:rFonts w:ascii="Arial" w:hAnsi="Arial" w:cs="Arial"/>
                <w:b/>
                <w:noProof/>
                <w:sz w:val="20"/>
                <w:szCs w:val="20"/>
                <w:lang w:val="es-ES_tradnl"/>
              </w:rPr>
            </w:pPr>
          </w:p>
        </w:tc>
      </w:tr>
      <w:tr w:rsidR="00B9405A" w:rsidRPr="00B9405A" w:rsidTr="009D7F72">
        <w:trPr>
          <w:trHeight w:val="20"/>
        </w:trPr>
        <w:tc>
          <w:tcPr>
            <w:tcW w:w="3985" w:type="pct"/>
            <w:vAlign w:val="center"/>
          </w:tcPr>
          <w:p w:rsidR="00B9405A" w:rsidRPr="00B9405A" w:rsidRDefault="00B9405A" w:rsidP="00B9405A">
            <w:pPr>
              <w:suppressAutoHyphens/>
              <w:autoSpaceDE w:val="0"/>
              <w:spacing w:after="0" w:line="240" w:lineRule="auto"/>
              <w:jc w:val="both"/>
              <w:rPr>
                <w:rFonts w:ascii="Arial" w:hAnsi="Arial" w:cs="Arial"/>
                <w:noProof/>
                <w:sz w:val="20"/>
                <w:szCs w:val="20"/>
                <w:lang w:val="es-ES_tradnl" w:eastAsia="ar-SA"/>
              </w:rPr>
            </w:pPr>
            <w:r w:rsidRPr="00B9405A">
              <w:rPr>
                <w:rFonts w:ascii="Arial" w:hAnsi="Arial" w:cs="Arial"/>
                <w:noProof/>
                <w:sz w:val="20"/>
                <w:szCs w:val="20"/>
                <w:lang w:val="es-ES_tradnl"/>
              </w:rPr>
              <w:t xml:space="preserve">La descripción tecnica de licitante, la cual deberá ser amplia y detallada, incluyendo marca(s) y modelo(s), guardando congruencia al menos con las características mínimas obligatorias señaladas en el </w:t>
            </w:r>
            <w:r w:rsidRPr="00B9405A">
              <w:rPr>
                <w:rFonts w:ascii="Arial" w:hAnsi="Arial" w:cs="Arial"/>
                <w:b/>
                <w:noProof/>
                <w:sz w:val="20"/>
                <w:szCs w:val="20"/>
                <w:u w:val="single"/>
                <w:lang w:val="es-ES_tradnl"/>
              </w:rPr>
              <w:t>Anexo No. 1.1</w:t>
            </w:r>
            <w:r w:rsidRPr="00B9405A">
              <w:rPr>
                <w:rFonts w:ascii="Arial" w:hAnsi="Arial" w:cs="Arial"/>
                <w:noProof/>
                <w:sz w:val="20"/>
                <w:szCs w:val="20"/>
                <w:lang w:val="es-ES_tradnl"/>
              </w:rPr>
              <w:t xml:space="preserve"> de la presente Convocatoria, para lo cual deberá hacer uso del </w:t>
            </w:r>
            <w:r w:rsidRPr="00B9405A">
              <w:rPr>
                <w:rFonts w:ascii="Arial" w:hAnsi="Arial" w:cs="Arial"/>
                <w:b/>
                <w:noProof/>
                <w:sz w:val="20"/>
                <w:szCs w:val="20"/>
                <w:u w:val="single"/>
                <w:lang w:val="es-ES_tradnl"/>
              </w:rPr>
              <w:t xml:space="preserve">Anexo No. 1.2, </w:t>
            </w:r>
            <w:r w:rsidRPr="00B9405A">
              <w:rPr>
                <w:rFonts w:ascii="Arial" w:hAnsi="Arial" w:cs="Arial"/>
                <w:noProof/>
                <w:sz w:val="20"/>
                <w:szCs w:val="20"/>
                <w:lang w:val="es-ES_tradnl"/>
              </w:rPr>
              <w:t>debidamente requisitado.</w:t>
            </w:r>
          </w:p>
        </w:tc>
        <w:tc>
          <w:tcPr>
            <w:tcW w:w="1015" w:type="pct"/>
          </w:tcPr>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noProof/>
                <w:sz w:val="20"/>
                <w:szCs w:val="20"/>
                <w:lang w:val="es-ES_tradnl" w:eastAsia="ar-SA"/>
              </w:rPr>
              <w:t>4.1.1</w:t>
            </w:r>
          </w:p>
        </w:tc>
      </w:tr>
      <w:tr w:rsidR="00B9405A" w:rsidRPr="00B9405A" w:rsidTr="009D7F72">
        <w:trPr>
          <w:trHeight w:val="20"/>
        </w:trPr>
        <w:tc>
          <w:tcPr>
            <w:tcW w:w="3985" w:type="pct"/>
            <w:vAlign w:val="center"/>
          </w:tcPr>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 xml:space="preserve">Para corroborar las especificaciones y características de los equipos, se requiere que los licitantes presenten anexos técnicos, folletos, catálogos, fotografías, instructivos y/o manuales del fabricante, los cuales deberán corresponder, con la(s) marca(s), modelo(s) y con la descripción técnica del licitante, enunciadas por el licitante en el </w:t>
            </w:r>
            <w:r w:rsidRPr="00B9405A">
              <w:rPr>
                <w:rFonts w:ascii="Arial" w:hAnsi="Arial" w:cs="Arial"/>
                <w:b/>
                <w:noProof/>
                <w:sz w:val="20"/>
                <w:szCs w:val="20"/>
                <w:u w:val="single"/>
                <w:lang w:val="es-ES_tradnl"/>
              </w:rPr>
              <w:t>Anexo No. 1.2</w:t>
            </w:r>
            <w:r w:rsidRPr="00B9405A">
              <w:rPr>
                <w:rFonts w:ascii="Arial" w:hAnsi="Arial" w:cs="Arial"/>
                <w:b/>
                <w:noProof/>
                <w:sz w:val="20"/>
                <w:szCs w:val="20"/>
                <w:lang w:val="es-ES_tradnl"/>
              </w:rPr>
              <w:t xml:space="preserve"> “Descripción amplia y detallada de los bienes ofertados”</w:t>
            </w:r>
            <w:r w:rsidRPr="00B9405A">
              <w:rPr>
                <w:rFonts w:ascii="Arial" w:hAnsi="Arial" w:cs="Arial"/>
                <w:noProof/>
                <w:sz w:val="20"/>
                <w:szCs w:val="20"/>
                <w:lang w:val="es-ES_tradnl"/>
              </w:rPr>
              <w:t>, tal documentación deberá ser completa y, en caso de estar en idioma diferente al español deberá presentar la traducción simple al español, en el entendido de que la traducción podrá contener únicamente las páginas, secciones y/o párrafos que soporten sus proposiciones.</w:t>
            </w:r>
          </w:p>
        </w:tc>
        <w:tc>
          <w:tcPr>
            <w:tcW w:w="1015" w:type="pct"/>
          </w:tcPr>
          <w:p w:rsidR="00B9405A" w:rsidRPr="00B9405A" w:rsidRDefault="00B9405A" w:rsidP="00B9405A">
            <w:pPr>
              <w:spacing w:after="0" w:line="240" w:lineRule="auto"/>
              <w:jc w:val="center"/>
              <w:rPr>
                <w:rFonts w:ascii="Arial" w:eastAsia="Times New Roman" w:hAnsi="Arial" w:cs="Arial"/>
                <w:b/>
                <w:noProof/>
                <w:sz w:val="20"/>
                <w:szCs w:val="20"/>
                <w:lang w:val="es-ES_tradnl" w:eastAsia="es-ES"/>
              </w:rPr>
            </w:pPr>
            <w:r w:rsidRPr="00B9405A">
              <w:rPr>
                <w:rFonts w:ascii="Arial" w:eastAsia="Times New Roman" w:hAnsi="Arial" w:cs="Arial"/>
                <w:noProof/>
                <w:sz w:val="20"/>
                <w:szCs w:val="20"/>
                <w:lang w:val="es-ES_tradnl" w:eastAsia="es-ES"/>
              </w:rPr>
              <w:t>4.1.2</w:t>
            </w:r>
          </w:p>
        </w:tc>
      </w:tr>
      <w:tr w:rsidR="00B9405A" w:rsidRPr="00B9405A" w:rsidTr="009D7F72">
        <w:trPr>
          <w:trHeight w:val="20"/>
        </w:trPr>
        <w:tc>
          <w:tcPr>
            <w:tcW w:w="3985" w:type="pct"/>
            <w:tcBorders>
              <w:bottom w:val="single" w:sz="4" w:space="0" w:color="auto"/>
            </w:tcBorders>
            <w:vAlign w:val="center"/>
          </w:tcPr>
          <w:p w:rsidR="00B9405A" w:rsidRPr="00B9405A" w:rsidRDefault="00B9405A" w:rsidP="00B9405A">
            <w:pPr>
              <w:spacing w:after="0" w:line="240" w:lineRule="auto"/>
              <w:jc w:val="both"/>
              <w:rPr>
                <w:rFonts w:ascii="Arial" w:hAnsi="Arial" w:cs="Arial"/>
                <w:noProof/>
                <w:sz w:val="20"/>
                <w:szCs w:val="20"/>
                <w:lang w:val="es-ES_tradnl" w:eastAsia="ar-SA"/>
              </w:rPr>
            </w:pPr>
            <w:r w:rsidRPr="00B9405A">
              <w:rPr>
                <w:rFonts w:ascii="Arial" w:hAnsi="Arial" w:cs="Arial"/>
                <w:noProof/>
                <w:sz w:val="20"/>
                <w:szCs w:val="20"/>
                <w:lang w:val="es-ES_tradnl"/>
              </w:rPr>
              <w:t xml:space="preserve">Copia simple de los documentos descritos en el numeral </w:t>
            </w:r>
            <w:r w:rsidRPr="00B9405A">
              <w:rPr>
                <w:rFonts w:ascii="Arial" w:hAnsi="Arial" w:cs="Arial"/>
                <w:b/>
                <w:noProof/>
                <w:sz w:val="20"/>
                <w:szCs w:val="20"/>
                <w:lang w:val="es-ES_tradnl"/>
              </w:rPr>
              <w:t>“2.4 Normas Oficiales Mexicanas, Normas Mexicanas, Internacionales, Referencia o Especificaciones”.</w:t>
            </w:r>
          </w:p>
        </w:tc>
        <w:tc>
          <w:tcPr>
            <w:tcW w:w="1015" w:type="pct"/>
            <w:tcBorders>
              <w:bottom w:val="single" w:sz="4" w:space="0" w:color="auto"/>
            </w:tcBorders>
          </w:tcPr>
          <w:p w:rsidR="00B9405A" w:rsidRPr="00B9405A" w:rsidRDefault="00B9405A" w:rsidP="00B9405A">
            <w:pPr>
              <w:spacing w:after="0" w:line="240" w:lineRule="auto"/>
              <w:jc w:val="center"/>
              <w:rPr>
                <w:rFonts w:ascii="Arial" w:eastAsia="Times New Roman" w:hAnsi="Arial" w:cs="Arial"/>
                <w:b/>
                <w:noProof/>
                <w:sz w:val="20"/>
                <w:szCs w:val="20"/>
                <w:lang w:val="es-ES_tradnl" w:eastAsia="es-ES"/>
              </w:rPr>
            </w:pPr>
            <w:r w:rsidRPr="00B9405A">
              <w:rPr>
                <w:rFonts w:ascii="Arial" w:eastAsia="Times New Roman" w:hAnsi="Arial" w:cs="Arial"/>
                <w:noProof/>
                <w:sz w:val="20"/>
                <w:szCs w:val="20"/>
                <w:lang w:val="es-ES_tradnl" w:eastAsia="ar-SA"/>
              </w:rPr>
              <w:t>4.1.3</w:t>
            </w:r>
          </w:p>
        </w:tc>
      </w:tr>
      <w:tr w:rsidR="00B9405A" w:rsidRPr="00B9405A" w:rsidTr="009D7F72">
        <w:trPr>
          <w:trHeight w:val="20"/>
        </w:trPr>
        <w:tc>
          <w:tcPr>
            <w:tcW w:w="3985" w:type="pct"/>
            <w:shd w:val="clear" w:color="auto" w:fill="auto"/>
            <w:vAlign w:val="center"/>
          </w:tcPr>
          <w:p w:rsidR="00B9405A" w:rsidRPr="00B9405A" w:rsidRDefault="00B9405A" w:rsidP="00B9405A">
            <w:pPr>
              <w:spacing w:after="0" w:line="240" w:lineRule="auto"/>
              <w:jc w:val="both"/>
              <w:rPr>
                <w:rFonts w:ascii="Arial" w:hAnsi="Arial" w:cs="Arial"/>
                <w:noProof/>
                <w:sz w:val="20"/>
                <w:szCs w:val="20"/>
                <w:lang w:val="es-ES_tradnl" w:eastAsia="ar-SA"/>
              </w:rPr>
            </w:pPr>
            <w:r w:rsidRPr="00B9405A">
              <w:rPr>
                <w:rFonts w:ascii="Arial" w:hAnsi="Arial" w:cs="Arial"/>
                <w:noProof/>
                <w:sz w:val="20"/>
                <w:szCs w:val="20"/>
              </w:rPr>
              <w:t xml:space="preserve">Escrito mediante el cual la División de Equipamiento Médico, indique la hora y fecha agendada, en la que el área técnica podrá llevar a cabo la verificación ocular de las características propuestas, conforme a lo </w:t>
            </w:r>
            <w:r w:rsidRPr="00B9405A">
              <w:rPr>
                <w:rFonts w:ascii="Arial" w:hAnsi="Arial" w:cs="Arial"/>
                <w:noProof/>
                <w:sz w:val="20"/>
                <w:szCs w:val="20"/>
                <w:lang w:val="es-ES_tradnl"/>
              </w:rPr>
              <w:t xml:space="preserve">descrito en el numeral </w:t>
            </w:r>
            <w:r w:rsidRPr="00B9405A">
              <w:rPr>
                <w:rFonts w:ascii="Arial" w:hAnsi="Arial" w:cs="Arial"/>
                <w:b/>
                <w:noProof/>
                <w:sz w:val="20"/>
                <w:szCs w:val="20"/>
                <w:lang w:val="es-ES_tradnl"/>
              </w:rPr>
              <w:t>“5.2.6.1 Demostración de las características ofertadas”</w:t>
            </w:r>
            <w:r w:rsidRPr="00B9405A">
              <w:rPr>
                <w:rFonts w:ascii="Arial" w:hAnsi="Arial" w:cs="Arial"/>
                <w:noProof/>
                <w:sz w:val="20"/>
                <w:szCs w:val="20"/>
                <w:lang w:val="es-ES_tradnl"/>
              </w:rPr>
              <w:t>.</w:t>
            </w:r>
          </w:p>
        </w:tc>
        <w:tc>
          <w:tcPr>
            <w:tcW w:w="1015" w:type="pct"/>
            <w:shd w:val="clear" w:color="auto" w:fill="auto"/>
          </w:tcPr>
          <w:p w:rsidR="00B9405A" w:rsidRPr="00B9405A" w:rsidRDefault="00B9405A" w:rsidP="00B9405A">
            <w:pPr>
              <w:spacing w:after="0" w:line="240" w:lineRule="auto"/>
              <w:jc w:val="center"/>
              <w:rPr>
                <w:rFonts w:ascii="Arial" w:eastAsia="Times New Roman" w:hAnsi="Arial" w:cs="Arial"/>
                <w:noProof/>
                <w:sz w:val="20"/>
                <w:szCs w:val="20"/>
                <w:lang w:val="es-ES_tradnl" w:eastAsia="ar-SA"/>
              </w:rPr>
            </w:pPr>
            <w:r w:rsidRPr="00B9405A">
              <w:rPr>
                <w:rFonts w:ascii="Arial" w:eastAsia="Times New Roman" w:hAnsi="Arial" w:cs="Arial"/>
                <w:noProof/>
                <w:sz w:val="20"/>
                <w:szCs w:val="20"/>
                <w:lang w:val="es-ES_tradnl" w:eastAsia="ar-SA"/>
              </w:rPr>
              <w:t>4.1.4</w:t>
            </w:r>
          </w:p>
        </w:tc>
      </w:tr>
      <w:tr w:rsidR="00B9405A" w:rsidRPr="00B9405A" w:rsidTr="009D7F72">
        <w:trPr>
          <w:trHeight w:val="20"/>
        </w:trPr>
        <w:tc>
          <w:tcPr>
            <w:tcW w:w="3985" w:type="pct"/>
            <w:shd w:val="clear" w:color="auto" w:fill="auto"/>
            <w:vAlign w:val="center"/>
          </w:tcPr>
          <w:p w:rsidR="00B9405A" w:rsidRPr="00B9405A" w:rsidRDefault="00B9405A" w:rsidP="00B9405A">
            <w:pPr>
              <w:spacing w:after="0" w:line="240" w:lineRule="auto"/>
              <w:jc w:val="both"/>
              <w:outlineLvl w:val="1"/>
              <w:rPr>
                <w:rFonts w:ascii="Arial" w:eastAsia="Times New Roman" w:hAnsi="Arial" w:cs="Arial"/>
                <w:noProof/>
                <w:sz w:val="20"/>
                <w:szCs w:val="20"/>
                <w:lang w:val="es-ES" w:eastAsia="es-ES"/>
              </w:rPr>
            </w:pPr>
            <w:r w:rsidRPr="00B9405A">
              <w:rPr>
                <w:rFonts w:ascii="Arial" w:eastAsia="Times New Roman" w:hAnsi="Arial" w:cs="Arial"/>
                <w:b/>
                <w:noProof/>
                <w:sz w:val="20"/>
                <w:szCs w:val="20"/>
                <w:u w:val="single"/>
                <w:lang w:val="es-ES" w:eastAsia="es-ES"/>
              </w:rPr>
              <w:t>Anexo No. 1.6</w:t>
            </w:r>
            <w:r w:rsidRPr="00B9405A">
              <w:rPr>
                <w:rFonts w:ascii="Arial" w:eastAsia="Times New Roman" w:hAnsi="Arial" w:cs="Arial"/>
                <w:noProof/>
                <w:sz w:val="20"/>
                <w:szCs w:val="20"/>
                <w:lang w:val="es-ES" w:eastAsia="es-ES"/>
              </w:rPr>
              <w:t xml:space="preserve"> debidamente requisitado, adjuntando la información que acredite el cumplimiento de los rubros de Puntos o Porcentajes, de conformidad con lo señalado en el numeral </w:t>
            </w:r>
            <w:r w:rsidRPr="00B9405A">
              <w:rPr>
                <w:rFonts w:ascii="Arial" w:eastAsia="Times New Roman" w:hAnsi="Arial" w:cs="Arial"/>
                <w:b/>
                <w:bCs/>
                <w:noProof/>
                <w:sz w:val="20"/>
                <w:szCs w:val="20"/>
                <w:lang w:val="es-ES" w:eastAsia="es-ES"/>
              </w:rPr>
              <w:t>5.1.1 “Evaluación Técnica”</w:t>
            </w:r>
            <w:r w:rsidRPr="00B9405A">
              <w:rPr>
                <w:rFonts w:ascii="Arial" w:eastAsia="Times New Roman" w:hAnsi="Arial" w:cs="Arial"/>
                <w:noProof/>
                <w:sz w:val="20"/>
                <w:szCs w:val="20"/>
                <w:lang w:val="es-ES" w:eastAsia="es-ES"/>
              </w:rPr>
              <w:t xml:space="preserve"> </w:t>
            </w:r>
            <w:r w:rsidRPr="00B9405A">
              <w:rPr>
                <w:rFonts w:ascii="Arial" w:eastAsia="Times New Roman" w:hAnsi="Arial" w:cs="Arial"/>
                <w:b/>
                <w:noProof/>
                <w:sz w:val="20"/>
                <w:szCs w:val="20"/>
                <w:lang w:val="es-ES" w:eastAsia="es-ES"/>
              </w:rPr>
              <w:t>inciso b)</w:t>
            </w:r>
            <w:r w:rsidRPr="00B9405A">
              <w:rPr>
                <w:rFonts w:ascii="Arial" w:eastAsia="Times New Roman" w:hAnsi="Arial" w:cs="Arial"/>
                <w:noProof/>
                <w:sz w:val="20"/>
                <w:szCs w:val="20"/>
                <w:lang w:val="es-ES" w:eastAsia="es-ES"/>
              </w:rPr>
              <w:t xml:space="preserve"> de la presente convocatoria.</w:t>
            </w:r>
          </w:p>
        </w:tc>
        <w:tc>
          <w:tcPr>
            <w:tcW w:w="1015" w:type="pct"/>
            <w:shd w:val="clear" w:color="auto" w:fill="auto"/>
          </w:tcPr>
          <w:p w:rsidR="00B9405A" w:rsidRPr="00B9405A" w:rsidRDefault="00B9405A" w:rsidP="00B9405A">
            <w:pPr>
              <w:spacing w:after="0" w:line="240" w:lineRule="auto"/>
              <w:jc w:val="center"/>
              <w:rPr>
                <w:rFonts w:ascii="Arial" w:eastAsia="Times New Roman" w:hAnsi="Arial" w:cs="Arial"/>
                <w:noProof/>
                <w:sz w:val="20"/>
                <w:szCs w:val="20"/>
                <w:lang w:val="es-ES_tradnl" w:eastAsia="ar-SA"/>
              </w:rPr>
            </w:pPr>
            <w:r w:rsidRPr="00B9405A">
              <w:rPr>
                <w:rFonts w:ascii="Arial" w:eastAsia="Times New Roman" w:hAnsi="Arial" w:cs="Arial"/>
                <w:noProof/>
                <w:sz w:val="20"/>
                <w:szCs w:val="20"/>
                <w:lang w:val="es-ES_tradnl" w:eastAsia="ar-SA"/>
              </w:rPr>
              <w:t>4.1.5</w:t>
            </w:r>
          </w:p>
        </w:tc>
      </w:tr>
      <w:tr w:rsidR="00B9405A" w:rsidRPr="00B9405A" w:rsidTr="009D7F72">
        <w:trPr>
          <w:trHeight w:val="20"/>
        </w:trPr>
        <w:tc>
          <w:tcPr>
            <w:tcW w:w="3985" w:type="pct"/>
            <w:shd w:val="clear" w:color="auto" w:fill="auto"/>
            <w:vAlign w:val="center"/>
          </w:tcPr>
          <w:p w:rsidR="00B9405A" w:rsidRPr="00B9405A" w:rsidRDefault="00B9405A" w:rsidP="00B9405A">
            <w:pPr>
              <w:spacing w:after="0" w:line="240" w:lineRule="auto"/>
              <w:jc w:val="both"/>
              <w:outlineLvl w:val="1"/>
              <w:rPr>
                <w:rFonts w:ascii="Arial" w:eastAsia="Times New Roman" w:hAnsi="Arial" w:cs="Arial"/>
                <w:b/>
                <w:noProof/>
                <w:sz w:val="20"/>
                <w:szCs w:val="20"/>
                <w:u w:val="single"/>
                <w:lang w:val="es-ES" w:eastAsia="es-ES"/>
              </w:rPr>
            </w:pPr>
            <w:r w:rsidRPr="00B9405A">
              <w:rPr>
                <w:rFonts w:ascii="Arial" w:eastAsia="Times New Roman" w:hAnsi="Arial" w:cs="Arial"/>
                <w:noProof/>
                <w:sz w:val="20"/>
                <w:szCs w:val="20"/>
                <w:lang w:val="es-ES" w:eastAsia="es-ES"/>
              </w:rPr>
              <w:t>Para los equipos de Imagenología conforme a lo establecido en la Cédula de Descripción correspondiente, el licitante, deberá incluir en su propuesta técnica la habilitación sin restricciones de uso de las funciones (clases de servicio) DICOM 3.0 o en su defecto presentar carta bajo protesta de decir verdad del fabricante, donde especifique la habilitación sin restricciones de uso de las funciones (Clases de Servicio) DICOM 3.0. Se considerará interfaz válida siempre y cuando el DICOM CONFORMANCE STATEMENT compruebe que los equipos ofrecidos soportan los servicios requeridos. Además de garantizar su conectividad y comunicación con el sistema digital instalado en la Unidad Médica sin costo para el Instituto.</w:t>
            </w:r>
          </w:p>
        </w:tc>
        <w:tc>
          <w:tcPr>
            <w:tcW w:w="1015" w:type="pct"/>
            <w:shd w:val="clear" w:color="auto" w:fill="auto"/>
          </w:tcPr>
          <w:p w:rsidR="00B9405A" w:rsidRPr="00B9405A" w:rsidRDefault="00B9405A" w:rsidP="00B9405A">
            <w:pPr>
              <w:spacing w:after="0" w:line="240" w:lineRule="auto"/>
              <w:jc w:val="center"/>
              <w:rPr>
                <w:rFonts w:ascii="Arial" w:eastAsia="Times New Roman" w:hAnsi="Arial" w:cs="Arial"/>
                <w:noProof/>
                <w:sz w:val="20"/>
                <w:szCs w:val="20"/>
                <w:lang w:val="es-ES_tradnl" w:eastAsia="ar-SA"/>
              </w:rPr>
            </w:pPr>
            <w:r w:rsidRPr="00B9405A">
              <w:rPr>
                <w:rFonts w:ascii="Arial" w:eastAsia="Times New Roman" w:hAnsi="Arial" w:cs="Arial"/>
                <w:noProof/>
                <w:sz w:val="20"/>
                <w:szCs w:val="20"/>
                <w:lang w:val="es-ES_tradnl" w:eastAsia="ar-SA"/>
              </w:rPr>
              <w:t>4.1.6</w:t>
            </w:r>
          </w:p>
        </w:tc>
      </w:tr>
      <w:tr w:rsidR="00B9405A" w:rsidRPr="00B9405A" w:rsidTr="009D7F72">
        <w:trPr>
          <w:trHeight w:val="20"/>
        </w:trPr>
        <w:tc>
          <w:tcPr>
            <w:tcW w:w="3985" w:type="pct"/>
            <w:shd w:val="clear" w:color="auto" w:fill="auto"/>
            <w:vAlign w:val="center"/>
          </w:tcPr>
          <w:p w:rsidR="00B9405A" w:rsidRPr="00B9405A" w:rsidRDefault="00B9405A" w:rsidP="00B9405A">
            <w:pPr>
              <w:spacing w:after="0" w:line="240" w:lineRule="auto"/>
              <w:jc w:val="both"/>
              <w:outlineLvl w:val="1"/>
              <w:rPr>
                <w:rFonts w:ascii="Arial" w:eastAsia="Times New Roman" w:hAnsi="Arial" w:cs="Arial"/>
                <w:b/>
                <w:noProof/>
                <w:sz w:val="20"/>
                <w:szCs w:val="20"/>
                <w:u w:val="single"/>
                <w:lang w:val="es-ES" w:eastAsia="es-ES"/>
              </w:rPr>
            </w:pPr>
            <w:r w:rsidRPr="00B9405A">
              <w:rPr>
                <w:rFonts w:ascii="Arial" w:eastAsia="Times New Roman" w:hAnsi="Arial" w:cs="Arial"/>
                <w:noProof/>
                <w:sz w:val="20"/>
                <w:szCs w:val="20"/>
                <w:lang w:val="es-ES" w:eastAsia="es-ES"/>
              </w:rPr>
              <w:t>Constancia de haber realizado la visita a las instalaciones de la Unidades Medicas y/o carta bajo protesta de decir verdad que su proposición incluye todos los aspectos técnicos, específicos y económicos de los equipos, así como de las adecuaciones que se pudieran requerir para la instalación y adecuado funcionamiento del bien, de conformidad con el numeral 5.2.7 de la presente convocatoria.</w:t>
            </w:r>
          </w:p>
        </w:tc>
        <w:tc>
          <w:tcPr>
            <w:tcW w:w="1015" w:type="pct"/>
            <w:shd w:val="clear" w:color="auto" w:fill="auto"/>
          </w:tcPr>
          <w:p w:rsidR="00B9405A" w:rsidRPr="00B9405A" w:rsidRDefault="00B9405A" w:rsidP="00B9405A">
            <w:pPr>
              <w:spacing w:after="0" w:line="240" w:lineRule="auto"/>
              <w:jc w:val="center"/>
              <w:rPr>
                <w:rFonts w:ascii="Arial" w:eastAsia="Times New Roman" w:hAnsi="Arial" w:cs="Arial"/>
                <w:noProof/>
                <w:sz w:val="20"/>
                <w:szCs w:val="20"/>
                <w:lang w:val="es-ES_tradnl" w:eastAsia="ar-SA"/>
              </w:rPr>
            </w:pPr>
            <w:r w:rsidRPr="00B9405A">
              <w:rPr>
                <w:rFonts w:ascii="Arial" w:eastAsia="Times New Roman" w:hAnsi="Arial" w:cs="Arial"/>
                <w:noProof/>
                <w:sz w:val="20"/>
                <w:szCs w:val="20"/>
                <w:lang w:val="es-ES_tradnl" w:eastAsia="ar-SA"/>
              </w:rPr>
              <w:t>4.1.7</w:t>
            </w:r>
          </w:p>
        </w:tc>
      </w:tr>
      <w:tr w:rsidR="00B9405A" w:rsidRPr="00B9405A" w:rsidTr="009D7F72">
        <w:trPr>
          <w:trHeight w:val="20"/>
        </w:trPr>
        <w:tc>
          <w:tcPr>
            <w:tcW w:w="3985" w:type="pct"/>
            <w:shd w:val="clear" w:color="auto" w:fill="auto"/>
            <w:vAlign w:val="center"/>
          </w:tcPr>
          <w:p w:rsidR="00B9405A" w:rsidRPr="00B9405A" w:rsidRDefault="00B9405A" w:rsidP="00B9405A">
            <w:pPr>
              <w:spacing w:after="0" w:line="240" w:lineRule="auto"/>
              <w:ind w:left="-142"/>
              <w:jc w:val="both"/>
              <w:outlineLvl w:val="1"/>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Carta de declaracion que cuenta con la capacidad de entregar el 100% de los bienes solicitados en las claves bajo la modalidad de abastesimiento simultáneo , conforme a lo señalado en el </w:t>
            </w:r>
            <w:r w:rsidRPr="00B9405A">
              <w:rPr>
                <w:rFonts w:ascii="Arial" w:eastAsia="Times New Roman" w:hAnsi="Arial" w:cs="Arial"/>
                <w:b/>
                <w:noProof/>
                <w:sz w:val="20"/>
                <w:szCs w:val="20"/>
                <w:lang w:val="es-ES" w:eastAsia="es-ES"/>
              </w:rPr>
              <w:t xml:space="preserve">Anexo No. 1.11, </w:t>
            </w:r>
            <w:r w:rsidRPr="00B9405A">
              <w:rPr>
                <w:rFonts w:ascii="Arial" w:eastAsia="Times New Roman" w:hAnsi="Arial" w:cs="Arial"/>
                <w:noProof/>
                <w:sz w:val="20"/>
                <w:szCs w:val="20"/>
                <w:lang w:val="es-ES" w:eastAsia="es-ES"/>
              </w:rPr>
              <w:t>de la presente convocatoria</w:t>
            </w:r>
            <w:r w:rsidRPr="00B9405A">
              <w:rPr>
                <w:rFonts w:ascii="Arial" w:eastAsia="Times New Roman" w:hAnsi="Arial" w:cs="Arial"/>
                <w:b/>
                <w:noProof/>
                <w:sz w:val="20"/>
                <w:szCs w:val="20"/>
                <w:lang w:val="es-ES" w:eastAsia="es-ES"/>
              </w:rPr>
              <w:t>.</w:t>
            </w:r>
          </w:p>
          <w:p w:rsidR="00B9405A" w:rsidRPr="00B9405A" w:rsidRDefault="00B9405A" w:rsidP="00B9405A">
            <w:pPr>
              <w:spacing w:after="0" w:line="240" w:lineRule="auto"/>
              <w:jc w:val="both"/>
              <w:outlineLvl w:val="1"/>
              <w:rPr>
                <w:rFonts w:ascii="Arial" w:eastAsia="Times New Roman" w:hAnsi="Arial" w:cs="Arial"/>
                <w:noProof/>
                <w:sz w:val="20"/>
                <w:szCs w:val="20"/>
                <w:lang w:val="es-ES" w:eastAsia="es-ES"/>
              </w:rPr>
            </w:pPr>
          </w:p>
        </w:tc>
        <w:tc>
          <w:tcPr>
            <w:tcW w:w="1015" w:type="pct"/>
            <w:shd w:val="clear" w:color="auto" w:fill="auto"/>
          </w:tcPr>
          <w:p w:rsidR="00B9405A" w:rsidRPr="00B9405A" w:rsidRDefault="00B9405A" w:rsidP="00B9405A">
            <w:pPr>
              <w:spacing w:after="0" w:line="240" w:lineRule="auto"/>
              <w:jc w:val="center"/>
              <w:rPr>
                <w:rFonts w:ascii="Arial" w:eastAsia="Times New Roman" w:hAnsi="Arial" w:cs="Arial"/>
                <w:noProof/>
                <w:sz w:val="20"/>
                <w:szCs w:val="20"/>
                <w:lang w:val="es-ES_tradnl" w:eastAsia="ar-SA"/>
              </w:rPr>
            </w:pPr>
            <w:r w:rsidRPr="00B9405A">
              <w:rPr>
                <w:rFonts w:ascii="Arial" w:eastAsia="Times New Roman" w:hAnsi="Arial" w:cs="Arial"/>
                <w:noProof/>
                <w:sz w:val="20"/>
                <w:szCs w:val="20"/>
                <w:lang w:val="es-ES_tradnl" w:eastAsia="ar-SA"/>
              </w:rPr>
              <w:t>4.1.8</w:t>
            </w:r>
          </w:p>
        </w:tc>
      </w:tr>
    </w:tbl>
    <w:p w:rsidR="00B9405A" w:rsidRPr="00B9405A" w:rsidRDefault="00B9405A" w:rsidP="00B9405A">
      <w:pPr>
        <w:spacing w:after="0" w:line="240" w:lineRule="auto"/>
        <w:rPr>
          <w:rFonts w:ascii="Arial" w:hAnsi="Arial" w:cs="Arial"/>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79"/>
        <w:gridCol w:w="1956"/>
      </w:tblGrid>
      <w:tr w:rsidR="00B9405A" w:rsidRPr="00B9405A" w:rsidTr="009D7F72">
        <w:trPr>
          <w:trHeight w:val="289"/>
        </w:trPr>
        <w:tc>
          <w:tcPr>
            <w:tcW w:w="3985" w:type="pct"/>
            <w:vMerge w:val="restart"/>
            <w:shd w:val="clear" w:color="auto" w:fill="8DB3E2" w:themeFill="text2" w:themeFillTint="66"/>
            <w:vAlign w:val="center"/>
          </w:tcPr>
          <w:p w:rsidR="00B9405A" w:rsidRPr="00B9405A" w:rsidRDefault="00B9405A" w:rsidP="00B9405A">
            <w:pPr>
              <w:spacing w:after="0" w:line="240" w:lineRule="auto"/>
              <w:jc w:val="center"/>
              <w:rPr>
                <w:rFonts w:ascii="Arial" w:hAnsi="Arial" w:cs="Arial"/>
                <w:b/>
                <w:noProof/>
                <w:sz w:val="18"/>
                <w:szCs w:val="18"/>
                <w:lang w:val="es-ES_tradnl"/>
              </w:rPr>
            </w:pPr>
            <w:r w:rsidRPr="00B9405A">
              <w:rPr>
                <w:rFonts w:ascii="Arial" w:hAnsi="Arial" w:cs="Arial"/>
                <w:b/>
                <w:noProof/>
                <w:sz w:val="20"/>
                <w:szCs w:val="20"/>
                <w:lang w:val="es-ES_tradnl"/>
              </w:rPr>
              <w:t>DOCUMENTACIÓN DE LA PROPOSICIÓN ECONÓMICA</w:t>
            </w:r>
          </w:p>
        </w:tc>
        <w:tc>
          <w:tcPr>
            <w:tcW w:w="1015" w:type="pct"/>
            <w:vMerge w:val="restart"/>
            <w:shd w:val="clear" w:color="auto" w:fill="8DB3E2" w:themeFill="text2" w:themeFillTint="66"/>
            <w:vAlign w:val="center"/>
          </w:tcPr>
          <w:p w:rsidR="00B9405A" w:rsidRPr="00B9405A" w:rsidRDefault="00B9405A" w:rsidP="00B9405A">
            <w:pPr>
              <w:spacing w:after="0" w:line="240" w:lineRule="auto"/>
              <w:jc w:val="center"/>
              <w:rPr>
                <w:rFonts w:ascii="Arial" w:hAnsi="Arial" w:cs="Arial"/>
                <w:b/>
                <w:noProof/>
                <w:sz w:val="18"/>
                <w:szCs w:val="18"/>
                <w:lang w:val="es-ES_tradnl"/>
              </w:rPr>
            </w:pPr>
            <w:r w:rsidRPr="00B9405A">
              <w:rPr>
                <w:rFonts w:ascii="Arial" w:hAnsi="Arial" w:cs="Arial"/>
                <w:b/>
                <w:noProof/>
                <w:sz w:val="18"/>
                <w:szCs w:val="18"/>
                <w:lang w:val="es-ES_tradnl"/>
              </w:rPr>
              <w:t>REFERENCIA</w:t>
            </w:r>
          </w:p>
        </w:tc>
      </w:tr>
      <w:tr w:rsidR="00B9405A" w:rsidRPr="00B9405A" w:rsidTr="009D7F72">
        <w:trPr>
          <w:trHeight w:val="209"/>
        </w:trPr>
        <w:tc>
          <w:tcPr>
            <w:tcW w:w="3985" w:type="pct"/>
            <w:vMerge/>
            <w:shd w:val="clear" w:color="auto" w:fill="8DB3E2" w:themeFill="text2" w:themeFillTint="66"/>
            <w:vAlign w:val="center"/>
          </w:tcPr>
          <w:p w:rsidR="00B9405A" w:rsidRPr="00B9405A" w:rsidRDefault="00B9405A" w:rsidP="00B9405A">
            <w:pPr>
              <w:spacing w:after="0" w:line="240" w:lineRule="auto"/>
              <w:jc w:val="both"/>
              <w:rPr>
                <w:rFonts w:ascii="Arial" w:hAnsi="Arial" w:cs="Arial"/>
                <w:noProof/>
                <w:sz w:val="18"/>
                <w:szCs w:val="18"/>
                <w:lang w:val="es-ES_tradnl"/>
              </w:rPr>
            </w:pPr>
          </w:p>
        </w:tc>
        <w:tc>
          <w:tcPr>
            <w:tcW w:w="1015" w:type="pct"/>
            <w:vMerge/>
            <w:shd w:val="clear" w:color="auto" w:fill="8DB3E2" w:themeFill="text2" w:themeFillTint="66"/>
          </w:tcPr>
          <w:p w:rsidR="00B9405A" w:rsidRPr="00B9405A" w:rsidRDefault="00B9405A" w:rsidP="00B9405A">
            <w:pPr>
              <w:spacing w:after="0" w:line="240" w:lineRule="auto"/>
              <w:jc w:val="center"/>
              <w:rPr>
                <w:rFonts w:ascii="Arial" w:hAnsi="Arial" w:cs="Arial"/>
                <w:noProof/>
                <w:sz w:val="18"/>
                <w:szCs w:val="18"/>
                <w:lang w:val="es-ES_tradnl"/>
              </w:rPr>
            </w:pPr>
          </w:p>
        </w:tc>
      </w:tr>
      <w:tr w:rsidR="00B9405A" w:rsidRPr="00B9405A" w:rsidTr="009D7F72">
        <w:trPr>
          <w:trHeight w:val="60"/>
        </w:trPr>
        <w:tc>
          <w:tcPr>
            <w:tcW w:w="3985" w:type="pct"/>
            <w:vAlign w:val="center"/>
          </w:tcPr>
          <w:p w:rsidR="00B9405A" w:rsidRPr="00B9405A" w:rsidRDefault="00B9405A" w:rsidP="00B9405A">
            <w:pPr>
              <w:spacing w:after="0" w:line="240" w:lineRule="auto"/>
              <w:rPr>
                <w:rFonts w:ascii="Arial" w:hAnsi="Arial" w:cs="Arial"/>
                <w:noProof/>
                <w:sz w:val="20"/>
                <w:szCs w:val="20"/>
                <w:lang w:val="es-ES"/>
              </w:rPr>
            </w:pPr>
            <w:r w:rsidRPr="00B9405A">
              <w:rPr>
                <w:rFonts w:ascii="Arial" w:hAnsi="Arial" w:cs="Arial"/>
                <w:noProof/>
                <w:sz w:val="20"/>
                <w:szCs w:val="20"/>
              </w:rPr>
              <w:t>Proposición Económica, conforme al</w:t>
            </w:r>
            <w:r w:rsidRPr="00B9405A">
              <w:rPr>
                <w:rFonts w:ascii="Arial" w:hAnsi="Arial" w:cs="Arial"/>
                <w:b/>
                <w:noProof/>
                <w:sz w:val="20"/>
                <w:szCs w:val="20"/>
                <w:u w:val="single"/>
              </w:rPr>
              <w:t xml:space="preserve"> Anexo No 5.</w:t>
            </w:r>
          </w:p>
        </w:tc>
        <w:tc>
          <w:tcPr>
            <w:tcW w:w="1015" w:type="pct"/>
            <w:vAlign w:val="center"/>
          </w:tcPr>
          <w:p w:rsidR="00B9405A" w:rsidRPr="00B9405A" w:rsidRDefault="00B9405A" w:rsidP="00B9405A">
            <w:pPr>
              <w:spacing w:after="0" w:line="240" w:lineRule="auto"/>
              <w:jc w:val="center"/>
              <w:rPr>
                <w:rFonts w:ascii="Arial" w:hAnsi="Arial" w:cs="Arial"/>
                <w:noProof/>
                <w:sz w:val="20"/>
                <w:szCs w:val="20"/>
                <w:lang w:val="es-ES_tradnl"/>
              </w:rPr>
            </w:pPr>
            <w:r w:rsidRPr="00B9405A">
              <w:rPr>
                <w:rFonts w:ascii="Arial" w:hAnsi="Arial" w:cs="Arial"/>
                <w:noProof/>
                <w:sz w:val="20"/>
                <w:szCs w:val="20"/>
                <w:lang w:val="es-ES_tradnl"/>
              </w:rPr>
              <w:t>4.2.1</w:t>
            </w:r>
          </w:p>
        </w:tc>
      </w:tr>
      <w:tr w:rsidR="00B9405A" w:rsidRPr="00B9405A" w:rsidTr="009D7F72">
        <w:trPr>
          <w:trHeight w:val="60"/>
        </w:trPr>
        <w:tc>
          <w:tcPr>
            <w:tcW w:w="3985" w:type="pct"/>
            <w:vAlign w:val="center"/>
          </w:tcPr>
          <w:p w:rsidR="00B9405A" w:rsidRPr="00B9405A" w:rsidRDefault="00B9405A" w:rsidP="00B9405A">
            <w:pPr>
              <w:spacing w:after="0" w:line="240" w:lineRule="auto"/>
              <w:rPr>
                <w:rFonts w:ascii="Arial" w:hAnsi="Arial" w:cs="Arial"/>
                <w:noProof/>
                <w:sz w:val="20"/>
                <w:szCs w:val="20"/>
                <w:lang w:val="es-ES"/>
              </w:rPr>
            </w:pPr>
            <w:r w:rsidRPr="00B9405A">
              <w:rPr>
                <w:rFonts w:ascii="Arial" w:hAnsi="Arial" w:cs="Arial"/>
                <w:noProof/>
                <w:sz w:val="20"/>
                <w:szCs w:val="20"/>
              </w:rPr>
              <w:t>Proposición Económica, conforme al</w:t>
            </w:r>
            <w:r w:rsidRPr="00B9405A">
              <w:rPr>
                <w:rFonts w:ascii="Arial" w:hAnsi="Arial" w:cs="Arial"/>
                <w:b/>
                <w:noProof/>
                <w:sz w:val="20"/>
                <w:szCs w:val="20"/>
                <w:u w:val="single"/>
              </w:rPr>
              <w:t xml:space="preserve"> Anexo No 5.1</w:t>
            </w:r>
          </w:p>
        </w:tc>
        <w:tc>
          <w:tcPr>
            <w:tcW w:w="1015" w:type="pct"/>
            <w:vAlign w:val="center"/>
          </w:tcPr>
          <w:p w:rsidR="00B9405A" w:rsidRPr="00B9405A" w:rsidRDefault="00B9405A" w:rsidP="00B9405A">
            <w:pPr>
              <w:spacing w:after="0" w:line="240" w:lineRule="auto"/>
              <w:jc w:val="center"/>
              <w:rPr>
                <w:rFonts w:ascii="Arial" w:hAnsi="Arial" w:cs="Arial"/>
                <w:noProof/>
                <w:sz w:val="20"/>
                <w:szCs w:val="20"/>
                <w:lang w:val="es-ES_tradnl"/>
              </w:rPr>
            </w:pPr>
            <w:r w:rsidRPr="00B9405A">
              <w:rPr>
                <w:rFonts w:ascii="Arial" w:hAnsi="Arial" w:cs="Arial"/>
                <w:noProof/>
                <w:sz w:val="20"/>
                <w:szCs w:val="20"/>
                <w:lang w:val="es-ES_tradnl"/>
              </w:rPr>
              <w:t>4.2.6</w:t>
            </w:r>
          </w:p>
        </w:tc>
      </w:tr>
    </w:tbl>
    <w:p w:rsidR="00B9405A" w:rsidRPr="00B9405A" w:rsidRDefault="00B9405A" w:rsidP="00B9405A">
      <w:pPr>
        <w:spacing w:after="0" w:line="240" w:lineRule="auto"/>
        <w:rPr>
          <w:rFonts w:ascii="Arial" w:hAnsi="Arial" w:cs="Arial"/>
          <w:noProof/>
          <w:sz w:val="20"/>
          <w:szCs w:val="20"/>
        </w:rPr>
      </w:pPr>
    </w:p>
    <w:p w:rsidR="00B9405A" w:rsidRPr="00B9405A" w:rsidRDefault="00B9405A" w:rsidP="00B9405A">
      <w:pPr>
        <w:spacing w:after="0" w:line="240" w:lineRule="auto"/>
        <w:rPr>
          <w:rFonts w:ascii="Arial" w:hAnsi="Arial" w:cs="Arial"/>
          <w:noProof/>
          <w:sz w:val="20"/>
          <w:szCs w:val="20"/>
        </w:rPr>
      </w:pPr>
    </w:p>
    <w:p w:rsidR="00B9405A" w:rsidRPr="00B9405A" w:rsidRDefault="00B9405A" w:rsidP="00B9405A">
      <w:pPr>
        <w:spacing w:after="0" w:line="240" w:lineRule="auto"/>
        <w:rPr>
          <w:rFonts w:ascii="Arial" w:hAnsi="Arial" w:cs="Arial"/>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79"/>
        <w:gridCol w:w="1956"/>
      </w:tblGrid>
      <w:tr w:rsidR="00B9405A" w:rsidRPr="00B9405A" w:rsidTr="009D7F72">
        <w:trPr>
          <w:trHeight w:val="230"/>
          <w:tblHeader/>
        </w:trPr>
        <w:tc>
          <w:tcPr>
            <w:tcW w:w="3985" w:type="pct"/>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b/>
                <w:noProof/>
                <w:sz w:val="20"/>
                <w:szCs w:val="20"/>
                <w:lang w:val="es-ES_tradnl"/>
              </w:rPr>
              <w:t>DOCUMENTACIÓN LEGAL-ADMINISTRATIVA</w:t>
            </w:r>
          </w:p>
        </w:tc>
        <w:tc>
          <w:tcPr>
            <w:tcW w:w="1015" w:type="pct"/>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b/>
                <w:noProof/>
                <w:sz w:val="20"/>
                <w:szCs w:val="20"/>
                <w:lang w:val="es-ES_tradnl"/>
              </w:rPr>
              <w:t>REFERENCIA</w:t>
            </w:r>
          </w:p>
        </w:tc>
      </w:tr>
      <w:tr w:rsidR="00B9405A" w:rsidRPr="00B9405A" w:rsidTr="009D7F72">
        <w:trPr>
          <w:trHeight w:val="230"/>
          <w:tblHeader/>
        </w:trPr>
        <w:tc>
          <w:tcPr>
            <w:tcW w:w="3985" w:type="pct"/>
            <w:vMerge/>
            <w:shd w:val="clear" w:color="auto" w:fill="8DB3E2" w:themeFill="text2" w:themeFillTint="66"/>
            <w:vAlign w:val="center"/>
          </w:tcPr>
          <w:p w:rsidR="00B9405A" w:rsidRPr="00B9405A" w:rsidRDefault="00B9405A" w:rsidP="00B9405A">
            <w:pPr>
              <w:spacing w:after="0" w:line="240" w:lineRule="auto"/>
              <w:jc w:val="both"/>
              <w:rPr>
                <w:rFonts w:ascii="Arial" w:hAnsi="Arial" w:cs="Arial"/>
                <w:b/>
                <w:noProof/>
                <w:sz w:val="20"/>
                <w:szCs w:val="20"/>
                <w:lang w:val="es-ES_tradnl"/>
              </w:rPr>
            </w:pPr>
          </w:p>
        </w:tc>
        <w:tc>
          <w:tcPr>
            <w:tcW w:w="1015" w:type="pct"/>
            <w:vMerge/>
            <w:shd w:val="clear" w:color="auto" w:fill="8DB3E2" w:themeFill="text2" w:themeFillTint="66"/>
          </w:tcPr>
          <w:p w:rsidR="00B9405A" w:rsidRPr="00B9405A" w:rsidRDefault="00B9405A" w:rsidP="00B9405A">
            <w:pPr>
              <w:spacing w:after="0" w:line="240" w:lineRule="auto"/>
              <w:jc w:val="center"/>
              <w:rPr>
                <w:rFonts w:ascii="Arial" w:hAnsi="Arial" w:cs="Arial"/>
                <w:b/>
                <w:noProof/>
                <w:sz w:val="20"/>
                <w:szCs w:val="20"/>
                <w:lang w:val="es-ES_tradnl"/>
              </w:rPr>
            </w:pPr>
          </w:p>
        </w:tc>
      </w:tr>
      <w:tr w:rsidR="00B9405A" w:rsidRPr="00B9405A" w:rsidTr="009D7F72">
        <w:trPr>
          <w:trHeight w:val="20"/>
        </w:trPr>
        <w:tc>
          <w:tcPr>
            <w:tcW w:w="3985" w:type="pct"/>
          </w:tcPr>
          <w:p w:rsidR="00B9405A" w:rsidRPr="00B9405A" w:rsidRDefault="00B9405A" w:rsidP="00B9405A">
            <w:pPr>
              <w:spacing w:after="0" w:line="240" w:lineRule="auto"/>
              <w:jc w:val="both"/>
              <w:rPr>
                <w:rFonts w:ascii="Arial" w:hAnsi="Arial" w:cs="Arial"/>
                <w:noProof/>
                <w:sz w:val="20"/>
                <w:szCs w:val="20"/>
                <w:lang w:val="es-ES" w:eastAsia="ar-SA"/>
              </w:rPr>
            </w:pPr>
            <w:r w:rsidRPr="00B9405A">
              <w:rPr>
                <w:rFonts w:ascii="Arial" w:hAnsi="Arial" w:cs="Arial"/>
                <w:noProof/>
                <w:sz w:val="20"/>
                <w:szCs w:val="20"/>
              </w:rPr>
              <w:t xml:space="preserve">Escrito bajo protesta de decir verdad que cuenta con facultades suficientes para comprometerse por sí o por su representada, de acuerdo con el </w:t>
            </w:r>
            <w:r w:rsidRPr="00B9405A">
              <w:rPr>
                <w:rFonts w:ascii="Arial" w:hAnsi="Arial" w:cs="Arial"/>
                <w:b/>
                <w:noProof/>
                <w:sz w:val="20"/>
                <w:szCs w:val="20"/>
                <w:u w:val="single"/>
              </w:rPr>
              <w:t>Anexo No. 3.1</w:t>
            </w:r>
            <w:r w:rsidRPr="00B9405A">
              <w:rPr>
                <w:rFonts w:ascii="Arial" w:hAnsi="Arial" w:cs="Arial"/>
                <w:noProof/>
                <w:sz w:val="20"/>
                <w:szCs w:val="20"/>
              </w:rPr>
              <w:t xml:space="preserve"> de la presente Convocatoria que se adjunta para tal efecto. Acompañándose de copia simple por ambos lados de su identificación oficial vigente con fotografía, (cartilla del servicio militar nacional, pasaporte, credencial para votar ó cédula profesional), tratándose de personas físicas, y en el caso de personas morales, de la persona que firme la proposición.</w:t>
            </w:r>
          </w:p>
        </w:tc>
        <w:tc>
          <w:tcPr>
            <w:tcW w:w="1015" w:type="pct"/>
          </w:tcPr>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noProof/>
                <w:sz w:val="20"/>
                <w:szCs w:val="20"/>
                <w:lang w:val="es-ES_tradnl" w:eastAsia="ar-SA"/>
              </w:rPr>
              <w:t>4.3.1</w:t>
            </w:r>
          </w:p>
        </w:tc>
      </w:tr>
      <w:tr w:rsidR="00B9405A" w:rsidRPr="00B9405A" w:rsidTr="009D7F72">
        <w:trPr>
          <w:trHeight w:val="20"/>
        </w:trPr>
        <w:tc>
          <w:tcPr>
            <w:tcW w:w="3985" w:type="pct"/>
          </w:tcPr>
          <w:p w:rsidR="00B9405A" w:rsidRPr="00B9405A" w:rsidRDefault="00B9405A" w:rsidP="00B9405A">
            <w:pPr>
              <w:suppressAutoHyphens/>
              <w:spacing w:after="0" w:line="240" w:lineRule="auto"/>
              <w:ind w:right="28"/>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Escrito </w:t>
            </w:r>
            <w:r w:rsidRPr="00B9405A">
              <w:rPr>
                <w:rFonts w:ascii="Arial" w:eastAsia="Times New Roman" w:hAnsi="Arial" w:cs="Arial"/>
                <w:bCs/>
                <w:noProof/>
                <w:sz w:val="20"/>
                <w:szCs w:val="20"/>
                <w:lang w:val="es-ES" w:eastAsia="es-ES"/>
              </w:rPr>
              <w:t>bajo protesta de decir verdad,</w:t>
            </w:r>
            <w:r w:rsidRPr="00B9405A">
              <w:rPr>
                <w:rFonts w:ascii="Arial" w:eastAsia="Times New Roman" w:hAnsi="Arial" w:cs="Arial"/>
                <w:noProof/>
                <w:sz w:val="20"/>
                <w:szCs w:val="20"/>
                <w:lang w:val="es-ES" w:eastAsia="es-ES"/>
              </w:rPr>
              <w:t xml:space="preserve"> firmado por el representante legal del licitante en el que manifieste que </w:t>
            </w:r>
            <w:r w:rsidRPr="00B9405A">
              <w:rPr>
                <w:rFonts w:ascii="Arial" w:eastAsia="Times New Roman" w:hAnsi="Arial" w:cs="Arial"/>
                <w:bCs/>
                <w:noProof/>
                <w:sz w:val="20"/>
                <w:szCs w:val="20"/>
                <w:lang w:val="es-ES" w:eastAsia="es-ES"/>
              </w:rPr>
              <w:t xml:space="preserve">que los bienes que oferta para la partida respectiva y que entregará, serán producidos en los Estados Unidos Mexicanos, y además contendrán como mínimo el porcentaje de contenido nacional requerido y, que tienen conocimiento de lo establecido en el segundo párrafo del artículo 57 de la Ley de Adquisiciones, en el sentido de que, en caso de ser requeridos, exhibirán la información documental y/o permitirán la inspección física de la planta industrial en la que se producen los bienes ofertados y adjudicados, a fin de que la Secretaría verifique el cumplimiento de los requisitos sobre el contenido nacional de dichos bienes, conforme al </w:t>
            </w:r>
            <w:r w:rsidRPr="00B9405A">
              <w:rPr>
                <w:rFonts w:ascii="Arial" w:eastAsia="Times New Roman" w:hAnsi="Arial" w:cs="Arial"/>
                <w:b/>
                <w:bCs/>
                <w:noProof/>
                <w:sz w:val="20"/>
                <w:szCs w:val="20"/>
                <w:u w:val="single"/>
                <w:lang w:val="es-ES" w:eastAsia="es-ES"/>
              </w:rPr>
              <w:t>Anexo No. 6</w:t>
            </w:r>
            <w:r w:rsidRPr="00B9405A">
              <w:rPr>
                <w:rFonts w:ascii="Arial" w:eastAsia="Times New Roman" w:hAnsi="Arial" w:cs="Arial"/>
                <w:b/>
                <w:noProof/>
                <w:sz w:val="20"/>
                <w:szCs w:val="20"/>
                <w:lang w:val="es-ES" w:eastAsia="es-ES"/>
              </w:rPr>
              <w:t xml:space="preserve"> </w:t>
            </w:r>
            <w:r w:rsidRPr="00B9405A">
              <w:rPr>
                <w:rFonts w:ascii="Arial" w:eastAsia="Times New Roman" w:hAnsi="Arial" w:cs="Arial"/>
                <w:noProof/>
                <w:sz w:val="20"/>
                <w:szCs w:val="20"/>
                <w:lang w:val="es-ES" w:eastAsia="es-ES"/>
              </w:rPr>
              <w:t>de la presente Convocatoria.</w:t>
            </w:r>
          </w:p>
        </w:tc>
        <w:tc>
          <w:tcPr>
            <w:tcW w:w="1015" w:type="pct"/>
          </w:tcPr>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noProof/>
                <w:sz w:val="20"/>
                <w:szCs w:val="20"/>
                <w:lang w:eastAsia="ar-SA"/>
              </w:rPr>
              <w:t>4.3.2</w:t>
            </w:r>
          </w:p>
        </w:tc>
      </w:tr>
      <w:tr w:rsidR="00B9405A" w:rsidRPr="00B9405A" w:rsidTr="009D7F72">
        <w:trPr>
          <w:trHeight w:val="20"/>
        </w:trPr>
        <w:tc>
          <w:tcPr>
            <w:tcW w:w="3985" w:type="pct"/>
          </w:tcPr>
          <w:p w:rsidR="00B9405A" w:rsidRPr="00B9405A" w:rsidRDefault="00B9405A" w:rsidP="00B9405A">
            <w:pPr>
              <w:suppressAutoHyphens/>
              <w:spacing w:after="0" w:line="240" w:lineRule="auto"/>
              <w:ind w:right="28"/>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Los Licitantes que oferten bienes de importación, deberán presentar escrito bajo protesta de decir verdad, firmado por el representante legal del licitante en el que manifieste, que los bienes importados cumplen con las reglas de origen o reglas de marcado, según proceda. El escrito deberá ser presentado conforme al </w:t>
            </w:r>
            <w:r w:rsidRPr="00B9405A">
              <w:rPr>
                <w:rFonts w:ascii="Arial" w:eastAsia="Times New Roman" w:hAnsi="Arial" w:cs="Arial"/>
                <w:b/>
                <w:bCs/>
                <w:noProof/>
                <w:sz w:val="20"/>
                <w:szCs w:val="20"/>
                <w:u w:val="single"/>
                <w:lang w:val="es-ES" w:eastAsia="es-ES"/>
              </w:rPr>
              <w:t>Anexo No. 7</w:t>
            </w:r>
            <w:r w:rsidRPr="00B9405A">
              <w:rPr>
                <w:rFonts w:ascii="Arial" w:eastAsia="Times New Roman" w:hAnsi="Arial" w:cs="Arial"/>
                <w:noProof/>
                <w:sz w:val="20"/>
                <w:szCs w:val="20"/>
                <w:lang w:val="es-ES" w:eastAsia="es-ES"/>
              </w:rPr>
              <w:t xml:space="preserve"> de la presente Convocatoria.</w:t>
            </w:r>
          </w:p>
        </w:tc>
        <w:tc>
          <w:tcPr>
            <w:tcW w:w="1015" w:type="pct"/>
          </w:tcPr>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noProof/>
                <w:sz w:val="20"/>
                <w:szCs w:val="20"/>
              </w:rPr>
              <w:t>4.3.3</w:t>
            </w:r>
          </w:p>
        </w:tc>
      </w:tr>
      <w:tr w:rsidR="00B9405A" w:rsidRPr="00B9405A" w:rsidTr="009D7F72">
        <w:trPr>
          <w:trHeight w:val="20"/>
        </w:trPr>
        <w:tc>
          <w:tcPr>
            <w:tcW w:w="3985" w:type="pct"/>
          </w:tcPr>
          <w:p w:rsidR="00B9405A" w:rsidRPr="00B9405A" w:rsidRDefault="00B9405A" w:rsidP="00B9405A">
            <w:pPr>
              <w:suppressAutoHyphens/>
              <w:spacing w:after="0" w:line="240" w:lineRule="auto"/>
              <w:ind w:right="28"/>
              <w:jc w:val="both"/>
              <w:rPr>
                <w:rFonts w:ascii="Arial" w:eastAsia="Times New Roman" w:hAnsi="Arial" w:cs="Arial"/>
                <w:noProof/>
                <w:sz w:val="20"/>
                <w:szCs w:val="20"/>
                <w:lang w:val="es-ES_tradnl" w:eastAsia="es-ES"/>
              </w:rPr>
            </w:pPr>
            <w:r w:rsidRPr="00B9405A">
              <w:rPr>
                <w:rFonts w:ascii="Arial" w:eastAsia="Times New Roman" w:hAnsi="Arial" w:cs="Arial"/>
                <w:noProof/>
                <w:sz w:val="20"/>
                <w:szCs w:val="20"/>
                <w:lang w:val="es-ES_tradnl" w:eastAsia="es-ES"/>
              </w:rPr>
              <w:t>En caso de Distribuidores, deberán entregar carta del fabricante en la que manifieste que lo apoya en el 100% de la propuesta técnica que presente y se obliga a respaldar en el tiempo de entrega y plazo de garantía de los insumos para la salud objeto de ésta licitación; por la (s) clave (s) en la (s) que participe, o bien, carta del</w:t>
            </w:r>
            <w:r w:rsidRPr="00B9405A">
              <w:rPr>
                <w:rFonts w:ascii="Arial" w:eastAsia="Times New Roman" w:hAnsi="Arial" w:cs="Arial"/>
                <w:noProof/>
                <w:sz w:val="20"/>
                <w:szCs w:val="20"/>
                <w:lang w:val="es-ES" w:eastAsia="es-ES"/>
              </w:rPr>
              <w:t xml:space="preserve"> Titular del Registro Sanitario</w:t>
            </w:r>
            <w:r w:rsidRPr="00B9405A">
              <w:rPr>
                <w:rFonts w:ascii="Arial" w:eastAsia="Times New Roman" w:hAnsi="Arial" w:cs="Arial"/>
                <w:noProof/>
                <w:sz w:val="20"/>
                <w:szCs w:val="20"/>
                <w:lang w:val="es-ES_tradnl" w:eastAsia="es-ES"/>
              </w:rPr>
              <w:t>, siempre y cuando adjunte la copia simple de la carta de distribución que se encuentre vigente al momento de la presente licitación emitida por el fabricante notarizada y/o apostillada en la que se demuestre la relación con el fabricante.</w:t>
            </w:r>
          </w:p>
        </w:tc>
        <w:tc>
          <w:tcPr>
            <w:tcW w:w="1015" w:type="pct"/>
          </w:tcPr>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noProof/>
                <w:sz w:val="20"/>
                <w:szCs w:val="20"/>
                <w:lang w:val="es-ES_tradnl"/>
              </w:rPr>
              <w:t>4.3.4</w:t>
            </w:r>
          </w:p>
        </w:tc>
      </w:tr>
      <w:tr w:rsidR="00B9405A" w:rsidRPr="00B9405A" w:rsidTr="009D7F72">
        <w:trPr>
          <w:trHeight w:val="20"/>
        </w:trPr>
        <w:tc>
          <w:tcPr>
            <w:tcW w:w="3985" w:type="pct"/>
          </w:tcPr>
          <w:p w:rsidR="00B9405A" w:rsidRPr="00B9405A" w:rsidRDefault="00B9405A" w:rsidP="00B9405A">
            <w:pPr>
              <w:suppressAutoHyphens/>
              <w:spacing w:after="0" w:line="240" w:lineRule="auto"/>
              <w:ind w:right="28"/>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Escrito bajo protesta de decir verdad, que no se ubica en los supuestos establecidos en los artículos 50 y 60 de la LAASSP, de acuerdo con el </w:t>
            </w:r>
            <w:r w:rsidRPr="00B9405A">
              <w:rPr>
                <w:rFonts w:ascii="Arial" w:eastAsia="Times New Roman" w:hAnsi="Arial" w:cs="Arial"/>
                <w:b/>
                <w:noProof/>
                <w:sz w:val="20"/>
                <w:szCs w:val="20"/>
                <w:u w:val="single"/>
                <w:lang w:val="es-ES" w:eastAsia="es-ES"/>
              </w:rPr>
              <w:t>Anexo No. 8</w:t>
            </w:r>
            <w:r w:rsidRPr="00B9405A">
              <w:rPr>
                <w:rFonts w:ascii="Arial" w:eastAsia="Times New Roman" w:hAnsi="Arial" w:cs="Arial"/>
                <w:noProof/>
                <w:sz w:val="20"/>
                <w:szCs w:val="20"/>
                <w:lang w:val="es-ES" w:eastAsia="es-ES"/>
              </w:rPr>
              <w:t xml:space="preserve"> de la presente Convocatoria que se adjunta para tal efecto.</w:t>
            </w:r>
          </w:p>
        </w:tc>
        <w:tc>
          <w:tcPr>
            <w:tcW w:w="1015" w:type="pct"/>
          </w:tcPr>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noProof/>
                <w:sz w:val="20"/>
                <w:szCs w:val="20"/>
              </w:rPr>
              <w:t>4.3.5</w:t>
            </w:r>
          </w:p>
        </w:tc>
      </w:tr>
      <w:tr w:rsidR="00B9405A" w:rsidRPr="00B9405A" w:rsidTr="009D7F72">
        <w:trPr>
          <w:trHeight w:val="20"/>
        </w:trPr>
        <w:tc>
          <w:tcPr>
            <w:tcW w:w="3985" w:type="pct"/>
          </w:tcPr>
          <w:p w:rsidR="00B9405A" w:rsidRPr="00B9405A" w:rsidRDefault="00B9405A" w:rsidP="00B9405A">
            <w:pPr>
              <w:suppressAutoHyphens/>
              <w:spacing w:after="0" w:line="240" w:lineRule="auto"/>
              <w:ind w:right="28"/>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proposiciones, el resultado del procedimiento u otros aspectos que otorguen condiciones más ventajosas con relación a los demás participantes, de acuerdo con el  </w:t>
            </w:r>
            <w:r w:rsidRPr="00B9405A">
              <w:rPr>
                <w:rFonts w:ascii="Arial" w:eastAsia="Times New Roman" w:hAnsi="Arial" w:cs="Arial"/>
                <w:b/>
                <w:noProof/>
                <w:sz w:val="20"/>
                <w:szCs w:val="20"/>
                <w:u w:val="single"/>
                <w:lang w:val="es-ES" w:eastAsia="es-ES"/>
              </w:rPr>
              <w:t>Anexo No. 9</w:t>
            </w:r>
            <w:r w:rsidRPr="00B9405A">
              <w:rPr>
                <w:rFonts w:ascii="Arial" w:eastAsia="Times New Roman" w:hAnsi="Arial" w:cs="Arial"/>
                <w:noProof/>
                <w:sz w:val="20"/>
                <w:szCs w:val="20"/>
                <w:lang w:val="es-ES" w:eastAsia="es-ES"/>
              </w:rPr>
              <w:t xml:space="preserve"> de la presente Convocatoria que se adjunta para tal efecto.</w:t>
            </w:r>
          </w:p>
        </w:tc>
        <w:tc>
          <w:tcPr>
            <w:tcW w:w="1015" w:type="pct"/>
          </w:tcPr>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noProof/>
                <w:sz w:val="20"/>
                <w:szCs w:val="20"/>
              </w:rPr>
              <w:t>4.3.6</w:t>
            </w:r>
          </w:p>
        </w:tc>
      </w:tr>
      <w:tr w:rsidR="00B9405A" w:rsidRPr="00B9405A" w:rsidTr="009D7F72">
        <w:trPr>
          <w:trHeight w:val="20"/>
        </w:trPr>
        <w:tc>
          <w:tcPr>
            <w:tcW w:w="3985" w:type="pct"/>
          </w:tcPr>
          <w:p w:rsidR="00B9405A" w:rsidRPr="00B9405A" w:rsidRDefault="00B9405A" w:rsidP="00B9405A">
            <w:pPr>
              <w:spacing w:after="0" w:line="240" w:lineRule="auto"/>
              <w:rPr>
                <w:rFonts w:ascii="Arial" w:eastAsia="Times New Roman" w:hAnsi="Arial" w:cs="Arial"/>
                <w:noProof/>
                <w:sz w:val="20"/>
                <w:szCs w:val="20"/>
                <w:lang w:val="es-ES" w:eastAsia="es-ES"/>
              </w:rPr>
            </w:pPr>
            <w:r w:rsidRPr="00B9405A">
              <w:rPr>
                <w:rFonts w:ascii="Arial" w:hAnsi="Arial" w:cs="Arial"/>
                <w:noProof/>
                <w:sz w:val="20"/>
                <w:szCs w:val="20"/>
              </w:rPr>
              <w:t xml:space="preserve">En su caso, escrito bajo protesta de decir verdad que el licitante cuenta con estratificación como micro, pequeña o mediana empresa, de acuerdo con el </w:t>
            </w:r>
            <w:r w:rsidRPr="00B9405A">
              <w:rPr>
                <w:rFonts w:ascii="Arial" w:hAnsi="Arial" w:cs="Arial"/>
                <w:b/>
                <w:noProof/>
                <w:sz w:val="20"/>
                <w:szCs w:val="20"/>
                <w:u w:val="single"/>
              </w:rPr>
              <w:t>Anexo No. 10</w:t>
            </w:r>
            <w:r w:rsidRPr="00B9405A">
              <w:rPr>
                <w:rFonts w:ascii="Arial" w:hAnsi="Arial" w:cs="Arial"/>
                <w:noProof/>
                <w:sz w:val="20"/>
                <w:szCs w:val="20"/>
              </w:rPr>
              <w:t xml:space="preserve">  de la presente Convocatoria</w:t>
            </w:r>
            <w:r w:rsidRPr="00B9405A">
              <w:rPr>
                <w:rFonts w:ascii="Arial" w:hAnsi="Arial" w:cs="Arial"/>
                <w:noProof/>
                <w:sz w:val="20"/>
                <w:szCs w:val="20"/>
                <w:lang w:val="es-ES_tradnl"/>
              </w:rPr>
              <w:t xml:space="preserve"> que se adjunta para tal efecto.</w:t>
            </w:r>
          </w:p>
        </w:tc>
        <w:tc>
          <w:tcPr>
            <w:tcW w:w="1015" w:type="pct"/>
          </w:tcPr>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noProof/>
                <w:sz w:val="20"/>
                <w:szCs w:val="20"/>
              </w:rPr>
              <w:t>4.3.7</w:t>
            </w:r>
          </w:p>
        </w:tc>
      </w:tr>
      <w:tr w:rsidR="00B9405A" w:rsidRPr="00B9405A" w:rsidTr="009D7F72">
        <w:trPr>
          <w:trHeight w:val="20"/>
        </w:trPr>
        <w:tc>
          <w:tcPr>
            <w:tcW w:w="3985" w:type="pct"/>
          </w:tcPr>
          <w:p w:rsidR="00B9405A" w:rsidRPr="00B9405A" w:rsidRDefault="00B9405A" w:rsidP="00B9405A">
            <w:pPr>
              <w:tabs>
                <w:tab w:val="left" w:pos="284"/>
              </w:tabs>
              <w:spacing w:after="0" w:line="240" w:lineRule="auto"/>
              <w:ind w:right="28"/>
              <w:jc w:val="both"/>
              <w:rPr>
                <w:rFonts w:ascii="Arial" w:eastAsia="Times New Roman" w:hAnsi="Arial" w:cs="Arial"/>
                <w:noProof/>
                <w:sz w:val="20"/>
                <w:szCs w:val="20"/>
                <w:lang w:val="es-ES_tradnl" w:eastAsia="ar-SA"/>
              </w:rPr>
            </w:pPr>
            <w:r w:rsidRPr="00B9405A">
              <w:rPr>
                <w:rFonts w:ascii="Arial" w:eastAsia="Times New Roman" w:hAnsi="Arial" w:cs="Arial"/>
                <w:noProof/>
                <w:sz w:val="20"/>
                <w:szCs w:val="20"/>
                <w:lang w:val="es-ES" w:eastAsia="es-ES"/>
              </w:rPr>
              <w:t xml:space="preserve">Convenio en términos de la legislación aplicable, en caso de que dos o más personas deseen presentar en forma conjunta sus proposiciones, conforme al </w:t>
            </w:r>
            <w:r w:rsidRPr="00B9405A">
              <w:rPr>
                <w:rFonts w:ascii="Arial" w:eastAsia="Times New Roman" w:hAnsi="Arial" w:cs="Arial"/>
                <w:b/>
                <w:noProof/>
                <w:sz w:val="20"/>
                <w:szCs w:val="20"/>
                <w:u w:val="single"/>
                <w:lang w:val="es-ES" w:eastAsia="es-ES"/>
              </w:rPr>
              <w:t>Anexo No. 13</w:t>
            </w:r>
            <w:r w:rsidRPr="00B9405A">
              <w:rPr>
                <w:rFonts w:ascii="Arial" w:eastAsia="Times New Roman" w:hAnsi="Arial" w:cs="Arial"/>
                <w:b/>
                <w:noProof/>
                <w:sz w:val="20"/>
                <w:szCs w:val="20"/>
                <w:lang w:val="es-ES" w:eastAsia="es-ES"/>
              </w:rPr>
              <w:t xml:space="preserve">, </w:t>
            </w:r>
            <w:r w:rsidRPr="00B9405A">
              <w:rPr>
                <w:rFonts w:ascii="Arial" w:eastAsia="Times New Roman" w:hAnsi="Arial" w:cs="Arial"/>
                <w:noProof/>
                <w:sz w:val="20"/>
                <w:szCs w:val="20"/>
                <w:lang w:val="es-ES" w:eastAsia="es-ES"/>
              </w:rPr>
              <w:t>el cual forma parte de la presente Convocatoria.</w:t>
            </w:r>
          </w:p>
        </w:tc>
        <w:tc>
          <w:tcPr>
            <w:tcW w:w="1015" w:type="pct"/>
          </w:tcPr>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noProof/>
                <w:sz w:val="20"/>
                <w:szCs w:val="20"/>
                <w:lang w:val="es-ES_tradnl" w:eastAsia="ar-SA"/>
              </w:rPr>
              <w:t>4.3.8</w:t>
            </w:r>
          </w:p>
        </w:tc>
      </w:tr>
      <w:tr w:rsidR="00B9405A" w:rsidRPr="00B9405A" w:rsidTr="009D7F72">
        <w:trPr>
          <w:trHeight w:val="20"/>
        </w:trPr>
        <w:tc>
          <w:tcPr>
            <w:tcW w:w="3985" w:type="pct"/>
          </w:tcPr>
          <w:p w:rsidR="00B9405A" w:rsidRPr="00B9405A" w:rsidRDefault="00B9405A" w:rsidP="00B9405A">
            <w:pPr>
              <w:tabs>
                <w:tab w:val="left" w:pos="284"/>
              </w:tabs>
              <w:spacing w:after="0" w:line="240" w:lineRule="auto"/>
              <w:ind w:right="28"/>
              <w:jc w:val="both"/>
              <w:rPr>
                <w:rFonts w:ascii="Arial" w:eastAsia="Times New Roman" w:hAnsi="Arial" w:cs="Arial"/>
                <w:noProof/>
                <w:sz w:val="20"/>
                <w:szCs w:val="20"/>
                <w:lang w:val="es-ES_tradnl" w:eastAsia="ar-SA"/>
              </w:rPr>
            </w:pPr>
            <w:r w:rsidRPr="00B9405A">
              <w:rPr>
                <w:rFonts w:ascii="Arial" w:eastAsia="Times New Roman" w:hAnsi="Arial" w:cs="Arial"/>
                <w:noProof/>
                <w:sz w:val="20"/>
                <w:szCs w:val="20"/>
                <w:lang w:val="es-ES" w:eastAsia="es-ES"/>
              </w:rPr>
              <w:t xml:space="preserve">Escrito libre en el que manifieste su aceptación de que se tendrán como no presentadas sus proposiciones y, en su caso, la documentación requerida, cuando el archivo electrónico en el que se contengan las proposiciones y/o demás </w:t>
            </w:r>
            <w:r w:rsidRPr="00B9405A">
              <w:rPr>
                <w:rFonts w:ascii="Arial" w:eastAsia="Times New Roman" w:hAnsi="Arial" w:cs="Arial"/>
                <w:noProof/>
                <w:sz w:val="20"/>
                <w:szCs w:val="20"/>
                <w:lang w:val="es-ES" w:eastAsia="es-ES"/>
              </w:rPr>
              <w:lastRenderedPageBreak/>
              <w:t>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p>
        </w:tc>
        <w:tc>
          <w:tcPr>
            <w:tcW w:w="1015" w:type="pct"/>
          </w:tcPr>
          <w:p w:rsidR="00B9405A" w:rsidRPr="00B9405A" w:rsidRDefault="00B9405A" w:rsidP="00B9405A">
            <w:pPr>
              <w:spacing w:after="0" w:line="240" w:lineRule="auto"/>
              <w:jc w:val="center"/>
              <w:rPr>
                <w:rFonts w:ascii="Arial" w:hAnsi="Arial" w:cs="Arial"/>
                <w:noProof/>
                <w:sz w:val="20"/>
                <w:szCs w:val="20"/>
                <w:lang w:val="es-ES_tradnl" w:eastAsia="ar-SA"/>
              </w:rPr>
            </w:pPr>
            <w:r w:rsidRPr="00B9405A">
              <w:rPr>
                <w:rFonts w:ascii="Arial" w:hAnsi="Arial" w:cs="Arial"/>
                <w:noProof/>
                <w:sz w:val="20"/>
                <w:szCs w:val="20"/>
                <w:lang w:val="es-ES_tradnl" w:eastAsia="ar-SA"/>
              </w:rPr>
              <w:lastRenderedPageBreak/>
              <w:t>4.3.9</w:t>
            </w:r>
          </w:p>
        </w:tc>
      </w:tr>
      <w:tr w:rsidR="00B9405A" w:rsidRPr="00B9405A" w:rsidTr="009D7F72">
        <w:trPr>
          <w:trHeight w:val="20"/>
        </w:trPr>
        <w:tc>
          <w:tcPr>
            <w:tcW w:w="3985" w:type="pct"/>
          </w:tcPr>
          <w:p w:rsidR="00B9405A" w:rsidRPr="00B9405A" w:rsidRDefault="00B9405A" w:rsidP="00B9405A">
            <w:pPr>
              <w:tabs>
                <w:tab w:val="left" w:pos="284"/>
              </w:tabs>
              <w:spacing w:after="0" w:line="240" w:lineRule="auto"/>
              <w:ind w:right="28"/>
              <w:jc w:val="both"/>
              <w:rPr>
                <w:rFonts w:ascii="Arial" w:eastAsia="Times New Roman" w:hAnsi="Arial" w:cs="Arial"/>
                <w:noProof/>
                <w:sz w:val="20"/>
                <w:szCs w:val="20"/>
                <w:lang w:val="es-ES_tradnl" w:eastAsia="ar-SA"/>
              </w:rPr>
            </w:pPr>
            <w:r w:rsidRPr="00B9405A">
              <w:rPr>
                <w:rFonts w:ascii="Arial" w:eastAsia="Times New Roman" w:hAnsi="Arial" w:cs="Arial"/>
                <w:noProof/>
                <w:sz w:val="20"/>
                <w:szCs w:val="20"/>
                <w:lang w:val="es-ES" w:eastAsia="es-ES"/>
              </w:rPr>
              <w:lastRenderedPageBreak/>
              <w:t>A efecto de dar cumplimiento a lo señalado en el artículo 50 fracción VII de la Ley de Adquisiciones, Arrendamientos y Servicios del Sector Público y 88 Fracción III de su Reglamento, las personas morales deberán de presentar escaneados del documento original: la escritura constitutiva, sus reformas al acta constitutiva, poder del representante legal y la cédula de identificación fiscal.  Para el caso de personas físicas, sólo aplicará la cédula de identificación fiscal, así como copia de identificación oficial vigente  (pasaporte, cartilla, credencial para votar con fotografía).</w:t>
            </w:r>
          </w:p>
        </w:tc>
        <w:tc>
          <w:tcPr>
            <w:tcW w:w="1015" w:type="pct"/>
          </w:tcPr>
          <w:p w:rsidR="00B9405A" w:rsidRPr="00B9405A" w:rsidRDefault="00B9405A" w:rsidP="00B9405A">
            <w:pPr>
              <w:spacing w:after="0" w:line="240" w:lineRule="auto"/>
              <w:jc w:val="center"/>
              <w:rPr>
                <w:rFonts w:ascii="Arial" w:hAnsi="Arial" w:cs="Arial"/>
                <w:noProof/>
                <w:sz w:val="20"/>
                <w:szCs w:val="20"/>
                <w:lang w:val="es-ES_tradnl" w:eastAsia="ar-SA"/>
              </w:rPr>
            </w:pPr>
            <w:r w:rsidRPr="00B9405A">
              <w:rPr>
                <w:rFonts w:ascii="Arial" w:hAnsi="Arial" w:cs="Arial"/>
                <w:noProof/>
                <w:sz w:val="20"/>
                <w:szCs w:val="20"/>
                <w:lang w:val="es-ES_tradnl" w:eastAsia="ar-SA"/>
              </w:rPr>
              <w:t>4.3.10</w:t>
            </w:r>
          </w:p>
        </w:tc>
      </w:tr>
      <w:tr w:rsidR="00B9405A" w:rsidRPr="00B9405A" w:rsidTr="009D7F72">
        <w:trPr>
          <w:trHeight w:val="20"/>
        </w:trPr>
        <w:tc>
          <w:tcPr>
            <w:tcW w:w="3985" w:type="pct"/>
          </w:tcPr>
          <w:p w:rsidR="00B9405A" w:rsidRPr="00B9405A" w:rsidRDefault="00B9405A" w:rsidP="00B9405A">
            <w:pPr>
              <w:tabs>
                <w:tab w:val="left" w:pos="284"/>
              </w:tabs>
              <w:spacing w:after="0" w:line="240" w:lineRule="auto"/>
              <w:ind w:right="28"/>
              <w:jc w:val="both"/>
              <w:rPr>
                <w:rFonts w:ascii="Arial" w:eastAsia="Times New Roman" w:hAnsi="Arial" w:cs="Arial"/>
                <w:noProof/>
                <w:sz w:val="20"/>
                <w:szCs w:val="20"/>
                <w:lang w:val="es-ES" w:eastAsia="es-ES"/>
              </w:rPr>
            </w:pPr>
            <w:r w:rsidRPr="00B9405A">
              <w:rPr>
                <w:rFonts w:ascii="Arial" w:eastAsia="Times New Roman" w:hAnsi="Arial" w:cs="Arial"/>
                <w:noProof/>
                <w:sz w:val="20"/>
                <w:szCs w:val="20"/>
                <w:lang w:val="es-ES" w:eastAsia="es-ES"/>
              </w:rPr>
              <w:t xml:space="preserve">Se hace del conocimiento del licitante, que en términos de lo dispuesto por los artículos 14 fracciones I y II, 18 fracciones I y II, y 19 de la Ley Federal de Transparencia y Acceso a la Información Pública Gubernamental y 38 de su Reglamento,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sidRPr="00B9405A">
              <w:rPr>
                <w:rFonts w:ascii="Arial" w:eastAsia="Times New Roman" w:hAnsi="Arial" w:cs="Arial"/>
                <w:b/>
                <w:noProof/>
                <w:sz w:val="20"/>
                <w:szCs w:val="20"/>
                <w:u w:val="single"/>
                <w:lang w:val="es-ES" w:eastAsia="es-ES"/>
              </w:rPr>
              <w:t xml:space="preserve">Anexo No. 12.  </w:t>
            </w:r>
            <w:r w:rsidRPr="00B9405A">
              <w:rPr>
                <w:rFonts w:ascii="Arial" w:eastAsia="Times New Roman" w:hAnsi="Arial" w:cs="Arial"/>
                <w:noProof/>
                <w:sz w:val="20"/>
                <w:szCs w:val="20"/>
                <w:lang w:val="es-ES_tradnl" w:eastAsia="es-ES"/>
              </w:rPr>
              <w:t>Cabe señalar que de no clasificarse la información por parte del Licitante en los términos señalados, la información presentada como parte de su proposición técnica - legal - económica tendrá tratamiento de información de carácter público.</w:t>
            </w:r>
          </w:p>
        </w:tc>
        <w:tc>
          <w:tcPr>
            <w:tcW w:w="1015" w:type="pct"/>
          </w:tcPr>
          <w:p w:rsidR="00B9405A" w:rsidRPr="00B9405A" w:rsidRDefault="00B9405A" w:rsidP="00B9405A">
            <w:pPr>
              <w:spacing w:after="0" w:line="240" w:lineRule="auto"/>
              <w:jc w:val="center"/>
              <w:rPr>
                <w:rFonts w:ascii="Arial" w:hAnsi="Arial" w:cs="Arial"/>
                <w:noProof/>
                <w:sz w:val="20"/>
                <w:szCs w:val="20"/>
                <w:lang w:val="es-ES_tradnl" w:eastAsia="ar-SA"/>
              </w:rPr>
            </w:pPr>
            <w:r w:rsidRPr="00B9405A">
              <w:rPr>
                <w:rFonts w:ascii="Arial" w:hAnsi="Arial" w:cs="Arial"/>
                <w:noProof/>
                <w:sz w:val="20"/>
                <w:szCs w:val="20"/>
                <w:lang w:val="es-ES_tradnl" w:eastAsia="ar-SA"/>
              </w:rPr>
              <w:t>4.3.11</w:t>
            </w:r>
          </w:p>
        </w:tc>
      </w:tr>
    </w:tbl>
    <w:p w:rsidR="00B9405A" w:rsidRPr="00B9405A" w:rsidRDefault="00B9405A" w:rsidP="00B9405A">
      <w:pPr>
        <w:spacing w:after="0" w:line="240" w:lineRule="auto"/>
        <w:rPr>
          <w:rFonts w:ascii="Arial" w:hAnsi="Arial" w:cs="Arial"/>
          <w:noProof/>
          <w:sz w:val="20"/>
          <w:szCs w:val="20"/>
        </w:rPr>
      </w:pPr>
    </w:p>
    <w:p w:rsidR="00B9405A" w:rsidRPr="00B9405A" w:rsidRDefault="00B9405A" w:rsidP="00B9405A">
      <w:pPr>
        <w:spacing w:after="0" w:line="240" w:lineRule="auto"/>
        <w:jc w:val="center"/>
        <w:rPr>
          <w:rFonts w:ascii="Arial" w:eastAsia="Times New Roman" w:hAnsi="Arial" w:cs="Arial"/>
          <w:b/>
          <w:noProof/>
          <w:sz w:val="20"/>
          <w:szCs w:val="20"/>
          <w:lang w:val="es-ES_tradnl" w:eastAsia="es-ES"/>
        </w:rPr>
      </w:pPr>
      <w:r w:rsidRPr="00B9405A">
        <w:rPr>
          <w:rFonts w:cs="Arial"/>
          <w:noProof/>
          <w:sz w:val="20"/>
          <w:szCs w:val="20"/>
          <w:lang w:val="es-ES_tradnl"/>
        </w:rPr>
        <w:br w:type="page"/>
      </w:r>
      <w:r w:rsidRPr="00B9405A">
        <w:rPr>
          <w:rFonts w:ascii="Arial" w:eastAsia="Times New Roman" w:hAnsi="Arial" w:cs="Arial"/>
          <w:b/>
          <w:noProof/>
          <w:sz w:val="20"/>
          <w:szCs w:val="20"/>
          <w:lang w:val="es-ES_tradnl" w:eastAsia="es-ES"/>
        </w:rPr>
        <w:lastRenderedPageBreak/>
        <w:t>Anexo 12</w:t>
      </w:r>
    </w:p>
    <w:p w:rsidR="00B9405A" w:rsidRPr="00B9405A" w:rsidRDefault="00B9405A" w:rsidP="00B9405A">
      <w:pPr>
        <w:keepNext/>
        <w:suppressAutoHyphens/>
        <w:spacing w:after="0" w:line="240" w:lineRule="auto"/>
        <w:jc w:val="center"/>
        <w:outlineLvl w:val="0"/>
        <w:rPr>
          <w:rFonts w:ascii="Arial" w:eastAsia="Times New Roman" w:hAnsi="Arial" w:cs="Arial"/>
          <w:b/>
          <w:bCs/>
          <w:noProof/>
          <w:kern w:val="1"/>
          <w:sz w:val="20"/>
          <w:szCs w:val="20"/>
          <w:lang w:val="es-ES_tradnl" w:eastAsia="ar-SA"/>
        </w:rPr>
      </w:pPr>
      <w:r w:rsidRPr="00B9405A">
        <w:rPr>
          <w:rFonts w:ascii="Arial" w:eastAsia="Times New Roman" w:hAnsi="Arial" w:cs="Arial"/>
          <w:b/>
          <w:bCs/>
          <w:noProof/>
          <w:kern w:val="1"/>
          <w:sz w:val="20"/>
          <w:szCs w:val="20"/>
          <w:lang w:val="es-ES_tradnl" w:eastAsia="ar-SA"/>
        </w:rPr>
        <w:t>Formato de información reservada y confidencial.</w:t>
      </w:r>
    </w:p>
    <w:p w:rsidR="00B9405A" w:rsidRPr="00B9405A" w:rsidRDefault="00B9405A" w:rsidP="00B9405A">
      <w:pPr>
        <w:suppressAutoHyphens/>
        <w:spacing w:after="0" w:line="240" w:lineRule="auto"/>
        <w:ind w:right="-1"/>
        <w:jc w:val="both"/>
        <w:rPr>
          <w:rFonts w:ascii="Arial" w:eastAsia="Times New Roman" w:hAnsi="Arial" w:cs="Arial"/>
          <w:b/>
          <w:noProof/>
          <w:sz w:val="20"/>
          <w:szCs w:val="20"/>
          <w:lang w:val="es-ES_tradnl" w:eastAsia="ar-SA"/>
        </w:rPr>
      </w:pPr>
    </w:p>
    <w:p w:rsidR="00B9405A" w:rsidRPr="00B9405A" w:rsidRDefault="00B9405A" w:rsidP="00B9405A">
      <w:pPr>
        <w:suppressAutoHyphens/>
        <w:spacing w:after="0" w:line="240" w:lineRule="auto"/>
        <w:ind w:right="-1"/>
        <w:jc w:val="both"/>
        <w:rPr>
          <w:rFonts w:ascii="Arial" w:eastAsia="Times New Roman" w:hAnsi="Arial" w:cs="Arial"/>
          <w:b/>
          <w:noProof/>
          <w:sz w:val="20"/>
          <w:szCs w:val="20"/>
          <w:lang w:val="es-ES_tradnl" w:eastAsia="ar-SA"/>
        </w:rPr>
      </w:pPr>
    </w:p>
    <w:p w:rsidR="00B9405A" w:rsidRPr="00B9405A" w:rsidRDefault="00B9405A" w:rsidP="00B9405A">
      <w:pPr>
        <w:spacing w:after="0" w:line="240" w:lineRule="auto"/>
        <w:ind w:right="-1"/>
        <w:jc w:val="right"/>
        <w:rPr>
          <w:rFonts w:ascii="Arial" w:hAnsi="Arial" w:cs="Arial"/>
          <w:noProof/>
          <w:sz w:val="20"/>
          <w:szCs w:val="20"/>
          <w:lang w:val="es-ES_tradnl"/>
        </w:rPr>
      </w:pPr>
      <w:r w:rsidRPr="00B9405A">
        <w:rPr>
          <w:rFonts w:ascii="Arial" w:hAnsi="Arial" w:cs="Arial"/>
          <w:noProof/>
          <w:sz w:val="20"/>
          <w:szCs w:val="20"/>
          <w:lang w:val="es-ES_tradnl"/>
        </w:rPr>
        <w:t>Ciudad de México, a _______ de _________________de 2016.</w:t>
      </w:r>
    </w:p>
    <w:p w:rsidR="00B9405A" w:rsidRPr="00B9405A" w:rsidRDefault="00B9405A" w:rsidP="00B9405A">
      <w:pPr>
        <w:spacing w:after="0" w:line="240" w:lineRule="auto"/>
        <w:ind w:right="-1"/>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Instituto Mexicano del Seguro Social</w:t>
      </w: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Convocante (2)</w:t>
      </w: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Licitación ________</w:t>
      </w: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P r e s e n t e</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___(Nombre)______, en mi carácter de _________________________, de la ___(Persona Moral)___, manifiesto por medio de la presente que los documentos contenidos en mi proposición y remitida a la convocante para la Licitación Pública Internacional bajo la cobertura de los tratados de libre comercio que contengan el cap</w:t>
      </w:r>
      <w:r w:rsidRPr="00B9405A">
        <w:rPr>
          <w:rFonts w:cs="Arial"/>
          <w:noProof/>
          <w:sz w:val="20"/>
          <w:szCs w:val="20"/>
          <w:lang w:val="es-ES_tradnl"/>
        </w:rPr>
        <w:t>í</w:t>
      </w:r>
      <w:r w:rsidRPr="00B9405A">
        <w:rPr>
          <w:rFonts w:ascii="Arial" w:hAnsi="Arial" w:cs="Arial"/>
          <w:noProof/>
          <w:sz w:val="20"/>
          <w:szCs w:val="20"/>
          <w:lang w:val="es-ES_tradnl"/>
        </w:rPr>
        <w:t>tulo de compras número número _______________________________ que contiene a su vez información de carácter Confidencial y Comercial Reservada con fundamento en los artículos 18 fracción (es) _____ y 19 de la Ley Federal de Transparencia y Acceso a la Información Pública Gubernamental, y los correlativos de su Reglamento y de los Lineamientos Generales para la Clasificación y Descalificación de la Información de las Dependencias y Entidades de la Administración Pública Federal.</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rPr>
      </w:pPr>
      <w:r w:rsidRPr="00B9405A">
        <w:rPr>
          <w:rFonts w:ascii="Arial" w:hAnsi="Arial" w:cs="Arial"/>
          <w:noProof/>
          <w:sz w:val="20"/>
          <w:szCs w:val="20"/>
          <w:lang w:val="es-ES_tradnl"/>
        </w:rPr>
        <w:t>(El licitante deberá de senalar y fundamentar los numerales de su proposición administrativa-legal y/o técnica que considere información confidencial y/o comercial reservada. Cabe señalar que de no clasificarse la información por parte del Licitante en los términos señalados, la información presentada como parte de su proposición técnica – legal - económica tendrá tratamiento de información de carácter público.)</w:t>
      </w: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both"/>
        <w:rPr>
          <w:rFonts w:ascii="Arial" w:hAnsi="Arial" w:cs="Arial"/>
          <w:noProof/>
          <w:sz w:val="20"/>
          <w:szCs w:val="20"/>
          <w:lang w:val="es-ES_tradnl" w:eastAsia="es-ES"/>
        </w:rPr>
      </w:pPr>
    </w:p>
    <w:p w:rsidR="00B9405A" w:rsidRPr="00B9405A" w:rsidRDefault="00B9405A" w:rsidP="00B9405A">
      <w:pPr>
        <w:spacing w:after="0" w:line="240" w:lineRule="auto"/>
        <w:jc w:val="both"/>
        <w:rPr>
          <w:rFonts w:ascii="Arial" w:hAnsi="Arial" w:cs="Arial"/>
          <w:noProof/>
          <w:sz w:val="20"/>
          <w:szCs w:val="20"/>
          <w:lang w:val="es-ES_tradnl" w:eastAsia="es-ES"/>
        </w:rPr>
      </w:pPr>
    </w:p>
    <w:p w:rsidR="00B9405A" w:rsidRPr="00B9405A" w:rsidRDefault="00B9405A" w:rsidP="00B9405A">
      <w:pPr>
        <w:spacing w:after="0" w:line="240" w:lineRule="auto"/>
        <w:jc w:val="both"/>
        <w:rPr>
          <w:rFonts w:ascii="Arial" w:hAnsi="Arial" w:cs="Arial"/>
          <w:noProof/>
          <w:sz w:val="20"/>
          <w:szCs w:val="20"/>
          <w:lang w:val="es-ES_tradnl"/>
        </w:rPr>
      </w:pPr>
    </w:p>
    <w:p w:rsidR="00B9405A" w:rsidRPr="00B9405A" w:rsidRDefault="00B9405A" w:rsidP="00B9405A">
      <w:pPr>
        <w:spacing w:after="0" w:line="240" w:lineRule="auto"/>
        <w:jc w:val="center"/>
        <w:rPr>
          <w:rFonts w:ascii="Arial" w:hAnsi="Arial" w:cs="Arial"/>
          <w:noProof/>
          <w:sz w:val="20"/>
          <w:szCs w:val="20"/>
          <w:lang w:val="es-ES_tradnl"/>
        </w:rPr>
      </w:pPr>
    </w:p>
    <w:p w:rsidR="00B9405A" w:rsidRPr="00B9405A" w:rsidRDefault="00B9405A" w:rsidP="00B9405A">
      <w:pPr>
        <w:widowControl w:val="0"/>
        <w:spacing w:after="0" w:line="240" w:lineRule="auto"/>
        <w:jc w:val="center"/>
        <w:rPr>
          <w:rFonts w:ascii="Arial" w:hAnsi="Arial" w:cs="Arial"/>
          <w:noProof/>
          <w:sz w:val="20"/>
          <w:szCs w:val="20"/>
          <w:lang w:val="es-ES_tradnl" w:eastAsia="es-ES"/>
        </w:rPr>
      </w:pPr>
      <w:r w:rsidRPr="00B9405A">
        <w:rPr>
          <w:rFonts w:ascii="Arial" w:hAnsi="Arial" w:cs="Arial"/>
          <w:noProof/>
          <w:sz w:val="20"/>
          <w:szCs w:val="20"/>
          <w:lang w:val="es-ES_tradnl" w:eastAsia="es-ES"/>
        </w:rPr>
        <w:t>___________________________________________</w:t>
      </w:r>
    </w:p>
    <w:p w:rsidR="00B9405A" w:rsidRPr="00B9405A" w:rsidRDefault="00B9405A" w:rsidP="00B9405A">
      <w:pPr>
        <w:spacing w:after="0" w:line="240" w:lineRule="auto"/>
        <w:jc w:val="center"/>
        <w:rPr>
          <w:rFonts w:ascii="Arial" w:hAnsi="Arial" w:cs="Arial"/>
          <w:noProof/>
          <w:sz w:val="20"/>
          <w:szCs w:val="20"/>
          <w:lang w:val="es-ES_tradnl"/>
        </w:rPr>
      </w:pPr>
      <w:r w:rsidRPr="00B9405A">
        <w:rPr>
          <w:rFonts w:ascii="Arial" w:hAnsi="Arial" w:cs="Arial"/>
          <w:bCs/>
          <w:noProof/>
          <w:sz w:val="20"/>
          <w:szCs w:val="20"/>
          <w:lang w:val="es-ES_tradnl"/>
        </w:rPr>
        <w:t>(Nombre y firma del Representante Legal</w:t>
      </w:r>
    </w:p>
    <w:p w:rsidR="00B9405A" w:rsidRPr="00B9405A" w:rsidRDefault="00B9405A" w:rsidP="00B9405A">
      <w:pPr>
        <w:jc w:val="both"/>
        <w:rPr>
          <w:rFonts w:ascii="Arial" w:hAnsi="Arial" w:cs="Arial"/>
          <w:i/>
          <w:noProof/>
          <w:sz w:val="20"/>
          <w:szCs w:val="20"/>
          <w:lang w:val="es-ES_tradnl" w:eastAsia="ar-SA"/>
        </w:rPr>
      </w:pPr>
    </w:p>
    <w:p w:rsidR="00B9405A" w:rsidRPr="00B9405A" w:rsidRDefault="00B9405A" w:rsidP="00B9405A">
      <w:pPr>
        <w:jc w:val="both"/>
        <w:rPr>
          <w:rFonts w:ascii="Arial" w:hAnsi="Arial" w:cs="Arial"/>
          <w:i/>
          <w:noProof/>
          <w:sz w:val="20"/>
          <w:szCs w:val="20"/>
          <w:lang w:val="es-ES_tradnl" w:eastAsia="ar-SA"/>
        </w:rPr>
      </w:pPr>
    </w:p>
    <w:p w:rsidR="00B9405A" w:rsidRPr="00B9405A" w:rsidRDefault="00B9405A" w:rsidP="00B9405A">
      <w:pPr>
        <w:jc w:val="both"/>
        <w:rPr>
          <w:rFonts w:ascii="Arial" w:hAnsi="Arial" w:cs="Arial"/>
          <w:i/>
          <w:noProof/>
          <w:sz w:val="20"/>
          <w:szCs w:val="20"/>
          <w:lang w:val="es-ES_tradnl" w:eastAsia="ar-SA"/>
        </w:rPr>
      </w:pPr>
    </w:p>
    <w:p w:rsidR="00B9405A" w:rsidRPr="00B9405A" w:rsidRDefault="00B9405A" w:rsidP="00B9405A">
      <w:pPr>
        <w:rPr>
          <w:rFonts w:ascii="Arial" w:hAnsi="Arial" w:cs="Arial"/>
          <w:i/>
          <w:noProof/>
          <w:sz w:val="20"/>
          <w:szCs w:val="20"/>
          <w:lang w:val="es-ES_tradnl" w:eastAsia="ar-SA"/>
        </w:rPr>
      </w:pPr>
      <w:r w:rsidRPr="00B9405A">
        <w:rPr>
          <w:rFonts w:ascii="Arial" w:hAnsi="Arial" w:cs="Arial"/>
          <w:i/>
          <w:noProof/>
          <w:sz w:val="20"/>
          <w:szCs w:val="20"/>
          <w:lang w:val="es-ES_tradnl" w:eastAsia="ar-SA"/>
        </w:rPr>
        <w:br w:type="page"/>
      </w:r>
    </w:p>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b/>
          <w:noProof/>
          <w:sz w:val="20"/>
          <w:szCs w:val="20"/>
          <w:lang w:val="es-ES_tradnl"/>
        </w:rPr>
        <w:lastRenderedPageBreak/>
        <w:t>ANEXO 13</w:t>
      </w:r>
    </w:p>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b/>
          <w:noProof/>
          <w:sz w:val="20"/>
          <w:szCs w:val="20"/>
          <w:lang w:val="es-ES_tradnl"/>
        </w:rPr>
        <w:t>Modelo de Convenio de Participación Conjunta.</w:t>
      </w:r>
    </w:p>
    <w:p w:rsidR="00B9405A" w:rsidRPr="00B9405A" w:rsidRDefault="00B9405A" w:rsidP="00B9405A">
      <w:pPr>
        <w:spacing w:after="0" w:line="240" w:lineRule="auto"/>
        <w:rPr>
          <w:rFonts w:ascii="Arial" w:hAnsi="Arial" w:cs="Arial"/>
          <w:b/>
          <w:noProof/>
          <w:sz w:val="20"/>
          <w:szCs w:val="20"/>
          <w:lang w:val="es-ES_tradnl"/>
        </w:rPr>
      </w:pPr>
    </w:p>
    <w:p w:rsidR="00B9405A" w:rsidRPr="00B9405A" w:rsidRDefault="00B9405A" w:rsidP="00B9405A">
      <w:pPr>
        <w:suppressAutoHyphens/>
        <w:spacing w:after="0" w:line="240" w:lineRule="auto"/>
        <w:jc w:val="both"/>
        <w:rPr>
          <w:rFonts w:ascii="Arial" w:eastAsia="Times New Roman" w:hAnsi="Arial" w:cs="Arial"/>
          <w:b/>
          <w:noProof/>
          <w:sz w:val="20"/>
          <w:szCs w:val="20"/>
          <w:lang w:val="es-ES" w:eastAsia="ar-SA"/>
        </w:rPr>
      </w:pPr>
      <w:r w:rsidRPr="00B9405A">
        <w:rPr>
          <w:rFonts w:ascii="Arial" w:eastAsia="Times New Roman" w:hAnsi="Arial" w:cs="Arial"/>
          <w:b/>
          <w:noProof/>
          <w:sz w:val="20"/>
          <w:szCs w:val="20"/>
          <w:lang w:val="es-ES" w:eastAsia="ar-SA"/>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B9405A" w:rsidRPr="00B9405A" w:rsidRDefault="00B9405A" w:rsidP="00B9405A">
      <w:pPr>
        <w:tabs>
          <w:tab w:val="left" w:pos="4866"/>
        </w:tabs>
        <w:suppressAutoHyphens/>
        <w:spacing w:after="0" w:line="240" w:lineRule="auto"/>
        <w:jc w:val="both"/>
        <w:rPr>
          <w:rFonts w:ascii="Arial" w:hAnsi="Arial" w:cs="Arial"/>
          <w:b/>
          <w:noProof/>
          <w:sz w:val="20"/>
          <w:szCs w:val="20"/>
        </w:rPr>
      </w:pPr>
    </w:p>
    <w:p w:rsidR="00B9405A" w:rsidRPr="00B9405A" w:rsidRDefault="00B9405A" w:rsidP="00B9405A">
      <w:pPr>
        <w:tabs>
          <w:tab w:val="left" w:pos="4866"/>
        </w:tabs>
        <w:suppressAutoHyphens/>
        <w:spacing w:after="0" w:line="240" w:lineRule="auto"/>
        <w:jc w:val="both"/>
        <w:rPr>
          <w:rFonts w:ascii="Arial" w:hAnsi="Arial" w:cs="Arial"/>
          <w:b/>
          <w:noProof/>
          <w:sz w:val="20"/>
          <w:szCs w:val="20"/>
        </w:rPr>
      </w:pPr>
      <w:r w:rsidRPr="00B9405A">
        <w:rPr>
          <w:rFonts w:ascii="Arial" w:hAnsi="Arial" w:cs="Arial"/>
          <w:b/>
          <w:noProof/>
          <w:sz w:val="20"/>
          <w:szCs w:val="20"/>
        </w:rPr>
        <w:t>1.1 “EL PARTICIPANTE A”, DECLARA QUE:</w:t>
      </w:r>
    </w:p>
    <w:p w:rsidR="00B9405A" w:rsidRPr="00B9405A" w:rsidRDefault="00B9405A" w:rsidP="00B9405A">
      <w:pPr>
        <w:tabs>
          <w:tab w:val="left" w:pos="1080"/>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B9405A" w:rsidRPr="00B9405A" w:rsidRDefault="00B9405A" w:rsidP="00B9405A">
      <w:pPr>
        <w:tabs>
          <w:tab w:val="left" w:pos="9897"/>
        </w:tabs>
        <w:spacing w:after="0" w:line="240" w:lineRule="auto"/>
        <w:ind w:left="1985" w:hanging="851"/>
        <w:jc w:val="both"/>
        <w:rPr>
          <w:rFonts w:ascii="Arial" w:hAnsi="Arial" w:cs="Arial"/>
          <w:noProof/>
          <w:sz w:val="20"/>
          <w:szCs w:val="20"/>
        </w:rPr>
      </w:pPr>
      <w:r w:rsidRPr="00B9405A">
        <w:rPr>
          <w:rFonts w:ascii="Arial" w:hAnsi="Arial" w:cs="Arial"/>
          <w:b/>
          <w:bCs/>
          <w:noProof/>
          <w:sz w:val="20"/>
          <w:szCs w:val="20"/>
        </w:rPr>
        <w:t>1.1.1</w:t>
      </w:r>
      <w:r w:rsidRPr="00B9405A">
        <w:rPr>
          <w:rFonts w:ascii="Arial" w:hAnsi="Arial" w:cs="Arial"/>
          <w:b/>
          <w:bCs/>
          <w:noProof/>
          <w:sz w:val="20"/>
          <w:szCs w:val="20"/>
        </w:rPr>
        <w:tab/>
      </w:r>
      <w:r w:rsidRPr="00B9405A">
        <w:rPr>
          <w:rFonts w:ascii="Arial" w:hAnsi="Arial" w:cs="Arial"/>
          <w:noProof/>
          <w:sz w:val="20"/>
          <w:szCs w:val="20"/>
        </w:rPr>
        <w:t xml:space="preserve">ES UNA SOCIEDAD LEGALMENTE CONSTITUIDA, DE CONFORMIDAD CON LAS LEYES MEXICANAS, SEGÚN CONSTA EN EL TESTIMONIO DE LA ESCRITURA PÚBLICA </w:t>
      </w:r>
      <w:r w:rsidRPr="00B9405A">
        <w:rPr>
          <w:rFonts w:ascii="Arial" w:hAnsi="Arial" w:cs="Arial"/>
          <w:b/>
          <w:i/>
          <w:noProof/>
          <w:sz w:val="20"/>
          <w:szCs w:val="20"/>
          <w:u w:val="single"/>
        </w:rPr>
        <w:t>(PÓLIZA)</w:t>
      </w:r>
      <w:r w:rsidRPr="00B9405A">
        <w:rPr>
          <w:rFonts w:ascii="Arial" w:hAnsi="Arial" w:cs="Arial"/>
          <w:noProof/>
          <w:sz w:val="20"/>
          <w:szCs w:val="20"/>
        </w:rPr>
        <w:t xml:space="preserve"> NÚMERO ____, DE FECHA ____, OTORGADA ANTE LA FE DEL LIC. ____ NOTARIO </w:t>
      </w:r>
      <w:r w:rsidRPr="00B9405A">
        <w:rPr>
          <w:rFonts w:ascii="Arial" w:hAnsi="Arial" w:cs="Arial"/>
          <w:b/>
          <w:i/>
          <w:noProof/>
          <w:sz w:val="20"/>
          <w:szCs w:val="20"/>
          <w:u w:val="single"/>
        </w:rPr>
        <w:t>(CORREDOR)</w:t>
      </w:r>
      <w:r w:rsidRPr="00B9405A">
        <w:rPr>
          <w:rFonts w:ascii="Arial" w:hAnsi="Arial" w:cs="Arial"/>
          <w:noProof/>
          <w:sz w:val="20"/>
          <w:szCs w:val="20"/>
        </w:rPr>
        <w:t xml:space="preserve"> PÚBLICO NÚMERO ____, DEL ____, E INSCRITA EN EL REGISTRO PÚBLICO DE LA PROPIEDAD Y DE COMERCIO DE ______, EN EL FOLIO MERCANTIL ____ DE FECHA _____.</w:t>
      </w:r>
    </w:p>
    <w:p w:rsidR="00B9405A" w:rsidRPr="00B9405A" w:rsidRDefault="00B9405A" w:rsidP="00B9405A">
      <w:pPr>
        <w:tabs>
          <w:tab w:val="left" w:pos="9897"/>
        </w:tabs>
        <w:spacing w:after="0" w:line="240" w:lineRule="auto"/>
        <w:ind w:left="1985" w:hanging="851"/>
        <w:jc w:val="both"/>
        <w:rPr>
          <w:rFonts w:ascii="Arial" w:hAnsi="Arial" w:cs="Arial"/>
          <w:b/>
          <w:noProof/>
          <w:sz w:val="20"/>
          <w:szCs w:val="20"/>
        </w:rPr>
      </w:pPr>
    </w:p>
    <w:p w:rsidR="00B9405A" w:rsidRPr="00B9405A" w:rsidRDefault="00B9405A" w:rsidP="00B9405A">
      <w:pPr>
        <w:tabs>
          <w:tab w:val="left" w:pos="9877"/>
        </w:tabs>
        <w:spacing w:after="0" w:line="240" w:lineRule="auto"/>
        <w:ind w:left="1980"/>
        <w:jc w:val="both"/>
        <w:rPr>
          <w:rFonts w:ascii="Arial" w:hAnsi="Arial" w:cs="Arial"/>
          <w:noProof/>
          <w:sz w:val="20"/>
          <w:szCs w:val="20"/>
        </w:rPr>
      </w:pPr>
      <w:r w:rsidRPr="00B9405A">
        <w:rPr>
          <w:rFonts w:ascii="Arial" w:hAnsi="Arial" w:cs="Arial"/>
          <w:noProof/>
          <w:sz w:val="20"/>
          <w:szCs w:val="20"/>
        </w:rPr>
        <w:t xml:space="preserve">EL ACTA CONSTITUTIVA DE LA SOCIEDAD ____ </w:t>
      </w:r>
      <w:r w:rsidRPr="00B9405A">
        <w:rPr>
          <w:rFonts w:ascii="Arial" w:hAnsi="Arial" w:cs="Arial"/>
          <w:b/>
          <w:i/>
          <w:noProof/>
          <w:sz w:val="20"/>
          <w:szCs w:val="20"/>
          <w:u w:val="single"/>
        </w:rPr>
        <w:t>(SI/NO)</w:t>
      </w:r>
      <w:r w:rsidRPr="00B9405A">
        <w:rPr>
          <w:rFonts w:ascii="Arial" w:hAnsi="Arial" w:cs="Arial"/>
          <w:noProof/>
          <w:sz w:val="20"/>
          <w:szCs w:val="20"/>
        </w:rPr>
        <w:t xml:space="preserve"> HA TENIDO REFORMAS Y MODIFICACIONES.</w:t>
      </w:r>
    </w:p>
    <w:p w:rsidR="00B9405A" w:rsidRPr="00B9405A" w:rsidRDefault="00B9405A" w:rsidP="00B9405A">
      <w:pPr>
        <w:tabs>
          <w:tab w:val="left" w:pos="9877"/>
        </w:tabs>
        <w:spacing w:after="0" w:line="240" w:lineRule="auto"/>
        <w:ind w:left="1980"/>
        <w:jc w:val="both"/>
        <w:rPr>
          <w:rFonts w:ascii="Arial" w:hAnsi="Arial" w:cs="Arial"/>
          <w:noProof/>
          <w:sz w:val="20"/>
          <w:szCs w:val="20"/>
        </w:rPr>
      </w:pPr>
    </w:p>
    <w:p w:rsidR="00B9405A" w:rsidRPr="00B9405A" w:rsidRDefault="00B9405A" w:rsidP="00B9405A">
      <w:pPr>
        <w:tabs>
          <w:tab w:val="left" w:pos="9877"/>
        </w:tabs>
        <w:spacing w:after="0" w:line="240" w:lineRule="auto"/>
        <w:ind w:left="1980"/>
        <w:jc w:val="both"/>
        <w:rPr>
          <w:rFonts w:ascii="Arial" w:hAnsi="Arial" w:cs="Arial"/>
          <w:i/>
          <w:noProof/>
          <w:sz w:val="20"/>
          <w:szCs w:val="20"/>
          <w:u w:val="single"/>
        </w:rPr>
      </w:pPr>
      <w:r w:rsidRPr="00B9405A">
        <w:rPr>
          <w:rFonts w:ascii="Arial" w:hAnsi="Arial" w:cs="Arial"/>
          <w:i/>
          <w:noProof/>
          <w:sz w:val="20"/>
          <w:szCs w:val="20"/>
          <w:u w:val="single"/>
        </w:rPr>
        <w:t>Nota: En su caso, se deberán relacionar las escrituras en que consten las reformas o modificaciones de la sociedad.</w:t>
      </w:r>
    </w:p>
    <w:p w:rsidR="00B9405A" w:rsidRPr="00B9405A" w:rsidRDefault="00B9405A" w:rsidP="00B9405A">
      <w:pPr>
        <w:tabs>
          <w:tab w:val="left" w:pos="1957"/>
        </w:tabs>
        <w:spacing w:after="0" w:line="240" w:lineRule="auto"/>
        <w:jc w:val="both"/>
        <w:rPr>
          <w:rFonts w:ascii="Arial" w:hAnsi="Arial" w:cs="Arial"/>
          <w:noProof/>
          <w:sz w:val="20"/>
          <w:szCs w:val="20"/>
        </w:rPr>
      </w:pPr>
    </w:p>
    <w:p w:rsidR="00B9405A" w:rsidRPr="00B9405A" w:rsidRDefault="00B9405A" w:rsidP="00B9405A">
      <w:pPr>
        <w:tabs>
          <w:tab w:val="left" w:pos="9877"/>
        </w:tabs>
        <w:spacing w:after="0" w:line="240" w:lineRule="auto"/>
        <w:ind w:left="1980"/>
        <w:jc w:val="both"/>
        <w:rPr>
          <w:rFonts w:ascii="Arial" w:hAnsi="Arial" w:cs="Arial"/>
          <w:noProof/>
          <w:sz w:val="20"/>
          <w:szCs w:val="20"/>
        </w:rPr>
      </w:pPr>
      <w:r w:rsidRPr="00B9405A">
        <w:rPr>
          <w:rFonts w:ascii="Arial" w:hAnsi="Arial" w:cs="Arial"/>
          <w:noProof/>
          <w:sz w:val="20"/>
          <w:szCs w:val="20"/>
        </w:rPr>
        <w:t>LOS NOMBRES DE SUS SOCIOS SON:</w:t>
      </w:r>
    </w:p>
    <w:p w:rsidR="00B9405A" w:rsidRPr="00B9405A" w:rsidRDefault="00B9405A" w:rsidP="00B9405A">
      <w:pPr>
        <w:tabs>
          <w:tab w:val="left" w:pos="9877"/>
        </w:tabs>
        <w:spacing w:after="0" w:line="240" w:lineRule="auto"/>
        <w:ind w:left="1980"/>
        <w:jc w:val="both"/>
        <w:rPr>
          <w:rFonts w:ascii="Arial" w:hAnsi="Arial" w:cs="Arial"/>
          <w:noProof/>
          <w:sz w:val="20"/>
          <w:szCs w:val="20"/>
        </w:rPr>
      </w:pPr>
    </w:p>
    <w:p w:rsidR="00B9405A" w:rsidRPr="00B9405A" w:rsidRDefault="00B9405A" w:rsidP="00B9405A">
      <w:pPr>
        <w:tabs>
          <w:tab w:val="left" w:pos="9877"/>
        </w:tabs>
        <w:spacing w:after="0" w:line="240" w:lineRule="auto"/>
        <w:ind w:left="1980"/>
        <w:jc w:val="both"/>
        <w:rPr>
          <w:rFonts w:ascii="Arial" w:hAnsi="Arial" w:cs="Arial"/>
          <w:noProof/>
          <w:sz w:val="20"/>
          <w:szCs w:val="20"/>
        </w:rPr>
      </w:pPr>
      <w:r w:rsidRPr="00B9405A">
        <w:rPr>
          <w:rFonts w:ascii="Arial" w:hAnsi="Arial" w:cs="Arial"/>
          <w:noProof/>
          <w:sz w:val="20"/>
          <w:szCs w:val="20"/>
        </w:rPr>
        <w:t>_____________________ CON REGISTRO FEDERAL DE CONTRIBUYENTES _____________.</w:t>
      </w:r>
    </w:p>
    <w:p w:rsidR="00B9405A" w:rsidRPr="00B9405A" w:rsidRDefault="00B9405A" w:rsidP="00B9405A">
      <w:pPr>
        <w:tabs>
          <w:tab w:val="left" w:pos="9855"/>
        </w:tabs>
        <w:suppressAutoHyphens/>
        <w:overflowPunct w:val="0"/>
        <w:autoSpaceDE w:val="0"/>
        <w:spacing w:after="0" w:line="240" w:lineRule="auto"/>
        <w:ind w:left="1971" w:hanging="727"/>
        <w:jc w:val="both"/>
        <w:textAlignment w:val="baseline"/>
        <w:rPr>
          <w:rFonts w:ascii="Arial" w:eastAsia="Times New Roman" w:hAnsi="Arial" w:cs="Arial"/>
          <w:noProof/>
          <w:sz w:val="20"/>
          <w:szCs w:val="20"/>
          <w:lang w:val="es-ES" w:eastAsia="ar-SA"/>
        </w:rPr>
      </w:pPr>
    </w:p>
    <w:p w:rsidR="00B9405A" w:rsidRPr="00B9405A" w:rsidRDefault="00B9405A" w:rsidP="00B9405A">
      <w:pPr>
        <w:tabs>
          <w:tab w:val="left" w:pos="9911"/>
        </w:tabs>
        <w:spacing w:after="0" w:line="240" w:lineRule="auto"/>
        <w:ind w:left="1985" w:hanging="851"/>
        <w:jc w:val="both"/>
        <w:rPr>
          <w:rFonts w:ascii="Arial" w:hAnsi="Arial" w:cs="Arial"/>
          <w:noProof/>
          <w:sz w:val="20"/>
          <w:szCs w:val="20"/>
        </w:rPr>
      </w:pPr>
      <w:r w:rsidRPr="00B9405A">
        <w:rPr>
          <w:rFonts w:ascii="Arial" w:hAnsi="Arial" w:cs="Arial"/>
          <w:b/>
          <w:bCs/>
          <w:noProof/>
          <w:sz w:val="20"/>
          <w:szCs w:val="20"/>
        </w:rPr>
        <w:t>1.1.2</w:t>
      </w:r>
      <w:r w:rsidRPr="00B9405A">
        <w:rPr>
          <w:rFonts w:ascii="Arial" w:hAnsi="Arial" w:cs="Arial"/>
          <w:b/>
          <w:bCs/>
          <w:noProof/>
          <w:sz w:val="20"/>
          <w:szCs w:val="20"/>
        </w:rPr>
        <w:tab/>
      </w:r>
      <w:r w:rsidRPr="00B9405A">
        <w:rPr>
          <w:rFonts w:ascii="Arial" w:hAnsi="Arial" w:cs="Arial"/>
          <w:noProof/>
          <w:sz w:val="20"/>
          <w:szCs w:val="20"/>
        </w:rPr>
        <w:t>TIENE LOS SIGUIENTES REGISTROS OFICIALES: REGISTRO FEDERAL DE CONTRIBUYENTES NÚMERO __________ Y REGISTRO PATRONAL ANTE EL INSTITUTO MEXICANO DEL SEGURO SOCIAL NÚMERO _____.</w:t>
      </w:r>
    </w:p>
    <w:p w:rsidR="00B9405A" w:rsidRPr="00B9405A" w:rsidRDefault="00B9405A" w:rsidP="00B9405A">
      <w:pPr>
        <w:tabs>
          <w:tab w:val="left" w:pos="9855"/>
        </w:tabs>
        <w:suppressAutoHyphens/>
        <w:overflowPunct w:val="0"/>
        <w:autoSpaceDE w:val="0"/>
        <w:spacing w:after="0" w:line="240" w:lineRule="auto"/>
        <w:ind w:left="1971" w:hanging="727"/>
        <w:jc w:val="both"/>
        <w:textAlignment w:val="baseline"/>
        <w:rPr>
          <w:rFonts w:ascii="Arial" w:eastAsia="Times New Roman" w:hAnsi="Arial" w:cs="Arial"/>
          <w:noProof/>
          <w:sz w:val="20"/>
          <w:szCs w:val="20"/>
          <w:lang w:val="es-ES" w:eastAsia="ar-SA"/>
        </w:rPr>
      </w:pPr>
    </w:p>
    <w:p w:rsidR="00B9405A" w:rsidRPr="00B9405A" w:rsidRDefault="00B9405A" w:rsidP="00B9405A">
      <w:pPr>
        <w:tabs>
          <w:tab w:val="left" w:pos="9911"/>
        </w:tabs>
        <w:spacing w:after="0" w:line="240" w:lineRule="auto"/>
        <w:ind w:left="1985" w:hanging="851"/>
        <w:jc w:val="both"/>
        <w:rPr>
          <w:rFonts w:ascii="Arial" w:hAnsi="Arial" w:cs="Arial"/>
          <w:noProof/>
          <w:sz w:val="20"/>
          <w:szCs w:val="20"/>
        </w:rPr>
      </w:pPr>
      <w:r w:rsidRPr="00B9405A">
        <w:rPr>
          <w:rFonts w:ascii="Arial" w:hAnsi="Arial" w:cs="Arial"/>
          <w:b/>
          <w:bCs/>
          <w:noProof/>
          <w:sz w:val="20"/>
          <w:szCs w:val="20"/>
        </w:rPr>
        <w:t>1.1.3</w:t>
      </w:r>
      <w:r w:rsidRPr="00B9405A">
        <w:rPr>
          <w:rFonts w:ascii="Arial" w:hAnsi="Arial" w:cs="Arial"/>
          <w:b/>
          <w:bCs/>
          <w:noProof/>
          <w:sz w:val="20"/>
          <w:szCs w:val="20"/>
        </w:rPr>
        <w:tab/>
      </w:r>
      <w:r w:rsidRPr="00B9405A">
        <w:rPr>
          <w:rFonts w:ascii="Arial" w:hAnsi="Arial" w:cs="Arial"/>
          <w:noProof/>
          <w:sz w:val="20"/>
          <w:szCs w:val="20"/>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B9405A">
        <w:rPr>
          <w:rFonts w:ascii="Arial" w:hAnsi="Arial" w:cs="Arial"/>
          <w:b/>
          <w:noProof/>
          <w:sz w:val="20"/>
          <w:szCs w:val="20"/>
        </w:rPr>
        <w:t>“BAJO PROTESTA DE DECIR VERDAD”</w:t>
      </w:r>
      <w:r w:rsidRPr="00B9405A">
        <w:rPr>
          <w:rFonts w:ascii="Arial" w:hAnsi="Arial" w:cs="Arial"/>
          <w:noProof/>
          <w:sz w:val="20"/>
          <w:szCs w:val="20"/>
        </w:rPr>
        <w:t>, QUE DICHAS FACULTADES NO LE HAN SIDO REVOCADAS, NI LIMITADAS O MODIFICADAS EN FORMA ALGUNA, A LA FECHA EN QUE SE SUSCRIBE EL PRESENTE INSTRUMENTO JURÍDICO.</w:t>
      </w:r>
    </w:p>
    <w:p w:rsidR="00B9405A" w:rsidRPr="00B9405A" w:rsidRDefault="00B9405A" w:rsidP="00B9405A">
      <w:pPr>
        <w:tabs>
          <w:tab w:val="left" w:pos="9911"/>
        </w:tabs>
        <w:spacing w:after="0" w:line="240" w:lineRule="auto"/>
        <w:ind w:left="1985" w:hanging="851"/>
        <w:jc w:val="both"/>
        <w:rPr>
          <w:rFonts w:ascii="Arial" w:hAnsi="Arial" w:cs="Arial"/>
          <w:noProof/>
          <w:sz w:val="20"/>
          <w:szCs w:val="20"/>
        </w:rPr>
      </w:pPr>
    </w:p>
    <w:p w:rsidR="00B9405A" w:rsidRPr="00B9405A" w:rsidRDefault="00B9405A" w:rsidP="00B9405A">
      <w:pPr>
        <w:tabs>
          <w:tab w:val="left" w:pos="9911"/>
        </w:tabs>
        <w:spacing w:after="0" w:line="240" w:lineRule="auto"/>
        <w:ind w:left="1985" w:hanging="851"/>
        <w:jc w:val="both"/>
        <w:rPr>
          <w:rFonts w:ascii="Arial" w:hAnsi="Arial" w:cs="Arial"/>
          <w:noProof/>
          <w:sz w:val="20"/>
          <w:szCs w:val="20"/>
        </w:rPr>
      </w:pPr>
      <w:r w:rsidRPr="00B9405A">
        <w:rPr>
          <w:rFonts w:ascii="Arial" w:hAnsi="Arial" w:cs="Arial"/>
          <w:noProof/>
          <w:sz w:val="20"/>
          <w:szCs w:val="20"/>
        </w:rPr>
        <w:tab/>
        <w:t>EL DOMICILIO DEL REPRESENTANTE LEGAL ES EL UBICADO EN ______________.</w:t>
      </w:r>
    </w:p>
    <w:p w:rsidR="00B9405A" w:rsidRPr="00B9405A" w:rsidRDefault="00B9405A" w:rsidP="00B9405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B9405A" w:rsidRPr="00B9405A" w:rsidRDefault="00B9405A" w:rsidP="00B9405A">
      <w:pPr>
        <w:tabs>
          <w:tab w:val="left" w:pos="9911"/>
        </w:tabs>
        <w:spacing w:after="0" w:line="240" w:lineRule="auto"/>
        <w:ind w:left="1985" w:hanging="851"/>
        <w:jc w:val="both"/>
        <w:rPr>
          <w:rFonts w:ascii="Arial" w:hAnsi="Arial" w:cs="Arial"/>
          <w:noProof/>
          <w:sz w:val="20"/>
          <w:szCs w:val="20"/>
        </w:rPr>
      </w:pPr>
      <w:r w:rsidRPr="00B9405A">
        <w:rPr>
          <w:rFonts w:ascii="Arial" w:hAnsi="Arial" w:cs="Arial"/>
          <w:b/>
          <w:bCs/>
          <w:noProof/>
          <w:sz w:val="20"/>
          <w:szCs w:val="20"/>
        </w:rPr>
        <w:t>1.1.4</w:t>
      </w:r>
      <w:r w:rsidRPr="00B9405A">
        <w:rPr>
          <w:rFonts w:ascii="Arial" w:hAnsi="Arial" w:cs="Arial"/>
          <w:b/>
          <w:bCs/>
          <w:noProof/>
          <w:sz w:val="20"/>
          <w:szCs w:val="20"/>
        </w:rPr>
        <w:tab/>
      </w:r>
      <w:r w:rsidRPr="00B9405A">
        <w:rPr>
          <w:rFonts w:ascii="Arial" w:hAnsi="Arial" w:cs="Arial"/>
          <w:noProof/>
          <w:sz w:val="20"/>
          <w:szCs w:val="20"/>
        </w:rPr>
        <w:t>SU OBJETO SOCIAL, ENTRE OTROS CORRESPONDE A: ___________; POR LO QUE CUENTA CON LOS RECURSOS FINANCIEROS, TÉCNICOS, ADMINISTRATIVOS Y HUMANOS PARA OBLIGARSE, EN LOS TÉRMINOS Y CONDICIONES QUE SE ESTIPULAN EN EL PRESENTE CONVENIO.</w:t>
      </w:r>
    </w:p>
    <w:p w:rsidR="00B9405A" w:rsidRPr="00B9405A" w:rsidRDefault="00B9405A" w:rsidP="00B9405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B9405A" w:rsidRPr="00B9405A" w:rsidRDefault="00B9405A" w:rsidP="00B9405A">
      <w:pPr>
        <w:tabs>
          <w:tab w:val="left" w:pos="9939"/>
        </w:tabs>
        <w:spacing w:after="0" w:line="240" w:lineRule="auto"/>
        <w:ind w:left="1985" w:hanging="851"/>
        <w:jc w:val="both"/>
        <w:rPr>
          <w:rFonts w:ascii="Arial" w:hAnsi="Arial" w:cs="Arial"/>
          <w:noProof/>
          <w:sz w:val="20"/>
          <w:szCs w:val="20"/>
        </w:rPr>
      </w:pPr>
      <w:r w:rsidRPr="00B9405A">
        <w:rPr>
          <w:rFonts w:ascii="Arial" w:hAnsi="Arial" w:cs="Arial"/>
          <w:b/>
          <w:bCs/>
          <w:noProof/>
          <w:sz w:val="20"/>
          <w:szCs w:val="20"/>
        </w:rPr>
        <w:lastRenderedPageBreak/>
        <w:t>1.1.5</w:t>
      </w:r>
      <w:r w:rsidRPr="00B9405A">
        <w:rPr>
          <w:rFonts w:ascii="Arial" w:hAnsi="Arial" w:cs="Arial"/>
          <w:b/>
          <w:bCs/>
          <w:noProof/>
          <w:sz w:val="20"/>
          <w:szCs w:val="20"/>
        </w:rPr>
        <w:tab/>
      </w:r>
      <w:r w:rsidRPr="00B9405A">
        <w:rPr>
          <w:rFonts w:ascii="Arial" w:hAnsi="Arial" w:cs="Arial"/>
          <w:noProof/>
          <w:sz w:val="20"/>
          <w:szCs w:val="20"/>
        </w:rPr>
        <w:t>SEÑALA COMO DOMICILIO LEGAL PARA TODOS LOS EFECTOS QUE DERIVEN DEL PRESENTE CONVENIO, EL UBICADO EN:</w:t>
      </w:r>
    </w:p>
    <w:p w:rsidR="00B9405A" w:rsidRPr="00B9405A" w:rsidRDefault="00B9405A" w:rsidP="00B9405A">
      <w:pPr>
        <w:tabs>
          <w:tab w:val="left" w:pos="9939"/>
        </w:tabs>
        <w:spacing w:after="0" w:line="240" w:lineRule="auto"/>
        <w:ind w:left="1985" w:hanging="851"/>
        <w:jc w:val="both"/>
        <w:rPr>
          <w:rFonts w:ascii="Arial" w:hAnsi="Arial" w:cs="Arial"/>
          <w:noProof/>
          <w:sz w:val="20"/>
          <w:szCs w:val="20"/>
        </w:rPr>
      </w:pPr>
    </w:p>
    <w:p w:rsidR="00B9405A" w:rsidRPr="00B9405A" w:rsidRDefault="00B9405A" w:rsidP="00B9405A">
      <w:pPr>
        <w:tabs>
          <w:tab w:val="left" w:pos="4866"/>
        </w:tabs>
        <w:suppressAutoHyphens/>
        <w:jc w:val="both"/>
        <w:rPr>
          <w:rFonts w:ascii="Arial" w:hAnsi="Arial" w:cs="Arial"/>
          <w:noProof/>
          <w:sz w:val="20"/>
          <w:szCs w:val="20"/>
        </w:rPr>
      </w:pPr>
      <w:r w:rsidRPr="00B9405A">
        <w:rPr>
          <w:rFonts w:ascii="Arial" w:hAnsi="Arial" w:cs="Arial"/>
          <w:b/>
          <w:noProof/>
          <w:sz w:val="20"/>
          <w:szCs w:val="20"/>
        </w:rPr>
        <w:t>2.1 “EL PARTICIPANTE B”</w:t>
      </w:r>
      <w:r w:rsidRPr="00B9405A">
        <w:rPr>
          <w:rFonts w:ascii="Arial" w:hAnsi="Arial" w:cs="Arial"/>
          <w:bCs/>
          <w:noProof/>
          <w:sz w:val="20"/>
          <w:szCs w:val="20"/>
        </w:rPr>
        <w:t>,</w:t>
      </w:r>
      <w:r w:rsidRPr="00B9405A">
        <w:rPr>
          <w:rFonts w:ascii="Arial" w:hAnsi="Arial" w:cs="Arial"/>
          <w:noProof/>
          <w:sz w:val="20"/>
          <w:szCs w:val="20"/>
        </w:rPr>
        <w:t xml:space="preserve"> DECLARA QUE:</w:t>
      </w:r>
    </w:p>
    <w:p w:rsidR="00B9405A" w:rsidRPr="00B9405A" w:rsidRDefault="00B9405A" w:rsidP="00B9405A">
      <w:pPr>
        <w:tabs>
          <w:tab w:val="left" w:pos="9939"/>
        </w:tabs>
        <w:spacing w:after="0" w:line="240" w:lineRule="auto"/>
        <w:ind w:left="1985" w:hanging="851"/>
        <w:jc w:val="both"/>
        <w:rPr>
          <w:rFonts w:ascii="Arial" w:hAnsi="Arial" w:cs="Arial"/>
          <w:noProof/>
          <w:sz w:val="20"/>
          <w:szCs w:val="20"/>
        </w:rPr>
      </w:pPr>
      <w:r w:rsidRPr="00B9405A">
        <w:rPr>
          <w:rFonts w:ascii="Arial" w:hAnsi="Arial" w:cs="Arial"/>
          <w:b/>
          <w:bCs/>
          <w:noProof/>
          <w:sz w:val="20"/>
          <w:szCs w:val="20"/>
        </w:rPr>
        <w:t>2.1.1</w:t>
      </w:r>
      <w:r w:rsidRPr="00B9405A">
        <w:rPr>
          <w:rFonts w:ascii="Arial" w:hAnsi="Arial" w:cs="Arial"/>
          <w:b/>
          <w:bCs/>
          <w:noProof/>
          <w:sz w:val="20"/>
          <w:szCs w:val="20"/>
        </w:rPr>
        <w:tab/>
      </w:r>
      <w:r w:rsidRPr="00B9405A">
        <w:rPr>
          <w:rFonts w:ascii="Arial" w:hAnsi="Arial" w:cs="Arial"/>
          <w:noProof/>
          <w:sz w:val="20"/>
          <w:szCs w:val="20"/>
        </w:rPr>
        <w:t xml:space="preserve">ES UNA SOCIEDAD LEGALMENTE CONSTITUIDA DE CONFORMIDAD CON LAS LEYES DE LOS ESTADOS UNIDOS MEXICANOS, SEGÚN CONSTA EL TESTIMONIO </w:t>
      </w:r>
      <w:r w:rsidRPr="00B9405A">
        <w:rPr>
          <w:rFonts w:ascii="Arial" w:hAnsi="Arial" w:cs="Arial"/>
          <w:b/>
          <w:i/>
          <w:noProof/>
          <w:sz w:val="20"/>
          <w:szCs w:val="20"/>
          <w:u w:val="single"/>
        </w:rPr>
        <w:t>(PÓLIZA)</w:t>
      </w:r>
      <w:r w:rsidRPr="00B9405A">
        <w:rPr>
          <w:rFonts w:ascii="Arial" w:hAnsi="Arial" w:cs="Arial"/>
          <w:noProof/>
          <w:sz w:val="20"/>
          <w:szCs w:val="20"/>
        </w:rPr>
        <w:t xml:space="preserve"> DE LA ESCRITURA PÚBLICA NÚMERO ___, DE FECHA ___, PASADA ANTE LA FE DEL LIC. ____ NOTARIO </w:t>
      </w:r>
      <w:r w:rsidRPr="00B9405A">
        <w:rPr>
          <w:rFonts w:ascii="Arial" w:hAnsi="Arial" w:cs="Arial"/>
          <w:b/>
          <w:i/>
          <w:noProof/>
          <w:sz w:val="20"/>
          <w:szCs w:val="20"/>
          <w:u w:val="single"/>
        </w:rPr>
        <w:t>(CORREDOR)</w:t>
      </w:r>
      <w:r w:rsidRPr="00B9405A">
        <w:rPr>
          <w:rFonts w:ascii="Arial" w:hAnsi="Arial" w:cs="Arial"/>
          <w:noProof/>
          <w:sz w:val="20"/>
          <w:szCs w:val="20"/>
        </w:rPr>
        <w:t xml:space="preserve"> PÚBLICO NÚMERO ___, DEL __, E INSCRITA EN EL REGISTRO PÚBLICO DE LA PROPIEDAD Y DEL COMERCIO, EN EL FOLIO MERCANTIL NÚMERO ____ DE FECHA ____.</w:t>
      </w:r>
    </w:p>
    <w:p w:rsidR="00B9405A" w:rsidRPr="00B9405A" w:rsidRDefault="00B9405A" w:rsidP="00B9405A">
      <w:pPr>
        <w:tabs>
          <w:tab w:val="left" w:pos="9939"/>
        </w:tabs>
        <w:spacing w:after="0" w:line="240" w:lineRule="auto"/>
        <w:ind w:left="1985" w:hanging="851"/>
        <w:jc w:val="both"/>
        <w:rPr>
          <w:rFonts w:ascii="Arial" w:hAnsi="Arial" w:cs="Arial"/>
          <w:b/>
          <w:noProof/>
          <w:sz w:val="20"/>
          <w:szCs w:val="20"/>
        </w:rPr>
      </w:pPr>
    </w:p>
    <w:p w:rsidR="00B9405A" w:rsidRPr="00B9405A" w:rsidRDefault="00B9405A" w:rsidP="00B9405A">
      <w:pPr>
        <w:tabs>
          <w:tab w:val="left" w:pos="9877"/>
        </w:tabs>
        <w:spacing w:after="0" w:line="240" w:lineRule="auto"/>
        <w:ind w:left="1980"/>
        <w:jc w:val="both"/>
        <w:rPr>
          <w:rFonts w:ascii="Arial" w:hAnsi="Arial" w:cs="Arial"/>
          <w:noProof/>
          <w:sz w:val="20"/>
          <w:szCs w:val="20"/>
        </w:rPr>
      </w:pPr>
      <w:r w:rsidRPr="00B9405A">
        <w:rPr>
          <w:rFonts w:ascii="Arial" w:hAnsi="Arial" w:cs="Arial"/>
          <w:noProof/>
          <w:sz w:val="20"/>
          <w:szCs w:val="20"/>
        </w:rPr>
        <w:t xml:space="preserve">EL ACTA CONSTITUTIVA DE LA SOCIEDAD __ </w:t>
      </w:r>
      <w:r w:rsidRPr="00B9405A">
        <w:rPr>
          <w:rFonts w:ascii="Arial" w:hAnsi="Arial" w:cs="Arial"/>
          <w:b/>
          <w:i/>
          <w:noProof/>
          <w:sz w:val="20"/>
          <w:szCs w:val="20"/>
          <w:u w:val="single"/>
        </w:rPr>
        <w:t>(SI/NO)</w:t>
      </w:r>
      <w:r w:rsidRPr="00B9405A">
        <w:rPr>
          <w:rFonts w:ascii="Arial" w:hAnsi="Arial" w:cs="Arial"/>
          <w:noProof/>
          <w:sz w:val="20"/>
          <w:szCs w:val="20"/>
        </w:rPr>
        <w:t xml:space="preserve"> HA TENIDO REFORMAS Y MODIFICACIONES.</w:t>
      </w:r>
    </w:p>
    <w:p w:rsidR="00B9405A" w:rsidRPr="00B9405A" w:rsidRDefault="00B9405A" w:rsidP="00B9405A">
      <w:pPr>
        <w:tabs>
          <w:tab w:val="left" w:pos="9877"/>
        </w:tabs>
        <w:spacing w:after="0" w:line="240" w:lineRule="auto"/>
        <w:ind w:left="1980"/>
        <w:jc w:val="both"/>
        <w:rPr>
          <w:rFonts w:ascii="Arial" w:hAnsi="Arial" w:cs="Arial"/>
          <w:noProof/>
          <w:sz w:val="20"/>
          <w:szCs w:val="20"/>
        </w:rPr>
      </w:pPr>
    </w:p>
    <w:p w:rsidR="00B9405A" w:rsidRPr="00B9405A" w:rsidRDefault="00B9405A" w:rsidP="00B9405A">
      <w:pPr>
        <w:tabs>
          <w:tab w:val="left" w:pos="9877"/>
        </w:tabs>
        <w:spacing w:after="0" w:line="240" w:lineRule="auto"/>
        <w:ind w:left="1980"/>
        <w:jc w:val="both"/>
        <w:rPr>
          <w:rFonts w:ascii="Arial" w:hAnsi="Arial" w:cs="Arial"/>
          <w:i/>
          <w:noProof/>
          <w:sz w:val="20"/>
          <w:szCs w:val="20"/>
          <w:u w:val="single"/>
        </w:rPr>
      </w:pPr>
      <w:r w:rsidRPr="00B9405A">
        <w:rPr>
          <w:rFonts w:ascii="Arial" w:hAnsi="Arial" w:cs="Arial"/>
          <w:i/>
          <w:noProof/>
          <w:sz w:val="20"/>
          <w:szCs w:val="20"/>
          <w:u w:val="single"/>
        </w:rPr>
        <w:t>Nota: En su caso, se deberán relacionar las escrituras en que consten las reformas o modificaciones de la sociedad.</w:t>
      </w:r>
    </w:p>
    <w:p w:rsidR="00B9405A" w:rsidRPr="00B9405A" w:rsidRDefault="00B9405A" w:rsidP="00B9405A">
      <w:pPr>
        <w:tabs>
          <w:tab w:val="left" w:pos="1957"/>
        </w:tabs>
        <w:spacing w:after="0" w:line="240" w:lineRule="auto"/>
        <w:jc w:val="both"/>
        <w:rPr>
          <w:rFonts w:ascii="Arial" w:hAnsi="Arial" w:cs="Arial"/>
          <w:noProof/>
          <w:sz w:val="20"/>
          <w:szCs w:val="20"/>
        </w:rPr>
      </w:pPr>
    </w:p>
    <w:p w:rsidR="00B9405A" w:rsidRPr="00B9405A" w:rsidRDefault="00B9405A" w:rsidP="00B9405A">
      <w:pPr>
        <w:tabs>
          <w:tab w:val="left" w:pos="9877"/>
        </w:tabs>
        <w:spacing w:after="0" w:line="240" w:lineRule="auto"/>
        <w:ind w:left="1980"/>
        <w:jc w:val="both"/>
        <w:rPr>
          <w:rFonts w:ascii="Arial" w:hAnsi="Arial" w:cs="Arial"/>
          <w:noProof/>
          <w:sz w:val="20"/>
          <w:szCs w:val="20"/>
        </w:rPr>
      </w:pPr>
      <w:r w:rsidRPr="00B9405A">
        <w:rPr>
          <w:rFonts w:ascii="Arial" w:hAnsi="Arial" w:cs="Arial"/>
          <w:noProof/>
          <w:sz w:val="20"/>
          <w:szCs w:val="20"/>
        </w:rPr>
        <w:t>LOS NOMBRES DE SUS SOCIOS SON:</w:t>
      </w:r>
    </w:p>
    <w:p w:rsidR="00B9405A" w:rsidRPr="00B9405A" w:rsidRDefault="00B9405A" w:rsidP="00B9405A">
      <w:pPr>
        <w:tabs>
          <w:tab w:val="left" w:pos="9877"/>
        </w:tabs>
        <w:spacing w:after="0" w:line="240" w:lineRule="auto"/>
        <w:ind w:left="1980"/>
        <w:jc w:val="both"/>
        <w:rPr>
          <w:rFonts w:ascii="Arial" w:hAnsi="Arial" w:cs="Arial"/>
          <w:noProof/>
          <w:sz w:val="20"/>
          <w:szCs w:val="20"/>
        </w:rPr>
      </w:pPr>
    </w:p>
    <w:p w:rsidR="00B9405A" w:rsidRPr="00B9405A" w:rsidRDefault="00B9405A" w:rsidP="00B9405A">
      <w:pPr>
        <w:tabs>
          <w:tab w:val="left" w:pos="9877"/>
        </w:tabs>
        <w:spacing w:after="0" w:line="240" w:lineRule="auto"/>
        <w:ind w:left="1980"/>
        <w:jc w:val="both"/>
        <w:rPr>
          <w:rFonts w:ascii="Arial" w:hAnsi="Arial" w:cs="Arial"/>
          <w:noProof/>
          <w:sz w:val="20"/>
          <w:szCs w:val="20"/>
        </w:rPr>
      </w:pPr>
      <w:r w:rsidRPr="00B9405A">
        <w:rPr>
          <w:rFonts w:ascii="Arial" w:hAnsi="Arial" w:cs="Arial"/>
          <w:noProof/>
          <w:sz w:val="20"/>
          <w:szCs w:val="20"/>
        </w:rPr>
        <w:t>_____________________ CON REGISTRO FEDERAL DE CONTRIBUYENTES ____.</w:t>
      </w:r>
    </w:p>
    <w:p w:rsidR="00B9405A" w:rsidRPr="00B9405A" w:rsidRDefault="00B9405A" w:rsidP="00B9405A">
      <w:pPr>
        <w:tabs>
          <w:tab w:val="left" w:pos="9995"/>
        </w:tabs>
        <w:suppressAutoHyphens/>
        <w:overflowPunct w:val="0"/>
        <w:autoSpaceDE w:val="0"/>
        <w:spacing w:after="0" w:line="240" w:lineRule="auto"/>
        <w:ind w:left="1999" w:hanging="865"/>
        <w:jc w:val="both"/>
        <w:textAlignment w:val="baseline"/>
        <w:rPr>
          <w:rFonts w:ascii="Arial" w:eastAsia="Times New Roman" w:hAnsi="Arial" w:cs="Arial"/>
          <w:noProof/>
          <w:sz w:val="20"/>
          <w:szCs w:val="20"/>
          <w:lang w:val="es-ES" w:eastAsia="ar-SA"/>
        </w:rPr>
      </w:pPr>
    </w:p>
    <w:p w:rsidR="00B9405A" w:rsidRPr="00B9405A" w:rsidRDefault="00B9405A" w:rsidP="00B9405A">
      <w:pPr>
        <w:tabs>
          <w:tab w:val="left" w:pos="9939"/>
        </w:tabs>
        <w:spacing w:after="0" w:line="240" w:lineRule="auto"/>
        <w:ind w:left="1985" w:hanging="851"/>
        <w:jc w:val="both"/>
        <w:rPr>
          <w:rFonts w:ascii="Arial" w:hAnsi="Arial" w:cs="Arial"/>
          <w:noProof/>
          <w:sz w:val="20"/>
          <w:szCs w:val="20"/>
        </w:rPr>
      </w:pPr>
      <w:r w:rsidRPr="00B9405A">
        <w:rPr>
          <w:rFonts w:ascii="Arial" w:hAnsi="Arial" w:cs="Arial"/>
          <w:b/>
          <w:bCs/>
          <w:noProof/>
          <w:sz w:val="20"/>
          <w:szCs w:val="20"/>
        </w:rPr>
        <w:t>2.1.2</w:t>
      </w:r>
      <w:r w:rsidRPr="00B9405A">
        <w:rPr>
          <w:rFonts w:ascii="Arial" w:hAnsi="Arial" w:cs="Arial"/>
          <w:b/>
          <w:bCs/>
          <w:noProof/>
          <w:sz w:val="20"/>
          <w:szCs w:val="20"/>
        </w:rPr>
        <w:tab/>
      </w:r>
      <w:r w:rsidRPr="00B9405A">
        <w:rPr>
          <w:rFonts w:ascii="Arial" w:hAnsi="Arial" w:cs="Arial"/>
          <w:noProof/>
          <w:sz w:val="20"/>
          <w:szCs w:val="20"/>
        </w:rPr>
        <w:t>TIENE LOS SIGUIENTES REGISTROS OFICIALES: REGISTRO FEDERAL DE CONTRIBUYENTES NÚMERO __________ Y REGISTRO PATRONAL ANTE EL INSTITUTO MEXICANO DEL SEGURO SOCIAL NÚMERO _____.</w:t>
      </w:r>
    </w:p>
    <w:p w:rsidR="00B9405A" w:rsidRPr="00B9405A" w:rsidRDefault="00B9405A" w:rsidP="00B9405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B9405A" w:rsidRPr="00B9405A" w:rsidRDefault="00B9405A" w:rsidP="00B9405A">
      <w:pPr>
        <w:tabs>
          <w:tab w:val="left" w:pos="9911"/>
        </w:tabs>
        <w:spacing w:after="0" w:line="240" w:lineRule="auto"/>
        <w:ind w:left="1985" w:hanging="851"/>
        <w:jc w:val="both"/>
        <w:rPr>
          <w:rFonts w:ascii="Arial" w:hAnsi="Arial" w:cs="Arial"/>
          <w:noProof/>
          <w:sz w:val="20"/>
          <w:szCs w:val="20"/>
        </w:rPr>
      </w:pPr>
      <w:r w:rsidRPr="00B9405A">
        <w:rPr>
          <w:rFonts w:ascii="Arial" w:hAnsi="Arial" w:cs="Arial"/>
          <w:b/>
          <w:bCs/>
          <w:noProof/>
          <w:sz w:val="20"/>
          <w:szCs w:val="20"/>
        </w:rPr>
        <w:t>2.1.3</w:t>
      </w:r>
      <w:r w:rsidRPr="00B9405A">
        <w:rPr>
          <w:rFonts w:ascii="Arial" w:hAnsi="Arial" w:cs="Arial"/>
          <w:b/>
          <w:bCs/>
          <w:noProof/>
          <w:sz w:val="20"/>
          <w:szCs w:val="20"/>
        </w:rPr>
        <w:tab/>
      </w:r>
      <w:r w:rsidRPr="00B9405A">
        <w:rPr>
          <w:rFonts w:ascii="Arial" w:hAnsi="Arial" w:cs="Arial"/>
          <w:noProof/>
          <w:sz w:val="20"/>
          <w:szCs w:val="20"/>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B9405A">
        <w:rPr>
          <w:rFonts w:ascii="Arial" w:hAnsi="Arial" w:cs="Arial"/>
          <w:b/>
          <w:noProof/>
          <w:sz w:val="20"/>
          <w:szCs w:val="20"/>
        </w:rPr>
        <w:t>“BAJO PROTESTA DE DECIR VERDAD”</w:t>
      </w:r>
      <w:r w:rsidRPr="00B9405A">
        <w:rPr>
          <w:rFonts w:ascii="Arial" w:hAnsi="Arial" w:cs="Arial"/>
          <w:noProof/>
          <w:sz w:val="20"/>
          <w:szCs w:val="20"/>
        </w:rPr>
        <w:t xml:space="preserve"> QUE DICHAS FACULTADES NO LE HAN SIDO REVOCADAS, NI LIMITADAS O MODIFICADAS EN FORMA ALGUNA, A LA FECHA EN QUE SE SUSCRIBE EL PRESENTE INSTRUMENTO JURÍDICO.</w:t>
      </w:r>
    </w:p>
    <w:p w:rsidR="00B9405A" w:rsidRPr="00B9405A" w:rsidRDefault="00B9405A" w:rsidP="00B9405A">
      <w:pPr>
        <w:tabs>
          <w:tab w:val="left" w:pos="9911"/>
        </w:tabs>
        <w:spacing w:after="0" w:line="240" w:lineRule="auto"/>
        <w:ind w:left="1985" w:hanging="851"/>
        <w:jc w:val="both"/>
        <w:rPr>
          <w:rFonts w:ascii="Arial" w:hAnsi="Arial" w:cs="Arial"/>
          <w:b/>
          <w:noProof/>
          <w:sz w:val="20"/>
          <w:szCs w:val="20"/>
        </w:rPr>
      </w:pPr>
    </w:p>
    <w:p w:rsidR="00B9405A" w:rsidRPr="00B9405A" w:rsidRDefault="00B9405A" w:rsidP="00B9405A">
      <w:pPr>
        <w:tabs>
          <w:tab w:val="left" w:pos="9891"/>
        </w:tabs>
        <w:spacing w:after="0" w:line="240" w:lineRule="auto"/>
        <w:ind w:left="1980"/>
        <w:jc w:val="both"/>
        <w:rPr>
          <w:rFonts w:ascii="Arial" w:hAnsi="Arial" w:cs="Arial"/>
          <w:noProof/>
          <w:sz w:val="20"/>
          <w:szCs w:val="20"/>
        </w:rPr>
      </w:pPr>
      <w:r w:rsidRPr="00B9405A">
        <w:rPr>
          <w:rFonts w:ascii="Arial" w:hAnsi="Arial" w:cs="Arial"/>
          <w:noProof/>
          <w:sz w:val="20"/>
          <w:szCs w:val="20"/>
        </w:rPr>
        <w:t>EL DOMICILIO DE SU REPRESENTANTE LEGAL ES EL UBICADO EN _____.</w:t>
      </w:r>
    </w:p>
    <w:p w:rsidR="00B9405A" w:rsidRPr="00B9405A" w:rsidRDefault="00B9405A" w:rsidP="00B9405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B9405A" w:rsidRPr="00B9405A" w:rsidRDefault="00B9405A" w:rsidP="00B9405A">
      <w:pPr>
        <w:tabs>
          <w:tab w:val="left" w:pos="9911"/>
        </w:tabs>
        <w:spacing w:after="0" w:line="240" w:lineRule="auto"/>
        <w:ind w:left="1985" w:hanging="851"/>
        <w:jc w:val="both"/>
        <w:rPr>
          <w:rFonts w:ascii="Arial" w:hAnsi="Arial" w:cs="Arial"/>
          <w:noProof/>
          <w:sz w:val="20"/>
          <w:szCs w:val="20"/>
        </w:rPr>
      </w:pPr>
      <w:r w:rsidRPr="00B9405A">
        <w:rPr>
          <w:rFonts w:ascii="Arial" w:hAnsi="Arial" w:cs="Arial"/>
          <w:b/>
          <w:bCs/>
          <w:noProof/>
          <w:sz w:val="20"/>
          <w:szCs w:val="20"/>
        </w:rPr>
        <w:t>2.1.4</w:t>
      </w:r>
      <w:r w:rsidRPr="00B9405A">
        <w:rPr>
          <w:rFonts w:ascii="Arial" w:hAnsi="Arial" w:cs="Arial"/>
          <w:b/>
          <w:bCs/>
          <w:noProof/>
          <w:sz w:val="20"/>
          <w:szCs w:val="20"/>
        </w:rPr>
        <w:tab/>
      </w:r>
      <w:r w:rsidRPr="00B9405A">
        <w:rPr>
          <w:rFonts w:ascii="Arial" w:hAnsi="Arial" w:cs="Arial"/>
          <w:noProof/>
          <w:sz w:val="20"/>
          <w:szCs w:val="20"/>
        </w:rPr>
        <w:t>SU OBJETO SOCIAL, ENTRE OTROS CORRESPONDE A: ___________; POR LO QUE CUENTA CON LOS RECURSOS FINANCIEROS, TÉCNICOS, ADMINISTRATIVOS Y HUMANOS PARA OBLIGARSE, EN LOS TÉRMINOS Y CONDICIONES QUE SE ESTIPULAN EN EL PRESENTE CONVENIO.</w:t>
      </w:r>
    </w:p>
    <w:p w:rsidR="00B9405A" w:rsidRPr="00B9405A" w:rsidRDefault="00B9405A" w:rsidP="00B9405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B9405A" w:rsidRPr="00B9405A" w:rsidRDefault="00B9405A" w:rsidP="00B9405A">
      <w:pPr>
        <w:numPr>
          <w:ilvl w:val="2"/>
          <w:numId w:val="78"/>
        </w:numPr>
        <w:tabs>
          <w:tab w:val="left" w:pos="9883"/>
        </w:tabs>
        <w:suppressAutoHyphens/>
        <w:spacing w:after="0" w:line="240" w:lineRule="auto"/>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SEÑALA COMO DOMICILIO LEGAL PARA TODOS LOS EFECTOS QUE DERIVEN DEL PRESENTE CONVENIO, EL UBICADO EN: __________________</w:t>
      </w:r>
    </w:p>
    <w:p w:rsidR="00B9405A" w:rsidRPr="00B9405A" w:rsidRDefault="00B9405A" w:rsidP="00B9405A">
      <w:pPr>
        <w:tabs>
          <w:tab w:val="left" w:pos="9883"/>
        </w:tabs>
        <w:suppressAutoHyphens/>
        <w:spacing w:after="0" w:line="240" w:lineRule="auto"/>
        <w:ind w:left="1854"/>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ind w:left="1985"/>
        <w:rPr>
          <w:rFonts w:ascii="Arial" w:eastAsia="Times New Roman" w:hAnsi="Arial" w:cs="Arial"/>
          <w:b/>
          <w:noProof/>
          <w:sz w:val="18"/>
          <w:szCs w:val="18"/>
          <w:lang w:val="es-ES" w:eastAsia="ar-SA"/>
        </w:rPr>
      </w:pPr>
      <w:r w:rsidRPr="00B9405A">
        <w:rPr>
          <w:rFonts w:ascii="Arial" w:eastAsia="Times New Roman" w:hAnsi="Arial" w:cs="Arial"/>
          <w:b/>
          <w:i/>
          <w:noProof/>
          <w:sz w:val="18"/>
          <w:szCs w:val="18"/>
          <w:lang w:val="es-ES" w:eastAsia="ar-SA"/>
        </w:rPr>
        <w:t>(MENCIONAR E IDENTIFICAR A CUÁNTOS INTEGRANTES CONFORMAN LA PARTICIPACIÓN CONJUNTA PARA LA PRESENTACIÓN DE PROPOSICIONES)</w:t>
      </w:r>
      <w:r w:rsidRPr="00B9405A">
        <w:rPr>
          <w:rFonts w:ascii="Arial" w:eastAsia="Times New Roman" w:hAnsi="Arial" w:cs="Arial"/>
          <w:b/>
          <w:noProof/>
          <w:sz w:val="18"/>
          <w:szCs w:val="18"/>
          <w:lang w:val="es-ES" w:eastAsia="ar-SA"/>
        </w:rPr>
        <w:t>.</w:t>
      </w:r>
    </w:p>
    <w:p w:rsidR="00B9405A" w:rsidRPr="00B9405A" w:rsidRDefault="00B9405A" w:rsidP="00B9405A">
      <w:pPr>
        <w:spacing w:after="0" w:line="240" w:lineRule="auto"/>
        <w:ind w:left="567"/>
        <w:jc w:val="both"/>
        <w:rPr>
          <w:rFonts w:ascii="Arial" w:hAnsi="Arial" w:cs="Arial"/>
          <w:noProof/>
          <w:sz w:val="20"/>
          <w:szCs w:val="20"/>
        </w:rPr>
      </w:pPr>
    </w:p>
    <w:p w:rsidR="00B9405A" w:rsidRPr="00B9405A" w:rsidRDefault="00B9405A" w:rsidP="00B9405A">
      <w:pPr>
        <w:tabs>
          <w:tab w:val="num" w:pos="0"/>
          <w:tab w:val="left" w:pos="5613"/>
        </w:tabs>
        <w:spacing w:after="0" w:line="240" w:lineRule="auto"/>
        <w:jc w:val="both"/>
        <w:rPr>
          <w:rFonts w:ascii="Arial" w:hAnsi="Arial" w:cs="Arial"/>
          <w:noProof/>
          <w:sz w:val="20"/>
          <w:szCs w:val="20"/>
        </w:rPr>
      </w:pPr>
      <w:r w:rsidRPr="00B9405A">
        <w:rPr>
          <w:rFonts w:ascii="Arial" w:hAnsi="Arial" w:cs="Arial"/>
          <w:b/>
          <w:noProof/>
          <w:sz w:val="20"/>
          <w:szCs w:val="20"/>
        </w:rPr>
        <w:t>3.1 “LAS PARTES”</w:t>
      </w:r>
      <w:r w:rsidRPr="00B9405A">
        <w:rPr>
          <w:rFonts w:ascii="Arial" w:hAnsi="Arial" w:cs="Arial"/>
          <w:noProof/>
          <w:sz w:val="20"/>
          <w:szCs w:val="20"/>
        </w:rPr>
        <w:t xml:space="preserve"> DECLARAN QUE:</w:t>
      </w:r>
    </w:p>
    <w:p w:rsidR="00B9405A" w:rsidRPr="00B9405A" w:rsidRDefault="00B9405A" w:rsidP="00B9405A">
      <w:pPr>
        <w:tabs>
          <w:tab w:val="left" w:pos="1272"/>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B9405A" w:rsidRPr="00B9405A" w:rsidRDefault="00B9405A" w:rsidP="00B9405A">
      <w:pPr>
        <w:tabs>
          <w:tab w:val="left" w:pos="7200"/>
        </w:tabs>
        <w:spacing w:after="0" w:line="240" w:lineRule="auto"/>
        <w:ind w:left="1440" w:hanging="720"/>
        <w:jc w:val="both"/>
        <w:rPr>
          <w:rFonts w:ascii="Arial" w:hAnsi="Arial" w:cs="Arial"/>
          <w:noProof/>
          <w:sz w:val="20"/>
          <w:szCs w:val="20"/>
        </w:rPr>
      </w:pPr>
      <w:r w:rsidRPr="00B9405A">
        <w:rPr>
          <w:rFonts w:ascii="Arial" w:hAnsi="Arial" w:cs="Arial"/>
          <w:b/>
          <w:noProof/>
          <w:sz w:val="20"/>
          <w:szCs w:val="20"/>
        </w:rPr>
        <w:lastRenderedPageBreak/>
        <w:t>3.1.1</w:t>
      </w:r>
      <w:r w:rsidRPr="00B9405A">
        <w:rPr>
          <w:rFonts w:ascii="Arial" w:hAnsi="Arial" w:cs="Arial"/>
          <w:noProof/>
          <w:sz w:val="20"/>
          <w:szCs w:val="20"/>
        </w:rPr>
        <w:t xml:space="preserve"> CONOCEN LOS REQUISITOS Y CONDICIONES ESTIPULADAS EN LAS CONVOCATORIA DE LA CONVOCATORIA A LA LICITACIÓN PÚBLICA INTERNACIONAL____________.</w:t>
      </w:r>
    </w:p>
    <w:p w:rsidR="00B9405A" w:rsidRPr="00B9405A" w:rsidRDefault="00B9405A" w:rsidP="00B9405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B9405A" w:rsidRPr="00B9405A" w:rsidRDefault="00B9405A" w:rsidP="00B9405A">
      <w:pPr>
        <w:tabs>
          <w:tab w:val="left" w:pos="7200"/>
        </w:tabs>
        <w:spacing w:after="0" w:line="240" w:lineRule="auto"/>
        <w:ind w:left="1440" w:hanging="720"/>
        <w:jc w:val="both"/>
        <w:rPr>
          <w:rFonts w:ascii="Arial" w:hAnsi="Arial" w:cs="Arial"/>
          <w:noProof/>
          <w:sz w:val="20"/>
          <w:szCs w:val="20"/>
        </w:rPr>
      </w:pPr>
      <w:r w:rsidRPr="00B9405A">
        <w:rPr>
          <w:rFonts w:ascii="Arial" w:hAnsi="Arial" w:cs="Arial"/>
          <w:b/>
          <w:noProof/>
          <w:sz w:val="20"/>
          <w:szCs w:val="20"/>
        </w:rPr>
        <w:t>3.1.2</w:t>
      </w:r>
      <w:r w:rsidRPr="00B9405A">
        <w:rPr>
          <w:rFonts w:ascii="Arial" w:hAnsi="Arial" w:cs="Arial"/>
          <w:b/>
          <w:noProof/>
          <w:sz w:val="20"/>
          <w:szCs w:val="20"/>
        </w:rPr>
        <w:tab/>
      </w:r>
      <w:r w:rsidRPr="00B9405A">
        <w:rPr>
          <w:rFonts w:ascii="Arial" w:hAnsi="Arial" w:cs="Arial"/>
          <w:noProof/>
          <w:sz w:val="20"/>
          <w:szCs w:val="20"/>
        </w:rPr>
        <w:t>MANIFIESTAN SU CONFORMIDAD EN FORMALIZAR EL PRESENTE CONVENIO, CON EL OBJETO DE PARTICIPAR CONJUNTAMENTE EN LA LICITACIÓN, PRESENTANDO PROPOSICIÓN TÉCNICA Y ECONÓMICA, CUMPLIENDO CON LO ESTABLECIDO EN LAS CONVOCATORIA DE LA LICITACIÓN Y CON LO DISPUESTO EN LOS ARTÍCULOS 34, DE LA LEY DE ADQUISICIONES, ARRENDAMIENTOS Y SERVICIOS DEL SECTOR PÚBLICO Y 31 DE SU REGLAMENTO.</w:t>
      </w:r>
    </w:p>
    <w:p w:rsidR="00B9405A" w:rsidRPr="00B9405A" w:rsidRDefault="00B9405A" w:rsidP="00B9405A">
      <w:pPr>
        <w:tabs>
          <w:tab w:val="left" w:pos="1800"/>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ind w:left="1248" w:hanging="540"/>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EXPUESTO LO ANTERIOR, LAS PARTES OTORGAN LAS SIGUIENTES:</w:t>
      </w:r>
    </w:p>
    <w:p w:rsidR="00B9405A" w:rsidRPr="00B9405A" w:rsidRDefault="00B9405A" w:rsidP="00B9405A">
      <w:pPr>
        <w:suppressAutoHyphens/>
        <w:spacing w:after="0" w:line="240" w:lineRule="auto"/>
        <w:ind w:left="2340" w:hanging="540"/>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jc w:val="center"/>
        <w:rPr>
          <w:rFonts w:ascii="Arial" w:eastAsia="Times New Roman" w:hAnsi="Arial" w:cs="Arial"/>
          <w:b/>
          <w:noProof/>
          <w:sz w:val="20"/>
          <w:szCs w:val="20"/>
          <w:lang w:val="es-ES" w:eastAsia="ar-SA"/>
        </w:rPr>
      </w:pPr>
      <w:r w:rsidRPr="00B9405A">
        <w:rPr>
          <w:rFonts w:ascii="Arial" w:eastAsia="Times New Roman" w:hAnsi="Arial" w:cs="Arial"/>
          <w:b/>
          <w:noProof/>
          <w:sz w:val="20"/>
          <w:szCs w:val="20"/>
          <w:lang w:val="es-ES" w:eastAsia="ar-SA"/>
        </w:rPr>
        <w:t>CLÁUSULAS</w:t>
      </w:r>
    </w:p>
    <w:p w:rsidR="00B9405A" w:rsidRPr="00B9405A" w:rsidRDefault="00B9405A" w:rsidP="00B9405A">
      <w:pPr>
        <w:suppressAutoHyphens/>
        <w:spacing w:after="0" w:line="240" w:lineRule="auto"/>
        <w:ind w:left="2340" w:hanging="540"/>
        <w:jc w:val="center"/>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ind w:left="1943" w:hanging="1403"/>
        <w:jc w:val="both"/>
        <w:rPr>
          <w:rFonts w:ascii="Arial" w:eastAsia="Times New Roman" w:hAnsi="Arial" w:cs="Arial"/>
          <w:b/>
          <w:noProof/>
          <w:sz w:val="20"/>
          <w:szCs w:val="20"/>
          <w:lang w:val="es-ES" w:eastAsia="ar-SA"/>
        </w:rPr>
      </w:pPr>
      <w:r w:rsidRPr="00B9405A">
        <w:rPr>
          <w:rFonts w:ascii="Arial" w:eastAsia="Times New Roman" w:hAnsi="Arial" w:cs="Arial"/>
          <w:b/>
          <w:noProof/>
          <w:sz w:val="20"/>
          <w:szCs w:val="20"/>
          <w:lang w:val="es-ES" w:eastAsia="ar-SA"/>
        </w:rPr>
        <w:t>PRIMERA.-</w:t>
      </w:r>
      <w:r w:rsidRPr="00B9405A">
        <w:rPr>
          <w:rFonts w:ascii="Arial" w:eastAsia="Times New Roman" w:hAnsi="Arial" w:cs="Arial"/>
          <w:b/>
          <w:noProof/>
          <w:sz w:val="20"/>
          <w:szCs w:val="20"/>
          <w:lang w:val="es-ES" w:eastAsia="ar-SA"/>
        </w:rPr>
        <w:tab/>
        <w:t>OBJETO.- “PARTICIPACIÓN CONJUNTA”.</w:t>
      </w:r>
    </w:p>
    <w:p w:rsidR="00B9405A" w:rsidRPr="00B9405A" w:rsidRDefault="00B9405A" w:rsidP="00B9405A">
      <w:pPr>
        <w:suppressAutoHyphens/>
        <w:spacing w:after="0" w:line="240" w:lineRule="auto"/>
        <w:ind w:left="1957" w:hanging="14"/>
        <w:jc w:val="both"/>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ind w:left="1985"/>
        <w:jc w:val="both"/>
        <w:rPr>
          <w:rFonts w:ascii="Arial" w:eastAsia="Times New Roman" w:hAnsi="Arial" w:cs="Arial"/>
          <w:noProof/>
          <w:sz w:val="20"/>
          <w:szCs w:val="20"/>
          <w:lang w:val="es-ES" w:eastAsia="ar-SA"/>
        </w:rPr>
      </w:pPr>
      <w:r w:rsidRPr="00B9405A">
        <w:rPr>
          <w:rFonts w:ascii="Arial" w:eastAsia="Times New Roman" w:hAnsi="Arial" w:cs="Arial"/>
          <w:b/>
          <w:noProof/>
          <w:sz w:val="20"/>
          <w:szCs w:val="20"/>
          <w:lang w:val="es-ES" w:eastAsia="ar-SA"/>
        </w:rPr>
        <w:t>“LAS PARTES”</w:t>
      </w:r>
      <w:r w:rsidRPr="00B9405A">
        <w:rPr>
          <w:rFonts w:ascii="Arial" w:eastAsia="Times New Roman" w:hAnsi="Arial" w:cs="Arial"/>
          <w:noProof/>
          <w:sz w:val="20"/>
          <w:szCs w:val="20"/>
          <w:lang w:val="es-ES" w:eastAsia="ar-SA"/>
        </w:rPr>
        <w:t xml:space="preserve"> CONVIENEN, EN CONJUNTAR SUS RECURSOS TÉCNICOS, LEGALES, ADMINISTRATIVOS, ECONÓMICOS Y FINANCIEROS PARA PRESENTAR PROPOSICIÓN TÉCNICA Y ECONÓMICA EN LA LICITACIÓN PÚBLICA INTERNACIONAL NÚMERO _________ Y EN CASO DE SER ADJUDICATARIO DEL CONTRATO, SE OBLIGAN A ENTREGAR LOS BIENES OBJETO DEL CONVENIO, CON LA PARTICIPACIÓN SIGUIENTE:</w:t>
      </w:r>
    </w:p>
    <w:p w:rsidR="00B9405A" w:rsidRPr="00B9405A" w:rsidRDefault="00B9405A" w:rsidP="00B9405A">
      <w:pPr>
        <w:suppressAutoHyphens/>
        <w:spacing w:after="0" w:line="240" w:lineRule="auto"/>
        <w:ind w:left="1957" w:firstLine="28"/>
        <w:jc w:val="both"/>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ind w:left="1957" w:hanging="14"/>
        <w:rPr>
          <w:rFonts w:ascii="Arial" w:eastAsia="Times New Roman" w:hAnsi="Arial" w:cs="Arial"/>
          <w:noProof/>
          <w:sz w:val="20"/>
          <w:szCs w:val="20"/>
          <w:lang w:val="es-ES" w:eastAsia="ar-SA"/>
        </w:rPr>
      </w:pPr>
      <w:r w:rsidRPr="00B9405A">
        <w:rPr>
          <w:rFonts w:ascii="Arial" w:eastAsia="Times New Roman" w:hAnsi="Arial" w:cs="Arial"/>
          <w:b/>
          <w:noProof/>
          <w:sz w:val="20"/>
          <w:szCs w:val="20"/>
          <w:lang w:val="es-ES" w:eastAsia="ar-SA"/>
        </w:rPr>
        <w:t>PARTICIPANTE “A”:</w:t>
      </w:r>
      <w:r w:rsidRPr="00B9405A">
        <w:rPr>
          <w:rFonts w:ascii="Arial" w:eastAsia="Times New Roman" w:hAnsi="Arial" w:cs="Arial"/>
          <w:noProof/>
          <w:sz w:val="20"/>
          <w:szCs w:val="20"/>
          <w:lang w:val="es-ES" w:eastAsia="ar-SA"/>
        </w:rPr>
        <w:t xml:space="preserve"> </w:t>
      </w:r>
      <w:r w:rsidRPr="00B9405A">
        <w:rPr>
          <w:rFonts w:ascii="Arial" w:eastAsia="Times New Roman" w:hAnsi="Arial" w:cs="Arial"/>
          <w:b/>
          <w:i/>
          <w:noProof/>
          <w:sz w:val="20"/>
          <w:szCs w:val="20"/>
          <w:u w:val="single"/>
          <w:lang w:val="es-ES" w:eastAsia="ar-SA"/>
        </w:rPr>
        <w:t>(DESCRIBIR LA PARTE QUE SE OBLIGA A SUMINISTRAR)</w:t>
      </w:r>
      <w:r w:rsidRPr="00B9405A">
        <w:rPr>
          <w:rFonts w:ascii="Arial" w:eastAsia="Times New Roman" w:hAnsi="Arial" w:cs="Arial"/>
          <w:noProof/>
          <w:sz w:val="20"/>
          <w:szCs w:val="20"/>
          <w:lang w:val="es-ES" w:eastAsia="ar-SA"/>
        </w:rPr>
        <w:t>.</w:t>
      </w:r>
    </w:p>
    <w:p w:rsidR="00B9405A" w:rsidRPr="00B9405A" w:rsidRDefault="00B9405A" w:rsidP="00B9405A">
      <w:pPr>
        <w:suppressAutoHyphens/>
        <w:spacing w:after="0" w:line="240" w:lineRule="auto"/>
        <w:ind w:left="1971"/>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ind w:left="1971"/>
        <w:rPr>
          <w:rFonts w:ascii="Arial" w:eastAsia="Times New Roman" w:hAnsi="Arial" w:cs="Arial"/>
          <w:noProof/>
          <w:sz w:val="20"/>
          <w:szCs w:val="20"/>
          <w:lang w:val="es-ES" w:eastAsia="ar-SA"/>
        </w:rPr>
      </w:pPr>
      <w:r w:rsidRPr="00B9405A">
        <w:rPr>
          <w:rFonts w:ascii="Arial" w:eastAsia="Times New Roman" w:hAnsi="Arial" w:cs="Arial"/>
          <w:b/>
          <w:i/>
          <w:noProof/>
          <w:sz w:val="20"/>
          <w:szCs w:val="20"/>
          <w:u w:val="single"/>
          <w:lang w:val="es-ES" w:eastAsia="ar-SA"/>
        </w:rPr>
        <w:t>(CADA UNO DE LOS INTEGRANTES QUE CONFORMAN LA PARTICIPACIÓN CONJUNTA PARA LA PRESENTACIÓN DE PROPUESTAS DEBERÁ DESCRIBIR LA PARTE QUE SE OBLIGA A ENTREGAR)</w:t>
      </w:r>
      <w:r w:rsidRPr="00B9405A">
        <w:rPr>
          <w:rFonts w:ascii="Arial" w:eastAsia="Times New Roman" w:hAnsi="Arial" w:cs="Arial"/>
          <w:noProof/>
          <w:sz w:val="20"/>
          <w:szCs w:val="20"/>
          <w:lang w:val="es-ES" w:eastAsia="ar-SA"/>
        </w:rPr>
        <w:t>.</w:t>
      </w:r>
    </w:p>
    <w:p w:rsidR="00B9405A" w:rsidRPr="00B9405A" w:rsidRDefault="00B9405A" w:rsidP="00B9405A">
      <w:pPr>
        <w:suppressAutoHyphens/>
        <w:spacing w:after="0" w:line="240" w:lineRule="auto"/>
        <w:ind w:left="1971"/>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ind w:left="1943" w:hanging="1403"/>
        <w:rPr>
          <w:rFonts w:ascii="Arial" w:eastAsia="Times New Roman" w:hAnsi="Arial" w:cs="Arial"/>
          <w:b/>
          <w:noProof/>
          <w:sz w:val="20"/>
          <w:szCs w:val="20"/>
          <w:lang w:val="es-ES" w:eastAsia="ar-SA"/>
        </w:rPr>
      </w:pPr>
      <w:r w:rsidRPr="00B9405A">
        <w:rPr>
          <w:rFonts w:ascii="Arial" w:eastAsia="Times New Roman" w:hAnsi="Arial" w:cs="Arial"/>
          <w:b/>
          <w:noProof/>
          <w:sz w:val="20"/>
          <w:szCs w:val="20"/>
          <w:lang w:val="es-ES" w:eastAsia="ar-SA"/>
        </w:rPr>
        <w:t>SEGUNDA.-</w:t>
      </w:r>
      <w:r w:rsidRPr="00B9405A">
        <w:rPr>
          <w:rFonts w:ascii="Arial" w:eastAsia="Times New Roman" w:hAnsi="Arial" w:cs="Arial"/>
          <w:b/>
          <w:noProof/>
          <w:sz w:val="20"/>
          <w:szCs w:val="20"/>
          <w:lang w:val="es-ES" w:eastAsia="ar-SA"/>
        </w:rPr>
        <w:tab/>
        <w:t>REPRESENTANTE COMÚN Y OBLIGADO SOLIDARIO.</w:t>
      </w:r>
    </w:p>
    <w:p w:rsidR="00B9405A" w:rsidRPr="00B9405A" w:rsidRDefault="00B9405A" w:rsidP="00B9405A">
      <w:pPr>
        <w:suppressAutoHyphens/>
        <w:spacing w:after="0" w:line="240" w:lineRule="auto"/>
        <w:ind w:left="1800" w:hanging="1260"/>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ind w:left="1957" w:firstLine="14"/>
        <w:jc w:val="both"/>
        <w:rPr>
          <w:rFonts w:ascii="Arial" w:eastAsia="Times New Roman" w:hAnsi="Arial" w:cs="Arial"/>
          <w:noProof/>
          <w:sz w:val="20"/>
          <w:szCs w:val="20"/>
          <w:lang w:val="es-ES" w:eastAsia="ar-SA"/>
        </w:rPr>
      </w:pPr>
      <w:r w:rsidRPr="00B9405A">
        <w:rPr>
          <w:rFonts w:ascii="Arial" w:eastAsia="Times New Roman" w:hAnsi="Arial" w:cs="Arial"/>
          <w:b/>
          <w:noProof/>
          <w:sz w:val="20"/>
          <w:szCs w:val="20"/>
          <w:lang w:val="es-ES" w:eastAsia="ar-SA"/>
        </w:rPr>
        <w:t xml:space="preserve">“LAS PARTES” </w:t>
      </w:r>
      <w:r w:rsidRPr="00B9405A">
        <w:rPr>
          <w:rFonts w:ascii="Arial" w:eastAsia="Times New Roman" w:hAnsi="Arial" w:cs="Arial"/>
          <w:noProof/>
          <w:sz w:val="20"/>
          <w:szCs w:val="20"/>
          <w:lang w:val="es-ES" w:eastAsia="ar-SA"/>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B9405A" w:rsidRPr="00B9405A" w:rsidRDefault="00B9405A" w:rsidP="00B9405A">
      <w:pPr>
        <w:suppressAutoHyphens/>
        <w:spacing w:after="0" w:line="240" w:lineRule="auto"/>
        <w:ind w:left="1957" w:firstLine="14"/>
        <w:jc w:val="both"/>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ind w:left="1957" w:firstLine="14"/>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B9405A" w:rsidRPr="00B9405A" w:rsidRDefault="00B9405A" w:rsidP="00B9405A">
      <w:pPr>
        <w:suppressAutoHyphens/>
        <w:spacing w:after="0" w:line="240" w:lineRule="auto"/>
        <w:ind w:left="1957" w:firstLine="14"/>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ind w:left="1971" w:hanging="1431"/>
        <w:rPr>
          <w:rFonts w:ascii="Arial" w:eastAsia="Times New Roman" w:hAnsi="Arial" w:cs="Arial"/>
          <w:b/>
          <w:noProof/>
          <w:sz w:val="20"/>
          <w:szCs w:val="20"/>
          <w:lang w:val="es-ES" w:eastAsia="ar-SA"/>
        </w:rPr>
      </w:pPr>
      <w:r w:rsidRPr="00B9405A">
        <w:rPr>
          <w:rFonts w:ascii="Arial" w:eastAsia="Times New Roman" w:hAnsi="Arial" w:cs="Arial"/>
          <w:b/>
          <w:noProof/>
          <w:sz w:val="20"/>
          <w:szCs w:val="20"/>
          <w:lang w:val="es-ES" w:eastAsia="ar-SA"/>
        </w:rPr>
        <w:t xml:space="preserve">TERCERA.- </w:t>
      </w:r>
      <w:r w:rsidRPr="00B9405A">
        <w:rPr>
          <w:rFonts w:ascii="Arial" w:eastAsia="Times New Roman" w:hAnsi="Arial" w:cs="Arial"/>
          <w:b/>
          <w:noProof/>
          <w:sz w:val="20"/>
          <w:szCs w:val="20"/>
          <w:lang w:val="es-ES" w:eastAsia="ar-SA"/>
        </w:rPr>
        <w:tab/>
        <w:t>DEL COBRO DE LAS FACTURAS.</w:t>
      </w:r>
    </w:p>
    <w:p w:rsidR="00B9405A" w:rsidRPr="00B9405A" w:rsidRDefault="00B9405A" w:rsidP="00B9405A">
      <w:pPr>
        <w:suppressAutoHyphens/>
        <w:spacing w:after="0" w:line="240" w:lineRule="auto"/>
        <w:ind w:left="1800" w:hanging="1260"/>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ind w:left="1957" w:firstLine="14"/>
        <w:jc w:val="both"/>
        <w:rPr>
          <w:rFonts w:ascii="Arial" w:eastAsia="Times New Roman" w:hAnsi="Arial" w:cs="Arial"/>
          <w:noProof/>
          <w:sz w:val="20"/>
          <w:szCs w:val="20"/>
          <w:lang w:val="es-ES" w:eastAsia="ar-SA"/>
        </w:rPr>
      </w:pPr>
      <w:r w:rsidRPr="00B9405A">
        <w:rPr>
          <w:rFonts w:ascii="Arial" w:eastAsia="Times New Roman" w:hAnsi="Arial" w:cs="Arial"/>
          <w:b/>
          <w:noProof/>
          <w:sz w:val="20"/>
          <w:szCs w:val="20"/>
          <w:lang w:val="es-ES" w:eastAsia="ar-SA"/>
        </w:rPr>
        <w:lastRenderedPageBreak/>
        <w:t>“LAS PARTES”</w:t>
      </w:r>
      <w:r w:rsidRPr="00B9405A">
        <w:rPr>
          <w:rFonts w:ascii="Arial" w:eastAsia="Times New Roman" w:hAnsi="Arial" w:cs="Arial"/>
          <w:noProof/>
          <w:sz w:val="20"/>
          <w:szCs w:val="20"/>
          <w:lang w:val="es-ES" w:eastAsia="ar-SA"/>
        </w:rPr>
        <w:t xml:space="preserve"> CONVIENEN EXPRESAMENTE, QUE “EL PARTICIPANTE______ </w:t>
      </w:r>
      <w:r w:rsidRPr="00B9405A">
        <w:rPr>
          <w:rFonts w:ascii="Arial" w:eastAsia="Times New Roman" w:hAnsi="Arial" w:cs="Arial"/>
          <w:b/>
          <w:i/>
          <w:noProof/>
          <w:sz w:val="20"/>
          <w:szCs w:val="20"/>
          <w:u w:val="single"/>
          <w:lang w:val="es-ES" w:eastAsia="ar-SA"/>
        </w:rPr>
        <w:t>(LOS PARTICIPANTES, DEBERÁN INDICAR CUÁL DE ELLOS ESTARÁ FACULTADO PARA REALIZAR EL COBRO)</w:t>
      </w:r>
      <w:r w:rsidRPr="00B9405A">
        <w:rPr>
          <w:rFonts w:ascii="Arial" w:eastAsia="Times New Roman" w:hAnsi="Arial" w:cs="Arial"/>
          <w:noProof/>
          <w:sz w:val="20"/>
          <w:szCs w:val="20"/>
          <w:lang w:val="es-ES" w:eastAsia="ar-SA"/>
        </w:rPr>
        <w:t>, PARA EFECTUAR EL COBRO DE LAS FACTURAS RELATIVAS A LOS BIENES QUE SE ENTREGUEN AL IMSS, CON MOTIVO DEL CONTRATO QUE SE DERIVE DE LA LICITACIÓN PÚBLICA INTERNACIONAL NÚMERO _________.</w:t>
      </w:r>
    </w:p>
    <w:p w:rsidR="00B9405A" w:rsidRPr="00B9405A" w:rsidRDefault="00B9405A" w:rsidP="00B9405A">
      <w:pPr>
        <w:suppressAutoHyphens/>
        <w:spacing w:after="0" w:line="240" w:lineRule="auto"/>
        <w:ind w:left="1985" w:hanging="1425"/>
        <w:jc w:val="both"/>
        <w:rPr>
          <w:rFonts w:ascii="Arial" w:eastAsia="Times New Roman" w:hAnsi="Arial" w:cs="Arial"/>
          <w:bCs/>
          <w:noProof/>
          <w:sz w:val="20"/>
          <w:szCs w:val="20"/>
          <w:lang w:val="es-ES" w:eastAsia="ar-SA"/>
        </w:rPr>
      </w:pPr>
    </w:p>
    <w:p w:rsidR="00B9405A" w:rsidRPr="00B9405A" w:rsidRDefault="00B9405A" w:rsidP="00B9405A">
      <w:pPr>
        <w:suppressAutoHyphens/>
        <w:spacing w:after="0" w:line="240" w:lineRule="auto"/>
        <w:ind w:left="1985" w:hanging="1425"/>
        <w:jc w:val="both"/>
        <w:rPr>
          <w:rFonts w:ascii="Arial" w:eastAsia="Times New Roman" w:hAnsi="Arial" w:cs="Arial"/>
          <w:b/>
          <w:noProof/>
          <w:sz w:val="20"/>
          <w:szCs w:val="20"/>
          <w:lang w:val="es-ES" w:eastAsia="ar-SA"/>
        </w:rPr>
      </w:pPr>
      <w:r w:rsidRPr="00B9405A">
        <w:rPr>
          <w:rFonts w:ascii="Arial" w:eastAsia="Times New Roman" w:hAnsi="Arial" w:cs="Arial"/>
          <w:b/>
          <w:noProof/>
          <w:sz w:val="20"/>
          <w:szCs w:val="20"/>
          <w:lang w:val="es-ES" w:eastAsia="ar-SA"/>
        </w:rPr>
        <w:t xml:space="preserve">CUARTA.- </w:t>
      </w:r>
      <w:r w:rsidRPr="00B9405A">
        <w:rPr>
          <w:rFonts w:ascii="Arial" w:eastAsia="Times New Roman" w:hAnsi="Arial" w:cs="Arial"/>
          <w:b/>
          <w:noProof/>
          <w:sz w:val="20"/>
          <w:szCs w:val="20"/>
          <w:lang w:val="es-ES" w:eastAsia="ar-SA"/>
        </w:rPr>
        <w:tab/>
        <w:t>VIGENCIA.</w:t>
      </w:r>
    </w:p>
    <w:p w:rsidR="00B9405A" w:rsidRPr="00B9405A" w:rsidRDefault="00B9405A" w:rsidP="00B9405A">
      <w:pPr>
        <w:suppressAutoHyphens/>
        <w:spacing w:after="0" w:line="240" w:lineRule="auto"/>
        <w:ind w:left="1985" w:hanging="1425"/>
        <w:jc w:val="both"/>
        <w:rPr>
          <w:rFonts w:ascii="Arial" w:eastAsia="Times New Roman" w:hAnsi="Arial" w:cs="Arial"/>
          <w:bCs/>
          <w:noProof/>
          <w:sz w:val="20"/>
          <w:szCs w:val="20"/>
          <w:lang w:val="es-ES" w:eastAsia="ar-SA"/>
        </w:rPr>
      </w:pPr>
    </w:p>
    <w:p w:rsidR="00B9405A" w:rsidRPr="00B9405A" w:rsidRDefault="00B9405A" w:rsidP="00B9405A">
      <w:pPr>
        <w:suppressAutoHyphens/>
        <w:spacing w:after="0" w:line="240" w:lineRule="auto"/>
        <w:ind w:left="1985"/>
        <w:jc w:val="both"/>
        <w:rPr>
          <w:rFonts w:ascii="Arial" w:eastAsia="Times New Roman" w:hAnsi="Arial" w:cs="Arial"/>
          <w:noProof/>
          <w:sz w:val="20"/>
          <w:szCs w:val="20"/>
          <w:lang w:val="es-ES" w:eastAsia="ar-SA"/>
        </w:rPr>
      </w:pPr>
      <w:r w:rsidRPr="00B9405A">
        <w:rPr>
          <w:rFonts w:ascii="Arial" w:eastAsia="Times New Roman" w:hAnsi="Arial" w:cs="Arial"/>
          <w:b/>
          <w:noProof/>
          <w:sz w:val="20"/>
          <w:szCs w:val="20"/>
          <w:lang w:val="es-ES" w:eastAsia="ar-SA"/>
        </w:rPr>
        <w:t xml:space="preserve">“LAS PARTES” </w:t>
      </w:r>
      <w:r w:rsidRPr="00B9405A">
        <w:rPr>
          <w:rFonts w:ascii="Arial" w:eastAsia="Times New Roman" w:hAnsi="Arial" w:cs="Arial"/>
          <w:noProof/>
          <w:sz w:val="20"/>
          <w:szCs w:val="20"/>
          <w:lang w:val="es-ES" w:eastAsia="ar-SA"/>
        </w:rPr>
        <w:t>CONVIENEN, EN QUE LA VIGENCIA DEL PRESENTE CONVENIO SERÁ EL DEL PERÍODO DURANTE EL CUAL SE DESARROLLE EL PROCEDIMIENTO DE LA LICITACIÓN PÚBLICA INTERNACIONAL NÚMERO __________, INCLUYENDO, EN SU CASO, DE RESULTAR ADJUDICADOS DEL CONTRATO, EL PLAZO QUE SE ESTIPULE EN ÉSTE Y EL QUE PUDIERA RESULTAR DE CONVENIOS DE MODIFICACIÓN.</w:t>
      </w:r>
    </w:p>
    <w:p w:rsidR="00B9405A" w:rsidRPr="00B9405A" w:rsidRDefault="00B9405A" w:rsidP="00B9405A">
      <w:pPr>
        <w:suppressAutoHyphens/>
        <w:spacing w:after="0" w:line="240" w:lineRule="auto"/>
        <w:ind w:left="1971"/>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ind w:left="1999" w:hanging="1459"/>
        <w:rPr>
          <w:rFonts w:ascii="Arial" w:eastAsia="Times New Roman" w:hAnsi="Arial" w:cs="Arial"/>
          <w:b/>
          <w:noProof/>
          <w:sz w:val="20"/>
          <w:szCs w:val="20"/>
          <w:lang w:val="es-ES" w:eastAsia="ar-SA"/>
        </w:rPr>
      </w:pPr>
      <w:r w:rsidRPr="00B9405A">
        <w:rPr>
          <w:rFonts w:ascii="Arial" w:eastAsia="Times New Roman" w:hAnsi="Arial" w:cs="Arial"/>
          <w:b/>
          <w:noProof/>
          <w:sz w:val="20"/>
          <w:szCs w:val="20"/>
          <w:lang w:val="es-ES" w:eastAsia="ar-SA"/>
        </w:rPr>
        <w:t>QUINTA.-</w:t>
      </w:r>
      <w:r w:rsidRPr="00B9405A">
        <w:rPr>
          <w:rFonts w:ascii="Arial" w:eastAsia="Times New Roman" w:hAnsi="Arial" w:cs="Arial"/>
          <w:b/>
          <w:noProof/>
          <w:sz w:val="20"/>
          <w:szCs w:val="20"/>
          <w:lang w:val="es-ES" w:eastAsia="ar-SA"/>
        </w:rPr>
        <w:tab/>
        <w:t>OBLIGACIONES.</w:t>
      </w:r>
    </w:p>
    <w:p w:rsidR="00B9405A" w:rsidRPr="00B9405A" w:rsidRDefault="00B9405A" w:rsidP="00B9405A">
      <w:pPr>
        <w:suppressAutoHyphens/>
        <w:spacing w:after="0" w:line="240" w:lineRule="auto"/>
        <w:ind w:left="1800" w:hanging="1260"/>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ind w:left="1999" w:firstLine="14"/>
        <w:jc w:val="both"/>
        <w:rPr>
          <w:rFonts w:ascii="Arial" w:eastAsia="Times New Roman" w:hAnsi="Arial" w:cs="Arial"/>
          <w:noProof/>
          <w:sz w:val="20"/>
          <w:szCs w:val="20"/>
          <w:lang w:val="es-ES" w:eastAsia="ar-SA"/>
        </w:rPr>
      </w:pPr>
      <w:r w:rsidRPr="00B9405A">
        <w:rPr>
          <w:rFonts w:ascii="Arial" w:eastAsia="Times New Roman" w:hAnsi="Arial" w:cs="Arial"/>
          <w:b/>
          <w:noProof/>
          <w:sz w:val="20"/>
          <w:szCs w:val="20"/>
          <w:lang w:val="es-ES" w:eastAsia="ar-SA"/>
        </w:rPr>
        <w:t>“LAS PARTES”</w:t>
      </w:r>
      <w:r w:rsidRPr="00B9405A">
        <w:rPr>
          <w:rFonts w:ascii="Arial" w:eastAsia="Times New Roman" w:hAnsi="Arial" w:cs="Arial"/>
          <w:noProof/>
          <w:sz w:val="20"/>
          <w:szCs w:val="20"/>
          <w:lang w:val="es-ES" w:eastAsia="ar-SA"/>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B9405A" w:rsidRPr="00B9405A" w:rsidRDefault="00B9405A" w:rsidP="00B9405A">
      <w:pPr>
        <w:suppressAutoHyphens/>
        <w:spacing w:after="0" w:line="240" w:lineRule="auto"/>
        <w:ind w:left="1999" w:firstLine="14"/>
        <w:jc w:val="both"/>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ind w:left="1999" w:firstLine="14"/>
        <w:jc w:val="both"/>
        <w:rPr>
          <w:rFonts w:ascii="Arial" w:eastAsia="Times New Roman" w:hAnsi="Arial" w:cs="Arial"/>
          <w:noProof/>
          <w:sz w:val="20"/>
          <w:szCs w:val="20"/>
          <w:lang w:val="es-ES" w:eastAsia="ar-SA"/>
        </w:rPr>
      </w:pPr>
      <w:r w:rsidRPr="00B9405A">
        <w:rPr>
          <w:rFonts w:ascii="Arial" w:eastAsia="Times New Roman" w:hAnsi="Arial" w:cs="Arial"/>
          <w:b/>
          <w:noProof/>
          <w:sz w:val="20"/>
          <w:szCs w:val="20"/>
          <w:lang w:val="es-ES" w:eastAsia="ar-SA"/>
        </w:rPr>
        <w:t>“LAS PARTES”</w:t>
      </w:r>
      <w:r w:rsidRPr="00B9405A">
        <w:rPr>
          <w:rFonts w:ascii="Arial" w:eastAsia="Times New Roman" w:hAnsi="Arial" w:cs="Arial"/>
          <w:noProof/>
          <w:sz w:val="20"/>
          <w:szCs w:val="20"/>
          <w:lang w:val="es-ES" w:eastAsia="ar-SA"/>
        </w:rPr>
        <w:t xml:space="preserve"> ACEPTAN Y SE OBLIGAN A PROTOCOLIZAR ANTE NOTARIO PÚBLICO EL PRESENTE CONVENIO, EN CASO DE RESULTAR ADJUDICADOS DEL CONTRATO QUE SE DERIVE DEL FALLO EMITIDO EN LA LICITACIÓN PÚBLICA INTERNACIONAL NÚMERO _________ EN QUE PARTICIPAN Y, QUE EL PRESENTE INSTRUMENTO, DEBIDAMENTE PROTOCOLIZADO, FORMARÁ PARTE INTEGRANTE  DEL CONTRATO QUE SUSCRIBAN LOS REPRESENTANTES LEGALES DE CADA INTEGRANTE Y EL IMSS. </w:t>
      </w:r>
    </w:p>
    <w:p w:rsidR="00B9405A" w:rsidRPr="00B9405A" w:rsidRDefault="00B9405A" w:rsidP="00B9405A">
      <w:pPr>
        <w:suppressAutoHyphens/>
        <w:spacing w:after="0" w:line="240" w:lineRule="auto"/>
        <w:ind w:left="1957" w:firstLine="14"/>
        <w:jc w:val="both"/>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ind w:left="1957" w:firstLine="14"/>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 xml:space="preserve">LEÍDO QUE FUE EL PRESENTE CONVENIO POR </w:t>
      </w:r>
      <w:r w:rsidRPr="00B9405A">
        <w:rPr>
          <w:rFonts w:ascii="Arial" w:eastAsia="Times New Roman" w:hAnsi="Arial" w:cs="Arial"/>
          <w:b/>
          <w:noProof/>
          <w:sz w:val="20"/>
          <w:szCs w:val="20"/>
          <w:lang w:val="es-ES" w:eastAsia="ar-SA"/>
        </w:rPr>
        <w:t>“LAS PARTES”</w:t>
      </w:r>
      <w:r w:rsidRPr="00B9405A">
        <w:rPr>
          <w:rFonts w:ascii="Arial" w:eastAsia="Times New Roman" w:hAnsi="Arial" w:cs="Arial"/>
          <w:noProof/>
          <w:sz w:val="20"/>
          <w:szCs w:val="20"/>
          <w:lang w:val="es-ES" w:eastAsia="ar-SA"/>
        </w:rPr>
        <w:t xml:space="preserve"> Y ENTERADOS DE SU ALCANCE Y EFECTOS LEGALES, ACEPTANDO QUE NO EXISTIÓ ERROR, DOLO, VIOLENCIA O MALA FE, LO RATIFICAN Y FIRMAN, DE CONFORMIDAD EN LA CIUDAD DE MÉXICO, EL DÍA ___________ DE _________ DE 20___.</w:t>
      </w:r>
    </w:p>
    <w:p w:rsidR="00B9405A" w:rsidRPr="00B9405A" w:rsidRDefault="00B9405A" w:rsidP="00B9405A">
      <w:pPr>
        <w:suppressAutoHyphens/>
        <w:spacing w:after="0" w:line="240" w:lineRule="auto"/>
        <w:ind w:left="1957" w:firstLine="14"/>
        <w:rPr>
          <w:rFonts w:ascii="Arial" w:eastAsia="Times New Roman" w:hAnsi="Arial" w:cs="Arial"/>
          <w:noProof/>
          <w:sz w:val="20"/>
          <w:szCs w:val="20"/>
          <w:lang w:val="es-ES" w:eastAsia="ar-SA"/>
        </w:rPr>
      </w:pPr>
    </w:p>
    <w:tbl>
      <w:tblPr>
        <w:tblW w:w="0" w:type="auto"/>
        <w:tblInd w:w="2050" w:type="dxa"/>
        <w:tblLayout w:type="fixed"/>
        <w:tblCellMar>
          <w:left w:w="70" w:type="dxa"/>
          <w:right w:w="70" w:type="dxa"/>
        </w:tblCellMar>
        <w:tblLook w:val="0000" w:firstRow="0" w:lastRow="0" w:firstColumn="0" w:lastColumn="0" w:noHBand="0" w:noVBand="0"/>
      </w:tblPr>
      <w:tblGrid>
        <w:gridCol w:w="3600"/>
        <w:gridCol w:w="720"/>
        <w:gridCol w:w="3240"/>
      </w:tblGrid>
      <w:tr w:rsidR="00B9405A" w:rsidRPr="00B9405A" w:rsidTr="009D7F72">
        <w:tc>
          <w:tcPr>
            <w:tcW w:w="3600" w:type="dxa"/>
            <w:tcBorders>
              <w:bottom w:val="single" w:sz="4" w:space="0" w:color="000000"/>
            </w:tcBorders>
          </w:tcPr>
          <w:p w:rsidR="00B9405A" w:rsidRPr="00B9405A" w:rsidRDefault="00B9405A" w:rsidP="00B9405A">
            <w:pPr>
              <w:suppressAutoHyphens/>
              <w:snapToGrid w:val="0"/>
              <w:spacing w:after="0" w:line="240" w:lineRule="auto"/>
              <w:ind w:left="540" w:hanging="540"/>
              <w:jc w:val="center"/>
              <w:rPr>
                <w:rFonts w:ascii="Arial" w:eastAsia="Times New Roman" w:hAnsi="Arial" w:cs="Arial"/>
                <w:b/>
                <w:noProof/>
                <w:sz w:val="20"/>
                <w:szCs w:val="20"/>
                <w:lang w:val="es-ES" w:eastAsia="ar-SA"/>
              </w:rPr>
            </w:pPr>
            <w:r w:rsidRPr="00B9405A">
              <w:rPr>
                <w:rFonts w:ascii="Arial" w:eastAsia="Times New Roman" w:hAnsi="Arial" w:cs="Arial"/>
                <w:noProof/>
                <w:sz w:val="20"/>
                <w:szCs w:val="20"/>
                <w:lang w:val="es-ES" w:eastAsia="ar-SA"/>
              </w:rPr>
              <w:t>“</w:t>
            </w:r>
            <w:r w:rsidRPr="00B9405A">
              <w:rPr>
                <w:rFonts w:ascii="Arial" w:eastAsia="Times New Roman" w:hAnsi="Arial" w:cs="Arial"/>
                <w:b/>
                <w:noProof/>
                <w:sz w:val="20"/>
                <w:szCs w:val="20"/>
                <w:lang w:val="es-ES" w:eastAsia="ar-SA"/>
              </w:rPr>
              <w:t>EL PARTICIPANTE A”</w:t>
            </w:r>
          </w:p>
        </w:tc>
        <w:tc>
          <w:tcPr>
            <w:tcW w:w="720" w:type="dxa"/>
          </w:tcPr>
          <w:p w:rsidR="00B9405A" w:rsidRPr="00B9405A" w:rsidRDefault="00B9405A" w:rsidP="00B9405A">
            <w:pPr>
              <w:suppressAutoHyphens/>
              <w:snapToGrid w:val="0"/>
              <w:spacing w:after="0" w:line="240" w:lineRule="auto"/>
              <w:ind w:hanging="540"/>
              <w:jc w:val="center"/>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ind w:hanging="540"/>
              <w:jc w:val="center"/>
              <w:rPr>
                <w:rFonts w:ascii="Arial" w:eastAsia="Times New Roman" w:hAnsi="Arial" w:cs="Arial"/>
                <w:noProof/>
                <w:sz w:val="20"/>
                <w:szCs w:val="20"/>
                <w:lang w:val="es-ES" w:eastAsia="ar-SA"/>
              </w:rPr>
            </w:pPr>
          </w:p>
          <w:p w:rsidR="00B9405A" w:rsidRPr="00B9405A" w:rsidRDefault="00B9405A" w:rsidP="00B9405A">
            <w:pPr>
              <w:suppressAutoHyphens/>
              <w:spacing w:after="0" w:line="240" w:lineRule="auto"/>
              <w:ind w:hanging="540"/>
              <w:jc w:val="center"/>
              <w:rPr>
                <w:rFonts w:ascii="Arial" w:eastAsia="Times New Roman" w:hAnsi="Arial" w:cs="Arial"/>
                <w:noProof/>
                <w:sz w:val="20"/>
                <w:szCs w:val="20"/>
                <w:lang w:val="es-ES" w:eastAsia="ar-SA"/>
              </w:rPr>
            </w:pPr>
          </w:p>
        </w:tc>
        <w:tc>
          <w:tcPr>
            <w:tcW w:w="3240" w:type="dxa"/>
            <w:tcBorders>
              <w:bottom w:val="single" w:sz="4" w:space="0" w:color="000000"/>
            </w:tcBorders>
          </w:tcPr>
          <w:p w:rsidR="00B9405A" w:rsidRPr="00B9405A" w:rsidRDefault="00B9405A" w:rsidP="00B9405A">
            <w:pPr>
              <w:suppressAutoHyphens/>
              <w:snapToGrid w:val="0"/>
              <w:spacing w:after="0" w:line="240" w:lineRule="auto"/>
              <w:ind w:hanging="540"/>
              <w:jc w:val="center"/>
              <w:rPr>
                <w:rFonts w:ascii="Arial" w:eastAsia="Times New Roman" w:hAnsi="Arial" w:cs="Arial"/>
                <w:b/>
                <w:noProof/>
                <w:sz w:val="20"/>
                <w:szCs w:val="20"/>
                <w:lang w:val="es-ES" w:eastAsia="ar-SA"/>
              </w:rPr>
            </w:pPr>
            <w:r w:rsidRPr="00B9405A">
              <w:rPr>
                <w:rFonts w:ascii="Arial" w:eastAsia="Times New Roman" w:hAnsi="Arial" w:cs="Arial"/>
                <w:b/>
                <w:noProof/>
                <w:sz w:val="20"/>
                <w:szCs w:val="20"/>
                <w:lang w:val="es-ES" w:eastAsia="ar-SA"/>
              </w:rPr>
              <w:t xml:space="preserve">     “EL PARTICIPANTE B”</w:t>
            </w:r>
          </w:p>
          <w:p w:rsidR="00B9405A" w:rsidRPr="00B9405A" w:rsidRDefault="00B9405A" w:rsidP="00B9405A">
            <w:pPr>
              <w:suppressAutoHyphens/>
              <w:spacing w:after="0" w:line="240" w:lineRule="auto"/>
              <w:ind w:hanging="540"/>
              <w:jc w:val="center"/>
              <w:rPr>
                <w:rFonts w:ascii="Arial" w:eastAsia="Times New Roman" w:hAnsi="Arial" w:cs="Arial"/>
                <w:b/>
                <w:noProof/>
                <w:sz w:val="20"/>
                <w:szCs w:val="20"/>
                <w:lang w:val="es-ES" w:eastAsia="ar-SA"/>
              </w:rPr>
            </w:pPr>
          </w:p>
        </w:tc>
      </w:tr>
      <w:tr w:rsidR="00B9405A" w:rsidRPr="00B9405A" w:rsidTr="009D7F72">
        <w:tc>
          <w:tcPr>
            <w:tcW w:w="3600" w:type="dxa"/>
            <w:tcBorders>
              <w:top w:val="single" w:sz="4" w:space="0" w:color="000000"/>
            </w:tcBorders>
          </w:tcPr>
          <w:p w:rsidR="00B9405A" w:rsidRPr="00B9405A" w:rsidRDefault="00B9405A" w:rsidP="00B9405A">
            <w:pPr>
              <w:keepNext/>
              <w:numPr>
                <w:ilvl w:val="2"/>
                <w:numId w:val="0"/>
              </w:numPr>
              <w:suppressAutoHyphens/>
              <w:snapToGrid w:val="0"/>
              <w:spacing w:after="0" w:line="240" w:lineRule="auto"/>
              <w:jc w:val="center"/>
              <w:outlineLvl w:val="2"/>
              <w:rPr>
                <w:rFonts w:ascii="Arial" w:eastAsia="Times New Roman" w:hAnsi="Arial" w:cs="Arial"/>
                <w:b/>
                <w:bCs/>
                <w:noProof/>
                <w:sz w:val="20"/>
                <w:szCs w:val="20"/>
                <w:lang w:eastAsia="ar-SA"/>
              </w:rPr>
            </w:pPr>
            <w:r w:rsidRPr="00B9405A">
              <w:rPr>
                <w:rFonts w:ascii="Arial" w:eastAsia="Times New Roman" w:hAnsi="Arial" w:cs="Arial"/>
                <w:b/>
                <w:bCs/>
                <w:noProof/>
                <w:sz w:val="20"/>
                <w:szCs w:val="20"/>
                <w:lang w:eastAsia="ar-SA"/>
              </w:rPr>
              <w:t>NOMBRE Y CARGO</w:t>
            </w:r>
          </w:p>
          <w:p w:rsidR="00B9405A" w:rsidRPr="00B9405A" w:rsidRDefault="00B9405A" w:rsidP="00B9405A">
            <w:pPr>
              <w:spacing w:after="0" w:line="240" w:lineRule="auto"/>
              <w:jc w:val="center"/>
              <w:rPr>
                <w:rFonts w:ascii="Arial" w:hAnsi="Arial" w:cs="Arial"/>
                <w:b/>
                <w:noProof/>
                <w:sz w:val="20"/>
                <w:szCs w:val="20"/>
              </w:rPr>
            </w:pPr>
            <w:r w:rsidRPr="00B9405A">
              <w:rPr>
                <w:rFonts w:ascii="Arial" w:hAnsi="Arial" w:cs="Arial"/>
                <w:b/>
                <w:noProof/>
                <w:sz w:val="20"/>
                <w:szCs w:val="20"/>
              </w:rPr>
              <w:t>DEL APODERADO LEGAL</w:t>
            </w:r>
          </w:p>
        </w:tc>
        <w:tc>
          <w:tcPr>
            <w:tcW w:w="720" w:type="dxa"/>
          </w:tcPr>
          <w:p w:rsidR="00B9405A" w:rsidRPr="00B9405A" w:rsidRDefault="00B9405A" w:rsidP="00B9405A">
            <w:pPr>
              <w:suppressAutoHyphens/>
              <w:snapToGrid w:val="0"/>
              <w:spacing w:after="0" w:line="240" w:lineRule="auto"/>
              <w:ind w:hanging="540"/>
              <w:jc w:val="center"/>
              <w:rPr>
                <w:rFonts w:ascii="Arial" w:eastAsia="Times New Roman" w:hAnsi="Arial" w:cs="Arial"/>
                <w:noProof/>
                <w:sz w:val="20"/>
                <w:szCs w:val="20"/>
                <w:lang w:val="es-ES" w:eastAsia="ar-SA"/>
              </w:rPr>
            </w:pPr>
          </w:p>
        </w:tc>
        <w:tc>
          <w:tcPr>
            <w:tcW w:w="3240" w:type="dxa"/>
            <w:tcBorders>
              <w:top w:val="single" w:sz="4" w:space="0" w:color="000000"/>
            </w:tcBorders>
          </w:tcPr>
          <w:p w:rsidR="00B9405A" w:rsidRPr="00B9405A" w:rsidRDefault="00B9405A" w:rsidP="00B9405A">
            <w:pPr>
              <w:snapToGrid w:val="0"/>
              <w:spacing w:after="0" w:line="240" w:lineRule="auto"/>
              <w:jc w:val="center"/>
              <w:rPr>
                <w:rFonts w:ascii="Arial" w:hAnsi="Arial" w:cs="Arial"/>
                <w:b/>
                <w:noProof/>
                <w:sz w:val="20"/>
                <w:szCs w:val="20"/>
              </w:rPr>
            </w:pPr>
            <w:r w:rsidRPr="00B9405A">
              <w:rPr>
                <w:rFonts w:ascii="Arial" w:hAnsi="Arial" w:cs="Arial"/>
                <w:b/>
                <w:noProof/>
                <w:sz w:val="20"/>
                <w:szCs w:val="20"/>
              </w:rPr>
              <w:t xml:space="preserve">NOMBRE Y CARGO </w:t>
            </w:r>
          </w:p>
          <w:p w:rsidR="00B9405A" w:rsidRPr="00B9405A" w:rsidRDefault="00B9405A" w:rsidP="00B9405A">
            <w:pPr>
              <w:spacing w:after="0" w:line="240" w:lineRule="auto"/>
              <w:jc w:val="center"/>
              <w:rPr>
                <w:rFonts w:ascii="Arial" w:hAnsi="Arial" w:cs="Arial"/>
                <w:b/>
                <w:noProof/>
                <w:sz w:val="20"/>
                <w:szCs w:val="20"/>
              </w:rPr>
            </w:pPr>
            <w:r w:rsidRPr="00B9405A">
              <w:rPr>
                <w:rFonts w:ascii="Arial" w:hAnsi="Arial" w:cs="Arial"/>
                <w:b/>
                <w:noProof/>
                <w:sz w:val="20"/>
                <w:szCs w:val="20"/>
              </w:rPr>
              <w:t>DEL APODERADO LEGAL</w:t>
            </w:r>
          </w:p>
        </w:tc>
      </w:tr>
    </w:tbl>
    <w:p w:rsidR="00B9405A" w:rsidRPr="00B9405A" w:rsidRDefault="00B9405A" w:rsidP="00B9405A">
      <w:pPr>
        <w:spacing w:after="0" w:line="240" w:lineRule="auto"/>
        <w:rPr>
          <w:rFonts w:ascii="Arial" w:hAnsi="Arial" w:cs="Arial"/>
          <w:b/>
          <w:noProof/>
          <w:sz w:val="20"/>
          <w:szCs w:val="20"/>
          <w:lang w:val="es-ES_tradnl"/>
        </w:rPr>
      </w:pPr>
      <w:r w:rsidRPr="00B9405A">
        <w:rPr>
          <w:rFonts w:ascii="Arial" w:hAnsi="Arial" w:cs="Arial"/>
          <w:b/>
          <w:noProof/>
          <w:sz w:val="20"/>
          <w:szCs w:val="20"/>
          <w:lang w:val="es-ES_tradnl"/>
        </w:rPr>
        <w:br w:type="page"/>
      </w:r>
    </w:p>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b/>
          <w:noProof/>
          <w:sz w:val="20"/>
          <w:szCs w:val="20"/>
          <w:lang w:val="es-ES_tradnl"/>
        </w:rPr>
        <w:lastRenderedPageBreak/>
        <w:t>ANEXO 14</w:t>
      </w:r>
    </w:p>
    <w:p w:rsidR="00B9405A" w:rsidRPr="00B9405A" w:rsidRDefault="00B9405A" w:rsidP="00B9405A">
      <w:pPr>
        <w:keepNext/>
        <w:numPr>
          <w:ilvl w:val="3"/>
          <w:numId w:val="0"/>
        </w:numPr>
        <w:tabs>
          <w:tab w:val="num" w:pos="864"/>
        </w:tabs>
        <w:suppressAutoHyphens/>
        <w:spacing w:after="0" w:line="240" w:lineRule="auto"/>
        <w:ind w:left="862" w:hanging="862"/>
        <w:jc w:val="center"/>
        <w:outlineLvl w:val="3"/>
        <w:rPr>
          <w:rFonts w:ascii="Arial" w:eastAsia="Times New Roman" w:hAnsi="Arial" w:cs="Arial"/>
          <w:b/>
          <w:noProof/>
          <w:sz w:val="20"/>
          <w:szCs w:val="20"/>
          <w:lang w:eastAsia="ar-SA"/>
        </w:rPr>
      </w:pPr>
      <w:r w:rsidRPr="00B9405A">
        <w:rPr>
          <w:rFonts w:ascii="Arial" w:eastAsia="Times New Roman" w:hAnsi="Arial" w:cs="Arial"/>
          <w:b/>
          <w:noProof/>
          <w:sz w:val="20"/>
          <w:szCs w:val="20"/>
          <w:lang w:eastAsia="ar-SA"/>
        </w:rPr>
        <w:t>SEDENA</w:t>
      </w:r>
    </w:p>
    <w:p w:rsidR="00B9405A" w:rsidRPr="00B9405A" w:rsidRDefault="00B9405A" w:rsidP="00B9405A">
      <w:pPr>
        <w:keepNext/>
        <w:numPr>
          <w:ilvl w:val="3"/>
          <w:numId w:val="0"/>
        </w:numPr>
        <w:tabs>
          <w:tab w:val="num" w:pos="864"/>
          <w:tab w:val="left" w:pos="993"/>
        </w:tabs>
        <w:suppressAutoHyphens/>
        <w:spacing w:after="0" w:line="240" w:lineRule="auto"/>
        <w:ind w:left="720" w:hanging="862"/>
        <w:jc w:val="center"/>
        <w:outlineLvl w:val="3"/>
        <w:rPr>
          <w:rFonts w:ascii="Arial" w:eastAsia="Times New Roman" w:hAnsi="Arial" w:cs="Arial"/>
          <w:b/>
          <w:bCs/>
          <w:noProof/>
          <w:sz w:val="20"/>
          <w:szCs w:val="20"/>
          <w:lang w:eastAsia="ar-SA"/>
        </w:rPr>
      </w:pPr>
      <w:r w:rsidRPr="00B9405A">
        <w:rPr>
          <w:rFonts w:ascii="Arial" w:eastAsia="Times New Roman" w:hAnsi="Arial" w:cs="Arial"/>
          <w:b/>
          <w:bCs/>
          <w:noProof/>
          <w:sz w:val="20"/>
          <w:szCs w:val="20"/>
          <w:lang w:eastAsia="ar-SA"/>
        </w:rPr>
        <w:t>FORMATO DE MANIFESTACIÓN DE DATOS BANCARIOS Y CORREO ELECTRÓNICO.</w:t>
      </w:r>
    </w:p>
    <w:p w:rsidR="00B9405A" w:rsidRPr="00B9405A" w:rsidRDefault="00B9405A" w:rsidP="00B9405A">
      <w:pPr>
        <w:spacing w:after="0"/>
        <w:jc w:val="center"/>
        <w:rPr>
          <w:rFonts w:ascii="Arial" w:hAnsi="Arial" w:cs="Arial"/>
          <w:b/>
          <w:noProof/>
          <w:sz w:val="20"/>
          <w:szCs w:val="20"/>
        </w:rPr>
      </w:pPr>
    </w:p>
    <w:p w:rsidR="00B9405A" w:rsidRPr="00B9405A" w:rsidRDefault="00B9405A" w:rsidP="00B9405A">
      <w:pPr>
        <w:spacing w:after="0"/>
        <w:jc w:val="center"/>
        <w:rPr>
          <w:rFonts w:ascii="Arial" w:hAnsi="Arial" w:cs="Arial"/>
          <w:b/>
          <w:noProof/>
          <w:sz w:val="20"/>
          <w:szCs w:val="20"/>
        </w:rPr>
      </w:pPr>
      <w:r w:rsidRPr="00B9405A">
        <w:rPr>
          <w:rFonts w:ascii="Arial" w:hAnsi="Arial" w:cs="Arial"/>
          <w:b/>
          <w:noProof/>
          <w:sz w:val="20"/>
          <w:szCs w:val="20"/>
        </w:rPr>
        <w:t>LICITACIÓN PÚBLICA No.  _______.</w:t>
      </w:r>
    </w:p>
    <w:p w:rsidR="00B9405A" w:rsidRPr="00B9405A" w:rsidRDefault="00B9405A" w:rsidP="00B9405A">
      <w:pPr>
        <w:spacing w:after="0"/>
        <w:jc w:val="both"/>
        <w:rPr>
          <w:rFonts w:ascii="Arial" w:hAnsi="Arial" w:cs="Arial"/>
          <w:b/>
          <w:noProof/>
          <w:sz w:val="20"/>
          <w:szCs w:val="20"/>
        </w:rPr>
      </w:pPr>
    </w:p>
    <w:p w:rsidR="00B9405A" w:rsidRPr="00B9405A" w:rsidRDefault="00B9405A" w:rsidP="00B9405A">
      <w:pPr>
        <w:spacing w:after="0"/>
        <w:jc w:val="both"/>
        <w:rPr>
          <w:rFonts w:ascii="Arial" w:hAnsi="Arial" w:cs="Arial"/>
          <w:noProof/>
          <w:sz w:val="20"/>
          <w:szCs w:val="20"/>
        </w:rPr>
      </w:pPr>
    </w:p>
    <w:p w:rsidR="00B9405A" w:rsidRPr="00B9405A" w:rsidRDefault="00B9405A" w:rsidP="00B9405A">
      <w:pPr>
        <w:spacing w:after="0"/>
        <w:ind w:left="709" w:hanging="709"/>
        <w:jc w:val="right"/>
        <w:rPr>
          <w:rFonts w:ascii="Arial" w:hAnsi="Arial" w:cs="Arial"/>
          <w:noProof/>
          <w:sz w:val="20"/>
          <w:szCs w:val="20"/>
        </w:rPr>
      </w:pPr>
      <w:r w:rsidRPr="00B9405A">
        <w:rPr>
          <w:rFonts w:ascii="Arial" w:hAnsi="Arial" w:cs="Arial"/>
          <w:noProof/>
          <w:sz w:val="20"/>
          <w:szCs w:val="20"/>
        </w:rPr>
        <w:t>Ciudad de México a ______de _______________del 2016.</w:t>
      </w:r>
    </w:p>
    <w:p w:rsidR="00B9405A" w:rsidRPr="00B9405A" w:rsidRDefault="00B9405A" w:rsidP="00B9405A">
      <w:pPr>
        <w:spacing w:after="0"/>
        <w:ind w:left="709" w:hanging="709"/>
        <w:jc w:val="both"/>
        <w:rPr>
          <w:rFonts w:ascii="Arial" w:hAnsi="Arial" w:cs="Arial"/>
          <w:noProof/>
          <w:sz w:val="20"/>
          <w:szCs w:val="20"/>
        </w:rPr>
      </w:pPr>
    </w:p>
    <w:p w:rsidR="00B9405A" w:rsidRPr="00B9405A" w:rsidRDefault="00B9405A" w:rsidP="00B9405A">
      <w:pPr>
        <w:spacing w:after="0"/>
        <w:ind w:left="709" w:hanging="709"/>
        <w:rPr>
          <w:rFonts w:ascii="Arial" w:hAnsi="Arial" w:cs="Arial"/>
          <w:noProof/>
          <w:sz w:val="20"/>
          <w:szCs w:val="20"/>
        </w:rPr>
      </w:pPr>
      <w:r w:rsidRPr="00B9405A">
        <w:rPr>
          <w:rFonts w:ascii="Arial" w:hAnsi="Arial" w:cs="Arial"/>
          <w:noProof/>
          <w:sz w:val="20"/>
          <w:szCs w:val="20"/>
        </w:rPr>
        <w:t>SECRETARÍA DE LA DEFENSA NACIONAL</w:t>
      </w:r>
    </w:p>
    <w:p w:rsidR="00B9405A" w:rsidRPr="00B9405A" w:rsidRDefault="00B9405A" w:rsidP="00B9405A">
      <w:pPr>
        <w:spacing w:after="0"/>
        <w:ind w:left="709" w:hanging="709"/>
        <w:rPr>
          <w:rFonts w:ascii="Arial" w:hAnsi="Arial" w:cs="Arial"/>
          <w:noProof/>
          <w:sz w:val="20"/>
          <w:szCs w:val="20"/>
        </w:rPr>
      </w:pPr>
      <w:r w:rsidRPr="00B9405A">
        <w:rPr>
          <w:rFonts w:ascii="Arial" w:hAnsi="Arial" w:cs="Arial"/>
          <w:noProof/>
          <w:sz w:val="20"/>
          <w:szCs w:val="20"/>
        </w:rPr>
        <w:t>DIRECCIÓN GENERAL DE ADMINISTRACIÓN</w:t>
      </w:r>
    </w:p>
    <w:p w:rsidR="00B9405A" w:rsidRPr="00B9405A" w:rsidRDefault="00B9405A" w:rsidP="00B9405A">
      <w:pPr>
        <w:spacing w:after="0"/>
        <w:ind w:left="709" w:hanging="709"/>
        <w:rPr>
          <w:rFonts w:ascii="Arial" w:hAnsi="Arial" w:cs="Arial"/>
          <w:noProof/>
          <w:sz w:val="20"/>
          <w:szCs w:val="20"/>
        </w:rPr>
      </w:pPr>
      <w:r w:rsidRPr="00B9405A">
        <w:rPr>
          <w:rFonts w:ascii="Arial" w:hAnsi="Arial" w:cs="Arial"/>
          <w:noProof/>
          <w:sz w:val="20"/>
          <w:szCs w:val="20"/>
        </w:rPr>
        <w:t>SUBDIRECCIÓN DE ADQUISICIONES.</w:t>
      </w:r>
    </w:p>
    <w:p w:rsidR="00B9405A" w:rsidRPr="00B9405A" w:rsidRDefault="00B9405A" w:rsidP="00B9405A">
      <w:pPr>
        <w:spacing w:after="0"/>
        <w:ind w:left="709" w:hanging="709"/>
        <w:rPr>
          <w:rFonts w:ascii="Arial" w:hAnsi="Arial" w:cs="Arial"/>
          <w:noProof/>
          <w:sz w:val="20"/>
          <w:szCs w:val="20"/>
        </w:rPr>
      </w:pPr>
      <w:r w:rsidRPr="00B9405A">
        <w:rPr>
          <w:rFonts w:ascii="Arial" w:hAnsi="Arial" w:cs="Arial"/>
          <w:noProof/>
          <w:sz w:val="20"/>
          <w:szCs w:val="20"/>
        </w:rPr>
        <w:t>SECCIÓN DE ADQUISICIONES DE SUMINISTROS MÉDICOS.</w:t>
      </w:r>
    </w:p>
    <w:p w:rsidR="00B9405A" w:rsidRPr="00B9405A" w:rsidRDefault="00B9405A" w:rsidP="00B9405A">
      <w:pPr>
        <w:spacing w:after="0"/>
        <w:ind w:left="709" w:hanging="709"/>
        <w:rPr>
          <w:rFonts w:ascii="Arial" w:hAnsi="Arial" w:cs="Arial"/>
          <w:noProof/>
          <w:sz w:val="20"/>
          <w:szCs w:val="20"/>
        </w:rPr>
      </w:pPr>
      <w:r w:rsidRPr="00B9405A">
        <w:rPr>
          <w:rFonts w:ascii="Arial" w:hAnsi="Arial" w:cs="Arial"/>
          <w:noProof/>
          <w:sz w:val="20"/>
          <w:szCs w:val="20"/>
        </w:rPr>
        <w:t xml:space="preserve">Lomas de Sotelo, Ciudad de México. </w:t>
      </w:r>
    </w:p>
    <w:p w:rsidR="00B9405A" w:rsidRPr="00B9405A" w:rsidRDefault="00B9405A" w:rsidP="00B9405A">
      <w:pPr>
        <w:spacing w:after="0"/>
        <w:jc w:val="both"/>
        <w:rPr>
          <w:rFonts w:ascii="Arial" w:hAnsi="Arial" w:cs="Arial"/>
          <w:noProof/>
          <w:sz w:val="20"/>
          <w:szCs w:val="20"/>
        </w:rPr>
      </w:pPr>
    </w:p>
    <w:p w:rsidR="00B9405A" w:rsidRPr="00B9405A" w:rsidRDefault="00B9405A" w:rsidP="00B9405A">
      <w:pPr>
        <w:spacing w:after="0"/>
        <w:jc w:val="both"/>
        <w:rPr>
          <w:rFonts w:ascii="Arial" w:hAnsi="Arial" w:cs="Arial"/>
          <w:noProof/>
          <w:sz w:val="20"/>
          <w:szCs w:val="20"/>
        </w:rPr>
      </w:pP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Yo</w:t>
      </w:r>
      <w:r w:rsidRPr="00B9405A">
        <w:rPr>
          <w:rFonts w:ascii="Arial" w:hAnsi="Arial" w:cs="Arial"/>
          <w:noProof/>
          <w:sz w:val="20"/>
          <w:szCs w:val="20"/>
          <w:u w:val="single"/>
        </w:rPr>
        <w:t xml:space="preserve">           (Nombre)             </w:t>
      </w:r>
      <w:r w:rsidRPr="00B9405A">
        <w:rPr>
          <w:rFonts w:ascii="Arial" w:hAnsi="Arial" w:cs="Arial"/>
          <w:noProof/>
          <w:sz w:val="20"/>
          <w:szCs w:val="20"/>
        </w:rPr>
        <w:t xml:space="preserve">, manifiesto bajo protesta de decir verdad, que los datos aquí asentados, son ciertos y han sido debidamente verificados. </w:t>
      </w:r>
    </w:p>
    <w:p w:rsidR="00B9405A" w:rsidRPr="00B9405A" w:rsidRDefault="00B9405A" w:rsidP="00B9405A">
      <w:pPr>
        <w:spacing w:after="0"/>
        <w:jc w:val="both"/>
        <w:rPr>
          <w:rFonts w:ascii="Arial" w:hAnsi="Arial" w:cs="Arial"/>
          <w:noProof/>
          <w:sz w:val="20"/>
          <w:szCs w:val="20"/>
        </w:rPr>
      </w:pPr>
    </w:p>
    <w:p w:rsidR="00B9405A" w:rsidRPr="00B9405A" w:rsidRDefault="00B9405A" w:rsidP="00B9405A">
      <w:pPr>
        <w:spacing w:after="0"/>
        <w:rPr>
          <w:rFonts w:ascii="Arial" w:hAnsi="Arial" w:cs="Arial"/>
          <w:noProof/>
          <w:sz w:val="20"/>
          <w:szCs w:val="20"/>
        </w:rPr>
      </w:pPr>
      <w:r w:rsidRPr="00B9405A">
        <w:rPr>
          <w:rFonts w:ascii="Arial" w:hAnsi="Arial" w:cs="Arial"/>
          <w:b/>
          <w:noProof/>
          <w:sz w:val="20"/>
          <w:szCs w:val="20"/>
        </w:rPr>
        <w:t>DATOS BANCARIOS:</w:t>
      </w:r>
    </w:p>
    <w:p w:rsidR="00B9405A" w:rsidRPr="00B9405A" w:rsidRDefault="00B9405A" w:rsidP="00B9405A">
      <w:pPr>
        <w:spacing w:after="0"/>
        <w:rPr>
          <w:rFonts w:ascii="Arial" w:hAnsi="Arial" w:cs="Arial"/>
          <w:noProof/>
          <w:sz w:val="20"/>
          <w:szCs w:val="20"/>
        </w:rPr>
      </w:pP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Banco: _____________________________________________________________________________________</w:t>
      </w: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Sucursal: _____________________________________________________________________________</w:t>
      </w: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Plaza: _______________________________________________________________________________</w:t>
      </w: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Tipo de Moneda: _______________________________________________________________________</w:t>
      </w: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No. de Cuenta: ________________________________________________________________________</w:t>
      </w: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Cuenta CLABE: ________________________________________________________________________</w:t>
      </w:r>
    </w:p>
    <w:p w:rsidR="00B9405A" w:rsidRPr="00B9405A" w:rsidRDefault="00B9405A" w:rsidP="00B9405A">
      <w:pPr>
        <w:spacing w:after="0"/>
        <w:rPr>
          <w:rFonts w:ascii="Arial" w:hAnsi="Arial" w:cs="Arial"/>
          <w:noProof/>
          <w:sz w:val="20"/>
          <w:szCs w:val="20"/>
        </w:rPr>
      </w:pPr>
    </w:p>
    <w:p w:rsidR="00B9405A" w:rsidRPr="00B9405A" w:rsidRDefault="00B9405A" w:rsidP="00B9405A">
      <w:pPr>
        <w:spacing w:after="0"/>
        <w:rPr>
          <w:rFonts w:ascii="Arial" w:hAnsi="Arial" w:cs="Arial"/>
          <w:noProof/>
          <w:sz w:val="20"/>
          <w:szCs w:val="20"/>
        </w:rPr>
      </w:pPr>
    </w:p>
    <w:p w:rsidR="00B9405A" w:rsidRPr="00B9405A" w:rsidRDefault="00B9405A" w:rsidP="00B9405A">
      <w:pPr>
        <w:spacing w:after="0"/>
        <w:rPr>
          <w:rFonts w:ascii="Arial" w:hAnsi="Arial" w:cs="Arial"/>
          <w:noProof/>
          <w:sz w:val="20"/>
          <w:szCs w:val="20"/>
        </w:rPr>
      </w:pPr>
      <w:r w:rsidRPr="00B9405A">
        <w:rPr>
          <w:rFonts w:ascii="Arial" w:hAnsi="Arial" w:cs="Arial"/>
          <w:b/>
          <w:noProof/>
          <w:sz w:val="20"/>
          <w:szCs w:val="20"/>
        </w:rPr>
        <w:t>DATOS DE LA EMPRESA:</w:t>
      </w:r>
    </w:p>
    <w:p w:rsidR="00B9405A" w:rsidRPr="00B9405A" w:rsidRDefault="00B9405A" w:rsidP="00B9405A">
      <w:pPr>
        <w:spacing w:after="0"/>
        <w:rPr>
          <w:rFonts w:ascii="Arial" w:hAnsi="Arial" w:cs="Arial"/>
          <w:noProof/>
          <w:sz w:val="20"/>
          <w:szCs w:val="20"/>
        </w:rPr>
      </w:pP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Razón Social: _________________________________________________________________________.</w:t>
      </w: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Dirección: ____________________________________________________________________________.</w:t>
      </w: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Colonia_______________________________________________________________________________</w:t>
      </w: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Delegación o Municipio: _________________________________________________________________</w:t>
      </w: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C.P.: ________________________________________________________________________________.</w:t>
      </w: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Tel./Fax:______________________________________________________________________________</w:t>
      </w:r>
    </w:p>
    <w:p w:rsidR="00B9405A" w:rsidRPr="00B9405A" w:rsidRDefault="00B9405A" w:rsidP="00B9405A">
      <w:pPr>
        <w:spacing w:after="0"/>
        <w:jc w:val="both"/>
        <w:rPr>
          <w:rFonts w:ascii="Arial" w:hAnsi="Arial" w:cs="Arial"/>
          <w:noProof/>
          <w:sz w:val="20"/>
          <w:szCs w:val="20"/>
        </w:rPr>
      </w:pPr>
      <w:r w:rsidRPr="00B9405A">
        <w:rPr>
          <w:rFonts w:ascii="Arial" w:hAnsi="Arial" w:cs="Arial"/>
          <w:noProof/>
          <w:sz w:val="20"/>
          <w:szCs w:val="20"/>
        </w:rPr>
        <w:t>Correo Electrónico: _____________________________________________________________________</w:t>
      </w:r>
    </w:p>
    <w:p w:rsidR="00B9405A" w:rsidRPr="00B9405A" w:rsidRDefault="00B9405A" w:rsidP="00B9405A">
      <w:pPr>
        <w:spacing w:after="0"/>
        <w:jc w:val="center"/>
        <w:rPr>
          <w:rFonts w:ascii="Arial" w:hAnsi="Arial" w:cs="Arial"/>
          <w:noProof/>
          <w:sz w:val="20"/>
          <w:szCs w:val="20"/>
        </w:rPr>
      </w:pPr>
    </w:p>
    <w:p w:rsidR="00B9405A" w:rsidRPr="00B9405A" w:rsidRDefault="00B9405A" w:rsidP="00B9405A">
      <w:pPr>
        <w:spacing w:after="0"/>
        <w:jc w:val="center"/>
        <w:rPr>
          <w:rFonts w:ascii="Arial" w:hAnsi="Arial" w:cs="Arial"/>
          <w:noProof/>
          <w:sz w:val="20"/>
          <w:szCs w:val="20"/>
        </w:rPr>
      </w:pPr>
      <w:r w:rsidRPr="00B9405A">
        <w:rPr>
          <w:rFonts w:ascii="Arial" w:hAnsi="Arial" w:cs="Arial"/>
          <w:noProof/>
          <w:sz w:val="20"/>
          <w:szCs w:val="20"/>
        </w:rPr>
        <w:t>Protesto lo necesario.</w:t>
      </w:r>
    </w:p>
    <w:p w:rsidR="00B9405A" w:rsidRPr="00B9405A" w:rsidRDefault="00B9405A" w:rsidP="00B9405A">
      <w:pPr>
        <w:autoSpaceDE w:val="0"/>
        <w:autoSpaceDN w:val="0"/>
        <w:spacing w:after="0"/>
        <w:ind w:left="360" w:hanging="360"/>
        <w:jc w:val="center"/>
        <w:rPr>
          <w:rFonts w:ascii="Arial" w:hAnsi="Arial" w:cs="Arial"/>
          <w:b/>
          <w:noProof/>
          <w:sz w:val="20"/>
          <w:szCs w:val="20"/>
          <w:u w:val="single"/>
        </w:rPr>
      </w:pPr>
    </w:p>
    <w:p w:rsidR="00B9405A" w:rsidRPr="00B9405A" w:rsidRDefault="00B9405A" w:rsidP="00B9405A">
      <w:pPr>
        <w:spacing w:after="0"/>
        <w:jc w:val="center"/>
        <w:rPr>
          <w:rFonts w:ascii="Arial" w:hAnsi="Arial" w:cs="Arial"/>
          <w:b/>
          <w:noProof/>
          <w:sz w:val="20"/>
          <w:szCs w:val="20"/>
          <w:u w:val="single"/>
        </w:rPr>
      </w:pPr>
      <w:r w:rsidRPr="00B9405A">
        <w:rPr>
          <w:rFonts w:ascii="Arial" w:hAnsi="Arial" w:cs="Arial"/>
          <w:b/>
          <w:noProof/>
          <w:sz w:val="20"/>
          <w:szCs w:val="20"/>
          <w:u w:val="single"/>
        </w:rPr>
        <w:t>(Nombre y Firma Autógrafa del Licitante o de su Representante Legal).</w:t>
      </w:r>
    </w:p>
    <w:p w:rsidR="00B9405A" w:rsidRPr="00B9405A" w:rsidRDefault="00B9405A" w:rsidP="00B9405A">
      <w:pPr>
        <w:spacing w:after="0"/>
        <w:jc w:val="center"/>
        <w:rPr>
          <w:rFonts w:ascii="Arial" w:hAnsi="Arial" w:cs="Arial"/>
          <w:b/>
          <w:noProof/>
          <w:sz w:val="20"/>
          <w:szCs w:val="20"/>
          <w:u w:val="single"/>
        </w:rPr>
      </w:pPr>
    </w:p>
    <w:p w:rsidR="00B9405A" w:rsidRPr="00B9405A" w:rsidRDefault="00B9405A" w:rsidP="00B9405A">
      <w:pPr>
        <w:spacing w:after="0"/>
        <w:rPr>
          <w:rFonts w:ascii="Arial" w:hAnsi="Arial" w:cs="Arial"/>
          <w:b/>
          <w:noProof/>
          <w:sz w:val="20"/>
          <w:szCs w:val="20"/>
          <w:lang w:val="es-ES_tradnl"/>
        </w:rPr>
      </w:pPr>
    </w:p>
    <w:p w:rsidR="00B9405A" w:rsidRPr="00B9405A" w:rsidRDefault="00B9405A" w:rsidP="00B9405A">
      <w:pPr>
        <w:spacing w:after="0"/>
        <w:rPr>
          <w:rFonts w:ascii="Arial" w:hAnsi="Arial" w:cs="Arial"/>
          <w:b/>
          <w:noProof/>
          <w:sz w:val="20"/>
          <w:szCs w:val="20"/>
          <w:lang w:val="es-ES_tradnl"/>
        </w:rPr>
      </w:pPr>
      <w:r w:rsidRPr="00B9405A">
        <w:rPr>
          <w:rFonts w:ascii="Arial" w:hAnsi="Arial" w:cs="Arial"/>
          <w:b/>
          <w:noProof/>
          <w:sz w:val="20"/>
          <w:szCs w:val="20"/>
          <w:lang w:val="es-ES_tradnl"/>
        </w:rPr>
        <w:br w:type="page"/>
      </w:r>
    </w:p>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b/>
          <w:noProof/>
          <w:sz w:val="20"/>
          <w:szCs w:val="20"/>
          <w:lang w:val="es-ES_tradnl"/>
        </w:rPr>
        <w:lastRenderedPageBreak/>
        <w:t>ANEXO 15</w:t>
      </w:r>
    </w:p>
    <w:p w:rsidR="00B9405A" w:rsidRPr="00B9405A" w:rsidRDefault="00B9405A" w:rsidP="00B9405A">
      <w:pPr>
        <w:suppressAutoHyphens/>
        <w:spacing w:after="0" w:line="240" w:lineRule="auto"/>
        <w:jc w:val="center"/>
        <w:rPr>
          <w:rFonts w:ascii="Arial" w:eastAsia="Times New Roman" w:hAnsi="Arial" w:cs="Arial"/>
          <w:b/>
          <w:noProof/>
          <w:sz w:val="20"/>
          <w:szCs w:val="20"/>
          <w:lang w:val="es-ES" w:eastAsia="ar-SA"/>
        </w:rPr>
      </w:pPr>
      <w:r w:rsidRPr="00B9405A">
        <w:rPr>
          <w:rFonts w:ascii="Arial" w:eastAsia="Times New Roman" w:hAnsi="Arial" w:cs="Arial"/>
          <w:b/>
          <w:noProof/>
          <w:sz w:val="20"/>
          <w:szCs w:val="20"/>
          <w:lang w:val="es-ES" w:eastAsia="ar-SA"/>
        </w:rPr>
        <w:t>Nota informativa para participantes de países miembros de la Organización para la Cooperación y el Desarrollo Económico (OCDE)</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uppressAutoHyphens/>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B9405A">
        <w:rPr>
          <w:rFonts w:ascii="Arial" w:eastAsia="Times New Roman" w:hAnsi="Arial" w:cs="Arial"/>
          <w:b/>
          <w:bCs/>
          <w:noProof/>
          <w:sz w:val="20"/>
          <w:szCs w:val="20"/>
          <w:lang w:val="es-ES" w:eastAsia="ar-SA"/>
        </w:rPr>
        <w:t>Convención para combatir el cohecho de servidores públicos extranjeros en transacciones comerciales internacionales</w:t>
      </w:r>
      <w:r w:rsidRPr="00B9405A">
        <w:rPr>
          <w:rFonts w:ascii="Arial" w:eastAsia="Times New Roman" w:hAnsi="Arial" w:cs="Arial"/>
          <w:noProof/>
          <w:sz w:val="20"/>
          <w:szCs w:val="20"/>
          <w:lang w:val="es-ES" w:eastAsia="ar-SA"/>
        </w:rPr>
        <w:t>, hemos adquirido responsabilidades que involucran a los sectores público y privado.</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uppressAutoHyphens/>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B9405A" w:rsidRPr="00B9405A" w:rsidRDefault="00B9405A" w:rsidP="00B9405A">
      <w:pPr>
        <w:suppressAutoHyphens/>
        <w:spacing w:after="0" w:line="240" w:lineRule="auto"/>
        <w:jc w:val="both"/>
        <w:rPr>
          <w:rFonts w:ascii="Arial" w:eastAsia="Times New Roman" w:hAnsi="Arial" w:cs="Arial"/>
          <w:noProof/>
          <w:sz w:val="20"/>
          <w:szCs w:val="20"/>
          <w:lang w:val="es-ES" w:eastAsia="ar-SA"/>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 xml:space="preserve">La OCDE ha establecido mecanismos muy claros para que los países firmantes de la Convención cumplan con las recomendaciones emitidas por ésta y en caso de México, iniciará en </w:t>
      </w:r>
      <w:r w:rsidRPr="00B9405A">
        <w:rPr>
          <w:rFonts w:ascii="Arial" w:hAnsi="Arial" w:cs="Arial"/>
          <w:b/>
          <w:bCs/>
          <w:noProof/>
          <w:sz w:val="20"/>
          <w:szCs w:val="20"/>
        </w:rPr>
        <w:t>noviembre de 2003</w:t>
      </w:r>
      <w:r w:rsidRPr="00B9405A">
        <w:rPr>
          <w:rFonts w:ascii="Arial" w:hAnsi="Arial" w:cs="Arial"/>
          <w:noProof/>
          <w:sz w:val="20"/>
          <w:szCs w:val="20"/>
        </w:rPr>
        <w:t xml:space="preserve"> una segunda fase de </w:t>
      </w:r>
      <w:r w:rsidRPr="00B9405A">
        <w:rPr>
          <w:rFonts w:ascii="Arial" w:hAnsi="Arial" w:cs="Arial"/>
          <w:b/>
          <w:bCs/>
          <w:noProof/>
          <w:sz w:val="20"/>
          <w:szCs w:val="20"/>
        </w:rPr>
        <w:t>evaluación</w:t>
      </w:r>
      <w:r w:rsidRPr="00B9405A">
        <w:rPr>
          <w:rFonts w:ascii="Arial" w:hAnsi="Arial" w:cs="Arial"/>
          <w:noProof/>
          <w:sz w:val="20"/>
          <w:szCs w:val="20"/>
        </w:rPr>
        <w:t xml:space="preserve"> –la primera ya fue aprobada- en donde un grupo de expertos verificará, entre otros:</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numPr>
          <w:ilvl w:val="0"/>
          <w:numId w:val="30"/>
        </w:numPr>
        <w:spacing w:after="0" w:line="240" w:lineRule="auto"/>
        <w:jc w:val="both"/>
        <w:rPr>
          <w:rFonts w:ascii="Arial" w:hAnsi="Arial" w:cs="Arial"/>
          <w:noProof/>
          <w:sz w:val="20"/>
          <w:szCs w:val="20"/>
        </w:rPr>
      </w:pPr>
      <w:r w:rsidRPr="00B9405A">
        <w:rPr>
          <w:rFonts w:ascii="Arial" w:hAnsi="Arial" w:cs="Arial"/>
          <w:noProof/>
          <w:sz w:val="20"/>
          <w:szCs w:val="20"/>
        </w:rPr>
        <w:t>La compatibilidad de nuestro marco jurídico con las disposiciones de la Convención.</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numPr>
          <w:ilvl w:val="0"/>
          <w:numId w:val="30"/>
        </w:numPr>
        <w:spacing w:after="0" w:line="240" w:lineRule="auto"/>
        <w:jc w:val="both"/>
        <w:rPr>
          <w:rFonts w:ascii="Arial" w:hAnsi="Arial" w:cs="Arial"/>
          <w:noProof/>
          <w:sz w:val="20"/>
          <w:szCs w:val="20"/>
        </w:rPr>
      </w:pPr>
      <w:r w:rsidRPr="00B9405A">
        <w:rPr>
          <w:rFonts w:ascii="Arial" w:hAnsi="Arial" w:cs="Arial"/>
          <w:noProof/>
          <w:sz w:val="20"/>
          <w:szCs w:val="20"/>
        </w:rPr>
        <w:t>El conocimiento que tengan los sectores público y privado de las recomendaciones de la Convención.</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 xml:space="preserve">El resultado de esta evaluación </w:t>
      </w:r>
      <w:r w:rsidRPr="00B9405A">
        <w:rPr>
          <w:rFonts w:ascii="Arial" w:hAnsi="Arial" w:cs="Arial"/>
          <w:b/>
          <w:bCs/>
          <w:noProof/>
          <w:sz w:val="20"/>
          <w:szCs w:val="20"/>
        </w:rPr>
        <w:t>impactará</w:t>
      </w:r>
      <w:r w:rsidRPr="00B9405A">
        <w:rPr>
          <w:rFonts w:ascii="Arial" w:hAnsi="Arial" w:cs="Arial"/>
          <w:noProof/>
          <w:sz w:val="20"/>
          <w:szCs w:val="20"/>
        </w:rPr>
        <w:t xml:space="preserve"> el grado de inversión otorgado a México por las agencias calificadores y la atracción de inversión extranjera.</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 xml:space="preserve">Las </w:t>
      </w:r>
      <w:r w:rsidRPr="00B9405A">
        <w:rPr>
          <w:rFonts w:ascii="Arial" w:hAnsi="Arial" w:cs="Arial"/>
          <w:b/>
          <w:bCs/>
          <w:noProof/>
          <w:sz w:val="20"/>
          <w:szCs w:val="20"/>
        </w:rPr>
        <w:t>responsabilidades del sector público</w:t>
      </w:r>
      <w:r w:rsidRPr="00B9405A">
        <w:rPr>
          <w:rFonts w:ascii="Arial" w:hAnsi="Arial" w:cs="Arial"/>
          <w:noProof/>
          <w:sz w:val="20"/>
          <w:szCs w:val="20"/>
        </w:rPr>
        <w:t xml:space="preserve"> se centran en:</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numPr>
          <w:ilvl w:val="0"/>
          <w:numId w:val="32"/>
        </w:numPr>
        <w:spacing w:after="0" w:line="240" w:lineRule="auto"/>
        <w:ind w:hanging="360"/>
        <w:jc w:val="both"/>
        <w:rPr>
          <w:rFonts w:ascii="Arial" w:hAnsi="Arial" w:cs="Arial"/>
          <w:noProof/>
          <w:sz w:val="20"/>
          <w:szCs w:val="20"/>
        </w:rPr>
      </w:pPr>
      <w:r w:rsidRPr="00B9405A">
        <w:rPr>
          <w:rFonts w:ascii="Arial" w:hAnsi="Arial" w:cs="Arial"/>
          <w:noProof/>
          <w:sz w:val="20"/>
          <w:szCs w:val="20"/>
        </w:rPr>
        <w:t>Profundizar las reformas legales que inició en 1999.</w:t>
      </w:r>
    </w:p>
    <w:p w:rsidR="00B9405A" w:rsidRPr="00B9405A" w:rsidRDefault="00B9405A" w:rsidP="00B9405A">
      <w:pPr>
        <w:numPr>
          <w:ilvl w:val="0"/>
          <w:numId w:val="32"/>
        </w:numPr>
        <w:spacing w:after="0" w:line="240" w:lineRule="auto"/>
        <w:ind w:hanging="360"/>
        <w:jc w:val="both"/>
        <w:rPr>
          <w:rFonts w:ascii="Arial" w:hAnsi="Arial" w:cs="Arial"/>
          <w:noProof/>
          <w:sz w:val="20"/>
          <w:szCs w:val="20"/>
        </w:rPr>
      </w:pPr>
      <w:r w:rsidRPr="00B9405A">
        <w:rPr>
          <w:rFonts w:ascii="Arial" w:hAnsi="Arial" w:cs="Arial"/>
          <w:noProof/>
          <w:sz w:val="20"/>
          <w:szCs w:val="20"/>
        </w:rPr>
        <w:t>Difundir las recomendaciones de la Convención y las obligaciones de cada uno de los actores comprometidos en su cumplimiento.</w:t>
      </w:r>
    </w:p>
    <w:p w:rsidR="00B9405A" w:rsidRPr="00B9405A" w:rsidRDefault="00B9405A" w:rsidP="00B9405A">
      <w:pPr>
        <w:numPr>
          <w:ilvl w:val="0"/>
          <w:numId w:val="32"/>
        </w:numPr>
        <w:spacing w:after="0" w:line="240" w:lineRule="auto"/>
        <w:ind w:hanging="360"/>
        <w:jc w:val="both"/>
        <w:rPr>
          <w:rFonts w:ascii="Arial" w:hAnsi="Arial" w:cs="Arial"/>
          <w:noProof/>
          <w:sz w:val="20"/>
          <w:szCs w:val="20"/>
        </w:rPr>
      </w:pPr>
      <w:r w:rsidRPr="00B9405A">
        <w:rPr>
          <w:rFonts w:ascii="Arial" w:hAnsi="Arial" w:cs="Arial"/>
          <w:noProof/>
          <w:sz w:val="20"/>
          <w:szCs w:val="20"/>
        </w:rPr>
        <w:t>Presentar casos de cohecho en proceso y concluidos (incluyendo aquellos relacionados con lavado de dinero y extradición).</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 xml:space="preserve">Las </w:t>
      </w:r>
      <w:r w:rsidRPr="00B9405A">
        <w:rPr>
          <w:rFonts w:ascii="Arial" w:hAnsi="Arial" w:cs="Arial"/>
          <w:b/>
          <w:bCs/>
          <w:noProof/>
          <w:sz w:val="20"/>
          <w:szCs w:val="20"/>
        </w:rPr>
        <w:t>responsabilidades</w:t>
      </w:r>
      <w:r w:rsidRPr="00B9405A">
        <w:rPr>
          <w:rFonts w:ascii="Arial" w:hAnsi="Arial" w:cs="Arial"/>
          <w:noProof/>
          <w:sz w:val="20"/>
          <w:szCs w:val="20"/>
        </w:rPr>
        <w:t xml:space="preserve"> del sector privado contemplan:</w:t>
      </w:r>
    </w:p>
    <w:p w:rsidR="00B9405A" w:rsidRPr="00B9405A" w:rsidRDefault="00B9405A" w:rsidP="00B9405A">
      <w:pPr>
        <w:numPr>
          <w:ilvl w:val="0"/>
          <w:numId w:val="12"/>
        </w:numPr>
        <w:tabs>
          <w:tab w:val="num" w:pos="720"/>
        </w:tabs>
        <w:spacing w:after="0" w:line="240" w:lineRule="auto"/>
        <w:ind w:left="720"/>
        <w:jc w:val="both"/>
        <w:rPr>
          <w:rFonts w:ascii="Arial" w:hAnsi="Arial" w:cs="Arial"/>
          <w:noProof/>
          <w:sz w:val="20"/>
          <w:szCs w:val="20"/>
        </w:rPr>
      </w:pPr>
      <w:r w:rsidRPr="00B9405A">
        <w:rPr>
          <w:rFonts w:ascii="Arial" w:hAnsi="Arial" w:cs="Arial"/>
          <w:b/>
          <w:bCs/>
          <w:noProof/>
          <w:sz w:val="20"/>
          <w:szCs w:val="20"/>
        </w:rPr>
        <w:t>Las empresas</w:t>
      </w:r>
      <w:r w:rsidRPr="00B9405A">
        <w:rPr>
          <w:rFonts w:ascii="Arial" w:hAnsi="Arial" w:cs="Arial"/>
          <w:noProof/>
          <w:sz w:val="20"/>
          <w:szCs w:val="20"/>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numPr>
          <w:ilvl w:val="0"/>
          <w:numId w:val="12"/>
        </w:numPr>
        <w:tabs>
          <w:tab w:val="num" w:pos="720"/>
        </w:tabs>
        <w:spacing w:after="0" w:line="240" w:lineRule="auto"/>
        <w:ind w:left="720"/>
        <w:jc w:val="both"/>
        <w:rPr>
          <w:rFonts w:ascii="Arial" w:hAnsi="Arial" w:cs="Arial"/>
          <w:noProof/>
          <w:sz w:val="20"/>
          <w:szCs w:val="20"/>
        </w:rPr>
      </w:pPr>
      <w:r w:rsidRPr="00B9405A">
        <w:rPr>
          <w:rFonts w:ascii="Arial" w:hAnsi="Arial" w:cs="Arial"/>
          <w:b/>
          <w:bCs/>
          <w:noProof/>
          <w:sz w:val="20"/>
          <w:szCs w:val="20"/>
        </w:rPr>
        <w:t>Los contadores públicos</w:t>
      </w:r>
      <w:r w:rsidRPr="00B9405A">
        <w:rPr>
          <w:rFonts w:ascii="Arial" w:hAnsi="Arial" w:cs="Arial"/>
          <w:noProof/>
          <w:sz w:val="20"/>
          <w:szCs w:val="20"/>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numPr>
          <w:ilvl w:val="0"/>
          <w:numId w:val="12"/>
        </w:numPr>
        <w:tabs>
          <w:tab w:val="num" w:pos="720"/>
        </w:tabs>
        <w:spacing w:after="0" w:line="240" w:lineRule="auto"/>
        <w:ind w:left="720"/>
        <w:jc w:val="both"/>
        <w:rPr>
          <w:rFonts w:ascii="Arial" w:hAnsi="Arial" w:cs="Arial"/>
          <w:noProof/>
          <w:sz w:val="20"/>
          <w:szCs w:val="20"/>
        </w:rPr>
      </w:pPr>
      <w:r w:rsidRPr="00B9405A">
        <w:rPr>
          <w:rFonts w:ascii="Arial" w:hAnsi="Arial" w:cs="Arial"/>
          <w:b/>
          <w:bCs/>
          <w:noProof/>
          <w:sz w:val="20"/>
          <w:szCs w:val="20"/>
        </w:rPr>
        <w:t>Los abogados</w:t>
      </w:r>
      <w:r w:rsidRPr="00B9405A">
        <w:rPr>
          <w:rFonts w:ascii="Arial" w:hAnsi="Arial" w:cs="Arial"/>
          <w:noProof/>
          <w:sz w:val="20"/>
          <w:szCs w:val="20"/>
        </w:rPr>
        <w:t>: promover el cumplimiento y revisión de la Convención (imprimir el carácter vinculatorio entre ésta y la legislación nacional); impulsar los esquemas preventivos que deben adoptar las empresas.</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lastRenderedPageBreak/>
        <w:t xml:space="preserve">Las </w:t>
      </w:r>
      <w:r w:rsidRPr="00B9405A">
        <w:rPr>
          <w:rFonts w:ascii="Arial" w:hAnsi="Arial" w:cs="Arial"/>
          <w:b/>
          <w:bCs/>
          <w:noProof/>
          <w:sz w:val="20"/>
          <w:szCs w:val="20"/>
        </w:rPr>
        <w:t>sanciones</w:t>
      </w:r>
      <w:r w:rsidRPr="00B9405A">
        <w:rPr>
          <w:rFonts w:ascii="Arial" w:hAnsi="Arial" w:cs="Arial"/>
          <w:noProof/>
          <w:sz w:val="20"/>
          <w:szCs w:val="20"/>
        </w:rPr>
        <w:t xml:space="preserve"> impuestas a las personas físicas o morales (privados) y a los servidores públicos que incumplan las recomendaciones de la Convención, implican entre otras, privación de la libertad, extradición, decomiso y/o embargo de dinero o bienes.</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El culpable puede ser perseguido en cualquier país firmante de la Convención, independientemente del lugar donde el acto de cohecho haya sido cometido.</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uppressAutoHyphens/>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Por otra parte, es de señalar que el Código Penal Federal sanciona el cohecho en los siguientes términos:</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“Artículo 222</w:t>
      </w: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Cometen el delito de cohecho:</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numPr>
          <w:ilvl w:val="0"/>
          <w:numId w:val="27"/>
        </w:numPr>
        <w:spacing w:after="0" w:line="240" w:lineRule="auto"/>
        <w:jc w:val="both"/>
        <w:rPr>
          <w:rFonts w:ascii="Arial" w:hAnsi="Arial" w:cs="Arial"/>
          <w:noProof/>
          <w:sz w:val="20"/>
          <w:szCs w:val="20"/>
        </w:rPr>
      </w:pPr>
      <w:r w:rsidRPr="00B9405A">
        <w:rPr>
          <w:rFonts w:ascii="Arial" w:hAnsi="Arial" w:cs="Arial"/>
          <w:noProof/>
          <w:sz w:val="20"/>
          <w:szCs w:val="20"/>
        </w:rPr>
        <w:t xml:space="preserve">El servidor público que por sí, o por interpósita persona solicite o reciba indebidamente para sí o para otro, dinero o cualquiera otra dádiva, o acepte una promesa, para hacer o dejar de hacer algo justo o injusto relacionado con sus funciones, y </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numPr>
          <w:ilvl w:val="0"/>
          <w:numId w:val="27"/>
        </w:numPr>
        <w:spacing w:after="0" w:line="240" w:lineRule="auto"/>
        <w:jc w:val="both"/>
        <w:rPr>
          <w:rFonts w:ascii="Arial" w:hAnsi="Arial" w:cs="Arial"/>
          <w:noProof/>
          <w:sz w:val="20"/>
          <w:szCs w:val="20"/>
        </w:rPr>
      </w:pPr>
      <w:r w:rsidRPr="00B9405A">
        <w:rPr>
          <w:rFonts w:ascii="Arial" w:hAnsi="Arial" w:cs="Arial"/>
          <w:noProof/>
          <w:sz w:val="20"/>
          <w:szCs w:val="20"/>
        </w:rPr>
        <w:t>El que de manera espontánea dé u ofrezca dinero o cualquier otra dádiva a alguna de las personas que se mencionan en la fracción anterior, para que cualquier servidor público haga u omita un acto justo o injusto relacionado con sus funciones.</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Al que comete el delito de cohecho se le impondrán las siguientes sanciones:</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Cuando la cantidad o el valor de la dádiva o promesa no exceda del equivalente de quinientas veces el salario mínimo diario vigente en la Ciudad de México en el momento de cometerse el delito, o no sea valuable, se impondrán de tres meses a dos años de prisión, multa de treinta a trescientas veces el salario mínimo diario vigente en la Ciudad de México en el momento de cometerse el delito y destitución e inhabilitación de tres meses a dos años para desempeñar otro empleo, cargo o comisión públicos.</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Cuando la cantidad o el valor de la dádiva, promesa o prestación exceda de quinientas veces el salario mínimo diario vigente en la Ciudad de México en el momento de cometerse el delito, se impondrán de dos años a catorce años de prisión, multa de trescientas a quinientas veces el salario mínimo diario vigente en la Ciudad de México en el momento de cometerse el delito y destitución e inhabilitación de dos años a catorce años para desempeñar otro empleo, cargo o comisión públicos.</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En ningún caso se devolverá a los responsables del delito de cohecho, el dinero o dádivas entregadas, las mismas se aplicarán en beneficio del Estado.</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Capítulo XI</w:t>
      </w: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Cohecho a servidores públicos extranjeros.</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Artículo 222 bis.</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uppressAutoHyphens/>
        <w:spacing w:after="0" w:line="240" w:lineRule="auto"/>
        <w:jc w:val="both"/>
        <w:rPr>
          <w:rFonts w:ascii="Arial" w:eastAsia="Times New Roman" w:hAnsi="Arial" w:cs="Arial"/>
          <w:noProof/>
          <w:sz w:val="20"/>
          <w:szCs w:val="20"/>
          <w:lang w:val="es-ES" w:eastAsia="ar-SA"/>
        </w:rPr>
      </w:pPr>
      <w:r w:rsidRPr="00B9405A">
        <w:rPr>
          <w:rFonts w:ascii="Arial" w:eastAsia="Times New Roman" w:hAnsi="Arial" w:cs="Arial"/>
          <w:noProof/>
          <w:sz w:val="20"/>
          <w:szCs w:val="20"/>
          <w:lang w:val="es-ES" w:eastAsia="ar-SA"/>
        </w:rPr>
        <w:t xml:space="preserve">Se impondrán las penas previstas en el artículo anterior al que con el propósito de obtener o retener para sí o para otra persona ventajas indebidas en el desarrollo o conducción de transacciones comerciales </w:t>
      </w:r>
      <w:r w:rsidRPr="00B9405A">
        <w:rPr>
          <w:rFonts w:ascii="Arial" w:eastAsia="Times New Roman" w:hAnsi="Arial" w:cs="Arial"/>
          <w:noProof/>
          <w:sz w:val="20"/>
          <w:szCs w:val="20"/>
          <w:lang w:val="es-ES" w:eastAsia="ar-SA"/>
        </w:rPr>
        <w:lastRenderedPageBreak/>
        <w:t>internacionales, ofrezca, prometa o dé, por sí o por interpósita persona, dinero o cualquiera otra dádiva, ya sea en bienes o servicios:</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numPr>
          <w:ilvl w:val="0"/>
          <w:numId w:val="31"/>
        </w:numPr>
        <w:spacing w:after="0" w:line="240" w:lineRule="auto"/>
        <w:jc w:val="both"/>
        <w:rPr>
          <w:rFonts w:ascii="Arial" w:hAnsi="Arial" w:cs="Arial"/>
          <w:noProof/>
          <w:sz w:val="20"/>
          <w:szCs w:val="20"/>
        </w:rPr>
      </w:pPr>
      <w:r w:rsidRPr="00B9405A">
        <w:rPr>
          <w:rFonts w:ascii="Arial" w:hAnsi="Arial" w:cs="Arial"/>
          <w:noProof/>
          <w:sz w:val="20"/>
          <w:szCs w:val="20"/>
        </w:rPr>
        <w:t>A un servidor público extranjero para que gestione o se abstenga de gestionar la tramitación o resolución de asuntos relacionados con las funciones inherentes a su empleo, cargo o comisión:</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numPr>
          <w:ilvl w:val="0"/>
          <w:numId w:val="31"/>
        </w:numPr>
        <w:spacing w:after="0" w:line="240" w:lineRule="auto"/>
        <w:jc w:val="both"/>
        <w:rPr>
          <w:rFonts w:ascii="Arial" w:hAnsi="Arial" w:cs="Arial"/>
          <w:noProof/>
          <w:sz w:val="20"/>
          <w:szCs w:val="20"/>
        </w:rPr>
      </w:pPr>
      <w:r w:rsidRPr="00B9405A">
        <w:rPr>
          <w:rFonts w:ascii="Arial" w:hAnsi="Arial" w:cs="Arial"/>
          <w:noProof/>
          <w:sz w:val="20"/>
          <w:szCs w:val="20"/>
        </w:rPr>
        <w:t>A un servidor público extranjero para llevar a cabo la tramitación o  resolución de cualquier asunto que se encuentre fuera del ámbito de las funciones inherentes a su empleo, cargo o comisión, o</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numPr>
          <w:ilvl w:val="0"/>
          <w:numId w:val="31"/>
        </w:numPr>
        <w:spacing w:after="0" w:line="240" w:lineRule="auto"/>
        <w:jc w:val="both"/>
        <w:rPr>
          <w:rFonts w:ascii="Arial" w:hAnsi="Arial" w:cs="Arial"/>
          <w:noProof/>
          <w:sz w:val="20"/>
          <w:szCs w:val="20"/>
        </w:rPr>
      </w:pPr>
      <w:r w:rsidRPr="00B9405A">
        <w:rPr>
          <w:rFonts w:ascii="Arial" w:hAnsi="Arial" w:cs="Arial"/>
          <w:noProof/>
          <w:sz w:val="20"/>
          <w:szCs w:val="20"/>
        </w:rPr>
        <w:t>A cualquier persona para que acuda ante un servidor público extranjero y le requiera o le proponga llevar a cabo la tramitación o resolución de cualquier asunto relacionado con las funciones inherentes al empleo, cargo o comisión de este último.</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hAnsi="Arial" w:cs="Arial"/>
          <w:noProof/>
          <w:sz w:val="20"/>
          <w:szCs w:val="20"/>
        </w:rPr>
      </w:pPr>
      <w:r w:rsidRPr="00B9405A">
        <w:rPr>
          <w:rFonts w:ascii="Arial" w:hAnsi="Arial" w:cs="Arial"/>
          <w:noProof/>
          <w:sz w:val="20"/>
          <w:szCs w:val="20"/>
        </w:rPr>
        <w:t>Para los efectos de este artículo se entiende por servidor público extranjero, toda persona que ostente o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B9405A" w:rsidRPr="00B9405A" w:rsidRDefault="00B9405A" w:rsidP="00B9405A">
      <w:pPr>
        <w:spacing w:after="0" w:line="240" w:lineRule="auto"/>
        <w:jc w:val="both"/>
        <w:rPr>
          <w:rFonts w:ascii="Arial" w:hAnsi="Arial" w:cs="Arial"/>
          <w:noProof/>
          <w:sz w:val="20"/>
          <w:szCs w:val="20"/>
        </w:rPr>
      </w:pPr>
    </w:p>
    <w:p w:rsidR="00B9405A" w:rsidRPr="00B9405A" w:rsidRDefault="00B9405A" w:rsidP="00B9405A">
      <w:pPr>
        <w:spacing w:after="0" w:line="240" w:lineRule="auto"/>
        <w:jc w:val="both"/>
        <w:rPr>
          <w:rFonts w:ascii="Arial" w:hAnsi="Arial" w:cs="Arial"/>
          <w:b/>
          <w:noProof/>
          <w:sz w:val="20"/>
          <w:szCs w:val="20"/>
          <w:lang w:val="es-ES_tradnl"/>
        </w:rPr>
      </w:pPr>
      <w:r w:rsidRPr="00B9405A">
        <w:rPr>
          <w:rFonts w:ascii="Arial" w:hAnsi="Arial" w:cs="Arial"/>
          <w:noProof/>
          <w:sz w:val="20"/>
          <w:szCs w:val="20"/>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B9405A" w:rsidRPr="00B9405A" w:rsidRDefault="00B9405A" w:rsidP="00B9405A">
      <w:pPr>
        <w:spacing w:after="0" w:line="240" w:lineRule="auto"/>
        <w:jc w:val="both"/>
        <w:rPr>
          <w:rFonts w:ascii="Arial" w:hAnsi="Arial" w:cs="Arial"/>
          <w:b/>
          <w:noProof/>
          <w:sz w:val="20"/>
          <w:szCs w:val="20"/>
          <w:lang w:val="es-ES_tradnl"/>
        </w:rPr>
      </w:pPr>
    </w:p>
    <w:p w:rsidR="00B9405A" w:rsidRPr="00B9405A" w:rsidRDefault="00B9405A" w:rsidP="00B9405A">
      <w:pPr>
        <w:spacing w:line="240" w:lineRule="auto"/>
        <w:jc w:val="center"/>
        <w:rPr>
          <w:rFonts w:ascii="Arial" w:hAnsi="Arial" w:cs="Arial"/>
          <w:b/>
          <w:noProof/>
          <w:sz w:val="20"/>
          <w:szCs w:val="20"/>
          <w:lang w:val="es-ES_tradnl"/>
        </w:rPr>
      </w:pPr>
    </w:p>
    <w:p w:rsidR="00B9405A" w:rsidRPr="00B9405A" w:rsidRDefault="00B9405A" w:rsidP="00B9405A">
      <w:pPr>
        <w:rPr>
          <w:rFonts w:ascii="Arial" w:hAnsi="Arial" w:cs="Arial"/>
          <w:b/>
          <w:noProof/>
          <w:sz w:val="20"/>
          <w:szCs w:val="20"/>
          <w:lang w:val="es-ES_tradnl"/>
        </w:rPr>
      </w:pPr>
      <w:r w:rsidRPr="00B9405A">
        <w:rPr>
          <w:rFonts w:ascii="Arial" w:hAnsi="Arial" w:cs="Arial"/>
          <w:b/>
          <w:noProof/>
          <w:sz w:val="20"/>
          <w:szCs w:val="20"/>
          <w:lang w:val="es-ES_tradnl"/>
        </w:rPr>
        <w:br w:type="page"/>
      </w:r>
    </w:p>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b/>
          <w:noProof/>
          <w:sz w:val="20"/>
          <w:szCs w:val="20"/>
          <w:lang w:val="es-ES_tradnl"/>
        </w:rPr>
        <w:lastRenderedPageBreak/>
        <w:t>ANEXO 16</w:t>
      </w:r>
    </w:p>
    <w:p w:rsidR="00B9405A" w:rsidRPr="00B9405A" w:rsidRDefault="00B9405A" w:rsidP="00B9405A">
      <w:pPr>
        <w:spacing w:after="0" w:line="240" w:lineRule="auto"/>
        <w:jc w:val="center"/>
        <w:rPr>
          <w:rFonts w:ascii="Arial" w:hAnsi="Arial" w:cs="Arial"/>
          <w:b/>
          <w:noProof/>
          <w:sz w:val="20"/>
          <w:szCs w:val="20"/>
          <w:lang w:val="es-ES_tradnl"/>
        </w:rPr>
      </w:pPr>
      <w:r w:rsidRPr="00B9405A">
        <w:rPr>
          <w:rFonts w:ascii="Arial" w:hAnsi="Arial" w:cs="Arial"/>
          <w:b/>
          <w:noProof/>
          <w:sz w:val="20"/>
          <w:szCs w:val="20"/>
          <w:lang w:val="es-ES_tradnl"/>
        </w:rPr>
        <w:t>Glosario</w:t>
      </w:r>
    </w:p>
    <w:p w:rsidR="00B9405A" w:rsidRPr="00B9405A" w:rsidRDefault="00B9405A" w:rsidP="00B9405A">
      <w:pPr>
        <w:spacing w:after="60" w:line="240" w:lineRule="auto"/>
        <w:jc w:val="both"/>
        <w:rPr>
          <w:rFonts w:ascii="Arial" w:hAnsi="Arial" w:cs="Arial"/>
          <w:noProof/>
          <w:sz w:val="20"/>
          <w:szCs w:val="20"/>
          <w:lang w:val="es-ES_tradnl"/>
        </w:rPr>
      </w:pPr>
    </w:p>
    <w:p w:rsidR="00B9405A" w:rsidRPr="00B9405A" w:rsidRDefault="00B9405A" w:rsidP="00B9405A">
      <w:pPr>
        <w:suppressAutoHyphens/>
        <w:spacing w:after="60" w:line="240" w:lineRule="auto"/>
        <w:ind w:right="-141"/>
        <w:jc w:val="both"/>
        <w:rPr>
          <w:rFonts w:ascii="Arial" w:eastAsia="Times New Roman" w:hAnsi="Arial" w:cs="Arial"/>
          <w:noProof/>
          <w:sz w:val="20"/>
          <w:szCs w:val="20"/>
          <w:lang w:val="es-ES_tradnl" w:eastAsia="ar-SA"/>
        </w:rPr>
      </w:pPr>
      <w:r w:rsidRPr="00B9405A">
        <w:rPr>
          <w:rFonts w:ascii="Arial" w:eastAsia="Times New Roman" w:hAnsi="Arial" w:cs="Arial"/>
          <w:noProof/>
          <w:sz w:val="20"/>
          <w:szCs w:val="20"/>
          <w:lang w:val="es-ES_tradnl" w:eastAsia="ar-SA"/>
        </w:rPr>
        <w:t xml:space="preserve">Para efectos de esta convocatoria, se entenderá por: </w:t>
      </w:r>
    </w:p>
    <w:p w:rsidR="00B9405A" w:rsidRPr="00B9405A" w:rsidRDefault="00B9405A" w:rsidP="00B9405A">
      <w:pPr>
        <w:suppressAutoHyphens/>
        <w:spacing w:after="60" w:line="240" w:lineRule="auto"/>
        <w:ind w:right="-141"/>
        <w:jc w:val="both"/>
        <w:rPr>
          <w:rFonts w:ascii="Arial" w:eastAsia="Times New Roman" w:hAnsi="Arial" w:cs="Arial"/>
          <w:b/>
          <w:noProof/>
          <w:sz w:val="20"/>
          <w:szCs w:val="20"/>
          <w:lang w:val="es-ES_tradnl" w:eastAsia="ar-SA"/>
        </w:rPr>
      </w:pP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hAnsi="Arial" w:cs="Arial"/>
          <w:noProof/>
          <w:sz w:val="18"/>
          <w:szCs w:val="18"/>
        </w:rPr>
      </w:pPr>
      <w:r w:rsidRPr="00B9405A">
        <w:rPr>
          <w:rFonts w:ascii="Arial" w:hAnsi="Arial" w:cs="Arial"/>
          <w:b/>
          <w:noProof/>
          <w:sz w:val="18"/>
          <w:szCs w:val="18"/>
        </w:rPr>
        <w:t>Administrador del Contrato:</w:t>
      </w:r>
      <w:r w:rsidRPr="00B9405A">
        <w:rPr>
          <w:rFonts w:ascii="Arial" w:hAnsi="Arial" w:cs="Arial"/>
          <w:noProof/>
          <w:sz w:val="18"/>
          <w:szCs w:val="18"/>
        </w:rPr>
        <w:t xml:space="preserve"> Servidor(es) público(s) en quién recae la responsabilidad de dar seguimiento y verificar el cumplimiento de los derechos y obligaciones establecidas en el (os) contrato (s) que se deriven de la presente Convocatoria.</w:t>
      </w:r>
    </w:p>
    <w:p w:rsidR="00B9405A" w:rsidRPr="00B9405A" w:rsidRDefault="00B9405A" w:rsidP="00B9405A">
      <w:pPr>
        <w:numPr>
          <w:ilvl w:val="0"/>
          <w:numId w:val="23"/>
        </w:numPr>
        <w:tabs>
          <w:tab w:val="left" w:pos="1495"/>
        </w:tabs>
        <w:spacing w:after="80" w:line="240" w:lineRule="auto"/>
        <w:ind w:hanging="391"/>
        <w:jc w:val="both"/>
        <w:rPr>
          <w:rFonts w:ascii="Arial" w:eastAsia="Times New Roman" w:hAnsi="Arial" w:cs="Arial"/>
          <w:noProof/>
          <w:sz w:val="18"/>
          <w:szCs w:val="18"/>
          <w:lang w:val="es-ES_tradnl" w:eastAsia="ar-SA"/>
        </w:rPr>
      </w:pPr>
      <w:r w:rsidRPr="00B9405A">
        <w:rPr>
          <w:rFonts w:ascii="Arial" w:eastAsia="Times New Roman" w:hAnsi="Arial" w:cs="Arial"/>
          <w:b/>
          <w:noProof/>
          <w:sz w:val="18"/>
          <w:szCs w:val="18"/>
          <w:lang w:val="es-ES_tradnl" w:eastAsia="ar-SA"/>
        </w:rPr>
        <w:t>Área contratante:</w:t>
      </w:r>
      <w:r w:rsidRPr="00B9405A">
        <w:rPr>
          <w:rFonts w:ascii="Arial" w:eastAsia="Times New Roman" w:hAnsi="Arial" w:cs="Arial"/>
          <w:noProof/>
          <w:sz w:val="18"/>
          <w:szCs w:val="18"/>
          <w:lang w:val="es-ES_tradnl" w:eastAsia="ar-SA"/>
        </w:rPr>
        <w:t xml:space="preserve"> la facultada en la dependencia o entidad para realizar procedimientos de contratación a efecto de adquirir o arrendar bienes o contratar la prestación de servicios que requiera la dependencia o entidad de que se trate. Para este procedimiento será la Coordinación Técnica de Adquisición de Bienes de Inversión y Activos, a través de la División de Equipo y Mobiliario Médico.</w:t>
      </w:r>
    </w:p>
    <w:p w:rsidR="00B9405A" w:rsidRPr="00B9405A" w:rsidRDefault="00B9405A" w:rsidP="00B9405A">
      <w:pPr>
        <w:numPr>
          <w:ilvl w:val="0"/>
          <w:numId w:val="23"/>
        </w:numPr>
        <w:tabs>
          <w:tab w:val="left" w:pos="1495"/>
        </w:tabs>
        <w:spacing w:after="80" w:line="240" w:lineRule="auto"/>
        <w:ind w:hanging="391"/>
        <w:jc w:val="both"/>
        <w:rPr>
          <w:rFonts w:ascii="Arial" w:eastAsia="Times New Roman" w:hAnsi="Arial" w:cs="Arial"/>
          <w:noProof/>
          <w:sz w:val="18"/>
          <w:szCs w:val="18"/>
          <w:lang w:val="es-ES_tradnl" w:eastAsia="ar-SA"/>
        </w:rPr>
      </w:pPr>
      <w:r w:rsidRPr="00B9405A">
        <w:rPr>
          <w:rFonts w:ascii="Arial" w:eastAsia="Times New Roman" w:hAnsi="Arial" w:cs="Arial"/>
          <w:b/>
          <w:noProof/>
          <w:sz w:val="18"/>
          <w:szCs w:val="18"/>
          <w:lang w:val="es-ES_tradnl" w:eastAsia="ar-SA"/>
        </w:rPr>
        <w:t xml:space="preserve">Área requirente: </w:t>
      </w:r>
      <w:r w:rsidRPr="00B9405A">
        <w:rPr>
          <w:rFonts w:ascii="Arial" w:eastAsia="Times New Roman" w:hAnsi="Arial" w:cs="Arial"/>
          <w:noProof/>
          <w:sz w:val="18"/>
          <w:szCs w:val="18"/>
          <w:lang w:val="es-ES_tradnl" w:eastAsia="ar-SA"/>
        </w:rPr>
        <w:t>En términos de la última parte de la fracción II del artículo 2 del RLAASSP, Para este procedimiento en el caso del  Programa de Equipo Médico 2016 serán las Delegaciones y Unidades Médicas de Alta Especialidad, en el caso del Programa de Equipamiento Asociado a Obra 2015, será la Coordinación de Infraestructura Inmobiliaria,  y para el caso del Programa de inversión de la Secretaría de la Defensa Nacional (SEDENA), será la Dirección General de Sanidad de la Secretaría.</w:t>
      </w:r>
    </w:p>
    <w:p w:rsidR="00B9405A" w:rsidRPr="00B9405A" w:rsidRDefault="00B9405A" w:rsidP="00B9405A">
      <w:pPr>
        <w:numPr>
          <w:ilvl w:val="0"/>
          <w:numId w:val="23"/>
        </w:numPr>
        <w:tabs>
          <w:tab w:val="left" w:pos="1495"/>
        </w:tabs>
        <w:spacing w:after="80" w:line="240" w:lineRule="auto"/>
        <w:ind w:hanging="391"/>
        <w:jc w:val="both"/>
        <w:rPr>
          <w:rFonts w:ascii="Arial" w:eastAsia="Times New Roman" w:hAnsi="Arial" w:cs="Arial"/>
          <w:noProof/>
          <w:sz w:val="18"/>
          <w:szCs w:val="18"/>
          <w:lang w:val="es-ES_tradnl" w:eastAsia="ar-SA"/>
        </w:rPr>
      </w:pPr>
      <w:r w:rsidRPr="00B9405A">
        <w:rPr>
          <w:rFonts w:ascii="Arial" w:eastAsia="Times New Roman" w:hAnsi="Arial" w:cs="Arial"/>
          <w:b/>
          <w:noProof/>
          <w:sz w:val="18"/>
          <w:szCs w:val="18"/>
          <w:lang w:val="es-ES_tradnl" w:eastAsia="ar-SA"/>
        </w:rPr>
        <w:t>Área Técnica:</w:t>
      </w:r>
      <w:r w:rsidRPr="00B9405A">
        <w:rPr>
          <w:rFonts w:ascii="Arial" w:eastAsia="Times New Roman" w:hAnsi="Arial" w:cs="Arial"/>
          <w:noProof/>
          <w:sz w:val="18"/>
          <w:szCs w:val="18"/>
          <w:lang w:val="es-ES_tradnl" w:eastAsia="ar-SA"/>
        </w:rPr>
        <w:t xml:space="preserve"> La señalada en la fracción III del artículo 2 del RLAASSP, como la que en la dependencia o entidad elabora las especificaciones técnicas que se deberán incluir en el procedimiento de contratación, evalúa la </w:t>
      </w:r>
      <w:r w:rsidRPr="00B9405A">
        <w:rPr>
          <w:rFonts w:ascii="Arial" w:eastAsia="Times New Roman" w:hAnsi="Arial" w:cs="Arial"/>
          <w:sz w:val="18"/>
          <w:szCs w:val="20"/>
          <w:lang w:val="es-ES" w:eastAsia="ar-SA"/>
        </w:rPr>
        <w:t xml:space="preserve">proposición </w:t>
      </w:r>
      <w:r w:rsidRPr="00B9405A">
        <w:rPr>
          <w:rFonts w:ascii="Arial" w:eastAsia="Times New Roman" w:hAnsi="Arial" w:cs="Arial"/>
          <w:noProof/>
          <w:sz w:val="18"/>
          <w:szCs w:val="18"/>
          <w:lang w:val="es-ES_tradnl" w:eastAsia="ar-SA"/>
        </w:rPr>
        <w:t>técnica de las proposiciones y es responsable de responder en la junta de aclaraciones, las preguntas que sobre estos aspectos realicen los licitantes; por lo que para este procedimiento se define como Área Técnica a la División de Equipamiento Médico, dependiente de la Coordinación de Planeación de Infraestructura Médica.</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hAnsi="Arial" w:cs="Arial"/>
          <w:noProof/>
          <w:sz w:val="18"/>
          <w:szCs w:val="18"/>
        </w:rPr>
      </w:pPr>
      <w:r w:rsidRPr="00B9405A">
        <w:rPr>
          <w:rFonts w:ascii="Arial" w:hAnsi="Arial" w:cs="Arial"/>
          <w:b/>
          <w:noProof/>
          <w:sz w:val="18"/>
          <w:szCs w:val="18"/>
        </w:rPr>
        <w:t xml:space="preserve">Área Consolidadora: </w:t>
      </w:r>
      <w:r w:rsidRPr="00B9405A">
        <w:rPr>
          <w:rFonts w:ascii="Arial" w:hAnsi="Arial" w:cs="Arial"/>
          <w:noProof/>
          <w:sz w:val="18"/>
          <w:szCs w:val="18"/>
        </w:rPr>
        <w:t>La responsable de integrar, concentrar y revisar las necesidades del Área Requirente, así como reunir los dictámenes de disponibilidad presupuestaria y las especificaciones técnicas, para que, en representación de todas las Áreas Requirentes, realice el envío del expediente al Área Contratante; por lo que para este procedimiento en el caso del Programa de Equipo Médico 2016, se define como Área Consolidadora a la Coordinación de Planeación de Infraestructura Médica.</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hAnsi="Arial" w:cs="Arial"/>
          <w:iCs/>
          <w:noProof/>
          <w:sz w:val="18"/>
          <w:szCs w:val="18"/>
        </w:rPr>
      </w:pPr>
      <w:r w:rsidRPr="00B9405A">
        <w:rPr>
          <w:rFonts w:ascii="Arial" w:hAnsi="Arial" w:cs="Arial"/>
          <w:b/>
          <w:iCs/>
          <w:noProof/>
          <w:sz w:val="18"/>
          <w:szCs w:val="18"/>
        </w:rPr>
        <w:t xml:space="preserve">Bienes de inversión: </w:t>
      </w:r>
      <w:r w:rsidRPr="00B9405A">
        <w:rPr>
          <w:rFonts w:ascii="Arial" w:hAnsi="Arial" w:cs="Arial"/>
          <w:iCs/>
          <w:noProof/>
          <w:sz w:val="18"/>
          <w:szCs w:val="18"/>
        </w:rPr>
        <w:t>Son los bienes muebles que pasan a formar parte del activo fijo del Instituto</w:t>
      </w:r>
      <w:r w:rsidRPr="00B9405A">
        <w:rPr>
          <w:rFonts w:ascii="Arial" w:hAnsi="Arial" w:cs="Arial"/>
          <w:b/>
          <w:iCs/>
          <w:noProof/>
          <w:sz w:val="18"/>
          <w:szCs w:val="18"/>
        </w:rPr>
        <w:t xml:space="preserve"> </w:t>
      </w:r>
      <w:r w:rsidRPr="00B9405A">
        <w:rPr>
          <w:rFonts w:ascii="Arial" w:hAnsi="Arial" w:cs="Arial"/>
          <w:iCs/>
          <w:noProof/>
          <w:sz w:val="18"/>
          <w:szCs w:val="18"/>
        </w:rPr>
        <w:t>.y que pueden trasladarse de un lugar a otro por si mismos o por efecto de una fuerza exterior, sin que se modifique su estructura.</w:t>
      </w:r>
    </w:p>
    <w:p w:rsidR="00B9405A" w:rsidRPr="00B9405A" w:rsidRDefault="00B9405A" w:rsidP="00B9405A">
      <w:pPr>
        <w:numPr>
          <w:ilvl w:val="0"/>
          <w:numId w:val="23"/>
        </w:numPr>
        <w:tabs>
          <w:tab w:val="left" w:pos="1516"/>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hAnsi="Arial" w:cs="Arial"/>
          <w:bCs/>
          <w:noProof/>
          <w:sz w:val="18"/>
          <w:szCs w:val="18"/>
        </w:rPr>
      </w:pPr>
      <w:r w:rsidRPr="00B9405A">
        <w:rPr>
          <w:rFonts w:ascii="Arial" w:hAnsi="Arial" w:cs="Arial"/>
          <w:b/>
          <w:iCs/>
          <w:noProof/>
          <w:sz w:val="18"/>
          <w:szCs w:val="18"/>
        </w:rPr>
        <w:t>Canje:</w:t>
      </w:r>
      <w:r w:rsidRPr="00B9405A">
        <w:rPr>
          <w:rFonts w:ascii="Arial" w:hAnsi="Arial" w:cs="Arial"/>
          <w:b/>
          <w:i/>
          <w:iCs/>
          <w:noProof/>
          <w:sz w:val="18"/>
          <w:szCs w:val="18"/>
        </w:rPr>
        <w:t xml:space="preserve"> </w:t>
      </w:r>
      <w:r w:rsidRPr="00B9405A">
        <w:rPr>
          <w:rFonts w:ascii="Arial" w:hAnsi="Arial" w:cs="Arial"/>
          <w:iCs/>
          <w:noProof/>
          <w:sz w:val="18"/>
          <w:szCs w:val="18"/>
        </w:rPr>
        <w:t xml:space="preserve">La solicitud de reposición de los bienes, </w:t>
      </w:r>
      <w:r w:rsidRPr="00B9405A">
        <w:rPr>
          <w:rFonts w:ascii="Arial" w:hAnsi="Arial" w:cs="Arial"/>
          <w:bCs/>
          <w:noProof/>
          <w:sz w:val="18"/>
          <w:szCs w:val="18"/>
        </w:rPr>
        <w:t xml:space="preserve">que presenten defectos a simple vista o de fabricación, especificaciones distintas a las establecidas en el contrato o </w:t>
      </w:r>
      <w:r w:rsidRPr="00B9405A">
        <w:rPr>
          <w:rFonts w:ascii="Arial" w:hAnsi="Arial" w:cs="Arial"/>
          <w:noProof/>
          <w:sz w:val="18"/>
          <w:szCs w:val="18"/>
        </w:rPr>
        <w:t xml:space="preserve">calidad inferior a la propuesta, o en su caso, </w:t>
      </w:r>
      <w:r w:rsidRPr="00B9405A">
        <w:rPr>
          <w:rFonts w:ascii="Arial" w:hAnsi="Arial" w:cs="Arial"/>
          <w:bCs/>
          <w:noProof/>
          <w:sz w:val="18"/>
          <w:szCs w:val="18"/>
        </w:rPr>
        <w:t>vicios ocultos.</w:t>
      </w:r>
    </w:p>
    <w:p w:rsidR="00B9405A" w:rsidRPr="00B9405A" w:rsidRDefault="00B9405A" w:rsidP="00B9405A">
      <w:pPr>
        <w:numPr>
          <w:ilvl w:val="0"/>
          <w:numId w:val="23"/>
        </w:numPr>
        <w:tabs>
          <w:tab w:val="left" w:pos="1516"/>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hAnsi="Arial" w:cs="Arial"/>
          <w:bCs/>
          <w:noProof/>
          <w:sz w:val="18"/>
          <w:szCs w:val="18"/>
        </w:rPr>
      </w:pPr>
      <w:r w:rsidRPr="00B9405A">
        <w:rPr>
          <w:rFonts w:ascii="Arial" w:hAnsi="Arial" w:cs="Arial"/>
          <w:b/>
          <w:bCs/>
          <w:noProof/>
          <w:sz w:val="18"/>
          <w:szCs w:val="18"/>
        </w:rPr>
        <w:t>CFF</w:t>
      </w:r>
      <w:r w:rsidRPr="00B9405A">
        <w:rPr>
          <w:rFonts w:ascii="Arial" w:hAnsi="Arial" w:cs="Arial"/>
          <w:bCs/>
          <w:noProof/>
          <w:sz w:val="18"/>
          <w:szCs w:val="18"/>
        </w:rPr>
        <w:t>. Código Fiscal de la Federación.</w:t>
      </w:r>
    </w:p>
    <w:p w:rsidR="00B9405A" w:rsidRPr="00B9405A" w:rsidRDefault="00B9405A" w:rsidP="00B9405A">
      <w:pPr>
        <w:numPr>
          <w:ilvl w:val="0"/>
          <w:numId w:val="23"/>
        </w:numPr>
        <w:tabs>
          <w:tab w:val="left" w:pos="2416"/>
          <w:tab w:val="left" w:pos="2651"/>
          <w:tab w:val="left" w:pos="3600"/>
          <w:tab w:val="left" w:pos="12198"/>
          <w:tab w:val="left" w:pos="12864"/>
          <w:tab w:val="left" w:pos="13584"/>
          <w:tab w:val="left" w:pos="14304"/>
          <w:tab w:val="left" w:pos="15024"/>
          <w:tab w:val="left" w:pos="15744"/>
          <w:tab w:val="left" w:pos="16464"/>
          <w:tab w:val="left" w:pos="17184"/>
        </w:tabs>
        <w:overflowPunct w:val="0"/>
        <w:autoSpaceDE w:val="0"/>
        <w:spacing w:after="80" w:line="240" w:lineRule="auto"/>
        <w:ind w:right="51" w:hanging="391"/>
        <w:jc w:val="both"/>
        <w:textAlignment w:val="baseline"/>
        <w:rPr>
          <w:rFonts w:ascii="Arial" w:hAnsi="Arial" w:cs="Arial"/>
          <w:noProof/>
          <w:sz w:val="18"/>
          <w:szCs w:val="18"/>
        </w:rPr>
      </w:pPr>
      <w:r w:rsidRPr="00B9405A">
        <w:rPr>
          <w:rFonts w:ascii="Arial" w:hAnsi="Arial" w:cs="Arial"/>
          <w:b/>
          <w:noProof/>
          <w:sz w:val="18"/>
          <w:szCs w:val="18"/>
        </w:rPr>
        <w:t xml:space="preserve">COFEPRIS: </w:t>
      </w:r>
      <w:r w:rsidRPr="00B9405A">
        <w:rPr>
          <w:rFonts w:ascii="Arial" w:hAnsi="Arial" w:cs="Arial"/>
          <w:noProof/>
          <w:sz w:val="18"/>
          <w:szCs w:val="18"/>
        </w:rPr>
        <w:t>Comisión Federal para la Protección Contra Riesgos Sanitarios.</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hAnsi="Arial" w:cs="Arial"/>
          <w:b/>
          <w:noProof/>
          <w:sz w:val="18"/>
          <w:szCs w:val="18"/>
        </w:rPr>
      </w:pPr>
      <w:r w:rsidRPr="00B9405A">
        <w:rPr>
          <w:rFonts w:ascii="Arial" w:hAnsi="Arial" w:cs="Arial"/>
          <w:b/>
          <w:noProof/>
          <w:sz w:val="18"/>
          <w:szCs w:val="18"/>
        </w:rPr>
        <w:t>COMPRANET 5.0</w:t>
      </w:r>
      <w:r w:rsidRPr="00B9405A">
        <w:rPr>
          <w:rFonts w:ascii="Arial" w:hAnsi="Arial" w:cs="Arial"/>
          <w:noProof/>
          <w:sz w:val="18"/>
          <w:szCs w:val="18"/>
        </w:rPr>
        <w:t>: Sistema electrónico de información pública gubernamental sobre adquisiciones, arrendamientos, servicios, obras públicas y servicios relacionados con las mismas, con dirección electrónica en Internet</w:t>
      </w:r>
      <w:r w:rsidRPr="00B9405A">
        <w:rPr>
          <w:rFonts w:ascii="Arial" w:hAnsi="Arial" w:cs="Arial"/>
          <w:b/>
          <w:noProof/>
          <w:sz w:val="18"/>
          <w:szCs w:val="18"/>
        </w:rPr>
        <w:t xml:space="preserve">: </w:t>
      </w:r>
      <w:hyperlink r:id="rId30" w:history="1">
        <w:r w:rsidRPr="00B9405A">
          <w:rPr>
            <w:rFonts w:ascii="Arial" w:hAnsi="Arial" w:cs="Arial"/>
            <w:noProof/>
            <w:color w:val="365F91" w:themeColor="accent1" w:themeShade="BF"/>
            <w:sz w:val="18"/>
            <w:szCs w:val="18"/>
            <w:u w:val="single"/>
          </w:rPr>
          <w:t>http://www.CompraNet  .gob.mx</w:t>
        </w:r>
      </w:hyperlink>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hAnsi="Arial" w:cs="Arial"/>
          <w:b/>
          <w:noProof/>
          <w:sz w:val="18"/>
          <w:szCs w:val="18"/>
        </w:rPr>
      </w:pPr>
      <w:r w:rsidRPr="00B9405A">
        <w:rPr>
          <w:rFonts w:ascii="Arial" w:hAnsi="Arial" w:cs="Arial"/>
          <w:b/>
          <w:noProof/>
          <w:sz w:val="18"/>
          <w:szCs w:val="18"/>
        </w:rPr>
        <w:t xml:space="preserve">Congruencia:  </w:t>
      </w:r>
      <w:r w:rsidRPr="00B9405A">
        <w:rPr>
          <w:rFonts w:ascii="Arial" w:hAnsi="Arial" w:cs="Arial"/>
          <w:noProof/>
          <w:sz w:val="18"/>
          <w:szCs w:val="18"/>
        </w:rPr>
        <w:t>Coherencia, Relación lógica.</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hAnsi="Arial" w:cs="Arial"/>
          <w:b/>
          <w:noProof/>
          <w:sz w:val="18"/>
          <w:szCs w:val="18"/>
        </w:rPr>
      </w:pPr>
      <w:r w:rsidRPr="00B9405A">
        <w:rPr>
          <w:rFonts w:ascii="Arial" w:hAnsi="Arial" w:cs="Arial"/>
          <w:b/>
          <w:noProof/>
          <w:sz w:val="18"/>
          <w:szCs w:val="18"/>
        </w:rPr>
        <w:t xml:space="preserve">Correspondencia: </w:t>
      </w:r>
      <w:r w:rsidRPr="00B9405A">
        <w:rPr>
          <w:rFonts w:ascii="Arial" w:hAnsi="Arial" w:cs="Arial"/>
          <w:noProof/>
          <w:sz w:val="18"/>
          <w:szCs w:val="18"/>
        </w:rPr>
        <w:t>Relación que existe o se establece entre los elementos de dos conjuntos sin ambigüedad.</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hAnsi="Arial" w:cs="Arial"/>
          <w:noProof/>
          <w:sz w:val="18"/>
          <w:szCs w:val="18"/>
        </w:rPr>
      </w:pPr>
      <w:r w:rsidRPr="00B9405A">
        <w:rPr>
          <w:rFonts w:ascii="Arial" w:hAnsi="Arial" w:cs="Arial"/>
          <w:b/>
          <w:noProof/>
          <w:sz w:val="18"/>
          <w:szCs w:val="18"/>
        </w:rPr>
        <w:t xml:space="preserve">Contrato: </w:t>
      </w:r>
      <w:r w:rsidRPr="00B9405A">
        <w:rPr>
          <w:rFonts w:ascii="Arial" w:hAnsi="Arial" w:cs="Arial"/>
          <w:noProof/>
          <w:sz w:val="18"/>
          <w:szCs w:val="18"/>
        </w:rPr>
        <w:t>Documento a través del cual se formalizan los derechos y obligaciones derivados del fallo del procedimiento de contratación de la adquisición o la prestación de los servicios.</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hAnsi="Arial" w:cs="Arial"/>
          <w:noProof/>
          <w:sz w:val="18"/>
          <w:szCs w:val="18"/>
        </w:rPr>
      </w:pPr>
      <w:r w:rsidRPr="00B9405A">
        <w:rPr>
          <w:rFonts w:ascii="Arial" w:hAnsi="Arial" w:cs="Arial"/>
          <w:b/>
          <w:noProof/>
          <w:sz w:val="18"/>
          <w:szCs w:val="18"/>
        </w:rPr>
        <w:t>Entrega a Entera Satisfacción del Instituto/Secretaría:</w:t>
      </w:r>
      <w:r w:rsidRPr="00B9405A">
        <w:rPr>
          <w:rFonts w:ascii="Arial" w:hAnsi="Arial" w:cs="Arial"/>
          <w:noProof/>
          <w:sz w:val="18"/>
          <w:szCs w:val="18"/>
        </w:rPr>
        <w:t xml:space="preserve"> Se refiere a la Entrega, Recepción, Instalación, Puesta en Operación y Capacitación según el caso, de los bienes de inversión</w:t>
      </w:r>
      <w:r w:rsidRPr="00B9405A">
        <w:rPr>
          <w:rFonts w:ascii="Arial" w:hAnsi="Arial" w:cs="Arial"/>
          <w:noProof/>
          <w:sz w:val="18"/>
          <w:szCs w:val="18"/>
          <w:u w:val="single"/>
        </w:rPr>
        <w:t>,</w:t>
      </w:r>
      <w:r w:rsidRPr="00B9405A">
        <w:rPr>
          <w:rFonts w:ascii="Arial" w:hAnsi="Arial" w:cs="Arial"/>
          <w:noProof/>
          <w:sz w:val="18"/>
          <w:szCs w:val="18"/>
        </w:rPr>
        <w:t xml:space="preserve"> incluyendo la Carta Garantía de los Bienes firmada en original por el Representante Legal del Licitante (Por 36, 42, 48, seún el caso),  cumpliendo con todos y cada de los aspectos contenido en el Acta Administrativa Circunstanciada que se formalizará para tal fin.</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iCs/>
          <w:noProof/>
          <w:sz w:val="18"/>
          <w:szCs w:val="18"/>
          <w:lang w:val="es-ES" w:eastAsia="es-ES"/>
        </w:rPr>
      </w:pPr>
      <w:r w:rsidRPr="00B9405A">
        <w:rPr>
          <w:rFonts w:ascii="Arial" w:eastAsia="Times New Roman" w:hAnsi="Arial" w:cs="Arial"/>
          <w:b/>
          <w:iCs/>
          <w:noProof/>
          <w:sz w:val="18"/>
          <w:szCs w:val="18"/>
          <w:lang w:val="es-ES" w:eastAsia="es-ES"/>
        </w:rPr>
        <w:t>Firma Electrónica Avanzada:</w:t>
      </w:r>
      <w:r w:rsidRPr="00B9405A">
        <w:rPr>
          <w:rFonts w:ascii="Arial" w:eastAsia="Times New Roman" w:hAnsi="Arial" w:cs="Arial"/>
          <w:iCs/>
          <w:noProof/>
          <w:sz w:val="18"/>
          <w:szCs w:val="18"/>
          <w:lang w:val="es-ES" w:eastAsia="es-ES"/>
        </w:rPr>
        <w:t xml:space="preserve"> Medio de identificación electrónica para que los potenciales licitantes nacionales, ya sean personas físicas o morales, hagan uso de CompraNet, será el certificado digital de la firma electrónica avanzada que emite el Servicio de Administración Tributaria para el cumplimiento de obligaciones fiscales. En el caso de los licitantes extranjeros, deberán utilizar los medios de identificación </w:t>
      </w:r>
      <w:r w:rsidRPr="00B9405A">
        <w:rPr>
          <w:rFonts w:ascii="Arial" w:eastAsia="Times New Roman" w:hAnsi="Arial" w:cs="Arial"/>
          <w:iCs/>
          <w:noProof/>
          <w:sz w:val="18"/>
          <w:szCs w:val="18"/>
          <w:lang w:val="es-ES" w:eastAsia="es-ES"/>
        </w:rPr>
        <w:lastRenderedPageBreak/>
        <w:t>electrónica que otorgue o reconozca la Secretaría de la Función Pública, de conformidad con las disposiciones emitidas al efecto.</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iCs/>
          <w:noProof/>
          <w:sz w:val="18"/>
          <w:szCs w:val="18"/>
          <w:lang w:val="es-ES" w:eastAsia="es-ES"/>
        </w:rPr>
      </w:pPr>
      <w:r w:rsidRPr="00B9405A">
        <w:rPr>
          <w:rFonts w:ascii="Arial" w:eastAsia="Times New Roman" w:hAnsi="Arial" w:cs="Arial"/>
          <w:b/>
          <w:iCs/>
          <w:noProof/>
          <w:sz w:val="18"/>
          <w:szCs w:val="18"/>
          <w:lang w:val="es-ES" w:eastAsia="es-ES"/>
        </w:rPr>
        <w:t>Importe Truncado:</w:t>
      </w:r>
      <w:r w:rsidRPr="00B9405A">
        <w:rPr>
          <w:rFonts w:ascii="Arial" w:eastAsia="Times New Roman" w:hAnsi="Arial" w:cs="Arial"/>
          <w:iCs/>
          <w:noProof/>
          <w:sz w:val="18"/>
          <w:szCs w:val="18"/>
          <w:lang w:val="es-ES" w:eastAsia="es-ES"/>
        </w:rPr>
        <w:t xml:space="preserve"> Para efectos del presente procedimiento, este concepto deberá entenderse como la acción de reducir hasta la centésima, el número de dígitos a la derecha del separador decimal, por ejemplo:</w:t>
      </w:r>
    </w:p>
    <w:p w:rsidR="00B9405A" w:rsidRPr="00B9405A" w:rsidRDefault="00B9405A" w:rsidP="00B9405A">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left="1276" w:right="51"/>
        <w:jc w:val="both"/>
        <w:textAlignment w:val="baseline"/>
        <w:rPr>
          <w:rFonts w:ascii="Arial" w:eastAsia="Times New Roman" w:hAnsi="Arial" w:cs="Arial"/>
          <w:iCs/>
          <w:noProof/>
          <w:sz w:val="16"/>
          <w:szCs w:val="16"/>
          <w:lang w:val="es-ES" w:eastAsia="es-ES"/>
        </w:rPr>
      </w:pPr>
      <w:r w:rsidRPr="00B9405A">
        <w:rPr>
          <w:rFonts w:ascii="Arial" w:eastAsia="Times New Roman" w:hAnsi="Arial" w:cs="Arial"/>
          <w:iCs/>
          <w:noProof/>
          <w:sz w:val="16"/>
          <w:szCs w:val="16"/>
          <w:lang w:val="es-ES" w:eastAsia="es-ES"/>
        </w:rPr>
        <w:t>Cantidad 3.141592</w:t>
      </w:r>
    </w:p>
    <w:p w:rsidR="00B9405A" w:rsidRPr="00B9405A" w:rsidRDefault="00B9405A" w:rsidP="00B9405A">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left="1276" w:right="51"/>
        <w:jc w:val="both"/>
        <w:textAlignment w:val="baseline"/>
        <w:rPr>
          <w:rFonts w:ascii="Arial" w:eastAsia="Times New Roman" w:hAnsi="Arial" w:cs="Arial"/>
          <w:iCs/>
          <w:noProof/>
          <w:sz w:val="16"/>
          <w:szCs w:val="16"/>
          <w:highlight w:val="cyan"/>
          <w:lang w:val="es-ES" w:eastAsia="es-ES"/>
        </w:rPr>
      </w:pPr>
      <w:r w:rsidRPr="00B9405A">
        <w:rPr>
          <w:rFonts w:ascii="Arial" w:eastAsia="Times New Roman" w:hAnsi="Arial" w:cs="Arial"/>
          <w:iCs/>
          <w:noProof/>
          <w:sz w:val="16"/>
          <w:szCs w:val="16"/>
          <w:lang w:val="es-ES" w:eastAsia="es-ES"/>
        </w:rPr>
        <w:t>Cantidad truncada: 3.14</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noProof/>
          <w:sz w:val="18"/>
          <w:szCs w:val="18"/>
          <w:lang w:val="es-ES" w:eastAsia="es-ES"/>
        </w:rPr>
      </w:pPr>
      <w:r w:rsidRPr="00B9405A">
        <w:rPr>
          <w:rFonts w:ascii="Arial" w:eastAsia="Times New Roman" w:hAnsi="Arial" w:cs="Arial"/>
          <w:b/>
          <w:noProof/>
          <w:sz w:val="18"/>
          <w:szCs w:val="18"/>
          <w:lang w:val="es-ES" w:eastAsia="es-ES"/>
        </w:rPr>
        <w:t>Instituto o IMSS:</w:t>
      </w:r>
      <w:r w:rsidRPr="00B9405A">
        <w:rPr>
          <w:rFonts w:ascii="Arial" w:eastAsia="Times New Roman" w:hAnsi="Arial" w:cs="Arial"/>
          <w:noProof/>
          <w:sz w:val="18"/>
          <w:szCs w:val="18"/>
          <w:lang w:val="es-ES" w:eastAsia="es-ES"/>
        </w:rPr>
        <w:t xml:space="preserve"> Instituto Mexicano del Seguro Social.</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noProof/>
          <w:sz w:val="18"/>
          <w:szCs w:val="18"/>
          <w:lang w:val="es-ES" w:eastAsia="es-ES"/>
        </w:rPr>
      </w:pPr>
      <w:r w:rsidRPr="00B9405A">
        <w:rPr>
          <w:rFonts w:ascii="Arial" w:eastAsia="Times New Roman" w:hAnsi="Arial" w:cs="Arial"/>
          <w:b/>
          <w:noProof/>
          <w:sz w:val="18"/>
          <w:szCs w:val="18"/>
          <w:lang w:val="es-ES" w:eastAsia="es-ES"/>
        </w:rPr>
        <w:t>IVA:</w:t>
      </w:r>
      <w:r w:rsidRPr="00B9405A">
        <w:rPr>
          <w:rFonts w:ascii="Arial" w:eastAsia="Times New Roman" w:hAnsi="Arial" w:cs="Arial"/>
          <w:noProof/>
          <w:sz w:val="18"/>
          <w:szCs w:val="18"/>
          <w:lang w:val="es-ES" w:eastAsia="es-ES"/>
        </w:rPr>
        <w:t xml:space="preserve"> Impuesto al Valor Agregado.</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noProof/>
          <w:sz w:val="18"/>
          <w:szCs w:val="18"/>
          <w:lang w:val="es-ES" w:eastAsia="es-ES"/>
        </w:rPr>
      </w:pPr>
      <w:r w:rsidRPr="00B9405A">
        <w:rPr>
          <w:rFonts w:ascii="Arial" w:eastAsia="Times New Roman" w:hAnsi="Arial" w:cs="Arial"/>
          <w:b/>
          <w:noProof/>
          <w:sz w:val="18"/>
          <w:szCs w:val="18"/>
          <w:lang w:val="es-ES" w:eastAsia="es-ES"/>
        </w:rPr>
        <w:t>LAASSP o Ley:</w:t>
      </w:r>
      <w:r w:rsidRPr="00B9405A">
        <w:rPr>
          <w:rFonts w:ascii="Arial" w:eastAsia="Times New Roman" w:hAnsi="Arial" w:cs="Arial"/>
          <w:noProof/>
          <w:sz w:val="18"/>
          <w:szCs w:val="18"/>
          <w:lang w:val="es-ES" w:eastAsia="es-ES"/>
        </w:rPr>
        <w:t xml:space="preserve"> Ley de Adquisiciones, Arrendamientos y Servicios del Sector Público.</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noProof/>
          <w:sz w:val="18"/>
          <w:szCs w:val="18"/>
          <w:lang w:val="es-ES" w:eastAsia="es-ES"/>
        </w:rPr>
      </w:pPr>
      <w:r w:rsidRPr="00B9405A">
        <w:rPr>
          <w:rFonts w:ascii="Arial" w:eastAsia="Times New Roman" w:hAnsi="Arial" w:cs="Arial"/>
          <w:b/>
          <w:noProof/>
          <w:sz w:val="18"/>
          <w:szCs w:val="18"/>
          <w:lang w:val="es-ES" w:eastAsia="es-ES"/>
        </w:rPr>
        <w:t>LFCE</w:t>
      </w:r>
      <w:r w:rsidRPr="00B9405A">
        <w:rPr>
          <w:rFonts w:ascii="Arial" w:eastAsia="Times New Roman" w:hAnsi="Arial" w:cs="Arial"/>
          <w:noProof/>
          <w:sz w:val="18"/>
          <w:szCs w:val="18"/>
          <w:lang w:val="es-ES" w:eastAsia="es-ES"/>
        </w:rPr>
        <w:t>: Ley Federal de Competencia Económica.</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bCs/>
          <w:noProof/>
          <w:sz w:val="18"/>
          <w:szCs w:val="18"/>
          <w:lang w:val="es-ES" w:eastAsia="es-ES"/>
        </w:rPr>
      </w:pPr>
      <w:r w:rsidRPr="00B9405A">
        <w:rPr>
          <w:rFonts w:ascii="Arial" w:eastAsia="Times New Roman" w:hAnsi="Arial" w:cs="Arial"/>
          <w:b/>
          <w:noProof/>
          <w:sz w:val="18"/>
          <w:szCs w:val="18"/>
          <w:lang w:val="es-ES" w:eastAsia="es-ES"/>
        </w:rPr>
        <w:t>Licitaciones Públicas Internacionales Bajo la Cobertura de Tratados</w:t>
      </w:r>
      <w:r w:rsidRPr="00B9405A">
        <w:rPr>
          <w:rFonts w:ascii="Arial" w:eastAsia="Times New Roman" w:hAnsi="Arial" w:cs="Arial"/>
          <w:noProof/>
          <w:sz w:val="18"/>
          <w:szCs w:val="18"/>
          <w:lang w:val="es-ES" w:eastAsia="es-ES"/>
        </w:rPr>
        <w:t>: Aquéllas en las cuales, de conformidad con el artículo 28, fracción II, de la Ley de Adquisiciones y 30 fracción II de la Ley de Obras, pueden participar tanto proveedores mexicanos como extranjeros y en el caso de bienes a adquirir, estos sean de origen nacional o de países con los que los Estados Unidos Mexicanos tenga celebrado un tratado de libre comercio que contenga un capítulo de compras del sector público, expresamente mencionado en la convocatoria correspondiente.</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bCs/>
          <w:noProof/>
          <w:sz w:val="18"/>
          <w:szCs w:val="18"/>
          <w:lang w:val="es-ES" w:eastAsia="es-ES"/>
        </w:rPr>
      </w:pPr>
      <w:r w:rsidRPr="00B9405A">
        <w:rPr>
          <w:rFonts w:ascii="Arial" w:eastAsia="Times New Roman" w:hAnsi="Arial" w:cs="Arial"/>
          <w:b/>
          <w:bCs/>
          <w:noProof/>
          <w:sz w:val="18"/>
          <w:szCs w:val="18"/>
          <w:lang w:val="es-ES" w:eastAsia="es-ES"/>
        </w:rPr>
        <w:t xml:space="preserve">Licitante Extranjero: </w:t>
      </w:r>
      <w:r w:rsidRPr="00B9405A">
        <w:rPr>
          <w:rFonts w:ascii="Arial" w:eastAsia="Times New Roman" w:hAnsi="Arial" w:cs="Arial"/>
          <w:bCs/>
          <w:noProof/>
          <w:sz w:val="18"/>
          <w:szCs w:val="18"/>
          <w:lang w:val="es-ES" w:eastAsia="es-ES"/>
        </w:rPr>
        <w:t>Toda persona física o moral, de cualquier nacionalidad excepto la mexicana que pueden participar en procedimientos internacionales, celebradas de conformidad con las disposiciones establecidas en los TLC.</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noProof/>
          <w:sz w:val="18"/>
          <w:szCs w:val="18"/>
          <w:lang w:val="es-ES" w:eastAsia="es-ES"/>
        </w:rPr>
      </w:pPr>
      <w:r w:rsidRPr="00B9405A">
        <w:rPr>
          <w:rFonts w:ascii="Arial" w:eastAsia="Times New Roman" w:hAnsi="Arial" w:cs="Arial"/>
          <w:b/>
          <w:bCs/>
          <w:noProof/>
          <w:sz w:val="18"/>
          <w:szCs w:val="18"/>
          <w:lang w:val="es-ES" w:eastAsia="es-ES"/>
        </w:rPr>
        <w:t xml:space="preserve">Licitante Mexicano: </w:t>
      </w:r>
      <w:r w:rsidRPr="00B9405A">
        <w:rPr>
          <w:rFonts w:ascii="Arial" w:eastAsia="Times New Roman" w:hAnsi="Arial" w:cs="Arial"/>
          <w:noProof/>
          <w:sz w:val="18"/>
          <w:szCs w:val="18"/>
          <w:lang w:val="es-ES" w:eastAsia="es-ES"/>
        </w:rPr>
        <w:t xml:space="preserve">Personas físicas o morales de nacionalidad mexicana y que pueden participar en </w:t>
      </w:r>
      <w:r w:rsidRPr="00B9405A">
        <w:rPr>
          <w:rFonts w:ascii="Arial" w:eastAsia="Times New Roman" w:hAnsi="Arial" w:cs="Arial"/>
          <w:bCs/>
          <w:noProof/>
          <w:sz w:val="18"/>
          <w:szCs w:val="18"/>
          <w:lang w:val="es-ES" w:eastAsia="es-ES"/>
        </w:rPr>
        <w:t xml:space="preserve">procedimientos </w:t>
      </w:r>
      <w:r w:rsidRPr="00B9405A">
        <w:rPr>
          <w:rFonts w:ascii="Arial" w:eastAsia="Times New Roman" w:hAnsi="Arial" w:cs="Arial"/>
          <w:noProof/>
          <w:sz w:val="18"/>
          <w:szCs w:val="18"/>
          <w:lang w:val="es-ES" w:eastAsia="es-ES"/>
        </w:rPr>
        <w:t>internacionales, celebradas de conformidad con las disposiciones establecidas en los TLC.</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426"/>
        <w:jc w:val="both"/>
        <w:textAlignment w:val="baseline"/>
        <w:rPr>
          <w:rFonts w:ascii="Arial" w:eastAsia="Times New Roman" w:hAnsi="Arial" w:cs="Arial"/>
          <w:b/>
          <w:bCs/>
          <w:noProof/>
          <w:sz w:val="18"/>
          <w:szCs w:val="18"/>
          <w:lang w:val="es-ES" w:eastAsia="es-ES"/>
        </w:rPr>
      </w:pPr>
      <w:r w:rsidRPr="00B9405A">
        <w:rPr>
          <w:rFonts w:ascii="Arial" w:eastAsia="Times New Roman" w:hAnsi="Arial" w:cs="Arial"/>
          <w:b/>
          <w:bCs/>
          <w:noProof/>
          <w:sz w:val="18"/>
          <w:szCs w:val="18"/>
          <w:lang w:val="es-ES" w:eastAsia="es-ES"/>
        </w:rPr>
        <w:t xml:space="preserve">MAAGMAASSP: </w:t>
      </w:r>
      <w:r w:rsidRPr="00B9405A">
        <w:rPr>
          <w:rFonts w:ascii="Arial" w:eastAsia="Times New Roman" w:hAnsi="Arial" w:cs="Arial"/>
          <w:noProof/>
          <w:sz w:val="18"/>
          <w:szCs w:val="18"/>
          <w:lang w:val="es-ES" w:eastAsia="es-ES"/>
        </w:rPr>
        <w:t>Manual Administrativo de Aplicación General en Materia de Adquisiciones, Arrendamientos y Servicios del Sector Público.</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b/>
          <w:bCs/>
          <w:noProof/>
          <w:sz w:val="18"/>
          <w:szCs w:val="18"/>
          <w:lang w:val="es-ES" w:eastAsia="es-ES"/>
        </w:rPr>
      </w:pPr>
      <w:r w:rsidRPr="00B9405A">
        <w:rPr>
          <w:rFonts w:ascii="Arial" w:eastAsia="Times New Roman" w:hAnsi="Arial" w:cs="Arial"/>
          <w:b/>
          <w:noProof/>
          <w:sz w:val="18"/>
          <w:szCs w:val="18"/>
          <w:lang w:val="es-ES" w:eastAsia="es-ES"/>
        </w:rPr>
        <w:t>Medio de Identificación Electrónica:</w:t>
      </w:r>
      <w:r w:rsidRPr="00B9405A">
        <w:rPr>
          <w:rFonts w:ascii="Arial" w:eastAsia="Times New Roman" w:hAnsi="Arial" w:cs="Arial"/>
          <w:bCs/>
          <w:noProof/>
          <w:sz w:val="18"/>
          <w:szCs w:val="18"/>
          <w:lang w:val="es-ES" w:eastAsia="es-ES"/>
        </w:rPr>
        <w:t xml:space="preserve"> Conjunto de datos electrónicos asociados con documentos que son utilizados para reconocer a su autor, y que legitiman el consentimiento de éste para obligarlo a las manifestaciones que en él se contienen, de conformidad con el artículo 27 de la LAASSP.</w:t>
      </w:r>
      <w:r w:rsidRPr="00B9405A">
        <w:rPr>
          <w:rFonts w:ascii="Arial" w:eastAsia="Times New Roman" w:hAnsi="Arial" w:cs="Arial"/>
          <w:b/>
          <w:bCs/>
          <w:noProof/>
          <w:sz w:val="18"/>
          <w:szCs w:val="18"/>
          <w:lang w:val="es-ES" w:eastAsia="es-ES"/>
        </w:rPr>
        <w:t xml:space="preserve"> </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bCs/>
          <w:noProof/>
          <w:sz w:val="18"/>
          <w:szCs w:val="18"/>
          <w:lang w:val="es-ES" w:eastAsia="es-ES"/>
        </w:rPr>
      </w:pPr>
      <w:r w:rsidRPr="00B9405A">
        <w:rPr>
          <w:rFonts w:ascii="Arial" w:eastAsia="Times New Roman" w:hAnsi="Arial" w:cs="Arial"/>
          <w:b/>
          <w:noProof/>
          <w:sz w:val="18"/>
          <w:szCs w:val="18"/>
          <w:lang w:val="es-ES" w:eastAsia="es-ES"/>
        </w:rPr>
        <w:t>Medios Remotos de Comunicación Electrónica:</w:t>
      </w:r>
      <w:r w:rsidRPr="00B9405A">
        <w:rPr>
          <w:rFonts w:ascii="Arial" w:eastAsia="Times New Roman" w:hAnsi="Arial" w:cs="Arial"/>
          <w:bCs/>
          <w:noProof/>
          <w:sz w:val="18"/>
          <w:szCs w:val="18"/>
          <w:lang w:val="es-ES" w:eastAsia="es-ES"/>
        </w:rPr>
        <w:t xml:space="preserve"> Los dispositivos tecnológicos para efectuar transmisión de datos e información a través de computadoras, líneas telefónicas, enlaces dedicados, microondas y similares.</w:t>
      </w:r>
    </w:p>
    <w:p w:rsidR="00B9405A" w:rsidRPr="00B9405A" w:rsidRDefault="00B9405A" w:rsidP="00B9405A">
      <w:pPr>
        <w:numPr>
          <w:ilvl w:val="0"/>
          <w:numId w:val="23"/>
        </w:numPr>
        <w:tabs>
          <w:tab w:val="left" w:pos="1495"/>
        </w:tabs>
        <w:spacing w:after="80" w:line="240" w:lineRule="auto"/>
        <w:ind w:hanging="391"/>
        <w:jc w:val="both"/>
        <w:rPr>
          <w:rFonts w:ascii="Arial" w:eastAsia="Times New Roman" w:hAnsi="Arial" w:cs="Arial"/>
          <w:noProof/>
          <w:sz w:val="18"/>
          <w:szCs w:val="18"/>
          <w:lang w:val="es-ES_tradnl" w:eastAsia="ar-SA"/>
        </w:rPr>
      </w:pPr>
      <w:r w:rsidRPr="00B9405A">
        <w:rPr>
          <w:rFonts w:ascii="Arial" w:eastAsia="Times New Roman" w:hAnsi="Arial" w:cs="Arial"/>
          <w:b/>
          <w:noProof/>
          <w:sz w:val="18"/>
          <w:szCs w:val="18"/>
          <w:lang w:val="es-ES_tradnl" w:eastAsia="ar-SA"/>
        </w:rPr>
        <w:t>MIPYMES</w:t>
      </w:r>
      <w:r w:rsidRPr="00B9405A">
        <w:rPr>
          <w:rFonts w:ascii="Arial" w:eastAsia="Times New Roman" w:hAnsi="Arial" w:cs="Arial"/>
          <w:noProof/>
          <w:sz w:val="18"/>
          <w:szCs w:val="18"/>
          <w:lang w:val="es-ES_tradnl" w:eastAsia="ar-SA"/>
        </w:rPr>
        <w:t>: las micro, pequeñas y medianas empresas de nacionalidad mexicana a que hace referencia la Ley para el Desarrollo de la Competitividad de la Micro, Pequeña y Mediana Empresa.</w:t>
      </w:r>
    </w:p>
    <w:p w:rsidR="00B9405A" w:rsidRPr="00B9405A" w:rsidRDefault="00B9405A" w:rsidP="00B9405A">
      <w:pPr>
        <w:numPr>
          <w:ilvl w:val="0"/>
          <w:numId w:val="23"/>
        </w:numPr>
        <w:tabs>
          <w:tab w:val="left" w:pos="1495"/>
        </w:tabs>
        <w:spacing w:after="80" w:line="240" w:lineRule="auto"/>
        <w:ind w:hanging="391"/>
        <w:jc w:val="both"/>
        <w:rPr>
          <w:rFonts w:ascii="Arial" w:eastAsia="Times New Roman" w:hAnsi="Arial" w:cs="Arial"/>
          <w:noProof/>
          <w:sz w:val="18"/>
          <w:szCs w:val="18"/>
          <w:lang w:val="es-ES_tradnl" w:eastAsia="ar-SA"/>
        </w:rPr>
      </w:pPr>
      <w:r w:rsidRPr="00B9405A">
        <w:rPr>
          <w:rFonts w:ascii="Arial" w:eastAsia="Times New Roman" w:hAnsi="Arial" w:cs="Arial"/>
          <w:b/>
          <w:noProof/>
          <w:sz w:val="18"/>
          <w:szCs w:val="18"/>
          <w:lang w:val="es-ES_tradnl" w:eastAsia="ar-SA"/>
        </w:rPr>
        <w:t>Países Socios en Tratados:</w:t>
      </w:r>
      <w:r w:rsidRPr="00B9405A">
        <w:rPr>
          <w:rFonts w:ascii="Arial" w:eastAsia="Times New Roman" w:hAnsi="Arial" w:cs="Arial"/>
          <w:noProof/>
          <w:sz w:val="18"/>
          <w:szCs w:val="18"/>
          <w:lang w:val="es-ES_tradnl" w:eastAsia="ar-SA"/>
        </w:rPr>
        <w:t xml:space="preserve"> Aquéllos países con los que los Estados Unidos Mexicanos ha suscrito un Tratado de Libre Comercio, que contenga un Título o Capítulo vigente en materia de compras del sector público.</w:t>
      </w:r>
    </w:p>
    <w:p w:rsidR="00B9405A" w:rsidRPr="00B9405A" w:rsidRDefault="00B9405A" w:rsidP="00B9405A">
      <w:pPr>
        <w:numPr>
          <w:ilvl w:val="0"/>
          <w:numId w:val="23"/>
        </w:numPr>
        <w:tabs>
          <w:tab w:val="left" w:pos="1495"/>
        </w:tabs>
        <w:spacing w:after="80" w:line="240" w:lineRule="auto"/>
        <w:ind w:hanging="391"/>
        <w:jc w:val="both"/>
        <w:rPr>
          <w:rFonts w:ascii="Arial" w:eastAsia="Times New Roman" w:hAnsi="Arial" w:cs="Arial"/>
          <w:noProof/>
          <w:sz w:val="18"/>
          <w:szCs w:val="18"/>
          <w:lang w:val="es-ES_tradnl" w:eastAsia="ar-SA"/>
        </w:rPr>
      </w:pPr>
      <w:r w:rsidRPr="00B9405A">
        <w:rPr>
          <w:rFonts w:ascii="Arial" w:eastAsia="Times New Roman" w:hAnsi="Arial" w:cs="Arial"/>
          <w:b/>
          <w:noProof/>
          <w:sz w:val="18"/>
          <w:szCs w:val="18"/>
          <w:lang w:val="es-ES_tradnl" w:eastAsia="ar-SA"/>
        </w:rPr>
        <w:t>Partida o concepto</w:t>
      </w:r>
      <w:r w:rsidRPr="00B9405A">
        <w:rPr>
          <w:rFonts w:ascii="Arial" w:eastAsia="Times New Roman" w:hAnsi="Arial" w:cs="Arial"/>
          <w:noProof/>
          <w:sz w:val="18"/>
          <w:szCs w:val="18"/>
          <w:lang w:val="es-ES_tradnl" w:eastAsia="ar-SA"/>
        </w:rPr>
        <w:t>: la división o desglose de los bienes a adquirir o arrendar o de los servicios a contratar, contenidos en un procedimiento de contratación o en un contrato, para diferenciarlos unos de otros, clasificarlos o agruparlos.</w:t>
      </w:r>
    </w:p>
    <w:p w:rsidR="00B9405A" w:rsidRPr="00B9405A" w:rsidRDefault="00B9405A" w:rsidP="00B9405A">
      <w:pPr>
        <w:numPr>
          <w:ilvl w:val="0"/>
          <w:numId w:val="23"/>
        </w:numPr>
        <w:tabs>
          <w:tab w:val="left" w:pos="1495"/>
        </w:tabs>
        <w:spacing w:after="80" w:line="240" w:lineRule="auto"/>
        <w:ind w:hanging="391"/>
        <w:jc w:val="both"/>
        <w:rPr>
          <w:rFonts w:ascii="Arial" w:eastAsia="Times New Roman" w:hAnsi="Arial" w:cs="Arial"/>
          <w:b/>
          <w:noProof/>
          <w:sz w:val="18"/>
          <w:szCs w:val="18"/>
          <w:lang w:val="es-ES_tradnl" w:eastAsia="ar-SA"/>
        </w:rPr>
      </w:pPr>
      <w:r w:rsidRPr="00B9405A">
        <w:rPr>
          <w:rFonts w:ascii="Arial" w:eastAsia="Times New Roman" w:hAnsi="Arial" w:cs="Arial"/>
          <w:b/>
          <w:noProof/>
          <w:sz w:val="18"/>
          <w:szCs w:val="18"/>
          <w:lang w:val="es-ES_tradnl" w:eastAsia="ar-SA"/>
        </w:rPr>
        <w:t xml:space="preserve">POBALINES: </w:t>
      </w:r>
      <w:r w:rsidRPr="00B9405A">
        <w:rPr>
          <w:rFonts w:ascii="Arial" w:eastAsia="Times New Roman" w:hAnsi="Arial" w:cs="Arial"/>
          <w:noProof/>
          <w:sz w:val="18"/>
          <w:szCs w:val="18"/>
          <w:lang w:val="es-ES_tradnl" w:eastAsia="ar-SA"/>
        </w:rPr>
        <w:t xml:space="preserve">Políticas Bases y Lineamientos en Materia de Adquisiciones, Arrendamientos y Servicios en el Instituto. </w:t>
      </w:r>
    </w:p>
    <w:p w:rsidR="00B9405A" w:rsidRPr="00B9405A" w:rsidRDefault="00B9405A" w:rsidP="00B9405A">
      <w:pPr>
        <w:numPr>
          <w:ilvl w:val="0"/>
          <w:numId w:val="23"/>
        </w:numPr>
        <w:tabs>
          <w:tab w:val="left" w:pos="1495"/>
        </w:tabs>
        <w:spacing w:after="80" w:line="240" w:lineRule="auto"/>
        <w:ind w:hanging="391"/>
        <w:jc w:val="both"/>
        <w:rPr>
          <w:rFonts w:ascii="Arial" w:eastAsia="Times New Roman" w:hAnsi="Arial" w:cs="Arial"/>
          <w:noProof/>
          <w:sz w:val="18"/>
          <w:szCs w:val="18"/>
          <w:lang w:val="es-ES_tradnl" w:eastAsia="ar-SA"/>
        </w:rPr>
      </w:pPr>
      <w:r w:rsidRPr="00B9405A">
        <w:rPr>
          <w:rFonts w:ascii="Arial" w:eastAsia="Times New Roman" w:hAnsi="Arial" w:cs="Arial"/>
          <w:b/>
          <w:noProof/>
          <w:sz w:val="18"/>
          <w:szCs w:val="18"/>
          <w:lang w:val="es-ES_tradnl" w:eastAsia="ar-SA"/>
        </w:rPr>
        <w:t xml:space="preserve">PMR: </w:t>
      </w:r>
      <w:r w:rsidRPr="00B9405A">
        <w:rPr>
          <w:rFonts w:ascii="Arial" w:eastAsia="Times New Roman" w:hAnsi="Arial" w:cs="Arial"/>
          <w:noProof/>
          <w:sz w:val="18"/>
          <w:szCs w:val="18"/>
          <w:lang w:val="es-ES_tradnl" w:eastAsia="ar-SA"/>
        </w:rPr>
        <w:t>Precio máximo de referencia a partir del cual, sin excepción, los licitantes deberán ofrecer porcentajes de descuento como parte de su proposición, mismos que serán objeto de evaluación económica.</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bCs/>
          <w:noProof/>
          <w:sz w:val="18"/>
          <w:szCs w:val="18"/>
          <w:lang w:val="es-ES_tradnl" w:eastAsia="es-ES"/>
        </w:rPr>
      </w:pPr>
      <w:r w:rsidRPr="00B9405A">
        <w:rPr>
          <w:rFonts w:ascii="Arial" w:eastAsia="Times New Roman" w:hAnsi="Arial" w:cs="Arial"/>
          <w:b/>
          <w:bCs/>
          <w:noProof/>
          <w:sz w:val="18"/>
          <w:szCs w:val="18"/>
          <w:lang w:val="es-ES_tradnl" w:eastAsia="es-ES"/>
        </w:rPr>
        <w:t>PREI:</w:t>
      </w:r>
      <w:r w:rsidRPr="00B9405A">
        <w:rPr>
          <w:rFonts w:ascii="Arial" w:eastAsia="Times New Roman" w:hAnsi="Arial" w:cs="Arial"/>
          <w:bCs/>
          <w:noProof/>
          <w:sz w:val="18"/>
          <w:szCs w:val="18"/>
          <w:lang w:val="es-ES_tradnl" w:eastAsia="es-ES"/>
        </w:rPr>
        <w:t xml:space="preserve"> Sistema de Planeación de Recursos Institucionales.</w:t>
      </w:r>
    </w:p>
    <w:p w:rsidR="00B9405A" w:rsidRPr="00B9405A" w:rsidRDefault="00B9405A" w:rsidP="00B9405A">
      <w:pPr>
        <w:numPr>
          <w:ilvl w:val="0"/>
          <w:numId w:val="23"/>
        </w:numPr>
        <w:tabs>
          <w:tab w:val="left" w:pos="2620"/>
          <w:tab w:val="left" w:pos="14084"/>
          <w:tab w:val="left" w:pos="15260"/>
          <w:tab w:val="left" w:pos="23858"/>
          <w:tab w:val="left" w:pos="24524"/>
          <w:tab w:val="left" w:pos="25244"/>
          <w:tab w:val="left" w:pos="25964"/>
          <w:tab w:val="left" w:pos="26684"/>
          <w:tab w:val="left" w:pos="27404"/>
          <w:tab w:val="left" w:pos="28124"/>
          <w:tab w:val="left" w:pos="28844"/>
        </w:tabs>
        <w:overflowPunct w:val="0"/>
        <w:autoSpaceDE w:val="0"/>
        <w:spacing w:after="80" w:line="240" w:lineRule="auto"/>
        <w:ind w:right="51" w:hanging="391"/>
        <w:jc w:val="both"/>
        <w:textAlignment w:val="baseline"/>
        <w:rPr>
          <w:rFonts w:ascii="Arial" w:eastAsia="Times New Roman" w:hAnsi="Arial" w:cs="Arial"/>
          <w:bCs/>
          <w:noProof/>
          <w:sz w:val="18"/>
          <w:szCs w:val="18"/>
          <w:lang w:val="es-ES" w:eastAsia="es-ES"/>
        </w:rPr>
      </w:pPr>
      <w:r w:rsidRPr="00B9405A">
        <w:rPr>
          <w:rFonts w:ascii="Arial" w:eastAsia="Times New Roman" w:hAnsi="Arial" w:cs="Arial"/>
          <w:b/>
          <w:noProof/>
          <w:sz w:val="18"/>
          <w:szCs w:val="18"/>
          <w:lang w:val="es-ES" w:eastAsia="es-ES"/>
        </w:rPr>
        <w:t>Programa Informático:</w:t>
      </w:r>
      <w:r w:rsidRPr="00B9405A">
        <w:rPr>
          <w:rFonts w:ascii="Arial" w:eastAsia="Times New Roman" w:hAnsi="Arial" w:cs="Arial"/>
          <w:bCs/>
          <w:noProof/>
          <w:sz w:val="18"/>
          <w:szCs w:val="18"/>
          <w:lang w:val="es-ES" w:eastAsia="es-ES"/>
        </w:rPr>
        <w:t xml:space="preserve"> El medio de captura desarrollado por la SFP que permite a los licitantes, así como al área adquirente, enviar y recibir información por medios remotos de comunicación electrónica, así como generar para cada Licitación pública un mecanismo de seguridad que garantice la confidencialidad de las proposiciones que reciban las convocantes por esa vía; y que constituye el único instrumento con el cual podrán abrirse los sobres que contengan las proposiciones en la fecha y hora establecidas en la Convocatoria para el inicio de los actos de presentación y apertura.</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noProof/>
          <w:sz w:val="18"/>
          <w:szCs w:val="18"/>
          <w:lang w:val="es-ES" w:eastAsia="es-ES"/>
        </w:rPr>
      </w:pPr>
      <w:r w:rsidRPr="00B9405A">
        <w:rPr>
          <w:rFonts w:ascii="Arial" w:eastAsia="Times New Roman" w:hAnsi="Arial" w:cs="Arial"/>
          <w:b/>
          <w:noProof/>
          <w:sz w:val="18"/>
          <w:szCs w:val="18"/>
          <w:lang w:val="es-ES" w:eastAsia="es-ES"/>
        </w:rPr>
        <w:t>Proveedor:</w:t>
      </w:r>
      <w:r w:rsidRPr="00B9405A">
        <w:rPr>
          <w:rFonts w:ascii="Arial" w:eastAsia="Times New Roman" w:hAnsi="Arial" w:cs="Arial"/>
          <w:noProof/>
          <w:sz w:val="18"/>
          <w:szCs w:val="18"/>
          <w:lang w:val="es-ES" w:eastAsia="es-ES"/>
        </w:rPr>
        <w:t xml:space="preserve"> La persona que celebre con el Instituto, los contratos de adquisiciones, arrendamientos y servicios.</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noProof/>
          <w:sz w:val="18"/>
          <w:szCs w:val="18"/>
          <w:lang w:val="es-ES" w:eastAsia="es-ES"/>
        </w:rPr>
      </w:pPr>
      <w:r w:rsidRPr="00B9405A">
        <w:rPr>
          <w:rFonts w:ascii="Arial" w:eastAsia="Times New Roman" w:hAnsi="Arial" w:cs="Arial"/>
          <w:b/>
          <w:noProof/>
          <w:sz w:val="18"/>
          <w:szCs w:val="18"/>
          <w:lang w:val="es-ES" w:eastAsia="es-ES"/>
        </w:rPr>
        <w:t>Reglamento:</w:t>
      </w:r>
      <w:r w:rsidRPr="00B9405A">
        <w:rPr>
          <w:rFonts w:ascii="Arial" w:eastAsia="Times New Roman" w:hAnsi="Arial" w:cs="Arial"/>
          <w:noProof/>
          <w:sz w:val="18"/>
          <w:szCs w:val="18"/>
          <w:lang w:val="es-ES" w:eastAsia="es-ES"/>
        </w:rPr>
        <w:t xml:space="preserve"> Reglamento de la Ley de Adquisiciones, Arrendamientos y Servicios del Sector Público.</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noProof/>
          <w:sz w:val="18"/>
          <w:szCs w:val="18"/>
          <w:lang w:val="es-ES" w:eastAsia="es-ES"/>
        </w:rPr>
      </w:pPr>
      <w:r w:rsidRPr="00B9405A">
        <w:rPr>
          <w:rFonts w:ascii="Arial" w:eastAsia="Times New Roman" w:hAnsi="Arial" w:cs="Arial"/>
          <w:b/>
          <w:noProof/>
          <w:sz w:val="18"/>
          <w:szCs w:val="18"/>
          <w:lang w:val="es-ES" w:eastAsia="es-ES"/>
        </w:rPr>
        <w:lastRenderedPageBreak/>
        <w:t>SAI:</w:t>
      </w:r>
      <w:r w:rsidRPr="00B9405A">
        <w:rPr>
          <w:rFonts w:ascii="Arial" w:eastAsia="Times New Roman" w:hAnsi="Arial" w:cs="Arial"/>
          <w:noProof/>
          <w:sz w:val="18"/>
          <w:szCs w:val="18"/>
          <w:lang w:val="es-ES" w:eastAsia="es-ES"/>
        </w:rPr>
        <w:t xml:space="preserve"> Sistema de Abasto Institucional, conjunto de acciones programadas en medios electrónicos que permiten realizar actividades comprendidas en el proceso de abastecimiento y suministro de manera automatizada en red.</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noProof/>
          <w:sz w:val="18"/>
          <w:szCs w:val="18"/>
          <w:lang w:val="es-ES" w:eastAsia="es-ES"/>
        </w:rPr>
      </w:pPr>
      <w:r w:rsidRPr="00B9405A">
        <w:rPr>
          <w:rFonts w:ascii="Arial" w:eastAsia="Times New Roman" w:hAnsi="Arial" w:cs="Arial"/>
          <w:b/>
          <w:noProof/>
          <w:sz w:val="18"/>
          <w:szCs w:val="18"/>
          <w:lang w:val="es-ES" w:eastAsia="es-ES"/>
        </w:rPr>
        <w:t>SAT:</w:t>
      </w:r>
      <w:r w:rsidRPr="00B9405A">
        <w:rPr>
          <w:rFonts w:ascii="Arial" w:eastAsia="Times New Roman" w:hAnsi="Arial" w:cs="Arial"/>
          <w:noProof/>
          <w:sz w:val="18"/>
          <w:szCs w:val="18"/>
          <w:lang w:val="es-ES" w:eastAsia="es-ES"/>
        </w:rPr>
        <w:t xml:space="preserve"> El Servicio de Administración Tributaria.</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noProof/>
          <w:sz w:val="18"/>
          <w:szCs w:val="18"/>
          <w:lang w:val="es-ES" w:eastAsia="es-ES"/>
        </w:rPr>
      </w:pPr>
      <w:r w:rsidRPr="00B9405A">
        <w:rPr>
          <w:rFonts w:ascii="Arial" w:eastAsia="Times New Roman" w:hAnsi="Arial" w:cs="Arial"/>
          <w:b/>
          <w:noProof/>
          <w:sz w:val="18"/>
          <w:szCs w:val="18"/>
          <w:lang w:val="es-ES" w:eastAsia="es-ES"/>
        </w:rPr>
        <w:t>Secretaría /SEDENA:</w:t>
      </w:r>
      <w:r w:rsidRPr="00B9405A">
        <w:rPr>
          <w:rFonts w:ascii="Arial" w:eastAsia="Times New Roman" w:hAnsi="Arial" w:cs="Arial"/>
          <w:noProof/>
          <w:sz w:val="18"/>
          <w:szCs w:val="18"/>
          <w:lang w:val="es-ES" w:eastAsia="es-ES"/>
        </w:rPr>
        <w:t xml:space="preserve"> Secretaría de la Defensa Nacional</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noProof/>
          <w:sz w:val="18"/>
          <w:szCs w:val="18"/>
          <w:lang w:val="es-ES" w:eastAsia="es-ES"/>
        </w:rPr>
      </w:pPr>
      <w:r w:rsidRPr="00B9405A">
        <w:rPr>
          <w:rFonts w:ascii="Arial" w:eastAsia="Times New Roman" w:hAnsi="Arial" w:cs="Arial"/>
          <w:b/>
          <w:bCs/>
          <w:noProof/>
          <w:sz w:val="18"/>
          <w:szCs w:val="18"/>
          <w:lang w:val="es-ES" w:eastAsia="es-ES"/>
        </w:rPr>
        <w:t>SFP:</w:t>
      </w:r>
      <w:r w:rsidRPr="00B9405A">
        <w:rPr>
          <w:rFonts w:ascii="Arial" w:eastAsia="Times New Roman" w:hAnsi="Arial" w:cs="Arial"/>
          <w:noProof/>
          <w:sz w:val="18"/>
          <w:szCs w:val="18"/>
          <w:lang w:val="es-ES" w:eastAsia="es-ES"/>
        </w:rPr>
        <w:t xml:space="preserve"> Secretaría de la Función Pública.</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noProof/>
          <w:sz w:val="18"/>
          <w:szCs w:val="18"/>
          <w:lang w:val="es-ES" w:eastAsia="es-ES"/>
        </w:rPr>
      </w:pPr>
      <w:r w:rsidRPr="00B9405A">
        <w:rPr>
          <w:rFonts w:ascii="Arial" w:eastAsia="Times New Roman" w:hAnsi="Arial" w:cs="Arial"/>
          <w:b/>
          <w:noProof/>
          <w:sz w:val="18"/>
          <w:szCs w:val="18"/>
          <w:lang w:val="es-ES" w:eastAsia="es-ES"/>
        </w:rPr>
        <w:t>SSA:</w:t>
      </w:r>
      <w:r w:rsidRPr="00B9405A">
        <w:rPr>
          <w:rFonts w:ascii="Arial" w:eastAsia="Times New Roman" w:hAnsi="Arial" w:cs="Arial"/>
          <w:noProof/>
          <w:sz w:val="18"/>
          <w:szCs w:val="18"/>
          <w:lang w:val="es-ES" w:eastAsia="es-ES"/>
        </w:rPr>
        <w:t xml:space="preserve"> Secretaría de Salud.</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bCs/>
          <w:noProof/>
          <w:sz w:val="18"/>
          <w:szCs w:val="18"/>
          <w:lang w:val="es-ES" w:eastAsia="es-ES"/>
        </w:rPr>
      </w:pPr>
      <w:r w:rsidRPr="00B9405A">
        <w:rPr>
          <w:rFonts w:ascii="Arial" w:eastAsia="Times New Roman" w:hAnsi="Arial" w:cs="Arial"/>
          <w:b/>
          <w:bCs/>
          <w:noProof/>
          <w:sz w:val="18"/>
          <w:szCs w:val="18"/>
          <w:lang w:val="es-ES" w:eastAsia="es-ES"/>
        </w:rPr>
        <w:t>Testigo Social:</w:t>
      </w:r>
      <w:r w:rsidRPr="00B9405A">
        <w:rPr>
          <w:rFonts w:ascii="Arial" w:eastAsia="Times New Roman" w:hAnsi="Arial" w:cs="Arial"/>
          <w:bCs/>
          <w:noProof/>
          <w:sz w:val="18"/>
          <w:szCs w:val="18"/>
          <w:lang w:val="es-ES" w:eastAsia="es-ES"/>
        </w:rPr>
        <w:t xml:space="preserve"> Los testigos sociales son las personas físicas o morales que cuentan con el registro correspondiente en el padrón público de testigos sociales, el cual está a cargo de la Secretaría de la Función Pública. Participarán en todas las etapas de los procedimientos de licitación pública, emitirán un testimonio final que incluirá sus observaciones y en su caso recomendación es para fortalecer la transparencia, imparcialidad y las disposiciones legales en materia de adquisiciones, arrendamientos y servicios, mismo que tendrá difusión en la página electrónica de cada dependencia o entidad y en CompraNet.</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b/>
          <w:bCs/>
          <w:noProof/>
          <w:sz w:val="18"/>
          <w:szCs w:val="18"/>
          <w:lang w:val="es-ES" w:eastAsia="es-ES"/>
        </w:rPr>
      </w:pPr>
      <w:r w:rsidRPr="00B9405A">
        <w:rPr>
          <w:rFonts w:ascii="Arial" w:eastAsia="Times New Roman" w:hAnsi="Arial" w:cs="Arial"/>
          <w:b/>
          <w:noProof/>
          <w:sz w:val="18"/>
          <w:szCs w:val="18"/>
          <w:lang w:val="es-ES" w:eastAsia="es-ES"/>
        </w:rPr>
        <w:t xml:space="preserve">TLC: </w:t>
      </w:r>
      <w:r w:rsidRPr="00B9405A">
        <w:rPr>
          <w:rFonts w:ascii="Arial" w:eastAsia="Times New Roman" w:hAnsi="Arial" w:cs="Arial"/>
          <w:noProof/>
          <w:sz w:val="18"/>
          <w:szCs w:val="18"/>
          <w:lang w:val="es-ES" w:eastAsia="es-ES"/>
        </w:rPr>
        <w:t>Los Tratados Internacionales suscritos por los Estados Unidos Mexicanos que contengan disposiciones que regulen la participación de proveedores extranjeros en procedimientos, realizadas por las dependencias y entidades sujetas para la compra de bienes.</w:t>
      </w:r>
    </w:p>
    <w:p w:rsidR="00B9405A" w:rsidRPr="00B9405A" w:rsidRDefault="00B9405A" w:rsidP="00B9405A">
      <w:pPr>
        <w:numPr>
          <w:ilvl w:val="0"/>
          <w:numId w:val="23"/>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eastAsia="Times New Roman" w:hAnsi="Arial" w:cs="Arial"/>
          <w:b/>
          <w:bCs/>
          <w:noProof/>
          <w:sz w:val="18"/>
          <w:szCs w:val="18"/>
          <w:lang w:val="es-ES" w:eastAsia="es-ES"/>
        </w:rPr>
      </w:pPr>
      <w:r w:rsidRPr="00B9405A">
        <w:rPr>
          <w:rFonts w:ascii="Arial" w:eastAsia="Times New Roman" w:hAnsi="Arial" w:cs="Arial"/>
          <w:b/>
          <w:bCs/>
          <w:noProof/>
          <w:sz w:val="18"/>
          <w:szCs w:val="18"/>
          <w:lang w:val="es-ES" w:eastAsia="es-ES"/>
        </w:rPr>
        <w:t xml:space="preserve">Tratados bajo cuya cobertura se convoca la presente licitación: </w:t>
      </w:r>
    </w:p>
    <w:p w:rsidR="00B9405A" w:rsidRPr="00B9405A" w:rsidRDefault="00B9405A" w:rsidP="00B9405A">
      <w:pPr>
        <w:numPr>
          <w:ilvl w:val="0"/>
          <w:numId w:val="38"/>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0" w:line="240" w:lineRule="auto"/>
        <w:ind w:right="51"/>
        <w:jc w:val="both"/>
        <w:textAlignment w:val="baseline"/>
        <w:rPr>
          <w:rFonts w:ascii="Arial" w:eastAsia="Times New Roman" w:hAnsi="Arial" w:cs="Arial"/>
          <w:bCs/>
          <w:noProof/>
          <w:sz w:val="18"/>
          <w:szCs w:val="18"/>
          <w:lang w:val="es-ES" w:eastAsia="es-ES"/>
        </w:rPr>
      </w:pPr>
      <w:r w:rsidRPr="00B9405A">
        <w:rPr>
          <w:rFonts w:ascii="Arial" w:eastAsia="Times New Roman" w:hAnsi="Arial" w:cs="Arial"/>
          <w:bCs/>
          <w:noProof/>
          <w:sz w:val="18"/>
          <w:szCs w:val="18"/>
          <w:lang w:val="es-ES" w:eastAsia="es-ES"/>
        </w:rPr>
        <w:t>TLCAN México, Estados Unidos y Canadá</w:t>
      </w:r>
    </w:p>
    <w:p w:rsidR="00B9405A" w:rsidRPr="00B9405A" w:rsidRDefault="00B9405A" w:rsidP="00B9405A">
      <w:pPr>
        <w:numPr>
          <w:ilvl w:val="0"/>
          <w:numId w:val="38"/>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0" w:line="240" w:lineRule="auto"/>
        <w:ind w:right="51"/>
        <w:jc w:val="both"/>
        <w:textAlignment w:val="baseline"/>
        <w:rPr>
          <w:rFonts w:ascii="Arial" w:eastAsia="Times New Roman" w:hAnsi="Arial" w:cs="Arial"/>
          <w:bCs/>
          <w:noProof/>
          <w:sz w:val="18"/>
          <w:szCs w:val="18"/>
          <w:lang w:val="es-ES" w:eastAsia="es-ES"/>
        </w:rPr>
      </w:pPr>
      <w:r w:rsidRPr="00B9405A">
        <w:rPr>
          <w:rFonts w:ascii="Arial" w:eastAsia="Times New Roman" w:hAnsi="Arial" w:cs="Arial"/>
          <w:bCs/>
          <w:noProof/>
          <w:sz w:val="18"/>
          <w:szCs w:val="18"/>
          <w:lang w:val="es-ES" w:eastAsia="es-ES"/>
        </w:rPr>
        <w:t xml:space="preserve">TLC México Colombia México, </w:t>
      </w:r>
    </w:p>
    <w:p w:rsidR="00B9405A" w:rsidRPr="00B9405A" w:rsidRDefault="00B9405A" w:rsidP="00B9405A">
      <w:pPr>
        <w:numPr>
          <w:ilvl w:val="0"/>
          <w:numId w:val="38"/>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0" w:line="240" w:lineRule="auto"/>
        <w:ind w:right="51"/>
        <w:jc w:val="both"/>
        <w:textAlignment w:val="baseline"/>
        <w:rPr>
          <w:rFonts w:ascii="Arial" w:eastAsia="Times New Roman" w:hAnsi="Arial" w:cs="Arial"/>
          <w:bCs/>
          <w:noProof/>
          <w:sz w:val="18"/>
          <w:szCs w:val="18"/>
          <w:lang w:val="es-ES" w:eastAsia="es-ES"/>
        </w:rPr>
      </w:pPr>
      <w:r w:rsidRPr="00B9405A">
        <w:rPr>
          <w:rFonts w:ascii="Arial" w:eastAsia="Times New Roman" w:hAnsi="Arial" w:cs="Arial"/>
          <w:bCs/>
          <w:noProof/>
          <w:sz w:val="18"/>
          <w:szCs w:val="18"/>
          <w:lang w:val="es-ES" w:eastAsia="es-ES"/>
        </w:rPr>
        <w:t xml:space="preserve">TLC México – Chile </w:t>
      </w:r>
    </w:p>
    <w:p w:rsidR="00B9405A" w:rsidRPr="00B9405A" w:rsidRDefault="00B9405A" w:rsidP="00B9405A">
      <w:pPr>
        <w:numPr>
          <w:ilvl w:val="0"/>
          <w:numId w:val="38"/>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0" w:line="240" w:lineRule="auto"/>
        <w:ind w:right="51"/>
        <w:jc w:val="both"/>
        <w:textAlignment w:val="baseline"/>
        <w:rPr>
          <w:rFonts w:ascii="Arial" w:eastAsia="Times New Roman" w:hAnsi="Arial" w:cs="Arial"/>
          <w:bCs/>
          <w:noProof/>
          <w:sz w:val="18"/>
          <w:szCs w:val="18"/>
          <w:lang w:val="es-ES" w:eastAsia="es-ES"/>
        </w:rPr>
      </w:pPr>
      <w:r w:rsidRPr="00B9405A">
        <w:rPr>
          <w:rFonts w:ascii="Arial" w:eastAsia="Times New Roman" w:hAnsi="Arial" w:cs="Arial"/>
          <w:bCs/>
          <w:noProof/>
          <w:sz w:val="18"/>
          <w:szCs w:val="18"/>
          <w:lang w:val="es-ES" w:eastAsia="es-ES"/>
        </w:rPr>
        <w:t>TLCUE México y los países miembros de la Unión Europea</w:t>
      </w:r>
    </w:p>
    <w:p w:rsidR="00B9405A" w:rsidRPr="00B9405A" w:rsidRDefault="00B9405A" w:rsidP="00B9405A">
      <w:pPr>
        <w:numPr>
          <w:ilvl w:val="0"/>
          <w:numId w:val="38"/>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0" w:line="240" w:lineRule="auto"/>
        <w:ind w:right="51"/>
        <w:jc w:val="both"/>
        <w:textAlignment w:val="baseline"/>
        <w:rPr>
          <w:rFonts w:ascii="Arial" w:eastAsia="Times New Roman" w:hAnsi="Arial" w:cs="Arial"/>
          <w:bCs/>
          <w:noProof/>
          <w:sz w:val="18"/>
          <w:szCs w:val="18"/>
          <w:lang w:val="es-ES" w:eastAsia="es-ES"/>
        </w:rPr>
      </w:pPr>
      <w:r w:rsidRPr="00B9405A">
        <w:rPr>
          <w:rFonts w:ascii="Arial" w:eastAsia="Times New Roman" w:hAnsi="Arial" w:cs="Arial"/>
          <w:bCs/>
          <w:noProof/>
          <w:sz w:val="18"/>
          <w:szCs w:val="18"/>
          <w:lang w:val="es-ES" w:eastAsia="es-ES"/>
        </w:rPr>
        <w:t xml:space="preserve">TLC México – Israel </w:t>
      </w:r>
    </w:p>
    <w:p w:rsidR="00B9405A" w:rsidRPr="00B9405A" w:rsidRDefault="00B9405A" w:rsidP="00B9405A">
      <w:pPr>
        <w:numPr>
          <w:ilvl w:val="0"/>
          <w:numId w:val="38"/>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0" w:line="240" w:lineRule="auto"/>
        <w:ind w:right="51"/>
        <w:jc w:val="both"/>
        <w:textAlignment w:val="baseline"/>
        <w:rPr>
          <w:rFonts w:ascii="Arial" w:eastAsia="Times New Roman" w:hAnsi="Arial" w:cs="Arial"/>
          <w:bCs/>
          <w:noProof/>
          <w:sz w:val="18"/>
          <w:szCs w:val="18"/>
          <w:lang w:val="es-ES" w:eastAsia="es-ES"/>
        </w:rPr>
      </w:pPr>
      <w:r w:rsidRPr="00B9405A">
        <w:rPr>
          <w:rFonts w:ascii="Arial" w:eastAsia="Times New Roman" w:hAnsi="Arial" w:cs="Arial"/>
          <w:bCs/>
          <w:noProof/>
          <w:sz w:val="18"/>
          <w:szCs w:val="18"/>
          <w:lang w:val="es-ES" w:eastAsia="es-ES"/>
        </w:rPr>
        <w:t>TLC México – Asociación Europea de Libre Comercio (AELC) Islandia, Liechtenstein, Noruega y Suiza</w:t>
      </w:r>
    </w:p>
    <w:p w:rsidR="00B9405A" w:rsidRPr="00B9405A" w:rsidRDefault="00B9405A" w:rsidP="00B9405A">
      <w:pPr>
        <w:numPr>
          <w:ilvl w:val="0"/>
          <w:numId w:val="38"/>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0" w:line="240" w:lineRule="auto"/>
        <w:ind w:right="51"/>
        <w:jc w:val="both"/>
        <w:textAlignment w:val="baseline"/>
        <w:rPr>
          <w:rFonts w:ascii="Arial" w:eastAsia="Times New Roman" w:hAnsi="Arial" w:cs="Arial"/>
          <w:bCs/>
          <w:noProof/>
          <w:sz w:val="18"/>
          <w:szCs w:val="18"/>
          <w:lang w:val="es-ES" w:eastAsia="es-ES"/>
        </w:rPr>
      </w:pPr>
      <w:r w:rsidRPr="00B9405A">
        <w:rPr>
          <w:rFonts w:ascii="Arial" w:eastAsia="Times New Roman" w:hAnsi="Arial" w:cs="Arial"/>
          <w:bCs/>
          <w:noProof/>
          <w:sz w:val="18"/>
          <w:szCs w:val="18"/>
          <w:lang w:val="es-ES" w:eastAsia="es-ES"/>
        </w:rPr>
        <w:t>TLC México - Japón</w:t>
      </w:r>
    </w:p>
    <w:p w:rsidR="00B9405A" w:rsidRPr="00B9405A" w:rsidRDefault="00B9405A" w:rsidP="00B9405A"/>
    <w:p w:rsidR="00CE24A0" w:rsidRDefault="00CE24A0"/>
    <w:sectPr w:rsidR="00CE24A0" w:rsidSect="003D2BB0">
      <w:headerReference w:type="even" r:id="rId31"/>
      <w:headerReference w:type="default" r:id="rId32"/>
      <w:headerReference w:type="first" r:id="rId33"/>
      <w:pgSz w:w="12240" w:h="15840"/>
      <w:pgMar w:top="862" w:right="1327" w:bottom="1134" w:left="1418" w:header="284" w:footer="7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AD0" w:rsidRDefault="00A14AD0">
      <w:pPr>
        <w:spacing w:after="0" w:line="240" w:lineRule="auto"/>
      </w:pPr>
      <w:r>
        <w:separator/>
      </w:r>
    </w:p>
  </w:endnote>
  <w:endnote w:type="continuationSeparator" w:id="0">
    <w:p w:rsidR="00A14AD0" w:rsidRDefault="00A14A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onotype Sorts">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Apple SD 산돌고딕 Neo 일반체">
    <w:altName w:val="Malgun Gothic"/>
    <w:charset w:val="4F"/>
    <w:family w:val="auto"/>
    <w:pitch w:val="variable"/>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Baoli SC Regular">
    <w:altName w:val="Impact"/>
    <w:charset w:val="00"/>
    <w:family w:val="auto"/>
    <w:pitch w:val="variable"/>
    <w:sig w:usb0="00000003" w:usb1="00000000" w:usb2="00000000" w:usb3="00000000" w:csb0="00000001" w:csb1="00000000"/>
  </w:font>
  <w:font w:name="Heiti SC Light">
    <w:charset w:val="50"/>
    <w:family w:val="auto"/>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6"/>
        <w:szCs w:val="16"/>
      </w:rPr>
      <w:id w:val="793096872"/>
      <w:docPartObj>
        <w:docPartGallery w:val="Page Numbers (Bottom of Page)"/>
        <w:docPartUnique/>
      </w:docPartObj>
    </w:sdtPr>
    <w:sdtEndPr/>
    <w:sdtContent>
      <w:sdt>
        <w:sdtPr>
          <w:rPr>
            <w:rFonts w:asciiTheme="minorHAnsi" w:hAnsiTheme="minorHAnsi"/>
            <w:sz w:val="16"/>
            <w:szCs w:val="16"/>
          </w:rPr>
          <w:id w:val="860082579"/>
          <w:docPartObj>
            <w:docPartGallery w:val="Page Numbers (Top of Page)"/>
            <w:docPartUnique/>
          </w:docPartObj>
        </w:sdtPr>
        <w:sdtEndPr/>
        <w:sdtContent>
          <w:p w:rsidR="00B9405A" w:rsidRPr="00C24A4A" w:rsidRDefault="00B9405A">
            <w:pPr>
              <w:pStyle w:val="Piedepgina"/>
              <w:jc w:val="right"/>
              <w:rPr>
                <w:rFonts w:asciiTheme="minorHAnsi" w:hAnsiTheme="minorHAnsi"/>
                <w:sz w:val="16"/>
                <w:szCs w:val="16"/>
              </w:rPr>
            </w:pPr>
            <w:r w:rsidRPr="00C24A4A">
              <w:rPr>
                <w:rFonts w:asciiTheme="minorHAnsi" w:hAnsiTheme="minorHAnsi"/>
                <w:sz w:val="16"/>
                <w:szCs w:val="16"/>
              </w:rPr>
              <w:t xml:space="preserve">Página </w:t>
            </w:r>
            <w:r w:rsidRPr="00C24A4A">
              <w:rPr>
                <w:rFonts w:asciiTheme="minorHAnsi" w:hAnsiTheme="minorHAnsi"/>
                <w:bCs/>
                <w:sz w:val="16"/>
                <w:szCs w:val="16"/>
              </w:rPr>
              <w:fldChar w:fldCharType="begin"/>
            </w:r>
            <w:r w:rsidRPr="00C24A4A">
              <w:rPr>
                <w:rFonts w:asciiTheme="minorHAnsi" w:hAnsiTheme="minorHAnsi"/>
                <w:bCs/>
                <w:sz w:val="16"/>
                <w:szCs w:val="16"/>
              </w:rPr>
              <w:instrText>PAGE</w:instrText>
            </w:r>
            <w:r w:rsidRPr="00C24A4A">
              <w:rPr>
                <w:rFonts w:asciiTheme="minorHAnsi" w:hAnsiTheme="minorHAnsi"/>
                <w:bCs/>
                <w:sz w:val="16"/>
                <w:szCs w:val="16"/>
              </w:rPr>
              <w:fldChar w:fldCharType="separate"/>
            </w:r>
            <w:r w:rsidR="00695F73">
              <w:rPr>
                <w:rFonts w:asciiTheme="minorHAnsi" w:hAnsiTheme="minorHAnsi"/>
                <w:bCs/>
                <w:sz w:val="16"/>
                <w:szCs w:val="16"/>
              </w:rPr>
              <w:t>99</w:t>
            </w:r>
            <w:r w:rsidRPr="00C24A4A">
              <w:rPr>
                <w:rFonts w:asciiTheme="minorHAnsi" w:hAnsiTheme="minorHAnsi"/>
                <w:bCs/>
                <w:sz w:val="16"/>
                <w:szCs w:val="16"/>
              </w:rPr>
              <w:fldChar w:fldCharType="end"/>
            </w:r>
            <w:r w:rsidRPr="00C24A4A">
              <w:rPr>
                <w:rFonts w:asciiTheme="minorHAnsi" w:hAnsiTheme="minorHAnsi"/>
                <w:sz w:val="16"/>
                <w:szCs w:val="16"/>
              </w:rPr>
              <w:t xml:space="preserve"> de </w:t>
            </w:r>
            <w:r w:rsidRPr="00C24A4A">
              <w:rPr>
                <w:rFonts w:asciiTheme="minorHAnsi" w:hAnsiTheme="minorHAnsi"/>
                <w:bCs/>
                <w:sz w:val="16"/>
                <w:szCs w:val="16"/>
              </w:rPr>
              <w:fldChar w:fldCharType="begin"/>
            </w:r>
            <w:r w:rsidRPr="00C24A4A">
              <w:rPr>
                <w:rFonts w:asciiTheme="minorHAnsi" w:hAnsiTheme="minorHAnsi"/>
                <w:bCs/>
                <w:sz w:val="16"/>
                <w:szCs w:val="16"/>
              </w:rPr>
              <w:instrText>NUMPAGES</w:instrText>
            </w:r>
            <w:r w:rsidRPr="00C24A4A">
              <w:rPr>
                <w:rFonts w:asciiTheme="minorHAnsi" w:hAnsiTheme="minorHAnsi"/>
                <w:bCs/>
                <w:sz w:val="16"/>
                <w:szCs w:val="16"/>
              </w:rPr>
              <w:fldChar w:fldCharType="separate"/>
            </w:r>
            <w:r w:rsidR="00695F73">
              <w:rPr>
                <w:rFonts w:asciiTheme="minorHAnsi" w:hAnsiTheme="minorHAnsi"/>
                <w:bCs/>
                <w:sz w:val="16"/>
                <w:szCs w:val="16"/>
              </w:rPr>
              <w:t>126</w:t>
            </w:r>
            <w:r w:rsidRPr="00C24A4A">
              <w:rPr>
                <w:rFonts w:asciiTheme="minorHAnsi" w:hAnsiTheme="minorHAnsi"/>
                <w:bCs/>
                <w:sz w:val="16"/>
                <w:szCs w:val="16"/>
              </w:rPr>
              <w:fldChar w:fldCharType="end"/>
            </w:r>
          </w:p>
        </w:sdtContent>
      </w:sdt>
    </w:sdtContent>
  </w:sdt>
  <w:p w:rsidR="00B9405A" w:rsidRPr="007C4BFA" w:rsidRDefault="00B9405A" w:rsidP="003D2BB0">
    <w:pPr>
      <w:tabs>
        <w:tab w:val="left" w:pos="7655"/>
      </w:tabs>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AD0" w:rsidRDefault="00A14AD0">
      <w:pPr>
        <w:spacing w:after="0" w:line="240" w:lineRule="auto"/>
      </w:pPr>
      <w:r>
        <w:separator/>
      </w:r>
    </w:p>
  </w:footnote>
  <w:footnote w:type="continuationSeparator" w:id="0">
    <w:p w:rsidR="00A14AD0" w:rsidRDefault="00A14A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05A" w:rsidRDefault="00A14AD0">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82918" o:spid="_x0000_s2055" type="#_x0000_t136" style="position:absolute;margin-left:0;margin-top:0;width:535.55pt;height:133.85pt;rotation:315;z-index:-251655680;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05A" w:rsidRDefault="00A14AD0" w:rsidP="003D2BB0">
    <w:pPr>
      <w:spacing w:after="0" w:line="240" w:lineRule="aut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82919" o:spid="_x0000_s2056" type="#_x0000_t136" style="position:absolute;margin-left:0;margin-top:0;width:535.55pt;height:133.85pt;rotation:315;z-index:-251654656;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tbl>
    <w:tblPr>
      <w:tblStyle w:val="Tablaconcuadrcula"/>
      <w:tblW w:w="5000" w:type="pct"/>
      <w:jc w:val="center"/>
      <w:tblLook w:val="04A0" w:firstRow="1" w:lastRow="0" w:firstColumn="1" w:lastColumn="0" w:noHBand="0" w:noVBand="1"/>
    </w:tblPr>
    <w:tblGrid>
      <w:gridCol w:w="4200"/>
      <w:gridCol w:w="5513"/>
    </w:tblGrid>
    <w:tr w:rsidR="00B9405A" w:rsidTr="003D2BB0">
      <w:trPr>
        <w:trHeight w:val="1696"/>
        <w:jc w:val="center"/>
      </w:trPr>
      <w:tc>
        <w:tcPr>
          <w:tcW w:w="2162" w:type="pct"/>
          <w:vAlign w:val="center"/>
        </w:tcPr>
        <w:p w:rsidR="00B9405A" w:rsidRPr="00206357" w:rsidRDefault="00B9405A" w:rsidP="003D2BB0">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Consolidada bajo la cobertura de los Tratados de Libre Comercio que contengan el capítulo de compras, </w:t>
          </w:r>
          <w:r w:rsidRPr="00206357">
            <w:rPr>
              <w:rFonts w:ascii="Arial" w:hAnsi="Arial" w:cs="Arial"/>
              <w:b/>
              <w:sz w:val="16"/>
              <w:szCs w:val="18"/>
              <w:lang w:val="es-ES_tradnl" w:eastAsia="ar-SA"/>
            </w:rPr>
            <w:t>Electrónica</w:t>
          </w:r>
        </w:p>
        <w:p w:rsidR="00B9405A" w:rsidRPr="00206357" w:rsidRDefault="00B9405A" w:rsidP="003D2BB0">
          <w:pPr>
            <w:suppressAutoHyphens/>
            <w:jc w:val="center"/>
            <w:rPr>
              <w:rFonts w:ascii="Arial" w:hAnsi="Arial" w:cs="Arial"/>
              <w:b/>
              <w:sz w:val="10"/>
              <w:szCs w:val="18"/>
              <w:lang w:val="es-ES" w:eastAsia="ar-SA"/>
            </w:rPr>
          </w:pPr>
        </w:p>
        <w:p w:rsidR="00B9405A" w:rsidRPr="00206357" w:rsidRDefault="00B9405A" w:rsidP="003D2BB0">
          <w:pPr>
            <w:suppressAutoHyphens/>
            <w:jc w:val="center"/>
            <w:rPr>
              <w:rFonts w:ascii="Arial" w:hAnsi="Arial" w:cs="Arial"/>
              <w:b/>
              <w:sz w:val="16"/>
              <w:szCs w:val="18"/>
              <w:lang w:val="es-ES" w:eastAsia="ar-SA"/>
            </w:rPr>
          </w:pPr>
          <w:r>
            <w:rPr>
              <w:rFonts w:ascii="Arial" w:hAnsi="Arial" w:cs="Arial"/>
              <w:b/>
              <w:sz w:val="16"/>
              <w:szCs w:val="18"/>
              <w:lang w:val="es-ES" w:eastAsia="ar-SA"/>
            </w:rPr>
            <w:t>No. LA-019GYR040-E11-2016</w:t>
          </w:r>
        </w:p>
        <w:p w:rsidR="00B9405A" w:rsidRPr="00206357" w:rsidRDefault="00B9405A" w:rsidP="003D2BB0">
          <w:pPr>
            <w:tabs>
              <w:tab w:val="center" w:pos="4419"/>
              <w:tab w:val="right" w:pos="8838"/>
            </w:tabs>
            <w:suppressAutoHyphens/>
            <w:jc w:val="center"/>
            <w:rPr>
              <w:rFonts w:ascii="Arial" w:hAnsi="Arial" w:cs="Arial"/>
              <w:b/>
              <w:sz w:val="10"/>
              <w:szCs w:val="18"/>
              <w:lang w:val="es-ES_tradnl" w:eastAsia="ar-SA"/>
            </w:rPr>
          </w:pPr>
        </w:p>
        <w:p w:rsidR="00B9405A" w:rsidRPr="00987A8D" w:rsidRDefault="00B9405A" w:rsidP="003D2BB0">
          <w:pPr>
            <w:tabs>
              <w:tab w:val="center" w:pos="4419"/>
              <w:tab w:val="right" w:pos="8838"/>
            </w:tabs>
            <w:suppressAutoHyphens/>
            <w:jc w:val="center"/>
            <w:rPr>
              <w:rFonts w:ascii="Arial" w:hAnsi="Arial" w:cs="Arial"/>
              <w:b/>
              <w:sz w:val="16"/>
              <w:szCs w:val="18"/>
              <w:lang w:val="es-ES_tradnl" w:eastAsia="ar-SA"/>
            </w:rPr>
          </w:pPr>
        </w:p>
      </w:tc>
      <w:tc>
        <w:tcPr>
          <w:tcW w:w="2838" w:type="pct"/>
        </w:tcPr>
        <w:p w:rsidR="00B9405A" w:rsidRDefault="00B9405A" w:rsidP="003D2BB0">
          <w:pPr>
            <w:suppressAutoHyphens/>
            <w:ind w:left="256"/>
            <w:jc w:val="center"/>
            <w:rPr>
              <w:rFonts w:ascii="Arial" w:hAnsi="Arial" w:cs="Arial"/>
              <w:b/>
              <w:sz w:val="18"/>
              <w:szCs w:val="18"/>
              <w:lang w:val="es-ES" w:eastAsia="ar-SA"/>
            </w:rPr>
          </w:pPr>
          <w:r>
            <w:rPr>
              <w:rFonts w:ascii="Arial" w:hAnsi="Arial" w:cs="Arial"/>
              <w:b/>
              <w:noProof/>
              <w:sz w:val="18"/>
              <w:szCs w:val="18"/>
            </w:rPr>
            <w:drawing>
              <wp:anchor distT="0" distB="0" distL="114300" distR="114300" simplePos="0" relativeHeight="251654656" behindDoc="1" locked="0" layoutInCell="1" allowOverlap="1" wp14:anchorId="73812593" wp14:editId="3C8B7F20">
                <wp:simplePos x="0" y="0"/>
                <wp:positionH relativeFrom="column">
                  <wp:posOffset>2532009</wp:posOffset>
                </wp:positionH>
                <wp:positionV relativeFrom="paragraph">
                  <wp:posOffset>168275</wp:posOffset>
                </wp:positionV>
                <wp:extent cx="695325" cy="842645"/>
                <wp:effectExtent l="0" t="0" r="9525" b="0"/>
                <wp:wrapNone/>
                <wp:docPr id="55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noProof/>
              <w:sz w:val="18"/>
              <w:szCs w:val="18"/>
            </w:rPr>
            <w:drawing>
              <wp:anchor distT="0" distB="0" distL="114300" distR="114300" simplePos="0" relativeHeight="251653632" behindDoc="1" locked="0" layoutInCell="1" allowOverlap="1" wp14:anchorId="4E98B8BB" wp14:editId="53F3AA0F">
                <wp:simplePos x="0" y="0"/>
                <wp:positionH relativeFrom="column">
                  <wp:posOffset>66387</wp:posOffset>
                </wp:positionH>
                <wp:positionV relativeFrom="paragraph">
                  <wp:posOffset>164537</wp:posOffset>
                </wp:positionV>
                <wp:extent cx="2191110" cy="799231"/>
                <wp:effectExtent l="0" t="0" r="0" b="1270"/>
                <wp:wrapNone/>
                <wp:docPr id="554" name="Imagen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B9405A" w:rsidRDefault="00B9405A" w:rsidP="003D2BB0">
    <w:pPr>
      <w:spacing w:after="0" w:line="240" w:lineRule="auto"/>
      <w:ind w:left="567"/>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05A" w:rsidRDefault="00A14AD0">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82917" o:spid="_x0000_s2054" type="#_x0000_t136" style="position:absolute;margin-left:0;margin-top:0;width:535.55pt;height:133.85pt;rotation:315;z-index:-251656704;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8B" w:rsidRDefault="00A14AD0">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82921" o:spid="_x0000_s2058" type="#_x0000_t136" style="position:absolute;margin-left:0;margin-top:0;width:535.55pt;height:133.85pt;rotation:315;z-index:-251657728;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000" w:type="pct"/>
      <w:jc w:val="center"/>
      <w:tblLook w:val="04A0" w:firstRow="1" w:lastRow="0" w:firstColumn="1" w:lastColumn="0" w:noHBand="0" w:noVBand="1"/>
    </w:tblPr>
    <w:tblGrid>
      <w:gridCol w:w="4199"/>
      <w:gridCol w:w="5512"/>
    </w:tblGrid>
    <w:tr w:rsidR="0017508B" w:rsidTr="0017508B">
      <w:trPr>
        <w:trHeight w:val="1696"/>
        <w:jc w:val="center"/>
      </w:trPr>
      <w:tc>
        <w:tcPr>
          <w:tcW w:w="2162" w:type="pct"/>
          <w:vAlign w:val="center"/>
        </w:tcPr>
        <w:p w:rsidR="0017508B" w:rsidRPr="00206357" w:rsidRDefault="00B9405A" w:rsidP="0017508B">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Consolidada bajo la cobertura de los Tratados de Libre Comercio que contengan el capítulo de compras, </w:t>
          </w:r>
          <w:r w:rsidRPr="00206357">
            <w:rPr>
              <w:rFonts w:ascii="Arial" w:hAnsi="Arial" w:cs="Arial"/>
              <w:b/>
              <w:sz w:val="16"/>
              <w:szCs w:val="18"/>
              <w:lang w:val="es-ES_tradnl" w:eastAsia="ar-SA"/>
            </w:rPr>
            <w:t>Electrónica</w:t>
          </w:r>
        </w:p>
        <w:p w:rsidR="0017508B" w:rsidRPr="00206357" w:rsidRDefault="00A14AD0" w:rsidP="0017508B">
          <w:pPr>
            <w:suppressAutoHyphens/>
            <w:jc w:val="center"/>
            <w:rPr>
              <w:rFonts w:ascii="Arial" w:hAnsi="Arial" w:cs="Arial"/>
              <w:b/>
              <w:sz w:val="10"/>
              <w:szCs w:val="18"/>
              <w:lang w:val="es-ES" w:eastAsia="ar-SA"/>
            </w:rPr>
          </w:pPr>
        </w:p>
        <w:p w:rsidR="0017508B" w:rsidRPr="00206357" w:rsidRDefault="00B9405A" w:rsidP="0017508B">
          <w:pPr>
            <w:suppressAutoHyphens/>
            <w:jc w:val="center"/>
            <w:rPr>
              <w:rFonts w:ascii="Arial" w:hAnsi="Arial" w:cs="Arial"/>
              <w:b/>
              <w:sz w:val="16"/>
              <w:szCs w:val="18"/>
              <w:lang w:val="es-ES" w:eastAsia="ar-SA"/>
            </w:rPr>
          </w:pPr>
          <w:r>
            <w:rPr>
              <w:rFonts w:ascii="Arial" w:hAnsi="Arial" w:cs="Arial"/>
              <w:b/>
              <w:sz w:val="16"/>
              <w:szCs w:val="18"/>
              <w:lang w:val="es-ES" w:eastAsia="ar-SA"/>
            </w:rPr>
            <w:t>No. LA-019GYR040-E11-2016</w:t>
          </w:r>
        </w:p>
        <w:p w:rsidR="0017508B" w:rsidRPr="00206357" w:rsidRDefault="00A14AD0" w:rsidP="0017508B">
          <w:pPr>
            <w:tabs>
              <w:tab w:val="center" w:pos="4419"/>
              <w:tab w:val="right" w:pos="8838"/>
            </w:tabs>
            <w:suppressAutoHyphens/>
            <w:jc w:val="center"/>
            <w:rPr>
              <w:rFonts w:ascii="Arial" w:hAnsi="Arial" w:cs="Arial"/>
              <w:b/>
              <w:sz w:val="10"/>
              <w:szCs w:val="18"/>
              <w:lang w:val="es-ES_tradnl" w:eastAsia="ar-SA"/>
            </w:rPr>
          </w:pPr>
        </w:p>
        <w:p w:rsidR="0017508B" w:rsidRPr="00987A8D" w:rsidRDefault="00A14AD0" w:rsidP="0017508B">
          <w:pPr>
            <w:tabs>
              <w:tab w:val="center" w:pos="4419"/>
              <w:tab w:val="right" w:pos="8838"/>
            </w:tabs>
            <w:suppressAutoHyphens/>
            <w:jc w:val="center"/>
            <w:rPr>
              <w:rFonts w:ascii="Arial" w:hAnsi="Arial" w:cs="Arial"/>
              <w:b/>
              <w:sz w:val="16"/>
              <w:szCs w:val="18"/>
              <w:lang w:val="es-ES_tradnl" w:eastAsia="ar-SA"/>
            </w:rPr>
          </w:pPr>
        </w:p>
      </w:tc>
      <w:tc>
        <w:tcPr>
          <w:tcW w:w="2838" w:type="pct"/>
        </w:tcPr>
        <w:p w:rsidR="0017508B" w:rsidRDefault="00B9405A" w:rsidP="0017508B">
          <w:pPr>
            <w:suppressAutoHyphens/>
            <w:ind w:left="256"/>
            <w:jc w:val="center"/>
            <w:rPr>
              <w:rFonts w:ascii="Arial" w:hAnsi="Arial" w:cs="Arial"/>
              <w:b/>
              <w:sz w:val="18"/>
              <w:szCs w:val="18"/>
              <w:lang w:val="es-ES" w:eastAsia="ar-SA"/>
            </w:rPr>
          </w:pPr>
          <w:r>
            <w:rPr>
              <w:rFonts w:ascii="Arial" w:hAnsi="Arial" w:cs="Arial"/>
              <w:b/>
              <w:noProof/>
              <w:sz w:val="18"/>
              <w:szCs w:val="18"/>
            </w:rPr>
            <w:drawing>
              <wp:anchor distT="0" distB="0" distL="114300" distR="114300" simplePos="0" relativeHeight="251656704" behindDoc="1" locked="0" layoutInCell="1" allowOverlap="1" wp14:anchorId="1D5DD679" wp14:editId="33F98FC3">
                <wp:simplePos x="0" y="0"/>
                <wp:positionH relativeFrom="column">
                  <wp:posOffset>2532009</wp:posOffset>
                </wp:positionH>
                <wp:positionV relativeFrom="paragraph">
                  <wp:posOffset>168275</wp:posOffset>
                </wp:positionV>
                <wp:extent cx="695325" cy="842645"/>
                <wp:effectExtent l="0" t="0" r="9525" b="0"/>
                <wp:wrapNone/>
                <wp:docPr id="55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noProof/>
              <w:sz w:val="18"/>
              <w:szCs w:val="18"/>
            </w:rPr>
            <w:drawing>
              <wp:anchor distT="0" distB="0" distL="114300" distR="114300" simplePos="0" relativeHeight="251655680" behindDoc="1" locked="0" layoutInCell="1" allowOverlap="1" wp14:anchorId="080D0156" wp14:editId="75F8FD61">
                <wp:simplePos x="0" y="0"/>
                <wp:positionH relativeFrom="column">
                  <wp:posOffset>66387</wp:posOffset>
                </wp:positionH>
                <wp:positionV relativeFrom="paragraph">
                  <wp:posOffset>164537</wp:posOffset>
                </wp:positionV>
                <wp:extent cx="2191110" cy="799231"/>
                <wp:effectExtent l="0" t="0" r="0" b="1270"/>
                <wp:wrapNone/>
                <wp:docPr id="556" name="Imagen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17508B" w:rsidRDefault="00A14AD0">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8B" w:rsidRDefault="00A14AD0">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82920" o:spid="_x0000_s2057" type="#_x0000_t136" style="position:absolute;margin-left:0;margin-top:0;width:535.55pt;height:133.85pt;rotation:315;z-index:-251658752;mso-position-horizontal:center;mso-position-horizontal-relative:margin;mso-position-vertical:center;mso-position-vertical-relative:margin" o:allowincell="f" fillcolor="silver" stroked="f">
          <v:fill opacity=".5"/>
          <v:textpath style="font-family:&quot;Calibri&quot;;font-size:1pt" string="CONVOCATORI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E644778E"/>
    <w:lvl w:ilvl="0">
      <w:start w:val="9"/>
      <w:numFmt w:val="lowerLetter"/>
      <w:pStyle w:val="ListBullet1"/>
      <w:lvlText w:val="%1)"/>
      <w:lvlJc w:val="left"/>
      <w:pPr>
        <w:tabs>
          <w:tab w:val="num" w:pos="420"/>
        </w:tabs>
        <w:ind w:left="420" w:hanging="420"/>
      </w:pPr>
      <w:rPr>
        <w:rFonts w:ascii="Arial" w:hAnsi="Arial" w:hint="default"/>
        <w:sz w:val="18"/>
        <w:szCs w:val="18"/>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5">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8">
    <w:nsid w:val="0000001D"/>
    <w:multiLevelType w:val="singleLevel"/>
    <w:tmpl w:val="1B120996"/>
    <w:styleLink w:val="Estilo123"/>
    <w:lvl w:ilvl="0">
      <w:start w:val="1"/>
      <w:numFmt w:val="lowerLetter"/>
      <w:lvlText w:val="%1)"/>
      <w:lvlJc w:val="left"/>
      <w:pPr>
        <w:ind w:left="1008" w:hanging="360"/>
      </w:pPr>
      <w:rPr>
        <w:b w:val="0"/>
      </w:rPr>
    </w:lvl>
  </w:abstractNum>
  <w:abstractNum w:abstractNumId="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0">
    <w:nsid w:val="00000020"/>
    <w:multiLevelType w:val="singleLevel"/>
    <w:tmpl w:val="00000020"/>
    <w:name w:val="WW8Num33"/>
    <w:lvl w:ilvl="0">
      <w:start w:val="1"/>
      <w:numFmt w:val="bullet"/>
      <w:lvlText w:val=""/>
      <w:lvlJc w:val="left"/>
      <w:pPr>
        <w:tabs>
          <w:tab w:val="num" w:pos="720"/>
        </w:tabs>
        <w:ind w:left="720" w:hanging="360"/>
      </w:pPr>
      <w:rPr>
        <w:rFonts w:ascii="Monotype Sorts" w:hAnsi="Monotype Sorts" w:cs="Times New Roman"/>
      </w:rPr>
    </w:lvl>
  </w:abstractNum>
  <w:abstractNum w:abstractNumId="11">
    <w:nsid w:val="00000026"/>
    <w:multiLevelType w:val="singleLevel"/>
    <w:tmpl w:val="00000026"/>
    <w:name w:val="WW8Num39"/>
    <w:lvl w:ilvl="0">
      <w:start w:val="1"/>
      <w:numFmt w:val="upperRoman"/>
      <w:lvlText w:val="%1."/>
      <w:lvlJc w:val="left"/>
      <w:pPr>
        <w:tabs>
          <w:tab w:val="num" w:pos="1077"/>
        </w:tabs>
        <w:ind w:left="357" w:firstLine="0"/>
      </w:pPr>
    </w:lvl>
  </w:abstractNum>
  <w:abstractNum w:abstractNumId="12">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0000002D"/>
    <w:multiLevelType w:val="multilevel"/>
    <w:tmpl w:val="98BA8706"/>
    <w:name w:val="WW8Num57"/>
    <w:lvl w:ilvl="0">
      <w:start w:val="1"/>
      <w:numFmt w:val="lowerLetter"/>
      <w:lvlText w:val="%1)"/>
      <w:lvlJc w:val="left"/>
      <w:pPr>
        <w:tabs>
          <w:tab w:val="num" w:pos="420"/>
        </w:tabs>
        <w:ind w:left="420" w:hanging="420"/>
      </w:pPr>
      <w:rPr>
        <w:rFonts w:cs="Times New Roman"/>
        <w:b/>
        <w:i w:val="0"/>
        <w:sz w:val="16"/>
        <w:szCs w:val="16"/>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14">
    <w:nsid w:val="00585629"/>
    <w:multiLevelType w:val="hybridMultilevel"/>
    <w:tmpl w:val="BAEED76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00B603B6"/>
    <w:multiLevelType w:val="hybridMultilevel"/>
    <w:tmpl w:val="2514B2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01E8586A"/>
    <w:multiLevelType w:val="hybridMultilevel"/>
    <w:tmpl w:val="560695EE"/>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04EA3A45"/>
    <w:multiLevelType w:val="hybridMultilevel"/>
    <w:tmpl w:val="C47E94B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07AD279C"/>
    <w:multiLevelType w:val="hybridMultilevel"/>
    <w:tmpl w:val="7312D902"/>
    <w:lvl w:ilvl="0" w:tplc="B186EEC2">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08457453"/>
    <w:multiLevelType w:val="hybridMultilevel"/>
    <w:tmpl w:val="C944DF5C"/>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093A2689"/>
    <w:multiLevelType w:val="multilevel"/>
    <w:tmpl w:val="5136D49C"/>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900"/>
        </w:tabs>
        <w:ind w:left="900" w:hanging="360"/>
      </w:pPr>
      <w:rPr>
        <w:rFonts w:hint="default"/>
        <w:b w:val="0"/>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nsid w:val="09D90608"/>
    <w:multiLevelType w:val="hybridMultilevel"/>
    <w:tmpl w:val="42D4475C"/>
    <w:lvl w:ilvl="0" w:tplc="17EC2DAA">
      <w:start w:val="1"/>
      <w:numFmt w:val="upperLetter"/>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09F82A08"/>
    <w:multiLevelType w:val="hybridMultilevel"/>
    <w:tmpl w:val="3FC60F8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0A366E1D"/>
    <w:multiLevelType w:val="hybridMultilevel"/>
    <w:tmpl w:val="18F611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0AB73E48"/>
    <w:multiLevelType w:val="multilevel"/>
    <w:tmpl w:val="BBFA055C"/>
    <w:lvl w:ilvl="0">
      <w:start w:val="1"/>
      <w:numFmt w:val="decimal"/>
      <w:lvlText w:val="4.3.%1"/>
      <w:lvlJc w:val="left"/>
      <w:pPr>
        <w:ind w:left="1072" w:hanging="363"/>
      </w:pPr>
      <w:rPr>
        <w:rFonts w:ascii="Arial" w:hAnsi="Arial" w:hint="default"/>
        <w:b/>
        <w:i w:val="0"/>
        <w:sz w:val="20"/>
      </w:rPr>
    </w:lvl>
    <w:lvl w:ilvl="1">
      <w:start w:val="1"/>
      <w:numFmt w:val="lowerLetter"/>
      <w:lvlText w:val="%2."/>
      <w:lvlJc w:val="left"/>
      <w:pPr>
        <w:ind w:left="1441" w:hanging="363"/>
      </w:pPr>
      <w:rPr>
        <w:rFonts w:hint="default"/>
      </w:rPr>
    </w:lvl>
    <w:lvl w:ilvl="2">
      <w:start w:val="1"/>
      <w:numFmt w:val="lowerRoman"/>
      <w:lvlText w:val="%3."/>
      <w:lvlJc w:val="right"/>
      <w:pPr>
        <w:ind w:left="1810" w:hanging="363"/>
      </w:pPr>
      <w:rPr>
        <w:rFonts w:hint="default"/>
      </w:rPr>
    </w:lvl>
    <w:lvl w:ilvl="3">
      <w:start w:val="1"/>
      <w:numFmt w:val="decimal"/>
      <w:lvlText w:val="%4."/>
      <w:lvlJc w:val="left"/>
      <w:pPr>
        <w:ind w:left="2179" w:hanging="363"/>
      </w:pPr>
      <w:rPr>
        <w:rFonts w:hint="default"/>
      </w:rPr>
    </w:lvl>
    <w:lvl w:ilvl="4">
      <w:start w:val="1"/>
      <w:numFmt w:val="lowerLetter"/>
      <w:lvlText w:val="%5."/>
      <w:lvlJc w:val="left"/>
      <w:pPr>
        <w:ind w:left="2548" w:hanging="363"/>
      </w:pPr>
      <w:rPr>
        <w:rFonts w:hint="default"/>
      </w:rPr>
    </w:lvl>
    <w:lvl w:ilvl="5">
      <w:start w:val="1"/>
      <w:numFmt w:val="lowerRoman"/>
      <w:lvlText w:val="%6."/>
      <w:lvlJc w:val="right"/>
      <w:pPr>
        <w:ind w:left="2917" w:hanging="363"/>
      </w:pPr>
      <w:rPr>
        <w:rFonts w:hint="default"/>
      </w:rPr>
    </w:lvl>
    <w:lvl w:ilvl="6">
      <w:start w:val="1"/>
      <w:numFmt w:val="decimal"/>
      <w:lvlText w:val="%7."/>
      <w:lvlJc w:val="left"/>
      <w:pPr>
        <w:ind w:left="3286" w:hanging="363"/>
      </w:pPr>
      <w:rPr>
        <w:rFonts w:hint="default"/>
      </w:rPr>
    </w:lvl>
    <w:lvl w:ilvl="7">
      <w:start w:val="1"/>
      <w:numFmt w:val="lowerLetter"/>
      <w:lvlText w:val="%8."/>
      <w:lvlJc w:val="left"/>
      <w:pPr>
        <w:ind w:left="3655" w:hanging="363"/>
      </w:pPr>
      <w:rPr>
        <w:rFonts w:hint="default"/>
      </w:rPr>
    </w:lvl>
    <w:lvl w:ilvl="8">
      <w:start w:val="1"/>
      <w:numFmt w:val="lowerRoman"/>
      <w:lvlText w:val="%9."/>
      <w:lvlJc w:val="right"/>
      <w:pPr>
        <w:ind w:left="4024" w:hanging="363"/>
      </w:pPr>
      <w:rPr>
        <w:rFonts w:hint="default"/>
      </w:rPr>
    </w:lvl>
  </w:abstractNum>
  <w:abstractNum w:abstractNumId="26">
    <w:nsid w:val="0B654BDD"/>
    <w:multiLevelType w:val="hybridMultilevel"/>
    <w:tmpl w:val="94A4BBAA"/>
    <w:lvl w:ilvl="0" w:tplc="080A0017">
      <w:start w:val="1"/>
      <w:numFmt w:val="lowerLetter"/>
      <w:lvlText w:val="%1)"/>
      <w:lvlJc w:val="left"/>
      <w:pPr>
        <w:ind w:left="1377" w:hanging="360"/>
      </w:pPr>
    </w:lvl>
    <w:lvl w:ilvl="1" w:tplc="080A0019" w:tentative="1">
      <w:start w:val="1"/>
      <w:numFmt w:val="lowerLetter"/>
      <w:lvlText w:val="%2."/>
      <w:lvlJc w:val="left"/>
      <w:pPr>
        <w:ind w:left="2097" w:hanging="360"/>
      </w:pPr>
    </w:lvl>
    <w:lvl w:ilvl="2" w:tplc="080A001B" w:tentative="1">
      <w:start w:val="1"/>
      <w:numFmt w:val="lowerRoman"/>
      <w:lvlText w:val="%3."/>
      <w:lvlJc w:val="right"/>
      <w:pPr>
        <w:ind w:left="2817" w:hanging="180"/>
      </w:pPr>
    </w:lvl>
    <w:lvl w:ilvl="3" w:tplc="080A000F" w:tentative="1">
      <w:start w:val="1"/>
      <w:numFmt w:val="decimal"/>
      <w:lvlText w:val="%4."/>
      <w:lvlJc w:val="left"/>
      <w:pPr>
        <w:ind w:left="3537" w:hanging="360"/>
      </w:pPr>
    </w:lvl>
    <w:lvl w:ilvl="4" w:tplc="080A0019" w:tentative="1">
      <w:start w:val="1"/>
      <w:numFmt w:val="lowerLetter"/>
      <w:lvlText w:val="%5."/>
      <w:lvlJc w:val="left"/>
      <w:pPr>
        <w:ind w:left="4257" w:hanging="360"/>
      </w:pPr>
    </w:lvl>
    <w:lvl w:ilvl="5" w:tplc="080A001B" w:tentative="1">
      <w:start w:val="1"/>
      <w:numFmt w:val="lowerRoman"/>
      <w:lvlText w:val="%6."/>
      <w:lvlJc w:val="right"/>
      <w:pPr>
        <w:ind w:left="4977" w:hanging="180"/>
      </w:pPr>
    </w:lvl>
    <w:lvl w:ilvl="6" w:tplc="080A000F" w:tentative="1">
      <w:start w:val="1"/>
      <w:numFmt w:val="decimal"/>
      <w:lvlText w:val="%7."/>
      <w:lvlJc w:val="left"/>
      <w:pPr>
        <w:ind w:left="5697" w:hanging="360"/>
      </w:pPr>
    </w:lvl>
    <w:lvl w:ilvl="7" w:tplc="080A0019" w:tentative="1">
      <w:start w:val="1"/>
      <w:numFmt w:val="lowerLetter"/>
      <w:lvlText w:val="%8."/>
      <w:lvlJc w:val="left"/>
      <w:pPr>
        <w:ind w:left="6417" w:hanging="360"/>
      </w:pPr>
    </w:lvl>
    <w:lvl w:ilvl="8" w:tplc="080A001B" w:tentative="1">
      <w:start w:val="1"/>
      <w:numFmt w:val="lowerRoman"/>
      <w:lvlText w:val="%9."/>
      <w:lvlJc w:val="right"/>
      <w:pPr>
        <w:ind w:left="7137" w:hanging="180"/>
      </w:pPr>
    </w:lvl>
  </w:abstractNum>
  <w:abstractNum w:abstractNumId="27">
    <w:nsid w:val="0B656555"/>
    <w:multiLevelType w:val="hybridMultilevel"/>
    <w:tmpl w:val="C95C7544"/>
    <w:lvl w:ilvl="0" w:tplc="07DE420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0BB84E74"/>
    <w:multiLevelType w:val="hybridMultilevel"/>
    <w:tmpl w:val="B16886B0"/>
    <w:lvl w:ilvl="0" w:tplc="009E0E58">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0C17014F"/>
    <w:multiLevelType w:val="hybridMultilevel"/>
    <w:tmpl w:val="E834D46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0FE02DC6"/>
    <w:multiLevelType w:val="hybridMultilevel"/>
    <w:tmpl w:val="41908BC8"/>
    <w:lvl w:ilvl="0" w:tplc="F12A7506">
      <w:start w:val="1"/>
      <w:numFmt w:val="lowerLetter"/>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1494345B"/>
    <w:multiLevelType w:val="hybridMultilevel"/>
    <w:tmpl w:val="9E32625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173D242B"/>
    <w:multiLevelType w:val="hybridMultilevel"/>
    <w:tmpl w:val="86C8289C"/>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188E4750"/>
    <w:multiLevelType w:val="hybridMultilevel"/>
    <w:tmpl w:val="B554D2C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1B163ECA"/>
    <w:multiLevelType w:val="hybridMultilevel"/>
    <w:tmpl w:val="CD5CC5C2"/>
    <w:lvl w:ilvl="0" w:tplc="179E4A34">
      <w:start w:val="1"/>
      <w:numFmt w:val="upperLetter"/>
      <w:lvlText w:val="%1."/>
      <w:lvlJc w:val="left"/>
      <w:pPr>
        <w:tabs>
          <w:tab w:val="num" w:pos="2160"/>
        </w:tabs>
        <w:ind w:left="2160" w:hanging="360"/>
      </w:pPr>
      <w:rPr>
        <w:b w:val="0"/>
        <w:sz w:val="20"/>
        <w:szCs w:val="20"/>
      </w:rPr>
    </w:lvl>
    <w:lvl w:ilvl="1" w:tplc="0C0A0019">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37">
    <w:nsid w:val="1C287362"/>
    <w:multiLevelType w:val="hybridMultilevel"/>
    <w:tmpl w:val="34FE43B2"/>
    <w:lvl w:ilvl="0" w:tplc="0C0A0019">
      <w:start w:val="1"/>
      <w:numFmt w:val="lowerLetter"/>
      <w:lvlText w:val="%1."/>
      <w:lvlJc w:val="left"/>
      <w:pPr>
        <w:tabs>
          <w:tab w:val="num" w:pos="2062"/>
        </w:tabs>
        <w:ind w:left="2062" w:hanging="360"/>
      </w:pPr>
      <w:rPr>
        <w:rFonts w:hint="default"/>
        <w:b w:val="0"/>
        <w:bCs/>
      </w:rPr>
    </w:lvl>
    <w:lvl w:ilvl="1" w:tplc="080A0019" w:tentative="1">
      <w:start w:val="1"/>
      <w:numFmt w:val="lowerLetter"/>
      <w:lvlText w:val="%2."/>
      <w:lvlJc w:val="left"/>
      <w:pPr>
        <w:ind w:left="1854" w:hanging="360"/>
      </w:pPr>
    </w:lvl>
    <w:lvl w:ilvl="2" w:tplc="080A001B" w:tentative="1">
      <w:start w:val="1"/>
      <w:numFmt w:val="lowerRoman"/>
      <w:lvlText w:val="%3."/>
      <w:lvlJc w:val="right"/>
      <w:pPr>
        <w:ind w:left="2574" w:hanging="180"/>
      </w:pPr>
    </w:lvl>
    <w:lvl w:ilvl="3" w:tplc="080A000F" w:tentative="1">
      <w:start w:val="1"/>
      <w:numFmt w:val="decimal"/>
      <w:lvlText w:val="%4."/>
      <w:lvlJc w:val="left"/>
      <w:pPr>
        <w:ind w:left="3294" w:hanging="360"/>
      </w:pPr>
    </w:lvl>
    <w:lvl w:ilvl="4" w:tplc="080A0019" w:tentative="1">
      <w:start w:val="1"/>
      <w:numFmt w:val="lowerLetter"/>
      <w:lvlText w:val="%5."/>
      <w:lvlJc w:val="left"/>
      <w:pPr>
        <w:ind w:left="4014" w:hanging="360"/>
      </w:pPr>
    </w:lvl>
    <w:lvl w:ilvl="5" w:tplc="080A001B" w:tentative="1">
      <w:start w:val="1"/>
      <w:numFmt w:val="lowerRoman"/>
      <w:lvlText w:val="%6."/>
      <w:lvlJc w:val="right"/>
      <w:pPr>
        <w:ind w:left="4734" w:hanging="180"/>
      </w:pPr>
    </w:lvl>
    <w:lvl w:ilvl="6" w:tplc="080A000F" w:tentative="1">
      <w:start w:val="1"/>
      <w:numFmt w:val="decimal"/>
      <w:lvlText w:val="%7."/>
      <w:lvlJc w:val="left"/>
      <w:pPr>
        <w:ind w:left="5454" w:hanging="360"/>
      </w:pPr>
    </w:lvl>
    <w:lvl w:ilvl="7" w:tplc="080A0019" w:tentative="1">
      <w:start w:val="1"/>
      <w:numFmt w:val="lowerLetter"/>
      <w:lvlText w:val="%8."/>
      <w:lvlJc w:val="left"/>
      <w:pPr>
        <w:ind w:left="6174" w:hanging="360"/>
      </w:pPr>
    </w:lvl>
    <w:lvl w:ilvl="8" w:tplc="080A001B" w:tentative="1">
      <w:start w:val="1"/>
      <w:numFmt w:val="lowerRoman"/>
      <w:lvlText w:val="%9."/>
      <w:lvlJc w:val="right"/>
      <w:pPr>
        <w:ind w:left="6894" w:hanging="180"/>
      </w:pPr>
    </w:lvl>
  </w:abstractNum>
  <w:abstractNum w:abstractNumId="38">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23070164"/>
    <w:multiLevelType w:val="hybridMultilevel"/>
    <w:tmpl w:val="F01AA4FC"/>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25247DF6"/>
    <w:multiLevelType w:val="hybridMultilevel"/>
    <w:tmpl w:val="B740B3DC"/>
    <w:lvl w:ilvl="0" w:tplc="EB76CAFC">
      <w:start w:val="1"/>
      <w:numFmt w:val="upperLetter"/>
      <w:lvlText w:val="%1."/>
      <w:lvlJc w:val="left"/>
      <w:pPr>
        <w:ind w:left="-65" w:hanging="360"/>
      </w:pPr>
      <w:rPr>
        <w:rFonts w:hint="default"/>
      </w:rPr>
    </w:lvl>
    <w:lvl w:ilvl="1" w:tplc="080A0019" w:tentative="1">
      <w:start w:val="1"/>
      <w:numFmt w:val="lowerLetter"/>
      <w:lvlText w:val="%2."/>
      <w:lvlJc w:val="left"/>
      <w:pPr>
        <w:ind w:left="655" w:hanging="360"/>
      </w:pPr>
    </w:lvl>
    <w:lvl w:ilvl="2" w:tplc="080A001B" w:tentative="1">
      <w:start w:val="1"/>
      <w:numFmt w:val="lowerRoman"/>
      <w:lvlText w:val="%3."/>
      <w:lvlJc w:val="right"/>
      <w:pPr>
        <w:ind w:left="1375" w:hanging="180"/>
      </w:pPr>
    </w:lvl>
    <w:lvl w:ilvl="3" w:tplc="080A000F" w:tentative="1">
      <w:start w:val="1"/>
      <w:numFmt w:val="decimal"/>
      <w:lvlText w:val="%4."/>
      <w:lvlJc w:val="left"/>
      <w:pPr>
        <w:ind w:left="2095" w:hanging="360"/>
      </w:pPr>
    </w:lvl>
    <w:lvl w:ilvl="4" w:tplc="080A0019" w:tentative="1">
      <w:start w:val="1"/>
      <w:numFmt w:val="lowerLetter"/>
      <w:lvlText w:val="%5."/>
      <w:lvlJc w:val="left"/>
      <w:pPr>
        <w:ind w:left="2815" w:hanging="360"/>
      </w:pPr>
    </w:lvl>
    <w:lvl w:ilvl="5" w:tplc="080A001B" w:tentative="1">
      <w:start w:val="1"/>
      <w:numFmt w:val="lowerRoman"/>
      <w:lvlText w:val="%6."/>
      <w:lvlJc w:val="right"/>
      <w:pPr>
        <w:ind w:left="3535" w:hanging="180"/>
      </w:pPr>
    </w:lvl>
    <w:lvl w:ilvl="6" w:tplc="080A000F" w:tentative="1">
      <w:start w:val="1"/>
      <w:numFmt w:val="decimal"/>
      <w:lvlText w:val="%7."/>
      <w:lvlJc w:val="left"/>
      <w:pPr>
        <w:ind w:left="4255" w:hanging="360"/>
      </w:pPr>
    </w:lvl>
    <w:lvl w:ilvl="7" w:tplc="080A0019" w:tentative="1">
      <w:start w:val="1"/>
      <w:numFmt w:val="lowerLetter"/>
      <w:lvlText w:val="%8."/>
      <w:lvlJc w:val="left"/>
      <w:pPr>
        <w:ind w:left="4975" w:hanging="360"/>
      </w:pPr>
    </w:lvl>
    <w:lvl w:ilvl="8" w:tplc="080A001B" w:tentative="1">
      <w:start w:val="1"/>
      <w:numFmt w:val="lowerRoman"/>
      <w:lvlText w:val="%9."/>
      <w:lvlJc w:val="right"/>
      <w:pPr>
        <w:ind w:left="5695" w:hanging="180"/>
      </w:pPr>
    </w:lvl>
  </w:abstractNum>
  <w:abstractNum w:abstractNumId="41">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2">
    <w:nsid w:val="257A7B67"/>
    <w:multiLevelType w:val="hybridMultilevel"/>
    <w:tmpl w:val="2CFE7724"/>
    <w:lvl w:ilvl="0" w:tplc="DF5A0646">
      <w:start w:val="1"/>
      <w:numFmt w:val="upp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43">
    <w:nsid w:val="2775773B"/>
    <w:multiLevelType w:val="hybridMultilevel"/>
    <w:tmpl w:val="C47E94B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27F221FA"/>
    <w:multiLevelType w:val="hybridMultilevel"/>
    <w:tmpl w:val="06A894E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29665D59"/>
    <w:multiLevelType w:val="hybridMultilevel"/>
    <w:tmpl w:val="E07A27D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nsid w:val="2AAB1E0E"/>
    <w:multiLevelType w:val="hybridMultilevel"/>
    <w:tmpl w:val="560695EE"/>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nsid w:val="2C2D6C49"/>
    <w:multiLevelType w:val="hybridMultilevel"/>
    <w:tmpl w:val="ED96505A"/>
    <w:lvl w:ilvl="0" w:tplc="F36C090C">
      <w:start w:val="1"/>
      <w:numFmt w:val="decimal"/>
      <w:lvlText w:val="%1"/>
      <w:lvlJc w:val="left"/>
      <w:pPr>
        <w:ind w:left="36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8">
    <w:nsid w:val="30281A5C"/>
    <w:multiLevelType w:val="multilevel"/>
    <w:tmpl w:val="BD6459DA"/>
    <w:lvl w:ilvl="0">
      <w:start w:val="1"/>
      <w:numFmt w:val="none"/>
      <w:lvlText w:val="4.3"/>
      <w:lvlJc w:val="left"/>
      <w:pPr>
        <w:ind w:left="2771" w:hanging="360"/>
      </w:pPr>
      <w:rPr>
        <w:rFonts w:ascii="Arial" w:hAnsi="Arial" w:hint="default"/>
        <w:b/>
        <w:i w:val="0"/>
        <w:sz w:val="20"/>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49">
    <w:nsid w:val="3A9C374A"/>
    <w:multiLevelType w:val="hybridMultilevel"/>
    <w:tmpl w:val="94A4BBAA"/>
    <w:lvl w:ilvl="0" w:tplc="080A0017">
      <w:start w:val="1"/>
      <w:numFmt w:val="lowerLetter"/>
      <w:lvlText w:val="%1)"/>
      <w:lvlJc w:val="left"/>
      <w:pPr>
        <w:ind w:left="1377" w:hanging="360"/>
      </w:pPr>
    </w:lvl>
    <w:lvl w:ilvl="1" w:tplc="080A0019" w:tentative="1">
      <w:start w:val="1"/>
      <w:numFmt w:val="lowerLetter"/>
      <w:lvlText w:val="%2."/>
      <w:lvlJc w:val="left"/>
      <w:pPr>
        <w:ind w:left="2097" w:hanging="360"/>
      </w:pPr>
    </w:lvl>
    <w:lvl w:ilvl="2" w:tplc="080A001B" w:tentative="1">
      <w:start w:val="1"/>
      <w:numFmt w:val="lowerRoman"/>
      <w:lvlText w:val="%3."/>
      <w:lvlJc w:val="right"/>
      <w:pPr>
        <w:ind w:left="2817" w:hanging="180"/>
      </w:pPr>
    </w:lvl>
    <w:lvl w:ilvl="3" w:tplc="080A000F" w:tentative="1">
      <w:start w:val="1"/>
      <w:numFmt w:val="decimal"/>
      <w:lvlText w:val="%4."/>
      <w:lvlJc w:val="left"/>
      <w:pPr>
        <w:ind w:left="3537" w:hanging="360"/>
      </w:pPr>
    </w:lvl>
    <w:lvl w:ilvl="4" w:tplc="080A0019" w:tentative="1">
      <w:start w:val="1"/>
      <w:numFmt w:val="lowerLetter"/>
      <w:lvlText w:val="%5."/>
      <w:lvlJc w:val="left"/>
      <w:pPr>
        <w:ind w:left="4257" w:hanging="360"/>
      </w:pPr>
    </w:lvl>
    <w:lvl w:ilvl="5" w:tplc="080A001B" w:tentative="1">
      <w:start w:val="1"/>
      <w:numFmt w:val="lowerRoman"/>
      <w:lvlText w:val="%6."/>
      <w:lvlJc w:val="right"/>
      <w:pPr>
        <w:ind w:left="4977" w:hanging="180"/>
      </w:pPr>
    </w:lvl>
    <w:lvl w:ilvl="6" w:tplc="080A000F" w:tentative="1">
      <w:start w:val="1"/>
      <w:numFmt w:val="decimal"/>
      <w:lvlText w:val="%7."/>
      <w:lvlJc w:val="left"/>
      <w:pPr>
        <w:ind w:left="5697" w:hanging="360"/>
      </w:pPr>
    </w:lvl>
    <w:lvl w:ilvl="7" w:tplc="080A0019" w:tentative="1">
      <w:start w:val="1"/>
      <w:numFmt w:val="lowerLetter"/>
      <w:lvlText w:val="%8."/>
      <w:lvlJc w:val="left"/>
      <w:pPr>
        <w:ind w:left="6417" w:hanging="360"/>
      </w:pPr>
    </w:lvl>
    <w:lvl w:ilvl="8" w:tplc="080A001B" w:tentative="1">
      <w:start w:val="1"/>
      <w:numFmt w:val="lowerRoman"/>
      <w:lvlText w:val="%9."/>
      <w:lvlJc w:val="right"/>
      <w:pPr>
        <w:ind w:left="7137" w:hanging="180"/>
      </w:pPr>
    </w:lvl>
  </w:abstractNum>
  <w:abstractNum w:abstractNumId="50">
    <w:nsid w:val="3BB24E7B"/>
    <w:multiLevelType w:val="hybridMultilevel"/>
    <w:tmpl w:val="0646295C"/>
    <w:lvl w:ilvl="0" w:tplc="14A08F72">
      <w:start w:val="1"/>
      <w:numFmt w:val="decimal"/>
      <w:lvlText w:val="%1."/>
      <w:lvlJc w:val="left"/>
      <w:pPr>
        <w:ind w:left="720" w:hanging="360"/>
      </w:pPr>
      <w:rPr>
        <w:b w:val="0"/>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nsid w:val="3CED108D"/>
    <w:multiLevelType w:val="hybridMultilevel"/>
    <w:tmpl w:val="C47E94B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40400E81"/>
    <w:multiLevelType w:val="hybridMultilevel"/>
    <w:tmpl w:val="C95C7544"/>
    <w:lvl w:ilvl="0" w:tplc="07DE420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41CB3B87"/>
    <w:multiLevelType w:val="hybridMultilevel"/>
    <w:tmpl w:val="5442FE30"/>
    <w:lvl w:ilvl="0" w:tplc="080A0015">
      <w:start w:val="1"/>
      <w:numFmt w:val="upp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nsid w:val="461E3E04"/>
    <w:multiLevelType w:val="hybridMultilevel"/>
    <w:tmpl w:val="2514B2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nsid w:val="4AE217E5"/>
    <w:multiLevelType w:val="hybridMultilevel"/>
    <w:tmpl w:val="2514B21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nsid w:val="4C592AB8"/>
    <w:multiLevelType w:val="hybridMultilevel"/>
    <w:tmpl w:val="1D0CC5C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nsid w:val="507D155F"/>
    <w:multiLevelType w:val="multilevel"/>
    <w:tmpl w:val="01346DD8"/>
    <w:styleLink w:val="11123"/>
    <w:lvl w:ilvl="0">
      <w:start w:val="4"/>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8">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9">
    <w:nsid w:val="52E157FF"/>
    <w:multiLevelType w:val="hybridMultilevel"/>
    <w:tmpl w:val="3B8A6C5C"/>
    <w:lvl w:ilvl="0" w:tplc="5D5CFC5A">
      <w:start w:val="1"/>
      <w:numFmt w:val="upperLetter"/>
      <w:lvlText w:val="%1."/>
      <w:lvlJc w:val="left"/>
      <w:pPr>
        <w:tabs>
          <w:tab w:val="num" w:pos="1287"/>
        </w:tabs>
        <w:ind w:left="1287" w:hanging="360"/>
      </w:pPr>
      <w:rPr>
        <w:b w:val="0"/>
      </w:rPr>
    </w:lvl>
    <w:lvl w:ilvl="1" w:tplc="0C0A0019">
      <w:start w:val="1"/>
      <w:numFmt w:val="lowerLetter"/>
      <w:lvlText w:val="%2."/>
      <w:lvlJc w:val="left"/>
      <w:pPr>
        <w:tabs>
          <w:tab w:val="num" w:pos="2007"/>
        </w:tabs>
        <w:ind w:left="2007" w:hanging="360"/>
      </w:p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60">
    <w:nsid w:val="566F3A36"/>
    <w:multiLevelType w:val="hybridMultilevel"/>
    <w:tmpl w:val="E8C8C1F0"/>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1">
    <w:nsid w:val="58C25328"/>
    <w:multiLevelType w:val="hybridMultilevel"/>
    <w:tmpl w:val="BE0AF694"/>
    <w:lvl w:ilvl="0" w:tplc="080A000F">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2">
    <w:nsid w:val="58D81EF6"/>
    <w:multiLevelType w:val="hybridMultilevel"/>
    <w:tmpl w:val="C95C7544"/>
    <w:lvl w:ilvl="0" w:tplc="07DE420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nsid w:val="5A941608"/>
    <w:multiLevelType w:val="hybridMultilevel"/>
    <w:tmpl w:val="60EA50EA"/>
    <w:lvl w:ilvl="0" w:tplc="82FC9948">
      <w:start w:val="1"/>
      <w:numFmt w:val="decimal"/>
      <w:lvlText w:val="4.1.%1"/>
      <w:lvlJc w:val="left"/>
      <w:pPr>
        <w:ind w:left="2771" w:hanging="360"/>
      </w:pPr>
      <w:rPr>
        <w:rFonts w:ascii="Arial" w:hAnsi="Arial" w:hint="default"/>
        <w:b/>
        <w:i w:val="0"/>
        <w:sz w:val="20"/>
      </w:rPr>
    </w:lvl>
    <w:lvl w:ilvl="1" w:tplc="080A0019">
      <w:start w:val="1"/>
      <w:numFmt w:val="lowerLetter"/>
      <w:lvlText w:val="%2."/>
      <w:lvlJc w:val="left"/>
      <w:pPr>
        <w:ind w:left="3491" w:hanging="360"/>
      </w:pPr>
    </w:lvl>
    <w:lvl w:ilvl="2" w:tplc="080A001B" w:tentative="1">
      <w:start w:val="1"/>
      <w:numFmt w:val="lowerRoman"/>
      <w:lvlText w:val="%3."/>
      <w:lvlJc w:val="right"/>
      <w:pPr>
        <w:ind w:left="4211" w:hanging="180"/>
      </w:pPr>
    </w:lvl>
    <w:lvl w:ilvl="3" w:tplc="080A000F" w:tentative="1">
      <w:start w:val="1"/>
      <w:numFmt w:val="decimal"/>
      <w:lvlText w:val="%4."/>
      <w:lvlJc w:val="left"/>
      <w:pPr>
        <w:ind w:left="4931" w:hanging="360"/>
      </w:pPr>
    </w:lvl>
    <w:lvl w:ilvl="4" w:tplc="080A0019" w:tentative="1">
      <w:start w:val="1"/>
      <w:numFmt w:val="lowerLetter"/>
      <w:lvlText w:val="%5."/>
      <w:lvlJc w:val="left"/>
      <w:pPr>
        <w:ind w:left="5651" w:hanging="360"/>
      </w:pPr>
    </w:lvl>
    <w:lvl w:ilvl="5" w:tplc="080A001B" w:tentative="1">
      <w:start w:val="1"/>
      <w:numFmt w:val="lowerRoman"/>
      <w:lvlText w:val="%6."/>
      <w:lvlJc w:val="right"/>
      <w:pPr>
        <w:ind w:left="6371" w:hanging="180"/>
      </w:pPr>
    </w:lvl>
    <w:lvl w:ilvl="6" w:tplc="080A000F" w:tentative="1">
      <w:start w:val="1"/>
      <w:numFmt w:val="decimal"/>
      <w:lvlText w:val="%7."/>
      <w:lvlJc w:val="left"/>
      <w:pPr>
        <w:ind w:left="7091" w:hanging="360"/>
      </w:pPr>
    </w:lvl>
    <w:lvl w:ilvl="7" w:tplc="080A0019" w:tentative="1">
      <w:start w:val="1"/>
      <w:numFmt w:val="lowerLetter"/>
      <w:lvlText w:val="%8."/>
      <w:lvlJc w:val="left"/>
      <w:pPr>
        <w:ind w:left="7811" w:hanging="360"/>
      </w:pPr>
    </w:lvl>
    <w:lvl w:ilvl="8" w:tplc="080A001B" w:tentative="1">
      <w:start w:val="1"/>
      <w:numFmt w:val="lowerRoman"/>
      <w:lvlText w:val="%9."/>
      <w:lvlJc w:val="right"/>
      <w:pPr>
        <w:ind w:left="8531" w:hanging="180"/>
      </w:pPr>
    </w:lvl>
  </w:abstractNum>
  <w:abstractNum w:abstractNumId="64">
    <w:nsid w:val="5B5E69EC"/>
    <w:multiLevelType w:val="multilevel"/>
    <w:tmpl w:val="59B25FA0"/>
    <w:lvl w:ilvl="0">
      <w:start w:val="1"/>
      <w:numFmt w:val="upperRoman"/>
      <w:lvlText w:val="%1."/>
      <w:lvlJc w:val="left"/>
      <w:pPr>
        <w:ind w:left="1080" w:hanging="720"/>
      </w:pPr>
      <w:rPr>
        <w:rFonts w:hint="default"/>
      </w:rPr>
    </w:lvl>
    <w:lvl w:ilvl="1">
      <w:start w:val="1"/>
      <w:numFmt w:val="decimal"/>
      <w:isLgl/>
      <w:lvlText w:val="%1.%2"/>
      <w:lvlJc w:val="left"/>
      <w:pPr>
        <w:ind w:left="1107" w:hanging="360"/>
      </w:pPr>
      <w:rPr>
        <w:rFonts w:hint="default"/>
        <w:b/>
      </w:rPr>
    </w:lvl>
    <w:lvl w:ilvl="2">
      <w:start w:val="5"/>
      <w:numFmt w:val="decimal"/>
      <w:isLgl/>
      <w:lvlText w:val="%1.%2.%3"/>
      <w:lvlJc w:val="left"/>
      <w:pPr>
        <w:ind w:left="1854" w:hanging="720"/>
      </w:pPr>
      <w:rPr>
        <w:rFonts w:hint="default"/>
        <w:b/>
      </w:rPr>
    </w:lvl>
    <w:lvl w:ilvl="3">
      <w:start w:val="1"/>
      <w:numFmt w:val="decimal"/>
      <w:isLgl/>
      <w:lvlText w:val="%1.%2.%3.%4"/>
      <w:lvlJc w:val="left"/>
      <w:pPr>
        <w:ind w:left="2241" w:hanging="720"/>
      </w:pPr>
      <w:rPr>
        <w:rFonts w:hint="default"/>
        <w:b/>
      </w:rPr>
    </w:lvl>
    <w:lvl w:ilvl="4">
      <w:start w:val="1"/>
      <w:numFmt w:val="decimal"/>
      <w:isLgl/>
      <w:lvlText w:val="%1.%2.%3.%4.%5"/>
      <w:lvlJc w:val="left"/>
      <w:pPr>
        <w:ind w:left="2988" w:hanging="1080"/>
      </w:pPr>
      <w:rPr>
        <w:rFonts w:hint="default"/>
        <w:b/>
      </w:rPr>
    </w:lvl>
    <w:lvl w:ilvl="5">
      <w:start w:val="1"/>
      <w:numFmt w:val="decimal"/>
      <w:isLgl/>
      <w:lvlText w:val="%1.%2.%3.%4.%5.%6"/>
      <w:lvlJc w:val="left"/>
      <w:pPr>
        <w:ind w:left="3375" w:hanging="1080"/>
      </w:pPr>
      <w:rPr>
        <w:rFonts w:hint="default"/>
        <w:b/>
      </w:rPr>
    </w:lvl>
    <w:lvl w:ilvl="6">
      <w:start w:val="1"/>
      <w:numFmt w:val="decimal"/>
      <w:isLgl/>
      <w:lvlText w:val="%1.%2.%3.%4.%5.%6.%7"/>
      <w:lvlJc w:val="left"/>
      <w:pPr>
        <w:ind w:left="4122" w:hanging="1440"/>
      </w:pPr>
      <w:rPr>
        <w:rFonts w:hint="default"/>
        <w:b/>
      </w:rPr>
    </w:lvl>
    <w:lvl w:ilvl="7">
      <w:start w:val="1"/>
      <w:numFmt w:val="decimal"/>
      <w:isLgl/>
      <w:lvlText w:val="%1.%2.%3.%4.%5.%6.%7.%8"/>
      <w:lvlJc w:val="left"/>
      <w:pPr>
        <w:ind w:left="4509" w:hanging="1440"/>
      </w:pPr>
      <w:rPr>
        <w:rFonts w:hint="default"/>
        <w:b/>
      </w:rPr>
    </w:lvl>
    <w:lvl w:ilvl="8">
      <w:start w:val="1"/>
      <w:numFmt w:val="decimal"/>
      <w:isLgl/>
      <w:lvlText w:val="%1.%2.%3.%4.%5.%6.%7.%8.%9"/>
      <w:lvlJc w:val="left"/>
      <w:pPr>
        <w:ind w:left="5256" w:hanging="1800"/>
      </w:pPr>
      <w:rPr>
        <w:rFonts w:hint="default"/>
        <w:b/>
      </w:rPr>
    </w:lvl>
  </w:abstractNum>
  <w:abstractNum w:abstractNumId="65">
    <w:nsid w:val="5C3B1A11"/>
    <w:multiLevelType w:val="hybridMultilevel"/>
    <w:tmpl w:val="B554D2C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nsid w:val="5C5B478E"/>
    <w:multiLevelType w:val="hybridMultilevel"/>
    <w:tmpl w:val="D6D2AF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8">
    <w:nsid w:val="62DE1854"/>
    <w:multiLevelType w:val="hybridMultilevel"/>
    <w:tmpl w:val="06A894E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9">
    <w:nsid w:val="63550CF1"/>
    <w:multiLevelType w:val="hybridMultilevel"/>
    <w:tmpl w:val="E9C864F2"/>
    <w:lvl w:ilvl="0" w:tplc="080A0015">
      <w:start w:val="4"/>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nsid w:val="642070C0"/>
    <w:multiLevelType w:val="multilevel"/>
    <w:tmpl w:val="7AE2BE84"/>
    <w:styleLink w:val="WWNum9"/>
    <w:lvl w:ilvl="0">
      <w:start w:val="1"/>
      <w:numFmt w:val="upp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71">
    <w:nsid w:val="643753E4"/>
    <w:multiLevelType w:val="singleLevel"/>
    <w:tmpl w:val="1B120996"/>
    <w:numStyleLink w:val="Estilo123"/>
  </w:abstractNum>
  <w:abstractNum w:abstractNumId="72">
    <w:nsid w:val="646000DC"/>
    <w:multiLevelType w:val="hybridMultilevel"/>
    <w:tmpl w:val="5F70D700"/>
    <w:lvl w:ilvl="0" w:tplc="080A0001">
      <w:start w:val="1"/>
      <w:numFmt w:val="bullet"/>
      <w:lvlText w:val=""/>
      <w:lvlJc w:val="left"/>
      <w:pPr>
        <w:ind w:left="767" w:hanging="360"/>
      </w:pPr>
      <w:rPr>
        <w:rFonts w:ascii="Symbol" w:hAnsi="Symbol" w:hint="default"/>
      </w:rPr>
    </w:lvl>
    <w:lvl w:ilvl="1" w:tplc="080A0003" w:tentative="1">
      <w:start w:val="1"/>
      <w:numFmt w:val="bullet"/>
      <w:lvlText w:val="o"/>
      <w:lvlJc w:val="left"/>
      <w:pPr>
        <w:ind w:left="1487" w:hanging="360"/>
      </w:pPr>
      <w:rPr>
        <w:rFonts w:ascii="Courier New" w:hAnsi="Courier New" w:cs="Courier New" w:hint="default"/>
      </w:rPr>
    </w:lvl>
    <w:lvl w:ilvl="2" w:tplc="080A0005" w:tentative="1">
      <w:start w:val="1"/>
      <w:numFmt w:val="bullet"/>
      <w:lvlText w:val=""/>
      <w:lvlJc w:val="left"/>
      <w:pPr>
        <w:ind w:left="2207" w:hanging="360"/>
      </w:pPr>
      <w:rPr>
        <w:rFonts w:ascii="Wingdings" w:hAnsi="Wingdings" w:hint="default"/>
      </w:rPr>
    </w:lvl>
    <w:lvl w:ilvl="3" w:tplc="080A0001" w:tentative="1">
      <w:start w:val="1"/>
      <w:numFmt w:val="bullet"/>
      <w:lvlText w:val=""/>
      <w:lvlJc w:val="left"/>
      <w:pPr>
        <w:ind w:left="2927" w:hanging="360"/>
      </w:pPr>
      <w:rPr>
        <w:rFonts w:ascii="Symbol" w:hAnsi="Symbol" w:hint="default"/>
      </w:rPr>
    </w:lvl>
    <w:lvl w:ilvl="4" w:tplc="080A0003" w:tentative="1">
      <w:start w:val="1"/>
      <w:numFmt w:val="bullet"/>
      <w:lvlText w:val="o"/>
      <w:lvlJc w:val="left"/>
      <w:pPr>
        <w:ind w:left="3647" w:hanging="360"/>
      </w:pPr>
      <w:rPr>
        <w:rFonts w:ascii="Courier New" w:hAnsi="Courier New" w:cs="Courier New" w:hint="default"/>
      </w:rPr>
    </w:lvl>
    <w:lvl w:ilvl="5" w:tplc="080A0005" w:tentative="1">
      <w:start w:val="1"/>
      <w:numFmt w:val="bullet"/>
      <w:lvlText w:val=""/>
      <w:lvlJc w:val="left"/>
      <w:pPr>
        <w:ind w:left="4367" w:hanging="360"/>
      </w:pPr>
      <w:rPr>
        <w:rFonts w:ascii="Wingdings" w:hAnsi="Wingdings" w:hint="default"/>
      </w:rPr>
    </w:lvl>
    <w:lvl w:ilvl="6" w:tplc="080A0001" w:tentative="1">
      <w:start w:val="1"/>
      <w:numFmt w:val="bullet"/>
      <w:lvlText w:val=""/>
      <w:lvlJc w:val="left"/>
      <w:pPr>
        <w:ind w:left="5087" w:hanging="360"/>
      </w:pPr>
      <w:rPr>
        <w:rFonts w:ascii="Symbol" w:hAnsi="Symbol" w:hint="default"/>
      </w:rPr>
    </w:lvl>
    <w:lvl w:ilvl="7" w:tplc="080A0003" w:tentative="1">
      <w:start w:val="1"/>
      <w:numFmt w:val="bullet"/>
      <w:lvlText w:val="o"/>
      <w:lvlJc w:val="left"/>
      <w:pPr>
        <w:ind w:left="5807" w:hanging="360"/>
      </w:pPr>
      <w:rPr>
        <w:rFonts w:ascii="Courier New" w:hAnsi="Courier New" w:cs="Courier New" w:hint="default"/>
      </w:rPr>
    </w:lvl>
    <w:lvl w:ilvl="8" w:tplc="080A0005" w:tentative="1">
      <w:start w:val="1"/>
      <w:numFmt w:val="bullet"/>
      <w:lvlText w:val=""/>
      <w:lvlJc w:val="left"/>
      <w:pPr>
        <w:ind w:left="6527" w:hanging="360"/>
      </w:pPr>
      <w:rPr>
        <w:rFonts w:ascii="Wingdings" w:hAnsi="Wingdings" w:hint="default"/>
      </w:rPr>
    </w:lvl>
  </w:abstractNum>
  <w:abstractNum w:abstractNumId="73">
    <w:nsid w:val="64AA24B9"/>
    <w:multiLevelType w:val="hybridMultilevel"/>
    <w:tmpl w:val="E73EE16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4">
    <w:nsid w:val="65077EAE"/>
    <w:multiLevelType w:val="hybridMultilevel"/>
    <w:tmpl w:val="C944DF5C"/>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5">
    <w:nsid w:val="69E24673"/>
    <w:multiLevelType w:val="multilevel"/>
    <w:tmpl w:val="00000030"/>
    <w:lvl w:ilvl="0">
      <w:start w:val="1"/>
      <w:numFmt w:val="lowerLetter"/>
      <w:lvlText w:val="%1)"/>
      <w:lvlJc w:val="left"/>
      <w:pPr>
        <w:tabs>
          <w:tab w:val="num" w:pos="360"/>
        </w:tabs>
        <w:ind w:left="360" w:hanging="360"/>
      </w:pPr>
    </w:lvl>
    <w:lvl w:ilvl="1">
      <w:start w:val="1"/>
      <w:numFmt w:val="decimal"/>
      <w:lvlText w:val="%2."/>
      <w:lvlJc w:val="left"/>
      <w:pPr>
        <w:tabs>
          <w:tab w:val="num" w:pos="900"/>
        </w:tabs>
        <w:ind w:left="900" w:hanging="360"/>
      </w:pPr>
      <w:rPr>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6">
    <w:nsid w:val="6BBA1E94"/>
    <w:multiLevelType w:val="hybridMultilevel"/>
    <w:tmpl w:val="DB4A2E12"/>
    <w:lvl w:ilvl="0" w:tplc="F6B87FA0">
      <w:start w:val="1"/>
      <w:numFmt w:val="upperLetter"/>
      <w:lvlText w:val="%1."/>
      <w:lvlJc w:val="left"/>
      <w:pPr>
        <w:tabs>
          <w:tab w:val="num" w:pos="1440"/>
        </w:tabs>
        <w:ind w:left="1440" w:hanging="360"/>
      </w:pPr>
      <w:rPr>
        <w:rFonts w:hint="default"/>
        <w:b w:val="0"/>
        <w:bCs/>
        <w:sz w:val="20"/>
        <w:szCs w:val="20"/>
      </w:rPr>
    </w:lvl>
    <w:lvl w:ilvl="1" w:tplc="F8B8677A">
      <w:start w:val="1"/>
      <w:numFmt w:val="lowerLetter"/>
      <w:lvlText w:val="%2."/>
      <w:lvlJc w:val="left"/>
      <w:pPr>
        <w:tabs>
          <w:tab w:val="num" w:pos="1620"/>
        </w:tabs>
        <w:ind w:left="1620" w:hanging="360"/>
      </w:pPr>
      <w:rPr>
        <w:rFonts w:cs="Times New Roman" w:hint="default"/>
        <w:b w:val="0"/>
        <w:bCs/>
      </w:rPr>
    </w:lvl>
    <w:lvl w:ilvl="2" w:tplc="080A001B">
      <w:start w:val="1"/>
      <w:numFmt w:val="lowerRoman"/>
      <w:lvlText w:val="%3."/>
      <w:lvlJc w:val="right"/>
      <w:pPr>
        <w:ind w:left="2340" w:hanging="180"/>
      </w:pPr>
      <w:rPr>
        <w:rFonts w:cs="Times New Roman"/>
      </w:rPr>
    </w:lvl>
    <w:lvl w:ilvl="3" w:tplc="080A000F" w:tentative="1">
      <w:start w:val="1"/>
      <w:numFmt w:val="decimal"/>
      <w:lvlText w:val="%4."/>
      <w:lvlJc w:val="left"/>
      <w:pPr>
        <w:ind w:left="3060" w:hanging="360"/>
      </w:pPr>
      <w:rPr>
        <w:rFonts w:cs="Times New Roman"/>
      </w:rPr>
    </w:lvl>
    <w:lvl w:ilvl="4" w:tplc="080A0019" w:tentative="1">
      <w:start w:val="1"/>
      <w:numFmt w:val="lowerLetter"/>
      <w:lvlText w:val="%5."/>
      <w:lvlJc w:val="left"/>
      <w:pPr>
        <w:ind w:left="3780" w:hanging="360"/>
      </w:pPr>
      <w:rPr>
        <w:rFonts w:cs="Times New Roman"/>
      </w:rPr>
    </w:lvl>
    <w:lvl w:ilvl="5" w:tplc="080A001B" w:tentative="1">
      <w:start w:val="1"/>
      <w:numFmt w:val="lowerRoman"/>
      <w:lvlText w:val="%6."/>
      <w:lvlJc w:val="right"/>
      <w:pPr>
        <w:ind w:left="4500" w:hanging="180"/>
      </w:pPr>
      <w:rPr>
        <w:rFonts w:cs="Times New Roman"/>
      </w:rPr>
    </w:lvl>
    <w:lvl w:ilvl="6" w:tplc="080A000F" w:tentative="1">
      <w:start w:val="1"/>
      <w:numFmt w:val="decimal"/>
      <w:lvlText w:val="%7."/>
      <w:lvlJc w:val="left"/>
      <w:pPr>
        <w:ind w:left="5220" w:hanging="360"/>
      </w:pPr>
      <w:rPr>
        <w:rFonts w:cs="Times New Roman"/>
      </w:rPr>
    </w:lvl>
    <w:lvl w:ilvl="7" w:tplc="080A0019" w:tentative="1">
      <w:start w:val="1"/>
      <w:numFmt w:val="lowerLetter"/>
      <w:lvlText w:val="%8."/>
      <w:lvlJc w:val="left"/>
      <w:pPr>
        <w:ind w:left="5940" w:hanging="360"/>
      </w:pPr>
      <w:rPr>
        <w:rFonts w:cs="Times New Roman"/>
      </w:rPr>
    </w:lvl>
    <w:lvl w:ilvl="8" w:tplc="080A001B" w:tentative="1">
      <w:start w:val="1"/>
      <w:numFmt w:val="lowerRoman"/>
      <w:lvlText w:val="%9."/>
      <w:lvlJc w:val="right"/>
      <w:pPr>
        <w:ind w:left="6660" w:hanging="180"/>
      </w:pPr>
      <w:rPr>
        <w:rFonts w:cs="Times New Roman"/>
      </w:rPr>
    </w:lvl>
  </w:abstractNum>
  <w:abstractNum w:abstractNumId="77">
    <w:nsid w:val="6EED45E3"/>
    <w:multiLevelType w:val="hybridMultilevel"/>
    <w:tmpl w:val="D1CE54FE"/>
    <w:lvl w:ilvl="0" w:tplc="7E004FE8">
      <w:start w:val="1"/>
      <w:numFmt w:val="decimal"/>
      <w:lvlText w:val="4.2.%1"/>
      <w:lvlJc w:val="left"/>
      <w:pPr>
        <w:ind w:left="1429" w:hanging="360"/>
      </w:pPr>
      <w:rPr>
        <w:rFonts w:ascii="Arial" w:hAnsi="Arial" w:hint="default"/>
        <w:b/>
        <w:i w:val="0"/>
        <w:sz w:val="20"/>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78">
    <w:nsid w:val="71C013FC"/>
    <w:multiLevelType w:val="hybridMultilevel"/>
    <w:tmpl w:val="2CFE7724"/>
    <w:lvl w:ilvl="0" w:tplc="DF5A0646">
      <w:start w:val="1"/>
      <w:numFmt w:val="upp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79">
    <w:nsid w:val="72533B6C"/>
    <w:multiLevelType w:val="multilevel"/>
    <w:tmpl w:val="A7EEFAC0"/>
    <w:lvl w:ilvl="0">
      <w:start w:val="5"/>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1"/>
      <w:numFmt w:val="decimal"/>
      <w:lvlText w:val="%1.%2.%3"/>
      <w:lvlJc w:val="left"/>
      <w:pPr>
        <w:ind w:left="1800" w:hanging="720"/>
      </w:pPr>
      <w:rPr>
        <w:rFonts w:hint="default"/>
        <w:b/>
      </w:rPr>
    </w:lvl>
    <w:lvl w:ilvl="3">
      <w:start w:val="1"/>
      <w:numFmt w:val="decimal"/>
      <w:lvlText w:val="%1.%2.%3.%4"/>
      <w:lvlJc w:val="left"/>
      <w:pPr>
        <w:ind w:left="2564" w:hanging="720"/>
      </w:pPr>
      <w:rPr>
        <w:rFonts w:hint="default"/>
        <w:b/>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0">
    <w:nsid w:val="732F14F2"/>
    <w:multiLevelType w:val="hybridMultilevel"/>
    <w:tmpl w:val="75025124"/>
    <w:lvl w:ilvl="0" w:tplc="12687492">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1">
    <w:nsid w:val="78CA4262"/>
    <w:multiLevelType w:val="hybridMultilevel"/>
    <w:tmpl w:val="CDCCBE3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82">
    <w:nsid w:val="7A5025F6"/>
    <w:multiLevelType w:val="hybridMultilevel"/>
    <w:tmpl w:val="EACE74E8"/>
    <w:lvl w:ilvl="0" w:tplc="080A0015">
      <w:start w:val="1"/>
      <w:numFmt w:val="upperLetter"/>
      <w:lvlText w:val="%1."/>
      <w:lvlJc w:val="left"/>
      <w:pPr>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83">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4">
    <w:nsid w:val="7C341E89"/>
    <w:multiLevelType w:val="hybridMultilevel"/>
    <w:tmpl w:val="B554D2C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5">
    <w:nsid w:val="7CC73347"/>
    <w:multiLevelType w:val="hybridMultilevel"/>
    <w:tmpl w:val="F5CE91C2"/>
    <w:lvl w:ilvl="0" w:tplc="080A0005">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86">
    <w:nsid w:val="7D224675"/>
    <w:multiLevelType w:val="hybridMultilevel"/>
    <w:tmpl w:val="CFE286BC"/>
    <w:lvl w:ilvl="0" w:tplc="8550F28A">
      <w:start w:val="1"/>
      <w:numFmt w:val="upperLetter"/>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7">
    <w:nsid w:val="7DB73444"/>
    <w:multiLevelType w:val="multilevel"/>
    <w:tmpl w:val="6A0CBFEC"/>
    <w:lvl w:ilvl="0">
      <w:start w:val="1"/>
      <w:numFmt w:val="decimal"/>
      <w:lvlText w:val="5.4.%1"/>
      <w:lvlJc w:val="left"/>
      <w:pPr>
        <w:ind w:left="502" w:hanging="360"/>
      </w:pPr>
      <w:rPr>
        <w:rFonts w:ascii="Arial" w:hAnsi="Arial" w:hint="default"/>
        <w:b/>
        <w:i w:val="0"/>
        <w:sz w:val="20"/>
        <w:lang w:val="es-MX"/>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nsid w:val="7DC40B73"/>
    <w:multiLevelType w:val="multilevel"/>
    <w:tmpl w:val="89A029B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b w:val="0"/>
      </w:rPr>
    </w:lvl>
    <w:lvl w:ilvl="2">
      <w:start w:val="1"/>
      <w:numFmt w:val="upperLetter"/>
      <w:lvlText w:val="%3."/>
      <w:lvlJc w:val="left"/>
      <w:pPr>
        <w:tabs>
          <w:tab w:val="num" w:pos="1430"/>
        </w:tabs>
        <w:ind w:left="1430" w:hanging="720"/>
      </w:pPr>
      <w:rPr>
        <w:rFonts w:hint="default"/>
        <w:b w:val="0"/>
        <w:color w:val="auto"/>
        <w:sz w:val="20"/>
        <w:szCs w:val="20"/>
      </w:rPr>
    </w:lvl>
    <w:lvl w:ilvl="3">
      <w:start w:val="1"/>
      <w:numFmt w:val="upperLetter"/>
      <w:lvlText w:val="%4."/>
      <w:lvlJc w:val="left"/>
      <w:pPr>
        <w:tabs>
          <w:tab w:val="num" w:pos="1430"/>
        </w:tabs>
        <w:ind w:left="1430" w:hanging="720"/>
      </w:pPr>
      <w:rPr>
        <w:rFonts w:hint="default"/>
        <w:b w:val="0"/>
        <w:bCs/>
        <w:sz w:val="20"/>
        <w:szCs w:val="20"/>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89">
    <w:nsid w:val="7FCF09B7"/>
    <w:multiLevelType w:val="hybridMultilevel"/>
    <w:tmpl w:val="C23E3A7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7"/>
  </w:num>
  <w:num w:numId="5">
    <w:abstractNumId w:val="8"/>
  </w:num>
  <w:num w:numId="6">
    <w:abstractNumId w:val="0"/>
  </w:num>
  <w:num w:numId="7">
    <w:abstractNumId w:val="38"/>
  </w:num>
  <w:num w:numId="8">
    <w:abstractNumId w:val="83"/>
  </w:num>
  <w:num w:numId="9">
    <w:abstractNumId w:val="35"/>
  </w:num>
  <w:num w:numId="10">
    <w:abstractNumId w:val="29"/>
  </w:num>
  <w:num w:numId="11">
    <w:abstractNumId w:val="4"/>
  </w:num>
  <w:num w:numId="12">
    <w:abstractNumId w:val="6"/>
  </w:num>
  <w:num w:numId="13">
    <w:abstractNumId w:val="9"/>
  </w:num>
  <w:num w:numId="14">
    <w:abstractNumId w:val="57"/>
  </w:num>
  <w:num w:numId="15">
    <w:abstractNumId w:val="18"/>
  </w:num>
  <w:num w:numId="16">
    <w:abstractNumId w:val="67"/>
  </w:num>
  <w:num w:numId="17">
    <w:abstractNumId w:val="58"/>
  </w:num>
  <w:num w:numId="18">
    <w:abstractNumId w:val="41"/>
  </w:num>
  <w:num w:numId="19">
    <w:abstractNumId w:val="48"/>
  </w:num>
  <w:num w:numId="20">
    <w:abstractNumId w:val="25"/>
  </w:num>
  <w:num w:numId="21">
    <w:abstractNumId w:val="87"/>
  </w:num>
  <w:num w:numId="22">
    <w:abstractNumId w:val="61"/>
  </w:num>
  <w:num w:numId="23">
    <w:abstractNumId w:val="50"/>
  </w:num>
  <w:num w:numId="24">
    <w:abstractNumId w:val="63"/>
  </w:num>
  <w:num w:numId="25">
    <w:abstractNumId w:val="28"/>
  </w:num>
  <w:num w:numId="26">
    <w:abstractNumId w:val="43"/>
  </w:num>
  <w:num w:numId="27">
    <w:abstractNumId w:val="5"/>
  </w:num>
  <w:num w:numId="28">
    <w:abstractNumId w:val="32"/>
  </w:num>
  <w:num w:numId="29">
    <w:abstractNumId w:val="33"/>
  </w:num>
  <w:num w:numId="30">
    <w:abstractNumId w:val="10"/>
  </w:num>
  <w:num w:numId="31">
    <w:abstractNumId w:val="11"/>
  </w:num>
  <w:num w:numId="32">
    <w:abstractNumId w:val="12"/>
  </w:num>
  <w:num w:numId="33">
    <w:abstractNumId w:val="56"/>
  </w:num>
  <w:num w:numId="34">
    <w:abstractNumId w:val="23"/>
  </w:num>
  <w:num w:numId="35">
    <w:abstractNumId w:val="19"/>
  </w:num>
  <w:num w:numId="36">
    <w:abstractNumId w:val="24"/>
  </w:num>
  <w:num w:numId="37">
    <w:abstractNumId w:val="72"/>
  </w:num>
  <w:num w:numId="38">
    <w:abstractNumId w:val="85"/>
  </w:num>
  <w:num w:numId="39">
    <w:abstractNumId w:val="45"/>
  </w:num>
  <w:num w:numId="40">
    <w:abstractNumId w:val="49"/>
  </w:num>
  <w:num w:numId="41">
    <w:abstractNumId w:val="26"/>
  </w:num>
  <w:num w:numId="42">
    <w:abstractNumId w:val="20"/>
  </w:num>
  <w:num w:numId="43">
    <w:abstractNumId w:val="74"/>
  </w:num>
  <w:num w:numId="44">
    <w:abstractNumId w:val="30"/>
  </w:num>
  <w:num w:numId="45">
    <w:abstractNumId w:val="89"/>
  </w:num>
  <w:num w:numId="46">
    <w:abstractNumId w:val="81"/>
  </w:num>
  <w:num w:numId="47">
    <w:abstractNumId w:val="70"/>
  </w:num>
  <w:num w:numId="48">
    <w:abstractNumId w:val="22"/>
  </w:num>
  <w:num w:numId="49">
    <w:abstractNumId w:val="31"/>
  </w:num>
  <w:num w:numId="50">
    <w:abstractNumId w:val="13"/>
  </w:num>
  <w:num w:numId="51">
    <w:abstractNumId w:val="73"/>
  </w:num>
  <w:num w:numId="52">
    <w:abstractNumId w:val="21"/>
  </w:num>
  <w:num w:numId="53">
    <w:abstractNumId w:val="75"/>
  </w:num>
  <w:num w:numId="54">
    <w:abstractNumId w:val="68"/>
  </w:num>
  <w:num w:numId="55">
    <w:abstractNumId w:val="44"/>
  </w:num>
  <w:num w:numId="56">
    <w:abstractNumId w:val="66"/>
  </w:num>
  <w:num w:numId="57">
    <w:abstractNumId w:val="80"/>
  </w:num>
  <w:num w:numId="58">
    <w:abstractNumId w:val="52"/>
  </w:num>
  <w:num w:numId="59">
    <w:abstractNumId w:val="42"/>
  </w:num>
  <w:num w:numId="60">
    <w:abstractNumId w:val="15"/>
  </w:num>
  <w:num w:numId="61">
    <w:abstractNumId w:val="55"/>
  </w:num>
  <w:num w:numId="62">
    <w:abstractNumId w:val="65"/>
  </w:num>
  <w:num w:numId="63">
    <w:abstractNumId w:val="69"/>
  </w:num>
  <w:num w:numId="64">
    <w:abstractNumId w:val="60"/>
  </w:num>
  <w:num w:numId="65">
    <w:abstractNumId w:val="78"/>
  </w:num>
  <w:num w:numId="66">
    <w:abstractNumId w:val="27"/>
  </w:num>
  <w:num w:numId="67">
    <w:abstractNumId w:val="59"/>
  </w:num>
  <w:num w:numId="68">
    <w:abstractNumId w:val="36"/>
  </w:num>
  <w:num w:numId="69">
    <w:abstractNumId w:val="76"/>
  </w:num>
  <w:num w:numId="70">
    <w:abstractNumId w:val="82"/>
  </w:num>
  <w:num w:numId="71">
    <w:abstractNumId w:val="37"/>
  </w:num>
  <w:num w:numId="72">
    <w:abstractNumId w:val="86"/>
  </w:num>
  <w:num w:numId="73">
    <w:abstractNumId w:val="88"/>
  </w:num>
  <w:num w:numId="74">
    <w:abstractNumId w:val="40"/>
  </w:num>
  <w:num w:numId="7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
    <w:lvlOverride w:ilvl="0">
      <w:startOverride w:val="1"/>
    </w:lvlOverride>
  </w:num>
  <w:num w:numId="77">
    <w:abstractNumId w:val="14"/>
  </w:num>
  <w:num w:numId="78">
    <w:abstractNumId w:val="64"/>
  </w:num>
  <w:num w:numId="79">
    <w:abstractNumId w:val="16"/>
  </w:num>
  <w:num w:numId="80">
    <w:abstractNumId w:val="51"/>
  </w:num>
  <w:num w:numId="81">
    <w:abstractNumId w:val="17"/>
  </w:num>
  <w:num w:numId="82">
    <w:abstractNumId w:val="62"/>
  </w:num>
  <w:num w:numId="83">
    <w:abstractNumId w:val="84"/>
  </w:num>
  <w:num w:numId="84">
    <w:abstractNumId w:val="79"/>
  </w:num>
  <w:num w:numId="85">
    <w:abstractNumId w:val="34"/>
  </w:num>
  <w:num w:numId="86">
    <w:abstractNumId w:val="54"/>
  </w:num>
  <w:num w:numId="87">
    <w:abstractNumId w:val="71"/>
  </w:num>
  <w:num w:numId="88">
    <w:abstractNumId w:val="77"/>
  </w:num>
  <w:num w:numId="89">
    <w:abstractNumId w:val="39"/>
  </w:num>
  <w:num w:numId="90">
    <w:abstractNumId w:val="53"/>
  </w:num>
  <w:num w:numId="91">
    <w:abstractNumId w:val="46"/>
  </w:num>
  <w:num w:numId="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9"/>
    <w:lvlOverride w:ilvl="0">
      <w:startOverride w:val="1"/>
    </w:lvlOverride>
    <w:lvlOverride w:ilvl="1"/>
    <w:lvlOverride w:ilvl="2"/>
    <w:lvlOverride w:ilvl="3"/>
    <w:lvlOverride w:ilvl="4"/>
    <w:lvlOverride w:ilvl="5"/>
    <w:lvlOverride w:ilvl="6"/>
    <w:lvlOverride w:ilvl="7"/>
    <w:lvlOverride w:ilvl="8"/>
  </w:num>
  <w:num w:numId="95">
    <w:abstractNumId w:val="47"/>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05A"/>
    <w:rsid w:val="00140AE3"/>
    <w:rsid w:val="004515B9"/>
    <w:rsid w:val="004869C2"/>
    <w:rsid w:val="00510101"/>
    <w:rsid w:val="0056276A"/>
    <w:rsid w:val="0056698D"/>
    <w:rsid w:val="00634951"/>
    <w:rsid w:val="00637997"/>
    <w:rsid w:val="00695F73"/>
    <w:rsid w:val="006B3876"/>
    <w:rsid w:val="00707E94"/>
    <w:rsid w:val="007E2C05"/>
    <w:rsid w:val="008873BD"/>
    <w:rsid w:val="00951C66"/>
    <w:rsid w:val="00A14AD0"/>
    <w:rsid w:val="00B9405A"/>
    <w:rsid w:val="00CE24A0"/>
    <w:rsid w:val="00FB214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Headline,H1,h1,II+,I,Document Header1,Chapter,heading 1,Titulo 1,Section Heading,Part"/>
    <w:basedOn w:val="Normal"/>
    <w:next w:val="Normal"/>
    <w:link w:val="Ttulo1Car"/>
    <w:qFormat/>
    <w:rsid w:val="00B9405A"/>
    <w:pPr>
      <w:keepNext/>
      <w:numPr>
        <w:numId w:val="1"/>
      </w:numPr>
      <w:suppressAutoHyphens/>
      <w:spacing w:before="240" w:after="60" w:line="240" w:lineRule="auto"/>
      <w:outlineLvl w:val="0"/>
    </w:pPr>
    <w:rPr>
      <w:rFonts w:ascii="Arial" w:eastAsia="Times New Roman" w:hAnsi="Arial" w:cs="Times New Roman"/>
      <w:b/>
      <w:bCs/>
      <w:noProof/>
      <w:kern w:val="1"/>
      <w:sz w:val="32"/>
      <w:szCs w:val="32"/>
      <w:lang w:eastAsia="ar-SA"/>
    </w:rPr>
  </w:style>
  <w:style w:type="paragraph" w:styleId="Ttulo2">
    <w:name w:val="heading 2"/>
    <w:aliases w:val="h2"/>
    <w:basedOn w:val="Normal"/>
    <w:next w:val="Normal"/>
    <w:link w:val="Ttulo2Car1"/>
    <w:qFormat/>
    <w:rsid w:val="00B9405A"/>
    <w:pPr>
      <w:keepNext/>
      <w:numPr>
        <w:ilvl w:val="1"/>
        <w:numId w:val="1"/>
      </w:numPr>
      <w:suppressAutoHyphens/>
      <w:spacing w:before="240" w:after="60" w:line="240" w:lineRule="auto"/>
      <w:outlineLvl w:val="1"/>
    </w:pPr>
    <w:rPr>
      <w:rFonts w:ascii="Arial" w:eastAsia="Times New Roman" w:hAnsi="Arial" w:cs="Times New Roman"/>
      <w:b/>
      <w:i/>
      <w:noProof/>
      <w:sz w:val="28"/>
      <w:szCs w:val="20"/>
      <w:lang w:eastAsia="ar-SA"/>
    </w:rPr>
  </w:style>
  <w:style w:type="paragraph" w:styleId="Ttulo3">
    <w:name w:val="heading 3"/>
    <w:aliases w:val="H3,Titulo 3,Level 1 - 1,h3,Level 3 Topic Heading,Section"/>
    <w:basedOn w:val="Normal"/>
    <w:next w:val="Normal"/>
    <w:link w:val="Ttulo3Car"/>
    <w:qFormat/>
    <w:rsid w:val="00B9405A"/>
    <w:pPr>
      <w:keepNext/>
      <w:numPr>
        <w:ilvl w:val="2"/>
        <w:numId w:val="1"/>
      </w:numPr>
      <w:suppressAutoHyphens/>
      <w:spacing w:before="240" w:after="60" w:line="240" w:lineRule="auto"/>
      <w:outlineLvl w:val="2"/>
    </w:pPr>
    <w:rPr>
      <w:rFonts w:ascii="Arial" w:eastAsia="Times New Roman" w:hAnsi="Arial" w:cs="Times New Roman"/>
      <w:b/>
      <w:bCs/>
      <w:noProof/>
      <w:sz w:val="26"/>
      <w:szCs w:val="26"/>
      <w:lang w:eastAsia="ar-SA"/>
    </w:rPr>
  </w:style>
  <w:style w:type="paragraph" w:styleId="Ttulo4">
    <w:name w:val="heading 4"/>
    <w:basedOn w:val="Normal"/>
    <w:next w:val="Normal"/>
    <w:link w:val="Ttulo4Car"/>
    <w:qFormat/>
    <w:rsid w:val="00B9405A"/>
    <w:pPr>
      <w:keepNext/>
      <w:numPr>
        <w:ilvl w:val="3"/>
        <w:numId w:val="1"/>
      </w:numPr>
      <w:suppressAutoHyphens/>
      <w:spacing w:before="240" w:after="60" w:line="240" w:lineRule="auto"/>
      <w:outlineLvl w:val="3"/>
    </w:pPr>
    <w:rPr>
      <w:rFonts w:ascii="Times New Roman" w:eastAsia="Times New Roman" w:hAnsi="Times New Roman" w:cs="Times New Roman"/>
      <w:b/>
      <w:bCs/>
      <w:noProof/>
      <w:sz w:val="28"/>
      <w:szCs w:val="28"/>
      <w:lang w:eastAsia="ar-SA"/>
    </w:rPr>
  </w:style>
  <w:style w:type="paragraph" w:styleId="Ttulo5">
    <w:name w:val="heading 5"/>
    <w:basedOn w:val="Normal"/>
    <w:next w:val="Normal"/>
    <w:link w:val="Ttulo5Car"/>
    <w:qFormat/>
    <w:rsid w:val="00B9405A"/>
    <w:pPr>
      <w:numPr>
        <w:ilvl w:val="4"/>
        <w:numId w:val="1"/>
      </w:numPr>
      <w:suppressAutoHyphens/>
      <w:spacing w:before="240" w:after="60" w:line="240" w:lineRule="auto"/>
      <w:outlineLvl w:val="4"/>
    </w:pPr>
    <w:rPr>
      <w:rFonts w:ascii="Times New Roman" w:eastAsia="Times New Roman" w:hAnsi="Times New Roman" w:cs="Times New Roman"/>
      <w:b/>
      <w:bCs/>
      <w:i/>
      <w:iCs/>
      <w:noProof/>
      <w:sz w:val="26"/>
      <w:szCs w:val="26"/>
      <w:lang w:eastAsia="ar-SA"/>
    </w:rPr>
  </w:style>
  <w:style w:type="paragraph" w:styleId="Ttulo6">
    <w:name w:val="heading 6"/>
    <w:basedOn w:val="Normal"/>
    <w:next w:val="Normal"/>
    <w:link w:val="Ttulo6Car"/>
    <w:qFormat/>
    <w:rsid w:val="00B9405A"/>
    <w:pPr>
      <w:numPr>
        <w:ilvl w:val="5"/>
        <w:numId w:val="1"/>
      </w:numPr>
      <w:suppressAutoHyphens/>
      <w:spacing w:before="240" w:after="60" w:line="240" w:lineRule="auto"/>
      <w:outlineLvl w:val="5"/>
    </w:pPr>
    <w:rPr>
      <w:rFonts w:ascii="Times New Roman" w:eastAsia="Times New Roman" w:hAnsi="Times New Roman" w:cs="Times New Roman"/>
      <w:b/>
      <w:bCs/>
      <w:noProof/>
      <w:lang w:eastAsia="ar-SA"/>
    </w:rPr>
  </w:style>
  <w:style w:type="paragraph" w:styleId="Ttulo7">
    <w:name w:val="heading 7"/>
    <w:basedOn w:val="Normal"/>
    <w:next w:val="Normal"/>
    <w:link w:val="Ttulo7Car"/>
    <w:qFormat/>
    <w:rsid w:val="00B9405A"/>
    <w:pPr>
      <w:numPr>
        <w:ilvl w:val="6"/>
        <w:numId w:val="1"/>
      </w:numPr>
      <w:suppressAutoHyphens/>
      <w:spacing w:before="240" w:after="60" w:line="240" w:lineRule="auto"/>
      <w:outlineLvl w:val="6"/>
    </w:pPr>
    <w:rPr>
      <w:rFonts w:ascii="Times New Roman" w:eastAsia="Times New Roman" w:hAnsi="Times New Roman" w:cs="Times New Roman"/>
      <w:noProof/>
      <w:sz w:val="24"/>
      <w:szCs w:val="24"/>
      <w:lang w:eastAsia="ar-SA"/>
    </w:rPr>
  </w:style>
  <w:style w:type="paragraph" w:styleId="Ttulo8">
    <w:name w:val="heading 8"/>
    <w:basedOn w:val="Normal"/>
    <w:next w:val="Normal"/>
    <w:link w:val="Ttulo8Car"/>
    <w:qFormat/>
    <w:rsid w:val="00B9405A"/>
    <w:pPr>
      <w:numPr>
        <w:ilvl w:val="7"/>
        <w:numId w:val="1"/>
      </w:numPr>
      <w:suppressAutoHyphens/>
      <w:spacing w:before="240" w:after="60" w:line="240" w:lineRule="auto"/>
      <w:outlineLvl w:val="7"/>
    </w:pPr>
    <w:rPr>
      <w:rFonts w:ascii="Arial" w:eastAsia="Times New Roman" w:hAnsi="Arial" w:cs="Times New Roman"/>
      <w:i/>
      <w:noProof/>
      <w:sz w:val="20"/>
      <w:szCs w:val="20"/>
      <w:lang w:val="es-ES_tradnl" w:eastAsia="ar-SA"/>
    </w:rPr>
  </w:style>
  <w:style w:type="paragraph" w:styleId="Ttulo9">
    <w:name w:val="heading 9"/>
    <w:basedOn w:val="Normal"/>
    <w:next w:val="Normal"/>
    <w:link w:val="Ttulo9Car"/>
    <w:qFormat/>
    <w:rsid w:val="00B9405A"/>
    <w:pPr>
      <w:numPr>
        <w:ilvl w:val="8"/>
        <w:numId w:val="1"/>
      </w:numPr>
      <w:suppressAutoHyphens/>
      <w:spacing w:before="240" w:after="60" w:line="240" w:lineRule="auto"/>
      <w:outlineLvl w:val="8"/>
    </w:pPr>
    <w:rPr>
      <w:rFonts w:ascii="Arial" w:eastAsia="Times New Roman" w:hAnsi="Arial" w:cs="Times New Roman"/>
      <w:noProof/>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B9405A"/>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B9405A"/>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B9405A"/>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B9405A"/>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B9405A"/>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B9405A"/>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B9405A"/>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B9405A"/>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B9405A"/>
    <w:rPr>
      <w:rFonts w:ascii="Arial" w:eastAsia="Times New Roman" w:hAnsi="Arial" w:cs="Times New Roman"/>
      <w:noProof/>
      <w:lang w:eastAsia="ar-SA"/>
    </w:rPr>
  </w:style>
  <w:style w:type="numbering" w:customStyle="1" w:styleId="Sinlista1">
    <w:name w:val="Sin lista1"/>
    <w:next w:val="Sinlista"/>
    <w:uiPriority w:val="99"/>
    <w:semiHidden/>
    <w:unhideWhenUsed/>
    <w:rsid w:val="00B9405A"/>
  </w:style>
  <w:style w:type="numbering" w:customStyle="1" w:styleId="Sinlista11">
    <w:name w:val="Sin lista11"/>
    <w:next w:val="Sinlista"/>
    <w:uiPriority w:val="99"/>
    <w:semiHidden/>
    <w:unhideWhenUsed/>
    <w:rsid w:val="00B9405A"/>
  </w:style>
  <w:style w:type="numbering" w:customStyle="1" w:styleId="Sinlista111">
    <w:name w:val="Sin lista111"/>
    <w:next w:val="Sinlista"/>
    <w:uiPriority w:val="99"/>
    <w:semiHidden/>
    <w:unhideWhenUsed/>
    <w:rsid w:val="00B9405A"/>
  </w:style>
  <w:style w:type="paragraph" w:styleId="Encabezado">
    <w:name w:val="header"/>
    <w:aliases w:val="ITT i,LetterHeader,Cover Page,encabezado,En-tête SQ,ContentsHeader,aria,*Header"/>
    <w:basedOn w:val="Normal"/>
    <w:link w:val="EncabezadoCar"/>
    <w:uiPriority w:val="99"/>
    <w:unhideWhenUsed/>
    <w:rsid w:val="00B9405A"/>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B9405A"/>
    <w:rPr>
      <w:rFonts w:ascii="Times New Roman" w:eastAsia="Times New Roman" w:hAnsi="Times New Roman" w:cs="Times New Roman"/>
      <w:noProof/>
      <w:sz w:val="24"/>
      <w:szCs w:val="20"/>
      <w:lang w:val="es-ES" w:eastAsia="ar-SA"/>
    </w:rPr>
  </w:style>
  <w:style w:type="paragraph" w:styleId="Piedepgina">
    <w:name w:val="footer"/>
    <w:basedOn w:val="Normal"/>
    <w:link w:val="PiedepginaCar"/>
    <w:uiPriority w:val="99"/>
    <w:unhideWhenUsed/>
    <w:rsid w:val="00B9405A"/>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PiedepginaCar">
    <w:name w:val="Pie de página Car"/>
    <w:basedOn w:val="Fuentedeprrafopredeter"/>
    <w:link w:val="Piedepgina"/>
    <w:uiPriority w:val="99"/>
    <w:rsid w:val="00B9405A"/>
    <w:rPr>
      <w:rFonts w:ascii="Times New Roman" w:eastAsia="Times New Roman" w:hAnsi="Times New Roman" w:cs="Times New Roman"/>
      <w:noProof/>
      <w:sz w:val="24"/>
      <w:szCs w:val="20"/>
      <w:lang w:val="es-ES" w:eastAsia="ar-SA"/>
    </w:rPr>
  </w:style>
  <w:style w:type="character" w:customStyle="1" w:styleId="WW8Num1z0">
    <w:name w:val="WW8Num1z0"/>
    <w:rsid w:val="00B9405A"/>
    <w:rPr>
      <w:rFonts w:ascii="Arial" w:hAnsi="Arial"/>
      <w:b/>
      <w:sz w:val="24"/>
    </w:rPr>
  </w:style>
  <w:style w:type="character" w:customStyle="1" w:styleId="WW8Num2z0">
    <w:name w:val="WW8Num2z0"/>
    <w:rsid w:val="00B9405A"/>
    <w:rPr>
      <w:rFonts w:ascii="Arial" w:hAnsi="Arial"/>
      <w:b/>
      <w:sz w:val="24"/>
    </w:rPr>
  </w:style>
  <w:style w:type="character" w:customStyle="1" w:styleId="WW8Num3z0">
    <w:name w:val="WW8Num3z0"/>
    <w:uiPriority w:val="99"/>
    <w:rsid w:val="00B9405A"/>
    <w:rPr>
      <w:rFonts w:ascii="Arial" w:hAnsi="Arial"/>
      <w:sz w:val="24"/>
      <w:u w:val="none"/>
    </w:rPr>
  </w:style>
  <w:style w:type="character" w:customStyle="1" w:styleId="WW8Num3z1">
    <w:name w:val="WW8Num3z1"/>
    <w:rsid w:val="00B9405A"/>
  </w:style>
  <w:style w:type="character" w:customStyle="1" w:styleId="WW8Num4z0">
    <w:name w:val="WW8Num4z0"/>
    <w:rsid w:val="00B9405A"/>
  </w:style>
  <w:style w:type="character" w:customStyle="1" w:styleId="WW8Num4z1">
    <w:name w:val="WW8Num4z1"/>
    <w:rsid w:val="00B9405A"/>
    <w:rPr>
      <w:rFonts w:ascii="Courier New" w:hAnsi="Courier New"/>
    </w:rPr>
  </w:style>
  <w:style w:type="character" w:customStyle="1" w:styleId="WW8Num5z0">
    <w:name w:val="WW8Num5z0"/>
    <w:rsid w:val="00B9405A"/>
    <w:rPr>
      <w:rFonts w:ascii="Symbol" w:hAnsi="Symbol"/>
    </w:rPr>
  </w:style>
  <w:style w:type="character" w:customStyle="1" w:styleId="WW8Num5z1">
    <w:name w:val="WW8Num5z1"/>
    <w:rsid w:val="00B9405A"/>
    <w:rPr>
      <w:rFonts w:ascii="Courier New" w:hAnsi="Courier New"/>
    </w:rPr>
  </w:style>
  <w:style w:type="character" w:customStyle="1" w:styleId="WW8Num6z0">
    <w:name w:val="WW8Num6z0"/>
    <w:rsid w:val="00B9405A"/>
    <w:rPr>
      <w:rFonts w:ascii="Symbol" w:hAnsi="Symbol"/>
    </w:rPr>
  </w:style>
  <w:style w:type="character" w:customStyle="1" w:styleId="WW8Num7z0">
    <w:name w:val="WW8Num7z0"/>
    <w:rsid w:val="00B9405A"/>
    <w:rPr>
      <w:b/>
    </w:rPr>
  </w:style>
  <w:style w:type="character" w:customStyle="1" w:styleId="WW8Num8z0">
    <w:name w:val="WW8Num8z0"/>
    <w:rsid w:val="00B9405A"/>
    <w:rPr>
      <w:rFonts w:ascii="Wingdings" w:hAnsi="Wingdings"/>
    </w:rPr>
  </w:style>
  <w:style w:type="character" w:customStyle="1" w:styleId="WW8Num9z0">
    <w:name w:val="WW8Num9z0"/>
    <w:rsid w:val="00B9405A"/>
    <w:rPr>
      <w:b/>
    </w:rPr>
  </w:style>
  <w:style w:type="character" w:customStyle="1" w:styleId="WW8Num10z0">
    <w:name w:val="WW8Num10z0"/>
    <w:rsid w:val="00B9405A"/>
    <w:rPr>
      <w:rFonts w:ascii="Symbol" w:hAnsi="Symbol"/>
    </w:rPr>
  </w:style>
  <w:style w:type="character" w:customStyle="1" w:styleId="WW8Num11z0">
    <w:name w:val="WW8Num11z0"/>
    <w:rsid w:val="00B9405A"/>
    <w:rPr>
      <w:b/>
    </w:rPr>
  </w:style>
  <w:style w:type="character" w:customStyle="1" w:styleId="WW8Num12z0">
    <w:name w:val="WW8Num12z0"/>
    <w:rsid w:val="00B9405A"/>
    <w:rPr>
      <w:rFonts w:ascii="Symbol" w:hAnsi="Symbol"/>
    </w:rPr>
  </w:style>
  <w:style w:type="character" w:customStyle="1" w:styleId="WW8Num13z0">
    <w:name w:val="WW8Num13z0"/>
    <w:rsid w:val="00B9405A"/>
    <w:rPr>
      <w:rFonts w:ascii="Symbol" w:hAnsi="Symbol"/>
    </w:rPr>
  </w:style>
  <w:style w:type="character" w:customStyle="1" w:styleId="WW8Num14z0">
    <w:name w:val="WW8Num14z0"/>
    <w:rsid w:val="00B9405A"/>
  </w:style>
  <w:style w:type="character" w:customStyle="1" w:styleId="WW8Num14z1">
    <w:name w:val="WW8Num14z1"/>
    <w:rsid w:val="00B9405A"/>
    <w:rPr>
      <w:rFonts w:ascii="Symbol" w:hAnsi="Symbol"/>
      <w:b w:val="0"/>
      <w:i w:val="0"/>
    </w:rPr>
  </w:style>
  <w:style w:type="character" w:customStyle="1" w:styleId="WW8Num14z2">
    <w:name w:val="WW8Num14z2"/>
    <w:rsid w:val="00B9405A"/>
    <w:rPr>
      <w:rFonts w:cs="Times New Roman"/>
      <w:b w:val="0"/>
      <w:i w:val="0"/>
    </w:rPr>
  </w:style>
  <w:style w:type="character" w:customStyle="1" w:styleId="WW8Num15z0">
    <w:name w:val="WW8Num15z0"/>
    <w:rsid w:val="00B9405A"/>
    <w:rPr>
      <w:rFonts w:ascii="Symbol" w:hAnsi="Symbol"/>
    </w:rPr>
  </w:style>
  <w:style w:type="character" w:customStyle="1" w:styleId="WW8Num16z0">
    <w:name w:val="WW8Num16z0"/>
    <w:rsid w:val="00B9405A"/>
  </w:style>
  <w:style w:type="character" w:customStyle="1" w:styleId="WW8Num17z0">
    <w:name w:val="WW8Num17z0"/>
    <w:rsid w:val="00B9405A"/>
    <w:rPr>
      <w:rFonts w:ascii="Symbol" w:hAnsi="Symbol"/>
    </w:rPr>
  </w:style>
  <w:style w:type="character" w:customStyle="1" w:styleId="WW8Num18z0">
    <w:name w:val="WW8Num18z0"/>
    <w:rsid w:val="00B9405A"/>
    <w:rPr>
      <w:rFonts w:ascii="Symbol" w:hAnsi="Symbol"/>
    </w:rPr>
  </w:style>
  <w:style w:type="character" w:customStyle="1" w:styleId="WW8Num19z0">
    <w:name w:val="WW8Num19z0"/>
    <w:rsid w:val="00B9405A"/>
    <w:rPr>
      <w:rFonts w:ascii="Symbol" w:hAnsi="Symbol"/>
    </w:rPr>
  </w:style>
  <w:style w:type="character" w:customStyle="1" w:styleId="WW8Num20z0">
    <w:name w:val="WW8Num20z0"/>
    <w:rsid w:val="00B9405A"/>
    <w:rPr>
      <w:rFonts w:ascii="Symbol" w:hAnsi="Symbol"/>
    </w:rPr>
  </w:style>
  <w:style w:type="character" w:customStyle="1" w:styleId="WW8Num21z0">
    <w:name w:val="WW8Num21z0"/>
    <w:rsid w:val="00B9405A"/>
    <w:rPr>
      <w:rFonts w:ascii="Wingdings" w:hAnsi="Wingdings"/>
    </w:rPr>
  </w:style>
  <w:style w:type="character" w:customStyle="1" w:styleId="WW8Num22z0">
    <w:name w:val="WW8Num22z0"/>
    <w:rsid w:val="00B9405A"/>
    <w:rPr>
      <w:b/>
    </w:rPr>
  </w:style>
  <w:style w:type="character" w:customStyle="1" w:styleId="WW8Num23z0">
    <w:name w:val="WW8Num23z0"/>
    <w:rsid w:val="00B9405A"/>
    <w:rPr>
      <w:rFonts w:ascii="Wingdings" w:hAnsi="Wingdings"/>
    </w:rPr>
  </w:style>
  <w:style w:type="character" w:customStyle="1" w:styleId="WW8Num23z2">
    <w:name w:val="WW8Num23z2"/>
    <w:rsid w:val="00B9405A"/>
    <w:rPr>
      <w:rFonts w:ascii="Arial" w:eastAsia="Times New Roman" w:hAnsi="Arial" w:cs="Arial"/>
    </w:rPr>
  </w:style>
  <w:style w:type="character" w:customStyle="1" w:styleId="WW8Num24z0">
    <w:name w:val="WW8Num24z0"/>
    <w:rsid w:val="00B9405A"/>
    <w:rPr>
      <w:rFonts w:ascii="Symbol" w:hAnsi="Symbol"/>
    </w:rPr>
  </w:style>
  <w:style w:type="character" w:customStyle="1" w:styleId="WW8Num25z0">
    <w:name w:val="WW8Num25z0"/>
    <w:rsid w:val="00B9405A"/>
    <w:rPr>
      <w:rFonts w:ascii="Wingdings" w:hAnsi="Wingdings"/>
    </w:rPr>
  </w:style>
  <w:style w:type="character" w:customStyle="1" w:styleId="WW8Num26z0">
    <w:name w:val="WW8Num26z0"/>
    <w:rsid w:val="00B9405A"/>
    <w:rPr>
      <w:rFonts w:ascii="Symbol" w:hAnsi="Symbol"/>
    </w:rPr>
  </w:style>
  <w:style w:type="character" w:customStyle="1" w:styleId="WW8Num27z0">
    <w:name w:val="WW8Num27z0"/>
    <w:uiPriority w:val="99"/>
    <w:rsid w:val="00B9405A"/>
    <w:rPr>
      <w:rFonts w:ascii="Wingdings" w:hAnsi="Wingdings"/>
    </w:rPr>
  </w:style>
  <w:style w:type="character" w:customStyle="1" w:styleId="WW8Num28z0">
    <w:name w:val="WW8Num28z0"/>
    <w:rsid w:val="00B9405A"/>
    <w:rPr>
      <w:b/>
    </w:rPr>
  </w:style>
  <w:style w:type="character" w:customStyle="1" w:styleId="WW8Num29z0">
    <w:name w:val="WW8Num29z0"/>
    <w:rsid w:val="00B9405A"/>
    <w:rPr>
      <w:b/>
    </w:rPr>
  </w:style>
  <w:style w:type="character" w:customStyle="1" w:styleId="WW8Num30z0">
    <w:name w:val="WW8Num30z0"/>
    <w:uiPriority w:val="99"/>
    <w:rsid w:val="00B9405A"/>
  </w:style>
  <w:style w:type="character" w:customStyle="1" w:styleId="WW8Num31z0">
    <w:name w:val="WW8Num31z0"/>
    <w:rsid w:val="00B9405A"/>
    <w:rPr>
      <w:rFonts w:ascii="Symbol" w:hAnsi="Symbol"/>
    </w:rPr>
  </w:style>
  <w:style w:type="character" w:customStyle="1" w:styleId="WW8Num32z0">
    <w:name w:val="WW8Num32z0"/>
    <w:rsid w:val="00B9405A"/>
    <w:rPr>
      <w:rFonts w:ascii="Symbol" w:hAnsi="Symbol"/>
    </w:rPr>
  </w:style>
  <w:style w:type="character" w:customStyle="1" w:styleId="WW8Num33z0">
    <w:name w:val="WW8Num33z0"/>
    <w:rsid w:val="00B9405A"/>
  </w:style>
  <w:style w:type="character" w:customStyle="1" w:styleId="WW8Num34z0">
    <w:name w:val="WW8Num34z0"/>
    <w:rsid w:val="00B9405A"/>
    <w:rPr>
      <w:rFonts w:ascii="Symbol" w:hAnsi="Symbol"/>
      <w:b/>
    </w:rPr>
  </w:style>
  <w:style w:type="character" w:customStyle="1" w:styleId="WW8Num35z0">
    <w:name w:val="WW8Num35z0"/>
    <w:rsid w:val="00B9405A"/>
    <w:rPr>
      <w:rFonts w:ascii="Symbol" w:hAnsi="Symbol"/>
    </w:rPr>
  </w:style>
  <w:style w:type="character" w:customStyle="1" w:styleId="WW8Num36z0">
    <w:name w:val="WW8Num36z0"/>
    <w:rsid w:val="00B9405A"/>
    <w:rPr>
      <w:b/>
    </w:rPr>
  </w:style>
  <w:style w:type="character" w:customStyle="1" w:styleId="WW8Num37z0">
    <w:name w:val="WW8Num37z0"/>
    <w:rsid w:val="00B9405A"/>
    <w:rPr>
      <w:b/>
    </w:rPr>
  </w:style>
  <w:style w:type="character" w:customStyle="1" w:styleId="WW8Num38z0">
    <w:name w:val="WW8Num38z0"/>
    <w:rsid w:val="00B9405A"/>
    <w:rPr>
      <w:rFonts w:ascii="Symbol" w:hAnsi="Symbol"/>
    </w:rPr>
  </w:style>
  <w:style w:type="character" w:customStyle="1" w:styleId="WW8Num39z0">
    <w:name w:val="WW8Num39z0"/>
    <w:uiPriority w:val="99"/>
    <w:rsid w:val="00B9405A"/>
    <w:rPr>
      <w:rFonts w:ascii="Times New Roman" w:hAnsi="Times New Roman"/>
    </w:rPr>
  </w:style>
  <w:style w:type="character" w:customStyle="1" w:styleId="WW8Num39z1">
    <w:name w:val="WW8Num39z1"/>
    <w:uiPriority w:val="99"/>
    <w:rsid w:val="00B9405A"/>
    <w:rPr>
      <w:rFonts w:ascii="Courier New" w:hAnsi="Courier New"/>
    </w:rPr>
  </w:style>
  <w:style w:type="character" w:customStyle="1" w:styleId="WW8Num40z0">
    <w:name w:val="WW8Num40z0"/>
    <w:rsid w:val="00B9405A"/>
    <w:rPr>
      <w:b/>
    </w:rPr>
  </w:style>
  <w:style w:type="character" w:customStyle="1" w:styleId="WW8Num41z0">
    <w:name w:val="WW8Num41z0"/>
    <w:uiPriority w:val="99"/>
    <w:rsid w:val="00B9405A"/>
  </w:style>
  <w:style w:type="character" w:customStyle="1" w:styleId="WW8Num42z0">
    <w:name w:val="WW8Num42z0"/>
    <w:uiPriority w:val="99"/>
    <w:rsid w:val="00B9405A"/>
    <w:rPr>
      <w:rFonts w:cs="Times New Roman"/>
      <w:b/>
      <w:i w:val="0"/>
    </w:rPr>
  </w:style>
  <w:style w:type="character" w:customStyle="1" w:styleId="WW8Num42z1">
    <w:name w:val="WW8Num42z1"/>
    <w:uiPriority w:val="99"/>
    <w:rsid w:val="00B9405A"/>
    <w:rPr>
      <w:rFonts w:cs="Times New Roman"/>
    </w:rPr>
  </w:style>
  <w:style w:type="character" w:customStyle="1" w:styleId="WW8Num43z0">
    <w:name w:val="WW8Num43z0"/>
    <w:uiPriority w:val="99"/>
    <w:rsid w:val="00B9405A"/>
    <w:rPr>
      <w:rFonts w:cs="Times New Roman"/>
      <w:b/>
      <w:i w:val="0"/>
      <w:sz w:val="24"/>
      <w:szCs w:val="24"/>
    </w:rPr>
  </w:style>
  <w:style w:type="character" w:customStyle="1" w:styleId="WW8Num43z1">
    <w:name w:val="WW8Num43z1"/>
    <w:uiPriority w:val="99"/>
    <w:rsid w:val="00B9405A"/>
    <w:rPr>
      <w:rFonts w:cs="Times New Roman"/>
    </w:rPr>
  </w:style>
  <w:style w:type="character" w:customStyle="1" w:styleId="WW8Num44z0">
    <w:name w:val="WW8Num44z0"/>
    <w:uiPriority w:val="99"/>
    <w:rsid w:val="00B9405A"/>
    <w:rPr>
      <w:rFonts w:cs="Times New Roman"/>
    </w:rPr>
  </w:style>
  <w:style w:type="character" w:customStyle="1" w:styleId="WW8Num45z0">
    <w:name w:val="WW8Num45z0"/>
    <w:rsid w:val="00B9405A"/>
  </w:style>
  <w:style w:type="character" w:customStyle="1" w:styleId="WW8Num45z1">
    <w:name w:val="WW8Num45z1"/>
    <w:rsid w:val="00B9405A"/>
    <w:rPr>
      <w:rFonts w:cs="Times New Roman"/>
    </w:rPr>
  </w:style>
  <w:style w:type="character" w:customStyle="1" w:styleId="WW8Num46z0">
    <w:name w:val="WW8Num46z0"/>
    <w:rsid w:val="00B9405A"/>
  </w:style>
  <w:style w:type="character" w:customStyle="1" w:styleId="WW8Num47z0">
    <w:name w:val="WW8Num47z0"/>
    <w:uiPriority w:val="99"/>
    <w:rsid w:val="00B9405A"/>
    <w:rPr>
      <w:rFonts w:cs="Times New Roman"/>
      <w:b/>
    </w:rPr>
  </w:style>
  <w:style w:type="character" w:customStyle="1" w:styleId="WW8Num47z1">
    <w:name w:val="WW8Num47z1"/>
    <w:uiPriority w:val="99"/>
    <w:rsid w:val="00B9405A"/>
    <w:rPr>
      <w:rFonts w:ascii="Wingdings" w:hAnsi="Wingdings"/>
      <w:b/>
    </w:rPr>
  </w:style>
  <w:style w:type="character" w:customStyle="1" w:styleId="WW8Num47z2">
    <w:name w:val="WW8Num47z2"/>
    <w:uiPriority w:val="99"/>
    <w:rsid w:val="00B9405A"/>
    <w:rPr>
      <w:rFonts w:cs="Times New Roman"/>
    </w:rPr>
  </w:style>
  <w:style w:type="character" w:customStyle="1" w:styleId="WW8Num48z0">
    <w:name w:val="WW8Num48z0"/>
    <w:rsid w:val="00B9405A"/>
    <w:rPr>
      <w:rFonts w:ascii="Symbol" w:hAnsi="Symbol"/>
      <w:b/>
    </w:rPr>
  </w:style>
  <w:style w:type="character" w:customStyle="1" w:styleId="WW8Num49z0">
    <w:name w:val="WW8Num49z0"/>
    <w:uiPriority w:val="99"/>
    <w:rsid w:val="00B9405A"/>
    <w:rPr>
      <w:rFonts w:ascii="Symbol" w:hAnsi="Symbol"/>
    </w:rPr>
  </w:style>
  <w:style w:type="character" w:customStyle="1" w:styleId="WW8Num49z1">
    <w:name w:val="WW8Num49z1"/>
    <w:rsid w:val="00B9405A"/>
    <w:rPr>
      <w:rFonts w:ascii="Courier New" w:hAnsi="Courier New"/>
    </w:rPr>
  </w:style>
  <w:style w:type="character" w:customStyle="1" w:styleId="WW8Num49z2">
    <w:name w:val="WW8Num49z2"/>
    <w:rsid w:val="00B9405A"/>
    <w:rPr>
      <w:rFonts w:ascii="Wingdings" w:hAnsi="Wingdings"/>
    </w:rPr>
  </w:style>
  <w:style w:type="character" w:customStyle="1" w:styleId="WW8Num50z0">
    <w:name w:val="WW8Num50z0"/>
    <w:uiPriority w:val="99"/>
    <w:rsid w:val="00B9405A"/>
    <w:rPr>
      <w:rFonts w:ascii="Symbol" w:hAnsi="Symbol"/>
    </w:rPr>
  </w:style>
  <w:style w:type="character" w:customStyle="1" w:styleId="WW8Num50z1">
    <w:name w:val="WW8Num50z1"/>
    <w:uiPriority w:val="99"/>
    <w:rsid w:val="00B9405A"/>
    <w:rPr>
      <w:rFonts w:ascii="Courier New" w:hAnsi="Courier New"/>
    </w:rPr>
  </w:style>
  <w:style w:type="character" w:customStyle="1" w:styleId="WW8Num50z2">
    <w:name w:val="WW8Num50z2"/>
    <w:rsid w:val="00B9405A"/>
    <w:rPr>
      <w:rFonts w:ascii="Wingdings" w:hAnsi="Wingdings"/>
    </w:rPr>
  </w:style>
  <w:style w:type="character" w:customStyle="1" w:styleId="WW8Num51z0">
    <w:name w:val="WW8Num51z0"/>
    <w:rsid w:val="00B9405A"/>
    <w:rPr>
      <w:rFonts w:cs="Times New Roman"/>
      <w:b/>
    </w:rPr>
  </w:style>
  <w:style w:type="character" w:customStyle="1" w:styleId="WW8Num51z1">
    <w:name w:val="WW8Num51z1"/>
    <w:rsid w:val="00B9405A"/>
    <w:rPr>
      <w:rFonts w:cs="Times New Roman"/>
    </w:rPr>
  </w:style>
  <w:style w:type="character" w:customStyle="1" w:styleId="WW8Num52z0">
    <w:name w:val="WW8Num52z0"/>
    <w:rsid w:val="00B9405A"/>
    <w:rPr>
      <w:rFonts w:cs="Times New Roman"/>
      <w:b/>
      <w:i w:val="0"/>
    </w:rPr>
  </w:style>
  <w:style w:type="character" w:customStyle="1" w:styleId="WW8Num52z1">
    <w:name w:val="WW8Num52z1"/>
    <w:rsid w:val="00B9405A"/>
    <w:rPr>
      <w:rFonts w:cs="Times New Roman"/>
    </w:rPr>
  </w:style>
  <w:style w:type="character" w:customStyle="1" w:styleId="WW8Num53z0">
    <w:name w:val="WW8Num53z0"/>
    <w:rsid w:val="00B9405A"/>
    <w:rPr>
      <w:rFonts w:ascii="Wingdings" w:hAnsi="Wingdings"/>
      <w:color w:val="000000"/>
    </w:rPr>
  </w:style>
  <w:style w:type="character" w:customStyle="1" w:styleId="WW8Num53z1">
    <w:name w:val="WW8Num53z1"/>
    <w:rsid w:val="00B9405A"/>
    <w:rPr>
      <w:rFonts w:ascii="Courier New" w:hAnsi="Courier New"/>
    </w:rPr>
  </w:style>
  <w:style w:type="character" w:customStyle="1" w:styleId="WW8Num53z2">
    <w:name w:val="WW8Num53z2"/>
    <w:rsid w:val="00B9405A"/>
    <w:rPr>
      <w:rFonts w:ascii="Wingdings" w:hAnsi="Wingdings"/>
    </w:rPr>
  </w:style>
  <w:style w:type="character" w:customStyle="1" w:styleId="WW8Num53z3">
    <w:name w:val="WW8Num53z3"/>
    <w:rsid w:val="00B9405A"/>
    <w:rPr>
      <w:rFonts w:ascii="Symbol" w:hAnsi="Symbol"/>
    </w:rPr>
  </w:style>
  <w:style w:type="character" w:customStyle="1" w:styleId="WW8Num54z0">
    <w:name w:val="WW8Num54z0"/>
    <w:uiPriority w:val="99"/>
    <w:rsid w:val="00B9405A"/>
    <w:rPr>
      <w:rFonts w:cs="Times New Roman"/>
      <w:b/>
      <w:i w:val="0"/>
      <w:sz w:val="24"/>
      <w:szCs w:val="24"/>
    </w:rPr>
  </w:style>
  <w:style w:type="character" w:customStyle="1" w:styleId="WW8Num54z1">
    <w:name w:val="WW8Num54z1"/>
    <w:uiPriority w:val="99"/>
    <w:rsid w:val="00B9405A"/>
    <w:rPr>
      <w:rFonts w:cs="Times New Roman"/>
    </w:rPr>
  </w:style>
  <w:style w:type="character" w:customStyle="1" w:styleId="WW8Num55z0">
    <w:name w:val="WW8Num55z0"/>
    <w:rsid w:val="00B9405A"/>
    <w:rPr>
      <w:rFonts w:cs="Times New Roman"/>
    </w:rPr>
  </w:style>
  <w:style w:type="character" w:customStyle="1" w:styleId="WW8Num56z0">
    <w:name w:val="WW8Num56z0"/>
    <w:uiPriority w:val="99"/>
    <w:rsid w:val="00B9405A"/>
    <w:rPr>
      <w:rFonts w:cs="Times New Roman"/>
    </w:rPr>
  </w:style>
  <w:style w:type="character" w:customStyle="1" w:styleId="WW8Num57z0">
    <w:name w:val="WW8Num57z0"/>
    <w:uiPriority w:val="99"/>
    <w:rsid w:val="00B9405A"/>
    <w:rPr>
      <w:rFonts w:cs="Times New Roman"/>
      <w:b/>
      <w:i w:val="0"/>
      <w:sz w:val="24"/>
      <w:szCs w:val="24"/>
    </w:rPr>
  </w:style>
  <w:style w:type="character" w:customStyle="1" w:styleId="WW8Num57z1">
    <w:name w:val="WW8Num57z1"/>
    <w:rsid w:val="00B9405A"/>
    <w:rPr>
      <w:rFonts w:cs="Times New Roman"/>
    </w:rPr>
  </w:style>
  <w:style w:type="character" w:customStyle="1" w:styleId="WW8Num58z0">
    <w:name w:val="WW8Num58z0"/>
    <w:rsid w:val="00B9405A"/>
    <w:rPr>
      <w:rFonts w:cs="Times New Roman"/>
      <w:b/>
      <w:i w:val="0"/>
    </w:rPr>
  </w:style>
  <w:style w:type="character" w:customStyle="1" w:styleId="WW8Num58z1">
    <w:name w:val="WW8Num58z1"/>
    <w:rsid w:val="00B9405A"/>
    <w:rPr>
      <w:rFonts w:cs="Times New Roman"/>
    </w:rPr>
  </w:style>
  <w:style w:type="character" w:customStyle="1" w:styleId="WW8Num59z0">
    <w:name w:val="WW8Num59z0"/>
    <w:uiPriority w:val="99"/>
    <w:rsid w:val="00B9405A"/>
    <w:rPr>
      <w:rFonts w:ascii="Wingdings" w:hAnsi="Wingdings"/>
    </w:rPr>
  </w:style>
  <w:style w:type="character" w:customStyle="1" w:styleId="WW8Num59z1">
    <w:name w:val="WW8Num59z1"/>
    <w:uiPriority w:val="99"/>
    <w:rsid w:val="00B9405A"/>
    <w:rPr>
      <w:rFonts w:ascii="Courier New" w:hAnsi="Courier New"/>
    </w:rPr>
  </w:style>
  <w:style w:type="character" w:customStyle="1" w:styleId="WW8Num59z3">
    <w:name w:val="WW8Num59z3"/>
    <w:rsid w:val="00B9405A"/>
    <w:rPr>
      <w:rFonts w:ascii="Symbol" w:hAnsi="Symbol"/>
    </w:rPr>
  </w:style>
  <w:style w:type="character" w:customStyle="1" w:styleId="WW8Num60z0">
    <w:name w:val="WW8Num60z0"/>
    <w:rsid w:val="00B9405A"/>
    <w:rPr>
      <w:rFonts w:cs="Times New Roman"/>
      <w:b/>
      <w:i w:val="0"/>
      <w:sz w:val="24"/>
      <w:szCs w:val="24"/>
    </w:rPr>
  </w:style>
  <w:style w:type="character" w:customStyle="1" w:styleId="WW8Num60z1">
    <w:name w:val="WW8Num60z1"/>
    <w:rsid w:val="00B9405A"/>
    <w:rPr>
      <w:rFonts w:cs="Times New Roman"/>
    </w:rPr>
  </w:style>
  <w:style w:type="character" w:customStyle="1" w:styleId="DefaultParagraphFont1">
    <w:name w:val="Default Paragraph Font1"/>
    <w:rsid w:val="00B9405A"/>
  </w:style>
  <w:style w:type="character" w:customStyle="1" w:styleId="Fuentedeprrafopredeter4">
    <w:name w:val="Fuente de párrafo predeter.4"/>
    <w:uiPriority w:val="99"/>
    <w:rsid w:val="00B9405A"/>
  </w:style>
  <w:style w:type="character" w:customStyle="1" w:styleId="Heading1Char">
    <w:name w:val="Heading 1 Char"/>
    <w:rsid w:val="00B9405A"/>
    <w:rPr>
      <w:rFonts w:ascii="Cambria" w:hAnsi="Cambria" w:cs="Times New Roman"/>
      <w:b/>
      <w:bCs/>
      <w:kern w:val="1"/>
      <w:sz w:val="32"/>
      <w:szCs w:val="32"/>
      <w:lang w:val="es-MX"/>
    </w:rPr>
  </w:style>
  <w:style w:type="character" w:customStyle="1" w:styleId="Heading2Char">
    <w:name w:val="Heading 2 Char"/>
    <w:rsid w:val="00B9405A"/>
    <w:rPr>
      <w:rFonts w:ascii="Arial" w:hAnsi="Arial" w:cs="Arial"/>
      <w:b/>
      <w:i/>
      <w:sz w:val="28"/>
    </w:rPr>
  </w:style>
  <w:style w:type="character" w:customStyle="1" w:styleId="Heading3Char">
    <w:name w:val="Heading 3 Char"/>
    <w:rsid w:val="00B9405A"/>
    <w:rPr>
      <w:rFonts w:ascii="Arial" w:hAnsi="Arial"/>
      <w:b/>
      <w:bCs/>
      <w:sz w:val="26"/>
      <w:szCs w:val="26"/>
    </w:rPr>
  </w:style>
  <w:style w:type="character" w:customStyle="1" w:styleId="Heading4Char">
    <w:name w:val="Heading 4 Char"/>
    <w:rsid w:val="00B9405A"/>
    <w:rPr>
      <w:b/>
      <w:bCs/>
      <w:sz w:val="28"/>
      <w:szCs w:val="28"/>
    </w:rPr>
  </w:style>
  <w:style w:type="character" w:customStyle="1" w:styleId="Heading5Char">
    <w:name w:val="Heading 5 Char"/>
    <w:rsid w:val="00B9405A"/>
    <w:rPr>
      <w:b/>
      <w:bCs/>
      <w:i/>
      <w:iCs/>
      <w:sz w:val="26"/>
      <w:szCs w:val="26"/>
    </w:rPr>
  </w:style>
  <w:style w:type="character" w:customStyle="1" w:styleId="Heading6Char">
    <w:name w:val="Heading 6 Char"/>
    <w:rsid w:val="00B9405A"/>
    <w:rPr>
      <w:b/>
      <w:bCs/>
      <w:sz w:val="22"/>
      <w:szCs w:val="22"/>
    </w:rPr>
  </w:style>
  <w:style w:type="character" w:customStyle="1" w:styleId="Heading7Char">
    <w:name w:val="Heading 7 Char"/>
    <w:rsid w:val="00B9405A"/>
    <w:rPr>
      <w:sz w:val="24"/>
      <w:szCs w:val="24"/>
    </w:rPr>
  </w:style>
  <w:style w:type="character" w:customStyle="1" w:styleId="Heading8Char">
    <w:name w:val="Heading 8 Char"/>
    <w:rsid w:val="00B9405A"/>
    <w:rPr>
      <w:rFonts w:ascii="Arial" w:hAnsi="Arial" w:cs="Arial"/>
      <w:i/>
      <w:lang w:val="es-ES_tradnl"/>
    </w:rPr>
  </w:style>
  <w:style w:type="character" w:customStyle="1" w:styleId="Heading9Char">
    <w:name w:val="Heading 9 Char"/>
    <w:rsid w:val="00B9405A"/>
    <w:rPr>
      <w:rFonts w:ascii="Arial" w:hAnsi="Arial"/>
      <w:sz w:val="22"/>
      <w:szCs w:val="22"/>
    </w:rPr>
  </w:style>
  <w:style w:type="character" w:customStyle="1" w:styleId="Heading1Char1">
    <w:name w:val="Heading 1 Char1"/>
    <w:rsid w:val="00B9405A"/>
    <w:rPr>
      <w:rFonts w:ascii="Arial" w:hAnsi="Arial"/>
      <w:b/>
      <w:bCs/>
      <w:kern w:val="1"/>
      <w:sz w:val="32"/>
      <w:szCs w:val="32"/>
    </w:rPr>
  </w:style>
  <w:style w:type="character" w:customStyle="1" w:styleId="Absatz-Standardschriftart">
    <w:name w:val="Absatz-Standardschriftart"/>
    <w:rsid w:val="00B9405A"/>
  </w:style>
  <w:style w:type="character" w:customStyle="1" w:styleId="WW8Num2z1">
    <w:name w:val="WW8Num2z1"/>
    <w:rsid w:val="00B9405A"/>
  </w:style>
  <w:style w:type="character" w:customStyle="1" w:styleId="WW8Num4z2">
    <w:name w:val="WW8Num4z2"/>
    <w:rsid w:val="00B9405A"/>
    <w:rPr>
      <w:rFonts w:ascii="Wingdings" w:hAnsi="Wingdings"/>
    </w:rPr>
  </w:style>
  <w:style w:type="character" w:customStyle="1" w:styleId="WW8Num4z3">
    <w:name w:val="WW8Num4z3"/>
    <w:rsid w:val="00B9405A"/>
    <w:rPr>
      <w:rFonts w:ascii="Symbol" w:hAnsi="Symbol"/>
    </w:rPr>
  </w:style>
  <w:style w:type="character" w:customStyle="1" w:styleId="WW8Num5z2">
    <w:name w:val="WW8Num5z2"/>
    <w:rsid w:val="00B9405A"/>
    <w:rPr>
      <w:rFonts w:ascii="Wingdings" w:hAnsi="Wingdings"/>
    </w:rPr>
  </w:style>
  <w:style w:type="character" w:customStyle="1" w:styleId="WW8Num6z1">
    <w:name w:val="WW8Num6z1"/>
    <w:rsid w:val="00B9405A"/>
    <w:rPr>
      <w:rFonts w:ascii="Courier New" w:hAnsi="Courier New"/>
    </w:rPr>
  </w:style>
  <w:style w:type="character" w:customStyle="1" w:styleId="WW8Num6z2">
    <w:name w:val="WW8Num6z2"/>
    <w:rsid w:val="00B9405A"/>
    <w:rPr>
      <w:rFonts w:ascii="Wingdings" w:hAnsi="Wingdings"/>
    </w:rPr>
  </w:style>
  <w:style w:type="character" w:customStyle="1" w:styleId="WW8Num8z1">
    <w:name w:val="WW8Num8z1"/>
    <w:rsid w:val="00B9405A"/>
    <w:rPr>
      <w:rFonts w:ascii="Courier New" w:hAnsi="Courier New"/>
    </w:rPr>
  </w:style>
  <w:style w:type="character" w:customStyle="1" w:styleId="WW8Num8z3">
    <w:name w:val="WW8Num8z3"/>
    <w:rsid w:val="00B9405A"/>
    <w:rPr>
      <w:rFonts w:ascii="Symbol" w:hAnsi="Symbol"/>
    </w:rPr>
  </w:style>
  <w:style w:type="character" w:customStyle="1" w:styleId="WW8Num10z1">
    <w:name w:val="WW8Num10z1"/>
    <w:rsid w:val="00B9405A"/>
    <w:rPr>
      <w:rFonts w:ascii="Courier New" w:hAnsi="Courier New"/>
    </w:rPr>
  </w:style>
  <w:style w:type="character" w:customStyle="1" w:styleId="WW8Num10z2">
    <w:name w:val="WW8Num10z2"/>
    <w:rsid w:val="00B9405A"/>
    <w:rPr>
      <w:rFonts w:ascii="Wingdings" w:hAnsi="Wingdings"/>
    </w:rPr>
  </w:style>
  <w:style w:type="character" w:customStyle="1" w:styleId="WW8Num12z1">
    <w:name w:val="WW8Num12z1"/>
    <w:rsid w:val="00B9405A"/>
    <w:rPr>
      <w:rFonts w:ascii="Courier New" w:hAnsi="Courier New"/>
    </w:rPr>
  </w:style>
  <w:style w:type="character" w:customStyle="1" w:styleId="WW8Num12z2">
    <w:name w:val="WW8Num12z2"/>
    <w:rsid w:val="00B9405A"/>
    <w:rPr>
      <w:rFonts w:ascii="Wingdings" w:hAnsi="Wingdings"/>
    </w:rPr>
  </w:style>
  <w:style w:type="character" w:customStyle="1" w:styleId="WW8Num15z1">
    <w:name w:val="WW8Num15z1"/>
    <w:rsid w:val="00B9405A"/>
    <w:rPr>
      <w:rFonts w:ascii="Courier New" w:hAnsi="Courier New"/>
    </w:rPr>
  </w:style>
  <w:style w:type="character" w:customStyle="1" w:styleId="WW8Num15z2">
    <w:name w:val="WW8Num15z2"/>
    <w:rsid w:val="00B9405A"/>
    <w:rPr>
      <w:rFonts w:ascii="Wingdings" w:hAnsi="Wingdings"/>
    </w:rPr>
  </w:style>
  <w:style w:type="character" w:customStyle="1" w:styleId="WW8Num17z1">
    <w:name w:val="WW8Num17z1"/>
    <w:rsid w:val="00B9405A"/>
    <w:rPr>
      <w:rFonts w:ascii="Courier New" w:hAnsi="Courier New"/>
    </w:rPr>
  </w:style>
  <w:style w:type="character" w:customStyle="1" w:styleId="WW8Num17z2">
    <w:name w:val="WW8Num17z2"/>
    <w:rsid w:val="00B9405A"/>
    <w:rPr>
      <w:rFonts w:ascii="Wingdings" w:hAnsi="Wingdings"/>
    </w:rPr>
  </w:style>
  <w:style w:type="character" w:customStyle="1" w:styleId="WW8Num18z1">
    <w:name w:val="WW8Num18z1"/>
    <w:rsid w:val="00B9405A"/>
    <w:rPr>
      <w:rFonts w:ascii="Courier New" w:hAnsi="Courier New"/>
    </w:rPr>
  </w:style>
  <w:style w:type="character" w:customStyle="1" w:styleId="WW8Num18z2">
    <w:name w:val="WW8Num18z2"/>
    <w:rsid w:val="00B9405A"/>
    <w:rPr>
      <w:rFonts w:ascii="Wingdings" w:hAnsi="Wingdings"/>
    </w:rPr>
  </w:style>
  <w:style w:type="character" w:customStyle="1" w:styleId="WW8Num19z1">
    <w:name w:val="WW8Num19z1"/>
    <w:rsid w:val="00B9405A"/>
    <w:rPr>
      <w:rFonts w:ascii="Courier New" w:hAnsi="Courier New"/>
    </w:rPr>
  </w:style>
  <w:style w:type="character" w:customStyle="1" w:styleId="WW8Num19z2">
    <w:name w:val="WW8Num19z2"/>
    <w:rsid w:val="00B9405A"/>
    <w:rPr>
      <w:rFonts w:ascii="Wingdings" w:hAnsi="Wingdings"/>
    </w:rPr>
  </w:style>
  <w:style w:type="character" w:customStyle="1" w:styleId="WW8Num20z1">
    <w:name w:val="WW8Num20z1"/>
    <w:rsid w:val="00B9405A"/>
    <w:rPr>
      <w:rFonts w:ascii="Courier New" w:hAnsi="Courier New"/>
    </w:rPr>
  </w:style>
  <w:style w:type="character" w:customStyle="1" w:styleId="WW8Num20z2">
    <w:name w:val="WW8Num20z2"/>
    <w:rsid w:val="00B9405A"/>
    <w:rPr>
      <w:rFonts w:ascii="Wingdings" w:hAnsi="Wingdings"/>
    </w:rPr>
  </w:style>
  <w:style w:type="character" w:customStyle="1" w:styleId="WW8Num23z1">
    <w:name w:val="WW8Num23z1"/>
    <w:rsid w:val="00B9405A"/>
    <w:rPr>
      <w:b/>
    </w:rPr>
  </w:style>
  <w:style w:type="character" w:customStyle="1" w:styleId="WW8Num24z1">
    <w:name w:val="WW8Num24z1"/>
    <w:rsid w:val="00B9405A"/>
    <w:rPr>
      <w:rFonts w:ascii="Courier New" w:hAnsi="Courier New"/>
    </w:rPr>
  </w:style>
  <w:style w:type="character" w:customStyle="1" w:styleId="WW8Num24z2">
    <w:name w:val="WW8Num24z2"/>
    <w:rsid w:val="00B9405A"/>
    <w:rPr>
      <w:rFonts w:ascii="Wingdings" w:hAnsi="Wingdings"/>
    </w:rPr>
  </w:style>
  <w:style w:type="character" w:customStyle="1" w:styleId="WW8Num25z1">
    <w:name w:val="WW8Num25z1"/>
    <w:rsid w:val="00B9405A"/>
    <w:rPr>
      <w:rFonts w:ascii="Courier New" w:hAnsi="Courier New"/>
    </w:rPr>
  </w:style>
  <w:style w:type="character" w:customStyle="1" w:styleId="WW8Num25z3">
    <w:name w:val="WW8Num25z3"/>
    <w:rsid w:val="00B9405A"/>
    <w:rPr>
      <w:rFonts w:ascii="Symbol" w:hAnsi="Symbol"/>
    </w:rPr>
  </w:style>
  <w:style w:type="character" w:customStyle="1" w:styleId="WW8Num26z1">
    <w:name w:val="WW8Num26z1"/>
    <w:rsid w:val="00B9405A"/>
    <w:rPr>
      <w:rFonts w:ascii="Courier New" w:hAnsi="Courier New"/>
    </w:rPr>
  </w:style>
  <w:style w:type="character" w:customStyle="1" w:styleId="WW8Num26z2">
    <w:name w:val="WW8Num26z2"/>
    <w:rsid w:val="00B9405A"/>
    <w:rPr>
      <w:rFonts w:ascii="Wingdings" w:hAnsi="Wingdings"/>
    </w:rPr>
  </w:style>
  <w:style w:type="character" w:customStyle="1" w:styleId="Fuentedeprrafopredeter1">
    <w:name w:val="Fuente de párrafo predeter.1"/>
    <w:rsid w:val="00B9405A"/>
  </w:style>
  <w:style w:type="character" w:styleId="Hipervnculo">
    <w:name w:val="Hyperlink"/>
    <w:aliases w:val="Hipervínculo1,Hipervínculo11,Hipervínculo12,Hipervínculo13,Hipervínculo14,Hipervínculo15"/>
    <w:uiPriority w:val="99"/>
    <w:rsid w:val="00B9405A"/>
    <w:rPr>
      <w:color w:val="0000FF"/>
      <w:u w:val="single"/>
    </w:rPr>
  </w:style>
  <w:style w:type="character" w:customStyle="1" w:styleId="DeltaViewInsertion">
    <w:name w:val="DeltaView Insertion"/>
    <w:rsid w:val="00B9405A"/>
    <w:rPr>
      <w:color w:val="0000FF"/>
      <w:spacing w:val="0"/>
      <w:u w:val="double"/>
    </w:rPr>
  </w:style>
  <w:style w:type="character" w:styleId="Nmerodepgina">
    <w:name w:val="page number"/>
    <w:rsid w:val="00B9405A"/>
    <w:rPr>
      <w:rFonts w:cs="Times New Roman"/>
    </w:rPr>
  </w:style>
  <w:style w:type="character" w:styleId="Textoennegrita">
    <w:name w:val="Strong"/>
    <w:qFormat/>
    <w:rsid w:val="00B9405A"/>
    <w:rPr>
      <w:b/>
    </w:rPr>
  </w:style>
  <w:style w:type="character" w:customStyle="1" w:styleId="Carcterdenumeracin">
    <w:name w:val="Carácter de numeración"/>
    <w:rsid w:val="00B9405A"/>
  </w:style>
  <w:style w:type="character" w:customStyle="1" w:styleId="BodyTextChar">
    <w:name w:val="Body Text Char"/>
    <w:rsid w:val="00B9405A"/>
    <w:rPr>
      <w:rFonts w:cs="Times New Roman"/>
      <w:kern w:val="1"/>
      <w:sz w:val="24"/>
      <w:szCs w:val="24"/>
      <w:lang w:val="es-MX"/>
    </w:rPr>
  </w:style>
  <w:style w:type="character" w:customStyle="1" w:styleId="BodyTextChar1">
    <w:name w:val="Body Text Char1"/>
    <w:rsid w:val="00B9405A"/>
    <w:rPr>
      <w:sz w:val="24"/>
      <w:lang w:val="es-ES" w:eastAsia="ar-SA" w:bidi="ar-SA"/>
    </w:rPr>
  </w:style>
  <w:style w:type="character" w:customStyle="1" w:styleId="FooterChar">
    <w:name w:val="Footer Char"/>
    <w:rsid w:val="00B9405A"/>
    <w:rPr>
      <w:lang w:val="es-MX"/>
    </w:rPr>
  </w:style>
  <w:style w:type="character" w:customStyle="1" w:styleId="FooterChar1">
    <w:name w:val="Footer Char1"/>
    <w:rsid w:val="00B9405A"/>
    <w:rPr>
      <w:sz w:val="24"/>
      <w:lang w:val="es-ES" w:eastAsia="ar-SA" w:bidi="ar-SA"/>
    </w:rPr>
  </w:style>
  <w:style w:type="character" w:customStyle="1" w:styleId="HeaderChar">
    <w:name w:val="Header Char"/>
    <w:rsid w:val="00B9405A"/>
    <w:rPr>
      <w:rFonts w:ascii="Arial" w:hAnsi="Arial"/>
      <w:sz w:val="20"/>
      <w:lang w:val="es-ES_tradnl"/>
    </w:rPr>
  </w:style>
  <w:style w:type="character" w:customStyle="1" w:styleId="HeaderChar1">
    <w:name w:val="Header Char1"/>
    <w:rsid w:val="00B9405A"/>
    <w:rPr>
      <w:rFonts w:ascii="Arial" w:hAnsi="Arial"/>
      <w:lang w:val="es-ES_tradnl" w:eastAsia="ar-SA" w:bidi="ar-SA"/>
    </w:rPr>
  </w:style>
  <w:style w:type="character" w:customStyle="1" w:styleId="TitleChar">
    <w:name w:val="Title Char"/>
    <w:rsid w:val="00B9405A"/>
    <w:rPr>
      <w:rFonts w:ascii="Cambria" w:hAnsi="Cambria" w:cs="Times New Roman"/>
      <w:b/>
      <w:bCs/>
      <w:kern w:val="1"/>
      <w:sz w:val="32"/>
      <w:szCs w:val="32"/>
      <w:lang w:val="es-MX"/>
    </w:rPr>
  </w:style>
  <w:style w:type="character" w:customStyle="1" w:styleId="SubtitleChar">
    <w:name w:val="Subtitle Char"/>
    <w:rsid w:val="00B9405A"/>
    <w:rPr>
      <w:rFonts w:ascii="Cambria" w:hAnsi="Cambria" w:cs="Times New Roman"/>
      <w:kern w:val="1"/>
      <w:sz w:val="24"/>
      <w:szCs w:val="24"/>
      <w:lang w:val="es-MX"/>
    </w:rPr>
  </w:style>
  <w:style w:type="character" w:customStyle="1" w:styleId="BodyTextIndentChar">
    <w:name w:val="Body Text Indent Char"/>
    <w:rsid w:val="00B9405A"/>
    <w:rPr>
      <w:rFonts w:cs="Times New Roman"/>
      <w:kern w:val="1"/>
      <w:sz w:val="24"/>
      <w:szCs w:val="24"/>
      <w:lang w:val="es-MX"/>
    </w:rPr>
  </w:style>
  <w:style w:type="character" w:customStyle="1" w:styleId="BodyTextIndent3Char">
    <w:name w:val="Body Text Indent 3 Char"/>
    <w:rsid w:val="00B9405A"/>
    <w:rPr>
      <w:sz w:val="16"/>
      <w:szCs w:val="16"/>
    </w:rPr>
  </w:style>
  <w:style w:type="character" w:customStyle="1" w:styleId="WW8Num26z3">
    <w:name w:val="WW8Num26z3"/>
    <w:rsid w:val="00B9405A"/>
    <w:rPr>
      <w:rFonts w:ascii="Symbol" w:hAnsi="Symbol"/>
    </w:rPr>
  </w:style>
  <w:style w:type="character" w:customStyle="1" w:styleId="WW8Num29z2">
    <w:name w:val="WW8Num29z2"/>
    <w:rsid w:val="00B9405A"/>
  </w:style>
  <w:style w:type="character" w:customStyle="1" w:styleId="WW8Num31z1">
    <w:name w:val="WW8Num31z1"/>
    <w:rsid w:val="00B9405A"/>
    <w:rPr>
      <w:rFonts w:ascii="Courier New" w:hAnsi="Courier New"/>
    </w:rPr>
  </w:style>
  <w:style w:type="character" w:customStyle="1" w:styleId="WW8Num31z2">
    <w:name w:val="WW8Num31z2"/>
    <w:rsid w:val="00B9405A"/>
    <w:rPr>
      <w:rFonts w:ascii="Wingdings" w:hAnsi="Wingdings"/>
    </w:rPr>
  </w:style>
  <w:style w:type="character" w:customStyle="1" w:styleId="WW8Num32z1">
    <w:name w:val="WW8Num32z1"/>
    <w:rsid w:val="00B9405A"/>
    <w:rPr>
      <w:rFonts w:ascii="Courier New" w:hAnsi="Courier New"/>
    </w:rPr>
  </w:style>
  <w:style w:type="character" w:customStyle="1" w:styleId="WW8Num32z2">
    <w:name w:val="WW8Num32z2"/>
    <w:rsid w:val="00B9405A"/>
    <w:rPr>
      <w:rFonts w:ascii="Wingdings" w:hAnsi="Wingdings"/>
    </w:rPr>
  </w:style>
  <w:style w:type="character" w:customStyle="1" w:styleId="WW8Num34z1">
    <w:name w:val="WW8Num34z1"/>
    <w:rsid w:val="00B9405A"/>
    <w:rPr>
      <w:rFonts w:ascii="Courier New" w:hAnsi="Courier New"/>
    </w:rPr>
  </w:style>
  <w:style w:type="character" w:customStyle="1" w:styleId="WW8Num34z2">
    <w:name w:val="WW8Num34z2"/>
    <w:rsid w:val="00B9405A"/>
    <w:rPr>
      <w:rFonts w:ascii="Wingdings" w:hAnsi="Wingdings"/>
    </w:rPr>
  </w:style>
  <w:style w:type="character" w:customStyle="1" w:styleId="WW8Num34z3">
    <w:name w:val="WW8Num34z3"/>
    <w:rsid w:val="00B9405A"/>
    <w:rPr>
      <w:rFonts w:ascii="Symbol" w:hAnsi="Symbol"/>
    </w:rPr>
  </w:style>
  <w:style w:type="character" w:customStyle="1" w:styleId="WW8Num35z1">
    <w:name w:val="WW8Num35z1"/>
    <w:rsid w:val="00B9405A"/>
    <w:rPr>
      <w:rFonts w:ascii="Courier New" w:hAnsi="Courier New"/>
    </w:rPr>
  </w:style>
  <w:style w:type="character" w:customStyle="1" w:styleId="WW8Num35z2">
    <w:name w:val="WW8Num35z2"/>
    <w:rsid w:val="00B9405A"/>
    <w:rPr>
      <w:rFonts w:ascii="Wingdings" w:hAnsi="Wingdings"/>
    </w:rPr>
  </w:style>
  <w:style w:type="character" w:customStyle="1" w:styleId="WW8Num38z1">
    <w:name w:val="WW8Num38z1"/>
    <w:rsid w:val="00B9405A"/>
    <w:rPr>
      <w:rFonts w:ascii="Courier New" w:hAnsi="Courier New"/>
    </w:rPr>
  </w:style>
  <w:style w:type="character" w:customStyle="1" w:styleId="WW8Num38z2">
    <w:name w:val="WW8Num38z2"/>
    <w:rsid w:val="00B9405A"/>
    <w:rPr>
      <w:rFonts w:ascii="Wingdings" w:hAnsi="Wingdings"/>
    </w:rPr>
  </w:style>
  <w:style w:type="character" w:customStyle="1" w:styleId="WW8Num48z1">
    <w:name w:val="WW8Num48z1"/>
    <w:rsid w:val="00B9405A"/>
    <w:rPr>
      <w:rFonts w:ascii="Courier New" w:hAnsi="Courier New"/>
    </w:rPr>
  </w:style>
  <w:style w:type="character" w:customStyle="1" w:styleId="WW8Num48z2">
    <w:name w:val="WW8Num48z2"/>
    <w:rsid w:val="00B9405A"/>
    <w:rPr>
      <w:rFonts w:ascii="Wingdings" w:hAnsi="Wingdings"/>
    </w:rPr>
  </w:style>
  <w:style w:type="character" w:customStyle="1" w:styleId="WW8Num48z3">
    <w:name w:val="WW8Num48z3"/>
    <w:rsid w:val="00B9405A"/>
    <w:rPr>
      <w:rFonts w:ascii="Symbol" w:hAnsi="Symbol"/>
    </w:rPr>
  </w:style>
  <w:style w:type="character" w:customStyle="1" w:styleId="Fuentedeprrafopredeter2">
    <w:name w:val="Fuente de párrafo predeter.2"/>
    <w:rsid w:val="00B9405A"/>
  </w:style>
  <w:style w:type="character" w:customStyle="1" w:styleId="BalloonTextChar">
    <w:name w:val="Balloon Text Char"/>
    <w:rsid w:val="00B9405A"/>
    <w:rPr>
      <w:rFonts w:ascii="Tahoma" w:hAnsi="Tahoma"/>
      <w:sz w:val="16"/>
      <w:lang w:val="es-ES" w:eastAsia="ar-SA" w:bidi="ar-SA"/>
    </w:rPr>
  </w:style>
  <w:style w:type="character" w:customStyle="1" w:styleId="BodyText2Char">
    <w:name w:val="Body Text 2 Char"/>
    <w:rsid w:val="00B9405A"/>
    <w:rPr>
      <w:sz w:val="24"/>
      <w:lang w:val="es-ES" w:eastAsia="ar-SA" w:bidi="ar-SA"/>
    </w:rPr>
  </w:style>
  <w:style w:type="character" w:customStyle="1" w:styleId="BodyText3Char">
    <w:name w:val="Body Text 3 Char"/>
    <w:rsid w:val="00B9405A"/>
    <w:rPr>
      <w:sz w:val="16"/>
      <w:szCs w:val="16"/>
    </w:rPr>
  </w:style>
  <w:style w:type="character" w:customStyle="1" w:styleId="BodyTextIndent2Char">
    <w:name w:val="Body Text Indent 2 Char"/>
    <w:rsid w:val="00B9405A"/>
    <w:rPr>
      <w:sz w:val="24"/>
      <w:lang w:val="es-MX"/>
    </w:rPr>
  </w:style>
  <w:style w:type="character" w:customStyle="1" w:styleId="CommentTextChar">
    <w:name w:val="Comment Text Char"/>
    <w:rsid w:val="00B9405A"/>
    <w:rPr>
      <w:lang w:val="es-MX"/>
    </w:rPr>
  </w:style>
  <w:style w:type="character" w:customStyle="1" w:styleId="CarCar5">
    <w:name w:val="Car Car5"/>
    <w:rsid w:val="00B9405A"/>
    <w:rPr>
      <w:rFonts w:ascii="Arial Narrow" w:hAnsi="Arial Narrow"/>
      <w:sz w:val="22"/>
      <w:lang w:val="es-ES_tradnl"/>
    </w:rPr>
  </w:style>
  <w:style w:type="character" w:styleId="Hipervnculovisitado">
    <w:name w:val="FollowedHyperlink"/>
    <w:uiPriority w:val="99"/>
    <w:rsid w:val="00B9405A"/>
    <w:rPr>
      <w:color w:val="800080"/>
      <w:u w:val="single"/>
    </w:rPr>
  </w:style>
  <w:style w:type="character" w:customStyle="1" w:styleId="CommentReference1">
    <w:name w:val="Comment Reference1"/>
    <w:rsid w:val="00B9405A"/>
    <w:rPr>
      <w:sz w:val="16"/>
    </w:rPr>
  </w:style>
  <w:style w:type="character" w:customStyle="1" w:styleId="DocumentMapChar">
    <w:name w:val="Document Map Char"/>
    <w:rsid w:val="00B9405A"/>
    <w:rPr>
      <w:sz w:val="0"/>
      <w:szCs w:val="0"/>
    </w:rPr>
  </w:style>
  <w:style w:type="character" w:customStyle="1" w:styleId="ITTiCar">
    <w:name w:val="ITT i Car"/>
    <w:aliases w:val="Encabezado Car1,LetterHeader Car3,Cover Page Car1,encabezado Car1,En-tête SQ Car1,ContentsHeader Car1,aria Car1,*Header Car1,*Header Car Car"/>
    <w:rsid w:val="00B9405A"/>
    <w:rPr>
      <w:rFonts w:ascii="Arial" w:hAnsi="Arial"/>
      <w:b/>
      <w:sz w:val="24"/>
    </w:rPr>
  </w:style>
  <w:style w:type="character" w:customStyle="1" w:styleId="CommentSubjectChar">
    <w:name w:val="Comment Subject Char"/>
    <w:rsid w:val="00B9405A"/>
    <w:rPr>
      <w:b/>
      <w:lang w:val="es-ES" w:eastAsia="ar-SA" w:bidi="ar-SA"/>
    </w:rPr>
  </w:style>
  <w:style w:type="character" w:customStyle="1" w:styleId="FootnoteTextChar">
    <w:name w:val="Footnote Text Char"/>
    <w:basedOn w:val="DefaultParagraphFont1"/>
    <w:rsid w:val="00B9405A"/>
  </w:style>
  <w:style w:type="character" w:customStyle="1" w:styleId="EndnoteTextChar">
    <w:name w:val="Endnote Text Char"/>
    <w:basedOn w:val="DefaultParagraphFont1"/>
    <w:rsid w:val="00B9405A"/>
  </w:style>
  <w:style w:type="character" w:customStyle="1" w:styleId="WW-Absatz-Standardschriftart">
    <w:name w:val="WW-Absatz-Standardschriftart"/>
    <w:uiPriority w:val="99"/>
    <w:rsid w:val="00B9405A"/>
  </w:style>
  <w:style w:type="character" w:customStyle="1" w:styleId="WW-Absatz-Standardschriftart1">
    <w:name w:val="WW-Absatz-Standardschriftart1"/>
    <w:uiPriority w:val="99"/>
    <w:rsid w:val="00B9405A"/>
  </w:style>
  <w:style w:type="character" w:customStyle="1" w:styleId="WW-Absatz-Standardschriftart11">
    <w:name w:val="WW-Absatz-Standardschriftart11"/>
    <w:uiPriority w:val="99"/>
    <w:rsid w:val="00B9405A"/>
  </w:style>
  <w:style w:type="character" w:customStyle="1" w:styleId="WW-Absatz-Standardschriftart111">
    <w:name w:val="WW-Absatz-Standardschriftart111"/>
    <w:uiPriority w:val="99"/>
    <w:rsid w:val="00B9405A"/>
  </w:style>
  <w:style w:type="character" w:customStyle="1" w:styleId="WW-Absatz-Standardschriftart1111">
    <w:name w:val="WW-Absatz-Standardschriftart1111"/>
    <w:uiPriority w:val="99"/>
    <w:rsid w:val="00B9405A"/>
  </w:style>
  <w:style w:type="character" w:customStyle="1" w:styleId="WW-Absatz-Standardschriftart11111">
    <w:name w:val="WW-Absatz-Standardschriftart11111"/>
    <w:uiPriority w:val="99"/>
    <w:rsid w:val="00B9405A"/>
  </w:style>
  <w:style w:type="character" w:customStyle="1" w:styleId="WW-Absatz-Standardschriftart111111">
    <w:name w:val="WW-Absatz-Standardschriftart111111"/>
    <w:uiPriority w:val="99"/>
    <w:rsid w:val="00B9405A"/>
  </w:style>
  <w:style w:type="character" w:customStyle="1" w:styleId="WW-Absatz-Standardschriftart1111111">
    <w:name w:val="WW-Absatz-Standardschriftart1111111"/>
    <w:uiPriority w:val="99"/>
    <w:rsid w:val="00B9405A"/>
  </w:style>
  <w:style w:type="character" w:customStyle="1" w:styleId="WW-Absatz-Standardschriftart11111111">
    <w:name w:val="WW-Absatz-Standardschriftart11111111"/>
    <w:uiPriority w:val="99"/>
    <w:rsid w:val="00B9405A"/>
  </w:style>
  <w:style w:type="character" w:customStyle="1" w:styleId="WW-Absatz-Standardschriftart111111111">
    <w:name w:val="WW-Absatz-Standardschriftart111111111"/>
    <w:uiPriority w:val="99"/>
    <w:rsid w:val="00B9405A"/>
  </w:style>
  <w:style w:type="character" w:customStyle="1" w:styleId="Vietas">
    <w:name w:val="Viñetas"/>
    <w:uiPriority w:val="99"/>
    <w:rsid w:val="00B9405A"/>
    <w:rPr>
      <w:rFonts w:ascii="OpenSymbol" w:eastAsia="Times New Roman" w:hAnsi="OpenSymbol"/>
    </w:rPr>
  </w:style>
  <w:style w:type="character" w:customStyle="1" w:styleId="Fuentedeprrafopredeter3">
    <w:name w:val="Fuente de párrafo predeter.3"/>
    <w:uiPriority w:val="99"/>
    <w:rsid w:val="00B9405A"/>
  </w:style>
  <w:style w:type="character" w:customStyle="1" w:styleId="WW-Absatz-Standardschriftart1111111111">
    <w:name w:val="WW-Absatz-Standardschriftart1111111111"/>
    <w:uiPriority w:val="99"/>
    <w:rsid w:val="00B9405A"/>
  </w:style>
  <w:style w:type="character" w:customStyle="1" w:styleId="WW-Absatz-Standardschriftart11111111111">
    <w:name w:val="WW-Absatz-Standardschriftart11111111111"/>
    <w:uiPriority w:val="99"/>
    <w:rsid w:val="00B9405A"/>
  </w:style>
  <w:style w:type="character" w:customStyle="1" w:styleId="WW-Absatz-Standardschriftart111111111111">
    <w:name w:val="WW-Absatz-Standardschriftart111111111111"/>
    <w:uiPriority w:val="99"/>
    <w:rsid w:val="00B9405A"/>
  </w:style>
  <w:style w:type="character" w:customStyle="1" w:styleId="WW-Absatz-Standardschriftart1111111111111">
    <w:name w:val="WW-Absatz-Standardschriftart1111111111111"/>
    <w:uiPriority w:val="99"/>
    <w:rsid w:val="00B9405A"/>
  </w:style>
  <w:style w:type="character" w:customStyle="1" w:styleId="WW8Num1z1">
    <w:name w:val="WW8Num1z1"/>
    <w:rsid w:val="00B9405A"/>
    <w:rPr>
      <w:rFonts w:ascii="Courier New" w:hAnsi="Courier New"/>
    </w:rPr>
  </w:style>
  <w:style w:type="character" w:customStyle="1" w:styleId="WW8Num1z3">
    <w:name w:val="WW8Num1z3"/>
    <w:rsid w:val="00B9405A"/>
    <w:rPr>
      <w:rFonts w:ascii="Symbol" w:hAnsi="Symbol"/>
    </w:rPr>
  </w:style>
  <w:style w:type="character" w:customStyle="1" w:styleId="WW8Num2z3">
    <w:name w:val="WW8Num2z3"/>
    <w:rsid w:val="00B9405A"/>
    <w:rPr>
      <w:rFonts w:ascii="Symbol" w:hAnsi="Symbol"/>
    </w:rPr>
  </w:style>
  <w:style w:type="character" w:customStyle="1" w:styleId="WW8Num3z3">
    <w:name w:val="WW8Num3z3"/>
    <w:rsid w:val="00B9405A"/>
    <w:rPr>
      <w:rFonts w:ascii="Symbol" w:hAnsi="Symbol"/>
    </w:rPr>
  </w:style>
  <w:style w:type="character" w:customStyle="1" w:styleId="WW8Num3z2">
    <w:name w:val="WW8Num3z2"/>
    <w:rsid w:val="00B9405A"/>
    <w:rPr>
      <w:rFonts w:ascii="Wingdings" w:hAnsi="Wingdings"/>
    </w:rPr>
  </w:style>
  <w:style w:type="character" w:customStyle="1" w:styleId="WW8Num3z6">
    <w:name w:val="WW8Num3z6"/>
    <w:rsid w:val="00B9405A"/>
    <w:rPr>
      <w:rFonts w:ascii="Symbol" w:hAnsi="Symbol"/>
    </w:rPr>
  </w:style>
  <w:style w:type="character" w:customStyle="1" w:styleId="WW8Num9z1">
    <w:name w:val="WW8Num9z1"/>
    <w:uiPriority w:val="99"/>
    <w:rsid w:val="00B9405A"/>
    <w:rPr>
      <w:rFonts w:ascii="Courier New" w:hAnsi="Courier New"/>
      <w:color w:val="auto"/>
    </w:rPr>
  </w:style>
  <w:style w:type="character" w:customStyle="1" w:styleId="WW8Num16z1">
    <w:name w:val="WW8Num16z1"/>
    <w:uiPriority w:val="99"/>
    <w:rsid w:val="00B9405A"/>
    <w:rPr>
      <w:rFonts w:ascii="Wingdings 2" w:hAnsi="Wingdings 2"/>
      <w:sz w:val="18"/>
    </w:rPr>
  </w:style>
  <w:style w:type="character" w:customStyle="1" w:styleId="WW8Num16z2">
    <w:name w:val="WW8Num16z2"/>
    <w:rsid w:val="00B9405A"/>
    <w:rPr>
      <w:rFonts w:ascii="StarSymbol" w:hAnsi="StarSymbol"/>
      <w:sz w:val="18"/>
    </w:rPr>
  </w:style>
  <w:style w:type="character" w:customStyle="1" w:styleId="WW8Num27z1">
    <w:name w:val="WW8Num27z1"/>
    <w:uiPriority w:val="99"/>
    <w:rsid w:val="00B9405A"/>
    <w:rPr>
      <w:rFonts w:ascii="Courier New" w:hAnsi="Courier New"/>
    </w:rPr>
  </w:style>
  <w:style w:type="character" w:customStyle="1" w:styleId="WW8Num27z3">
    <w:name w:val="WW8Num27z3"/>
    <w:rsid w:val="00B9405A"/>
    <w:rPr>
      <w:rFonts w:ascii="Symbol" w:hAnsi="Symbol"/>
    </w:rPr>
  </w:style>
  <w:style w:type="character" w:customStyle="1" w:styleId="WW8Num29z1">
    <w:name w:val="WW8Num29z1"/>
    <w:uiPriority w:val="99"/>
    <w:rsid w:val="00B9405A"/>
    <w:rPr>
      <w:rFonts w:ascii="Courier New" w:hAnsi="Courier New"/>
    </w:rPr>
  </w:style>
  <w:style w:type="character" w:customStyle="1" w:styleId="WW8Num29z3">
    <w:name w:val="WW8Num29z3"/>
    <w:uiPriority w:val="99"/>
    <w:rsid w:val="00B9405A"/>
    <w:rPr>
      <w:rFonts w:ascii="Symbol" w:hAnsi="Symbol"/>
    </w:rPr>
  </w:style>
  <w:style w:type="character" w:customStyle="1" w:styleId="WW8Num32z3">
    <w:name w:val="WW8Num32z3"/>
    <w:uiPriority w:val="99"/>
    <w:rsid w:val="00B9405A"/>
    <w:rPr>
      <w:rFonts w:ascii="Symbol" w:hAnsi="Symbol"/>
    </w:rPr>
  </w:style>
  <w:style w:type="character" w:customStyle="1" w:styleId="WW8Num36z1">
    <w:name w:val="WW8Num36z1"/>
    <w:uiPriority w:val="99"/>
    <w:rsid w:val="00B9405A"/>
    <w:rPr>
      <w:rFonts w:ascii="Courier New" w:hAnsi="Courier New"/>
    </w:rPr>
  </w:style>
  <w:style w:type="character" w:customStyle="1" w:styleId="WW8Num36z2">
    <w:name w:val="WW8Num36z2"/>
    <w:uiPriority w:val="99"/>
    <w:rsid w:val="00B9405A"/>
    <w:rPr>
      <w:rFonts w:ascii="Wingdings" w:hAnsi="Wingdings"/>
    </w:rPr>
  </w:style>
  <w:style w:type="character" w:customStyle="1" w:styleId="WW8Num36z3">
    <w:name w:val="WW8Num36z3"/>
    <w:uiPriority w:val="99"/>
    <w:rsid w:val="00B9405A"/>
    <w:rPr>
      <w:rFonts w:ascii="Symbol" w:hAnsi="Symbol"/>
    </w:rPr>
  </w:style>
  <w:style w:type="character" w:customStyle="1" w:styleId="WW8Num39z2">
    <w:name w:val="WW8Num39z2"/>
    <w:uiPriority w:val="99"/>
    <w:rsid w:val="00B9405A"/>
    <w:rPr>
      <w:rFonts w:ascii="Wingdings" w:hAnsi="Wingdings"/>
    </w:rPr>
  </w:style>
  <w:style w:type="character" w:customStyle="1" w:styleId="WW8Num39z3">
    <w:name w:val="WW8Num39z3"/>
    <w:rsid w:val="00B9405A"/>
    <w:rPr>
      <w:rFonts w:ascii="Symbol" w:hAnsi="Symbol"/>
    </w:rPr>
  </w:style>
  <w:style w:type="character" w:customStyle="1" w:styleId="WW8Num40z1">
    <w:name w:val="WW8Num40z1"/>
    <w:uiPriority w:val="99"/>
    <w:rsid w:val="00B9405A"/>
    <w:rPr>
      <w:rFonts w:ascii="Courier New" w:hAnsi="Courier New"/>
    </w:rPr>
  </w:style>
  <w:style w:type="character" w:customStyle="1" w:styleId="WW8Num40z3">
    <w:name w:val="WW8Num40z3"/>
    <w:rsid w:val="00B9405A"/>
    <w:rPr>
      <w:rFonts w:ascii="Symbol" w:hAnsi="Symbol"/>
    </w:rPr>
  </w:style>
  <w:style w:type="character" w:customStyle="1" w:styleId="WW8Num4z6">
    <w:name w:val="WW8Num4z6"/>
    <w:rsid w:val="00B9405A"/>
    <w:rPr>
      <w:rFonts w:ascii="Symbol" w:hAnsi="Symbol"/>
    </w:rPr>
  </w:style>
  <w:style w:type="character" w:customStyle="1" w:styleId="WW8Num21z1">
    <w:name w:val="WW8Num21z1"/>
    <w:rsid w:val="00B9405A"/>
    <w:rPr>
      <w:rFonts w:ascii="Wingdings 2" w:hAnsi="Wingdings 2"/>
      <w:sz w:val="18"/>
    </w:rPr>
  </w:style>
  <w:style w:type="character" w:customStyle="1" w:styleId="WW8Num21z2">
    <w:name w:val="WW8Num21z2"/>
    <w:rsid w:val="00B9405A"/>
    <w:rPr>
      <w:rFonts w:ascii="StarSymbol" w:hAnsi="StarSymbol"/>
      <w:sz w:val="18"/>
    </w:rPr>
  </w:style>
  <w:style w:type="character" w:customStyle="1" w:styleId="WW8Num22z1">
    <w:name w:val="WW8Num22z1"/>
    <w:rsid w:val="00B9405A"/>
    <w:rPr>
      <w:rFonts w:ascii="Wingdings 2" w:hAnsi="Wingdings 2"/>
      <w:sz w:val="18"/>
    </w:rPr>
  </w:style>
  <w:style w:type="character" w:customStyle="1" w:styleId="WW8Num22z2">
    <w:name w:val="WW8Num22z2"/>
    <w:rsid w:val="00B9405A"/>
    <w:rPr>
      <w:rFonts w:ascii="StarSymbol" w:hAnsi="StarSymbol"/>
      <w:sz w:val="18"/>
    </w:rPr>
  </w:style>
  <w:style w:type="paragraph" w:customStyle="1" w:styleId="Encabezado5">
    <w:name w:val="Encabezado5"/>
    <w:basedOn w:val="Normal"/>
    <w:next w:val="Textoindependiente"/>
    <w:uiPriority w:val="99"/>
    <w:rsid w:val="00B9405A"/>
    <w:pPr>
      <w:keepNext/>
      <w:suppressAutoHyphens/>
      <w:spacing w:before="240" w:after="120" w:line="240" w:lineRule="auto"/>
    </w:pPr>
    <w:rPr>
      <w:rFonts w:ascii="Arial" w:eastAsia="Lucida Sans Unicode" w:hAnsi="Arial" w:cs="Tahoma"/>
      <w:noProof/>
      <w:sz w:val="28"/>
      <w:szCs w:val="28"/>
      <w:lang w:val="es-ES" w:eastAsia="ar-SA"/>
    </w:rPr>
  </w:style>
  <w:style w:type="paragraph" w:styleId="Textoindependiente">
    <w:name w:val="Body Text"/>
    <w:basedOn w:val="Normal"/>
    <w:link w:val="TextoindependienteCar"/>
    <w:rsid w:val="00B9405A"/>
    <w:pPr>
      <w:suppressAutoHyphens/>
      <w:spacing w:after="120" w:line="240" w:lineRule="auto"/>
    </w:pPr>
    <w:rPr>
      <w:rFonts w:ascii="Times New Roman" w:eastAsia="Times New Roman" w:hAnsi="Times New Roman" w:cs="Times New Roman"/>
      <w:noProof/>
      <w:sz w:val="24"/>
      <w:szCs w:val="20"/>
      <w:lang w:val="es-ES" w:eastAsia="ar-SA"/>
    </w:rPr>
  </w:style>
  <w:style w:type="character" w:customStyle="1" w:styleId="TextoindependienteCar">
    <w:name w:val="Texto independiente Car"/>
    <w:basedOn w:val="Fuentedeprrafopredeter"/>
    <w:link w:val="Textoindependiente"/>
    <w:rsid w:val="00B9405A"/>
    <w:rPr>
      <w:rFonts w:ascii="Times New Roman" w:eastAsia="Times New Roman" w:hAnsi="Times New Roman" w:cs="Times New Roman"/>
      <w:noProof/>
      <w:sz w:val="24"/>
      <w:szCs w:val="20"/>
      <w:lang w:val="es-ES" w:eastAsia="ar-SA"/>
    </w:rPr>
  </w:style>
  <w:style w:type="paragraph" w:styleId="Lista">
    <w:name w:val="List"/>
    <w:basedOn w:val="Textoindependiente"/>
    <w:rsid w:val="00B9405A"/>
    <w:rPr>
      <w:rFonts w:cs="Tahoma"/>
    </w:rPr>
  </w:style>
  <w:style w:type="paragraph" w:customStyle="1" w:styleId="Etiqueta">
    <w:name w:val="Etiqueta"/>
    <w:basedOn w:val="Normal"/>
    <w:rsid w:val="00B9405A"/>
    <w:pPr>
      <w:suppressLineNumbers/>
      <w:suppressAutoHyphens/>
      <w:spacing w:before="120" w:after="120" w:line="240" w:lineRule="auto"/>
    </w:pPr>
    <w:rPr>
      <w:rFonts w:ascii="Times New Roman" w:eastAsia="Times New Roman" w:hAnsi="Times New Roman" w:cs="Times New Roman"/>
      <w:i/>
      <w:noProof/>
      <w:sz w:val="24"/>
      <w:szCs w:val="20"/>
      <w:lang w:val="es-ES" w:eastAsia="ar-SA"/>
    </w:rPr>
  </w:style>
  <w:style w:type="paragraph" w:customStyle="1" w:styleId="ndice">
    <w:name w:val="Índice"/>
    <w:basedOn w:val="Normal"/>
    <w:rsid w:val="00B9405A"/>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3">
    <w:name w:val="Encabezado3"/>
    <w:basedOn w:val="Normal"/>
    <w:next w:val="Textoindependiente"/>
    <w:rsid w:val="00B9405A"/>
    <w:pPr>
      <w:keepNext/>
      <w:suppressAutoHyphens/>
      <w:spacing w:before="240" w:after="120" w:line="240" w:lineRule="auto"/>
    </w:pPr>
    <w:rPr>
      <w:rFonts w:ascii="Arial" w:eastAsia="MS Mincho" w:hAnsi="Arial" w:cs="Tahoma"/>
      <w:noProof/>
      <w:sz w:val="28"/>
      <w:szCs w:val="28"/>
      <w:lang w:val="es-ES" w:eastAsia="ar-SA"/>
    </w:rPr>
  </w:style>
  <w:style w:type="paragraph" w:customStyle="1" w:styleId="Encabezado2">
    <w:name w:val="Encabezado2"/>
    <w:basedOn w:val="Normal"/>
    <w:next w:val="Textonormal"/>
    <w:rsid w:val="00B9405A"/>
    <w:pPr>
      <w:keepNext/>
      <w:suppressAutoHyphens/>
      <w:spacing w:before="240" w:after="120" w:line="240" w:lineRule="auto"/>
    </w:pPr>
    <w:rPr>
      <w:rFonts w:ascii="Arial" w:eastAsia="Times New Roman" w:hAnsi="Arial" w:cs="Arial"/>
      <w:noProof/>
      <w:sz w:val="28"/>
      <w:szCs w:val="20"/>
      <w:lang w:val="es-ES" w:eastAsia="ar-SA"/>
    </w:rPr>
  </w:style>
  <w:style w:type="paragraph" w:customStyle="1" w:styleId="Textonormal">
    <w:name w:val="Texto normal"/>
    <w:basedOn w:val="Normal"/>
    <w:rsid w:val="00B9405A"/>
    <w:pPr>
      <w:suppressAutoHyphens/>
      <w:spacing w:after="120" w:line="240" w:lineRule="auto"/>
    </w:pPr>
    <w:rPr>
      <w:rFonts w:ascii="Times New Roman" w:eastAsia="Times New Roman" w:hAnsi="Times New Roman" w:cs="Times New Roman"/>
      <w:noProof/>
      <w:sz w:val="24"/>
      <w:szCs w:val="20"/>
      <w:lang w:val="es-ES" w:eastAsia="ar-SA"/>
    </w:rPr>
  </w:style>
  <w:style w:type="paragraph" w:customStyle="1" w:styleId="Lista21">
    <w:name w:val="Lista 21"/>
    <w:basedOn w:val="Textonormal"/>
    <w:rsid w:val="00B9405A"/>
  </w:style>
  <w:style w:type="paragraph" w:customStyle="1" w:styleId="Encabezado1">
    <w:name w:val="Encabezado1"/>
    <w:basedOn w:val="Normal"/>
    <w:next w:val="Textonormal"/>
    <w:rsid w:val="00B9405A"/>
    <w:pPr>
      <w:keepNext/>
      <w:suppressAutoHyphens/>
      <w:spacing w:before="240" w:after="120" w:line="240" w:lineRule="auto"/>
    </w:pPr>
    <w:rPr>
      <w:rFonts w:ascii="Arial" w:eastAsia="Times New Roman" w:hAnsi="Arial" w:cs="Arial"/>
      <w:noProof/>
      <w:sz w:val="28"/>
      <w:szCs w:val="20"/>
      <w:lang w:val="es-ES" w:eastAsia="ar-SA"/>
    </w:rPr>
  </w:style>
  <w:style w:type="paragraph" w:styleId="Ttulo">
    <w:name w:val="Title"/>
    <w:basedOn w:val="Normal"/>
    <w:next w:val="Subttulo"/>
    <w:link w:val="TtuloCar"/>
    <w:qFormat/>
    <w:rsid w:val="00B9405A"/>
    <w:pPr>
      <w:suppressAutoHyphens/>
      <w:spacing w:after="0" w:line="240" w:lineRule="auto"/>
      <w:jc w:val="center"/>
    </w:pPr>
    <w:rPr>
      <w:rFonts w:ascii="Times New Roman" w:eastAsia="Times New Roman" w:hAnsi="Times New Roman" w:cs="Times New Roman"/>
      <w:b/>
      <w:noProof/>
      <w:sz w:val="28"/>
      <w:szCs w:val="20"/>
      <w:lang w:val="es-ES" w:eastAsia="ar-SA"/>
    </w:rPr>
  </w:style>
  <w:style w:type="character" w:customStyle="1" w:styleId="TtuloCar">
    <w:name w:val="Título Car"/>
    <w:basedOn w:val="Fuentedeprrafopredeter"/>
    <w:link w:val="Ttulo"/>
    <w:rsid w:val="00B9405A"/>
    <w:rPr>
      <w:rFonts w:ascii="Times New Roman" w:eastAsia="Times New Roman" w:hAnsi="Times New Roman" w:cs="Times New Roman"/>
      <w:b/>
      <w:noProof/>
      <w:sz w:val="28"/>
      <w:szCs w:val="20"/>
      <w:lang w:val="es-ES" w:eastAsia="ar-SA"/>
    </w:rPr>
  </w:style>
  <w:style w:type="paragraph" w:styleId="Subttulo">
    <w:name w:val="Subtitle"/>
    <w:basedOn w:val="Encabezado1"/>
    <w:next w:val="Textonormal"/>
    <w:link w:val="SubttuloCar"/>
    <w:qFormat/>
    <w:rsid w:val="00B9405A"/>
    <w:pPr>
      <w:jc w:val="center"/>
    </w:pPr>
    <w:rPr>
      <w:rFonts w:cs="Times New Roman"/>
      <w:i/>
    </w:rPr>
  </w:style>
  <w:style w:type="character" w:customStyle="1" w:styleId="SubttuloCar">
    <w:name w:val="Subtítulo Car"/>
    <w:basedOn w:val="Fuentedeprrafopredeter"/>
    <w:link w:val="Subttulo"/>
    <w:rsid w:val="00B9405A"/>
    <w:rPr>
      <w:rFonts w:ascii="Arial" w:eastAsia="Times New Roman" w:hAnsi="Arial" w:cs="Times New Roman"/>
      <w:i/>
      <w:noProof/>
      <w:sz w:val="28"/>
      <w:szCs w:val="20"/>
      <w:lang w:val="es-ES" w:eastAsia="ar-SA"/>
    </w:rPr>
  </w:style>
  <w:style w:type="paragraph" w:customStyle="1" w:styleId="Textodeglobo1">
    <w:name w:val="Texto de globo1"/>
    <w:basedOn w:val="Normal"/>
    <w:rsid w:val="00B9405A"/>
    <w:pPr>
      <w:suppressAutoHyphens/>
      <w:spacing w:after="0" w:line="240" w:lineRule="auto"/>
    </w:pPr>
    <w:rPr>
      <w:rFonts w:ascii="Tahoma" w:eastAsia="Times New Roman" w:hAnsi="Tahoma" w:cs="Tahoma"/>
      <w:noProof/>
      <w:sz w:val="16"/>
      <w:szCs w:val="20"/>
      <w:lang w:val="es-ES" w:eastAsia="ar-SA"/>
    </w:rPr>
  </w:style>
  <w:style w:type="paragraph" w:customStyle="1" w:styleId="Contenidodelatabla">
    <w:name w:val="Contenido de la tabla"/>
    <w:basedOn w:val="Normal"/>
    <w:rsid w:val="00B9405A"/>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delatabla">
    <w:name w:val="Encabezado de la tabla"/>
    <w:basedOn w:val="Contenidodelatabla"/>
    <w:rsid w:val="00B9405A"/>
    <w:pPr>
      <w:jc w:val="center"/>
    </w:pPr>
    <w:rPr>
      <w:b/>
    </w:rPr>
  </w:style>
  <w:style w:type="paragraph" w:customStyle="1" w:styleId="Sangra3detindependiente1">
    <w:name w:val="Sangría 3 de t. independiente1"/>
    <w:basedOn w:val="Normal"/>
    <w:rsid w:val="00B9405A"/>
    <w:pPr>
      <w:suppressAutoHyphens/>
      <w:autoSpaceDE w:val="0"/>
      <w:spacing w:after="0" w:line="240" w:lineRule="auto"/>
      <w:ind w:left="284" w:hanging="284"/>
      <w:jc w:val="both"/>
    </w:pPr>
    <w:rPr>
      <w:rFonts w:ascii="Arial" w:eastAsia="Times New Roman" w:hAnsi="Arial" w:cs="Arial"/>
      <w:noProof/>
      <w:sz w:val="20"/>
      <w:szCs w:val="20"/>
      <w:lang w:val="es-ES_tradnl" w:eastAsia="ar-SA"/>
    </w:rPr>
  </w:style>
  <w:style w:type="paragraph" w:styleId="Sangradetextonormal">
    <w:name w:val="Body Text Indent"/>
    <w:basedOn w:val="Normal"/>
    <w:link w:val="SangradetextonormalCar"/>
    <w:rsid w:val="00B9405A"/>
    <w:pPr>
      <w:suppressAutoHyphens/>
      <w:spacing w:after="120" w:line="240" w:lineRule="auto"/>
      <w:ind w:left="283"/>
    </w:pPr>
    <w:rPr>
      <w:rFonts w:ascii="Times New Roman" w:eastAsia="Times New Roman" w:hAnsi="Times New Roman" w:cs="Times New Roman"/>
      <w:noProof/>
      <w:sz w:val="24"/>
      <w:szCs w:val="20"/>
      <w:lang w:val="es-ES" w:eastAsia="ar-SA"/>
    </w:rPr>
  </w:style>
  <w:style w:type="character" w:customStyle="1" w:styleId="SangradetextonormalCar">
    <w:name w:val="Sangría de texto normal Car"/>
    <w:basedOn w:val="Fuentedeprrafopredeter"/>
    <w:link w:val="Sangradetextonormal"/>
    <w:rsid w:val="00B9405A"/>
    <w:rPr>
      <w:rFonts w:ascii="Times New Roman" w:eastAsia="Times New Roman" w:hAnsi="Times New Roman" w:cs="Times New Roman"/>
      <w:noProof/>
      <w:sz w:val="24"/>
      <w:szCs w:val="20"/>
      <w:lang w:val="es-ES" w:eastAsia="ar-SA"/>
    </w:rPr>
  </w:style>
  <w:style w:type="paragraph" w:customStyle="1" w:styleId="Sangra2detindependiente1">
    <w:name w:val="Sangría 2 de t. independiente1"/>
    <w:basedOn w:val="Normal"/>
    <w:rsid w:val="00B9405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Car">
    <w:name w:val="Texto Car"/>
    <w:basedOn w:val="Normal"/>
    <w:rsid w:val="00B9405A"/>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ROMANOS">
    <w:name w:val="ROMANOS"/>
    <w:basedOn w:val="Normal"/>
    <w:link w:val="ROMANOSCar"/>
    <w:rsid w:val="00B9405A"/>
    <w:pPr>
      <w:tabs>
        <w:tab w:val="left" w:pos="2160"/>
      </w:tabs>
      <w:suppressAutoHyphens/>
      <w:autoSpaceDE w:val="0"/>
      <w:spacing w:after="101" w:line="216" w:lineRule="atLeast"/>
      <w:ind w:left="720" w:hanging="432"/>
      <w:jc w:val="both"/>
    </w:pPr>
    <w:rPr>
      <w:rFonts w:ascii="Arial" w:eastAsia="Times New Roman" w:hAnsi="Arial" w:cs="Times New Roman"/>
      <w:noProof/>
      <w:sz w:val="18"/>
      <w:szCs w:val="20"/>
      <w:lang w:val="es-ES_tradnl" w:eastAsia="ar-SA"/>
    </w:rPr>
  </w:style>
  <w:style w:type="paragraph" w:customStyle="1" w:styleId="Sangra2detindependiente11">
    <w:name w:val="Sangría 2 de t. independiente11"/>
    <w:basedOn w:val="Normal"/>
    <w:rsid w:val="00B9405A"/>
    <w:pPr>
      <w:suppressAutoHyphens/>
      <w:spacing w:after="120" w:line="480" w:lineRule="auto"/>
      <w:ind w:left="283"/>
    </w:pPr>
    <w:rPr>
      <w:rFonts w:ascii="Times New Roman" w:eastAsia="Times New Roman" w:hAnsi="Times New Roman" w:cs="Times New Roman"/>
      <w:noProof/>
      <w:sz w:val="24"/>
      <w:szCs w:val="24"/>
      <w:lang w:val="es-ES" w:eastAsia="ar-SA"/>
    </w:rPr>
  </w:style>
  <w:style w:type="paragraph" w:customStyle="1" w:styleId="Textoindependiente21">
    <w:name w:val="Texto independiente 21"/>
    <w:basedOn w:val="Normal"/>
    <w:rsid w:val="00B9405A"/>
    <w:pPr>
      <w:widowControl w:val="0"/>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Textoindependiente211">
    <w:name w:val="Texto independiente 211"/>
    <w:basedOn w:val="Normal"/>
    <w:rsid w:val="00B9405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Textoindependiente31">
    <w:name w:val="Texto independiente 31"/>
    <w:basedOn w:val="Normal"/>
    <w:rsid w:val="00B9405A"/>
    <w:pPr>
      <w:suppressAutoHyphens/>
      <w:autoSpaceDE w:val="0"/>
      <w:spacing w:after="0" w:line="240" w:lineRule="auto"/>
      <w:jc w:val="both"/>
    </w:pPr>
    <w:rPr>
      <w:rFonts w:ascii="Arial" w:eastAsia="Times New Roman" w:hAnsi="Arial" w:cs="Arial"/>
      <w:noProof/>
      <w:sz w:val="20"/>
      <w:szCs w:val="20"/>
      <w:lang w:val="es-ES_tradnl" w:eastAsia="ar-SA"/>
    </w:rPr>
  </w:style>
  <w:style w:type="paragraph" w:customStyle="1" w:styleId="ACUERDO">
    <w:name w:val="ACUERDO"/>
    <w:basedOn w:val="Normal"/>
    <w:rsid w:val="00B9405A"/>
    <w:pPr>
      <w:widowControl w:val="0"/>
      <w:suppressAutoHyphens/>
      <w:spacing w:after="0" w:line="240" w:lineRule="auto"/>
      <w:jc w:val="both"/>
    </w:pPr>
    <w:rPr>
      <w:rFonts w:ascii="Arial" w:eastAsia="Times New Roman" w:hAnsi="Arial" w:cs="Times New Roman"/>
      <w:b/>
      <w:noProof/>
      <w:sz w:val="28"/>
      <w:szCs w:val="20"/>
      <w:lang w:val="en-US" w:eastAsia="ar-SA"/>
    </w:rPr>
  </w:style>
  <w:style w:type="paragraph" w:customStyle="1" w:styleId="Textoindependiente32">
    <w:name w:val="Texto independiente 32"/>
    <w:basedOn w:val="Normal"/>
    <w:rsid w:val="00B9405A"/>
    <w:pPr>
      <w:suppressAutoHyphens/>
      <w:overflowPunct w:val="0"/>
      <w:autoSpaceDE w:val="0"/>
      <w:spacing w:after="0" w:line="240" w:lineRule="auto"/>
      <w:jc w:val="both"/>
      <w:textAlignment w:val="baseline"/>
    </w:pPr>
    <w:rPr>
      <w:rFonts w:ascii="Times New Roman" w:eastAsia="Times New Roman" w:hAnsi="Times New Roman" w:cs="Times New Roman"/>
      <w:noProof/>
      <w:sz w:val="24"/>
      <w:szCs w:val="20"/>
      <w:lang w:val="es-ES" w:eastAsia="ar-SA"/>
    </w:rPr>
  </w:style>
  <w:style w:type="paragraph" w:styleId="NormalWeb">
    <w:name w:val="Normal (Web)"/>
    <w:basedOn w:val="Normal"/>
    <w:link w:val="NormalWebCar"/>
    <w:uiPriority w:val="99"/>
    <w:rsid w:val="00B9405A"/>
    <w:pPr>
      <w:suppressAutoHyphens/>
      <w:spacing w:before="100" w:after="100" w:line="240" w:lineRule="auto"/>
    </w:pPr>
    <w:rPr>
      <w:rFonts w:ascii="Arial Unicode MS" w:eastAsia="Times New Roman" w:hAnsi="Arial Unicode MS" w:cs="Arial Unicode MS"/>
      <w:noProof/>
      <w:sz w:val="24"/>
      <w:szCs w:val="24"/>
      <w:lang w:val="es-ES" w:eastAsia="ar-SA"/>
    </w:rPr>
  </w:style>
  <w:style w:type="paragraph" w:customStyle="1" w:styleId="xl25">
    <w:name w:val="xl25"/>
    <w:basedOn w:val="Normal"/>
    <w:rsid w:val="00B9405A"/>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6">
    <w:name w:val="xl26"/>
    <w:basedOn w:val="Normal"/>
    <w:rsid w:val="00B9405A"/>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7">
    <w:name w:val="xl27"/>
    <w:basedOn w:val="Normal"/>
    <w:rsid w:val="00B9405A"/>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8">
    <w:name w:val="xl28"/>
    <w:basedOn w:val="Normal"/>
    <w:rsid w:val="00B9405A"/>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9">
    <w:name w:val="xl29"/>
    <w:basedOn w:val="Normal"/>
    <w:rsid w:val="00B9405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0">
    <w:name w:val="xl30"/>
    <w:basedOn w:val="Normal"/>
    <w:rsid w:val="00B9405A"/>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31">
    <w:name w:val="xl31"/>
    <w:basedOn w:val="Normal"/>
    <w:rsid w:val="00B9405A"/>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2">
    <w:name w:val="xl32"/>
    <w:basedOn w:val="Normal"/>
    <w:rsid w:val="00B9405A"/>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3">
    <w:name w:val="xl33"/>
    <w:basedOn w:val="Normal"/>
    <w:rsid w:val="00B9405A"/>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4">
    <w:name w:val="xl34"/>
    <w:basedOn w:val="Normal"/>
    <w:rsid w:val="00B9405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5">
    <w:name w:val="xl35"/>
    <w:basedOn w:val="Normal"/>
    <w:rsid w:val="00B9405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6">
    <w:name w:val="xl36"/>
    <w:basedOn w:val="Normal"/>
    <w:rsid w:val="00B9405A"/>
    <w:pPr>
      <w:pBdr>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7">
    <w:name w:val="xl37"/>
    <w:basedOn w:val="Normal"/>
    <w:rsid w:val="00B9405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8">
    <w:name w:val="xl38"/>
    <w:basedOn w:val="Normal"/>
    <w:rsid w:val="00B9405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39">
    <w:name w:val="xl39"/>
    <w:basedOn w:val="Normal"/>
    <w:rsid w:val="00B9405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40">
    <w:name w:val="xl40"/>
    <w:basedOn w:val="Normal"/>
    <w:rsid w:val="00B9405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1">
    <w:name w:val="xl41"/>
    <w:basedOn w:val="Normal"/>
    <w:rsid w:val="00B9405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2">
    <w:name w:val="xl42"/>
    <w:basedOn w:val="Normal"/>
    <w:rsid w:val="00B9405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3">
    <w:name w:val="xl43"/>
    <w:basedOn w:val="Normal"/>
    <w:rsid w:val="00B9405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4">
    <w:name w:val="xl44"/>
    <w:basedOn w:val="Normal"/>
    <w:rsid w:val="00B9405A"/>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5">
    <w:name w:val="xl45"/>
    <w:basedOn w:val="Normal"/>
    <w:rsid w:val="00B9405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6">
    <w:name w:val="xl46"/>
    <w:basedOn w:val="Normal"/>
    <w:rsid w:val="00B9405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7">
    <w:name w:val="xl47"/>
    <w:basedOn w:val="Normal"/>
    <w:rsid w:val="00B9405A"/>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48">
    <w:name w:val="xl48"/>
    <w:basedOn w:val="Normal"/>
    <w:rsid w:val="00B9405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9">
    <w:name w:val="xl49"/>
    <w:basedOn w:val="Normal"/>
    <w:rsid w:val="00B9405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0">
    <w:name w:val="xl50"/>
    <w:basedOn w:val="Normal"/>
    <w:rsid w:val="00B9405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1">
    <w:name w:val="xl51"/>
    <w:basedOn w:val="Normal"/>
    <w:rsid w:val="00B9405A"/>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2">
    <w:name w:val="xl52"/>
    <w:basedOn w:val="Normal"/>
    <w:rsid w:val="00B9405A"/>
    <w:pPr>
      <w:pBdr>
        <w:top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3">
    <w:name w:val="xl53"/>
    <w:basedOn w:val="Normal"/>
    <w:rsid w:val="00B9405A"/>
    <w:pPr>
      <w:pBdr>
        <w:top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54">
    <w:name w:val="xl54"/>
    <w:basedOn w:val="Normal"/>
    <w:rsid w:val="00B9405A"/>
    <w:pPr>
      <w:pBdr>
        <w:top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5">
    <w:name w:val="xl55"/>
    <w:basedOn w:val="Normal"/>
    <w:rsid w:val="00B9405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6">
    <w:name w:val="xl56"/>
    <w:basedOn w:val="Normal"/>
    <w:rsid w:val="00B9405A"/>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7">
    <w:name w:val="xl57"/>
    <w:basedOn w:val="Normal"/>
    <w:rsid w:val="00B9405A"/>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8">
    <w:name w:val="xl58"/>
    <w:basedOn w:val="Normal"/>
    <w:rsid w:val="00B9405A"/>
    <w:pP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9">
    <w:name w:val="xl59"/>
    <w:basedOn w:val="Normal"/>
    <w:rsid w:val="00B9405A"/>
    <w:pP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0">
    <w:name w:val="xl60"/>
    <w:basedOn w:val="Normal"/>
    <w:rsid w:val="00B9405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1">
    <w:name w:val="xl61"/>
    <w:basedOn w:val="Normal"/>
    <w:rsid w:val="00B9405A"/>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2">
    <w:name w:val="xl62"/>
    <w:basedOn w:val="Normal"/>
    <w:rsid w:val="00B9405A"/>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3">
    <w:name w:val="xl63"/>
    <w:basedOn w:val="Normal"/>
    <w:rsid w:val="00B9405A"/>
    <w:pPr>
      <w:pBdr>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4">
    <w:name w:val="xl64"/>
    <w:basedOn w:val="Normal"/>
    <w:rsid w:val="00B9405A"/>
    <w:pPr>
      <w:pBdr>
        <w:bottom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5">
    <w:name w:val="xl65"/>
    <w:basedOn w:val="Normal"/>
    <w:rsid w:val="00B9405A"/>
    <w:pPr>
      <w:pBdr>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6">
    <w:name w:val="xl66"/>
    <w:basedOn w:val="Normal"/>
    <w:rsid w:val="00B9405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7">
    <w:name w:val="xl67"/>
    <w:basedOn w:val="Normal"/>
    <w:rsid w:val="00B9405A"/>
    <w:pPr>
      <w:suppressAutoHyphens/>
      <w:spacing w:before="100" w:after="100" w:line="240" w:lineRule="auto"/>
      <w:jc w:val="center"/>
    </w:pPr>
    <w:rPr>
      <w:rFonts w:ascii="Arial" w:eastAsia="Times New Roman" w:hAnsi="Arial" w:cs="Arial"/>
      <w:b/>
      <w:bCs/>
      <w:noProof/>
      <w:lang w:val="es-ES" w:eastAsia="ar-SA"/>
    </w:rPr>
  </w:style>
  <w:style w:type="paragraph" w:customStyle="1" w:styleId="xl68">
    <w:name w:val="xl68"/>
    <w:basedOn w:val="Normal"/>
    <w:rsid w:val="00B9405A"/>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69">
    <w:name w:val="xl69"/>
    <w:basedOn w:val="Normal"/>
    <w:rsid w:val="00B9405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0">
    <w:name w:val="xl70"/>
    <w:basedOn w:val="Normal"/>
    <w:rsid w:val="00B9405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1">
    <w:name w:val="xl71"/>
    <w:basedOn w:val="Normal"/>
    <w:rsid w:val="00B9405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2">
    <w:name w:val="xl72"/>
    <w:basedOn w:val="Normal"/>
    <w:rsid w:val="00B9405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3">
    <w:name w:val="xl73"/>
    <w:basedOn w:val="Normal"/>
    <w:rsid w:val="00B9405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4">
    <w:name w:val="xl74"/>
    <w:basedOn w:val="Normal"/>
    <w:rsid w:val="00B9405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5">
    <w:name w:val="xl75"/>
    <w:basedOn w:val="Normal"/>
    <w:rsid w:val="00B9405A"/>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6">
    <w:name w:val="xl76"/>
    <w:basedOn w:val="Normal"/>
    <w:rsid w:val="00B9405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7">
    <w:name w:val="xl77"/>
    <w:basedOn w:val="Normal"/>
    <w:rsid w:val="00B9405A"/>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8">
    <w:name w:val="xl78"/>
    <w:basedOn w:val="Normal"/>
    <w:rsid w:val="00B9405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9">
    <w:name w:val="xl79"/>
    <w:basedOn w:val="Normal"/>
    <w:rsid w:val="00B9405A"/>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0">
    <w:name w:val="xl80"/>
    <w:basedOn w:val="Normal"/>
    <w:rsid w:val="00B9405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1">
    <w:name w:val="xl81"/>
    <w:basedOn w:val="Normal"/>
    <w:rsid w:val="00B9405A"/>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82">
    <w:name w:val="xl82"/>
    <w:basedOn w:val="Normal"/>
    <w:rsid w:val="00B9405A"/>
    <w:pPr>
      <w:suppressAutoHyphens/>
      <w:spacing w:before="100" w:after="100" w:line="240" w:lineRule="auto"/>
      <w:jc w:val="center"/>
    </w:pPr>
    <w:rPr>
      <w:rFonts w:ascii="Arial" w:eastAsia="Times New Roman" w:hAnsi="Arial" w:cs="Arial"/>
      <w:b/>
      <w:bCs/>
      <w:noProof/>
      <w:lang w:val="es-ES" w:eastAsia="ar-SA"/>
    </w:rPr>
  </w:style>
  <w:style w:type="paragraph" w:customStyle="1" w:styleId="xl83">
    <w:name w:val="xl83"/>
    <w:basedOn w:val="Normal"/>
    <w:rsid w:val="00B9405A"/>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84">
    <w:name w:val="xl84"/>
    <w:basedOn w:val="Normal"/>
    <w:rsid w:val="00B9405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5">
    <w:name w:val="xl85"/>
    <w:basedOn w:val="Normal"/>
    <w:rsid w:val="00B9405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6">
    <w:name w:val="xl86"/>
    <w:basedOn w:val="Normal"/>
    <w:rsid w:val="00B9405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7">
    <w:name w:val="xl87"/>
    <w:basedOn w:val="Normal"/>
    <w:rsid w:val="00B9405A"/>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8">
    <w:name w:val="xl88"/>
    <w:basedOn w:val="Normal"/>
    <w:rsid w:val="00B9405A"/>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9">
    <w:name w:val="xl89"/>
    <w:basedOn w:val="Normal"/>
    <w:rsid w:val="00B9405A"/>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CABEZA">
    <w:name w:val="CABEZA"/>
    <w:basedOn w:val="Ttulo1"/>
    <w:rsid w:val="00B9405A"/>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B9405A"/>
    <w:pPr>
      <w:suppressAutoHyphens/>
      <w:spacing w:after="101" w:line="216" w:lineRule="atLeast"/>
      <w:ind w:firstLine="288"/>
      <w:jc w:val="both"/>
    </w:pPr>
    <w:rPr>
      <w:rFonts w:ascii="Arial" w:eastAsia="Times New Roman" w:hAnsi="Arial" w:cs="Times New Roman"/>
      <w:noProof/>
      <w:sz w:val="18"/>
      <w:szCs w:val="20"/>
      <w:lang w:val="es-ES_tradnl" w:eastAsia="ar-SA"/>
    </w:rPr>
  </w:style>
  <w:style w:type="paragraph" w:customStyle="1" w:styleId="ANOTACION">
    <w:name w:val="ANOTACION"/>
    <w:basedOn w:val="Normal"/>
    <w:rsid w:val="00B9405A"/>
    <w:pPr>
      <w:suppressAutoHyphens/>
      <w:autoSpaceDE w:val="0"/>
      <w:spacing w:after="101" w:line="216" w:lineRule="atLeast"/>
      <w:jc w:val="center"/>
    </w:pPr>
    <w:rPr>
      <w:rFonts w:ascii="Arial" w:eastAsia="Times New Roman" w:hAnsi="Arial" w:cs="Times New Roman"/>
      <w:b/>
      <w:noProof/>
      <w:sz w:val="18"/>
      <w:szCs w:val="20"/>
      <w:lang w:val="es-ES_tradnl" w:eastAsia="ar-SA"/>
    </w:rPr>
  </w:style>
  <w:style w:type="paragraph" w:customStyle="1" w:styleId="Texto0">
    <w:name w:val="Texto"/>
    <w:basedOn w:val="Normal"/>
    <w:rsid w:val="00B9405A"/>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Car">
    <w:name w:val="Car"/>
    <w:basedOn w:val="Normal"/>
    <w:rsid w:val="00B9405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
    <w:name w:val="Car Car Car Car"/>
    <w:basedOn w:val="Normal"/>
    <w:rsid w:val="00B9405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
    <w:name w:val="Car Car Car Car Car Car"/>
    <w:basedOn w:val="Normal"/>
    <w:rsid w:val="00B9405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B9405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comentario1">
    <w:name w:val="Texto comentario1"/>
    <w:basedOn w:val="Normal"/>
    <w:rsid w:val="00B9405A"/>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CarCarCarCarCarCarCar">
    <w:name w:val="Car Car Car Car Car Car Car"/>
    <w:basedOn w:val="Normal"/>
    <w:rsid w:val="00B9405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B9405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sinformato1">
    <w:name w:val="Texto sin formato1"/>
    <w:basedOn w:val="Normal"/>
    <w:rsid w:val="00B9405A"/>
    <w:pPr>
      <w:suppressAutoHyphens/>
      <w:spacing w:after="0" w:line="240" w:lineRule="auto"/>
    </w:pPr>
    <w:rPr>
      <w:rFonts w:ascii="Courier New" w:eastAsia="Times New Roman" w:hAnsi="Courier New" w:cs="Courier New"/>
      <w:noProof/>
      <w:sz w:val="20"/>
      <w:szCs w:val="20"/>
      <w:lang w:val="es-ES" w:eastAsia="ar-SA"/>
    </w:rPr>
  </w:style>
  <w:style w:type="paragraph" w:customStyle="1" w:styleId="Contenidodelmarco">
    <w:name w:val="Contenido del marco"/>
    <w:basedOn w:val="Textoindependiente"/>
    <w:rsid w:val="00B9405A"/>
  </w:style>
  <w:style w:type="paragraph" w:customStyle="1" w:styleId="BodyTextIndent31">
    <w:name w:val="Body Text Indent 31"/>
    <w:basedOn w:val="Normal"/>
    <w:rsid w:val="00B9405A"/>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customStyle="1" w:styleId="List21">
    <w:name w:val="List 21"/>
    <w:basedOn w:val="Normal"/>
    <w:rsid w:val="00B9405A"/>
    <w:pPr>
      <w:suppressAutoHyphens/>
      <w:spacing w:after="0" w:line="240" w:lineRule="auto"/>
      <w:ind w:left="566" w:hanging="283"/>
    </w:pPr>
    <w:rPr>
      <w:rFonts w:ascii="Times New Roman" w:eastAsia="Times New Roman" w:hAnsi="Times New Roman" w:cs="Times New Roman"/>
      <w:noProof/>
      <w:sz w:val="24"/>
      <w:szCs w:val="20"/>
      <w:lang w:val="es-ES" w:eastAsia="ar-SA"/>
    </w:rPr>
  </w:style>
  <w:style w:type="paragraph" w:customStyle="1" w:styleId="Textoindependiente22">
    <w:name w:val="Texto independiente 22"/>
    <w:basedOn w:val="Normal"/>
    <w:rsid w:val="00B9405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INCISO">
    <w:name w:val="INCISO"/>
    <w:basedOn w:val="Normal"/>
    <w:uiPriority w:val="99"/>
    <w:rsid w:val="00B9405A"/>
    <w:pPr>
      <w:tabs>
        <w:tab w:val="left" w:pos="2304"/>
      </w:tabs>
      <w:spacing w:after="101" w:line="216" w:lineRule="atLeast"/>
      <w:ind w:left="1152" w:hanging="432"/>
      <w:jc w:val="both"/>
    </w:pPr>
    <w:rPr>
      <w:rFonts w:ascii="Arial" w:eastAsia="Times New Roman" w:hAnsi="Arial" w:cs="Times New Roman"/>
      <w:noProof/>
      <w:sz w:val="18"/>
      <w:szCs w:val="20"/>
      <w:lang w:val="es-ES_tradnl" w:eastAsia="ar-SA"/>
    </w:rPr>
  </w:style>
  <w:style w:type="paragraph" w:customStyle="1" w:styleId="Encabezado4">
    <w:name w:val="Encabezado4"/>
    <w:basedOn w:val="Normal"/>
    <w:next w:val="Textoindependiente"/>
    <w:rsid w:val="00B9405A"/>
    <w:pPr>
      <w:keepNext/>
      <w:suppressAutoHyphens/>
      <w:spacing w:before="240" w:after="120" w:line="240" w:lineRule="auto"/>
    </w:pPr>
    <w:rPr>
      <w:rFonts w:ascii="Arial" w:eastAsia="MS Mincho" w:hAnsi="Arial" w:cs="Tahoma"/>
      <w:noProof/>
      <w:sz w:val="28"/>
      <w:szCs w:val="28"/>
      <w:lang w:val="es-ES" w:eastAsia="ar-SA"/>
    </w:rPr>
  </w:style>
  <w:style w:type="paragraph" w:customStyle="1" w:styleId="BalloonText1">
    <w:name w:val="Balloon Text1"/>
    <w:basedOn w:val="Normal"/>
    <w:rsid w:val="00B9405A"/>
    <w:pPr>
      <w:suppressAutoHyphens/>
      <w:spacing w:after="0" w:line="240" w:lineRule="auto"/>
    </w:pPr>
    <w:rPr>
      <w:rFonts w:ascii="Tahoma" w:eastAsia="Times New Roman" w:hAnsi="Tahoma" w:cs="Times New Roman"/>
      <w:noProof/>
      <w:sz w:val="16"/>
      <w:szCs w:val="16"/>
      <w:lang w:val="es-ES" w:eastAsia="ar-SA"/>
    </w:rPr>
  </w:style>
  <w:style w:type="paragraph" w:customStyle="1" w:styleId="Textosinformato2">
    <w:name w:val="Texto sin formato2"/>
    <w:basedOn w:val="Normal"/>
    <w:rsid w:val="00B9405A"/>
    <w:pPr>
      <w:spacing w:after="0" w:line="240" w:lineRule="auto"/>
    </w:pPr>
    <w:rPr>
      <w:rFonts w:ascii="Courier New" w:eastAsia="Times New Roman" w:hAnsi="Courier New" w:cs="Courier New"/>
      <w:noProof/>
      <w:sz w:val="20"/>
      <w:szCs w:val="20"/>
      <w:lang w:val="es-ES" w:eastAsia="ar-SA"/>
    </w:rPr>
  </w:style>
  <w:style w:type="paragraph" w:customStyle="1" w:styleId="Encabezado10">
    <w:name w:val="Encabezado 10"/>
    <w:basedOn w:val="Encabezado4"/>
    <w:next w:val="Textoindependiente"/>
    <w:rsid w:val="00B9405A"/>
    <w:pPr>
      <w:tabs>
        <w:tab w:val="left" w:pos="1584"/>
      </w:tabs>
      <w:ind w:left="1584" w:hanging="1584"/>
    </w:pPr>
    <w:rPr>
      <w:b/>
      <w:bCs/>
      <w:sz w:val="21"/>
      <w:szCs w:val="21"/>
    </w:rPr>
  </w:style>
  <w:style w:type="paragraph" w:customStyle="1" w:styleId="BodyText25">
    <w:name w:val="Body Text 25"/>
    <w:basedOn w:val="Normal"/>
    <w:uiPriority w:val="99"/>
    <w:rsid w:val="00B9405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BodyText32">
    <w:name w:val="Body Text 32"/>
    <w:basedOn w:val="Normal"/>
    <w:uiPriority w:val="99"/>
    <w:rsid w:val="00B9405A"/>
    <w:pPr>
      <w:autoSpaceDE w:val="0"/>
      <w:spacing w:after="0" w:line="240" w:lineRule="auto"/>
      <w:jc w:val="both"/>
    </w:pPr>
    <w:rPr>
      <w:rFonts w:ascii="Arial" w:eastAsia="Times New Roman" w:hAnsi="Arial" w:cs="Arial"/>
      <w:noProof/>
      <w:sz w:val="20"/>
      <w:szCs w:val="20"/>
      <w:lang w:val="es-ES_tradnl" w:eastAsia="ar-SA"/>
    </w:rPr>
  </w:style>
  <w:style w:type="paragraph" w:customStyle="1" w:styleId="BodyTextIndent22">
    <w:name w:val="Body Text Indent 22"/>
    <w:basedOn w:val="Normal"/>
    <w:uiPriority w:val="99"/>
    <w:rsid w:val="00B9405A"/>
    <w:pPr>
      <w:spacing w:after="120" w:line="480" w:lineRule="auto"/>
      <w:ind w:left="283"/>
    </w:pPr>
    <w:rPr>
      <w:rFonts w:ascii="Times New Roman" w:eastAsia="Times New Roman" w:hAnsi="Times New Roman" w:cs="Times New Roman"/>
      <w:noProof/>
      <w:sz w:val="24"/>
      <w:szCs w:val="24"/>
      <w:lang w:eastAsia="ar-SA"/>
    </w:rPr>
  </w:style>
  <w:style w:type="paragraph" w:customStyle="1" w:styleId="ListParagraph1">
    <w:name w:val="List Paragraph1"/>
    <w:basedOn w:val="Normal"/>
    <w:rsid w:val="00B9405A"/>
    <w:pPr>
      <w:spacing w:after="0" w:line="240" w:lineRule="auto"/>
      <w:ind w:left="708"/>
    </w:pPr>
    <w:rPr>
      <w:rFonts w:ascii="Times New Roman" w:eastAsia="Times New Roman" w:hAnsi="Times New Roman" w:cs="Times New Roman"/>
      <w:noProof/>
      <w:sz w:val="24"/>
      <w:szCs w:val="24"/>
      <w:lang w:eastAsia="ar-SA"/>
    </w:rPr>
  </w:style>
  <w:style w:type="paragraph" w:customStyle="1" w:styleId="ListBullet1">
    <w:name w:val="List Bullet1"/>
    <w:basedOn w:val="Normal"/>
    <w:rsid w:val="00B9405A"/>
    <w:pPr>
      <w:numPr>
        <w:numId w:val="2"/>
      </w:numPr>
      <w:spacing w:after="0" w:line="360" w:lineRule="auto"/>
      <w:jc w:val="both"/>
    </w:pPr>
    <w:rPr>
      <w:rFonts w:ascii="Arial" w:eastAsia="Times New Roman" w:hAnsi="Arial" w:cs="Times New Roman"/>
      <w:noProof/>
      <w:sz w:val="20"/>
      <w:szCs w:val="20"/>
      <w:lang w:eastAsia="ar-SA"/>
    </w:rPr>
  </w:style>
  <w:style w:type="paragraph" w:customStyle="1" w:styleId="font6">
    <w:name w:val="font6"/>
    <w:basedOn w:val="Normal"/>
    <w:rsid w:val="00B9405A"/>
    <w:pPr>
      <w:spacing w:before="280" w:after="280" w:line="240" w:lineRule="auto"/>
    </w:pPr>
    <w:rPr>
      <w:rFonts w:ascii="Arial" w:eastAsia="Times New Roman" w:hAnsi="Arial" w:cs="Arial"/>
      <w:noProof/>
      <w:sz w:val="24"/>
      <w:szCs w:val="24"/>
      <w:lang w:eastAsia="ar-SA"/>
    </w:rPr>
  </w:style>
  <w:style w:type="paragraph" w:customStyle="1" w:styleId="BodyText31">
    <w:name w:val="Body Text 31"/>
    <w:basedOn w:val="Normal"/>
    <w:uiPriority w:val="99"/>
    <w:rsid w:val="00B9405A"/>
    <w:pPr>
      <w:widowControl w:val="0"/>
      <w:overflowPunct w:val="0"/>
      <w:autoSpaceDE w:val="0"/>
      <w:spacing w:after="0" w:line="240" w:lineRule="auto"/>
      <w:jc w:val="both"/>
      <w:textAlignment w:val="baseline"/>
    </w:pPr>
    <w:rPr>
      <w:rFonts w:ascii="Arial" w:eastAsia="Times New Roman" w:hAnsi="Arial" w:cs="Times New Roman"/>
      <w:b/>
      <w:noProof/>
      <w:sz w:val="24"/>
      <w:szCs w:val="20"/>
      <w:lang w:val="en-US" w:eastAsia="ar-SA"/>
    </w:rPr>
  </w:style>
  <w:style w:type="paragraph" w:customStyle="1" w:styleId="CommentText1">
    <w:name w:val="Comment Text1"/>
    <w:basedOn w:val="Normal"/>
    <w:rsid w:val="00B9405A"/>
    <w:pPr>
      <w:spacing w:after="0" w:line="240" w:lineRule="auto"/>
    </w:pPr>
    <w:rPr>
      <w:rFonts w:ascii="Times New Roman" w:eastAsia="Times New Roman" w:hAnsi="Times New Roman" w:cs="Times New Roman"/>
      <w:noProof/>
      <w:sz w:val="20"/>
      <w:szCs w:val="20"/>
      <w:lang w:eastAsia="ar-SA"/>
    </w:rPr>
  </w:style>
  <w:style w:type="paragraph" w:customStyle="1" w:styleId="Titulo">
    <w:name w:val="Titulo"/>
    <w:basedOn w:val="Normal"/>
    <w:rsid w:val="00B9405A"/>
    <w:pPr>
      <w:numPr>
        <w:numId w:val="3"/>
      </w:numPr>
      <w:tabs>
        <w:tab w:val="left" w:pos="1080"/>
      </w:tabs>
      <w:suppressAutoHyphens/>
      <w:spacing w:after="0" w:line="240" w:lineRule="auto"/>
      <w:ind w:right="51" w:firstLine="0"/>
      <w:jc w:val="both"/>
    </w:pPr>
    <w:rPr>
      <w:rFonts w:ascii="Arial" w:eastAsia="Times New Roman" w:hAnsi="Arial" w:cs="Arial"/>
      <w:b/>
      <w:noProof/>
      <w:spacing w:val="-2"/>
      <w:lang w:eastAsia="ar-SA"/>
    </w:rPr>
  </w:style>
  <w:style w:type="paragraph" w:customStyle="1" w:styleId="msolistparagraph0">
    <w:name w:val="msolistparagraph"/>
    <w:basedOn w:val="Normal"/>
    <w:rsid w:val="00B9405A"/>
    <w:pPr>
      <w:spacing w:after="0" w:line="240" w:lineRule="auto"/>
      <w:ind w:left="720"/>
    </w:pPr>
    <w:rPr>
      <w:rFonts w:ascii="Calibri" w:eastAsia="Times New Roman" w:hAnsi="Calibri" w:cs="Times New Roman"/>
      <w:noProof/>
      <w:lang w:eastAsia="ar-SA"/>
    </w:rPr>
  </w:style>
  <w:style w:type="paragraph" w:customStyle="1" w:styleId="ecxmsonormal">
    <w:name w:val="ecxmsonormal"/>
    <w:basedOn w:val="Normal"/>
    <w:rsid w:val="00B9405A"/>
    <w:pPr>
      <w:spacing w:after="324" w:line="240" w:lineRule="auto"/>
    </w:pPr>
    <w:rPr>
      <w:rFonts w:ascii="Times New Roman" w:eastAsia="Times New Roman" w:hAnsi="Times New Roman" w:cs="Times New Roman"/>
      <w:noProof/>
      <w:sz w:val="24"/>
      <w:szCs w:val="24"/>
      <w:lang w:eastAsia="ar-SA"/>
    </w:rPr>
  </w:style>
  <w:style w:type="paragraph" w:customStyle="1" w:styleId="Prrafodelista1">
    <w:name w:val="Párrafo de lista1"/>
    <w:basedOn w:val="Normal"/>
    <w:uiPriority w:val="99"/>
    <w:rsid w:val="00B9405A"/>
    <w:pPr>
      <w:spacing w:after="0" w:line="240" w:lineRule="auto"/>
      <w:ind w:left="720"/>
      <w:jc w:val="both"/>
    </w:pPr>
    <w:rPr>
      <w:rFonts w:ascii="Calibri" w:eastAsia="Times New Roman" w:hAnsi="Calibri" w:cs="Times New Roman"/>
      <w:noProof/>
      <w:lang w:eastAsia="ar-SA"/>
    </w:rPr>
  </w:style>
  <w:style w:type="paragraph" w:customStyle="1" w:styleId="DocumentMap1">
    <w:name w:val="Document Map1"/>
    <w:basedOn w:val="Normal"/>
    <w:rsid w:val="00B9405A"/>
    <w:pPr>
      <w:shd w:val="clear" w:color="auto" w:fill="000080"/>
      <w:suppressAutoHyphens/>
      <w:spacing w:after="0" w:line="240" w:lineRule="auto"/>
    </w:pPr>
    <w:rPr>
      <w:rFonts w:ascii="Tahoma" w:eastAsia="Times New Roman" w:hAnsi="Tahoma" w:cs="Tahoma"/>
      <w:noProof/>
      <w:sz w:val="20"/>
      <w:szCs w:val="20"/>
      <w:lang w:eastAsia="ar-SA"/>
    </w:rPr>
  </w:style>
  <w:style w:type="paragraph" w:customStyle="1" w:styleId="CommentSubject1">
    <w:name w:val="Comment Subject1"/>
    <w:basedOn w:val="CommentText1"/>
    <w:next w:val="CommentText1"/>
    <w:uiPriority w:val="99"/>
    <w:rsid w:val="00B9405A"/>
    <w:pPr>
      <w:suppressAutoHyphens/>
    </w:pPr>
    <w:rPr>
      <w:b/>
      <w:bCs/>
      <w:lang w:val="es-ES"/>
    </w:rPr>
  </w:style>
  <w:style w:type="paragraph" w:customStyle="1" w:styleId="Textodebloque2">
    <w:name w:val="Texto de bloque2"/>
    <w:basedOn w:val="Normal"/>
    <w:uiPriority w:val="99"/>
    <w:rsid w:val="00B9405A"/>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Sangranormal1">
    <w:name w:val="Sangría normal1"/>
    <w:basedOn w:val="Normal"/>
    <w:uiPriority w:val="99"/>
    <w:rsid w:val="00B9405A"/>
    <w:pPr>
      <w:widowControl w:val="0"/>
      <w:suppressAutoHyphens/>
      <w:overflowPunct w:val="0"/>
      <w:autoSpaceDE w:val="0"/>
      <w:spacing w:after="0" w:line="240" w:lineRule="auto"/>
      <w:ind w:left="708"/>
      <w:textAlignment w:val="baseline"/>
    </w:pPr>
    <w:rPr>
      <w:rFonts w:ascii="CG Times" w:eastAsia="Times New Roman" w:hAnsi="CG Times" w:cs="LinePrinter"/>
      <w:noProof/>
      <w:sz w:val="20"/>
      <w:szCs w:val="20"/>
      <w:lang w:val="es-ES_tradnl" w:eastAsia="ar-SA"/>
    </w:rPr>
  </w:style>
  <w:style w:type="paragraph" w:styleId="TDC8">
    <w:name w:val="toc 8"/>
    <w:basedOn w:val="Normal"/>
    <w:next w:val="Normal"/>
    <w:uiPriority w:val="39"/>
    <w:rsid w:val="00B9405A"/>
    <w:pPr>
      <w:spacing w:after="0"/>
      <w:ind w:left="1540"/>
    </w:pPr>
    <w:rPr>
      <w:noProof/>
      <w:sz w:val="18"/>
      <w:szCs w:val="18"/>
    </w:rPr>
  </w:style>
  <w:style w:type="paragraph" w:styleId="TDC7">
    <w:name w:val="toc 7"/>
    <w:basedOn w:val="Normal"/>
    <w:next w:val="Normal"/>
    <w:uiPriority w:val="39"/>
    <w:rsid w:val="00B9405A"/>
    <w:pPr>
      <w:spacing w:after="0"/>
      <w:ind w:left="1320"/>
    </w:pPr>
    <w:rPr>
      <w:noProof/>
      <w:sz w:val="18"/>
      <w:szCs w:val="18"/>
    </w:rPr>
  </w:style>
  <w:style w:type="paragraph" w:styleId="TDC6">
    <w:name w:val="toc 6"/>
    <w:basedOn w:val="Normal"/>
    <w:next w:val="Normal"/>
    <w:uiPriority w:val="39"/>
    <w:rsid w:val="00B9405A"/>
    <w:pPr>
      <w:spacing w:after="0"/>
      <w:ind w:left="1100"/>
    </w:pPr>
    <w:rPr>
      <w:noProof/>
      <w:sz w:val="18"/>
      <w:szCs w:val="18"/>
    </w:rPr>
  </w:style>
  <w:style w:type="paragraph" w:styleId="TDC5">
    <w:name w:val="toc 5"/>
    <w:basedOn w:val="Normal"/>
    <w:next w:val="Normal"/>
    <w:uiPriority w:val="39"/>
    <w:rsid w:val="00B9405A"/>
    <w:pPr>
      <w:spacing w:after="0"/>
      <w:ind w:left="880"/>
    </w:pPr>
    <w:rPr>
      <w:noProof/>
      <w:sz w:val="18"/>
      <w:szCs w:val="18"/>
    </w:rPr>
  </w:style>
  <w:style w:type="paragraph" w:styleId="TDC4">
    <w:name w:val="toc 4"/>
    <w:basedOn w:val="Normal"/>
    <w:next w:val="Normal"/>
    <w:uiPriority w:val="39"/>
    <w:rsid w:val="00B9405A"/>
    <w:pPr>
      <w:spacing w:after="0"/>
      <w:ind w:left="660"/>
    </w:pPr>
    <w:rPr>
      <w:noProof/>
      <w:sz w:val="18"/>
      <w:szCs w:val="18"/>
    </w:rPr>
  </w:style>
  <w:style w:type="paragraph" w:styleId="TDC3">
    <w:name w:val="toc 3"/>
    <w:basedOn w:val="Normal"/>
    <w:next w:val="Normal"/>
    <w:uiPriority w:val="39"/>
    <w:qFormat/>
    <w:rsid w:val="00B9405A"/>
    <w:pPr>
      <w:spacing w:after="0"/>
      <w:ind w:left="440"/>
    </w:pPr>
    <w:rPr>
      <w:i/>
      <w:iCs/>
      <w:noProof/>
      <w:sz w:val="20"/>
      <w:szCs w:val="20"/>
    </w:rPr>
  </w:style>
  <w:style w:type="paragraph" w:styleId="TDC2">
    <w:name w:val="toc 2"/>
    <w:basedOn w:val="Normal"/>
    <w:next w:val="Normal"/>
    <w:uiPriority w:val="39"/>
    <w:qFormat/>
    <w:rsid w:val="00B9405A"/>
    <w:pPr>
      <w:spacing w:after="0"/>
      <w:ind w:left="220"/>
    </w:pPr>
    <w:rPr>
      <w:smallCaps/>
      <w:noProof/>
      <w:sz w:val="20"/>
      <w:szCs w:val="20"/>
    </w:rPr>
  </w:style>
  <w:style w:type="paragraph" w:styleId="TDC1">
    <w:name w:val="toc 1"/>
    <w:basedOn w:val="Normal"/>
    <w:next w:val="Normal"/>
    <w:uiPriority w:val="39"/>
    <w:qFormat/>
    <w:rsid w:val="00B9405A"/>
    <w:pPr>
      <w:spacing w:before="120" w:after="120"/>
    </w:pPr>
    <w:rPr>
      <w:b/>
      <w:bCs/>
      <w:caps/>
      <w:noProof/>
      <w:sz w:val="20"/>
      <w:szCs w:val="20"/>
    </w:rPr>
  </w:style>
  <w:style w:type="paragraph" w:customStyle="1" w:styleId="WW-ndice7">
    <w:name w:val="WW-Índice 7"/>
    <w:basedOn w:val="Normal"/>
    <w:next w:val="Normal"/>
    <w:rsid w:val="00B9405A"/>
    <w:pPr>
      <w:widowControl w:val="0"/>
      <w:suppressAutoHyphens/>
      <w:overflowPunct w:val="0"/>
      <w:autoSpaceDE w:val="0"/>
      <w:spacing w:after="0" w:line="240" w:lineRule="auto"/>
      <w:ind w:left="1698"/>
      <w:textAlignment w:val="baseline"/>
    </w:pPr>
    <w:rPr>
      <w:rFonts w:ascii="CG Times" w:eastAsia="Times New Roman" w:hAnsi="CG Times" w:cs="LinePrinter"/>
      <w:noProof/>
      <w:sz w:val="20"/>
      <w:szCs w:val="20"/>
      <w:lang w:val="es-ES_tradnl" w:eastAsia="ar-SA"/>
    </w:rPr>
  </w:style>
  <w:style w:type="paragraph" w:customStyle="1" w:styleId="WW-ndice6">
    <w:name w:val="WW-Índice 6"/>
    <w:basedOn w:val="Normal"/>
    <w:next w:val="Normal"/>
    <w:rsid w:val="00B9405A"/>
    <w:pPr>
      <w:widowControl w:val="0"/>
      <w:suppressAutoHyphens/>
      <w:overflowPunct w:val="0"/>
      <w:autoSpaceDE w:val="0"/>
      <w:spacing w:after="0" w:line="240" w:lineRule="auto"/>
      <w:ind w:left="1415"/>
      <w:textAlignment w:val="baseline"/>
    </w:pPr>
    <w:rPr>
      <w:rFonts w:ascii="CG Times" w:eastAsia="Times New Roman" w:hAnsi="CG Times" w:cs="LinePrinter"/>
      <w:noProof/>
      <w:sz w:val="20"/>
      <w:szCs w:val="20"/>
      <w:lang w:val="es-ES_tradnl" w:eastAsia="ar-SA"/>
    </w:rPr>
  </w:style>
  <w:style w:type="paragraph" w:customStyle="1" w:styleId="WW-ndice5">
    <w:name w:val="WW-Índice 5"/>
    <w:basedOn w:val="Normal"/>
    <w:next w:val="Normal"/>
    <w:rsid w:val="00B9405A"/>
    <w:pPr>
      <w:widowControl w:val="0"/>
      <w:suppressAutoHyphens/>
      <w:overflowPunct w:val="0"/>
      <w:autoSpaceDE w:val="0"/>
      <w:spacing w:after="0" w:line="240" w:lineRule="auto"/>
      <w:ind w:left="1132"/>
      <w:textAlignment w:val="baseline"/>
    </w:pPr>
    <w:rPr>
      <w:rFonts w:ascii="CG Times" w:eastAsia="Times New Roman" w:hAnsi="CG Times" w:cs="LinePrinter"/>
      <w:noProof/>
      <w:sz w:val="20"/>
      <w:szCs w:val="20"/>
      <w:lang w:val="es-ES_tradnl" w:eastAsia="ar-SA"/>
    </w:rPr>
  </w:style>
  <w:style w:type="paragraph" w:customStyle="1" w:styleId="WW-ndice4">
    <w:name w:val="WW-Índice 4"/>
    <w:basedOn w:val="Normal"/>
    <w:next w:val="Normal"/>
    <w:rsid w:val="00B9405A"/>
    <w:pPr>
      <w:widowControl w:val="0"/>
      <w:suppressAutoHyphens/>
      <w:overflowPunct w:val="0"/>
      <w:autoSpaceDE w:val="0"/>
      <w:spacing w:after="0" w:line="240" w:lineRule="auto"/>
      <w:ind w:left="849"/>
      <w:textAlignment w:val="baseline"/>
    </w:pPr>
    <w:rPr>
      <w:rFonts w:ascii="CG Times" w:eastAsia="Times New Roman" w:hAnsi="CG Times" w:cs="LinePrinter"/>
      <w:noProof/>
      <w:sz w:val="20"/>
      <w:szCs w:val="20"/>
      <w:lang w:val="es-ES_tradnl" w:eastAsia="ar-SA"/>
    </w:rPr>
  </w:style>
  <w:style w:type="paragraph" w:styleId="ndice3">
    <w:name w:val="index 3"/>
    <w:basedOn w:val="Normal"/>
    <w:next w:val="Normal"/>
    <w:link w:val="ndice3Car"/>
    <w:uiPriority w:val="99"/>
    <w:rsid w:val="00B9405A"/>
    <w:pPr>
      <w:widowControl w:val="0"/>
      <w:suppressAutoHyphens/>
      <w:overflowPunct w:val="0"/>
      <w:autoSpaceDE w:val="0"/>
      <w:spacing w:after="0" w:line="240" w:lineRule="auto"/>
      <w:ind w:left="566"/>
      <w:textAlignment w:val="baseline"/>
    </w:pPr>
    <w:rPr>
      <w:rFonts w:ascii="CG Times" w:eastAsia="Times New Roman" w:hAnsi="CG Times" w:cs="LinePrinter"/>
      <w:noProof/>
      <w:sz w:val="20"/>
      <w:szCs w:val="20"/>
      <w:lang w:val="es-ES_tradnl" w:eastAsia="ar-SA"/>
    </w:rPr>
  </w:style>
  <w:style w:type="paragraph" w:styleId="ndice2">
    <w:name w:val="index 2"/>
    <w:basedOn w:val="Normal"/>
    <w:next w:val="Normal"/>
    <w:link w:val="ndice2Car"/>
    <w:uiPriority w:val="99"/>
    <w:rsid w:val="00B9405A"/>
    <w:pPr>
      <w:widowControl w:val="0"/>
      <w:suppressAutoHyphens/>
      <w:overflowPunct w:val="0"/>
      <w:autoSpaceDE w:val="0"/>
      <w:spacing w:after="0" w:line="240" w:lineRule="auto"/>
      <w:ind w:left="283"/>
      <w:textAlignment w:val="baseline"/>
    </w:pPr>
    <w:rPr>
      <w:rFonts w:ascii="CG Times" w:eastAsia="Times New Roman" w:hAnsi="CG Times" w:cs="LinePrinter"/>
      <w:noProof/>
      <w:sz w:val="20"/>
      <w:szCs w:val="20"/>
      <w:lang w:val="es-ES_tradnl" w:eastAsia="ar-SA"/>
    </w:rPr>
  </w:style>
  <w:style w:type="paragraph" w:styleId="ndice1">
    <w:name w:val="index 1"/>
    <w:basedOn w:val="Normal"/>
    <w:next w:val="Normal"/>
    <w:link w:val="ndice1Car"/>
    <w:uiPriority w:val="99"/>
    <w:rsid w:val="00B9405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tulodendice">
    <w:name w:val="index heading"/>
    <w:basedOn w:val="Normal"/>
    <w:next w:val="ndice1"/>
    <w:uiPriority w:val="99"/>
    <w:semiHidden/>
    <w:rsid w:val="00B9405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extonotapie">
    <w:name w:val="footnote text"/>
    <w:basedOn w:val="Normal"/>
    <w:link w:val="TextonotapieCar"/>
    <w:rsid w:val="00B9405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pieCar">
    <w:name w:val="Texto nota pie Car"/>
    <w:basedOn w:val="Fuentedeprrafopredeter"/>
    <w:link w:val="Textonotapie"/>
    <w:rsid w:val="00B9405A"/>
    <w:rPr>
      <w:rFonts w:ascii="CG Times" w:eastAsia="Times New Roman" w:hAnsi="CG Times" w:cs="LinePrinter"/>
      <w:noProof/>
      <w:sz w:val="20"/>
      <w:szCs w:val="20"/>
      <w:lang w:val="es-ES_tradnl" w:eastAsia="ar-SA"/>
    </w:rPr>
  </w:style>
  <w:style w:type="paragraph" w:styleId="Textonotaalfinal">
    <w:name w:val="endnote text"/>
    <w:basedOn w:val="Normal"/>
    <w:link w:val="TextonotaalfinalCar"/>
    <w:semiHidden/>
    <w:rsid w:val="00B9405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alfinalCar">
    <w:name w:val="Texto nota al final Car"/>
    <w:basedOn w:val="Fuentedeprrafopredeter"/>
    <w:link w:val="Textonotaalfinal"/>
    <w:semiHidden/>
    <w:rsid w:val="00B9405A"/>
    <w:rPr>
      <w:rFonts w:ascii="CG Times" w:eastAsia="Times New Roman" w:hAnsi="CG Times" w:cs="LinePrinter"/>
      <w:noProof/>
      <w:sz w:val="20"/>
      <w:szCs w:val="20"/>
      <w:lang w:val="es-ES_tradnl" w:eastAsia="ar-SA"/>
    </w:rPr>
  </w:style>
  <w:style w:type="paragraph" w:customStyle="1" w:styleId="numerdic">
    <w:name w:val="numerdic"/>
    <w:basedOn w:val="Normal"/>
    <w:uiPriority w:val="99"/>
    <w:rsid w:val="00B9405A"/>
    <w:pPr>
      <w:widowControl w:val="0"/>
      <w:suppressAutoHyphens/>
      <w:overflowPunct w:val="0"/>
      <w:autoSpaceDE w:val="0"/>
      <w:spacing w:after="0" w:line="240" w:lineRule="auto"/>
      <w:textAlignment w:val="baseline"/>
    </w:pPr>
    <w:rPr>
      <w:rFonts w:ascii="Arial" w:eastAsia="Times New Roman" w:hAnsi="Arial" w:cs="LinePrinter"/>
      <w:b/>
      <w:noProof/>
      <w:sz w:val="8"/>
      <w:szCs w:val="20"/>
      <w:lang w:val="es-ES_tradnl" w:eastAsia="ar-SA"/>
    </w:rPr>
  </w:style>
  <w:style w:type="paragraph" w:customStyle="1" w:styleId="DICTAMEN">
    <w:name w:val="DICTAMEN"/>
    <w:uiPriority w:val="99"/>
    <w:rsid w:val="00B9405A"/>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B9405A"/>
    <w:pPr>
      <w:spacing w:after="160" w:line="240" w:lineRule="exact"/>
    </w:pPr>
    <w:rPr>
      <w:rFonts w:ascii="Tahoma" w:eastAsia="Times New Roman" w:hAnsi="Tahoma" w:cs="Times New Roman"/>
      <w:noProof/>
      <w:sz w:val="20"/>
      <w:szCs w:val="20"/>
      <w:lang w:val="en-US" w:eastAsia="ar-SA"/>
    </w:rPr>
  </w:style>
  <w:style w:type="paragraph" w:customStyle="1" w:styleId="Epgrafe1">
    <w:name w:val="Epígrafe1"/>
    <w:basedOn w:val="Normal"/>
    <w:next w:val="Normal"/>
    <w:rsid w:val="00B9405A"/>
    <w:pPr>
      <w:widowControl w:val="0"/>
      <w:suppressAutoHyphens/>
      <w:spacing w:after="0" w:line="240" w:lineRule="auto"/>
    </w:pPr>
    <w:rPr>
      <w:rFonts w:ascii="Times New Roman" w:eastAsia="Times New Roman" w:hAnsi="Times New Roman" w:cs="Times New Roman"/>
      <w:b/>
      <w:noProof/>
      <w:sz w:val="28"/>
      <w:szCs w:val="20"/>
      <w:lang w:val="es-ES_tradnl" w:eastAsia="ar-SA"/>
    </w:rPr>
  </w:style>
  <w:style w:type="paragraph" w:customStyle="1" w:styleId="Mapadeldocumento1">
    <w:name w:val="Mapa del documento1"/>
    <w:basedOn w:val="Normal"/>
    <w:uiPriority w:val="99"/>
    <w:rsid w:val="00B9405A"/>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CarCarCarCarCarCarCarCarCarCarCarCarCar">
    <w:name w:val="Car Car Car Car Car Car Car Car Car Car Car Car Car"/>
    <w:basedOn w:val="Normal"/>
    <w:rsid w:val="00B9405A"/>
    <w:pPr>
      <w:spacing w:after="160" w:line="240" w:lineRule="exact"/>
    </w:pPr>
    <w:rPr>
      <w:rFonts w:ascii="Tahoma" w:eastAsia="Times New Roman" w:hAnsi="Tahoma" w:cs="Times New Roman"/>
      <w:noProof/>
      <w:sz w:val="20"/>
      <w:szCs w:val="20"/>
      <w:lang w:val="en-US" w:eastAsia="ar-SA"/>
    </w:rPr>
  </w:style>
  <w:style w:type="paragraph" w:customStyle="1" w:styleId="CarCarCarCarCarCarCarCarCarCar">
    <w:name w:val="Car Car Car Car Car Car Car Car Car Car"/>
    <w:basedOn w:val="Normal"/>
    <w:rsid w:val="00B9405A"/>
    <w:pPr>
      <w:suppressAutoHyphens/>
      <w:spacing w:after="160" w:line="240" w:lineRule="exact"/>
    </w:pPr>
    <w:rPr>
      <w:rFonts w:ascii="Tahoma" w:eastAsia="Times New Roman" w:hAnsi="Tahoma" w:cs="Times New Roman"/>
      <w:noProof/>
      <w:sz w:val="20"/>
      <w:szCs w:val="20"/>
      <w:lang w:val="en-US" w:eastAsia="ar-SA"/>
    </w:rPr>
  </w:style>
  <w:style w:type="paragraph" w:customStyle="1" w:styleId="BodyTextIndent21">
    <w:name w:val="Body Text Indent 21"/>
    <w:basedOn w:val="Normal"/>
    <w:uiPriority w:val="99"/>
    <w:rsid w:val="00B9405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debloque1">
    <w:name w:val="Texto de bloque1"/>
    <w:basedOn w:val="Normal"/>
    <w:uiPriority w:val="99"/>
    <w:rsid w:val="00B9405A"/>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WW-Textoindependiente31">
    <w:name w:val="WW-Texto independiente 31"/>
    <w:basedOn w:val="Normal"/>
    <w:rsid w:val="00B9405A"/>
    <w:pPr>
      <w:widowControl w:val="0"/>
      <w:suppressAutoHyphens/>
      <w:autoSpaceDE w:val="0"/>
      <w:spacing w:after="0" w:line="240" w:lineRule="auto"/>
      <w:jc w:val="both"/>
    </w:pPr>
    <w:rPr>
      <w:rFonts w:ascii="Arial" w:eastAsia="Times New Roman" w:hAnsi="Arial" w:cs="Arial"/>
      <w:noProof/>
      <w:kern w:val="1"/>
      <w:sz w:val="20"/>
      <w:szCs w:val="20"/>
      <w:lang w:val="es-ES_tradnl" w:eastAsia="ar-SA"/>
    </w:rPr>
  </w:style>
  <w:style w:type="paragraph" w:customStyle="1" w:styleId="WW-Textoindependiente21">
    <w:name w:val="WW-Texto independiente 21"/>
    <w:basedOn w:val="Normal"/>
    <w:rsid w:val="00B9405A"/>
    <w:pPr>
      <w:widowControl w:val="0"/>
      <w:suppressAutoHyphens/>
      <w:spacing w:after="0" w:line="240" w:lineRule="auto"/>
      <w:jc w:val="both"/>
    </w:pPr>
    <w:rPr>
      <w:rFonts w:ascii="Arial" w:eastAsia="Times New Roman" w:hAnsi="Arial" w:cs="Arial"/>
      <w:bCs/>
      <w:noProof/>
      <w:kern w:val="1"/>
      <w:sz w:val="20"/>
      <w:szCs w:val="24"/>
      <w:lang w:eastAsia="ar-SA"/>
    </w:rPr>
  </w:style>
  <w:style w:type="paragraph" w:customStyle="1" w:styleId="aTexto">
    <w:name w:val="aTexto"/>
    <w:basedOn w:val="Normal"/>
    <w:rsid w:val="00B9405A"/>
    <w:pPr>
      <w:widowControl w:val="0"/>
      <w:suppressAutoHyphens/>
      <w:spacing w:after="0" w:line="240" w:lineRule="auto"/>
      <w:jc w:val="both"/>
    </w:pPr>
    <w:rPr>
      <w:rFonts w:ascii="Arial" w:eastAsia="Times New Roman" w:hAnsi="Arial" w:cs="Times New Roman"/>
      <w:noProof/>
      <w:kern w:val="1"/>
      <w:szCs w:val="20"/>
      <w:lang w:val="en-US" w:eastAsia="ar-SA"/>
    </w:rPr>
  </w:style>
  <w:style w:type="table" w:styleId="Tablaconcuadrcula">
    <w:name w:val="Table Grid"/>
    <w:basedOn w:val="Tablanormal"/>
    <w:uiPriority w:val="59"/>
    <w:rsid w:val="00B9405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B9405A"/>
    <w:pPr>
      <w:spacing w:after="0" w:line="240" w:lineRule="auto"/>
    </w:pPr>
    <w:rPr>
      <w:rFonts w:ascii="Tahoma" w:eastAsia="Times New Roman" w:hAnsi="Tahoma" w:cs="Times New Roman"/>
      <w:noProof/>
      <w:sz w:val="16"/>
      <w:szCs w:val="16"/>
      <w:lang w:val="es-ES" w:eastAsia="es-ES"/>
    </w:rPr>
  </w:style>
  <w:style w:type="character" w:customStyle="1" w:styleId="TextodegloboCar">
    <w:name w:val="Texto de globo Car"/>
    <w:basedOn w:val="Fuentedeprrafopredeter"/>
    <w:link w:val="Textodeglobo"/>
    <w:rsid w:val="00B9405A"/>
    <w:rPr>
      <w:rFonts w:ascii="Tahoma" w:eastAsia="Times New Roman" w:hAnsi="Tahoma" w:cs="Times New Roman"/>
      <w:noProof/>
      <w:sz w:val="16"/>
      <w:szCs w:val="16"/>
      <w:lang w:val="es-ES" w:eastAsia="es-ES"/>
    </w:rPr>
  </w:style>
  <w:style w:type="character" w:styleId="Refdecomentario">
    <w:name w:val="annotation reference"/>
    <w:uiPriority w:val="99"/>
    <w:rsid w:val="00B9405A"/>
    <w:rPr>
      <w:sz w:val="16"/>
      <w:szCs w:val="16"/>
    </w:rPr>
  </w:style>
  <w:style w:type="paragraph" w:styleId="Textocomentario">
    <w:name w:val="annotation text"/>
    <w:basedOn w:val="Normal"/>
    <w:link w:val="TextocomentarioCar"/>
    <w:uiPriority w:val="99"/>
    <w:rsid w:val="00B9405A"/>
    <w:pPr>
      <w:spacing w:after="0" w:line="240" w:lineRule="auto"/>
    </w:pPr>
    <w:rPr>
      <w:rFonts w:ascii="Times New Roman" w:eastAsia="Times New Roman" w:hAnsi="Times New Roman" w:cs="Times New Roman"/>
      <w:noProof/>
      <w:sz w:val="20"/>
      <w:szCs w:val="20"/>
      <w:lang w:val="es-ES" w:eastAsia="es-ES"/>
    </w:rPr>
  </w:style>
  <w:style w:type="character" w:customStyle="1" w:styleId="TextocomentarioCar">
    <w:name w:val="Texto comentario Car"/>
    <w:basedOn w:val="Fuentedeprrafopredeter"/>
    <w:link w:val="Textocomentario"/>
    <w:uiPriority w:val="99"/>
    <w:rsid w:val="00B9405A"/>
    <w:rPr>
      <w:rFonts w:ascii="Times New Roman" w:eastAsia="Times New Roman" w:hAnsi="Times New Roman" w:cs="Times New Roman"/>
      <w:noProof/>
      <w:sz w:val="20"/>
      <w:szCs w:val="20"/>
      <w:lang w:val="es-ES" w:eastAsia="es-ES"/>
    </w:rPr>
  </w:style>
  <w:style w:type="paragraph" w:styleId="Asuntodelcomentario">
    <w:name w:val="annotation subject"/>
    <w:basedOn w:val="Textocomentario"/>
    <w:next w:val="Textocomentario"/>
    <w:link w:val="AsuntodelcomentarioCar"/>
    <w:uiPriority w:val="99"/>
    <w:rsid w:val="00B9405A"/>
    <w:rPr>
      <w:b/>
      <w:bCs/>
    </w:rPr>
  </w:style>
  <w:style w:type="character" w:customStyle="1" w:styleId="AsuntodelcomentarioCar">
    <w:name w:val="Asunto del comentario Car"/>
    <w:basedOn w:val="TextocomentarioCar"/>
    <w:link w:val="Asuntodelcomentario"/>
    <w:uiPriority w:val="99"/>
    <w:rsid w:val="00B9405A"/>
    <w:rPr>
      <w:rFonts w:ascii="Times New Roman" w:eastAsia="Times New Roman" w:hAnsi="Times New Roman" w:cs="Times New Roman"/>
      <w:b/>
      <w:bCs/>
      <w:noProof/>
      <w:sz w:val="20"/>
      <w:szCs w:val="20"/>
      <w:lang w:val="es-ES" w:eastAsia="es-ES"/>
    </w:rPr>
  </w:style>
  <w:style w:type="paragraph" w:styleId="Textoindependiente2">
    <w:name w:val="Body Text 2"/>
    <w:basedOn w:val="Normal"/>
    <w:link w:val="Textoindependiente2Car"/>
    <w:rsid w:val="00B9405A"/>
    <w:pPr>
      <w:widowControl w:val="0"/>
      <w:spacing w:after="0" w:line="240" w:lineRule="auto"/>
      <w:jc w:val="both"/>
    </w:pPr>
    <w:rPr>
      <w:rFonts w:ascii="Arial" w:eastAsia="Times New Roman" w:hAnsi="Arial" w:cs="Times New Roman"/>
      <w:b/>
      <w:noProof/>
      <w:sz w:val="24"/>
      <w:szCs w:val="20"/>
      <w:lang w:val="es-ES_tradnl" w:eastAsia="es-ES"/>
    </w:rPr>
  </w:style>
  <w:style w:type="character" w:customStyle="1" w:styleId="Textoindependiente2Car">
    <w:name w:val="Texto independiente 2 Car"/>
    <w:basedOn w:val="Fuentedeprrafopredeter"/>
    <w:link w:val="Textoindependiente2"/>
    <w:rsid w:val="00B9405A"/>
    <w:rPr>
      <w:rFonts w:ascii="Arial" w:eastAsia="Times New Roman" w:hAnsi="Arial" w:cs="Times New Roman"/>
      <w:b/>
      <w:noProof/>
      <w:sz w:val="24"/>
      <w:szCs w:val="20"/>
      <w:lang w:val="es-ES_tradnl" w:eastAsia="es-ES"/>
    </w:rPr>
  </w:style>
  <w:style w:type="table" w:styleId="Tablaconcuadrcula8">
    <w:name w:val="Table Grid 8"/>
    <w:basedOn w:val="Tablanormal"/>
    <w:rsid w:val="00B9405A"/>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B9405A"/>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character" w:customStyle="1" w:styleId="normal10">
    <w:name w:val="normal1"/>
    <w:rsid w:val="00B9405A"/>
    <w:rPr>
      <w:rFonts w:cs="Times New Roman"/>
    </w:rPr>
  </w:style>
  <w:style w:type="paragraph" w:customStyle="1" w:styleId="noparagraphstyle">
    <w:name w:val="noparagraphstyle"/>
    <w:basedOn w:val="Normal"/>
    <w:rsid w:val="00B9405A"/>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table" w:styleId="Tablaconcolumnas2">
    <w:name w:val="Table Columns 2"/>
    <w:basedOn w:val="Tablanormal"/>
    <w:rsid w:val="00B9405A"/>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B9405A"/>
    <w:pPr>
      <w:spacing w:before="167" w:after="0" w:line="240" w:lineRule="auto"/>
    </w:pPr>
    <w:rPr>
      <w:rFonts w:ascii="Verdana" w:eastAsia="Times New Roman" w:hAnsi="Verdana" w:cs="Verdana"/>
      <w:b/>
      <w:bCs/>
      <w:noProof/>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B9405A"/>
    <w:pPr>
      <w:spacing w:after="0" w:line="240" w:lineRule="auto"/>
      <w:ind w:left="708"/>
    </w:pPr>
    <w:rPr>
      <w:rFonts w:ascii="Times New Roman" w:eastAsia="Times New Roman" w:hAnsi="Times New Roman" w:cs="Times New Roman"/>
      <w:noProof/>
      <w:sz w:val="24"/>
      <w:szCs w:val="24"/>
      <w:lang w:val="es-ES" w:eastAsia="es-ES"/>
    </w:rPr>
  </w:style>
  <w:style w:type="paragraph" w:customStyle="1" w:styleId="CharCharCarCarCharChar">
    <w:name w:val="Char Char Car Car Char Char"/>
    <w:basedOn w:val="Normal"/>
    <w:rsid w:val="00B9405A"/>
    <w:pPr>
      <w:spacing w:after="160" w:line="240" w:lineRule="exact"/>
    </w:pPr>
    <w:rPr>
      <w:rFonts w:ascii="Tahoma" w:eastAsia="MS Mincho" w:hAnsi="Tahoma" w:cs="Tahoma"/>
      <w:noProof/>
      <w:sz w:val="20"/>
      <w:szCs w:val="20"/>
      <w:lang w:val="en-US"/>
    </w:rPr>
  </w:style>
  <w:style w:type="paragraph" w:customStyle="1" w:styleId="CharCharCharChar">
    <w:name w:val="Char Char Char Char"/>
    <w:basedOn w:val="Normal"/>
    <w:rsid w:val="00B9405A"/>
    <w:pPr>
      <w:spacing w:after="160" w:line="240" w:lineRule="exact"/>
    </w:pPr>
    <w:rPr>
      <w:rFonts w:ascii="Tahoma" w:eastAsia="Batang" w:hAnsi="Tahoma" w:cs="Tahoma"/>
      <w:noProof/>
      <w:sz w:val="20"/>
      <w:szCs w:val="20"/>
      <w:lang w:val="en-US" w:eastAsia="ko-KR"/>
    </w:rPr>
  </w:style>
  <w:style w:type="table" w:styleId="Tablaprofesional">
    <w:name w:val="Table Professional"/>
    <w:basedOn w:val="Tablanormal"/>
    <w:rsid w:val="00B9405A"/>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B9405A"/>
    <w:pPr>
      <w:tabs>
        <w:tab w:val="left" w:pos="709"/>
        <w:tab w:val="left" w:pos="1276"/>
      </w:tabs>
      <w:suppressAutoHyphens/>
      <w:spacing w:after="0" w:line="240" w:lineRule="auto"/>
      <w:ind w:firstLine="1276"/>
      <w:jc w:val="both"/>
    </w:pPr>
    <w:rPr>
      <w:rFonts w:ascii="Arial" w:eastAsia="Times New Roman" w:hAnsi="Arial" w:cs="Arial"/>
      <w:noProof/>
      <w:sz w:val="24"/>
      <w:szCs w:val="24"/>
      <w:lang w:val="es-ES" w:eastAsia="ar-SA"/>
    </w:rPr>
  </w:style>
  <w:style w:type="character" w:styleId="nfasissutil">
    <w:name w:val="Subtle Emphasis"/>
    <w:uiPriority w:val="19"/>
    <w:qFormat/>
    <w:rsid w:val="00B9405A"/>
    <w:rPr>
      <w:i/>
      <w:iCs/>
      <w:color w:val="808080"/>
    </w:rPr>
  </w:style>
  <w:style w:type="character" w:styleId="nfasisintenso">
    <w:name w:val="Intense Emphasis"/>
    <w:uiPriority w:val="21"/>
    <w:qFormat/>
    <w:rsid w:val="00B9405A"/>
    <w:rPr>
      <w:b/>
      <w:bCs/>
      <w:i/>
      <w:iCs/>
      <w:color w:val="4F81BD"/>
    </w:rPr>
  </w:style>
  <w:style w:type="character" w:customStyle="1" w:styleId="Ttulo2Car1">
    <w:name w:val="Título 2 Car1"/>
    <w:aliases w:val="h2 Car1"/>
    <w:link w:val="Ttulo2"/>
    <w:locked/>
    <w:rsid w:val="00B9405A"/>
    <w:rPr>
      <w:rFonts w:ascii="Arial" w:eastAsia="Times New Roman" w:hAnsi="Arial" w:cs="Times New Roman"/>
      <w:b/>
      <w:i/>
      <w:noProof/>
      <w:sz w:val="28"/>
      <w:szCs w:val="20"/>
      <w:lang w:eastAsia="ar-SA"/>
    </w:rPr>
  </w:style>
  <w:style w:type="paragraph" w:customStyle="1" w:styleId="Sangra3detNormal">
    <w:name w:val="Sangría 3 de t. Normal"/>
    <w:basedOn w:val="Normal"/>
    <w:rsid w:val="00B9405A"/>
    <w:pPr>
      <w:widowControl w:val="0"/>
      <w:tabs>
        <w:tab w:val="left" w:pos="709"/>
        <w:tab w:val="left" w:pos="1276"/>
      </w:tabs>
      <w:suppressAutoHyphens/>
      <w:spacing w:after="0" w:line="240" w:lineRule="auto"/>
      <w:jc w:val="both"/>
    </w:pPr>
    <w:rPr>
      <w:rFonts w:ascii="Times New Roman" w:eastAsia="Times New Roman" w:hAnsi="Times New Roman" w:cs="Times New Roman"/>
      <w:b/>
      <w:noProof/>
      <w:sz w:val="24"/>
      <w:szCs w:val="20"/>
      <w:lang w:val="es-ES_tradnl" w:eastAsia="ar-SA"/>
    </w:rPr>
  </w:style>
  <w:style w:type="character" w:customStyle="1" w:styleId="Refdecomentario1">
    <w:name w:val="Ref. de comentario1"/>
    <w:uiPriority w:val="99"/>
    <w:rsid w:val="00B9405A"/>
    <w:rPr>
      <w:rFonts w:cs="Times New Roman"/>
      <w:sz w:val="16"/>
      <w:szCs w:val="16"/>
    </w:rPr>
  </w:style>
  <w:style w:type="paragraph" w:customStyle="1" w:styleId="Ttulo3Anexo">
    <w:name w:val="Título 3 Anexo"/>
    <w:basedOn w:val="Normal"/>
    <w:rsid w:val="00B9405A"/>
    <w:pPr>
      <w:keepNext/>
      <w:tabs>
        <w:tab w:val="num" w:pos="1260"/>
      </w:tabs>
      <w:suppressAutoHyphens/>
      <w:spacing w:before="240" w:after="60" w:line="240" w:lineRule="auto"/>
      <w:ind w:left="1260" w:hanging="1260"/>
      <w:jc w:val="both"/>
      <w:outlineLvl w:val="0"/>
    </w:pPr>
    <w:rPr>
      <w:rFonts w:ascii="Arial" w:eastAsia="Calibri" w:hAnsi="Arial" w:cs="Arial"/>
      <w:b/>
      <w:bCs/>
      <w:noProof/>
      <w:kern w:val="1"/>
      <w:lang w:val="es-ES" w:eastAsia="ar-SA"/>
    </w:rPr>
  </w:style>
  <w:style w:type="paragraph" w:styleId="Sinespaciado">
    <w:name w:val="No Spacing"/>
    <w:link w:val="SinespaciadoCar"/>
    <w:uiPriority w:val="1"/>
    <w:qFormat/>
    <w:rsid w:val="00B9405A"/>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B9405A"/>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B9405A"/>
    <w:pPr>
      <w:suppressAutoHyphens/>
      <w:spacing w:after="120" w:line="240" w:lineRule="auto"/>
      <w:ind w:left="283"/>
    </w:pPr>
    <w:rPr>
      <w:rFonts w:ascii="Times New Roman" w:eastAsia="Times New Roman" w:hAnsi="Times New Roman" w:cs="Times New Roman"/>
      <w:noProof/>
      <w:sz w:val="16"/>
      <w:szCs w:val="16"/>
      <w:lang w:val="es-ES" w:eastAsia="ar-SA"/>
    </w:rPr>
  </w:style>
  <w:style w:type="character" w:customStyle="1" w:styleId="Sangra3detindependienteCar">
    <w:name w:val="Sangría 3 de t. independiente Car"/>
    <w:basedOn w:val="Fuentedeprrafopredeter"/>
    <w:link w:val="Sangra3detindependiente"/>
    <w:rsid w:val="00B9405A"/>
    <w:rPr>
      <w:rFonts w:ascii="Times New Roman" w:eastAsia="Times New Roman" w:hAnsi="Times New Roman" w:cs="Times New Roman"/>
      <w:noProof/>
      <w:sz w:val="16"/>
      <w:szCs w:val="16"/>
      <w:lang w:val="es-ES" w:eastAsia="ar-SA"/>
    </w:rPr>
  </w:style>
  <w:style w:type="character" w:customStyle="1" w:styleId="WW8Num9z2">
    <w:name w:val="WW8Num9z2"/>
    <w:uiPriority w:val="99"/>
    <w:rsid w:val="00B9405A"/>
    <w:rPr>
      <w:rFonts w:ascii="Wingdings" w:hAnsi="Wingdings"/>
    </w:rPr>
  </w:style>
  <w:style w:type="character" w:customStyle="1" w:styleId="WW8Num9z6">
    <w:name w:val="WW8Num9z6"/>
    <w:rsid w:val="00B9405A"/>
    <w:rPr>
      <w:rFonts w:ascii="Symbol" w:hAnsi="Symbol"/>
    </w:rPr>
  </w:style>
  <w:style w:type="character" w:customStyle="1" w:styleId="WW8Num30z1">
    <w:name w:val="WW8Num30z1"/>
    <w:uiPriority w:val="99"/>
    <w:rsid w:val="00B9405A"/>
    <w:rPr>
      <w:b/>
      <w:color w:val="auto"/>
    </w:rPr>
  </w:style>
  <w:style w:type="character" w:customStyle="1" w:styleId="WW8Num7z2">
    <w:name w:val="WW8Num7z2"/>
    <w:uiPriority w:val="99"/>
    <w:rsid w:val="00B9405A"/>
    <w:rPr>
      <w:rFonts w:ascii="Wingdings" w:hAnsi="Wingdings"/>
    </w:rPr>
  </w:style>
  <w:style w:type="character" w:customStyle="1" w:styleId="WW8Num7z6">
    <w:name w:val="WW8Num7z6"/>
    <w:rsid w:val="00B9405A"/>
    <w:rPr>
      <w:rFonts w:ascii="Symbol" w:hAnsi="Symbol"/>
    </w:rPr>
  </w:style>
  <w:style w:type="character" w:customStyle="1" w:styleId="WW8Num26z4">
    <w:name w:val="WW8Num26z4"/>
    <w:rsid w:val="00B9405A"/>
    <w:rPr>
      <w:rFonts w:ascii="Courier New" w:hAnsi="Courier New" w:cs="Courier New"/>
    </w:rPr>
  </w:style>
  <w:style w:type="character" w:customStyle="1" w:styleId="WW8Num27z2">
    <w:name w:val="WW8Num27z2"/>
    <w:rsid w:val="00B9405A"/>
    <w:rPr>
      <w:rFonts w:ascii="Wingdings" w:hAnsi="Wingdings"/>
    </w:rPr>
  </w:style>
  <w:style w:type="character" w:customStyle="1" w:styleId="WW8Num27z6">
    <w:name w:val="WW8Num27z6"/>
    <w:rsid w:val="00B9405A"/>
    <w:rPr>
      <w:rFonts w:ascii="Symbol" w:hAnsi="Symbol"/>
    </w:rPr>
  </w:style>
  <w:style w:type="character" w:customStyle="1" w:styleId="WW8Num28z1">
    <w:name w:val="WW8Num28z1"/>
    <w:uiPriority w:val="99"/>
    <w:rsid w:val="00B9405A"/>
    <w:rPr>
      <w:rFonts w:ascii="Courier New" w:hAnsi="Courier New" w:cs="Courier New"/>
    </w:rPr>
  </w:style>
  <w:style w:type="character" w:customStyle="1" w:styleId="WW8Num28z2">
    <w:name w:val="WW8Num28z2"/>
    <w:uiPriority w:val="99"/>
    <w:rsid w:val="00B9405A"/>
    <w:rPr>
      <w:rFonts w:ascii="Wingdings" w:hAnsi="Wingdings"/>
    </w:rPr>
  </w:style>
  <w:style w:type="character" w:customStyle="1" w:styleId="WW8Num43z2">
    <w:name w:val="WW8Num43z2"/>
    <w:uiPriority w:val="99"/>
    <w:rsid w:val="00B9405A"/>
    <w:rPr>
      <w:rFonts w:ascii="Wingdings" w:hAnsi="Wingdings"/>
    </w:rPr>
  </w:style>
  <w:style w:type="character" w:customStyle="1" w:styleId="WW8Num43z3">
    <w:name w:val="WW8Num43z3"/>
    <w:uiPriority w:val="99"/>
    <w:rsid w:val="00B9405A"/>
    <w:rPr>
      <w:rFonts w:ascii="Symbol" w:hAnsi="Symbol"/>
    </w:rPr>
  </w:style>
  <w:style w:type="character" w:customStyle="1" w:styleId="WW8Num44z1">
    <w:name w:val="WW8Num44z1"/>
    <w:rsid w:val="00B9405A"/>
    <w:rPr>
      <w:rFonts w:ascii="Symbol" w:hAnsi="Symbol"/>
      <w:b/>
    </w:rPr>
  </w:style>
  <w:style w:type="character" w:customStyle="1" w:styleId="WW8Num51z2">
    <w:name w:val="WW8Num51z2"/>
    <w:rsid w:val="00B9405A"/>
    <w:rPr>
      <w:rFonts w:ascii="Wingdings" w:hAnsi="Wingdings"/>
    </w:rPr>
  </w:style>
  <w:style w:type="character" w:customStyle="1" w:styleId="WW8Num52z2">
    <w:name w:val="WW8Num52z2"/>
    <w:rsid w:val="00B9405A"/>
    <w:rPr>
      <w:rFonts w:ascii="Wingdings" w:hAnsi="Wingdings"/>
    </w:rPr>
  </w:style>
  <w:style w:type="character" w:customStyle="1" w:styleId="CarCar1">
    <w:name w:val="Car Car1"/>
    <w:rsid w:val="00B9405A"/>
    <w:rPr>
      <w:rFonts w:ascii="Arial" w:hAnsi="Arial"/>
      <w:b/>
      <w:kern w:val="1"/>
      <w:sz w:val="28"/>
      <w:lang w:val="es-ES_tradnl" w:eastAsia="ar-SA" w:bidi="ar-SA"/>
    </w:rPr>
  </w:style>
  <w:style w:type="character" w:customStyle="1" w:styleId="CarCar2">
    <w:name w:val="Car Car2"/>
    <w:rsid w:val="00B9405A"/>
    <w:rPr>
      <w:sz w:val="24"/>
      <w:szCs w:val="24"/>
      <w:lang w:val="es-ES" w:eastAsia="ar-SA" w:bidi="ar-SA"/>
    </w:rPr>
  </w:style>
  <w:style w:type="character" w:customStyle="1" w:styleId="TextosinformatoCar">
    <w:name w:val="Texto sin formato Car"/>
    <w:link w:val="Textosinformato"/>
    <w:rsid w:val="00B9405A"/>
    <w:rPr>
      <w:lang w:val="es-ES" w:eastAsia="ar-SA"/>
    </w:rPr>
  </w:style>
  <w:style w:type="character" w:customStyle="1" w:styleId="BodyText21Car">
    <w:name w:val="Body Text 21 Car"/>
    <w:uiPriority w:val="99"/>
    <w:rsid w:val="00B9405A"/>
    <w:rPr>
      <w:rFonts w:ascii="Arial" w:hAnsi="Arial"/>
      <w:sz w:val="24"/>
      <w:lang w:val="es-ES_tradnl" w:eastAsia="ar-SA" w:bidi="ar-SA"/>
    </w:rPr>
  </w:style>
  <w:style w:type="paragraph" w:customStyle="1" w:styleId="xl22">
    <w:name w:val="xl22"/>
    <w:basedOn w:val="Normal"/>
    <w:rsid w:val="00B9405A"/>
    <w:pPr>
      <w:suppressAutoHyphens/>
      <w:spacing w:before="280" w:after="280" w:line="240" w:lineRule="auto"/>
      <w:jc w:val="center"/>
    </w:pPr>
    <w:rPr>
      <w:rFonts w:ascii="Arial" w:eastAsia="Arial Unicode MS" w:hAnsi="Arial" w:cs="Arial"/>
      <w:b/>
      <w:bCs/>
      <w:noProof/>
      <w:sz w:val="24"/>
      <w:szCs w:val="24"/>
      <w:lang w:val="es-ES" w:eastAsia="ar-SA"/>
    </w:rPr>
  </w:style>
  <w:style w:type="paragraph" w:customStyle="1" w:styleId="toa">
    <w:name w:val="toa"/>
    <w:basedOn w:val="Normal"/>
    <w:uiPriority w:val="99"/>
    <w:rsid w:val="00B9405A"/>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noProof/>
      <w:sz w:val="24"/>
      <w:szCs w:val="24"/>
      <w:lang w:val="en-US" w:eastAsia="ar-SA"/>
    </w:rPr>
  </w:style>
  <w:style w:type="paragraph" w:customStyle="1" w:styleId="xl24">
    <w:name w:val="xl24"/>
    <w:basedOn w:val="Normal"/>
    <w:rsid w:val="00B9405A"/>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noProof/>
      <w:sz w:val="24"/>
      <w:szCs w:val="24"/>
      <w:lang w:val="es-ES" w:eastAsia="ar-SA"/>
    </w:rPr>
  </w:style>
  <w:style w:type="paragraph" w:customStyle="1" w:styleId="font7">
    <w:name w:val="font7"/>
    <w:basedOn w:val="Normal"/>
    <w:rsid w:val="00B9405A"/>
    <w:pPr>
      <w:suppressAutoHyphens/>
      <w:spacing w:before="280" w:after="280" w:line="240" w:lineRule="auto"/>
    </w:pPr>
    <w:rPr>
      <w:rFonts w:ascii="Arial" w:eastAsia="Arial Unicode MS" w:hAnsi="Arial" w:cs="Arial"/>
      <w:b/>
      <w:bCs/>
      <w:noProof/>
      <w:sz w:val="14"/>
      <w:szCs w:val="14"/>
      <w:lang w:val="es-ES" w:eastAsia="ar-SA"/>
    </w:rPr>
  </w:style>
  <w:style w:type="paragraph" w:customStyle="1" w:styleId="BodyText22">
    <w:name w:val="Body Text 22"/>
    <w:basedOn w:val="Normal"/>
    <w:uiPriority w:val="99"/>
    <w:rsid w:val="00B9405A"/>
    <w:pPr>
      <w:widowControl w:val="0"/>
      <w:tabs>
        <w:tab w:val="left" w:pos="1701"/>
        <w:tab w:val="left" w:pos="2268"/>
      </w:tabs>
      <w:suppressAutoHyphens/>
      <w:spacing w:after="0" w:line="240" w:lineRule="auto"/>
      <w:jc w:val="both"/>
    </w:pPr>
    <w:rPr>
      <w:rFonts w:ascii="Arial" w:eastAsia="Times New Roman" w:hAnsi="Arial" w:cs="Times New Roman"/>
      <w:noProof/>
      <w:sz w:val="24"/>
      <w:szCs w:val="20"/>
      <w:lang w:val="es-ES_tradnl" w:eastAsia="ar-SA"/>
    </w:rPr>
  </w:style>
  <w:style w:type="paragraph" w:customStyle="1" w:styleId="1">
    <w:name w:val="1"/>
    <w:basedOn w:val="Normal"/>
    <w:next w:val="Sangradetextonormal"/>
    <w:uiPriority w:val="99"/>
    <w:rsid w:val="00B9405A"/>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BlockText1">
    <w:name w:val="Block Text1"/>
    <w:basedOn w:val="Normal"/>
    <w:uiPriority w:val="99"/>
    <w:rsid w:val="00B9405A"/>
    <w:pPr>
      <w:suppressAutoHyphens/>
      <w:overflowPunct w:val="0"/>
      <w:autoSpaceDE w:val="0"/>
      <w:spacing w:after="0" w:line="240" w:lineRule="auto"/>
      <w:ind w:left="851" w:right="51"/>
      <w:jc w:val="center"/>
      <w:textAlignment w:val="baseline"/>
    </w:pPr>
    <w:rPr>
      <w:rFonts w:ascii="Arial" w:eastAsia="Times New Roman" w:hAnsi="Arial" w:cs="Times New Roman"/>
      <w:b/>
      <w:noProof/>
      <w:sz w:val="20"/>
      <w:szCs w:val="20"/>
      <w:lang w:val="es-ES_tradnl" w:eastAsia="ar-SA"/>
    </w:rPr>
  </w:style>
  <w:style w:type="paragraph" w:customStyle="1" w:styleId="Vieta2">
    <w:name w:val="Viñeta 2"/>
    <w:basedOn w:val="Normal"/>
    <w:rsid w:val="00B9405A"/>
    <w:pPr>
      <w:suppressAutoHyphens/>
      <w:spacing w:after="0" w:line="240" w:lineRule="auto"/>
      <w:ind w:left="851" w:hanging="283"/>
    </w:pPr>
    <w:rPr>
      <w:rFonts w:ascii="Arial" w:eastAsia="Times New Roman" w:hAnsi="Arial" w:cs="Times New Roman"/>
      <w:noProof/>
      <w:color w:val="000000"/>
      <w:sz w:val="20"/>
      <w:szCs w:val="20"/>
      <w:lang w:val="es-ES" w:eastAsia="ar-SA"/>
    </w:rPr>
  </w:style>
  <w:style w:type="paragraph" w:customStyle="1" w:styleId="BodyText23">
    <w:name w:val="Body Text 23"/>
    <w:basedOn w:val="Normal"/>
    <w:uiPriority w:val="99"/>
    <w:rsid w:val="00B9405A"/>
    <w:pPr>
      <w:widowControl w:val="0"/>
      <w:tabs>
        <w:tab w:val="left" w:pos="709"/>
        <w:tab w:val="left" w:pos="1276"/>
      </w:tabs>
      <w:suppressAutoHyphens/>
      <w:spacing w:after="0" w:line="240" w:lineRule="auto"/>
      <w:jc w:val="both"/>
    </w:pPr>
    <w:rPr>
      <w:rFonts w:ascii="Verdana" w:eastAsia="Times New Roman" w:hAnsi="Verdana" w:cs="Times New Roman"/>
      <w:noProof/>
      <w:sz w:val="24"/>
      <w:szCs w:val="20"/>
      <w:lang w:val="es-ES_tradnl" w:eastAsia="ar-SA"/>
    </w:rPr>
  </w:style>
  <w:style w:type="paragraph" w:customStyle="1" w:styleId="SangradetindependienteF">
    <w:name w:val="Sangría de t. independiente/ÈF"/>
    <w:basedOn w:val="Normal"/>
    <w:rsid w:val="00B9405A"/>
    <w:pPr>
      <w:widowControl w:val="0"/>
      <w:suppressAutoHyphens/>
      <w:spacing w:after="0" w:line="240" w:lineRule="auto"/>
      <w:jc w:val="both"/>
    </w:pPr>
    <w:rPr>
      <w:rFonts w:ascii="Arial" w:eastAsia="Times New Roman" w:hAnsi="Arial" w:cs="Times New Roman"/>
      <w:noProof/>
      <w:sz w:val="20"/>
      <w:szCs w:val="20"/>
      <w:lang w:val="es-ES" w:eastAsia="ar-SA"/>
    </w:rPr>
  </w:style>
  <w:style w:type="paragraph" w:customStyle="1" w:styleId="BodyText21">
    <w:name w:val="Body Text 21"/>
    <w:basedOn w:val="Normal"/>
    <w:uiPriority w:val="99"/>
    <w:rsid w:val="00B9405A"/>
    <w:pPr>
      <w:widowControl w:val="0"/>
      <w:suppressAutoHyphens/>
      <w:spacing w:after="0" w:line="240" w:lineRule="auto"/>
      <w:ind w:left="426" w:hanging="426"/>
      <w:jc w:val="both"/>
    </w:pPr>
    <w:rPr>
      <w:rFonts w:ascii="Arial" w:eastAsia="Times New Roman" w:hAnsi="Arial" w:cs="Times New Roman"/>
      <w:noProof/>
      <w:sz w:val="24"/>
      <w:szCs w:val="20"/>
      <w:lang w:val="es-ES_tradnl" w:eastAsia="ar-SA"/>
    </w:rPr>
  </w:style>
  <w:style w:type="paragraph" w:customStyle="1" w:styleId="IncisoParr">
    <w:name w:val="IncisoParr"/>
    <w:basedOn w:val="Normal"/>
    <w:rsid w:val="00B9405A"/>
    <w:pPr>
      <w:widowControl w:val="0"/>
      <w:suppressAutoHyphens/>
      <w:overflowPunct w:val="0"/>
      <w:autoSpaceDE w:val="0"/>
      <w:spacing w:line="240" w:lineRule="auto"/>
      <w:ind w:left="992"/>
      <w:jc w:val="both"/>
      <w:textAlignment w:val="baseline"/>
    </w:pPr>
    <w:rPr>
      <w:rFonts w:ascii="Arial" w:eastAsia="Times New Roman" w:hAnsi="Arial" w:cs="Times New Roman"/>
      <w:noProof/>
      <w:szCs w:val="20"/>
      <w:lang w:val="es-ES_tradnl" w:eastAsia="ar-SA"/>
    </w:rPr>
  </w:style>
  <w:style w:type="paragraph" w:customStyle="1" w:styleId="TextoVietas">
    <w:name w:val="Texto Viñetas"/>
    <w:basedOn w:val="Texto0"/>
    <w:rsid w:val="00B9405A"/>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B9405A"/>
    <w:pPr>
      <w:tabs>
        <w:tab w:val="left" w:pos="1985"/>
      </w:tabs>
      <w:suppressAutoHyphens/>
      <w:spacing w:after="0" w:line="240" w:lineRule="auto"/>
      <w:ind w:left="397" w:hanging="397"/>
    </w:pPr>
    <w:rPr>
      <w:rFonts w:ascii="Arial" w:eastAsia="Times New Roman" w:hAnsi="Arial" w:cs="Times New Roman"/>
      <w:noProof/>
      <w:szCs w:val="20"/>
      <w:lang w:val="en-US" w:eastAsia="ar-SA"/>
    </w:rPr>
  </w:style>
  <w:style w:type="paragraph" w:customStyle="1" w:styleId="Option">
    <w:name w:val="Option"/>
    <w:basedOn w:val="Bullet"/>
    <w:rsid w:val="00B9405A"/>
  </w:style>
  <w:style w:type="paragraph" w:customStyle="1" w:styleId="RenglondeTabla">
    <w:name w:val="Renglon de Tabla"/>
    <w:basedOn w:val="Normal"/>
    <w:rsid w:val="00B9405A"/>
    <w:pPr>
      <w:widowControl w:val="0"/>
      <w:suppressAutoHyphens/>
      <w:spacing w:before="60" w:after="60" w:line="240" w:lineRule="auto"/>
      <w:jc w:val="both"/>
    </w:pPr>
    <w:rPr>
      <w:rFonts w:ascii="Arial" w:eastAsia="Times New Roman" w:hAnsi="Arial" w:cs="Times New Roman"/>
      <w:noProof/>
      <w:sz w:val="24"/>
      <w:szCs w:val="20"/>
      <w:lang w:eastAsia="ar-SA"/>
    </w:rPr>
  </w:style>
  <w:style w:type="paragraph" w:customStyle="1" w:styleId="Normal2">
    <w:name w:val="Normal+2"/>
    <w:basedOn w:val="Normal"/>
    <w:next w:val="Normal"/>
    <w:rsid w:val="00B9405A"/>
    <w:pPr>
      <w:suppressAutoHyphens/>
      <w:autoSpaceDE w:val="0"/>
      <w:spacing w:after="0" w:line="240" w:lineRule="auto"/>
    </w:pPr>
    <w:rPr>
      <w:rFonts w:ascii="Arial" w:eastAsia="Times New Roman" w:hAnsi="Arial" w:cs="Times New Roman"/>
      <w:noProof/>
      <w:lang w:val="es-ES" w:eastAsia="ar-SA"/>
    </w:rPr>
  </w:style>
  <w:style w:type="paragraph" w:customStyle="1" w:styleId="n1Car">
    <w:name w:val="n1 Car"/>
    <w:basedOn w:val="Normal"/>
    <w:rsid w:val="00B9405A"/>
    <w:pPr>
      <w:suppressAutoHyphens/>
      <w:autoSpaceDE w:val="0"/>
      <w:spacing w:after="0" w:line="240" w:lineRule="auto"/>
      <w:jc w:val="both"/>
    </w:pPr>
    <w:rPr>
      <w:rFonts w:ascii="Verdana" w:eastAsia="Times New Roman" w:hAnsi="Verdana" w:cs="Times New Roman"/>
      <w:noProof/>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B9405A"/>
    <w:pPr>
      <w:suppressAutoHyphens/>
      <w:spacing w:after="160" w:line="240" w:lineRule="exact"/>
    </w:pPr>
    <w:rPr>
      <w:rFonts w:ascii="Tahoma" w:eastAsia="Times New Roman" w:hAnsi="Tahoma" w:cs="Times New Roman"/>
      <w:noProof/>
      <w:sz w:val="20"/>
      <w:szCs w:val="20"/>
      <w:lang w:val="en-US" w:eastAsia="ar-SA"/>
    </w:rPr>
  </w:style>
  <w:style w:type="paragraph" w:styleId="TDC9">
    <w:name w:val="toc 9"/>
    <w:basedOn w:val="ndice"/>
    <w:uiPriority w:val="39"/>
    <w:rsid w:val="00B9405A"/>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B9405A"/>
    <w:pPr>
      <w:tabs>
        <w:tab w:val="right" w:leader="dot" w:pos="17613"/>
      </w:tabs>
      <w:ind w:left="2547"/>
    </w:pPr>
    <w:rPr>
      <w:rFonts w:cs="Tahoma"/>
      <w:szCs w:val="24"/>
    </w:rPr>
  </w:style>
  <w:style w:type="character" w:customStyle="1" w:styleId="CarCar6">
    <w:name w:val="Car Car6"/>
    <w:rsid w:val="00B9405A"/>
    <w:rPr>
      <w:sz w:val="24"/>
      <w:szCs w:val="24"/>
      <w:lang w:val="es-ES" w:eastAsia="ar-SA"/>
    </w:rPr>
  </w:style>
  <w:style w:type="paragraph" w:styleId="Textoindependiente3">
    <w:name w:val="Body Text 3"/>
    <w:basedOn w:val="Normal"/>
    <w:link w:val="Textoindependiente3Car"/>
    <w:rsid w:val="00B9405A"/>
    <w:pPr>
      <w:suppressAutoHyphens/>
      <w:spacing w:after="120" w:line="240" w:lineRule="auto"/>
    </w:pPr>
    <w:rPr>
      <w:rFonts w:ascii="Times New Roman" w:eastAsia="Times New Roman" w:hAnsi="Times New Roman" w:cs="Times New Roman"/>
      <w:noProof/>
      <w:sz w:val="16"/>
      <w:szCs w:val="16"/>
      <w:lang w:val="es-ES" w:eastAsia="ar-SA"/>
    </w:rPr>
  </w:style>
  <w:style w:type="character" w:customStyle="1" w:styleId="Textoindependiente3Car">
    <w:name w:val="Texto independiente 3 Car"/>
    <w:basedOn w:val="Fuentedeprrafopredeter"/>
    <w:link w:val="Textoindependiente3"/>
    <w:rsid w:val="00B9405A"/>
    <w:rPr>
      <w:rFonts w:ascii="Times New Roman" w:eastAsia="Times New Roman" w:hAnsi="Times New Roman" w:cs="Times New Roman"/>
      <w:noProof/>
      <w:sz w:val="16"/>
      <w:szCs w:val="16"/>
      <w:lang w:val="es-ES" w:eastAsia="ar-SA"/>
    </w:rPr>
  </w:style>
  <w:style w:type="paragraph" w:styleId="TtulodeTDC">
    <w:name w:val="TOC Heading"/>
    <w:basedOn w:val="Ttulo1"/>
    <w:next w:val="Normal"/>
    <w:link w:val="TtulodeTDCCar"/>
    <w:uiPriority w:val="39"/>
    <w:qFormat/>
    <w:rsid w:val="00B9405A"/>
    <w:pPr>
      <w:keepLines/>
      <w:numPr>
        <w:numId w:val="0"/>
      </w:numPr>
      <w:suppressAutoHyphens w:val="0"/>
      <w:spacing w:before="480" w:after="0" w:line="276" w:lineRule="auto"/>
      <w:outlineLvl w:val="9"/>
    </w:pPr>
    <w:rPr>
      <w:rFonts w:ascii="Cambria" w:hAnsi="Cambria"/>
      <w:color w:val="365F91"/>
      <w:sz w:val="28"/>
      <w:szCs w:val="28"/>
      <w:lang w:val="es-ES"/>
    </w:rPr>
  </w:style>
  <w:style w:type="paragraph" w:styleId="Textodebloque">
    <w:name w:val="Block Text"/>
    <w:basedOn w:val="Normal"/>
    <w:rsid w:val="00B9405A"/>
    <w:pPr>
      <w:tabs>
        <w:tab w:val="left" w:pos="426"/>
      </w:tabs>
      <w:autoSpaceDE w:val="0"/>
      <w:autoSpaceDN w:val="0"/>
      <w:spacing w:after="0" w:line="240" w:lineRule="auto"/>
      <w:ind w:left="426" w:right="-659"/>
      <w:jc w:val="both"/>
    </w:pPr>
    <w:rPr>
      <w:rFonts w:ascii="Times New Roman" w:eastAsia="Times New Roman" w:hAnsi="Times New Roman" w:cs="Times New Roman"/>
      <w:noProof/>
      <w:sz w:val="20"/>
      <w:szCs w:val="24"/>
      <w:lang w:val="es-ES_tradnl" w:eastAsia="es-ES"/>
    </w:rPr>
  </w:style>
  <w:style w:type="paragraph" w:customStyle="1" w:styleId="Textoindependiente24">
    <w:name w:val="Texto independiente 24"/>
    <w:basedOn w:val="Normal"/>
    <w:uiPriority w:val="99"/>
    <w:rsid w:val="00B9405A"/>
    <w:pPr>
      <w:autoSpaceDE w:val="0"/>
      <w:spacing w:after="0" w:line="240" w:lineRule="auto"/>
      <w:jc w:val="both"/>
    </w:pPr>
    <w:rPr>
      <w:rFonts w:ascii="Arial Narrow" w:eastAsia="Times New Roman" w:hAnsi="Arial Narrow" w:cs="Times New Roman"/>
      <w:noProof/>
      <w:lang w:val="es-ES" w:eastAsia="ar-SA"/>
    </w:rPr>
  </w:style>
  <w:style w:type="paragraph" w:customStyle="1" w:styleId="p25">
    <w:name w:val="p25"/>
    <w:basedOn w:val="Normal"/>
    <w:rsid w:val="00B9405A"/>
    <w:pPr>
      <w:suppressAutoHyphens/>
      <w:spacing w:after="0" w:line="240" w:lineRule="atLeast"/>
      <w:ind w:left="1680"/>
      <w:jc w:val="both"/>
    </w:pPr>
    <w:rPr>
      <w:rFonts w:ascii="Times New Roman" w:eastAsia="Times New Roman" w:hAnsi="Times New Roman" w:cs="Times New Roman"/>
      <w:noProof/>
      <w:sz w:val="24"/>
      <w:szCs w:val="20"/>
      <w:lang w:val="es-ES" w:eastAsia="ar-SA"/>
    </w:rPr>
  </w:style>
  <w:style w:type="paragraph" w:customStyle="1" w:styleId="Sangra3detindependiente2">
    <w:name w:val="Sangría 3 de t. independiente2"/>
    <w:basedOn w:val="Normal"/>
    <w:rsid w:val="00B9405A"/>
    <w:pPr>
      <w:suppressAutoHyphens/>
      <w:autoSpaceDE w:val="0"/>
      <w:spacing w:after="0" w:line="240" w:lineRule="auto"/>
      <w:ind w:left="284" w:hanging="284"/>
      <w:jc w:val="both"/>
    </w:pPr>
    <w:rPr>
      <w:rFonts w:ascii="Arial" w:eastAsia="Times New Roman" w:hAnsi="Arial" w:cs="Arial"/>
      <w:noProof/>
      <w:sz w:val="20"/>
      <w:szCs w:val="20"/>
      <w:lang w:val="es-ES" w:eastAsia="ar-SA"/>
    </w:rPr>
  </w:style>
  <w:style w:type="paragraph" w:customStyle="1" w:styleId="Textoindependiente25">
    <w:name w:val="Texto independiente 25"/>
    <w:basedOn w:val="Normal"/>
    <w:uiPriority w:val="99"/>
    <w:rsid w:val="00B9405A"/>
    <w:pPr>
      <w:suppressAutoHyphens/>
      <w:spacing w:after="120" w:line="480" w:lineRule="auto"/>
    </w:pPr>
    <w:rPr>
      <w:rFonts w:ascii="Times New Roman" w:eastAsia="Times New Roman" w:hAnsi="Times New Roman" w:cs="Times New Roman"/>
      <w:noProof/>
      <w:sz w:val="24"/>
      <w:szCs w:val="24"/>
      <w:lang w:val="es-ES" w:eastAsia="ar-SA"/>
    </w:rPr>
  </w:style>
  <w:style w:type="paragraph" w:customStyle="1" w:styleId="Sangra3detindependiente4">
    <w:name w:val="Sangría 3 de t. independiente4"/>
    <w:basedOn w:val="Normal"/>
    <w:rsid w:val="00B9405A"/>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styleId="Mapadeldocumento">
    <w:name w:val="Document Map"/>
    <w:basedOn w:val="Normal"/>
    <w:link w:val="MapadeldocumentoCar"/>
    <w:rsid w:val="00B9405A"/>
    <w:pPr>
      <w:shd w:val="clear" w:color="auto" w:fill="000080"/>
      <w:suppressAutoHyphens/>
      <w:spacing w:after="0" w:line="240" w:lineRule="auto"/>
    </w:pPr>
    <w:rPr>
      <w:rFonts w:ascii="Tahoma" w:eastAsia="Times New Roman" w:hAnsi="Tahoma" w:cs="Times New Roman"/>
      <w:noProof/>
      <w:sz w:val="20"/>
      <w:szCs w:val="20"/>
      <w:lang w:val="es-ES" w:eastAsia="ar-SA"/>
    </w:rPr>
  </w:style>
  <w:style w:type="character" w:customStyle="1" w:styleId="MapadeldocumentoCar">
    <w:name w:val="Mapa del documento Car"/>
    <w:basedOn w:val="Fuentedeprrafopredeter"/>
    <w:link w:val="Mapadeldocumento"/>
    <w:rsid w:val="00B9405A"/>
    <w:rPr>
      <w:rFonts w:ascii="Tahoma" w:eastAsia="Times New Roman" w:hAnsi="Tahoma" w:cs="Times New Roman"/>
      <w:noProof/>
      <w:sz w:val="20"/>
      <w:szCs w:val="20"/>
      <w:shd w:val="clear" w:color="auto" w:fill="000080"/>
      <w:lang w:val="es-ES" w:eastAsia="ar-SA"/>
    </w:rPr>
  </w:style>
  <w:style w:type="paragraph" w:styleId="Sangra2detindependiente">
    <w:name w:val="Body Text Indent 2"/>
    <w:basedOn w:val="Normal"/>
    <w:link w:val="Sangra2detindependienteCar"/>
    <w:rsid w:val="00B9405A"/>
    <w:pPr>
      <w:spacing w:after="120" w:line="480" w:lineRule="auto"/>
      <w:ind w:left="283"/>
    </w:pPr>
    <w:rPr>
      <w:rFonts w:ascii="Times New Roman" w:eastAsia="Times New Roman" w:hAnsi="Times New Roman" w:cs="Times New Roman"/>
      <w:noProof/>
      <w:sz w:val="24"/>
      <w:szCs w:val="24"/>
      <w:lang w:eastAsia="es-ES"/>
    </w:rPr>
  </w:style>
  <w:style w:type="character" w:customStyle="1" w:styleId="Sangra2detindependienteCar">
    <w:name w:val="Sangría 2 de t. independiente Car"/>
    <w:basedOn w:val="Fuentedeprrafopredeter"/>
    <w:link w:val="Sangra2detindependiente"/>
    <w:rsid w:val="00B9405A"/>
    <w:rPr>
      <w:rFonts w:ascii="Times New Roman" w:eastAsia="Times New Roman" w:hAnsi="Times New Roman" w:cs="Times New Roman"/>
      <w:noProof/>
      <w:sz w:val="24"/>
      <w:szCs w:val="24"/>
      <w:lang w:eastAsia="es-ES"/>
    </w:rPr>
  </w:style>
  <w:style w:type="paragraph" w:styleId="Lista2">
    <w:name w:val="List 2"/>
    <w:basedOn w:val="Normal"/>
    <w:rsid w:val="00B9405A"/>
    <w:pPr>
      <w:spacing w:after="0" w:line="240" w:lineRule="auto"/>
      <w:ind w:left="566" w:hanging="283"/>
    </w:pPr>
    <w:rPr>
      <w:rFonts w:ascii="Times New Roman" w:eastAsia="Times New Roman" w:hAnsi="Times New Roman" w:cs="Times New Roman"/>
      <w:noProof/>
      <w:sz w:val="24"/>
      <w:szCs w:val="24"/>
      <w:lang w:eastAsia="es-ES"/>
    </w:rPr>
  </w:style>
  <w:style w:type="paragraph" w:styleId="Epgrafe">
    <w:name w:val="caption"/>
    <w:basedOn w:val="Normal"/>
    <w:next w:val="Normal"/>
    <w:qFormat/>
    <w:rsid w:val="00B9405A"/>
    <w:pPr>
      <w:overflowPunct w:val="0"/>
      <w:autoSpaceDE w:val="0"/>
      <w:autoSpaceDN w:val="0"/>
      <w:adjustRightInd w:val="0"/>
      <w:spacing w:after="0" w:line="240" w:lineRule="auto"/>
      <w:jc w:val="center"/>
      <w:textAlignment w:val="baseline"/>
    </w:pPr>
    <w:rPr>
      <w:rFonts w:ascii="Arial" w:eastAsia="Times New Roman" w:hAnsi="Arial" w:cs="Times New Roman"/>
      <w:b/>
      <w:noProof/>
      <w:sz w:val="20"/>
      <w:szCs w:val="20"/>
      <w:lang w:val="es-ES_tradnl" w:eastAsia="es-ES"/>
    </w:rPr>
  </w:style>
  <w:style w:type="paragraph" w:styleId="Listaconvietas2">
    <w:name w:val="List Bullet 2"/>
    <w:basedOn w:val="Normal"/>
    <w:autoRedefine/>
    <w:rsid w:val="00B9405A"/>
    <w:pPr>
      <w:spacing w:after="0" w:line="240" w:lineRule="auto"/>
      <w:jc w:val="both"/>
    </w:pPr>
    <w:rPr>
      <w:rFonts w:ascii="Arial" w:eastAsia="Times New Roman" w:hAnsi="Arial" w:cs="Arial"/>
      <w:noProof/>
      <w:lang w:val="en-US"/>
    </w:rPr>
  </w:style>
  <w:style w:type="paragraph" w:styleId="Listaconvietas4">
    <w:name w:val="List Bullet 4"/>
    <w:basedOn w:val="Normal"/>
    <w:rsid w:val="00B9405A"/>
    <w:pPr>
      <w:numPr>
        <w:numId w:val="6"/>
      </w:numPr>
      <w:spacing w:after="0" w:line="240" w:lineRule="auto"/>
    </w:pPr>
    <w:rPr>
      <w:rFonts w:ascii="Times New Roman" w:eastAsia="Times New Roman" w:hAnsi="Times New Roman" w:cs="Times New Roman"/>
      <w:noProof/>
      <w:sz w:val="20"/>
      <w:szCs w:val="20"/>
      <w:lang w:eastAsia="es-ES"/>
    </w:rPr>
  </w:style>
  <w:style w:type="paragraph" w:styleId="Lista5">
    <w:name w:val="List 5"/>
    <w:basedOn w:val="Normal"/>
    <w:rsid w:val="00B9405A"/>
    <w:pPr>
      <w:spacing w:after="0" w:line="240" w:lineRule="auto"/>
      <w:ind w:left="1415" w:hanging="283"/>
    </w:pPr>
    <w:rPr>
      <w:rFonts w:ascii="Times New Roman" w:eastAsia="Times New Roman" w:hAnsi="Times New Roman" w:cs="Times New Roman"/>
      <w:noProof/>
      <w:sz w:val="24"/>
      <w:szCs w:val="24"/>
      <w:lang w:val="en-US"/>
    </w:rPr>
  </w:style>
  <w:style w:type="numbering" w:styleId="111111">
    <w:name w:val="Outline List 2"/>
    <w:basedOn w:val="Sinlista"/>
    <w:rsid w:val="00B9405A"/>
  </w:style>
  <w:style w:type="paragraph" w:customStyle="1" w:styleId="p15">
    <w:name w:val="p15"/>
    <w:basedOn w:val="Normal"/>
    <w:rsid w:val="00B9405A"/>
    <w:pPr>
      <w:tabs>
        <w:tab w:val="left" w:pos="2060"/>
        <w:tab w:val="left" w:pos="2400"/>
      </w:tabs>
      <w:spacing w:after="0" w:line="240" w:lineRule="atLeast"/>
      <w:ind w:left="1008" w:hanging="432"/>
    </w:pPr>
    <w:rPr>
      <w:rFonts w:ascii="Times New Roman" w:eastAsia="Times New Roman" w:hAnsi="Times New Roman" w:cs="Times New Roman"/>
      <w:noProof/>
      <w:sz w:val="24"/>
      <w:szCs w:val="20"/>
      <w:lang w:val="es-ES_tradnl" w:eastAsia="es-ES"/>
    </w:rPr>
  </w:style>
  <w:style w:type="paragraph" w:customStyle="1" w:styleId="c5">
    <w:name w:val="c5"/>
    <w:basedOn w:val="Normal"/>
    <w:rsid w:val="00B9405A"/>
    <w:pPr>
      <w:spacing w:after="0" w:line="240" w:lineRule="atLeast"/>
      <w:jc w:val="center"/>
    </w:pPr>
    <w:rPr>
      <w:rFonts w:ascii="Times New Roman" w:eastAsia="Times New Roman" w:hAnsi="Times New Roman" w:cs="Times New Roman"/>
      <w:noProof/>
      <w:sz w:val="24"/>
      <w:szCs w:val="20"/>
      <w:lang w:val="es-ES_tradnl" w:eastAsia="es-ES"/>
    </w:rPr>
  </w:style>
  <w:style w:type="character" w:customStyle="1" w:styleId="Refdecomentario2">
    <w:name w:val="Ref. de comentario2"/>
    <w:rsid w:val="00B9405A"/>
    <w:rPr>
      <w:sz w:val="16"/>
      <w:szCs w:val="16"/>
    </w:rPr>
  </w:style>
  <w:style w:type="character" w:customStyle="1" w:styleId="WW8Num6z3">
    <w:name w:val="WW8Num6z3"/>
    <w:rsid w:val="00B9405A"/>
    <w:rPr>
      <w:rFonts w:ascii="Symbol" w:hAnsi="Symbol"/>
    </w:rPr>
  </w:style>
  <w:style w:type="paragraph" w:customStyle="1" w:styleId="Textoindependiente23">
    <w:name w:val="Texto independiente 23"/>
    <w:basedOn w:val="Normal"/>
    <w:uiPriority w:val="99"/>
    <w:rsid w:val="00B9405A"/>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Sangra2detindependiente2">
    <w:name w:val="Sangría 2 de t. independiente2"/>
    <w:basedOn w:val="Normal"/>
    <w:uiPriority w:val="99"/>
    <w:rsid w:val="00B9405A"/>
    <w:pPr>
      <w:suppressAutoHyphens/>
      <w:spacing w:after="120" w:line="480" w:lineRule="auto"/>
      <w:ind w:left="283"/>
    </w:pPr>
    <w:rPr>
      <w:rFonts w:ascii="Times New Roman" w:eastAsia="Times New Roman" w:hAnsi="Times New Roman" w:cs="Times New Roman"/>
      <w:noProof/>
      <w:sz w:val="24"/>
      <w:szCs w:val="24"/>
      <w:lang w:eastAsia="ar-SA"/>
    </w:rPr>
  </w:style>
  <w:style w:type="paragraph" w:customStyle="1" w:styleId="Lista22">
    <w:name w:val="Lista 22"/>
    <w:basedOn w:val="Normal"/>
    <w:uiPriority w:val="99"/>
    <w:rsid w:val="00B9405A"/>
    <w:pPr>
      <w:suppressAutoHyphens/>
      <w:spacing w:after="0" w:line="240" w:lineRule="auto"/>
      <w:ind w:left="566" w:hanging="283"/>
    </w:pPr>
    <w:rPr>
      <w:rFonts w:ascii="Times New Roman" w:eastAsia="Times New Roman" w:hAnsi="Times New Roman" w:cs="Times New Roman"/>
      <w:noProof/>
      <w:sz w:val="24"/>
      <w:szCs w:val="24"/>
      <w:lang w:eastAsia="ar-SA"/>
    </w:rPr>
  </w:style>
  <w:style w:type="paragraph" w:customStyle="1" w:styleId="Epgrafe2">
    <w:name w:val="Epígrafe2"/>
    <w:basedOn w:val="Normal"/>
    <w:next w:val="Normal"/>
    <w:rsid w:val="00B9405A"/>
    <w:pPr>
      <w:suppressAutoHyphens/>
      <w:overflowPunct w:val="0"/>
      <w:autoSpaceDE w:val="0"/>
      <w:spacing w:after="0" w:line="240" w:lineRule="auto"/>
      <w:jc w:val="center"/>
      <w:textAlignment w:val="baseline"/>
    </w:pPr>
    <w:rPr>
      <w:rFonts w:ascii="Arial" w:eastAsia="Times New Roman" w:hAnsi="Arial" w:cs="Times New Roman"/>
      <w:b/>
      <w:noProof/>
      <w:sz w:val="20"/>
      <w:szCs w:val="20"/>
      <w:lang w:val="es-ES_tradnl" w:eastAsia="ar-SA"/>
    </w:rPr>
  </w:style>
  <w:style w:type="paragraph" w:customStyle="1" w:styleId="Textocomentario2">
    <w:name w:val="Texto comentario2"/>
    <w:basedOn w:val="Normal"/>
    <w:uiPriority w:val="99"/>
    <w:rsid w:val="00B9405A"/>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Mapadeldocumento2">
    <w:name w:val="Mapa del documento2"/>
    <w:basedOn w:val="Normal"/>
    <w:rsid w:val="00B9405A"/>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Listaconvietas22">
    <w:name w:val="Lista con viñetas 22"/>
    <w:basedOn w:val="Normal"/>
    <w:rsid w:val="00B9405A"/>
    <w:pPr>
      <w:suppressAutoHyphens/>
      <w:spacing w:after="0" w:line="240" w:lineRule="auto"/>
      <w:jc w:val="both"/>
    </w:pPr>
    <w:rPr>
      <w:rFonts w:ascii="Arial" w:eastAsia="Times New Roman" w:hAnsi="Arial" w:cs="Arial"/>
      <w:noProof/>
      <w:lang w:val="en-US" w:eastAsia="ar-SA"/>
    </w:rPr>
  </w:style>
  <w:style w:type="paragraph" w:customStyle="1" w:styleId="Listaconvietas42">
    <w:name w:val="Lista con viñetas 42"/>
    <w:basedOn w:val="Normal"/>
    <w:rsid w:val="00B9405A"/>
    <w:pPr>
      <w:tabs>
        <w:tab w:val="num" w:pos="1200"/>
      </w:tabs>
      <w:suppressAutoHyphens/>
      <w:spacing w:after="0" w:line="240" w:lineRule="auto"/>
      <w:ind w:left="1200" w:hanging="840"/>
    </w:pPr>
    <w:rPr>
      <w:rFonts w:ascii="Times New Roman" w:eastAsia="Times New Roman" w:hAnsi="Times New Roman" w:cs="Times New Roman"/>
      <w:noProof/>
      <w:sz w:val="20"/>
      <w:szCs w:val="20"/>
      <w:lang w:eastAsia="ar-SA"/>
    </w:rPr>
  </w:style>
  <w:style w:type="paragraph" w:customStyle="1" w:styleId="Lista52">
    <w:name w:val="Lista 52"/>
    <w:basedOn w:val="Normal"/>
    <w:rsid w:val="00B9405A"/>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Listaconvietas21">
    <w:name w:val="Lista con viñetas 21"/>
    <w:basedOn w:val="Normal"/>
    <w:uiPriority w:val="99"/>
    <w:rsid w:val="00B9405A"/>
    <w:pPr>
      <w:suppressAutoHyphens/>
      <w:spacing w:after="0" w:line="240" w:lineRule="auto"/>
      <w:jc w:val="both"/>
    </w:pPr>
    <w:rPr>
      <w:rFonts w:ascii="Arial" w:eastAsia="Times New Roman" w:hAnsi="Arial" w:cs="Arial"/>
      <w:noProof/>
      <w:lang w:val="en-US" w:eastAsia="ar-SA"/>
    </w:rPr>
  </w:style>
  <w:style w:type="paragraph" w:customStyle="1" w:styleId="Listaconvietas41">
    <w:name w:val="Lista con viñetas 41"/>
    <w:basedOn w:val="Normal"/>
    <w:uiPriority w:val="99"/>
    <w:rsid w:val="00B9405A"/>
    <w:pPr>
      <w:tabs>
        <w:tab w:val="left" w:pos="6045"/>
      </w:tabs>
      <w:suppressAutoHyphens/>
      <w:spacing w:after="0" w:line="240" w:lineRule="auto"/>
      <w:ind w:left="1209" w:hanging="360"/>
    </w:pPr>
    <w:rPr>
      <w:rFonts w:ascii="Times New Roman" w:eastAsia="Times New Roman" w:hAnsi="Times New Roman" w:cs="Times New Roman"/>
      <w:noProof/>
      <w:sz w:val="20"/>
      <w:szCs w:val="20"/>
      <w:lang w:eastAsia="ar-SA"/>
    </w:rPr>
  </w:style>
  <w:style w:type="paragraph" w:customStyle="1" w:styleId="Lista51">
    <w:name w:val="Lista 51"/>
    <w:basedOn w:val="Normal"/>
    <w:uiPriority w:val="99"/>
    <w:rsid w:val="00B9405A"/>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western">
    <w:name w:val="western"/>
    <w:basedOn w:val="Normal"/>
    <w:rsid w:val="00B9405A"/>
    <w:pPr>
      <w:spacing w:before="280" w:after="0" w:line="360" w:lineRule="auto"/>
      <w:jc w:val="center"/>
    </w:pPr>
    <w:rPr>
      <w:rFonts w:ascii="Arial" w:eastAsia="Times New Roman" w:hAnsi="Arial" w:cs="Arial"/>
      <w:b/>
      <w:bCs/>
      <w:noProof/>
      <w:sz w:val="24"/>
      <w:szCs w:val="24"/>
      <w:lang w:val="es-ES" w:eastAsia="ar-SA"/>
    </w:rPr>
  </w:style>
  <w:style w:type="paragraph" w:customStyle="1" w:styleId="Mapadeldocumento3">
    <w:name w:val="Mapa del documento3"/>
    <w:basedOn w:val="Normal"/>
    <w:rsid w:val="00B9405A"/>
    <w:pPr>
      <w:shd w:val="clear" w:color="auto" w:fill="000080"/>
      <w:suppressAutoHyphens/>
      <w:spacing w:after="0" w:line="240" w:lineRule="auto"/>
    </w:pPr>
    <w:rPr>
      <w:rFonts w:ascii="Tahoma" w:eastAsia="Times New Roman" w:hAnsi="Tahoma" w:cs="Tahoma"/>
      <w:noProof/>
      <w:sz w:val="20"/>
      <w:szCs w:val="20"/>
      <w:lang w:eastAsia="ar-SA"/>
    </w:rPr>
  </w:style>
  <w:style w:type="character" w:customStyle="1" w:styleId="WW8Num7z1">
    <w:name w:val="WW8Num7z1"/>
    <w:uiPriority w:val="99"/>
    <w:rsid w:val="00B9405A"/>
    <w:rPr>
      <w:b/>
    </w:rPr>
  </w:style>
  <w:style w:type="character" w:customStyle="1" w:styleId="WW8Num10z3">
    <w:name w:val="WW8Num10z3"/>
    <w:uiPriority w:val="99"/>
    <w:rsid w:val="00B9405A"/>
    <w:rPr>
      <w:rFonts w:ascii="Symbol" w:hAnsi="Symbol"/>
    </w:rPr>
  </w:style>
  <w:style w:type="character" w:customStyle="1" w:styleId="WW8Num20z3">
    <w:name w:val="WW8Num20z3"/>
    <w:rsid w:val="00B9405A"/>
    <w:rPr>
      <w:rFonts w:ascii="Symbol" w:hAnsi="Symbol"/>
    </w:rPr>
  </w:style>
  <w:style w:type="character" w:styleId="nfasis">
    <w:name w:val="Emphasis"/>
    <w:qFormat/>
    <w:rsid w:val="00B9405A"/>
    <w:rPr>
      <w:rFonts w:cs="Times New Roman"/>
      <w:i/>
      <w:iCs/>
    </w:rPr>
  </w:style>
  <w:style w:type="character" w:customStyle="1" w:styleId="eacep1">
    <w:name w:val="eacep1"/>
    <w:rsid w:val="00B9405A"/>
    <w:rPr>
      <w:color w:val="000000"/>
    </w:rPr>
  </w:style>
  <w:style w:type="character" w:customStyle="1" w:styleId="WW8NumSt3z0">
    <w:name w:val="WW8NumSt3z0"/>
    <w:rsid w:val="00B9405A"/>
    <w:rPr>
      <w:rFonts w:ascii="Symbol" w:hAnsi="Symbol"/>
    </w:rPr>
  </w:style>
  <w:style w:type="character" w:customStyle="1" w:styleId="WW8NumSt4z0">
    <w:name w:val="WW8NumSt4z0"/>
    <w:rsid w:val="00B9405A"/>
    <w:rPr>
      <w:rFonts w:ascii="Symbol" w:hAnsi="Symbol"/>
    </w:rPr>
  </w:style>
  <w:style w:type="paragraph" w:styleId="Listaconvietas5">
    <w:name w:val="List Bullet 5"/>
    <w:basedOn w:val="Normal"/>
    <w:rsid w:val="00B9405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DefaultText">
    <w:name w:val="Default Text"/>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3">
    <w:name w:val="Texto prede:3"/>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1">
    <w:name w:val="Texto prede:1"/>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frarial">
    <w:name w:val="lfrarial"/>
    <w:basedOn w:val="Normal"/>
    <w:rsid w:val="00B9405A"/>
    <w:pPr>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Sangraprim">
    <w:name w:val="Sangría  prim"/>
    <w:basedOn w:val="Normal"/>
    <w:rsid w:val="00B9405A"/>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es-ES" w:eastAsia="es-ES"/>
    </w:rPr>
  </w:style>
  <w:style w:type="paragraph" w:customStyle="1" w:styleId="Listaconnm">
    <w:name w:val="Lista con núm"/>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quemaynm">
    <w:name w:val="Esquema y núm"/>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Notaalpie">
    <w:name w:val="Nota al pie"/>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Pie">
    <w:name w:val="Pie"/>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abla">
    <w:name w:val="Tabla"/>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bas">
    <w:name w:val="subbas"/>
    <w:basedOn w:val="Normal"/>
    <w:rsid w:val="00B9405A"/>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noProof/>
      <w:sz w:val="24"/>
      <w:szCs w:val="20"/>
      <w:lang w:val="es-ES" w:eastAsia="es-ES"/>
    </w:rPr>
  </w:style>
  <w:style w:type="paragraph" w:customStyle="1" w:styleId="Cabecera">
    <w:name w:val="Cabecera"/>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epgrafe">
    <w:name w:val="Subepígrafe"/>
    <w:basedOn w:val="Normal"/>
    <w:rsid w:val="00B9405A"/>
    <w:pPr>
      <w:overflowPunct w:val="0"/>
      <w:autoSpaceDE w:val="0"/>
      <w:autoSpaceDN w:val="0"/>
      <w:adjustRightInd w:val="0"/>
      <w:spacing w:before="73" w:after="73" w:line="240" w:lineRule="auto"/>
      <w:textAlignment w:val="baseline"/>
    </w:pPr>
    <w:rPr>
      <w:rFonts w:ascii="Times New Roman" w:eastAsia="Times New Roman" w:hAnsi="Times New Roman" w:cs="Times New Roman"/>
      <w:b/>
      <w:i/>
      <w:noProof/>
      <w:sz w:val="24"/>
      <w:szCs w:val="20"/>
      <w:lang w:val="es-ES" w:eastAsia="es-ES"/>
    </w:rPr>
  </w:style>
  <w:style w:type="paragraph" w:customStyle="1" w:styleId="Nmeros">
    <w:name w:val="Números"/>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1">
    <w:name w:val="Topo 1"/>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
    <w:name w:val="Topo"/>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tndar">
    <w:name w:val="Estándar"/>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1">
    <w:name w:val="Seq Level 1"/>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2">
    <w:name w:val="Seq Level 2"/>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3">
    <w:name w:val="Seq Level 3"/>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4">
    <w:name w:val="Seq Level 4"/>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5">
    <w:name w:val="Seq Level 5"/>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6">
    <w:name w:val="Seq Level 6"/>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7">
    <w:name w:val="Seq Level 7"/>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8">
    <w:name w:val="Seq Level 8"/>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9">
    <w:name w:val="Seq Level 9"/>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WPBullets">
    <w:name w:val="WP Bullets"/>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2">
    <w:name w:val="Texto prede:2"/>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INEA">
    <w:name w:val="LINEA"/>
    <w:basedOn w:val="Normal"/>
    <w:rsid w:val="00B9405A"/>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angra1">
    <w:name w:val="sangra1"/>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te">
    <w:name w:val="Texto predete"/>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ibas">
    <w:name w:val="tibas"/>
    <w:basedOn w:val="Normal"/>
    <w:rsid w:val="00B9405A"/>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noProof/>
      <w:sz w:val="26"/>
      <w:szCs w:val="20"/>
      <w:lang w:val="es-ES" w:eastAsia="es-ES"/>
    </w:rPr>
  </w:style>
  <w:style w:type="paragraph" w:customStyle="1" w:styleId="Textodetabl">
    <w:name w:val="Texto de tabl"/>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imple">
    <w:name w:val="Simple"/>
    <w:basedOn w:val="Normal"/>
    <w:rsid w:val="00B9405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1">
    <w:name w:val="Topos 1"/>
    <w:basedOn w:val="Normal"/>
    <w:rsid w:val="00B9405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2">
    <w:name w:val="Topos 2"/>
    <w:basedOn w:val="Normal"/>
    <w:rsid w:val="00B9405A"/>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es-ES" w:eastAsia="es-ES"/>
    </w:rPr>
  </w:style>
  <w:style w:type="paragraph" w:customStyle="1" w:styleId="Sangraprimeralnea">
    <w:name w:val="Sangría  primera línea"/>
    <w:basedOn w:val="Normal"/>
    <w:rsid w:val="00B9405A"/>
    <w:pPr>
      <w:overflowPunct w:val="0"/>
      <w:autoSpaceDE w:val="0"/>
      <w:autoSpaceDN w:val="0"/>
      <w:adjustRightInd w:val="0"/>
      <w:spacing w:after="0" w:line="240" w:lineRule="auto"/>
      <w:ind w:firstLine="720"/>
      <w:jc w:val="both"/>
      <w:textAlignment w:val="baseline"/>
    </w:pPr>
    <w:rPr>
      <w:rFonts w:ascii="Arial" w:eastAsia="Times New Roman" w:hAnsi="Arial" w:cs="Times New Roman"/>
      <w:noProof/>
      <w:sz w:val="24"/>
      <w:szCs w:val="20"/>
      <w:lang w:val="es-ES" w:eastAsia="es-ES"/>
    </w:rPr>
  </w:style>
  <w:style w:type="paragraph" w:customStyle="1" w:styleId="Esquemaynmeros">
    <w:name w:val="Esquema y números"/>
    <w:basedOn w:val="Normal"/>
    <w:rsid w:val="00B9405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detabla">
    <w:name w:val="Texto de tabla"/>
    <w:basedOn w:val="Normal"/>
    <w:rsid w:val="00B9405A"/>
    <w:pPr>
      <w:tabs>
        <w:tab w:val="decimal" w:pos="0"/>
      </w:tabs>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Textopredeterminado">
    <w:name w:val="Texto predeterminado"/>
    <w:basedOn w:val="Normal"/>
    <w:rsid w:val="00B9405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predeterminado1">
    <w:name w:val="Texto predeterminado:1"/>
    <w:basedOn w:val="Normal"/>
    <w:rsid w:val="00B9405A"/>
    <w:pPr>
      <w:spacing w:after="0" w:line="240" w:lineRule="auto"/>
      <w:jc w:val="both"/>
    </w:pPr>
    <w:rPr>
      <w:rFonts w:ascii="Arial" w:eastAsia="Times New Roman" w:hAnsi="Arial" w:cs="Times New Roman"/>
      <w:noProof/>
      <w:sz w:val="24"/>
      <w:szCs w:val="20"/>
      <w:lang w:val="es-ES" w:eastAsia="es-ES"/>
    </w:rPr>
  </w:style>
  <w:style w:type="character" w:customStyle="1" w:styleId="InitialStyle">
    <w:name w:val="InitialStyle"/>
    <w:rsid w:val="00B9405A"/>
    <w:rPr>
      <w:szCs w:val="20"/>
    </w:rPr>
  </w:style>
  <w:style w:type="paragraph" w:customStyle="1" w:styleId="Bullet2">
    <w:name w:val="Bullet 2"/>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_tradnl" w:eastAsia="es-ES"/>
    </w:rPr>
  </w:style>
  <w:style w:type="paragraph" w:customStyle="1" w:styleId="MainTitle">
    <w:name w:val="Main Title"/>
    <w:basedOn w:val="Normal"/>
    <w:rsid w:val="00B9405A"/>
    <w:pPr>
      <w:keepNext/>
      <w:tabs>
        <w:tab w:val="center" w:pos="4513"/>
      </w:tabs>
      <w:spacing w:after="480" w:line="600" w:lineRule="exact"/>
    </w:pPr>
    <w:rPr>
      <w:rFonts w:ascii="Times New Roman" w:eastAsia="Times New Roman" w:hAnsi="Times New Roman" w:cs="Times New Roman"/>
      <w:b/>
      <w:i/>
      <w:noProof/>
      <w:sz w:val="60"/>
      <w:szCs w:val="20"/>
      <w:lang w:val="es-ES_tradnl"/>
    </w:rPr>
  </w:style>
  <w:style w:type="paragraph" w:customStyle="1" w:styleId="GREEN4">
    <w:name w:val="GREEN4"/>
    <w:basedOn w:val="Normal"/>
    <w:uiPriority w:val="99"/>
    <w:rsid w:val="00B9405A"/>
    <w:pPr>
      <w:spacing w:after="0" w:line="240" w:lineRule="auto"/>
      <w:jc w:val="both"/>
    </w:pPr>
    <w:rPr>
      <w:rFonts w:ascii="CG Times (W1)" w:eastAsia="Times New Roman" w:hAnsi="CG Times (W1)" w:cs="Times New Roman"/>
      <w:noProof/>
      <w:sz w:val="20"/>
      <w:szCs w:val="20"/>
      <w:lang w:val="es-ES_tradnl" w:eastAsia="es-ES"/>
    </w:rPr>
  </w:style>
  <w:style w:type="paragraph" w:customStyle="1" w:styleId="Estilo">
    <w:name w:val="Estilo"/>
    <w:link w:val="EstiloCar"/>
    <w:qFormat/>
    <w:rsid w:val="00B9405A"/>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B9405A"/>
    <w:pPr>
      <w:keepNext/>
      <w:pBdr>
        <w:bottom w:val="single" w:sz="6" w:space="1" w:color="auto"/>
      </w:pBdr>
      <w:tabs>
        <w:tab w:val="right" w:pos="8496"/>
      </w:tabs>
      <w:spacing w:before="360" w:after="120" w:line="320" w:lineRule="exact"/>
    </w:pPr>
    <w:rPr>
      <w:rFonts w:ascii="Times New Roman" w:eastAsia="Times New Roman" w:hAnsi="Times New Roman" w:cs="Times New Roman"/>
      <w:b/>
      <w:noProof/>
      <w:sz w:val="32"/>
      <w:szCs w:val="20"/>
      <w:lang w:val="es-ES_tradnl"/>
    </w:rPr>
  </w:style>
  <w:style w:type="paragraph" w:customStyle="1" w:styleId="Ttulos">
    <w:name w:val="Títulos"/>
    <w:basedOn w:val="Normal"/>
    <w:rsid w:val="00B9405A"/>
    <w:pPr>
      <w:spacing w:after="0" w:line="240" w:lineRule="auto"/>
      <w:jc w:val="both"/>
    </w:pPr>
    <w:rPr>
      <w:rFonts w:ascii="Arial" w:eastAsia="Times New Roman" w:hAnsi="Arial" w:cs="Times New Roman"/>
      <w:noProof/>
      <w:sz w:val="24"/>
      <w:szCs w:val="20"/>
      <w:lang w:val="es-ES_tradnl"/>
    </w:rPr>
  </w:style>
  <w:style w:type="paragraph" w:styleId="Textosinformato">
    <w:name w:val="Plain Text"/>
    <w:basedOn w:val="Normal"/>
    <w:link w:val="TextosinformatoCar"/>
    <w:rsid w:val="00B9405A"/>
    <w:pPr>
      <w:spacing w:after="0" w:line="240" w:lineRule="auto"/>
    </w:pPr>
    <w:rPr>
      <w:lang w:val="es-ES" w:eastAsia="ar-SA"/>
    </w:rPr>
  </w:style>
  <w:style w:type="character" w:customStyle="1" w:styleId="TextosinformatoCar1">
    <w:name w:val="Texto sin formato Car1"/>
    <w:basedOn w:val="Fuentedeprrafopredeter"/>
    <w:semiHidden/>
    <w:rsid w:val="00B9405A"/>
    <w:rPr>
      <w:rFonts w:ascii="Consolas" w:hAnsi="Consolas" w:cs="Consolas"/>
      <w:sz w:val="21"/>
      <w:szCs w:val="21"/>
    </w:rPr>
  </w:style>
  <w:style w:type="paragraph" w:customStyle="1" w:styleId="Level1">
    <w:name w:val="Level 1"/>
    <w:basedOn w:val="Normal"/>
    <w:rsid w:val="00B9405A"/>
    <w:pPr>
      <w:widowControl w:val="0"/>
      <w:tabs>
        <w:tab w:val="num" w:pos="3652"/>
      </w:tabs>
      <w:spacing w:after="0" w:line="240" w:lineRule="auto"/>
      <w:ind w:left="432" w:hanging="432"/>
      <w:outlineLvl w:val="0"/>
    </w:pPr>
    <w:rPr>
      <w:rFonts w:ascii="CG Times" w:eastAsia="Times New Roman" w:hAnsi="CG Times" w:cs="Times New Roman"/>
      <w:noProof/>
      <w:snapToGrid w:val="0"/>
      <w:sz w:val="24"/>
      <w:szCs w:val="20"/>
      <w:lang w:val="en-US"/>
    </w:rPr>
  </w:style>
  <w:style w:type="paragraph" w:customStyle="1" w:styleId="Indent1">
    <w:name w:val="Indent1"/>
    <w:basedOn w:val="Normal"/>
    <w:rsid w:val="00B9405A"/>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noProof/>
      <w:sz w:val="20"/>
      <w:szCs w:val="20"/>
      <w:lang w:val="en-GB" w:eastAsia="es-ES"/>
    </w:rPr>
  </w:style>
  <w:style w:type="paragraph" w:customStyle="1" w:styleId="Pages">
    <w:name w:val="Pages"/>
    <w:basedOn w:val="Textoindependiente"/>
    <w:next w:val="Ttulo1"/>
    <w:rsid w:val="00B9405A"/>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B9405A"/>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noProof/>
      <w:szCs w:val="20"/>
      <w:lang w:val="en-GB" w:eastAsia="es-ES"/>
    </w:rPr>
  </w:style>
  <w:style w:type="paragraph" w:customStyle="1" w:styleId="indent3">
    <w:name w:val="indent3"/>
    <w:basedOn w:val="Normal"/>
    <w:rsid w:val="00B9405A"/>
    <w:pPr>
      <w:spacing w:after="0" w:line="240" w:lineRule="auto"/>
      <w:ind w:left="1474" w:hanging="1474"/>
    </w:pPr>
    <w:rPr>
      <w:rFonts w:ascii="Times New Roman" w:eastAsia="Times New Roman" w:hAnsi="Times New Roman" w:cs="Times New Roman"/>
      <w:noProof/>
      <w:sz w:val="20"/>
      <w:szCs w:val="20"/>
      <w:lang w:val="en-GB" w:eastAsia="es-ES"/>
    </w:rPr>
  </w:style>
  <w:style w:type="paragraph" w:styleId="Lista3">
    <w:name w:val="List 3"/>
    <w:basedOn w:val="Normal"/>
    <w:rsid w:val="00B9405A"/>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noProof/>
      <w:sz w:val="24"/>
      <w:szCs w:val="20"/>
      <w:lang w:val="es-ES" w:eastAsia="es-ES"/>
    </w:rPr>
  </w:style>
  <w:style w:type="paragraph" w:styleId="Lista4">
    <w:name w:val="List 4"/>
    <w:basedOn w:val="Normal"/>
    <w:rsid w:val="00B9405A"/>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noProof/>
      <w:sz w:val="24"/>
      <w:szCs w:val="20"/>
      <w:lang w:val="es-ES" w:eastAsia="es-ES"/>
    </w:rPr>
  </w:style>
  <w:style w:type="paragraph" w:styleId="Continuarlista">
    <w:name w:val="List Continue"/>
    <w:basedOn w:val="Normal"/>
    <w:rsid w:val="00B9405A"/>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noProof/>
      <w:sz w:val="24"/>
      <w:szCs w:val="20"/>
      <w:lang w:val="es-ES" w:eastAsia="es-ES"/>
    </w:rPr>
  </w:style>
  <w:style w:type="paragraph" w:styleId="Continuarlista2">
    <w:name w:val="List Continue 2"/>
    <w:basedOn w:val="Normal"/>
    <w:rsid w:val="00B9405A"/>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noProof/>
      <w:sz w:val="24"/>
      <w:szCs w:val="20"/>
      <w:lang w:val="es-ES" w:eastAsia="es-ES"/>
    </w:rPr>
  </w:style>
  <w:style w:type="paragraph" w:styleId="Continuarlista3">
    <w:name w:val="List Continue 3"/>
    <w:basedOn w:val="Normal"/>
    <w:rsid w:val="00B9405A"/>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noProof/>
      <w:sz w:val="24"/>
      <w:szCs w:val="20"/>
      <w:lang w:val="es-ES" w:eastAsia="es-ES"/>
    </w:rPr>
  </w:style>
  <w:style w:type="paragraph" w:styleId="Continuarlista4">
    <w:name w:val="List Continue 4"/>
    <w:basedOn w:val="Normal"/>
    <w:rsid w:val="00B9405A"/>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noProof/>
      <w:sz w:val="24"/>
      <w:szCs w:val="20"/>
      <w:lang w:val="es-ES" w:eastAsia="es-ES"/>
    </w:rPr>
  </w:style>
  <w:style w:type="paragraph" w:styleId="Continuarlista5">
    <w:name w:val="List Continue 5"/>
    <w:basedOn w:val="Normal"/>
    <w:rsid w:val="00B9405A"/>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noProof/>
      <w:sz w:val="24"/>
      <w:szCs w:val="20"/>
      <w:lang w:val="es-ES" w:eastAsia="es-ES"/>
    </w:rPr>
  </w:style>
  <w:style w:type="paragraph" w:customStyle="1" w:styleId="Enclosure">
    <w:name w:val="Enclosure"/>
    <w:basedOn w:val="Normal"/>
    <w:rsid w:val="00B9405A"/>
    <w:pPr>
      <w:overflowPunct w:val="0"/>
      <w:autoSpaceDE w:val="0"/>
      <w:autoSpaceDN w:val="0"/>
      <w:adjustRightInd w:val="0"/>
      <w:spacing w:before="100" w:after="100" w:line="240" w:lineRule="auto"/>
      <w:textAlignment w:val="baseline"/>
    </w:pPr>
    <w:rPr>
      <w:rFonts w:ascii="Times New Roman" w:eastAsia="Times New Roman" w:hAnsi="Times New Roman" w:cs="Times New Roman"/>
      <w:noProof/>
      <w:sz w:val="24"/>
      <w:szCs w:val="20"/>
      <w:lang w:val="es-ES" w:eastAsia="es-ES"/>
    </w:rPr>
  </w:style>
  <w:style w:type="paragraph" w:styleId="Textoindependienteprimerasangra2">
    <w:name w:val="Body Text First Indent 2"/>
    <w:basedOn w:val="Sangradetextonormal"/>
    <w:link w:val="Textoindependienteprimerasangra2Car"/>
    <w:rsid w:val="00B9405A"/>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B9405A"/>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B9405A"/>
    <w:pPr>
      <w:spacing w:after="160" w:line="240" w:lineRule="exact"/>
    </w:pPr>
    <w:rPr>
      <w:rFonts w:ascii="Tahoma" w:eastAsia="Times New Roman" w:hAnsi="Tahoma" w:cs="Times New Roman"/>
      <w:noProof/>
      <w:sz w:val="20"/>
      <w:szCs w:val="20"/>
      <w:lang w:val="en-US"/>
    </w:rPr>
  </w:style>
  <w:style w:type="numbering" w:customStyle="1" w:styleId="Estilo1">
    <w:name w:val="Estilo1"/>
    <w:rsid w:val="00B9405A"/>
  </w:style>
  <w:style w:type="numbering" w:customStyle="1" w:styleId="111">
    <w:name w:val="1.1.1"/>
    <w:rsid w:val="00B9405A"/>
  </w:style>
  <w:style w:type="character" w:customStyle="1" w:styleId="CarCar13">
    <w:name w:val="Car Car13"/>
    <w:rsid w:val="00B9405A"/>
    <w:rPr>
      <w:rFonts w:ascii="Arial" w:hAnsi="Arial" w:cs="Arial"/>
      <w:lang w:val="es-ES_tradnl" w:eastAsia="ar-SA" w:bidi="ar-SA"/>
    </w:rPr>
  </w:style>
  <w:style w:type="character" w:customStyle="1" w:styleId="CarCar14">
    <w:name w:val="Car Car14"/>
    <w:rsid w:val="00B9405A"/>
    <w:rPr>
      <w:sz w:val="24"/>
      <w:lang w:val="es-ES" w:eastAsia="ar-SA" w:bidi="ar-SA"/>
    </w:rPr>
  </w:style>
  <w:style w:type="character" w:customStyle="1" w:styleId="CarCar12">
    <w:name w:val="Car Car12"/>
    <w:rsid w:val="00B9405A"/>
    <w:rPr>
      <w:b/>
      <w:sz w:val="28"/>
      <w:lang w:val="es-ES" w:eastAsia="ar-SA" w:bidi="ar-SA"/>
    </w:rPr>
  </w:style>
  <w:style w:type="character" w:customStyle="1" w:styleId="CarCar17">
    <w:name w:val="Car Car17"/>
    <w:rsid w:val="00B9405A"/>
    <w:rPr>
      <w:rFonts w:ascii="Times New Roman" w:eastAsia="Times New Roman" w:hAnsi="Times New Roman" w:cs="Times New Roman"/>
      <w:sz w:val="24"/>
      <w:szCs w:val="20"/>
      <w:lang w:eastAsia="ar-SA"/>
    </w:rPr>
  </w:style>
  <w:style w:type="character" w:customStyle="1" w:styleId="CarCar16">
    <w:name w:val="Car Car16"/>
    <w:rsid w:val="00B9405A"/>
    <w:rPr>
      <w:rFonts w:ascii="Arial" w:eastAsia="Times New Roman" w:hAnsi="Arial" w:cs="Arial"/>
      <w:sz w:val="20"/>
      <w:szCs w:val="20"/>
      <w:lang w:val="es-ES_tradnl" w:eastAsia="ar-SA"/>
    </w:rPr>
  </w:style>
  <w:style w:type="character" w:customStyle="1" w:styleId="CarCar15">
    <w:name w:val="Car Car15"/>
    <w:rsid w:val="00B9405A"/>
    <w:rPr>
      <w:rFonts w:ascii="Times New Roman" w:eastAsia="Times New Roman" w:hAnsi="Times New Roman" w:cs="Times New Roman"/>
      <w:b/>
      <w:sz w:val="28"/>
      <w:szCs w:val="20"/>
      <w:lang w:eastAsia="ar-SA"/>
    </w:rPr>
  </w:style>
  <w:style w:type="character" w:customStyle="1" w:styleId="CarCar10">
    <w:name w:val="Car Car10"/>
    <w:semiHidden/>
    <w:rsid w:val="00B9405A"/>
    <w:rPr>
      <w:rFonts w:ascii="Times New Roman" w:eastAsia="Times New Roman" w:hAnsi="Times New Roman" w:cs="Times New Roman"/>
      <w:sz w:val="20"/>
      <w:szCs w:val="20"/>
      <w:lang w:eastAsia="ar-SA"/>
    </w:rPr>
  </w:style>
  <w:style w:type="character" w:customStyle="1" w:styleId="CarCar8">
    <w:name w:val="Car Car8"/>
    <w:rsid w:val="00B9405A"/>
    <w:rPr>
      <w:sz w:val="24"/>
      <w:lang w:val="es-ES" w:eastAsia="ar-SA" w:bidi="ar-SA"/>
    </w:rPr>
  </w:style>
  <w:style w:type="paragraph" w:customStyle="1" w:styleId="Textoindependiente26">
    <w:name w:val="Texto independiente 26"/>
    <w:basedOn w:val="Normal"/>
    <w:rsid w:val="00B9405A"/>
    <w:pPr>
      <w:widowControl w:val="0"/>
      <w:spacing w:after="0" w:line="240" w:lineRule="auto"/>
      <w:jc w:val="both"/>
    </w:pPr>
    <w:rPr>
      <w:rFonts w:ascii="Arial" w:eastAsia="Times New Roman" w:hAnsi="Arial" w:cs="Times New Roman"/>
      <w:noProof/>
      <w:sz w:val="24"/>
      <w:szCs w:val="20"/>
      <w:lang w:val="es-ES_tradnl" w:eastAsia="es-ES"/>
    </w:rPr>
  </w:style>
  <w:style w:type="paragraph" w:customStyle="1" w:styleId="Sangra2detindependiente3">
    <w:name w:val="Sangría 2 de t. independiente3"/>
    <w:basedOn w:val="Normal"/>
    <w:rsid w:val="00B9405A"/>
    <w:pPr>
      <w:widowControl w:val="0"/>
      <w:tabs>
        <w:tab w:val="left" w:pos="284"/>
      </w:tabs>
      <w:spacing w:after="0" w:line="240" w:lineRule="auto"/>
      <w:ind w:left="284" w:hanging="284"/>
      <w:jc w:val="both"/>
    </w:pPr>
    <w:rPr>
      <w:rFonts w:ascii="Arial" w:eastAsia="Times New Roman" w:hAnsi="Arial" w:cs="Times New Roman"/>
      <w:noProof/>
      <w:sz w:val="24"/>
      <w:szCs w:val="20"/>
      <w:lang w:val="es-ES_tradnl" w:eastAsia="es-ES"/>
    </w:rPr>
  </w:style>
  <w:style w:type="paragraph" w:customStyle="1" w:styleId="xl90">
    <w:name w:val="xl90"/>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1">
    <w:name w:val="xl91"/>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2">
    <w:name w:val="xl92"/>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3">
    <w:name w:val="xl93"/>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4">
    <w:name w:val="xl94"/>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noProof/>
      <w:sz w:val="14"/>
      <w:szCs w:val="14"/>
      <w:lang w:eastAsia="es-MX"/>
    </w:rPr>
  </w:style>
  <w:style w:type="paragraph" w:customStyle="1" w:styleId="xl95">
    <w:name w:val="xl95"/>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6">
    <w:name w:val="xl96"/>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7">
    <w:name w:val="xl97"/>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98">
    <w:name w:val="xl98"/>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9">
    <w:name w:val="xl99"/>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0">
    <w:name w:val="xl100"/>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1">
    <w:name w:val="xl101"/>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2">
    <w:name w:val="xl102"/>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3">
    <w:name w:val="xl103"/>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04">
    <w:name w:val="xl104"/>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5">
    <w:name w:val="xl105"/>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6">
    <w:name w:val="xl106"/>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7">
    <w:name w:val="xl107"/>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8">
    <w:name w:val="xl108"/>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9">
    <w:name w:val="xl109"/>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24"/>
      <w:szCs w:val="24"/>
      <w:lang w:eastAsia="es-MX"/>
    </w:rPr>
  </w:style>
  <w:style w:type="paragraph" w:customStyle="1" w:styleId="xl110">
    <w:name w:val="xl110"/>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1">
    <w:name w:val="xl111"/>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sz w:val="14"/>
      <w:szCs w:val="14"/>
      <w:lang w:eastAsia="es-MX"/>
    </w:rPr>
  </w:style>
  <w:style w:type="paragraph" w:customStyle="1" w:styleId="xl112">
    <w:name w:val="xl112"/>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3">
    <w:name w:val="xl113"/>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14">
    <w:name w:val="xl114"/>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15">
    <w:name w:val="xl115"/>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16">
    <w:name w:val="xl116"/>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lang w:eastAsia="es-MX"/>
    </w:rPr>
  </w:style>
  <w:style w:type="paragraph" w:customStyle="1" w:styleId="xl117">
    <w:name w:val="xl117"/>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8">
    <w:name w:val="xl118"/>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lang w:eastAsia="es-MX"/>
    </w:rPr>
  </w:style>
  <w:style w:type="paragraph" w:customStyle="1" w:styleId="xl119">
    <w:name w:val="xl119"/>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20">
    <w:name w:val="xl120"/>
    <w:basedOn w:val="Normal"/>
    <w:rsid w:val="00B9405A"/>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noProof/>
      <w:sz w:val="18"/>
      <w:szCs w:val="18"/>
      <w:lang w:eastAsia="es-MX"/>
    </w:rPr>
  </w:style>
  <w:style w:type="paragraph" w:customStyle="1" w:styleId="xl121">
    <w:name w:val="xl121"/>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22">
    <w:name w:val="xl122"/>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3">
    <w:name w:val="xl123"/>
    <w:basedOn w:val="Normal"/>
    <w:rsid w:val="00B9405A"/>
    <w:pPr>
      <w:spacing w:before="100" w:beforeAutospacing="1" w:after="100" w:afterAutospacing="1" w:line="240" w:lineRule="auto"/>
    </w:pPr>
    <w:rPr>
      <w:rFonts w:ascii="Times New Roman" w:eastAsia="Times New Roman" w:hAnsi="Times New Roman" w:cs="Times New Roman"/>
      <w:noProof/>
      <w:sz w:val="24"/>
      <w:szCs w:val="24"/>
      <w:lang w:eastAsia="es-MX"/>
    </w:rPr>
  </w:style>
  <w:style w:type="paragraph" w:customStyle="1" w:styleId="xl124">
    <w:name w:val="xl124"/>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5">
    <w:name w:val="xl125"/>
    <w:basedOn w:val="Normal"/>
    <w:rsid w:val="00B9405A"/>
    <w:pPr>
      <w:spacing w:before="100" w:beforeAutospacing="1" w:after="100" w:afterAutospacing="1" w:line="240" w:lineRule="auto"/>
    </w:pPr>
    <w:rPr>
      <w:rFonts w:ascii="Arial" w:eastAsia="Times New Roman" w:hAnsi="Arial" w:cs="Arial"/>
      <w:noProof/>
      <w:sz w:val="24"/>
      <w:szCs w:val="24"/>
      <w:lang w:eastAsia="es-MX"/>
    </w:rPr>
  </w:style>
  <w:style w:type="paragraph" w:customStyle="1" w:styleId="xl126">
    <w:name w:val="xl126"/>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27">
    <w:name w:val="xl127"/>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8">
    <w:name w:val="xl128"/>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9">
    <w:name w:val="xl129"/>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0">
    <w:name w:val="xl130"/>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24"/>
      <w:szCs w:val="24"/>
      <w:lang w:eastAsia="es-MX"/>
    </w:rPr>
  </w:style>
  <w:style w:type="paragraph" w:customStyle="1" w:styleId="xl131">
    <w:name w:val="xl131"/>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2">
    <w:name w:val="xl132"/>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33">
    <w:name w:val="xl133"/>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4">
    <w:name w:val="xl134"/>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5">
    <w:name w:val="xl135"/>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6">
    <w:name w:val="xl136"/>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7">
    <w:name w:val="xl137"/>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8">
    <w:name w:val="xl138"/>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9">
    <w:name w:val="xl139"/>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Textodeglobo2">
    <w:name w:val="Texto de globo2"/>
    <w:basedOn w:val="Normal"/>
    <w:uiPriority w:val="99"/>
    <w:rsid w:val="00B9405A"/>
    <w:pPr>
      <w:suppressAutoHyphens/>
      <w:spacing w:after="0" w:line="240" w:lineRule="auto"/>
    </w:pPr>
    <w:rPr>
      <w:rFonts w:ascii="Tahoma" w:eastAsia="Times New Roman" w:hAnsi="Tahoma" w:cs="Tahoma"/>
      <w:noProof/>
      <w:sz w:val="16"/>
      <w:szCs w:val="20"/>
      <w:lang w:val="es-ES" w:eastAsia="ar-SA"/>
    </w:rPr>
  </w:style>
  <w:style w:type="paragraph" w:customStyle="1" w:styleId="Textoindependiente33">
    <w:name w:val="Texto independiente 33"/>
    <w:basedOn w:val="Normal"/>
    <w:uiPriority w:val="99"/>
    <w:rsid w:val="00B9405A"/>
    <w:pPr>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Estilo1x">
    <w:name w:val="Estilo1x"/>
    <w:basedOn w:val="Texto0"/>
    <w:rsid w:val="00B9405A"/>
    <w:pPr>
      <w:suppressAutoHyphens w:val="0"/>
      <w:ind w:left="1670" w:hanging="432"/>
    </w:pPr>
    <w:rPr>
      <w:rFonts w:cs="Arial"/>
      <w:szCs w:val="18"/>
      <w:lang w:eastAsia="es-ES"/>
    </w:rPr>
  </w:style>
  <w:style w:type="character" w:customStyle="1" w:styleId="WW8Num13z1">
    <w:name w:val="WW8Num13z1"/>
    <w:rsid w:val="00B9405A"/>
    <w:rPr>
      <w:rFonts w:ascii="Courier New" w:hAnsi="Courier New" w:cs="Courier New"/>
    </w:rPr>
  </w:style>
  <w:style w:type="character" w:customStyle="1" w:styleId="WW8Num13z2">
    <w:name w:val="WW8Num13z2"/>
    <w:rsid w:val="00B9405A"/>
    <w:rPr>
      <w:rFonts w:ascii="Wingdings" w:hAnsi="Wingdings"/>
    </w:rPr>
  </w:style>
  <w:style w:type="character" w:customStyle="1" w:styleId="WW8Num14z3">
    <w:name w:val="WW8Num14z3"/>
    <w:rsid w:val="00B9405A"/>
    <w:rPr>
      <w:rFonts w:ascii="Symbol" w:hAnsi="Symbol"/>
    </w:rPr>
  </w:style>
  <w:style w:type="character" w:customStyle="1" w:styleId="WW8Num16z3">
    <w:name w:val="WW8Num16z3"/>
    <w:rsid w:val="00B9405A"/>
    <w:rPr>
      <w:rFonts w:ascii="Symbol" w:hAnsi="Symbol"/>
    </w:rPr>
  </w:style>
  <w:style w:type="character" w:customStyle="1" w:styleId="WW8Num18z3">
    <w:name w:val="WW8Num18z3"/>
    <w:rsid w:val="00B9405A"/>
    <w:rPr>
      <w:rFonts w:ascii="Symbol" w:hAnsi="Symbol"/>
    </w:rPr>
  </w:style>
  <w:style w:type="character" w:customStyle="1" w:styleId="WW8Num18z4">
    <w:name w:val="WW8Num18z4"/>
    <w:rsid w:val="00B9405A"/>
    <w:rPr>
      <w:rFonts w:ascii="Courier New" w:hAnsi="Courier New" w:cs="Courier New"/>
    </w:rPr>
  </w:style>
  <w:style w:type="character" w:styleId="Nmerodelnea">
    <w:name w:val="line number"/>
    <w:rsid w:val="00B9405A"/>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B9405A"/>
    <w:pPr>
      <w:widowControl w:val="0"/>
      <w:suppressAutoHyphens/>
      <w:spacing w:after="160" w:line="240" w:lineRule="exact"/>
    </w:pPr>
    <w:rPr>
      <w:rFonts w:ascii="Tahoma" w:eastAsia="Times New Roman" w:hAnsi="Tahoma" w:cs="Times New Roman"/>
      <w:noProof/>
      <w:sz w:val="20"/>
      <w:szCs w:val="20"/>
      <w:lang w:val="en-US" w:eastAsia="ar-SA"/>
    </w:rPr>
  </w:style>
  <w:style w:type="paragraph" w:customStyle="1" w:styleId="Sangra3detindependiente3">
    <w:name w:val="Sangría 3 de t. independiente3"/>
    <w:basedOn w:val="Normal"/>
    <w:uiPriority w:val="99"/>
    <w:rsid w:val="00B9405A"/>
    <w:pPr>
      <w:widowControl w:val="0"/>
      <w:tabs>
        <w:tab w:val="left" w:pos="21109"/>
      </w:tabs>
      <w:suppressAutoHyphens/>
      <w:spacing w:after="0" w:line="240" w:lineRule="auto"/>
      <w:ind w:left="1275"/>
    </w:pPr>
    <w:rPr>
      <w:rFonts w:ascii="Book Antiqua" w:eastAsia="Times New Roman" w:hAnsi="Book Antiqua" w:cs="Times New Roman"/>
      <w:noProof/>
      <w:sz w:val="24"/>
      <w:szCs w:val="20"/>
      <w:lang w:val="es-ES" w:eastAsia="ar-SA"/>
    </w:rPr>
  </w:style>
  <w:style w:type="paragraph" w:customStyle="1" w:styleId="TableContents">
    <w:name w:val="Table Contents"/>
    <w:basedOn w:val="Normal"/>
    <w:rsid w:val="00B9405A"/>
    <w:pPr>
      <w:suppressAutoHyphens/>
      <w:spacing w:after="0" w:line="240" w:lineRule="auto"/>
    </w:pPr>
    <w:rPr>
      <w:rFonts w:ascii="Times New Roman" w:eastAsia="Times New Roman" w:hAnsi="Times New Roman" w:cs="Times New Roman"/>
      <w:noProof/>
      <w:sz w:val="24"/>
      <w:szCs w:val="24"/>
      <w:lang w:val="es-ES" w:eastAsia="ar-SA"/>
    </w:rPr>
  </w:style>
  <w:style w:type="paragraph" w:customStyle="1" w:styleId="TableHeading">
    <w:name w:val="Table Heading"/>
    <w:basedOn w:val="TableContents"/>
    <w:rsid w:val="00B9405A"/>
    <w:pPr>
      <w:jc w:val="center"/>
    </w:pPr>
    <w:rPr>
      <w:b/>
      <w:bCs/>
    </w:rPr>
  </w:style>
  <w:style w:type="paragraph" w:customStyle="1" w:styleId="font5">
    <w:name w:val="font5"/>
    <w:basedOn w:val="Normal"/>
    <w:rsid w:val="00B9405A"/>
    <w:pPr>
      <w:spacing w:before="100" w:beforeAutospacing="1" w:after="100" w:afterAutospacing="1" w:line="240" w:lineRule="auto"/>
    </w:pPr>
    <w:rPr>
      <w:rFonts w:ascii="Arial Narrow" w:eastAsia="Times New Roman" w:hAnsi="Arial Narrow" w:cs="Times New Roman"/>
      <w:noProof/>
      <w:sz w:val="16"/>
      <w:szCs w:val="16"/>
      <w:lang w:eastAsia="es-MX"/>
    </w:rPr>
  </w:style>
  <w:style w:type="character" w:customStyle="1" w:styleId="searchmatch">
    <w:name w:val="searchmatch"/>
    <w:rsid w:val="00B9405A"/>
  </w:style>
  <w:style w:type="character" w:customStyle="1" w:styleId="Ttulo1Car1">
    <w:name w:val="Título 1 Car1"/>
    <w:aliases w:val="Headline Car1,H1 Car,h1 Car,II+ Car,I Car,Document Header1 Car,Chapter Car,heading 1 Car,Titulo 1 Car,Section Heading Car,Part Car"/>
    <w:rsid w:val="00B9405A"/>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B9405A"/>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B9405A"/>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B9405A"/>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B9405A"/>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B9405A"/>
  </w:style>
  <w:style w:type="numbering" w:customStyle="1" w:styleId="1111111">
    <w:name w:val="1 / 1.1 / 1.1.11"/>
    <w:basedOn w:val="Sinlista"/>
    <w:next w:val="111111"/>
    <w:semiHidden/>
    <w:unhideWhenUsed/>
    <w:rsid w:val="00B9405A"/>
  </w:style>
  <w:style w:type="numbering" w:customStyle="1" w:styleId="1111">
    <w:name w:val="1.1.11"/>
    <w:rsid w:val="00B9405A"/>
  </w:style>
  <w:style w:type="table" w:customStyle="1" w:styleId="Tablaconcolumnas22">
    <w:name w:val="Tabla con columnas 22"/>
    <w:basedOn w:val="Tablanormal"/>
    <w:next w:val="Tablaconcolumnas2"/>
    <w:semiHidden/>
    <w:unhideWhenUsed/>
    <w:rsid w:val="00B9405A"/>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B9405A"/>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B9405A"/>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B9405A"/>
  </w:style>
  <w:style w:type="numbering" w:customStyle="1" w:styleId="1111112">
    <w:name w:val="1 / 1.1 / 1.1.12"/>
    <w:basedOn w:val="Sinlista"/>
    <w:next w:val="111111"/>
    <w:semiHidden/>
    <w:unhideWhenUsed/>
    <w:rsid w:val="00B9405A"/>
  </w:style>
  <w:style w:type="numbering" w:customStyle="1" w:styleId="1112">
    <w:name w:val="1.1.12"/>
    <w:rsid w:val="00B9405A"/>
  </w:style>
  <w:style w:type="character" w:customStyle="1" w:styleId="WW8Num37z1">
    <w:name w:val="WW8Num37z1"/>
    <w:uiPriority w:val="99"/>
    <w:rsid w:val="00B9405A"/>
    <w:rPr>
      <w:rFonts w:ascii="Courier New" w:hAnsi="Courier New" w:cs="Courier New"/>
    </w:rPr>
  </w:style>
  <w:style w:type="character" w:customStyle="1" w:styleId="WW8Num37z2">
    <w:name w:val="WW8Num37z2"/>
    <w:uiPriority w:val="99"/>
    <w:rsid w:val="00B9405A"/>
    <w:rPr>
      <w:rFonts w:ascii="Wingdings" w:hAnsi="Wingdings"/>
    </w:rPr>
  </w:style>
  <w:style w:type="paragraph" w:customStyle="1" w:styleId="Encabezado6">
    <w:name w:val="Encabezado6"/>
    <w:basedOn w:val="Normal"/>
    <w:next w:val="Textoindependiente"/>
    <w:uiPriority w:val="99"/>
    <w:rsid w:val="00B9405A"/>
    <w:pPr>
      <w:keepNext/>
      <w:suppressAutoHyphens/>
      <w:spacing w:before="240" w:after="120" w:line="240" w:lineRule="auto"/>
    </w:pPr>
    <w:rPr>
      <w:rFonts w:ascii="Arial" w:eastAsia="MS Mincho" w:hAnsi="Arial" w:cs="Tahoma"/>
      <w:noProof/>
      <w:sz w:val="28"/>
      <w:szCs w:val="28"/>
      <w:lang w:eastAsia="ar-SA"/>
    </w:rPr>
  </w:style>
  <w:style w:type="table" w:customStyle="1" w:styleId="Tablaconcuadrcula1">
    <w:name w:val="Tabla con cuadrícula1"/>
    <w:basedOn w:val="Tablanormal"/>
    <w:next w:val="Tablaconcuadrcula"/>
    <w:uiPriority w:val="59"/>
    <w:rsid w:val="00B940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B9405A"/>
    <w:rPr>
      <w:rFonts w:ascii="Times New Roman" w:eastAsia="Times New Roman" w:hAnsi="Times New Roman" w:cs="Times New Roman"/>
      <w:noProof/>
      <w:sz w:val="24"/>
      <w:szCs w:val="24"/>
      <w:lang w:val="es-ES" w:eastAsia="es-ES"/>
    </w:rPr>
  </w:style>
  <w:style w:type="paragraph" w:customStyle="1" w:styleId="Default">
    <w:name w:val="Default"/>
    <w:rsid w:val="00B9405A"/>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B9405A"/>
    <w:pPr>
      <w:spacing w:after="0" w:line="240" w:lineRule="auto"/>
      <w:ind w:left="720"/>
      <w:jc w:val="both"/>
    </w:pPr>
    <w:rPr>
      <w:rFonts w:ascii="Calibri" w:eastAsia="Times New Roman" w:hAnsi="Calibri" w:cs="Times New Roman"/>
      <w:noProof/>
      <w:lang w:eastAsia="ar-SA"/>
    </w:rPr>
  </w:style>
  <w:style w:type="paragraph" w:styleId="Listaconvietas">
    <w:name w:val="List Bullet"/>
    <w:basedOn w:val="Normal"/>
    <w:rsid w:val="00B9405A"/>
    <w:pPr>
      <w:tabs>
        <w:tab w:val="num" w:pos="420"/>
      </w:tabs>
      <w:spacing w:after="0" w:line="360" w:lineRule="auto"/>
      <w:ind w:left="420" w:hanging="420"/>
      <w:jc w:val="both"/>
    </w:pPr>
    <w:rPr>
      <w:rFonts w:ascii="Arial" w:eastAsia="Times New Roman" w:hAnsi="Arial" w:cs="Times New Roman"/>
      <w:noProof/>
      <w:sz w:val="20"/>
      <w:szCs w:val="20"/>
      <w:lang w:eastAsia="es-ES"/>
    </w:rPr>
  </w:style>
  <w:style w:type="paragraph" w:styleId="Revisin">
    <w:name w:val="Revision"/>
    <w:hidden/>
    <w:uiPriority w:val="99"/>
    <w:semiHidden/>
    <w:rsid w:val="00B9405A"/>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B9405A"/>
    <w:pPr>
      <w:spacing w:before="20" w:after="20" w:line="240" w:lineRule="auto"/>
      <w:jc w:val="both"/>
    </w:pPr>
    <w:rPr>
      <w:rFonts w:ascii="Arial Narrow" w:eastAsia="Times New Roman" w:hAnsi="Arial Narrow" w:cs="Arial"/>
      <w:noProof/>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B9405A"/>
    <w:pPr>
      <w:spacing w:after="0" w:line="240" w:lineRule="auto"/>
      <w:ind w:right="45"/>
      <w:jc w:val="both"/>
    </w:pPr>
    <w:rPr>
      <w:rFonts w:ascii="Arial" w:eastAsia="Times New Roman" w:hAnsi="Arial" w:cs="Times New Roman"/>
      <w:bCs/>
      <w:noProof/>
      <w:color w:val="000000"/>
      <w:sz w:val="24"/>
      <w:szCs w:val="24"/>
      <w:lang w:eastAsia="es-ES"/>
    </w:rPr>
  </w:style>
  <w:style w:type="numbering" w:customStyle="1" w:styleId="Sinlista1111">
    <w:name w:val="Sin lista1111"/>
    <w:next w:val="Sinlista"/>
    <w:uiPriority w:val="99"/>
    <w:semiHidden/>
    <w:unhideWhenUsed/>
    <w:rsid w:val="00B9405A"/>
  </w:style>
  <w:style w:type="paragraph" w:customStyle="1" w:styleId="p0">
    <w:name w:val="p0"/>
    <w:basedOn w:val="Normal"/>
    <w:rsid w:val="00B9405A"/>
    <w:pPr>
      <w:widowControl w:val="0"/>
      <w:tabs>
        <w:tab w:val="left" w:pos="720"/>
      </w:tabs>
      <w:autoSpaceDE w:val="0"/>
      <w:autoSpaceDN w:val="0"/>
      <w:adjustRightInd w:val="0"/>
      <w:spacing w:after="0" w:line="240" w:lineRule="atLeast"/>
      <w:jc w:val="both"/>
    </w:pPr>
    <w:rPr>
      <w:rFonts w:ascii="Arial" w:eastAsia="Times New Roman" w:hAnsi="Arial" w:cs="Arial"/>
      <w:noProof/>
      <w:sz w:val="24"/>
      <w:szCs w:val="24"/>
      <w:lang w:eastAsia="es-MX"/>
    </w:rPr>
  </w:style>
  <w:style w:type="paragraph" w:customStyle="1" w:styleId="c2">
    <w:name w:val="c2"/>
    <w:basedOn w:val="Normal"/>
    <w:rsid w:val="00B9405A"/>
    <w:pPr>
      <w:widowControl w:val="0"/>
      <w:autoSpaceDE w:val="0"/>
      <w:autoSpaceDN w:val="0"/>
      <w:adjustRightInd w:val="0"/>
      <w:spacing w:after="0" w:line="240" w:lineRule="atLeast"/>
      <w:jc w:val="center"/>
    </w:pPr>
    <w:rPr>
      <w:rFonts w:ascii="Arial" w:eastAsia="Times New Roman" w:hAnsi="Arial" w:cs="Arial"/>
      <w:noProof/>
      <w:sz w:val="24"/>
      <w:szCs w:val="24"/>
      <w:lang w:eastAsia="es-MX"/>
    </w:rPr>
  </w:style>
  <w:style w:type="numbering" w:customStyle="1" w:styleId="Sinlista2">
    <w:name w:val="Sin lista2"/>
    <w:next w:val="Sinlista"/>
    <w:uiPriority w:val="99"/>
    <w:semiHidden/>
    <w:unhideWhenUsed/>
    <w:rsid w:val="00B9405A"/>
  </w:style>
  <w:style w:type="numbering" w:customStyle="1" w:styleId="Sinlista3">
    <w:name w:val="Sin lista3"/>
    <w:next w:val="Sinlista"/>
    <w:uiPriority w:val="99"/>
    <w:semiHidden/>
    <w:unhideWhenUsed/>
    <w:rsid w:val="00B9405A"/>
  </w:style>
  <w:style w:type="table" w:customStyle="1" w:styleId="Tablaconcuadrcula2">
    <w:name w:val="Tabla con cuadrícula2"/>
    <w:basedOn w:val="Tablanormal"/>
    <w:next w:val="Tablaconcuadrcula"/>
    <w:uiPriority w:val="59"/>
    <w:rsid w:val="00B9405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B9405A"/>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B9405A"/>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B9405A"/>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B9405A"/>
    <w:pPr>
      <w:numPr>
        <w:numId w:val="7"/>
      </w:numPr>
    </w:pPr>
  </w:style>
  <w:style w:type="numbering" w:customStyle="1" w:styleId="Estilo13">
    <w:name w:val="Estilo13"/>
    <w:rsid w:val="00B9405A"/>
    <w:pPr>
      <w:numPr>
        <w:numId w:val="9"/>
      </w:numPr>
    </w:pPr>
  </w:style>
  <w:style w:type="numbering" w:customStyle="1" w:styleId="1113">
    <w:name w:val="1.1.13"/>
    <w:rsid w:val="00B9405A"/>
    <w:pPr>
      <w:numPr>
        <w:numId w:val="8"/>
      </w:numPr>
    </w:pPr>
  </w:style>
  <w:style w:type="table" w:customStyle="1" w:styleId="Tablaconcolumnas211">
    <w:name w:val="Tabla con columnas 211"/>
    <w:basedOn w:val="Tablanormal"/>
    <w:next w:val="Tablaconcolumnas2"/>
    <w:semiHidden/>
    <w:unhideWhenUsed/>
    <w:rsid w:val="00B9405A"/>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B9405A"/>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B9405A"/>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B9405A"/>
  </w:style>
  <w:style w:type="numbering" w:customStyle="1" w:styleId="11111111">
    <w:name w:val="1 / 1.1 / 1.1.111"/>
    <w:basedOn w:val="Sinlista"/>
    <w:next w:val="111111"/>
    <w:semiHidden/>
    <w:unhideWhenUsed/>
    <w:rsid w:val="00B9405A"/>
  </w:style>
  <w:style w:type="numbering" w:customStyle="1" w:styleId="11111">
    <w:name w:val="1.1.111"/>
    <w:rsid w:val="00B9405A"/>
  </w:style>
  <w:style w:type="table" w:customStyle="1" w:styleId="Tablaconcolumnas221">
    <w:name w:val="Tabla con columnas 221"/>
    <w:basedOn w:val="Tablanormal"/>
    <w:next w:val="Tablaconcolumnas2"/>
    <w:semiHidden/>
    <w:unhideWhenUsed/>
    <w:rsid w:val="00B9405A"/>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B9405A"/>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B9405A"/>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B9405A"/>
    <w:pPr>
      <w:numPr>
        <w:numId w:val="4"/>
      </w:numPr>
    </w:pPr>
  </w:style>
  <w:style w:type="numbering" w:customStyle="1" w:styleId="11111121">
    <w:name w:val="1 / 1.1 / 1.1.121"/>
    <w:basedOn w:val="Sinlista"/>
    <w:next w:val="111111"/>
    <w:semiHidden/>
    <w:unhideWhenUsed/>
    <w:rsid w:val="00B9405A"/>
  </w:style>
  <w:style w:type="numbering" w:customStyle="1" w:styleId="11121">
    <w:name w:val="1.1.121"/>
    <w:rsid w:val="00B9405A"/>
  </w:style>
  <w:style w:type="table" w:customStyle="1" w:styleId="Tablaconcuadrcula11">
    <w:name w:val="Tabla con cuadrícula11"/>
    <w:basedOn w:val="Tablanormal"/>
    <w:next w:val="Tablaconcuadrcula"/>
    <w:uiPriority w:val="59"/>
    <w:rsid w:val="00B940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B9405A"/>
  </w:style>
  <w:style w:type="numbering" w:customStyle="1" w:styleId="Sinlista21">
    <w:name w:val="Sin lista21"/>
    <w:next w:val="Sinlista"/>
    <w:uiPriority w:val="99"/>
    <w:semiHidden/>
    <w:unhideWhenUsed/>
    <w:rsid w:val="00B9405A"/>
  </w:style>
  <w:style w:type="numbering" w:customStyle="1" w:styleId="Sinlista4">
    <w:name w:val="Sin lista4"/>
    <w:next w:val="Sinlista"/>
    <w:uiPriority w:val="99"/>
    <w:semiHidden/>
    <w:unhideWhenUsed/>
    <w:rsid w:val="00B9405A"/>
  </w:style>
  <w:style w:type="numbering" w:customStyle="1" w:styleId="1111114">
    <w:name w:val="1 / 1.1 / 1.1.14"/>
    <w:basedOn w:val="Sinlista"/>
    <w:next w:val="111111"/>
    <w:rsid w:val="00B9405A"/>
  </w:style>
  <w:style w:type="numbering" w:customStyle="1" w:styleId="Estilo14">
    <w:name w:val="Estilo14"/>
    <w:rsid w:val="00B9405A"/>
  </w:style>
  <w:style w:type="numbering" w:customStyle="1" w:styleId="1114">
    <w:name w:val="1.1.14"/>
    <w:rsid w:val="00B9405A"/>
  </w:style>
  <w:style w:type="numbering" w:customStyle="1" w:styleId="Estilo112">
    <w:name w:val="Estilo112"/>
    <w:rsid w:val="00B9405A"/>
  </w:style>
  <w:style w:type="numbering" w:customStyle="1" w:styleId="11111112">
    <w:name w:val="1 / 1.1 / 1.1.112"/>
    <w:basedOn w:val="Sinlista"/>
    <w:next w:val="111111"/>
    <w:semiHidden/>
    <w:unhideWhenUsed/>
    <w:rsid w:val="00B9405A"/>
  </w:style>
  <w:style w:type="numbering" w:customStyle="1" w:styleId="11112">
    <w:name w:val="1.1.112"/>
    <w:rsid w:val="00B9405A"/>
  </w:style>
  <w:style w:type="numbering" w:customStyle="1" w:styleId="Estilo122">
    <w:name w:val="Estilo122"/>
    <w:rsid w:val="00B9405A"/>
  </w:style>
  <w:style w:type="numbering" w:customStyle="1" w:styleId="11111122">
    <w:name w:val="1 / 1.1 / 1.1.122"/>
    <w:basedOn w:val="Sinlista"/>
    <w:next w:val="111111"/>
    <w:semiHidden/>
    <w:unhideWhenUsed/>
    <w:rsid w:val="00B9405A"/>
  </w:style>
  <w:style w:type="numbering" w:customStyle="1" w:styleId="11122">
    <w:name w:val="1.1.122"/>
    <w:rsid w:val="00B9405A"/>
  </w:style>
  <w:style w:type="numbering" w:customStyle="1" w:styleId="Sinlista13">
    <w:name w:val="Sin lista13"/>
    <w:next w:val="Sinlista"/>
    <w:uiPriority w:val="99"/>
    <w:semiHidden/>
    <w:unhideWhenUsed/>
    <w:rsid w:val="00B9405A"/>
  </w:style>
  <w:style w:type="numbering" w:customStyle="1" w:styleId="Sinlista22">
    <w:name w:val="Sin lista22"/>
    <w:next w:val="Sinlista"/>
    <w:uiPriority w:val="99"/>
    <w:semiHidden/>
    <w:unhideWhenUsed/>
    <w:rsid w:val="00B9405A"/>
  </w:style>
  <w:style w:type="numbering" w:customStyle="1" w:styleId="Sinlista5">
    <w:name w:val="Sin lista5"/>
    <w:next w:val="Sinlista"/>
    <w:uiPriority w:val="99"/>
    <w:semiHidden/>
    <w:unhideWhenUsed/>
    <w:rsid w:val="00B9405A"/>
  </w:style>
  <w:style w:type="numbering" w:customStyle="1" w:styleId="1111115">
    <w:name w:val="1 / 1.1 / 1.1.15"/>
    <w:basedOn w:val="Sinlista"/>
    <w:next w:val="111111"/>
    <w:rsid w:val="00B9405A"/>
    <w:pPr>
      <w:numPr>
        <w:numId w:val="10"/>
      </w:numPr>
    </w:pPr>
  </w:style>
  <w:style w:type="numbering" w:customStyle="1" w:styleId="Estilo15">
    <w:name w:val="Estilo15"/>
    <w:rsid w:val="00B9405A"/>
    <w:pPr>
      <w:numPr>
        <w:numId w:val="12"/>
      </w:numPr>
    </w:pPr>
  </w:style>
  <w:style w:type="numbering" w:customStyle="1" w:styleId="1115">
    <w:name w:val="1.1.15"/>
    <w:rsid w:val="00B9405A"/>
    <w:pPr>
      <w:numPr>
        <w:numId w:val="11"/>
      </w:numPr>
    </w:pPr>
  </w:style>
  <w:style w:type="numbering" w:customStyle="1" w:styleId="Estilo113">
    <w:name w:val="Estilo113"/>
    <w:rsid w:val="00B9405A"/>
  </w:style>
  <w:style w:type="numbering" w:customStyle="1" w:styleId="11111113">
    <w:name w:val="1 / 1.1 / 1.1.113"/>
    <w:basedOn w:val="Sinlista"/>
    <w:next w:val="111111"/>
    <w:semiHidden/>
    <w:unhideWhenUsed/>
    <w:rsid w:val="00B9405A"/>
  </w:style>
  <w:style w:type="numbering" w:customStyle="1" w:styleId="11113">
    <w:name w:val="1.1.113"/>
    <w:rsid w:val="00B9405A"/>
  </w:style>
  <w:style w:type="numbering" w:customStyle="1" w:styleId="Estilo123">
    <w:name w:val="Estilo123"/>
    <w:rsid w:val="00B9405A"/>
    <w:pPr>
      <w:numPr>
        <w:numId w:val="5"/>
      </w:numPr>
    </w:pPr>
  </w:style>
  <w:style w:type="numbering" w:customStyle="1" w:styleId="11111123">
    <w:name w:val="1 / 1.1 / 1.1.123"/>
    <w:basedOn w:val="Sinlista"/>
    <w:next w:val="111111"/>
    <w:semiHidden/>
    <w:unhideWhenUsed/>
    <w:rsid w:val="00B9405A"/>
    <w:pPr>
      <w:numPr>
        <w:numId w:val="13"/>
      </w:numPr>
    </w:pPr>
  </w:style>
  <w:style w:type="numbering" w:customStyle="1" w:styleId="11123">
    <w:name w:val="1.1.123"/>
    <w:rsid w:val="00B9405A"/>
    <w:pPr>
      <w:numPr>
        <w:numId w:val="14"/>
      </w:numPr>
    </w:pPr>
  </w:style>
  <w:style w:type="numbering" w:customStyle="1" w:styleId="Sinlista14">
    <w:name w:val="Sin lista14"/>
    <w:next w:val="Sinlista"/>
    <w:uiPriority w:val="99"/>
    <w:semiHidden/>
    <w:unhideWhenUsed/>
    <w:rsid w:val="00B9405A"/>
  </w:style>
  <w:style w:type="numbering" w:customStyle="1" w:styleId="Sinlista23">
    <w:name w:val="Sin lista23"/>
    <w:next w:val="Sinlista"/>
    <w:uiPriority w:val="99"/>
    <w:semiHidden/>
    <w:unhideWhenUsed/>
    <w:rsid w:val="00B9405A"/>
  </w:style>
  <w:style w:type="character" w:customStyle="1" w:styleId="Ttulo5Car1">
    <w:name w:val="Título 5 Car1"/>
    <w:basedOn w:val="Fuentedeprrafopredeter"/>
    <w:locked/>
    <w:rsid w:val="00B9405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B9405A"/>
    <w:rPr>
      <w:rFonts w:ascii="Arial" w:eastAsia="Times New Roman" w:hAnsi="Arial" w:cs="Arial"/>
      <w:i/>
      <w:sz w:val="20"/>
      <w:szCs w:val="20"/>
      <w:lang w:val="es-ES_tradnl" w:eastAsia="ar-SA"/>
    </w:rPr>
  </w:style>
  <w:style w:type="character" w:customStyle="1" w:styleId="WW8Num27z4">
    <w:name w:val="WW8Num27z4"/>
    <w:uiPriority w:val="99"/>
    <w:rsid w:val="00B9405A"/>
    <w:rPr>
      <w:rFonts w:ascii="Courier New" w:hAnsi="Courier New"/>
    </w:rPr>
  </w:style>
  <w:style w:type="character" w:customStyle="1" w:styleId="WW8Num47z5">
    <w:name w:val="WW8Num47z5"/>
    <w:uiPriority w:val="99"/>
    <w:rsid w:val="00B9405A"/>
    <w:rPr>
      <w:rFonts w:ascii="Wingdings" w:hAnsi="Wingdings"/>
    </w:rPr>
  </w:style>
  <w:style w:type="character" w:customStyle="1" w:styleId="WW8Num50z3">
    <w:name w:val="WW8Num50z3"/>
    <w:uiPriority w:val="99"/>
    <w:rsid w:val="00B9405A"/>
    <w:rPr>
      <w:rFonts w:ascii="Symbol" w:hAnsi="Symbol"/>
    </w:rPr>
  </w:style>
  <w:style w:type="character" w:customStyle="1" w:styleId="WW8Num54z2">
    <w:name w:val="WW8Num54z2"/>
    <w:uiPriority w:val="99"/>
    <w:rsid w:val="00B9405A"/>
    <w:rPr>
      <w:rFonts w:ascii="Wingdings" w:hAnsi="Wingdings"/>
    </w:rPr>
  </w:style>
  <w:style w:type="character" w:customStyle="1" w:styleId="WW8Num54z4">
    <w:name w:val="WW8Num54z4"/>
    <w:uiPriority w:val="99"/>
    <w:rsid w:val="00B9405A"/>
    <w:rPr>
      <w:rFonts w:ascii="Courier New" w:hAnsi="Courier New"/>
    </w:rPr>
  </w:style>
  <w:style w:type="character" w:customStyle="1" w:styleId="WW8Num63z0">
    <w:name w:val="WW8Num63z0"/>
    <w:uiPriority w:val="99"/>
    <w:rsid w:val="00B9405A"/>
    <w:rPr>
      <w:rFonts w:ascii="Arial" w:hAnsi="Arial"/>
    </w:rPr>
  </w:style>
  <w:style w:type="character" w:customStyle="1" w:styleId="WW8Num65z0">
    <w:name w:val="WW8Num65z0"/>
    <w:uiPriority w:val="99"/>
    <w:rsid w:val="00B9405A"/>
    <w:rPr>
      <w:u w:val="none"/>
    </w:rPr>
  </w:style>
  <w:style w:type="character" w:customStyle="1" w:styleId="WW8Num66z0">
    <w:name w:val="WW8Num66z0"/>
    <w:uiPriority w:val="99"/>
    <w:rsid w:val="00B9405A"/>
    <w:rPr>
      <w:sz w:val="24"/>
    </w:rPr>
  </w:style>
  <w:style w:type="character" w:customStyle="1" w:styleId="WW8NumSt29z0">
    <w:name w:val="WW8NumSt29z0"/>
    <w:uiPriority w:val="99"/>
    <w:rsid w:val="00B9405A"/>
    <w:rPr>
      <w:rFonts w:ascii="Arial" w:hAnsi="Arial"/>
    </w:rPr>
  </w:style>
  <w:style w:type="character" w:customStyle="1" w:styleId="WW8NumSt30z0">
    <w:name w:val="WW8NumSt30z0"/>
    <w:uiPriority w:val="99"/>
    <w:rsid w:val="00B9405A"/>
    <w:rPr>
      <w:rFonts w:ascii="Arial" w:hAnsi="Arial"/>
    </w:rPr>
  </w:style>
  <w:style w:type="character" w:customStyle="1" w:styleId="WW8NumSt31z0">
    <w:name w:val="WW8NumSt31z0"/>
    <w:uiPriority w:val="99"/>
    <w:rsid w:val="00B9405A"/>
    <w:rPr>
      <w:rFonts w:ascii="Arial" w:hAnsi="Arial"/>
    </w:rPr>
  </w:style>
  <w:style w:type="character" w:customStyle="1" w:styleId="Definition">
    <w:name w:val="Definition"/>
    <w:uiPriority w:val="99"/>
    <w:rsid w:val="00B9405A"/>
    <w:rPr>
      <w:rFonts w:ascii="Arial" w:hAnsi="Arial"/>
      <w:sz w:val="17"/>
      <w:lang w:val="en-US"/>
    </w:rPr>
  </w:style>
  <w:style w:type="character" w:customStyle="1" w:styleId="tx1">
    <w:name w:val="tx1"/>
    <w:uiPriority w:val="99"/>
    <w:rsid w:val="00B9405A"/>
    <w:rPr>
      <w:b/>
    </w:rPr>
  </w:style>
  <w:style w:type="character" w:customStyle="1" w:styleId="TextoindependienteCar1">
    <w:name w:val="Texto independiente Car1"/>
    <w:basedOn w:val="Fuentedeprrafopredeter"/>
    <w:locked/>
    <w:rsid w:val="00B9405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B9405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B9405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B9405A"/>
    <w:pPr>
      <w:autoSpaceDE w:val="0"/>
      <w:spacing w:after="0" w:line="240" w:lineRule="auto"/>
      <w:jc w:val="both"/>
    </w:pPr>
    <w:rPr>
      <w:rFonts w:ascii="Arial" w:eastAsia="Times New Roman" w:hAnsi="Arial" w:cs="Arial"/>
      <w:noProof/>
      <w:sz w:val="20"/>
      <w:szCs w:val="20"/>
      <w:lang w:val="es-ES_tradnl" w:eastAsia="ar-SA"/>
    </w:rPr>
  </w:style>
  <w:style w:type="paragraph" w:customStyle="1" w:styleId="2">
    <w:name w:val="2"/>
    <w:basedOn w:val="Normal"/>
    <w:next w:val="Sangradetextonormal"/>
    <w:uiPriority w:val="99"/>
    <w:rsid w:val="00B9405A"/>
    <w:pPr>
      <w:autoSpaceDE w:val="0"/>
      <w:spacing w:after="0" w:line="240" w:lineRule="auto"/>
      <w:jc w:val="both"/>
    </w:pPr>
    <w:rPr>
      <w:rFonts w:ascii="Arial Narrow" w:eastAsia="Times New Roman" w:hAnsi="Arial Narrow" w:cs="Times New Roman"/>
      <w:noProof/>
      <w:lang w:val="es-ES_tradnl" w:eastAsia="ar-SA"/>
    </w:rPr>
  </w:style>
  <w:style w:type="character" w:customStyle="1" w:styleId="TextodegloboCar1">
    <w:name w:val="Texto de globo Car1"/>
    <w:basedOn w:val="Fuentedeprrafopredeter"/>
    <w:uiPriority w:val="99"/>
    <w:locked/>
    <w:rsid w:val="00B9405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B9405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B9405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B9405A"/>
    <w:pPr>
      <w:tabs>
        <w:tab w:val="left" w:pos="1440"/>
      </w:tabs>
      <w:spacing w:after="0" w:line="240" w:lineRule="auto"/>
      <w:ind w:left="720" w:hanging="360"/>
      <w:jc w:val="both"/>
    </w:pPr>
    <w:rPr>
      <w:rFonts w:ascii="Arial" w:eastAsia="Times New Roman" w:hAnsi="Arial" w:cs="Times New Roman"/>
      <w:noProof/>
      <w:kern w:val="1"/>
      <w:szCs w:val="20"/>
      <w:lang w:eastAsia="ar-SA"/>
    </w:rPr>
  </w:style>
  <w:style w:type="paragraph" w:customStyle="1" w:styleId="TDC41">
    <w:name w:val="TDC 41"/>
    <w:basedOn w:val="Normal"/>
    <w:next w:val="Normal"/>
    <w:uiPriority w:val="99"/>
    <w:rsid w:val="00B9405A"/>
    <w:pPr>
      <w:spacing w:after="0" w:line="240" w:lineRule="auto"/>
      <w:ind w:left="720"/>
    </w:pPr>
    <w:rPr>
      <w:rFonts w:ascii="Times New Roman" w:eastAsia="Times New Roman" w:hAnsi="Times New Roman" w:cs="Times New Roman"/>
      <w:noProof/>
      <w:sz w:val="24"/>
      <w:szCs w:val="24"/>
      <w:lang w:eastAsia="ar-SA"/>
    </w:rPr>
  </w:style>
  <w:style w:type="paragraph" w:customStyle="1" w:styleId="TDC51">
    <w:name w:val="TDC 51"/>
    <w:basedOn w:val="Normal"/>
    <w:next w:val="Normal"/>
    <w:uiPriority w:val="99"/>
    <w:rsid w:val="00B9405A"/>
    <w:pPr>
      <w:spacing w:after="0" w:line="240" w:lineRule="auto"/>
      <w:ind w:left="960"/>
    </w:pPr>
    <w:rPr>
      <w:rFonts w:ascii="Times New Roman" w:eastAsia="Times New Roman" w:hAnsi="Times New Roman" w:cs="Times New Roman"/>
      <w:noProof/>
      <w:sz w:val="24"/>
      <w:szCs w:val="24"/>
      <w:lang w:eastAsia="ar-SA"/>
    </w:rPr>
  </w:style>
  <w:style w:type="paragraph" w:customStyle="1" w:styleId="TDC61">
    <w:name w:val="TDC 61"/>
    <w:basedOn w:val="Normal"/>
    <w:next w:val="Normal"/>
    <w:uiPriority w:val="99"/>
    <w:rsid w:val="00B9405A"/>
    <w:pPr>
      <w:spacing w:after="0" w:line="240" w:lineRule="auto"/>
      <w:ind w:left="1200"/>
    </w:pPr>
    <w:rPr>
      <w:rFonts w:ascii="Times New Roman" w:eastAsia="Times New Roman" w:hAnsi="Times New Roman" w:cs="Times New Roman"/>
      <w:noProof/>
      <w:sz w:val="24"/>
      <w:szCs w:val="24"/>
      <w:lang w:eastAsia="ar-SA"/>
    </w:rPr>
  </w:style>
  <w:style w:type="paragraph" w:customStyle="1" w:styleId="TDC71">
    <w:name w:val="TDC 71"/>
    <w:basedOn w:val="Normal"/>
    <w:next w:val="Normal"/>
    <w:uiPriority w:val="99"/>
    <w:rsid w:val="00B9405A"/>
    <w:pPr>
      <w:spacing w:after="0" w:line="240" w:lineRule="auto"/>
      <w:ind w:left="1440"/>
    </w:pPr>
    <w:rPr>
      <w:rFonts w:ascii="Times New Roman" w:eastAsia="Times New Roman" w:hAnsi="Times New Roman" w:cs="Times New Roman"/>
      <w:noProof/>
      <w:sz w:val="24"/>
      <w:szCs w:val="24"/>
      <w:lang w:eastAsia="ar-SA"/>
    </w:rPr>
  </w:style>
  <w:style w:type="paragraph" w:customStyle="1" w:styleId="TDC81">
    <w:name w:val="TDC 81"/>
    <w:basedOn w:val="Normal"/>
    <w:next w:val="Normal"/>
    <w:uiPriority w:val="99"/>
    <w:rsid w:val="00B9405A"/>
    <w:pPr>
      <w:spacing w:after="0" w:line="240" w:lineRule="auto"/>
      <w:ind w:left="1680"/>
    </w:pPr>
    <w:rPr>
      <w:rFonts w:ascii="Times New Roman" w:eastAsia="Times New Roman" w:hAnsi="Times New Roman" w:cs="Times New Roman"/>
      <w:noProof/>
      <w:sz w:val="24"/>
      <w:szCs w:val="24"/>
      <w:lang w:eastAsia="ar-SA"/>
    </w:rPr>
  </w:style>
  <w:style w:type="paragraph" w:customStyle="1" w:styleId="TDC91">
    <w:name w:val="TDC 91"/>
    <w:basedOn w:val="Normal"/>
    <w:next w:val="Normal"/>
    <w:uiPriority w:val="99"/>
    <w:rsid w:val="00B9405A"/>
    <w:pPr>
      <w:spacing w:after="0" w:line="240" w:lineRule="auto"/>
      <w:ind w:left="1920"/>
    </w:pPr>
    <w:rPr>
      <w:rFonts w:ascii="Times New Roman" w:eastAsia="Times New Roman" w:hAnsi="Times New Roman" w:cs="Times New Roman"/>
      <w:noProof/>
      <w:sz w:val="24"/>
      <w:szCs w:val="24"/>
      <w:lang w:eastAsia="ar-SA"/>
    </w:rPr>
  </w:style>
  <w:style w:type="paragraph" w:customStyle="1" w:styleId="BodyText26">
    <w:name w:val="Body Text 26"/>
    <w:basedOn w:val="Normal"/>
    <w:uiPriority w:val="99"/>
    <w:rsid w:val="00B9405A"/>
    <w:pPr>
      <w:widowControl w:val="0"/>
      <w:tabs>
        <w:tab w:val="left" w:pos="-284"/>
        <w:tab w:val="left" w:pos="9498"/>
      </w:tabs>
      <w:spacing w:after="0" w:line="240" w:lineRule="auto"/>
      <w:ind w:right="51"/>
      <w:jc w:val="center"/>
    </w:pPr>
    <w:rPr>
      <w:rFonts w:ascii="Arial" w:eastAsia="Times New Roman" w:hAnsi="Arial" w:cs="Times New Roman"/>
      <w:b/>
      <w:noProof/>
      <w:szCs w:val="20"/>
      <w:lang w:eastAsia="ar-SA"/>
    </w:rPr>
  </w:style>
  <w:style w:type="paragraph" w:customStyle="1" w:styleId="Listaconvietas1">
    <w:name w:val="Lista con viñetas1"/>
    <w:basedOn w:val="Normal"/>
    <w:uiPriority w:val="99"/>
    <w:rsid w:val="00B9405A"/>
    <w:pPr>
      <w:tabs>
        <w:tab w:val="left" w:pos="720"/>
      </w:tabs>
      <w:spacing w:after="0" w:line="240" w:lineRule="auto"/>
      <w:ind w:left="360" w:hanging="360"/>
    </w:pPr>
    <w:rPr>
      <w:rFonts w:ascii="Times New Roman" w:eastAsia="Times New Roman" w:hAnsi="Times New Roman" w:cs="Times New Roman"/>
      <w:noProof/>
      <w:sz w:val="24"/>
      <w:szCs w:val="24"/>
      <w:lang w:eastAsia="ar-SA"/>
    </w:rPr>
  </w:style>
  <w:style w:type="paragraph" w:customStyle="1" w:styleId="Listaconvietas51">
    <w:name w:val="Lista con viñetas 51"/>
    <w:basedOn w:val="Normal"/>
    <w:uiPriority w:val="99"/>
    <w:rsid w:val="00B9405A"/>
    <w:pPr>
      <w:tabs>
        <w:tab w:val="left" w:pos="2984"/>
      </w:tabs>
      <w:spacing w:after="0" w:line="240" w:lineRule="auto"/>
      <w:ind w:left="1492" w:hanging="360"/>
    </w:pPr>
    <w:rPr>
      <w:rFonts w:ascii="Times New Roman" w:eastAsia="Times New Roman" w:hAnsi="Times New Roman" w:cs="Times New Roman"/>
      <w:noProof/>
      <w:sz w:val="24"/>
      <w:szCs w:val="24"/>
      <w:lang w:eastAsia="ar-SA"/>
    </w:rPr>
  </w:style>
  <w:style w:type="paragraph" w:customStyle="1" w:styleId="Arial">
    <w:name w:val="Arial"/>
    <w:basedOn w:val="Normal"/>
    <w:uiPriority w:val="99"/>
    <w:rsid w:val="00B9405A"/>
    <w:pPr>
      <w:spacing w:before="120" w:after="0" w:line="240" w:lineRule="auto"/>
      <w:jc w:val="both"/>
    </w:pPr>
    <w:rPr>
      <w:rFonts w:ascii="Verdana" w:eastAsia="Times New Roman" w:hAnsi="Verdana" w:cs="Times New Roman"/>
      <w:noProof/>
      <w:szCs w:val="24"/>
      <w:lang w:eastAsia="ar-SA"/>
    </w:rPr>
  </w:style>
  <w:style w:type="paragraph" w:customStyle="1" w:styleId="TableMediumHeader">
    <w:name w:val="TableMediumHeader"/>
    <w:basedOn w:val="Normal"/>
    <w:next w:val="Normal"/>
    <w:uiPriority w:val="99"/>
    <w:rsid w:val="00B9405A"/>
    <w:pPr>
      <w:widowControl w:val="0"/>
      <w:autoSpaceDE w:val="0"/>
      <w:spacing w:before="20" w:after="20" w:line="240" w:lineRule="auto"/>
    </w:pPr>
    <w:rPr>
      <w:rFonts w:ascii="Arial" w:eastAsia="Times New Roman" w:hAnsi="Arial" w:cs="Times New Roman"/>
      <w:noProof/>
      <w:sz w:val="24"/>
      <w:szCs w:val="24"/>
      <w:lang w:eastAsia="ar-SA"/>
    </w:rPr>
  </w:style>
  <w:style w:type="paragraph" w:customStyle="1" w:styleId="TableMedium">
    <w:name w:val="TableMedium"/>
    <w:basedOn w:val="Normal"/>
    <w:next w:val="Normal"/>
    <w:uiPriority w:val="99"/>
    <w:rsid w:val="00B9405A"/>
    <w:pPr>
      <w:widowControl w:val="0"/>
      <w:autoSpaceDE w:val="0"/>
      <w:spacing w:before="20" w:after="0" w:line="240" w:lineRule="auto"/>
    </w:pPr>
    <w:rPr>
      <w:rFonts w:ascii="Arial" w:eastAsia="Times New Roman" w:hAnsi="Arial" w:cs="Times New Roman"/>
      <w:noProof/>
      <w:sz w:val="24"/>
      <w:szCs w:val="24"/>
      <w:lang w:eastAsia="ar-SA"/>
    </w:rPr>
  </w:style>
  <w:style w:type="paragraph" w:customStyle="1" w:styleId="L3N">
    <w:name w:val="L3N"/>
    <w:basedOn w:val="Normal"/>
    <w:next w:val="Normal"/>
    <w:uiPriority w:val="99"/>
    <w:rsid w:val="00B9405A"/>
    <w:pPr>
      <w:tabs>
        <w:tab w:val="left" w:pos="4464"/>
      </w:tabs>
      <w:spacing w:before="240" w:after="0" w:line="240" w:lineRule="auto"/>
      <w:ind w:left="1296"/>
    </w:pPr>
    <w:rPr>
      <w:rFonts w:ascii="Times New Roman" w:eastAsia="Times New Roman" w:hAnsi="Times New Roman" w:cs="Times New Roman"/>
      <w:noProof/>
      <w:color w:val="000000"/>
      <w:sz w:val="20"/>
      <w:szCs w:val="20"/>
      <w:lang w:val="en-US" w:eastAsia="ar-SA"/>
    </w:rPr>
  </w:style>
  <w:style w:type="paragraph" w:customStyle="1" w:styleId="L2Np">
    <w:name w:val="L2Np"/>
    <w:basedOn w:val="Normal"/>
    <w:uiPriority w:val="99"/>
    <w:rsid w:val="00B9405A"/>
    <w:pPr>
      <w:tabs>
        <w:tab w:val="left" w:pos="3600"/>
      </w:tabs>
      <w:spacing w:before="240" w:after="0" w:line="240" w:lineRule="auto"/>
      <w:ind w:left="864"/>
    </w:pPr>
    <w:rPr>
      <w:rFonts w:ascii="Times New Roman" w:eastAsia="Times New Roman" w:hAnsi="Times New Roman" w:cs="Times New Roman"/>
      <w:noProof/>
      <w:color w:val="000000"/>
      <w:sz w:val="20"/>
      <w:szCs w:val="20"/>
      <w:u w:val="single"/>
      <w:lang w:val="en-US" w:eastAsia="ar-SA"/>
    </w:rPr>
  </w:style>
  <w:style w:type="paragraph" w:customStyle="1" w:styleId="Table">
    <w:name w:val="Table"/>
    <w:basedOn w:val="Normal"/>
    <w:uiPriority w:val="99"/>
    <w:rsid w:val="00B9405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noProof/>
      <w:kern w:val="1"/>
      <w:sz w:val="16"/>
      <w:szCs w:val="20"/>
      <w:lang w:val="en-US" w:eastAsia="ar-SA"/>
    </w:rPr>
  </w:style>
  <w:style w:type="paragraph" w:customStyle="1" w:styleId="UserTable">
    <w:name w:val="User Table"/>
    <w:basedOn w:val="Normal"/>
    <w:uiPriority w:val="99"/>
    <w:rsid w:val="00B9405A"/>
    <w:pPr>
      <w:spacing w:before="60" w:after="60" w:line="240" w:lineRule="auto"/>
    </w:pPr>
    <w:rPr>
      <w:rFonts w:ascii="Times New Roman" w:eastAsia="Times New Roman" w:hAnsi="Times New Roman" w:cs="Times New Roman"/>
      <w:noProof/>
      <w:kern w:val="1"/>
      <w:sz w:val="20"/>
      <w:szCs w:val="20"/>
      <w:lang w:val="en-US" w:eastAsia="ar-SA"/>
    </w:rPr>
  </w:style>
  <w:style w:type="paragraph" w:customStyle="1" w:styleId="MsgStruct">
    <w:name w:val="MsgStruct"/>
    <w:basedOn w:val="Normal"/>
    <w:uiPriority w:val="99"/>
    <w:rsid w:val="00B9405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noProof/>
      <w:kern w:val="1"/>
      <w:sz w:val="14"/>
      <w:szCs w:val="20"/>
      <w:lang w:val="en-US" w:eastAsia="ar-SA"/>
    </w:rPr>
  </w:style>
  <w:style w:type="paragraph" w:customStyle="1" w:styleId="Msgheader">
    <w:name w:val="Msgheader"/>
    <w:basedOn w:val="MsgStruct"/>
    <w:uiPriority w:val="99"/>
    <w:rsid w:val="00B9405A"/>
    <w:pPr>
      <w:tabs>
        <w:tab w:val="left" w:pos="8280"/>
      </w:tabs>
    </w:pPr>
    <w:rPr>
      <w:u w:val="single"/>
    </w:rPr>
  </w:style>
  <w:style w:type="paragraph" w:styleId="HTMLconformatoprevio">
    <w:name w:val="HTML Preformatted"/>
    <w:basedOn w:val="Normal"/>
    <w:link w:val="HTMLconformatoprevioCar"/>
    <w:uiPriority w:val="99"/>
    <w:rsid w:val="00B9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noProof/>
      <w:sz w:val="20"/>
      <w:szCs w:val="20"/>
      <w:lang w:eastAsia="ar-SA"/>
    </w:rPr>
  </w:style>
  <w:style w:type="character" w:customStyle="1" w:styleId="HTMLconformatoprevioCar">
    <w:name w:val="HTML con formato previo Car"/>
    <w:basedOn w:val="Fuentedeprrafopredeter"/>
    <w:link w:val="HTMLconformatoprevio"/>
    <w:uiPriority w:val="99"/>
    <w:rsid w:val="00B9405A"/>
    <w:rPr>
      <w:rFonts w:ascii="Arial Unicode MS" w:eastAsia="Arial Unicode MS" w:hAnsi="Arial Unicode MS" w:cs="Arial Unicode MS"/>
      <w:noProof/>
      <w:sz w:val="20"/>
      <w:szCs w:val="20"/>
      <w:lang w:eastAsia="ar-SA"/>
    </w:rPr>
  </w:style>
  <w:style w:type="paragraph" w:customStyle="1" w:styleId="xl23">
    <w:name w:val="xl23"/>
    <w:basedOn w:val="Normal"/>
    <w:rsid w:val="00B9405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noProof/>
      <w:sz w:val="16"/>
      <w:szCs w:val="16"/>
      <w:lang w:eastAsia="ar-SA"/>
    </w:rPr>
  </w:style>
  <w:style w:type="paragraph" w:customStyle="1" w:styleId="Lista31">
    <w:name w:val="Lista 31"/>
    <w:basedOn w:val="Normal"/>
    <w:uiPriority w:val="99"/>
    <w:rsid w:val="00B9405A"/>
    <w:pPr>
      <w:spacing w:after="0" w:line="240" w:lineRule="auto"/>
      <w:ind w:left="849" w:hanging="283"/>
    </w:pPr>
    <w:rPr>
      <w:rFonts w:ascii="Times New Roman" w:eastAsia="Times New Roman" w:hAnsi="Times New Roman" w:cs="Times New Roman"/>
      <w:noProof/>
      <w:sz w:val="24"/>
      <w:szCs w:val="24"/>
      <w:lang w:eastAsia="ar-SA"/>
    </w:rPr>
  </w:style>
  <w:style w:type="paragraph" w:customStyle="1" w:styleId="Encabezadodemensaje1">
    <w:name w:val="Encabezado de mensaje1"/>
    <w:basedOn w:val="Normal"/>
    <w:uiPriority w:val="99"/>
    <w:rsid w:val="00B9405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noProof/>
      <w:sz w:val="24"/>
      <w:szCs w:val="24"/>
      <w:lang w:eastAsia="ar-SA"/>
    </w:rPr>
  </w:style>
  <w:style w:type="paragraph" w:customStyle="1" w:styleId="Saludo1">
    <w:name w:val="Saludo1"/>
    <w:basedOn w:val="Normal"/>
    <w:next w:val="Normal"/>
    <w:uiPriority w:val="99"/>
    <w:rsid w:val="00B9405A"/>
    <w:pPr>
      <w:spacing w:after="0" w:line="240" w:lineRule="auto"/>
    </w:pPr>
    <w:rPr>
      <w:rFonts w:ascii="Times New Roman" w:eastAsia="Times New Roman" w:hAnsi="Times New Roman" w:cs="Times New Roman"/>
      <w:noProof/>
      <w:sz w:val="24"/>
      <w:szCs w:val="24"/>
      <w:lang w:eastAsia="ar-SA"/>
    </w:rPr>
  </w:style>
  <w:style w:type="paragraph" w:customStyle="1" w:styleId="Listaconvietas31">
    <w:name w:val="Lista con viñetas 31"/>
    <w:basedOn w:val="Normal"/>
    <w:uiPriority w:val="99"/>
    <w:rsid w:val="00B9405A"/>
    <w:pPr>
      <w:tabs>
        <w:tab w:val="num" w:pos="926"/>
      </w:tabs>
      <w:spacing w:after="0" w:line="240" w:lineRule="auto"/>
      <w:ind w:left="926" w:hanging="360"/>
    </w:pPr>
    <w:rPr>
      <w:rFonts w:ascii="Times New Roman" w:eastAsia="Times New Roman" w:hAnsi="Times New Roman" w:cs="Times New Roman"/>
      <w:noProof/>
      <w:sz w:val="24"/>
      <w:szCs w:val="24"/>
      <w:lang w:eastAsia="ar-SA"/>
    </w:rPr>
  </w:style>
  <w:style w:type="paragraph" w:customStyle="1" w:styleId="Continuarlista21">
    <w:name w:val="Continuar lista 21"/>
    <w:basedOn w:val="Normal"/>
    <w:uiPriority w:val="99"/>
    <w:rsid w:val="00B9405A"/>
    <w:pPr>
      <w:spacing w:after="120" w:line="240" w:lineRule="auto"/>
      <w:ind w:left="566"/>
    </w:pPr>
    <w:rPr>
      <w:rFonts w:ascii="Times New Roman" w:eastAsia="Times New Roman" w:hAnsi="Times New Roman" w:cs="Times New Roman"/>
      <w:noProof/>
      <w:sz w:val="24"/>
      <w:szCs w:val="24"/>
      <w:lang w:eastAsia="ar-SA"/>
    </w:rPr>
  </w:style>
  <w:style w:type="paragraph" w:customStyle="1" w:styleId="Remiteabreviado">
    <w:name w:val="Remite abreviado"/>
    <w:basedOn w:val="Normal"/>
    <w:uiPriority w:val="99"/>
    <w:rsid w:val="00B9405A"/>
    <w:pPr>
      <w:spacing w:after="0" w:line="240" w:lineRule="auto"/>
    </w:pPr>
    <w:rPr>
      <w:rFonts w:ascii="Times New Roman" w:eastAsia="Times New Roman" w:hAnsi="Times New Roman" w:cs="Times New Roman"/>
      <w:noProof/>
      <w:sz w:val="24"/>
      <w:szCs w:val="24"/>
      <w:lang w:eastAsia="ar-SA"/>
    </w:rPr>
  </w:style>
  <w:style w:type="paragraph" w:customStyle="1" w:styleId="Fecha1">
    <w:name w:val="Fecha1"/>
    <w:basedOn w:val="Normal"/>
    <w:next w:val="Normal"/>
    <w:uiPriority w:val="99"/>
    <w:rsid w:val="00B9405A"/>
    <w:pPr>
      <w:spacing w:after="0" w:line="240" w:lineRule="auto"/>
    </w:pPr>
    <w:rPr>
      <w:rFonts w:ascii="Times New Roman" w:eastAsia="Times New Roman" w:hAnsi="Times New Roman" w:cs="Times New Roman"/>
      <w:noProof/>
      <w:sz w:val="24"/>
      <w:szCs w:val="24"/>
      <w:lang w:eastAsia="ar-SA"/>
    </w:rPr>
  </w:style>
  <w:style w:type="paragraph" w:customStyle="1" w:styleId="CharCharCarCarCharCharCarCarCharCharCarCarCharChar1">
    <w:name w:val="Char Char Car Car Char Char Car Car Char Char Car Car Char Char1"/>
    <w:basedOn w:val="Normal"/>
    <w:uiPriority w:val="99"/>
    <w:rsid w:val="00B9405A"/>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Lista41">
    <w:name w:val="Lista 41"/>
    <w:basedOn w:val="Normal"/>
    <w:uiPriority w:val="99"/>
    <w:rsid w:val="00B9405A"/>
    <w:pPr>
      <w:spacing w:after="0" w:line="240" w:lineRule="auto"/>
      <w:ind w:left="1132" w:hanging="283"/>
    </w:pPr>
    <w:rPr>
      <w:rFonts w:ascii="Times New Roman" w:eastAsia="Times New Roman" w:hAnsi="Times New Roman" w:cs="Times New Roman"/>
      <w:noProof/>
      <w:sz w:val="24"/>
      <w:szCs w:val="24"/>
      <w:lang w:eastAsia="ar-SA"/>
    </w:rPr>
  </w:style>
  <w:style w:type="paragraph" w:customStyle="1" w:styleId="ListaCC">
    <w:name w:val="Lista CC."/>
    <w:basedOn w:val="Normal"/>
    <w:uiPriority w:val="99"/>
    <w:rsid w:val="00B9405A"/>
    <w:pPr>
      <w:spacing w:after="0" w:line="240" w:lineRule="auto"/>
    </w:pPr>
    <w:rPr>
      <w:rFonts w:ascii="Times New Roman" w:eastAsia="Times New Roman" w:hAnsi="Times New Roman" w:cs="Times New Roman"/>
      <w:noProof/>
      <w:sz w:val="24"/>
      <w:szCs w:val="24"/>
      <w:lang w:eastAsia="ar-SA"/>
    </w:rPr>
  </w:style>
  <w:style w:type="paragraph" w:customStyle="1" w:styleId="Continuarlista1">
    <w:name w:val="Continuar lista1"/>
    <w:basedOn w:val="Normal"/>
    <w:uiPriority w:val="99"/>
    <w:rsid w:val="00B9405A"/>
    <w:pPr>
      <w:spacing w:after="120" w:line="240" w:lineRule="auto"/>
      <w:ind w:left="283"/>
    </w:pPr>
    <w:rPr>
      <w:rFonts w:ascii="Times New Roman" w:eastAsia="Times New Roman" w:hAnsi="Times New Roman" w:cs="Times New Roman"/>
      <w:noProof/>
      <w:sz w:val="24"/>
      <w:szCs w:val="24"/>
      <w:lang w:eastAsia="ar-SA"/>
    </w:rPr>
  </w:style>
  <w:style w:type="paragraph" w:customStyle="1" w:styleId="Continuarlista31">
    <w:name w:val="Continuar lista 31"/>
    <w:basedOn w:val="Normal"/>
    <w:uiPriority w:val="99"/>
    <w:rsid w:val="00B9405A"/>
    <w:pPr>
      <w:spacing w:after="120" w:line="240" w:lineRule="auto"/>
      <w:ind w:left="849"/>
    </w:pPr>
    <w:rPr>
      <w:rFonts w:ascii="Times New Roman" w:eastAsia="Times New Roman" w:hAnsi="Times New Roman" w:cs="Times New Roman"/>
      <w:noProof/>
      <w:sz w:val="24"/>
      <w:szCs w:val="24"/>
      <w:lang w:eastAsia="ar-SA"/>
    </w:rPr>
  </w:style>
  <w:style w:type="paragraph" w:customStyle="1" w:styleId="Continuarlista41">
    <w:name w:val="Continuar lista 41"/>
    <w:basedOn w:val="Normal"/>
    <w:uiPriority w:val="99"/>
    <w:rsid w:val="00B9405A"/>
    <w:pPr>
      <w:spacing w:after="120" w:line="240" w:lineRule="auto"/>
      <w:ind w:left="1132"/>
    </w:pPr>
    <w:rPr>
      <w:rFonts w:ascii="Times New Roman" w:eastAsia="Times New Roman" w:hAnsi="Times New Roman" w:cs="Times New Roman"/>
      <w:noProof/>
      <w:sz w:val="24"/>
      <w:szCs w:val="24"/>
      <w:lang w:eastAsia="ar-SA"/>
    </w:rPr>
  </w:style>
  <w:style w:type="paragraph" w:customStyle="1" w:styleId="Continuarlista51">
    <w:name w:val="Continuar lista 51"/>
    <w:basedOn w:val="Normal"/>
    <w:uiPriority w:val="99"/>
    <w:rsid w:val="00B9405A"/>
    <w:pPr>
      <w:spacing w:after="120" w:line="240" w:lineRule="auto"/>
      <w:ind w:left="1415"/>
    </w:pPr>
    <w:rPr>
      <w:rFonts w:ascii="Times New Roman" w:eastAsia="Times New Roman" w:hAnsi="Times New Roman" w:cs="Times New Roman"/>
      <w:noProof/>
      <w:sz w:val="24"/>
      <w:szCs w:val="24"/>
      <w:lang w:eastAsia="ar-SA"/>
    </w:rPr>
  </w:style>
  <w:style w:type="paragraph" w:customStyle="1" w:styleId="Direccininterior">
    <w:name w:val="Dirección interior"/>
    <w:basedOn w:val="Normal"/>
    <w:uiPriority w:val="99"/>
    <w:rsid w:val="00B9405A"/>
    <w:pPr>
      <w:spacing w:after="0" w:line="240" w:lineRule="auto"/>
    </w:pPr>
    <w:rPr>
      <w:rFonts w:ascii="Times New Roman" w:eastAsia="Times New Roman" w:hAnsi="Times New Roman" w:cs="Times New Roman"/>
      <w:noProof/>
      <w:sz w:val="24"/>
      <w:szCs w:val="24"/>
      <w:lang w:eastAsia="ar-SA"/>
    </w:rPr>
  </w:style>
  <w:style w:type="paragraph" w:customStyle="1" w:styleId="Lneadeasunto">
    <w:name w:val="Línea de asunto"/>
    <w:basedOn w:val="Normal"/>
    <w:uiPriority w:val="99"/>
    <w:rsid w:val="00B9405A"/>
    <w:pPr>
      <w:spacing w:after="0" w:line="240" w:lineRule="auto"/>
    </w:pPr>
    <w:rPr>
      <w:rFonts w:ascii="Times New Roman" w:eastAsia="Times New Roman" w:hAnsi="Times New Roman" w:cs="Times New Roman"/>
      <w:noProof/>
      <w:sz w:val="24"/>
      <w:szCs w:val="24"/>
      <w:lang w:eastAsia="ar-SA"/>
    </w:rPr>
  </w:style>
  <w:style w:type="paragraph" w:customStyle="1" w:styleId="Infodocumentosadjuntos">
    <w:name w:val="Info documentos adjuntos"/>
    <w:basedOn w:val="Normal"/>
    <w:rsid w:val="00B9405A"/>
    <w:pPr>
      <w:spacing w:after="0" w:line="240" w:lineRule="auto"/>
    </w:pPr>
    <w:rPr>
      <w:rFonts w:ascii="Times New Roman" w:eastAsia="Times New Roman" w:hAnsi="Times New Roman" w:cs="Times New Roman"/>
      <w:noProof/>
      <w:sz w:val="24"/>
      <w:szCs w:val="24"/>
      <w:lang w:eastAsia="ar-SA"/>
    </w:rPr>
  </w:style>
  <w:style w:type="paragraph" w:customStyle="1" w:styleId="Textoindependienteprimerasangra1">
    <w:name w:val="Texto independiente primera sangría1"/>
    <w:basedOn w:val="Textoindependiente"/>
    <w:uiPriority w:val="99"/>
    <w:rsid w:val="00B9405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B9405A"/>
    <w:pPr>
      <w:suppressAutoHyphens w:val="0"/>
      <w:ind w:firstLine="210"/>
    </w:pPr>
    <w:rPr>
      <w:szCs w:val="24"/>
      <w:lang w:val="es-MX"/>
    </w:rPr>
  </w:style>
  <w:style w:type="paragraph" w:customStyle="1" w:styleId="Car1">
    <w:name w:val="Car1"/>
    <w:basedOn w:val="Normal"/>
    <w:uiPriority w:val="99"/>
    <w:rsid w:val="00B9405A"/>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3">
    <w:name w:val="Body Text 33"/>
    <w:basedOn w:val="Normal"/>
    <w:uiPriority w:val="99"/>
    <w:rsid w:val="00B9405A"/>
    <w:pPr>
      <w:overflowPunct w:val="0"/>
      <w:autoSpaceDE w:val="0"/>
      <w:spacing w:after="0" w:line="240" w:lineRule="auto"/>
      <w:jc w:val="both"/>
      <w:textAlignment w:val="baseline"/>
    </w:pPr>
    <w:rPr>
      <w:rFonts w:ascii="Arial" w:eastAsia="Times New Roman" w:hAnsi="Arial" w:cs="Times New Roman"/>
      <w:noProof/>
      <w:sz w:val="20"/>
      <w:szCs w:val="20"/>
      <w:lang w:val="es-ES_tradnl" w:eastAsia="ar-SA"/>
    </w:rPr>
  </w:style>
  <w:style w:type="paragraph" w:customStyle="1" w:styleId="CarCarCarCar1">
    <w:name w:val="Car Car Car Car1"/>
    <w:basedOn w:val="Normal"/>
    <w:uiPriority w:val="99"/>
    <w:rsid w:val="00B9405A"/>
    <w:pPr>
      <w:spacing w:after="160" w:line="240" w:lineRule="exact"/>
    </w:pPr>
    <w:rPr>
      <w:rFonts w:ascii="Tahoma" w:eastAsia="Times New Roman" w:hAnsi="Tahoma" w:cs="Times New Roman"/>
      <w:noProof/>
      <w:sz w:val="20"/>
      <w:szCs w:val="20"/>
      <w:lang w:val="en-US" w:eastAsia="ar-SA"/>
    </w:rPr>
  </w:style>
  <w:style w:type="paragraph" w:customStyle="1" w:styleId="Textbody">
    <w:name w:val="Text body"/>
    <w:basedOn w:val="Normal"/>
    <w:uiPriority w:val="99"/>
    <w:rsid w:val="00B9405A"/>
    <w:pPr>
      <w:widowControl w:val="0"/>
      <w:suppressAutoHyphens/>
      <w:autoSpaceDN w:val="0"/>
      <w:spacing w:after="283" w:line="240" w:lineRule="auto"/>
      <w:textAlignment w:val="baseline"/>
    </w:pPr>
    <w:rPr>
      <w:rFonts w:ascii="Times New Roman" w:eastAsia="Arial Unicode MS" w:hAnsi="Times New Roman" w:cs="Tahoma"/>
      <w:noProof/>
      <w:color w:val="000000"/>
      <w:kern w:val="3"/>
      <w:sz w:val="24"/>
      <w:szCs w:val="24"/>
      <w:lang w:val="en-US"/>
    </w:rPr>
  </w:style>
  <w:style w:type="paragraph" w:customStyle="1" w:styleId="WW-BodyText212">
    <w:name w:val="WW-Body Text 212"/>
    <w:basedOn w:val="Normal"/>
    <w:uiPriority w:val="99"/>
    <w:rsid w:val="00B9405A"/>
    <w:pPr>
      <w:suppressAutoHyphens/>
      <w:spacing w:after="0" w:line="240" w:lineRule="auto"/>
      <w:jc w:val="both"/>
    </w:pPr>
    <w:rPr>
      <w:rFonts w:ascii="Arial Narrow" w:eastAsia="Times New Roman" w:hAnsi="Arial Narrow" w:cs="Times New Roman"/>
      <w:noProof/>
      <w:szCs w:val="20"/>
      <w:lang w:val="es-ES_tradnl" w:eastAsia="ar-SA"/>
    </w:rPr>
  </w:style>
  <w:style w:type="character" w:customStyle="1" w:styleId="WW8Num24z3">
    <w:name w:val="WW8Num24z3"/>
    <w:uiPriority w:val="99"/>
    <w:rsid w:val="00B9405A"/>
    <w:rPr>
      <w:rFonts w:ascii="Symbol" w:hAnsi="Symbol"/>
    </w:rPr>
  </w:style>
  <w:style w:type="character" w:customStyle="1" w:styleId="Fuentedeprrafopredeter5">
    <w:name w:val="Fuente de párrafo predeter.5"/>
    <w:uiPriority w:val="99"/>
    <w:rsid w:val="00B9405A"/>
  </w:style>
  <w:style w:type="character" w:customStyle="1" w:styleId="WW8Num33z1">
    <w:name w:val="WW8Num33z1"/>
    <w:uiPriority w:val="99"/>
    <w:rsid w:val="00B9405A"/>
    <w:rPr>
      <w:rFonts w:ascii="OpenSymbol" w:hAnsi="OpenSymbol"/>
    </w:rPr>
  </w:style>
  <w:style w:type="character" w:customStyle="1" w:styleId="WW8Num28z3">
    <w:name w:val="WW8Num28z3"/>
    <w:uiPriority w:val="99"/>
    <w:rsid w:val="00B9405A"/>
    <w:rPr>
      <w:rFonts w:ascii="Symbol" w:hAnsi="Symbol"/>
    </w:rPr>
  </w:style>
  <w:style w:type="character" w:customStyle="1" w:styleId="WW8Num30z3">
    <w:name w:val="WW8Num30z3"/>
    <w:uiPriority w:val="99"/>
    <w:rsid w:val="00B9405A"/>
    <w:rPr>
      <w:rFonts w:ascii="Symbol" w:hAnsi="Symbol"/>
    </w:rPr>
  </w:style>
  <w:style w:type="character" w:customStyle="1" w:styleId="WW8Num30z4">
    <w:name w:val="WW8Num30z4"/>
    <w:uiPriority w:val="99"/>
    <w:rsid w:val="00B9405A"/>
    <w:rPr>
      <w:rFonts w:ascii="Courier New" w:hAnsi="Courier New"/>
    </w:rPr>
  </w:style>
  <w:style w:type="character" w:customStyle="1" w:styleId="WW-Absatz-Standardschriftart11111111111111">
    <w:name w:val="WW-Absatz-Standardschriftart11111111111111"/>
    <w:uiPriority w:val="99"/>
    <w:rsid w:val="00B9405A"/>
  </w:style>
  <w:style w:type="character" w:customStyle="1" w:styleId="WW-Absatz-Standardschriftart111111111111111">
    <w:name w:val="WW-Absatz-Standardschriftart111111111111111"/>
    <w:uiPriority w:val="99"/>
    <w:rsid w:val="00B9405A"/>
  </w:style>
  <w:style w:type="character" w:customStyle="1" w:styleId="WW-Absatz-Standardschriftart1111111111111111">
    <w:name w:val="WW-Absatz-Standardschriftart1111111111111111"/>
    <w:uiPriority w:val="99"/>
    <w:rsid w:val="00B9405A"/>
  </w:style>
  <w:style w:type="character" w:customStyle="1" w:styleId="WW-Absatz-Standardschriftart11111111111111111">
    <w:name w:val="WW-Absatz-Standardschriftart11111111111111111"/>
    <w:uiPriority w:val="99"/>
    <w:rsid w:val="00B9405A"/>
  </w:style>
  <w:style w:type="character" w:customStyle="1" w:styleId="WW8Num31z3">
    <w:name w:val="WW8Num31z3"/>
    <w:uiPriority w:val="99"/>
    <w:rsid w:val="00B9405A"/>
    <w:rPr>
      <w:rFonts w:ascii="Symbol" w:hAnsi="Symbol"/>
    </w:rPr>
  </w:style>
  <w:style w:type="character" w:customStyle="1" w:styleId="WW8Num31z4">
    <w:name w:val="WW8Num31z4"/>
    <w:uiPriority w:val="99"/>
    <w:rsid w:val="00B9405A"/>
    <w:rPr>
      <w:rFonts w:ascii="Courier New" w:hAnsi="Courier New"/>
    </w:rPr>
  </w:style>
  <w:style w:type="character" w:customStyle="1" w:styleId="WW-Absatz-Standardschriftart111111111111111111">
    <w:name w:val="WW-Absatz-Standardschriftart111111111111111111"/>
    <w:uiPriority w:val="99"/>
    <w:rsid w:val="00B9405A"/>
  </w:style>
  <w:style w:type="character" w:customStyle="1" w:styleId="WW8Num32z4">
    <w:name w:val="WW8Num32z4"/>
    <w:uiPriority w:val="99"/>
    <w:rsid w:val="00B9405A"/>
    <w:rPr>
      <w:rFonts w:ascii="Courier New" w:hAnsi="Courier New"/>
    </w:rPr>
  </w:style>
  <w:style w:type="character" w:customStyle="1" w:styleId="WW-Absatz-Standardschriftart1111111111111111111">
    <w:name w:val="WW-Absatz-Standardschriftart1111111111111111111"/>
    <w:uiPriority w:val="99"/>
    <w:rsid w:val="00B9405A"/>
  </w:style>
  <w:style w:type="character" w:customStyle="1" w:styleId="WW-Absatz-Standardschriftart11111111111111111111">
    <w:name w:val="WW-Absatz-Standardschriftart11111111111111111111"/>
    <w:uiPriority w:val="99"/>
    <w:rsid w:val="00B9405A"/>
  </w:style>
  <w:style w:type="character" w:customStyle="1" w:styleId="WW-Absatz-Standardschriftart111111111111111111111">
    <w:name w:val="WW-Absatz-Standardschriftart111111111111111111111"/>
    <w:uiPriority w:val="99"/>
    <w:rsid w:val="00B9405A"/>
  </w:style>
  <w:style w:type="character" w:customStyle="1" w:styleId="WW-Absatz-Standardschriftart1111111111111111111111">
    <w:name w:val="WW-Absatz-Standardschriftart1111111111111111111111"/>
    <w:uiPriority w:val="99"/>
    <w:rsid w:val="00B9405A"/>
  </w:style>
  <w:style w:type="character" w:customStyle="1" w:styleId="WW-Absatz-Standardschriftart11111111111111111111111">
    <w:name w:val="WW-Absatz-Standardschriftart11111111111111111111111"/>
    <w:uiPriority w:val="99"/>
    <w:rsid w:val="00B9405A"/>
  </w:style>
  <w:style w:type="character" w:customStyle="1" w:styleId="WW8Num41z1">
    <w:name w:val="WW8Num41z1"/>
    <w:uiPriority w:val="99"/>
    <w:rsid w:val="00B9405A"/>
    <w:rPr>
      <w:rFonts w:ascii="Times New Roman" w:hAnsi="Times New Roman"/>
    </w:rPr>
  </w:style>
  <w:style w:type="character" w:customStyle="1" w:styleId="WW8Num41z2">
    <w:name w:val="WW8Num41z2"/>
    <w:rsid w:val="00B9405A"/>
    <w:rPr>
      <w:b/>
    </w:rPr>
  </w:style>
  <w:style w:type="character" w:customStyle="1" w:styleId="WW8Num42z2">
    <w:name w:val="WW8Num42z2"/>
    <w:uiPriority w:val="99"/>
    <w:rsid w:val="00B9405A"/>
    <w:rPr>
      <w:rFonts w:ascii="Wingdings" w:hAnsi="Wingdings"/>
    </w:rPr>
  </w:style>
  <w:style w:type="character" w:customStyle="1" w:styleId="WW8Num42z4">
    <w:name w:val="WW8Num42z4"/>
    <w:uiPriority w:val="99"/>
    <w:rsid w:val="00B9405A"/>
    <w:rPr>
      <w:rFonts w:ascii="Courier New" w:hAnsi="Courier New"/>
    </w:rPr>
  </w:style>
  <w:style w:type="character" w:customStyle="1" w:styleId="WW8Num45z3">
    <w:name w:val="WW8Num45z3"/>
    <w:uiPriority w:val="99"/>
    <w:rsid w:val="00B9405A"/>
    <w:rPr>
      <w:rFonts w:ascii="Symbol" w:hAnsi="Symbol"/>
    </w:rPr>
  </w:style>
  <w:style w:type="character" w:customStyle="1" w:styleId="WW8Num45z4">
    <w:name w:val="WW8Num45z4"/>
    <w:uiPriority w:val="99"/>
    <w:rsid w:val="00B9405A"/>
    <w:rPr>
      <w:rFonts w:ascii="Courier New" w:hAnsi="Courier New"/>
    </w:rPr>
  </w:style>
  <w:style w:type="character" w:customStyle="1" w:styleId="WW-Absatz-Standardschriftart111111111111111111111111">
    <w:name w:val="WW-Absatz-Standardschriftart111111111111111111111111"/>
    <w:uiPriority w:val="99"/>
    <w:rsid w:val="00B9405A"/>
  </w:style>
  <w:style w:type="character" w:customStyle="1" w:styleId="CarCarCar2">
    <w:name w:val="Car Car Car2"/>
    <w:uiPriority w:val="99"/>
    <w:rsid w:val="00B9405A"/>
    <w:rPr>
      <w:rFonts w:ascii="Arial" w:hAnsi="Arial"/>
      <w:b/>
      <w:sz w:val="24"/>
      <w:lang w:val="es-ES_tradnl"/>
    </w:rPr>
  </w:style>
  <w:style w:type="character" w:customStyle="1" w:styleId="2Car">
    <w:name w:val="2 Car"/>
    <w:uiPriority w:val="99"/>
    <w:rsid w:val="00B9405A"/>
    <w:rPr>
      <w:rFonts w:ascii="Arial Narrow" w:hAnsi="Arial Narrow"/>
      <w:sz w:val="22"/>
      <w:lang w:val="es-ES_tradnl"/>
    </w:rPr>
  </w:style>
  <w:style w:type="paragraph" w:customStyle="1" w:styleId="Encabezado7">
    <w:name w:val="Encabezado7"/>
    <w:basedOn w:val="Normal"/>
    <w:next w:val="Textoindependiente"/>
    <w:uiPriority w:val="99"/>
    <w:rsid w:val="00B9405A"/>
    <w:pPr>
      <w:keepNext/>
      <w:suppressAutoHyphens/>
      <w:spacing w:before="240" w:after="120" w:line="240" w:lineRule="auto"/>
    </w:pPr>
    <w:rPr>
      <w:rFonts w:ascii="Arial" w:eastAsia="MS Mincho" w:hAnsi="Arial" w:cs="Tahoma"/>
      <w:noProof/>
      <w:sz w:val="28"/>
      <w:szCs w:val="28"/>
      <w:lang w:eastAsia="ar-SA"/>
    </w:rPr>
  </w:style>
  <w:style w:type="paragraph" w:customStyle="1" w:styleId="BodyText27">
    <w:name w:val="Body Text 27"/>
    <w:basedOn w:val="Normal"/>
    <w:uiPriority w:val="99"/>
    <w:rsid w:val="00B9405A"/>
    <w:pPr>
      <w:overflowPunct w:val="0"/>
      <w:autoSpaceDE w:val="0"/>
      <w:spacing w:after="0" w:line="240" w:lineRule="auto"/>
      <w:ind w:firstLine="360"/>
      <w:jc w:val="both"/>
      <w:textAlignment w:val="baseline"/>
    </w:pPr>
    <w:rPr>
      <w:rFonts w:ascii="Arial" w:eastAsia="Times New Roman" w:hAnsi="Arial" w:cs="Times New Roman"/>
      <w:noProof/>
      <w:sz w:val="24"/>
      <w:szCs w:val="20"/>
      <w:lang w:eastAsia="ar-SA"/>
    </w:rPr>
  </w:style>
  <w:style w:type="paragraph" w:customStyle="1" w:styleId="BlockText3">
    <w:name w:val="Block Text3"/>
    <w:basedOn w:val="Normal"/>
    <w:uiPriority w:val="99"/>
    <w:rsid w:val="00B9405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BodyTextIndent32">
    <w:name w:val="Body Text Indent 32"/>
    <w:basedOn w:val="Normal"/>
    <w:uiPriority w:val="99"/>
    <w:rsid w:val="00B9405A"/>
    <w:pPr>
      <w:overflowPunct w:val="0"/>
      <w:autoSpaceDE w:val="0"/>
      <w:spacing w:after="0" w:line="240" w:lineRule="auto"/>
      <w:ind w:left="1418" w:hanging="567"/>
      <w:jc w:val="both"/>
      <w:textAlignment w:val="baseline"/>
    </w:pPr>
    <w:rPr>
      <w:rFonts w:ascii="Arial" w:eastAsia="Times New Roman" w:hAnsi="Arial" w:cs="Times New Roman"/>
      <w:noProof/>
      <w:szCs w:val="20"/>
      <w:lang w:val="es-ES_tradnl" w:eastAsia="ar-SA"/>
    </w:rPr>
  </w:style>
  <w:style w:type="paragraph" w:customStyle="1" w:styleId="CharChar1">
    <w:name w:val="Char Char1"/>
    <w:basedOn w:val="Normal"/>
    <w:uiPriority w:val="99"/>
    <w:rsid w:val="00B9405A"/>
    <w:pPr>
      <w:widowControl w:val="0"/>
      <w:spacing w:after="160" w:line="240" w:lineRule="exact"/>
    </w:pPr>
    <w:rPr>
      <w:rFonts w:ascii="Tahoma" w:eastAsia="Times New Roman" w:hAnsi="Tahoma" w:cs="Times New Roman"/>
      <w:noProof/>
      <w:sz w:val="20"/>
      <w:szCs w:val="20"/>
      <w:lang w:val="en-US" w:eastAsia="ar-SA"/>
    </w:rPr>
  </w:style>
  <w:style w:type="paragraph" w:customStyle="1" w:styleId="15">
    <w:name w:val="15"/>
    <w:basedOn w:val="Normal"/>
    <w:uiPriority w:val="99"/>
    <w:rsid w:val="00B9405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noProof/>
      <w:sz w:val="24"/>
      <w:szCs w:val="20"/>
      <w:lang w:val="es-ES_tradnl" w:eastAsia="ar-SA"/>
    </w:rPr>
  </w:style>
  <w:style w:type="paragraph" w:customStyle="1" w:styleId="NormalArial">
    <w:name w:val="Normal + Arial"/>
    <w:basedOn w:val="Sangradetextonormal"/>
    <w:uiPriority w:val="99"/>
    <w:rsid w:val="00B9405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B9405A"/>
    <w:pPr>
      <w:overflowPunct w:val="0"/>
      <w:autoSpaceDE w:val="0"/>
      <w:spacing w:before="120" w:after="0" w:line="240" w:lineRule="auto"/>
      <w:jc w:val="both"/>
      <w:textAlignment w:val="baseline"/>
    </w:pPr>
    <w:rPr>
      <w:rFonts w:ascii="Arial" w:eastAsia="Times New Roman" w:hAnsi="Arial" w:cs="Times New Roman"/>
      <w:noProof/>
      <w:sz w:val="20"/>
      <w:szCs w:val="20"/>
      <w:lang w:eastAsia="ar-SA"/>
    </w:rPr>
  </w:style>
  <w:style w:type="paragraph" w:customStyle="1" w:styleId="p8">
    <w:name w:val="p8"/>
    <w:basedOn w:val="Normal"/>
    <w:uiPriority w:val="99"/>
    <w:rsid w:val="00B9405A"/>
    <w:pPr>
      <w:widowControl w:val="0"/>
      <w:tabs>
        <w:tab w:val="left" w:pos="18800"/>
      </w:tabs>
      <w:overflowPunct w:val="0"/>
      <w:autoSpaceDE w:val="0"/>
      <w:spacing w:after="0" w:line="240" w:lineRule="atLeast"/>
      <w:ind w:left="620"/>
      <w:textAlignment w:val="baseline"/>
    </w:pPr>
    <w:rPr>
      <w:rFonts w:ascii="Arial" w:eastAsia="Times New Roman" w:hAnsi="Arial" w:cs="Times New Roman"/>
      <w:noProof/>
      <w:sz w:val="24"/>
      <w:szCs w:val="20"/>
      <w:lang w:eastAsia="ar-SA"/>
    </w:rPr>
  </w:style>
  <w:style w:type="paragraph" w:customStyle="1" w:styleId="HTMLconformatoprevio1">
    <w:name w:val="HTML con formato previo1"/>
    <w:basedOn w:val="Normal"/>
    <w:uiPriority w:val="99"/>
    <w:rsid w:val="00B9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noProof/>
      <w:sz w:val="20"/>
      <w:szCs w:val="20"/>
      <w:lang w:eastAsia="ar-SA"/>
    </w:rPr>
  </w:style>
  <w:style w:type="paragraph" w:customStyle="1" w:styleId="m">
    <w:name w:val="m"/>
    <w:basedOn w:val="Normal"/>
    <w:uiPriority w:val="99"/>
    <w:rsid w:val="00B9405A"/>
    <w:pPr>
      <w:overflowPunct w:val="0"/>
      <w:autoSpaceDE w:val="0"/>
      <w:spacing w:before="100" w:after="100" w:line="240" w:lineRule="auto"/>
      <w:textAlignment w:val="baseline"/>
    </w:pPr>
    <w:rPr>
      <w:rFonts w:ascii="Times New Roman" w:eastAsia="Times New Roman" w:hAnsi="Times New Roman" w:cs="Times New Roman"/>
      <w:noProof/>
      <w:color w:val="0000FF"/>
      <w:sz w:val="24"/>
      <w:szCs w:val="20"/>
      <w:lang w:eastAsia="ar-SA"/>
    </w:rPr>
  </w:style>
  <w:style w:type="paragraph" w:customStyle="1" w:styleId="b">
    <w:name w:val="b"/>
    <w:basedOn w:val="Normal"/>
    <w:uiPriority w:val="99"/>
    <w:rsid w:val="00B9405A"/>
    <w:pPr>
      <w:overflowPunct w:val="0"/>
      <w:autoSpaceDE w:val="0"/>
      <w:spacing w:before="100" w:after="100" w:line="240" w:lineRule="auto"/>
      <w:textAlignment w:val="baseline"/>
    </w:pPr>
    <w:rPr>
      <w:rFonts w:ascii="Courier New" w:eastAsia="Times New Roman" w:hAnsi="Courier New" w:cs="Times New Roman"/>
      <w:b/>
      <w:noProof/>
      <w:color w:val="FF0000"/>
      <w:sz w:val="24"/>
      <w:szCs w:val="20"/>
      <w:lang w:eastAsia="ar-SA"/>
    </w:rPr>
  </w:style>
  <w:style w:type="paragraph" w:customStyle="1" w:styleId="e">
    <w:name w:val="e"/>
    <w:basedOn w:val="Normal"/>
    <w:uiPriority w:val="99"/>
    <w:rsid w:val="00B9405A"/>
    <w:pPr>
      <w:overflowPunct w:val="0"/>
      <w:autoSpaceDE w:val="0"/>
      <w:spacing w:before="100" w:after="100" w:line="240" w:lineRule="auto"/>
      <w:ind w:left="240" w:right="240" w:hanging="240"/>
      <w:textAlignment w:val="baseline"/>
    </w:pPr>
    <w:rPr>
      <w:rFonts w:ascii="Times New Roman" w:eastAsia="Times New Roman" w:hAnsi="Times New Roman" w:cs="Times New Roman"/>
      <w:noProof/>
      <w:sz w:val="24"/>
      <w:szCs w:val="20"/>
      <w:lang w:eastAsia="ar-SA"/>
    </w:rPr>
  </w:style>
  <w:style w:type="paragraph" w:customStyle="1" w:styleId="BlockText4">
    <w:name w:val="Block Text4"/>
    <w:basedOn w:val="Normal"/>
    <w:uiPriority w:val="99"/>
    <w:rsid w:val="00B9405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heading1">
    <w:name w:val="heading1"/>
    <w:basedOn w:val="Normal"/>
    <w:uiPriority w:val="99"/>
    <w:rsid w:val="00B9405A"/>
    <w:pPr>
      <w:shd w:val="clear" w:color="auto" w:fill="000080"/>
      <w:overflowPunct w:val="0"/>
      <w:autoSpaceDE w:val="0"/>
      <w:spacing w:after="0" w:line="240" w:lineRule="auto"/>
      <w:ind w:left="-600"/>
      <w:textAlignment w:val="baseline"/>
    </w:pPr>
    <w:rPr>
      <w:rFonts w:ascii="Tahoma" w:eastAsia="Times New Roman" w:hAnsi="Tahoma" w:cs="Times New Roman"/>
      <w:noProof/>
      <w:color w:val="FFFFFF"/>
      <w:sz w:val="52"/>
      <w:szCs w:val="20"/>
      <w:lang w:eastAsia="ar-SA"/>
    </w:rPr>
  </w:style>
  <w:style w:type="paragraph" w:customStyle="1" w:styleId="intro">
    <w:name w:val="intro"/>
    <w:basedOn w:val="Normal"/>
    <w:uiPriority w:val="99"/>
    <w:rsid w:val="00B9405A"/>
    <w:pPr>
      <w:overflowPunct w:val="0"/>
      <w:autoSpaceDE w:val="0"/>
      <w:spacing w:after="240" w:line="240" w:lineRule="auto"/>
      <w:ind w:left="-300"/>
      <w:textAlignment w:val="baseline"/>
    </w:pPr>
    <w:rPr>
      <w:rFonts w:ascii="Verdana" w:eastAsia="Times New Roman" w:hAnsi="Verdana" w:cs="Times New Roman"/>
      <w:noProof/>
      <w:color w:val="000000"/>
      <w:sz w:val="24"/>
      <w:szCs w:val="20"/>
      <w:lang w:eastAsia="ar-SA"/>
    </w:rPr>
  </w:style>
  <w:style w:type="paragraph" w:customStyle="1" w:styleId="p9">
    <w:name w:val="p9"/>
    <w:basedOn w:val="Normal"/>
    <w:uiPriority w:val="99"/>
    <w:rsid w:val="00B9405A"/>
    <w:pPr>
      <w:widowControl w:val="0"/>
      <w:tabs>
        <w:tab w:val="left" w:pos="720"/>
      </w:tabs>
      <w:overflowPunct w:val="0"/>
      <w:autoSpaceDE w:val="0"/>
      <w:spacing w:after="0" w:line="280" w:lineRule="atLeast"/>
      <w:textAlignment w:val="baseline"/>
    </w:pPr>
    <w:rPr>
      <w:rFonts w:ascii="Arial" w:eastAsia="Times New Roman" w:hAnsi="Arial" w:cs="Times New Roman"/>
      <w:noProof/>
      <w:sz w:val="24"/>
      <w:szCs w:val="20"/>
      <w:lang w:eastAsia="ar-SA"/>
    </w:rPr>
  </w:style>
  <w:style w:type="paragraph" w:customStyle="1" w:styleId="NormalARIAL0">
    <w:name w:val="Normal+ARIAL"/>
    <w:basedOn w:val="Normal"/>
    <w:uiPriority w:val="99"/>
    <w:rsid w:val="00B9405A"/>
    <w:pPr>
      <w:spacing w:after="0" w:line="240" w:lineRule="auto"/>
      <w:jc w:val="both"/>
    </w:pPr>
    <w:rPr>
      <w:rFonts w:ascii="Arial" w:eastAsia="Times New Roman" w:hAnsi="Arial" w:cs="Times New Roman"/>
      <w:noProof/>
      <w:sz w:val="18"/>
      <w:szCs w:val="20"/>
      <w:lang w:eastAsia="ar-SA"/>
    </w:rPr>
  </w:style>
  <w:style w:type="paragraph" w:customStyle="1" w:styleId="WW-BodyText21">
    <w:name w:val="WW-Body Text 21"/>
    <w:basedOn w:val="Normal"/>
    <w:uiPriority w:val="99"/>
    <w:rsid w:val="00B9405A"/>
    <w:pPr>
      <w:widowControl w:val="0"/>
      <w:suppressAutoHyphens/>
      <w:spacing w:after="0" w:line="240" w:lineRule="auto"/>
      <w:jc w:val="both"/>
    </w:pPr>
    <w:rPr>
      <w:rFonts w:ascii="Arial" w:eastAsia="Times New Roman" w:hAnsi="Arial" w:cs="Times New Roman"/>
      <w:noProof/>
      <w:sz w:val="20"/>
      <w:szCs w:val="20"/>
      <w:lang w:eastAsia="ar-SA"/>
    </w:rPr>
  </w:style>
  <w:style w:type="paragraph" w:customStyle="1" w:styleId="WW-BodyText3">
    <w:name w:val="WW-Body Text 3"/>
    <w:basedOn w:val="Normal"/>
    <w:uiPriority w:val="99"/>
    <w:rsid w:val="00B9405A"/>
    <w:pPr>
      <w:suppressAutoHyphens/>
      <w:spacing w:after="0" w:line="240" w:lineRule="auto"/>
      <w:jc w:val="both"/>
    </w:pPr>
    <w:rPr>
      <w:rFonts w:ascii="Times New Roman" w:eastAsia="Times New Roman" w:hAnsi="Times New Roman" w:cs="Times New Roman"/>
      <w:noProof/>
      <w:sz w:val="24"/>
      <w:szCs w:val="20"/>
      <w:lang w:eastAsia="ar-SA"/>
    </w:rPr>
  </w:style>
  <w:style w:type="character" w:customStyle="1" w:styleId="CarCar28">
    <w:name w:val="Car Car28"/>
    <w:basedOn w:val="Fuentedeprrafopredeter"/>
    <w:uiPriority w:val="99"/>
    <w:rsid w:val="00B9405A"/>
    <w:rPr>
      <w:rFonts w:cs="Times New Roman"/>
      <w:sz w:val="24"/>
      <w:lang w:val="es-ES" w:eastAsia="ar-SA" w:bidi="ar-SA"/>
    </w:rPr>
  </w:style>
  <w:style w:type="character" w:customStyle="1" w:styleId="CarCar23">
    <w:name w:val="Car Car23"/>
    <w:basedOn w:val="Fuentedeprrafopredeter"/>
    <w:uiPriority w:val="99"/>
    <w:rsid w:val="00B9405A"/>
    <w:rPr>
      <w:rFonts w:ascii="Arial" w:hAnsi="Arial" w:cs="Times New Roman"/>
      <w:sz w:val="18"/>
      <w:lang w:eastAsia="es-ES"/>
    </w:rPr>
  </w:style>
  <w:style w:type="character" w:customStyle="1" w:styleId="WW8Num8z2">
    <w:name w:val="WW8Num8z2"/>
    <w:uiPriority w:val="99"/>
    <w:rsid w:val="00B9405A"/>
    <w:rPr>
      <w:rFonts w:ascii="Wingdings" w:hAnsi="Wingdings"/>
    </w:rPr>
  </w:style>
  <w:style w:type="character" w:customStyle="1" w:styleId="WW8Num11z1">
    <w:name w:val="WW8Num11z1"/>
    <w:uiPriority w:val="99"/>
    <w:rsid w:val="00B9405A"/>
    <w:rPr>
      <w:rFonts w:ascii="Courier New" w:hAnsi="Courier New"/>
    </w:rPr>
  </w:style>
  <w:style w:type="character" w:customStyle="1" w:styleId="WW8Num11z2">
    <w:name w:val="WW8Num11z2"/>
    <w:uiPriority w:val="99"/>
    <w:rsid w:val="00B9405A"/>
    <w:rPr>
      <w:rFonts w:ascii="Wingdings" w:hAnsi="Wingdings"/>
    </w:rPr>
  </w:style>
  <w:style w:type="character" w:customStyle="1" w:styleId="WW8Num6z4">
    <w:name w:val="WW8Num6z4"/>
    <w:uiPriority w:val="99"/>
    <w:rsid w:val="00B9405A"/>
    <w:rPr>
      <w:rFonts w:ascii="Courier New" w:hAnsi="Courier New"/>
    </w:rPr>
  </w:style>
  <w:style w:type="paragraph" w:customStyle="1" w:styleId="CarCarCarCar2">
    <w:name w:val="Car Car Car Car2"/>
    <w:basedOn w:val="Normal"/>
    <w:uiPriority w:val="99"/>
    <w:rsid w:val="00B9405A"/>
    <w:pPr>
      <w:suppressAutoHyphens/>
      <w:spacing w:after="160" w:line="240" w:lineRule="exact"/>
    </w:pPr>
    <w:rPr>
      <w:rFonts w:ascii="Tahoma" w:eastAsia="Times New Roman" w:hAnsi="Tahoma" w:cs="Times New Roman"/>
      <w:noProof/>
      <w:sz w:val="20"/>
      <w:szCs w:val="20"/>
      <w:lang w:val="en-US" w:eastAsia="ar-SA"/>
    </w:rPr>
  </w:style>
  <w:style w:type="paragraph" w:customStyle="1" w:styleId="Car2">
    <w:name w:val="Car2"/>
    <w:basedOn w:val="Normal"/>
    <w:uiPriority w:val="99"/>
    <w:rsid w:val="00B9405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CarCarCarCar1">
    <w:name w:val="Car Car Car Car Car Car Car Car Car Car1"/>
    <w:basedOn w:val="Normal"/>
    <w:uiPriority w:val="99"/>
    <w:rsid w:val="00B9405A"/>
    <w:pPr>
      <w:suppressAutoHyphens/>
      <w:spacing w:after="160" w:line="240" w:lineRule="exact"/>
    </w:pPr>
    <w:rPr>
      <w:rFonts w:ascii="Tahoma" w:eastAsia="Times New Roman" w:hAnsi="Tahoma" w:cs="Times New Roman"/>
      <w:noProof/>
      <w:sz w:val="20"/>
      <w:szCs w:val="20"/>
      <w:lang w:val="en-US" w:eastAsia="ar-SA"/>
    </w:rPr>
  </w:style>
  <w:style w:type="paragraph" w:customStyle="1" w:styleId="CarCarCarCarCarCarCar1">
    <w:name w:val="Car Car Car Car Car Car Car1"/>
    <w:basedOn w:val="Normal"/>
    <w:uiPriority w:val="99"/>
    <w:rsid w:val="00B9405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
    <w:name w:val="bodytext3"/>
    <w:basedOn w:val="Normal"/>
    <w:uiPriority w:val="99"/>
    <w:rsid w:val="00B9405A"/>
    <w:pPr>
      <w:suppressAutoHyphens/>
      <w:spacing w:after="0" w:line="240" w:lineRule="auto"/>
      <w:jc w:val="both"/>
    </w:pPr>
    <w:rPr>
      <w:rFonts w:ascii="Arial" w:eastAsia="Times New Roman" w:hAnsi="Arial" w:cs="Arial"/>
      <w:b/>
      <w:bCs/>
      <w:noProof/>
      <w:sz w:val="24"/>
      <w:szCs w:val="24"/>
      <w:lang w:val="es-ES" w:eastAsia="ar-SA"/>
    </w:rPr>
  </w:style>
  <w:style w:type="paragraph" w:customStyle="1" w:styleId="bodytext210">
    <w:name w:val="bodytext21"/>
    <w:basedOn w:val="Normal"/>
    <w:uiPriority w:val="99"/>
    <w:rsid w:val="00B9405A"/>
    <w:pPr>
      <w:suppressAutoHyphens/>
      <w:spacing w:after="0" w:line="240" w:lineRule="auto"/>
      <w:ind w:left="426" w:hanging="426"/>
      <w:jc w:val="both"/>
    </w:pPr>
    <w:rPr>
      <w:rFonts w:ascii="Arial" w:eastAsia="Times New Roman" w:hAnsi="Arial" w:cs="Arial"/>
      <w:noProof/>
      <w:sz w:val="24"/>
      <w:szCs w:val="24"/>
      <w:lang w:val="es-ES" w:eastAsia="ar-SA"/>
    </w:rPr>
  </w:style>
  <w:style w:type="paragraph" w:customStyle="1" w:styleId="Sangra2detindependiente4">
    <w:name w:val="Sangría 2 de t. independiente4"/>
    <w:basedOn w:val="Normal"/>
    <w:uiPriority w:val="99"/>
    <w:rsid w:val="00B9405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Sangra2detindependiente5">
    <w:name w:val="Sangría 2 de t. independiente5"/>
    <w:basedOn w:val="Normal"/>
    <w:rsid w:val="00B9405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numbering" w:customStyle="1" w:styleId="Sinlista6">
    <w:name w:val="Sin lista6"/>
    <w:next w:val="Sinlista"/>
    <w:uiPriority w:val="99"/>
    <w:semiHidden/>
    <w:rsid w:val="00B9405A"/>
  </w:style>
  <w:style w:type="character" w:customStyle="1" w:styleId="CarCar">
    <w:name w:val="Car Car"/>
    <w:semiHidden/>
    <w:locked/>
    <w:rsid w:val="00B9405A"/>
    <w:rPr>
      <w:rFonts w:ascii="Arial Narrow" w:hAnsi="Arial Narrow"/>
      <w:sz w:val="22"/>
      <w:szCs w:val="22"/>
      <w:lang w:val="es-ES_tradnl" w:eastAsia="es-ES" w:bidi="ar-SA"/>
    </w:rPr>
  </w:style>
  <w:style w:type="paragraph" w:customStyle="1" w:styleId="MMNotes">
    <w:name w:val="MM Notes"/>
    <w:basedOn w:val="Textoindependiente"/>
    <w:link w:val="MMNotesCar"/>
    <w:rsid w:val="00B9405A"/>
    <w:pPr>
      <w:suppressAutoHyphens w:val="0"/>
      <w:spacing w:line="259" w:lineRule="auto"/>
    </w:pPr>
  </w:style>
  <w:style w:type="character" w:customStyle="1" w:styleId="MMNotesCar">
    <w:name w:val="MM Notes Car"/>
    <w:basedOn w:val="TextoindependienteCar"/>
    <w:link w:val="MMNotes"/>
    <w:rsid w:val="00B9405A"/>
    <w:rPr>
      <w:rFonts w:ascii="Times New Roman" w:eastAsia="Times New Roman" w:hAnsi="Times New Roman" w:cs="Times New Roman"/>
      <w:noProof/>
      <w:sz w:val="24"/>
      <w:szCs w:val="20"/>
      <w:lang w:val="es-ES" w:eastAsia="ar-SA"/>
    </w:rPr>
  </w:style>
  <w:style w:type="paragraph" w:customStyle="1" w:styleId="MMTopic1">
    <w:name w:val="MM Topic 1"/>
    <w:basedOn w:val="TtulodeTDC"/>
    <w:link w:val="MMTopic1Car"/>
    <w:autoRedefine/>
    <w:qFormat/>
    <w:rsid w:val="00B9405A"/>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rPr>
  </w:style>
  <w:style w:type="paragraph" w:customStyle="1" w:styleId="MMGTopic2">
    <w:name w:val="MMG Topic 2"/>
    <w:basedOn w:val="ndice1"/>
    <w:next w:val="Normal"/>
    <w:link w:val="MMGTopic2Car"/>
    <w:autoRedefine/>
    <w:qFormat/>
    <w:rsid w:val="00B9405A"/>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B9405A"/>
    <w:rPr>
      <w:rFonts w:ascii="Arial" w:hAnsi="Arial" w:cs="Arial"/>
      <w:b/>
      <w:noProof/>
    </w:rPr>
  </w:style>
  <w:style w:type="paragraph" w:customStyle="1" w:styleId="MMTopic3">
    <w:name w:val="MM Topic 3"/>
    <w:basedOn w:val="ndice3"/>
    <w:link w:val="MMTopic3Car"/>
    <w:autoRedefine/>
    <w:qFormat/>
    <w:rsid w:val="00B9405A"/>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B9405A"/>
    <w:pPr>
      <w:widowControl/>
      <w:numPr>
        <w:ilvl w:val="3"/>
        <w:numId w:val="15"/>
      </w:numPr>
      <w:suppressAutoHyphens w:val="0"/>
      <w:overflowPunct/>
      <w:autoSpaceDE/>
      <w:spacing w:line="360" w:lineRule="auto"/>
      <w:textAlignment w:val="auto"/>
    </w:pPr>
    <w:rPr>
      <w:b/>
      <w:color w:val="984806" w:themeColor="accent6" w:themeShade="80"/>
      <w:sz w:val="24"/>
    </w:rPr>
  </w:style>
  <w:style w:type="table" w:customStyle="1" w:styleId="Tabladecuadrcula4-nfasis61">
    <w:name w:val="Tabla de cuadrícula 4 - Énfasis 61"/>
    <w:basedOn w:val="Tablanormal"/>
    <w:uiPriority w:val="49"/>
    <w:rsid w:val="00B9405A"/>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9405A"/>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B9405A"/>
    <w:pPr>
      <w:suppressAutoHyphens w:val="0"/>
      <w:contextualSpacing/>
      <w:jc w:val="left"/>
    </w:pPr>
    <w:rPr>
      <w:rFonts w:asciiTheme="majorHAnsi" w:eastAsiaTheme="majorEastAsia" w:hAnsiTheme="majorHAnsi" w:cstheme="majorBidi"/>
      <w:b w:val="0"/>
      <w:spacing w:val="-10"/>
      <w:kern w:val="28"/>
      <w:sz w:val="56"/>
      <w:szCs w:val="56"/>
    </w:rPr>
  </w:style>
  <w:style w:type="character" w:customStyle="1" w:styleId="MMTitleCar">
    <w:name w:val="MM Title Car"/>
    <w:basedOn w:val="TtuloCar"/>
    <w:link w:val="MMTitle"/>
    <w:rsid w:val="00B9405A"/>
    <w:rPr>
      <w:rFonts w:asciiTheme="majorHAnsi" w:eastAsiaTheme="majorEastAsia" w:hAnsiTheme="majorHAnsi" w:cstheme="majorBidi"/>
      <w:b w:val="0"/>
      <w:noProof/>
      <w:spacing w:val="-10"/>
      <w:kern w:val="28"/>
      <w:sz w:val="56"/>
      <w:szCs w:val="56"/>
      <w:lang w:val="es-ES" w:eastAsia="ar-SA"/>
    </w:rPr>
  </w:style>
  <w:style w:type="character" w:customStyle="1" w:styleId="TtulodeTDCCar">
    <w:name w:val="Título de TDC Car"/>
    <w:basedOn w:val="Ttulo1Car"/>
    <w:link w:val="TtulodeTDC"/>
    <w:uiPriority w:val="39"/>
    <w:rsid w:val="00B9405A"/>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B9405A"/>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B9405A"/>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B9405A"/>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B9405A"/>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B9405A"/>
    <w:rPr>
      <w:noProof/>
      <w:color w:val="984806" w:themeColor="accent6" w:themeShade="80"/>
      <w:sz w:val="28"/>
    </w:rPr>
  </w:style>
  <w:style w:type="character" w:customStyle="1" w:styleId="MMTopic4Car">
    <w:name w:val="MM Topic 4 Car"/>
    <w:basedOn w:val="ndice3Car"/>
    <w:link w:val="MMTopic4"/>
    <w:rsid w:val="00B9405A"/>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B9405A"/>
    <w:pPr>
      <w:spacing w:after="160" w:line="259" w:lineRule="auto"/>
    </w:pPr>
  </w:style>
  <w:style w:type="character" w:customStyle="1" w:styleId="MMEmptyCar">
    <w:name w:val="MM Empty Car"/>
    <w:basedOn w:val="Fuentedeprrafopredeter"/>
    <w:link w:val="MMEmpty"/>
    <w:rsid w:val="00B9405A"/>
  </w:style>
  <w:style w:type="paragraph" w:styleId="ndice4">
    <w:name w:val="index 4"/>
    <w:basedOn w:val="Normal"/>
    <w:next w:val="Normal"/>
    <w:link w:val="ndice4Car"/>
    <w:autoRedefine/>
    <w:uiPriority w:val="99"/>
    <w:unhideWhenUsed/>
    <w:rsid w:val="00B9405A"/>
    <w:pPr>
      <w:spacing w:after="0" w:line="240" w:lineRule="auto"/>
      <w:ind w:left="880" w:hanging="220"/>
    </w:pPr>
  </w:style>
  <w:style w:type="character" w:customStyle="1" w:styleId="ndice4Car">
    <w:name w:val="Índice 4 Car"/>
    <w:basedOn w:val="Fuentedeprrafopredeter"/>
    <w:link w:val="ndice4"/>
    <w:uiPriority w:val="99"/>
    <w:rsid w:val="00B9405A"/>
  </w:style>
  <w:style w:type="paragraph" w:customStyle="1" w:styleId="MMTopic5">
    <w:name w:val="MM Topic 5"/>
    <w:basedOn w:val="ndice4"/>
    <w:link w:val="MMTopic5Car"/>
    <w:rsid w:val="00B9405A"/>
  </w:style>
  <w:style w:type="character" w:customStyle="1" w:styleId="MMTopic5Car">
    <w:name w:val="MM Topic 5 Car"/>
    <w:basedOn w:val="ndice4Car"/>
    <w:link w:val="MMTopic5"/>
    <w:rsid w:val="00B9405A"/>
  </w:style>
  <w:style w:type="paragraph" w:styleId="ndice5">
    <w:name w:val="index 5"/>
    <w:basedOn w:val="Normal"/>
    <w:next w:val="Normal"/>
    <w:link w:val="ndice5Car"/>
    <w:autoRedefine/>
    <w:uiPriority w:val="99"/>
    <w:unhideWhenUsed/>
    <w:rsid w:val="00B9405A"/>
    <w:pPr>
      <w:spacing w:after="0" w:line="240" w:lineRule="auto"/>
      <w:ind w:left="1100" w:hanging="220"/>
    </w:pPr>
  </w:style>
  <w:style w:type="character" w:customStyle="1" w:styleId="ndice5Car">
    <w:name w:val="Índice 5 Car"/>
    <w:basedOn w:val="Fuentedeprrafopredeter"/>
    <w:link w:val="ndice5"/>
    <w:uiPriority w:val="99"/>
    <w:rsid w:val="00B9405A"/>
  </w:style>
  <w:style w:type="paragraph" w:customStyle="1" w:styleId="MMTopic6">
    <w:name w:val="MM Topic 6"/>
    <w:basedOn w:val="ndice5"/>
    <w:link w:val="MMTopic6Car"/>
    <w:rsid w:val="00B9405A"/>
  </w:style>
  <w:style w:type="character" w:customStyle="1" w:styleId="MMTopic6Car">
    <w:name w:val="MM Topic 6 Car"/>
    <w:basedOn w:val="ndice5Car"/>
    <w:link w:val="MMTopic6"/>
    <w:rsid w:val="00B9405A"/>
  </w:style>
  <w:style w:type="paragraph" w:customStyle="1" w:styleId="Tabletext">
    <w:name w:val="Tabletext"/>
    <w:basedOn w:val="Normal"/>
    <w:rsid w:val="00B9405A"/>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B9405A"/>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B9405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B9405A"/>
    <w:pPr>
      <w:numPr>
        <w:numId w:val="16"/>
      </w:numPr>
    </w:pPr>
  </w:style>
  <w:style w:type="numbering" w:customStyle="1" w:styleId="List11">
    <w:name w:val="List 11"/>
    <w:basedOn w:val="Sinlista"/>
    <w:rsid w:val="00B9405A"/>
    <w:pPr>
      <w:numPr>
        <w:numId w:val="17"/>
      </w:numPr>
    </w:pPr>
  </w:style>
  <w:style w:type="numbering" w:customStyle="1" w:styleId="List12">
    <w:name w:val="List 12"/>
    <w:basedOn w:val="Sinlista"/>
    <w:rsid w:val="00B9405A"/>
    <w:pPr>
      <w:numPr>
        <w:numId w:val="18"/>
      </w:numPr>
    </w:pPr>
  </w:style>
  <w:style w:type="character" w:customStyle="1" w:styleId="SinespaciadoCar">
    <w:name w:val="Sin espaciado Car"/>
    <w:link w:val="Sinespaciado"/>
    <w:uiPriority w:val="1"/>
    <w:rsid w:val="00B9405A"/>
    <w:rPr>
      <w:rFonts w:ascii="Cambria" w:eastAsia="Calibri" w:hAnsi="Cambria" w:cs="Cambria"/>
      <w:sz w:val="24"/>
      <w:szCs w:val="24"/>
      <w:lang w:val="es-ES" w:eastAsia="ar-SA"/>
    </w:rPr>
  </w:style>
  <w:style w:type="paragraph" w:customStyle="1" w:styleId="Style6">
    <w:name w:val="Style6"/>
    <w:basedOn w:val="Normal"/>
    <w:uiPriority w:val="99"/>
    <w:rsid w:val="00B9405A"/>
    <w:pPr>
      <w:widowControl w:val="0"/>
      <w:autoSpaceDE w:val="0"/>
      <w:autoSpaceDN w:val="0"/>
      <w:adjustRightInd w:val="0"/>
      <w:spacing w:after="0" w:line="173" w:lineRule="exact"/>
      <w:jc w:val="both"/>
    </w:pPr>
    <w:rPr>
      <w:rFonts w:ascii="Arial" w:eastAsiaTheme="minorEastAsia" w:hAnsi="Arial" w:cs="Arial"/>
      <w:sz w:val="24"/>
      <w:szCs w:val="24"/>
      <w:lang w:eastAsia="es-MX"/>
    </w:rPr>
  </w:style>
  <w:style w:type="paragraph" w:customStyle="1" w:styleId="Style4">
    <w:name w:val="Style4"/>
    <w:basedOn w:val="Normal"/>
    <w:uiPriority w:val="99"/>
    <w:rsid w:val="00B9405A"/>
    <w:pPr>
      <w:widowControl w:val="0"/>
      <w:autoSpaceDE w:val="0"/>
      <w:autoSpaceDN w:val="0"/>
      <w:adjustRightInd w:val="0"/>
      <w:spacing w:after="0" w:line="192" w:lineRule="exact"/>
      <w:jc w:val="both"/>
    </w:pPr>
    <w:rPr>
      <w:rFonts w:ascii="Arial" w:eastAsiaTheme="minorEastAsia" w:hAnsi="Arial" w:cs="Arial"/>
      <w:sz w:val="24"/>
      <w:szCs w:val="24"/>
      <w:lang w:eastAsia="es-MX"/>
    </w:rPr>
  </w:style>
  <w:style w:type="character" w:customStyle="1" w:styleId="FontStyle13">
    <w:name w:val="Font Style13"/>
    <w:basedOn w:val="Fuentedeprrafopredeter"/>
    <w:uiPriority w:val="99"/>
    <w:rsid w:val="00B9405A"/>
    <w:rPr>
      <w:rFonts w:ascii="Arial" w:hAnsi="Arial" w:cs="Arial"/>
      <w:sz w:val="18"/>
      <w:szCs w:val="18"/>
    </w:rPr>
  </w:style>
  <w:style w:type="character" w:customStyle="1" w:styleId="FontStyle14">
    <w:name w:val="Font Style14"/>
    <w:basedOn w:val="Fuentedeprrafopredeter"/>
    <w:uiPriority w:val="99"/>
    <w:rsid w:val="00B9405A"/>
    <w:rPr>
      <w:rFonts w:ascii="Arial" w:hAnsi="Arial" w:cs="Arial"/>
      <w:b/>
      <w:bCs/>
      <w:sz w:val="18"/>
      <w:szCs w:val="18"/>
    </w:rPr>
  </w:style>
  <w:style w:type="paragraph" w:customStyle="1" w:styleId="Style7">
    <w:name w:val="Style7"/>
    <w:basedOn w:val="Normal"/>
    <w:uiPriority w:val="99"/>
    <w:rsid w:val="00B9405A"/>
    <w:pPr>
      <w:widowControl w:val="0"/>
      <w:autoSpaceDE w:val="0"/>
      <w:autoSpaceDN w:val="0"/>
      <w:adjustRightInd w:val="0"/>
      <w:spacing w:after="0" w:line="265" w:lineRule="exact"/>
      <w:jc w:val="both"/>
    </w:pPr>
    <w:rPr>
      <w:rFonts w:ascii="Calibri" w:eastAsiaTheme="minorEastAsia" w:hAnsi="Calibri" w:cs="Times New Roman"/>
      <w:sz w:val="24"/>
      <w:szCs w:val="24"/>
      <w:lang w:eastAsia="es-MX"/>
    </w:rPr>
  </w:style>
  <w:style w:type="character" w:customStyle="1" w:styleId="FontStyle17">
    <w:name w:val="Font Style17"/>
    <w:basedOn w:val="Fuentedeprrafopredeter"/>
    <w:uiPriority w:val="99"/>
    <w:rsid w:val="00B9405A"/>
    <w:rPr>
      <w:rFonts w:ascii="Arial" w:hAnsi="Arial" w:cs="Arial"/>
      <w:sz w:val="18"/>
      <w:szCs w:val="18"/>
    </w:rPr>
  </w:style>
  <w:style w:type="character" w:customStyle="1" w:styleId="NormalWebCar">
    <w:name w:val="Normal (Web) Car"/>
    <w:link w:val="NormalWeb"/>
    <w:uiPriority w:val="99"/>
    <w:locked/>
    <w:rsid w:val="00B9405A"/>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B9405A"/>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59"/>
    <w:rsid w:val="00B9405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B9405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1">
    <w:name w:val="xl141"/>
    <w:basedOn w:val="Normal"/>
    <w:rsid w:val="00B9405A"/>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2">
    <w:name w:val="xl142"/>
    <w:basedOn w:val="Normal"/>
    <w:rsid w:val="00B9405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3">
    <w:name w:val="xl143"/>
    <w:basedOn w:val="Normal"/>
    <w:rsid w:val="00B9405A"/>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4">
    <w:name w:val="xl144"/>
    <w:basedOn w:val="Normal"/>
    <w:rsid w:val="00B9405A"/>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5">
    <w:name w:val="xl145"/>
    <w:basedOn w:val="Normal"/>
    <w:rsid w:val="00B9405A"/>
    <w:pPr>
      <w:pBdr>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6">
    <w:name w:val="xl146"/>
    <w:basedOn w:val="Normal"/>
    <w:rsid w:val="00B9405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7">
    <w:name w:val="xl147"/>
    <w:basedOn w:val="Normal"/>
    <w:rsid w:val="00B9405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8">
    <w:name w:val="xl148"/>
    <w:basedOn w:val="Normal"/>
    <w:rsid w:val="00B9405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9">
    <w:name w:val="xl149"/>
    <w:basedOn w:val="Normal"/>
    <w:rsid w:val="00B9405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0">
    <w:name w:val="xl150"/>
    <w:basedOn w:val="Normal"/>
    <w:rsid w:val="00B9405A"/>
    <w:pPr>
      <w:pBdr>
        <w:top w:val="single" w:sz="4" w:space="0" w:color="auto"/>
        <w:left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1">
    <w:name w:val="xl151"/>
    <w:basedOn w:val="Normal"/>
    <w:rsid w:val="00B9405A"/>
    <w:pPr>
      <w:pBdr>
        <w:top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2">
    <w:name w:val="xl152"/>
    <w:basedOn w:val="Normal"/>
    <w:rsid w:val="00B9405A"/>
    <w:pPr>
      <w:pBdr>
        <w:top w:val="single" w:sz="4"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3">
    <w:name w:val="xl153"/>
    <w:basedOn w:val="Normal"/>
    <w:rsid w:val="00B9405A"/>
    <w:pPr>
      <w:pBdr>
        <w:top w:val="single" w:sz="4"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4">
    <w:name w:val="xl154"/>
    <w:basedOn w:val="Normal"/>
    <w:rsid w:val="00B9405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5">
    <w:name w:val="xl155"/>
    <w:basedOn w:val="Normal"/>
    <w:rsid w:val="00B9405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6">
    <w:name w:val="xl156"/>
    <w:basedOn w:val="Normal"/>
    <w:rsid w:val="00B9405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7">
    <w:name w:val="xl157"/>
    <w:basedOn w:val="Normal"/>
    <w:rsid w:val="00B9405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8">
    <w:name w:val="xl158"/>
    <w:basedOn w:val="Normal"/>
    <w:rsid w:val="00B9405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9">
    <w:name w:val="xl159"/>
    <w:basedOn w:val="Normal"/>
    <w:rsid w:val="00B9405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0">
    <w:name w:val="xl160"/>
    <w:basedOn w:val="Normal"/>
    <w:rsid w:val="00B9405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1">
    <w:name w:val="xl161"/>
    <w:basedOn w:val="Normal"/>
    <w:rsid w:val="00B940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2">
    <w:name w:val="xl162"/>
    <w:basedOn w:val="Normal"/>
    <w:rsid w:val="00B9405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3">
    <w:name w:val="xl163"/>
    <w:basedOn w:val="Normal"/>
    <w:rsid w:val="00B9405A"/>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4">
    <w:name w:val="xl164"/>
    <w:basedOn w:val="Normal"/>
    <w:rsid w:val="00B9405A"/>
    <w:pPr>
      <w:pBdr>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5">
    <w:name w:val="xl165"/>
    <w:basedOn w:val="Normal"/>
    <w:rsid w:val="00B9405A"/>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6">
    <w:name w:val="xl166"/>
    <w:basedOn w:val="Normal"/>
    <w:rsid w:val="00B9405A"/>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7">
    <w:name w:val="xl167"/>
    <w:basedOn w:val="Normal"/>
    <w:rsid w:val="00B9405A"/>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8">
    <w:name w:val="xl168"/>
    <w:basedOn w:val="Normal"/>
    <w:rsid w:val="00B9405A"/>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9">
    <w:name w:val="xl169"/>
    <w:basedOn w:val="Normal"/>
    <w:rsid w:val="00B9405A"/>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0">
    <w:name w:val="xl170"/>
    <w:basedOn w:val="Normal"/>
    <w:rsid w:val="00B9405A"/>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1">
    <w:name w:val="xl171"/>
    <w:basedOn w:val="Normal"/>
    <w:rsid w:val="00B9405A"/>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2">
    <w:name w:val="xl172"/>
    <w:basedOn w:val="Normal"/>
    <w:rsid w:val="00B9405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3">
    <w:name w:val="xl173"/>
    <w:basedOn w:val="Normal"/>
    <w:rsid w:val="00B9405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4">
    <w:name w:val="xl174"/>
    <w:basedOn w:val="Normal"/>
    <w:rsid w:val="00B9405A"/>
    <w:pPr>
      <w:pBdr>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5">
    <w:name w:val="xl175"/>
    <w:basedOn w:val="Normal"/>
    <w:rsid w:val="00B9405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6">
    <w:name w:val="xl176"/>
    <w:basedOn w:val="Normal"/>
    <w:rsid w:val="00B9405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7">
    <w:name w:val="xl177"/>
    <w:basedOn w:val="Normal"/>
    <w:rsid w:val="00B9405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8">
    <w:name w:val="xl178"/>
    <w:basedOn w:val="Normal"/>
    <w:rsid w:val="00B9405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9">
    <w:name w:val="xl179"/>
    <w:basedOn w:val="Normal"/>
    <w:rsid w:val="00B9405A"/>
    <w:pP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80">
    <w:name w:val="xl180"/>
    <w:basedOn w:val="Normal"/>
    <w:rsid w:val="00B9405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1">
    <w:name w:val="xl181"/>
    <w:basedOn w:val="Normal"/>
    <w:rsid w:val="00B9405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2">
    <w:name w:val="xl182"/>
    <w:basedOn w:val="Normal"/>
    <w:rsid w:val="00B9405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3">
    <w:name w:val="xl183"/>
    <w:basedOn w:val="Normal"/>
    <w:rsid w:val="00B9405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4">
    <w:name w:val="xl184"/>
    <w:basedOn w:val="Normal"/>
    <w:rsid w:val="00B9405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5">
    <w:name w:val="xl185"/>
    <w:basedOn w:val="Normal"/>
    <w:rsid w:val="00B9405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6">
    <w:name w:val="xl186"/>
    <w:basedOn w:val="Normal"/>
    <w:rsid w:val="00B9405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7">
    <w:name w:val="xl187"/>
    <w:basedOn w:val="Normal"/>
    <w:rsid w:val="00B940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8">
    <w:name w:val="xl188"/>
    <w:basedOn w:val="Normal"/>
    <w:rsid w:val="00B9405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9">
    <w:name w:val="xl189"/>
    <w:basedOn w:val="Normal"/>
    <w:rsid w:val="00B9405A"/>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0">
    <w:name w:val="xl190"/>
    <w:basedOn w:val="Normal"/>
    <w:rsid w:val="00B9405A"/>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1">
    <w:name w:val="xl191"/>
    <w:basedOn w:val="Normal"/>
    <w:rsid w:val="00B9405A"/>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2">
    <w:name w:val="xl192"/>
    <w:basedOn w:val="Normal"/>
    <w:rsid w:val="00B9405A"/>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3">
    <w:name w:val="xl193"/>
    <w:basedOn w:val="Normal"/>
    <w:rsid w:val="00B9405A"/>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4">
    <w:name w:val="xl194"/>
    <w:basedOn w:val="Normal"/>
    <w:rsid w:val="00B9405A"/>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5">
    <w:name w:val="xl195"/>
    <w:basedOn w:val="Normal"/>
    <w:rsid w:val="00B9405A"/>
    <w:pP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6">
    <w:name w:val="xl196"/>
    <w:basedOn w:val="Normal"/>
    <w:rsid w:val="00B9405A"/>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7">
    <w:name w:val="xl197"/>
    <w:basedOn w:val="Normal"/>
    <w:rsid w:val="00B9405A"/>
    <w:pPr>
      <w:spacing w:before="100" w:beforeAutospacing="1" w:after="100" w:afterAutospacing="1" w:line="240" w:lineRule="auto"/>
      <w:jc w:val="center"/>
    </w:pPr>
    <w:rPr>
      <w:rFonts w:ascii="Arial" w:eastAsia="Times New Roman" w:hAnsi="Arial" w:cs="Arial"/>
      <w:b/>
      <w:bCs/>
      <w:sz w:val="24"/>
      <w:szCs w:val="24"/>
      <w:lang w:eastAsia="es-MX"/>
    </w:rPr>
  </w:style>
  <w:style w:type="paragraph" w:customStyle="1" w:styleId="xl198">
    <w:name w:val="xl198"/>
    <w:basedOn w:val="Normal"/>
    <w:rsid w:val="00B9405A"/>
    <w:pPr>
      <w:pBdr>
        <w:bottom w:val="single" w:sz="8" w:space="0" w:color="000000"/>
      </w:pBdr>
      <w:spacing w:before="100" w:beforeAutospacing="1" w:after="100" w:afterAutospacing="1" w:line="240" w:lineRule="auto"/>
      <w:jc w:val="center"/>
    </w:pPr>
    <w:rPr>
      <w:rFonts w:ascii="Arial" w:eastAsia="Times New Roman" w:hAnsi="Arial" w:cs="Arial"/>
      <w:b/>
      <w:bCs/>
      <w:sz w:val="24"/>
      <w:szCs w:val="24"/>
      <w:lang w:eastAsia="es-MX"/>
    </w:rPr>
  </w:style>
  <w:style w:type="character" w:styleId="Refdenotaalfinal">
    <w:name w:val="endnote reference"/>
    <w:basedOn w:val="Fuentedeprrafopredeter"/>
    <w:uiPriority w:val="99"/>
    <w:semiHidden/>
    <w:unhideWhenUsed/>
    <w:rsid w:val="00B9405A"/>
    <w:rPr>
      <w:vertAlign w:val="superscript"/>
    </w:rPr>
  </w:style>
  <w:style w:type="character" w:customStyle="1" w:styleId="EstiloCar">
    <w:name w:val="Estilo Car"/>
    <w:basedOn w:val="Fuentedeprrafopredeter"/>
    <w:link w:val="Estilo"/>
    <w:rsid w:val="00B9405A"/>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9405A"/>
    <w:rPr>
      <w:i/>
      <w:iCs/>
      <w:noProof/>
      <w:color w:val="000000" w:themeColor="text1"/>
    </w:rPr>
  </w:style>
  <w:style w:type="character" w:customStyle="1" w:styleId="CitaCar">
    <w:name w:val="Cita Car"/>
    <w:basedOn w:val="Fuentedeprrafopredeter"/>
    <w:link w:val="Cita"/>
    <w:uiPriority w:val="29"/>
    <w:rsid w:val="00B9405A"/>
    <w:rPr>
      <w:i/>
      <w:iCs/>
      <w:noProof/>
      <w:color w:val="000000" w:themeColor="text1"/>
    </w:rPr>
  </w:style>
  <w:style w:type="paragraph" w:customStyle="1" w:styleId="Textocomentario4">
    <w:name w:val="Texto comentario4"/>
    <w:basedOn w:val="Normal"/>
    <w:rsid w:val="00B9405A"/>
    <w:pPr>
      <w:spacing w:after="0" w:line="240" w:lineRule="auto"/>
    </w:pPr>
    <w:rPr>
      <w:rFonts w:ascii="Arial" w:eastAsia="Times New Roman" w:hAnsi="Arial" w:cs="Arial"/>
      <w:sz w:val="20"/>
      <w:szCs w:val="20"/>
      <w:lang w:eastAsia="ar-SA"/>
    </w:rPr>
  </w:style>
  <w:style w:type="character" w:customStyle="1" w:styleId="ROMANOSCar">
    <w:name w:val="ROMANOS Car"/>
    <w:link w:val="ROMANOS"/>
    <w:locked/>
    <w:rsid w:val="00B9405A"/>
    <w:rPr>
      <w:rFonts w:ascii="Arial" w:eastAsia="Times New Roman" w:hAnsi="Arial" w:cs="Times New Roman"/>
      <w:noProof/>
      <w:sz w:val="18"/>
      <w:szCs w:val="20"/>
      <w:lang w:val="es-ES_tradnl" w:eastAsia="ar-SA"/>
    </w:rPr>
  </w:style>
  <w:style w:type="character" w:customStyle="1" w:styleId="FontStyle50">
    <w:name w:val="Font Style50"/>
    <w:uiPriority w:val="99"/>
    <w:rsid w:val="00B9405A"/>
    <w:rPr>
      <w:rFonts w:ascii="Arial" w:hAnsi="Arial" w:cs="Arial" w:hint="default"/>
      <w:sz w:val="18"/>
      <w:szCs w:val="18"/>
    </w:rPr>
  </w:style>
  <w:style w:type="paragraph" w:customStyle="1" w:styleId="listparagraph">
    <w:name w:val="listparagraph"/>
    <w:basedOn w:val="Normal"/>
    <w:rsid w:val="00B9405A"/>
    <w:pPr>
      <w:spacing w:after="0" w:line="240" w:lineRule="auto"/>
      <w:ind w:left="708"/>
    </w:pPr>
    <w:rPr>
      <w:rFonts w:ascii="Times New Roman" w:eastAsia="Times New Roman" w:hAnsi="Times New Roman" w:cs="Times New Roman"/>
      <w:sz w:val="20"/>
      <w:szCs w:val="20"/>
      <w:lang w:val="es-ES" w:eastAsia="es-ES"/>
    </w:rPr>
  </w:style>
  <w:style w:type="character" w:styleId="Textodelmarcadordeposicin">
    <w:name w:val="Placeholder Text"/>
    <w:basedOn w:val="Fuentedeprrafopredeter"/>
    <w:uiPriority w:val="99"/>
    <w:semiHidden/>
    <w:rsid w:val="00B9405A"/>
    <w:rPr>
      <w:color w:val="808080"/>
    </w:rPr>
  </w:style>
  <w:style w:type="character" w:customStyle="1" w:styleId="Estilo6">
    <w:name w:val="Estilo6"/>
    <w:basedOn w:val="Fuentedeprrafopredeter"/>
    <w:uiPriority w:val="1"/>
    <w:rsid w:val="00B9405A"/>
    <w:rPr>
      <w:rFonts w:ascii="Arial Narrow" w:hAnsi="Arial Narrow"/>
      <w:sz w:val="16"/>
    </w:rPr>
  </w:style>
  <w:style w:type="character" w:customStyle="1" w:styleId="Estilo8">
    <w:name w:val="Estilo8"/>
    <w:basedOn w:val="Fuentedeprrafopredeter"/>
    <w:uiPriority w:val="1"/>
    <w:rsid w:val="00B9405A"/>
    <w:rPr>
      <w:rFonts w:ascii="Arial" w:hAnsi="Arial"/>
      <w:sz w:val="16"/>
    </w:rPr>
  </w:style>
  <w:style w:type="table" w:customStyle="1" w:styleId="Tablaconcuadrcula4">
    <w:name w:val="Tabla con cuadrícula4"/>
    <w:basedOn w:val="Tablanormal"/>
    <w:next w:val="Tablaconcuadrcula"/>
    <w:uiPriority w:val="59"/>
    <w:rsid w:val="00B9405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B9405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B940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B940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Sinlista"/>
    <w:rsid w:val="00B9405A"/>
    <w:pPr>
      <w:numPr>
        <w:numId w:val="47"/>
      </w:numPr>
    </w:pPr>
  </w:style>
  <w:style w:type="table" w:customStyle="1" w:styleId="Tablaconcuadrcula80">
    <w:name w:val="Tabla con cuadrícula8"/>
    <w:basedOn w:val="Tablanormal"/>
    <w:next w:val="Tablaconcuadrcula"/>
    <w:uiPriority w:val="59"/>
    <w:rsid w:val="00B9405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rsid w:val="0056698D"/>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Headline,H1,h1,II+,I,Document Header1,Chapter,heading 1,Titulo 1,Section Heading,Part"/>
    <w:basedOn w:val="Normal"/>
    <w:next w:val="Normal"/>
    <w:link w:val="Ttulo1Car"/>
    <w:qFormat/>
    <w:rsid w:val="00B9405A"/>
    <w:pPr>
      <w:keepNext/>
      <w:numPr>
        <w:numId w:val="1"/>
      </w:numPr>
      <w:suppressAutoHyphens/>
      <w:spacing w:before="240" w:after="60" w:line="240" w:lineRule="auto"/>
      <w:outlineLvl w:val="0"/>
    </w:pPr>
    <w:rPr>
      <w:rFonts w:ascii="Arial" w:eastAsia="Times New Roman" w:hAnsi="Arial" w:cs="Times New Roman"/>
      <w:b/>
      <w:bCs/>
      <w:noProof/>
      <w:kern w:val="1"/>
      <w:sz w:val="32"/>
      <w:szCs w:val="32"/>
      <w:lang w:eastAsia="ar-SA"/>
    </w:rPr>
  </w:style>
  <w:style w:type="paragraph" w:styleId="Ttulo2">
    <w:name w:val="heading 2"/>
    <w:aliases w:val="h2"/>
    <w:basedOn w:val="Normal"/>
    <w:next w:val="Normal"/>
    <w:link w:val="Ttulo2Car1"/>
    <w:qFormat/>
    <w:rsid w:val="00B9405A"/>
    <w:pPr>
      <w:keepNext/>
      <w:numPr>
        <w:ilvl w:val="1"/>
        <w:numId w:val="1"/>
      </w:numPr>
      <w:suppressAutoHyphens/>
      <w:spacing w:before="240" w:after="60" w:line="240" w:lineRule="auto"/>
      <w:outlineLvl w:val="1"/>
    </w:pPr>
    <w:rPr>
      <w:rFonts w:ascii="Arial" w:eastAsia="Times New Roman" w:hAnsi="Arial" w:cs="Times New Roman"/>
      <w:b/>
      <w:i/>
      <w:noProof/>
      <w:sz w:val="28"/>
      <w:szCs w:val="20"/>
      <w:lang w:eastAsia="ar-SA"/>
    </w:rPr>
  </w:style>
  <w:style w:type="paragraph" w:styleId="Ttulo3">
    <w:name w:val="heading 3"/>
    <w:aliases w:val="H3,Titulo 3,Level 1 - 1,h3,Level 3 Topic Heading,Section"/>
    <w:basedOn w:val="Normal"/>
    <w:next w:val="Normal"/>
    <w:link w:val="Ttulo3Car"/>
    <w:qFormat/>
    <w:rsid w:val="00B9405A"/>
    <w:pPr>
      <w:keepNext/>
      <w:numPr>
        <w:ilvl w:val="2"/>
        <w:numId w:val="1"/>
      </w:numPr>
      <w:suppressAutoHyphens/>
      <w:spacing w:before="240" w:after="60" w:line="240" w:lineRule="auto"/>
      <w:outlineLvl w:val="2"/>
    </w:pPr>
    <w:rPr>
      <w:rFonts w:ascii="Arial" w:eastAsia="Times New Roman" w:hAnsi="Arial" w:cs="Times New Roman"/>
      <w:b/>
      <w:bCs/>
      <w:noProof/>
      <w:sz w:val="26"/>
      <w:szCs w:val="26"/>
      <w:lang w:eastAsia="ar-SA"/>
    </w:rPr>
  </w:style>
  <w:style w:type="paragraph" w:styleId="Ttulo4">
    <w:name w:val="heading 4"/>
    <w:basedOn w:val="Normal"/>
    <w:next w:val="Normal"/>
    <w:link w:val="Ttulo4Car"/>
    <w:qFormat/>
    <w:rsid w:val="00B9405A"/>
    <w:pPr>
      <w:keepNext/>
      <w:numPr>
        <w:ilvl w:val="3"/>
        <w:numId w:val="1"/>
      </w:numPr>
      <w:suppressAutoHyphens/>
      <w:spacing w:before="240" w:after="60" w:line="240" w:lineRule="auto"/>
      <w:outlineLvl w:val="3"/>
    </w:pPr>
    <w:rPr>
      <w:rFonts w:ascii="Times New Roman" w:eastAsia="Times New Roman" w:hAnsi="Times New Roman" w:cs="Times New Roman"/>
      <w:b/>
      <w:bCs/>
      <w:noProof/>
      <w:sz w:val="28"/>
      <w:szCs w:val="28"/>
      <w:lang w:eastAsia="ar-SA"/>
    </w:rPr>
  </w:style>
  <w:style w:type="paragraph" w:styleId="Ttulo5">
    <w:name w:val="heading 5"/>
    <w:basedOn w:val="Normal"/>
    <w:next w:val="Normal"/>
    <w:link w:val="Ttulo5Car"/>
    <w:qFormat/>
    <w:rsid w:val="00B9405A"/>
    <w:pPr>
      <w:numPr>
        <w:ilvl w:val="4"/>
        <w:numId w:val="1"/>
      </w:numPr>
      <w:suppressAutoHyphens/>
      <w:spacing w:before="240" w:after="60" w:line="240" w:lineRule="auto"/>
      <w:outlineLvl w:val="4"/>
    </w:pPr>
    <w:rPr>
      <w:rFonts w:ascii="Times New Roman" w:eastAsia="Times New Roman" w:hAnsi="Times New Roman" w:cs="Times New Roman"/>
      <w:b/>
      <w:bCs/>
      <w:i/>
      <w:iCs/>
      <w:noProof/>
      <w:sz w:val="26"/>
      <w:szCs w:val="26"/>
      <w:lang w:eastAsia="ar-SA"/>
    </w:rPr>
  </w:style>
  <w:style w:type="paragraph" w:styleId="Ttulo6">
    <w:name w:val="heading 6"/>
    <w:basedOn w:val="Normal"/>
    <w:next w:val="Normal"/>
    <w:link w:val="Ttulo6Car"/>
    <w:qFormat/>
    <w:rsid w:val="00B9405A"/>
    <w:pPr>
      <w:numPr>
        <w:ilvl w:val="5"/>
        <w:numId w:val="1"/>
      </w:numPr>
      <w:suppressAutoHyphens/>
      <w:spacing w:before="240" w:after="60" w:line="240" w:lineRule="auto"/>
      <w:outlineLvl w:val="5"/>
    </w:pPr>
    <w:rPr>
      <w:rFonts w:ascii="Times New Roman" w:eastAsia="Times New Roman" w:hAnsi="Times New Roman" w:cs="Times New Roman"/>
      <w:b/>
      <w:bCs/>
      <w:noProof/>
      <w:lang w:eastAsia="ar-SA"/>
    </w:rPr>
  </w:style>
  <w:style w:type="paragraph" w:styleId="Ttulo7">
    <w:name w:val="heading 7"/>
    <w:basedOn w:val="Normal"/>
    <w:next w:val="Normal"/>
    <w:link w:val="Ttulo7Car"/>
    <w:qFormat/>
    <w:rsid w:val="00B9405A"/>
    <w:pPr>
      <w:numPr>
        <w:ilvl w:val="6"/>
        <w:numId w:val="1"/>
      </w:numPr>
      <w:suppressAutoHyphens/>
      <w:spacing w:before="240" w:after="60" w:line="240" w:lineRule="auto"/>
      <w:outlineLvl w:val="6"/>
    </w:pPr>
    <w:rPr>
      <w:rFonts w:ascii="Times New Roman" w:eastAsia="Times New Roman" w:hAnsi="Times New Roman" w:cs="Times New Roman"/>
      <w:noProof/>
      <w:sz w:val="24"/>
      <w:szCs w:val="24"/>
      <w:lang w:eastAsia="ar-SA"/>
    </w:rPr>
  </w:style>
  <w:style w:type="paragraph" w:styleId="Ttulo8">
    <w:name w:val="heading 8"/>
    <w:basedOn w:val="Normal"/>
    <w:next w:val="Normal"/>
    <w:link w:val="Ttulo8Car"/>
    <w:qFormat/>
    <w:rsid w:val="00B9405A"/>
    <w:pPr>
      <w:numPr>
        <w:ilvl w:val="7"/>
        <w:numId w:val="1"/>
      </w:numPr>
      <w:suppressAutoHyphens/>
      <w:spacing w:before="240" w:after="60" w:line="240" w:lineRule="auto"/>
      <w:outlineLvl w:val="7"/>
    </w:pPr>
    <w:rPr>
      <w:rFonts w:ascii="Arial" w:eastAsia="Times New Roman" w:hAnsi="Arial" w:cs="Times New Roman"/>
      <w:i/>
      <w:noProof/>
      <w:sz w:val="20"/>
      <w:szCs w:val="20"/>
      <w:lang w:val="es-ES_tradnl" w:eastAsia="ar-SA"/>
    </w:rPr>
  </w:style>
  <w:style w:type="paragraph" w:styleId="Ttulo9">
    <w:name w:val="heading 9"/>
    <w:basedOn w:val="Normal"/>
    <w:next w:val="Normal"/>
    <w:link w:val="Ttulo9Car"/>
    <w:qFormat/>
    <w:rsid w:val="00B9405A"/>
    <w:pPr>
      <w:numPr>
        <w:ilvl w:val="8"/>
        <w:numId w:val="1"/>
      </w:numPr>
      <w:suppressAutoHyphens/>
      <w:spacing w:before="240" w:after="60" w:line="240" w:lineRule="auto"/>
      <w:outlineLvl w:val="8"/>
    </w:pPr>
    <w:rPr>
      <w:rFonts w:ascii="Arial" w:eastAsia="Times New Roman" w:hAnsi="Arial" w:cs="Times New Roman"/>
      <w:noProof/>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B9405A"/>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B9405A"/>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B9405A"/>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B9405A"/>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B9405A"/>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B9405A"/>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B9405A"/>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B9405A"/>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B9405A"/>
    <w:rPr>
      <w:rFonts w:ascii="Arial" w:eastAsia="Times New Roman" w:hAnsi="Arial" w:cs="Times New Roman"/>
      <w:noProof/>
      <w:lang w:eastAsia="ar-SA"/>
    </w:rPr>
  </w:style>
  <w:style w:type="numbering" w:customStyle="1" w:styleId="Sinlista1">
    <w:name w:val="Sin lista1"/>
    <w:next w:val="Sinlista"/>
    <w:uiPriority w:val="99"/>
    <w:semiHidden/>
    <w:unhideWhenUsed/>
    <w:rsid w:val="00B9405A"/>
  </w:style>
  <w:style w:type="numbering" w:customStyle="1" w:styleId="Sinlista11">
    <w:name w:val="Sin lista11"/>
    <w:next w:val="Sinlista"/>
    <w:uiPriority w:val="99"/>
    <w:semiHidden/>
    <w:unhideWhenUsed/>
    <w:rsid w:val="00B9405A"/>
  </w:style>
  <w:style w:type="numbering" w:customStyle="1" w:styleId="Sinlista111">
    <w:name w:val="Sin lista111"/>
    <w:next w:val="Sinlista"/>
    <w:uiPriority w:val="99"/>
    <w:semiHidden/>
    <w:unhideWhenUsed/>
    <w:rsid w:val="00B9405A"/>
  </w:style>
  <w:style w:type="paragraph" w:styleId="Encabezado">
    <w:name w:val="header"/>
    <w:aliases w:val="ITT i,LetterHeader,Cover Page,encabezado,En-tête SQ,ContentsHeader,aria,*Header"/>
    <w:basedOn w:val="Normal"/>
    <w:link w:val="EncabezadoCar"/>
    <w:uiPriority w:val="99"/>
    <w:unhideWhenUsed/>
    <w:rsid w:val="00B9405A"/>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B9405A"/>
    <w:rPr>
      <w:rFonts w:ascii="Times New Roman" w:eastAsia="Times New Roman" w:hAnsi="Times New Roman" w:cs="Times New Roman"/>
      <w:noProof/>
      <w:sz w:val="24"/>
      <w:szCs w:val="20"/>
      <w:lang w:val="es-ES" w:eastAsia="ar-SA"/>
    </w:rPr>
  </w:style>
  <w:style w:type="paragraph" w:styleId="Piedepgina">
    <w:name w:val="footer"/>
    <w:basedOn w:val="Normal"/>
    <w:link w:val="PiedepginaCar"/>
    <w:uiPriority w:val="99"/>
    <w:unhideWhenUsed/>
    <w:rsid w:val="00B9405A"/>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PiedepginaCar">
    <w:name w:val="Pie de página Car"/>
    <w:basedOn w:val="Fuentedeprrafopredeter"/>
    <w:link w:val="Piedepgina"/>
    <w:uiPriority w:val="99"/>
    <w:rsid w:val="00B9405A"/>
    <w:rPr>
      <w:rFonts w:ascii="Times New Roman" w:eastAsia="Times New Roman" w:hAnsi="Times New Roman" w:cs="Times New Roman"/>
      <w:noProof/>
      <w:sz w:val="24"/>
      <w:szCs w:val="20"/>
      <w:lang w:val="es-ES" w:eastAsia="ar-SA"/>
    </w:rPr>
  </w:style>
  <w:style w:type="character" w:customStyle="1" w:styleId="WW8Num1z0">
    <w:name w:val="WW8Num1z0"/>
    <w:rsid w:val="00B9405A"/>
    <w:rPr>
      <w:rFonts w:ascii="Arial" w:hAnsi="Arial"/>
      <w:b/>
      <w:sz w:val="24"/>
    </w:rPr>
  </w:style>
  <w:style w:type="character" w:customStyle="1" w:styleId="WW8Num2z0">
    <w:name w:val="WW8Num2z0"/>
    <w:rsid w:val="00B9405A"/>
    <w:rPr>
      <w:rFonts w:ascii="Arial" w:hAnsi="Arial"/>
      <w:b/>
      <w:sz w:val="24"/>
    </w:rPr>
  </w:style>
  <w:style w:type="character" w:customStyle="1" w:styleId="WW8Num3z0">
    <w:name w:val="WW8Num3z0"/>
    <w:uiPriority w:val="99"/>
    <w:rsid w:val="00B9405A"/>
    <w:rPr>
      <w:rFonts w:ascii="Arial" w:hAnsi="Arial"/>
      <w:sz w:val="24"/>
      <w:u w:val="none"/>
    </w:rPr>
  </w:style>
  <w:style w:type="character" w:customStyle="1" w:styleId="WW8Num3z1">
    <w:name w:val="WW8Num3z1"/>
    <w:rsid w:val="00B9405A"/>
  </w:style>
  <w:style w:type="character" w:customStyle="1" w:styleId="WW8Num4z0">
    <w:name w:val="WW8Num4z0"/>
    <w:rsid w:val="00B9405A"/>
  </w:style>
  <w:style w:type="character" w:customStyle="1" w:styleId="WW8Num4z1">
    <w:name w:val="WW8Num4z1"/>
    <w:rsid w:val="00B9405A"/>
    <w:rPr>
      <w:rFonts w:ascii="Courier New" w:hAnsi="Courier New"/>
    </w:rPr>
  </w:style>
  <w:style w:type="character" w:customStyle="1" w:styleId="WW8Num5z0">
    <w:name w:val="WW8Num5z0"/>
    <w:rsid w:val="00B9405A"/>
    <w:rPr>
      <w:rFonts w:ascii="Symbol" w:hAnsi="Symbol"/>
    </w:rPr>
  </w:style>
  <w:style w:type="character" w:customStyle="1" w:styleId="WW8Num5z1">
    <w:name w:val="WW8Num5z1"/>
    <w:rsid w:val="00B9405A"/>
    <w:rPr>
      <w:rFonts w:ascii="Courier New" w:hAnsi="Courier New"/>
    </w:rPr>
  </w:style>
  <w:style w:type="character" w:customStyle="1" w:styleId="WW8Num6z0">
    <w:name w:val="WW8Num6z0"/>
    <w:rsid w:val="00B9405A"/>
    <w:rPr>
      <w:rFonts w:ascii="Symbol" w:hAnsi="Symbol"/>
    </w:rPr>
  </w:style>
  <w:style w:type="character" w:customStyle="1" w:styleId="WW8Num7z0">
    <w:name w:val="WW8Num7z0"/>
    <w:rsid w:val="00B9405A"/>
    <w:rPr>
      <w:b/>
    </w:rPr>
  </w:style>
  <w:style w:type="character" w:customStyle="1" w:styleId="WW8Num8z0">
    <w:name w:val="WW8Num8z0"/>
    <w:rsid w:val="00B9405A"/>
    <w:rPr>
      <w:rFonts w:ascii="Wingdings" w:hAnsi="Wingdings"/>
    </w:rPr>
  </w:style>
  <w:style w:type="character" w:customStyle="1" w:styleId="WW8Num9z0">
    <w:name w:val="WW8Num9z0"/>
    <w:rsid w:val="00B9405A"/>
    <w:rPr>
      <w:b/>
    </w:rPr>
  </w:style>
  <w:style w:type="character" w:customStyle="1" w:styleId="WW8Num10z0">
    <w:name w:val="WW8Num10z0"/>
    <w:rsid w:val="00B9405A"/>
    <w:rPr>
      <w:rFonts w:ascii="Symbol" w:hAnsi="Symbol"/>
    </w:rPr>
  </w:style>
  <w:style w:type="character" w:customStyle="1" w:styleId="WW8Num11z0">
    <w:name w:val="WW8Num11z0"/>
    <w:rsid w:val="00B9405A"/>
    <w:rPr>
      <w:b/>
    </w:rPr>
  </w:style>
  <w:style w:type="character" w:customStyle="1" w:styleId="WW8Num12z0">
    <w:name w:val="WW8Num12z0"/>
    <w:rsid w:val="00B9405A"/>
    <w:rPr>
      <w:rFonts w:ascii="Symbol" w:hAnsi="Symbol"/>
    </w:rPr>
  </w:style>
  <w:style w:type="character" w:customStyle="1" w:styleId="WW8Num13z0">
    <w:name w:val="WW8Num13z0"/>
    <w:rsid w:val="00B9405A"/>
    <w:rPr>
      <w:rFonts w:ascii="Symbol" w:hAnsi="Symbol"/>
    </w:rPr>
  </w:style>
  <w:style w:type="character" w:customStyle="1" w:styleId="WW8Num14z0">
    <w:name w:val="WW8Num14z0"/>
    <w:rsid w:val="00B9405A"/>
  </w:style>
  <w:style w:type="character" w:customStyle="1" w:styleId="WW8Num14z1">
    <w:name w:val="WW8Num14z1"/>
    <w:rsid w:val="00B9405A"/>
    <w:rPr>
      <w:rFonts w:ascii="Symbol" w:hAnsi="Symbol"/>
      <w:b w:val="0"/>
      <w:i w:val="0"/>
    </w:rPr>
  </w:style>
  <w:style w:type="character" w:customStyle="1" w:styleId="WW8Num14z2">
    <w:name w:val="WW8Num14z2"/>
    <w:rsid w:val="00B9405A"/>
    <w:rPr>
      <w:rFonts w:cs="Times New Roman"/>
      <w:b w:val="0"/>
      <w:i w:val="0"/>
    </w:rPr>
  </w:style>
  <w:style w:type="character" w:customStyle="1" w:styleId="WW8Num15z0">
    <w:name w:val="WW8Num15z0"/>
    <w:rsid w:val="00B9405A"/>
    <w:rPr>
      <w:rFonts w:ascii="Symbol" w:hAnsi="Symbol"/>
    </w:rPr>
  </w:style>
  <w:style w:type="character" w:customStyle="1" w:styleId="WW8Num16z0">
    <w:name w:val="WW8Num16z0"/>
    <w:rsid w:val="00B9405A"/>
  </w:style>
  <w:style w:type="character" w:customStyle="1" w:styleId="WW8Num17z0">
    <w:name w:val="WW8Num17z0"/>
    <w:rsid w:val="00B9405A"/>
    <w:rPr>
      <w:rFonts w:ascii="Symbol" w:hAnsi="Symbol"/>
    </w:rPr>
  </w:style>
  <w:style w:type="character" w:customStyle="1" w:styleId="WW8Num18z0">
    <w:name w:val="WW8Num18z0"/>
    <w:rsid w:val="00B9405A"/>
    <w:rPr>
      <w:rFonts w:ascii="Symbol" w:hAnsi="Symbol"/>
    </w:rPr>
  </w:style>
  <w:style w:type="character" w:customStyle="1" w:styleId="WW8Num19z0">
    <w:name w:val="WW8Num19z0"/>
    <w:rsid w:val="00B9405A"/>
    <w:rPr>
      <w:rFonts w:ascii="Symbol" w:hAnsi="Symbol"/>
    </w:rPr>
  </w:style>
  <w:style w:type="character" w:customStyle="1" w:styleId="WW8Num20z0">
    <w:name w:val="WW8Num20z0"/>
    <w:rsid w:val="00B9405A"/>
    <w:rPr>
      <w:rFonts w:ascii="Symbol" w:hAnsi="Symbol"/>
    </w:rPr>
  </w:style>
  <w:style w:type="character" w:customStyle="1" w:styleId="WW8Num21z0">
    <w:name w:val="WW8Num21z0"/>
    <w:rsid w:val="00B9405A"/>
    <w:rPr>
      <w:rFonts w:ascii="Wingdings" w:hAnsi="Wingdings"/>
    </w:rPr>
  </w:style>
  <w:style w:type="character" w:customStyle="1" w:styleId="WW8Num22z0">
    <w:name w:val="WW8Num22z0"/>
    <w:rsid w:val="00B9405A"/>
    <w:rPr>
      <w:b/>
    </w:rPr>
  </w:style>
  <w:style w:type="character" w:customStyle="1" w:styleId="WW8Num23z0">
    <w:name w:val="WW8Num23z0"/>
    <w:rsid w:val="00B9405A"/>
    <w:rPr>
      <w:rFonts w:ascii="Wingdings" w:hAnsi="Wingdings"/>
    </w:rPr>
  </w:style>
  <w:style w:type="character" w:customStyle="1" w:styleId="WW8Num23z2">
    <w:name w:val="WW8Num23z2"/>
    <w:rsid w:val="00B9405A"/>
    <w:rPr>
      <w:rFonts w:ascii="Arial" w:eastAsia="Times New Roman" w:hAnsi="Arial" w:cs="Arial"/>
    </w:rPr>
  </w:style>
  <w:style w:type="character" w:customStyle="1" w:styleId="WW8Num24z0">
    <w:name w:val="WW8Num24z0"/>
    <w:rsid w:val="00B9405A"/>
    <w:rPr>
      <w:rFonts w:ascii="Symbol" w:hAnsi="Symbol"/>
    </w:rPr>
  </w:style>
  <w:style w:type="character" w:customStyle="1" w:styleId="WW8Num25z0">
    <w:name w:val="WW8Num25z0"/>
    <w:rsid w:val="00B9405A"/>
    <w:rPr>
      <w:rFonts w:ascii="Wingdings" w:hAnsi="Wingdings"/>
    </w:rPr>
  </w:style>
  <w:style w:type="character" w:customStyle="1" w:styleId="WW8Num26z0">
    <w:name w:val="WW8Num26z0"/>
    <w:rsid w:val="00B9405A"/>
    <w:rPr>
      <w:rFonts w:ascii="Symbol" w:hAnsi="Symbol"/>
    </w:rPr>
  </w:style>
  <w:style w:type="character" w:customStyle="1" w:styleId="WW8Num27z0">
    <w:name w:val="WW8Num27z0"/>
    <w:uiPriority w:val="99"/>
    <w:rsid w:val="00B9405A"/>
    <w:rPr>
      <w:rFonts w:ascii="Wingdings" w:hAnsi="Wingdings"/>
    </w:rPr>
  </w:style>
  <w:style w:type="character" w:customStyle="1" w:styleId="WW8Num28z0">
    <w:name w:val="WW8Num28z0"/>
    <w:rsid w:val="00B9405A"/>
    <w:rPr>
      <w:b/>
    </w:rPr>
  </w:style>
  <w:style w:type="character" w:customStyle="1" w:styleId="WW8Num29z0">
    <w:name w:val="WW8Num29z0"/>
    <w:rsid w:val="00B9405A"/>
    <w:rPr>
      <w:b/>
    </w:rPr>
  </w:style>
  <w:style w:type="character" w:customStyle="1" w:styleId="WW8Num30z0">
    <w:name w:val="WW8Num30z0"/>
    <w:uiPriority w:val="99"/>
    <w:rsid w:val="00B9405A"/>
  </w:style>
  <w:style w:type="character" w:customStyle="1" w:styleId="WW8Num31z0">
    <w:name w:val="WW8Num31z0"/>
    <w:rsid w:val="00B9405A"/>
    <w:rPr>
      <w:rFonts w:ascii="Symbol" w:hAnsi="Symbol"/>
    </w:rPr>
  </w:style>
  <w:style w:type="character" w:customStyle="1" w:styleId="WW8Num32z0">
    <w:name w:val="WW8Num32z0"/>
    <w:rsid w:val="00B9405A"/>
    <w:rPr>
      <w:rFonts w:ascii="Symbol" w:hAnsi="Symbol"/>
    </w:rPr>
  </w:style>
  <w:style w:type="character" w:customStyle="1" w:styleId="WW8Num33z0">
    <w:name w:val="WW8Num33z0"/>
    <w:rsid w:val="00B9405A"/>
  </w:style>
  <w:style w:type="character" w:customStyle="1" w:styleId="WW8Num34z0">
    <w:name w:val="WW8Num34z0"/>
    <w:rsid w:val="00B9405A"/>
    <w:rPr>
      <w:rFonts w:ascii="Symbol" w:hAnsi="Symbol"/>
      <w:b/>
    </w:rPr>
  </w:style>
  <w:style w:type="character" w:customStyle="1" w:styleId="WW8Num35z0">
    <w:name w:val="WW8Num35z0"/>
    <w:rsid w:val="00B9405A"/>
    <w:rPr>
      <w:rFonts w:ascii="Symbol" w:hAnsi="Symbol"/>
    </w:rPr>
  </w:style>
  <w:style w:type="character" w:customStyle="1" w:styleId="WW8Num36z0">
    <w:name w:val="WW8Num36z0"/>
    <w:rsid w:val="00B9405A"/>
    <w:rPr>
      <w:b/>
    </w:rPr>
  </w:style>
  <w:style w:type="character" w:customStyle="1" w:styleId="WW8Num37z0">
    <w:name w:val="WW8Num37z0"/>
    <w:rsid w:val="00B9405A"/>
    <w:rPr>
      <w:b/>
    </w:rPr>
  </w:style>
  <w:style w:type="character" w:customStyle="1" w:styleId="WW8Num38z0">
    <w:name w:val="WW8Num38z0"/>
    <w:rsid w:val="00B9405A"/>
    <w:rPr>
      <w:rFonts w:ascii="Symbol" w:hAnsi="Symbol"/>
    </w:rPr>
  </w:style>
  <w:style w:type="character" w:customStyle="1" w:styleId="WW8Num39z0">
    <w:name w:val="WW8Num39z0"/>
    <w:uiPriority w:val="99"/>
    <w:rsid w:val="00B9405A"/>
    <w:rPr>
      <w:rFonts w:ascii="Times New Roman" w:hAnsi="Times New Roman"/>
    </w:rPr>
  </w:style>
  <w:style w:type="character" w:customStyle="1" w:styleId="WW8Num39z1">
    <w:name w:val="WW8Num39z1"/>
    <w:uiPriority w:val="99"/>
    <w:rsid w:val="00B9405A"/>
    <w:rPr>
      <w:rFonts w:ascii="Courier New" w:hAnsi="Courier New"/>
    </w:rPr>
  </w:style>
  <w:style w:type="character" w:customStyle="1" w:styleId="WW8Num40z0">
    <w:name w:val="WW8Num40z0"/>
    <w:rsid w:val="00B9405A"/>
    <w:rPr>
      <w:b/>
    </w:rPr>
  </w:style>
  <w:style w:type="character" w:customStyle="1" w:styleId="WW8Num41z0">
    <w:name w:val="WW8Num41z0"/>
    <w:uiPriority w:val="99"/>
    <w:rsid w:val="00B9405A"/>
  </w:style>
  <w:style w:type="character" w:customStyle="1" w:styleId="WW8Num42z0">
    <w:name w:val="WW8Num42z0"/>
    <w:uiPriority w:val="99"/>
    <w:rsid w:val="00B9405A"/>
    <w:rPr>
      <w:rFonts w:cs="Times New Roman"/>
      <w:b/>
      <w:i w:val="0"/>
    </w:rPr>
  </w:style>
  <w:style w:type="character" w:customStyle="1" w:styleId="WW8Num42z1">
    <w:name w:val="WW8Num42z1"/>
    <w:uiPriority w:val="99"/>
    <w:rsid w:val="00B9405A"/>
    <w:rPr>
      <w:rFonts w:cs="Times New Roman"/>
    </w:rPr>
  </w:style>
  <w:style w:type="character" w:customStyle="1" w:styleId="WW8Num43z0">
    <w:name w:val="WW8Num43z0"/>
    <w:uiPriority w:val="99"/>
    <w:rsid w:val="00B9405A"/>
    <w:rPr>
      <w:rFonts w:cs="Times New Roman"/>
      <w:b/>
      <w:i w:val="0"/>
      <w:sz w:val="24"/>
      <w:szCs w:val="24"/>
    </w:rPr>
  </w:style>
  <w:style w:type="character" w:customStyle="1" w:styleId="WW8Num43z1">
    <w:name w:val="WW8Num43z1"/>
    <w:uiPriority w:val="99"/>
    <w:rsid w:val="00B9405A"/>
    <w:rPr>
      <w:rFonts w:cs="Times New Roman"/>
    </w:rPr>
  </w:style>
  <w:style w:type="character" w:customStyle="1" w:styleId="WW8Num44z0">
    <w:name w:val="WW8Num44z0"/>
    <w:uiPriority w:val="99"/>
    <w:rsid w:val="00B9405A"/>
    <w:rPr>
      <w:rFonts w:cs="Times New Roman"/>
    </w:rPr>
  </w:style>
  <w:style w:type="character" w:customStyle="1" w:styleId="WW8Num45z0">
    <w:name w:val="WW8Num45z0"/>
    <w:rsid w:val="00B9405A"/>
  </w:style>
  <w:style w:type="character" w:customStyle="1" w:styleId="WW8Num45z1">
    <w:name w:val="WW8Num45z1"/>
    <w:rsid w:val="00B9405A"/>
    <w:rPr>
      <w:rFonts w:cs="Times New Roman"/>
    </w:rPr>
  </w:style>
  <w:style w:type="character" w:customStyle="1" w:styleId="WW8Num46z0">
    <w:name w:val="WW8Num46z0"/>
    <w:rsid w:val="00B9405A"/>
  </w:style>
  <w:style w:type="character" w:customStyle="1" w:styleId="WW8Num47z0">
    <w:name w:val="WW8Num47z0"/>
    <w:uiPriority w:val="99"/>
    <w:rsid w:val="00B9405A"/>
    <w:rPr>
      <w:rFonts w:cs="Times New Roman"/>
      <w:b/>
    </w:rPr>
  </w:style>
  <w:style w:type="character" w:customStyle="1" w:styleId="WW8Num47z1">
    <w:name w:val="WW8Num47z1"/>
    <w:uiPriority w:val="99"/>
    <w:rsid w:val="00B9405A"/>
    <w:rPr>
      <w:rFonts w:ascii="Wingdings" w:hAnsi="Wingdings"/>
      <w:b/>
    </w:rPr>
  </w:style>
  <w:style w:type="character" w:customStyle="1" w:styleId="WW8Num47z2">
    <w:name w:val="WW8Num47z2"/>
    <w:uiPriority w:val="99"/>
    <w:rsid w:val="00B9405A"/>
    <w:rPr>
      <w:rFonts w:cs="Times New Roman"/>
    </w:rPr>
  </w:style>
  <w:style w:type="character" w:customStyle="1" w:styleId="WW8Num48z0">
    <w:name w:val="WW8Num48z0"/>
    <w:rsid w:val="00B9405A"/>
    <w:rPr>
      <w:rFonts w:ascii="Symbol" w:hAnsi="Symbol"/>
      <w:b/>
    </w:rPr>
  </w:style>
  <w:style w:type="character" w:customStyle="1" w:styleId="WW8Num49z0">
    <w:name w:val="WW8Num49z0"/>
    <w:uiPriority w:val="99"/>
    <w:rsid w:val="00B9405A"/>
    <w:rPr>
      <w:rFonts w:ascii="Symbol" w:hAnsi="Symbol"/>
    </w:rPr>
  </w:style>
  <w:style w:type="character" w:customStyle="1" w:styleId="WW8Num49z1">
    <w:name w:val="WW8Num49z1"/>
    <w:rsid w:val="00B9405A"/>
    <w:rPr>
      <w:rFonts w:ascii="Courier New" w:hAnsi="Courier New"/>
    </w:rPr>
  </w:style>
  <w:style w:type="character" w:customStyle="1" w:styleId="WW8Num49z2">
    <w:name w:val="WW8Num49z2"/>
    <w:rsid w:val="00B9405A"/>
    <w:rPr>
      <w:rFonts w:ascii="Wingdings" w:hAnsi="Wingdings"/>
    </w:rPr>
  </w:style>
  <w:style w:type="character" w:customStyle="1" w:styleId="WW8Num50z0">
    <w:name w:val="WW8Num50z0"/>
    <w:uiPriority w:val="99"/>
    <w:rsid w:val="00B9405A"/>
    <w:rPr>
      <w:rFonts w:ascii="Symbol" w:hAnsi="Symbol"/>
    </w:rPr>
  </w:style>
  <w:style w:type="character" w:customStyle="1" w:styleId="WW8Num50z1">
    <w:name w:val="WW8Num50z1"/>
    <w:uiPriority w:val="99"/>
    <w:rsid w:val="00B9405A"/>
    <w:rPr>
      <w:rFonts w:ascii="Courier New" w:hAnsi="Courier New"/>
    </w:rPr>
  </w:style>
  <w:style w:type="character" w:customStyle="1" w:styleId="WW8Num50z2">
    <w:name w:val="WW8Num50z2"/>
    <w:rsid w:val="00B9405A"/>
    <w:rPr>
      <w:rFonts w:ascii="Wingdings" w:hAnsi="Wingdings"/>
    </w:rPr>
  </w:style>
  <w:style w:type="character" w:customStyle="1" w:styleId="WW8Num51z0">
    <w:name w:val="WW8Num51z0"/>
    <w:rsid w:val="00B9405A"/>
    <w:rPr>
      <w:rFonts w:cs="Times New Roman"/>
      <w:b/>
    </w:rPr>
  </w:style>
  <w:style w:type="character" w:customStyle="1" w:styleId="WW8Num51z1">
    <w:name w:val="WW8Num51z1"/>
    <w:rsid w:val="00B9405A"/>
    <w:rPr>
      <w:rFonts w:cs="Times New Roman"/>
    </w:rPr>
  </w:style>
  <w:style w:type="character" w:customStyle="1" w:styleId="WW8Num52z0">
    <w:name w:val="WW8Num52z0"/>
    <w:rsid w:val="00B9405A"/>
    <w:rPr>
      <w:rFonts w:cs="Times New Roman"/>
      <w:b/>
      <w:i w:val="0"/>
    </w:rPr>
  </w:style>
  <w:style w:type="character" w:customStyle="1" w:styleId="WW8Num52z1">
    <w:name w:val="WW8Num52z1"/>
    <w:rsid w:val="00B9405A"/>
    <w:rPr>
      <w:rFonts w:cs="Times New Roman"/>
    </w:rPr>
  </w:style>
  <w:style w:type="character" w:customStyle="1" w:styleId="WW8Num53z0">
    <w:name w:val="WW8Num53z0"/>
    <w:rsid w:val="00B9405A"/>
    <w:rPr>
      <w:rFonts w:ascii="Wingdings" w:hAnsi="Wingdings"/>
      <w:color w:val="000000"/>
    </w:rPr>
  </w:style>
  <w:style w:type="character" w:customStyle="1" w:styleId="WW8Num53z1">
    <w:name w:val="WW8Num53z1"/>
    <w:rsid w:val="00B9405A"/>
    <w:rPr>
      <w:rFonts w:ascii="Courier New" w:hAnsi="Courier New"/>
    </w:rPr>
  </w:style>
  <w:style w:type="character" w:customStyle="1" w:styleId="WW8Num53z2">
    <w:name w:val="WW8Num53z2"/>
    <w:rsid w:val="00B9405A"/>
    <w:rPr>
      <w:rFonts w:ascii="Wingdings" w:hAnsi="Wingdings"/>
    </w:rPr>
  </w:style>
  <w:style w:type="character" w:customStyle="1" w:styleId="WW8Num53z3">
    <w:name w:val="WW8Num53z3"/>
    <w:rsid w:val="00B9405A"/>
    <w:rPr>
      <w:rFonts w:ascii="Symbol" w:hAnsi="Symbol"/>
    </w:rPr>
  </w:style>
  <w:style w:type="character" w:customStyle="1" w:styleId="WW8Num54z0">
    <w:name w:val="WW8Num54z0"/>
    <w:uiPriority w:val="99"/>
    <w:rsid w:val="00B9405A"/>
    <w:rPr>
      <w:rFonts w:cs="Times New Roman"/>
      <w:b/>
      <w:i w:val="0"/>
      <w:sz w:val="24"/>
      <w:szCs w:val="24"/>
    </w:rPr>
  </w:style>
  <w:style w:type="character" w:customStyle="1" w:styleId="WW8Num54z1">
    <w:name w:val="WW8Num54z1"/>
    <w:uiPriority w:val="99"/>
    <w:rsid w:val="00B9405A"/>
    <w:rPr>
      <w:rFonts w:cs="Times New Roman"/>
    </w:rPr>
  </w:style>
  <w:style w:type="character" w:customStyle="1" w:styleId="WW8Num55z0">
    <w:name w:val="WW8Num55z0"/>
    <w:rsid w:val="00B9405A"/>
    <w:rPr>
      <w:rFonts w:cs="Times New Roman"/>
    </w:rPr>
  </w:style>
  <w:style w:type="character" w:customStyle="1" w:styleId="WW8Num56z0">
    <w:name w:val="WW8Num56z0"/>
    <w:uiPriority w:val="99"/>
    <w:rsid w:val="00B9405A"/>
    <w:rPr>
      <w:rFonts w:cs="Times New Roman"/>
    </w:rPr>
  </w:style>
  <w:style w:type="character" w:customStyle="1" w:styleId="WW8Num57z0">
    <w:name w:val="WW8Num57z0"/>
    <w:uiPriority w:val="99"/>
    <w:rsid w:val="00B9405A"/>
    <w:rPr>
      <w:rFonts w:cs="Times New Roman"/>
      <w:b/>
      <w:i w:val="0"/>
      <w:sz w:val="24"/>
      <w:szCs w:val="24"/>
    </w:rPr>
  </w:style>
  <w:style w:type="character" w:customStyle="1" w:styleId="WW8Num57z1">
    <w:name w:val="WW8Num57z1"/>
    <w:rsid w:val="00B9405A"/>
    <w:rPr>
      <w:rFonts w:cs="Times New Roman"/>
    </w:rPr>
  </w:style>
  <w:style w:type="character" w:customStyle="1" w:styleId="WW8Num58z0">
    <w:name w:val="WW8Num58z0"/>
    <w:rsid w:val="00B9405A"/>
    <w:rPr>
      <w:rFonts w:cs="Times New Roman"/>
      <w:b/>
      <w:i w:val="0"/>
    </w:rPr>
  </w:style>
  <w:style w:type="character" w:customStyle="1" w:styleId="WW8Num58z1">
    <w:name w:val="WW8Num58z1"/>
    <w:rsid w:val="00B9405A"/>
    <w:rPr>
      <w:rFonts w:cs="Times New Roman"/>
    </w:rPr>
  </w:style>
  <w:style w:type="character" w:customStyle="1" w:styleId="WW8Num59z0">
    <w:name w:val="WW8Num59z0"/>
    <w:uiPriority w:val="99"/>
    <w:rsid w:val="00B9405A"/>
    <w:rPr>
      <w:rFonts w:ascii="Wingdings" w:hAnsi="Wingdings"/>
    </w:rPr>
  </w:style>
  <w:style w:type="character" w:customStyle="1" w:styleId="WW8Num59z1">
    <w:name w:val="WW8Num59z1"/>
    <w:uiPriority w:val="99"/>
    <w:rsid w:val="00B9405A"/>
    <w:rPr>
      <w:rFonts w:ascii="Courier New" w:hAnsi="Courier New"/>
    </w:rPr>
  </w:style>
  <w:style w:type="character" w:customStyle="1" w:styleId="WW8Num59z3">
    <w:name w:val="WW8Num59z3"/>
    <w:rsid w:val="00B9405A"/>
    <w:rPr>
      <w:rFonts w:ascii="Symbol" w:hAnsi="Symbol"/>
    </w:rPr>
  </w:style>
  <w:style w:type="character" w:customStyle="1" w:styleId="WW8Num60z0">
    <w:name w:val="WW8Num60z0"/>
    <w:rsid w:val="00B9405A"/>
    <w:rPr>
      <w:rFonts w:cs="Times New Roman"/>
      <w:b/>
      <w:i w:val="0"/>
      <w:sz w:val="24"/>
      <w:szCs w:val="24"/>
    </w:rPr>
  </w:style>
  <w:style w:type="character" w:customStyle="1" w:styleId="WW8Num60z1">
    <w:name w:val="WW8Num60z1"/>
    <w:rsid w:val="00B9405A"/>
    <w:rPr>
      <w:rFonts w:cs="Times New Roman"/>
    </w:rPr>
  </w:style>
  <w:style w:type="character" w:customStyle="1" w:styleId="DefaultParagraphFont1">
    <w:name w:val="Default Paragraph Font1"/>
    <w:rsid w:val="00B9405A"/>
  </w:style>
  <w:style w:type="character" w:customStyle="1" w:styleId="Fuentedeprrafopredeter4">
    <w:name w:val="Fuente de párrafo predeter.4"/>
    <w:uiPriority w:val="99"/>
    <w:rsid w:val="00B9405A"/>
  </w:style>
  <w:style w:type="character" w:customStyle="1" w:styleId="Heading1Char">
    <w:name w:val="Heading 1 Char"/>
    <w:rsid w:val="00B9405A"/>
    <w:rPr>
      <w:rFonts w:ascii="Cambria" w:hAnsi="Cambria" w:cs="Times New Roman"/>
      <w:b/>
      <w:bCs/>
      <w:kern w:val="1"/>
      <w:sz w:val="32"/>
      <w:szCs w:val="32"/>
      <w:lang w:val="es-MX"/>
    </w:rPr>
  </w:style>
  <w:style w:type="character" w:customStyle="1" w:styleId="Heading2Char">
    <w:name w:val="Heading 2 Char"/>
    <w:rsid w:val="00B9405A"/>
    <w:rPr>
      <w:rFonts w:ascii="Arial" w:hAnsi="Arial" w:cs="Arial"/>
      <w:b/>
      <w:i/>
      <w:sz w:val="28"/>
    </w:rPr>
  </w:style>
  <w:style w:type="character" w:customStyle="1" w:styleId="Heading3Char">
    <w:name w:val="Heading 3 Char"/>
    <w:rsid w:val="00B9405A"/>
    <w:rPr>
      <w:rFonts w:ascii="Arial" w:hAnsi="Arial"/>
      <w:b/>
      <w:bCs/>
      <w:sz w:val="26"/>
      <w:szCs w:val="26"/>
    </w:rPr>
  </w:style>
  <w:style w:type="character" w:customStyle="1" w:styleId="Heading4Char">
    <w:name w:val="Heading 4 Char"/>
    <w:rsid w:val="00B9405A"/>
    <w:rPr>
      <w:b/>
      <w:bCs/>
      <w:sz w:val="28"/>
      <w:szCs w:val="28"/>
    </w:rPr>
  </w:style>
  <w:style w:type="character" w:customStyle="1" w:styleId="Heading5Char">
    <w:name w:val="Heading 5 Char"/>
    <w:rsid w:val="00B9405A"/>
    <w:rPr>
      <w:b/>
      <w:bCs/>
      <w:i/>
      <w:iCs/>
      <w:sz w:val="26"/>
      <w:szCs w:val="26"/>
    </w:rPr>
  </w:style>
  <w:style w:type="character" w:customStyle="1" w:styleId="Heading6Char">
    <w:name w:val="Heading 6 Char"/>
    <w:rsid w:val="00B9405A"/>
    <w:rPr>
      <w:b/>
      <w:bCs/>
      <w:sz w:val="22"/>
      <w:szCs w:val="22"/>
    </w:rPr>
  </w:style>
  <w:style w:type="character" w:customStyle="1" w:styleId="Heading7Char">
    <w:name w:val="Heading 7 Char"/>
    <w:rsid w:val="00B9405A"/>
    <w:rPr>
      <w:sz w:val="24"/>
      <w:szCs w:val="24"/>
    </w:rPr>
  </w:style>
  <w:style w:type="character" w:customStyle="1" w:styleId="Heading8Char">
    <w:name w:val="Heading 8 Char"/>
    <w:rsid w:val="00B9405A"/>
    <w:rPr>
      <w:rFonts w:ascii="Arial" w:hAnsi="Arial" w:cs="Arial"/>
      <w:i/>
      <w:lang w:val="es-ES_tradnl"/>
    </w:rPr>
  </w:style>
  <w:style w:type="character" w:customStyle="1" w:styleId="Heading9Char">
    <w:name w:val="Heading 9 Char"/>
    <w:rsid w:val="00B9405A"/>
    <w:rPr>
      <w:rFonts w:ascii="Arial" w:hAnsi="Arial"/>
      <w:sz w:val="22"/>
      <w:szCs w:val="22"/>
    </w:rPr>
  </w:style>
  <w:style w:type="character" w:customStyle="1" w:styleId="Heading1Char1">
    <w:name w:val="Heading 1 Char1"/>
    <w:rsid w:val="00B9405A"/>
    <w:rPr>
      <w:rFonts w:ascii="Arial" w:hAnsi="Arial"/>
      <w:b/>
      <w:bCs/>
      <w:kern w:val="1"/>
      <w:sz w:val="32"/>
      <w:szCs w:val="32"/>
    </w:rPr>
  </w:style>
  <w:style w:type="character" w:customStyle="1" w:styleId="Absatz-Standardschriftart">
    <w:name w:val="Absatz-Standardschriftart"/>
    <w:rsid w:val="00B9405A"/>
  </w:style>
  <w:style w:type="character" w:customStyle="1" w:styleId="WW8Num2z1">
    <w:name w:val="WW8Num2z1"/>
    <w:rsid w:val="00B9405A"/>
  </w:style>
  <w:style w:type="character" w:customStyle="1" w:styleId="WW8Num4z2">
    <w:name w:val="WW8Num4z2"/>
    <w:rsid w:val="00B9405A"/>
    <w:rPr>
      <w:rFonts w:ascii="Wingdings" w:hAnsi="Wingdings"/>
    </w:rPr>
  </w:style>
  <w:style w:type="character" w:customStyle="1" w:styleId="WW8Num4z3">
    <w:name w:val="WW8Num4z3"/>
    <w:rsid w:val="00B9405A"/>
    <w:rPr>
      <w:rFonts w:ascii="Symbol" w:hAnsi="Symbol"/>
    </w:rPr>
  </w:style>
  <w:style w:type="character" w:customStyle="1" w:styleId="WW8Num5z2">
    <w:name w:val="WW8Num5z2"/>
    <w:rsid w:val="00B9405A"/>
    <w:rPr>
      <w:rFonts w:ascii="Wingdings" w:hAnsi="Wingdings"/>
    </w:rPr>
  </w:style>
  <w:style w:type="character" w:customStyle="1" w:styleId="WW8Num6z1">
    <w:name w:val="WW8Num6z1"/>
    <w:rsid w:val="00B9405A"/>
    <w:rPr>
      <w:rFonts w:ascii="Courier New" w:hAnsi="Courier New"/>
    </w:rPr>
  </w:style>
  <w:style w:type="character" w:customStyle="1" w:styleId="WW8Num6z2">
    <w:name w:val="WW8Num6z2"/>
    <w:rsid w:val="00B9405A"/>
    <w:rPr>
      <w:rFonts w:ascii="Wingdings" w:hAnsi="Wingdings"/>
    </w:rPr>
  </w:style>
  <w:style w:type="character" w:customStyle="1" w:styleId="WW8Num8z1">
    <w:name w:val="WW8Num8z1"/>
    <w:rsid w:val="00B9405A"/>
    <w:rPr>
      <w:rFonts w:ascii="Courier New" w:hAnsi="Courier New"/>
    </w:rPr>
  </w:style>
  <w:style w:type="character" w:customStyle="1" w:styleId="WW8Num8z3">
    <w:name w:val="WW8Num8z3"/>
    <w:rsid w:val="00B9405A"/>
    <w:rPr>
      <w:rFonts w:ascii="Symbol" w:hAnsi="Symbol"/>
    </w:rPr>
  </w:style>
  <w:style w:type="character" w:customStyle="1" w:styleId="WW8Num10z1">
    <w:name w:val="WW8Num10z1"/>
    <w:rsid w:val="00B9405A"/>
    <w:rPr>
      <w:rFonts w:ascii="Courier New" w:hAnsi="Courier New"/>
    </w:rPr>
  </w:style>
  <w:style w:type="character" w:customStyle="1" w:styleId="WW8Num10z2">
    <w:name w:val="WW8Num10z2"/>
    <w:rsid w:val="00B9405A"/>
    <w:rPr>
      <w:rFonts w:ascii="Wingdings" w:hAnsi="Wingdings"/>
    </w:rPr>
  </w:style>
  <w:style w:type="character" w:customStyle="1" w:styleId="WW8Num12z1">
    <w:name w:val="WW8Num12z1"/>
    <w:rsid w:val="00B9405A"/>
    <w:rPr>
      <w:rFonts w:ascii="Courier New" w:hAnsi="Courier New"/>
    </w:rPr>
  </w:style>
  <w:style w:type="character" w:customStyle="1" w:styleId="WW8Num12z2">
    <w:name w:val="WW8Num12z2"/>
    <w:rsid w:val="00B9405A"/>
    <w:rPr>
      <w:rFonts w:ascii="Wingdings" w:hAnsi="Wingdings"/>
    </w:rPr>
  </w:style>
  <w:style w:type="character" w:customStyle="1" w:styleId="WW8Num15z1">
    <w:name w:val="WW8Num15z1"/>
    <w:rsid w:val="00B9405A"/>
    <w:rPr>
      <w:rFonts w:ascii="Courier New" w:hAnsi="Courier New"/>
    </w:rPr>
  </w:style>
  <w:style w:type="character" w:customStyle="1" w:styleId="WW8Num15z2">
    <w:name w:val="WW8Num15z2"/>
    <w:rsid w:val="00B9405A"/>
    <w:rPr>
      <w:rFonts w:ascii="Wingdings" w:hAnsi="Wingdings"/>
    </w:rPr>
  </w:style>
  <w:style w:type="character" w:customStyle="1" w:styleId="WW8Num17z1">
    <w:name w:val="WW8Num17z1"/>
    <w:rsid w:val="00B9405A"/>
    <w:rPr>
      <w:rFonts w:ascii="Courier New" w:hAnsi="Courier New"/>
    </w:rPr>
  </w:style>
  <w:style w:type="character" w:customStyle="1" w:styleId="WW8Num17z2">
    <w:name w:val="WW8Num17z2"/>
    <w:rsid w:val="00B9405A"/>
    <w:rPr>
      <w:rFonts w:ascii="Wingdings" w:hAnsi="Wingdings"/>
    </w:rPr>
  </w:style>
  <w:style w:type="character" w:customStyle="1" w:styleId="WW8Num18z1">
    <w:name w:val="WW8Num18z1"/>
    <w:rsid w:val="00B9405A"/>
    <w:rPr>
      <w:rFonts w:ascii="Courier New" w:hAnsi="Courier New"/>
    </w:rPr>
  </w:style>
  <w:style w:type="character" w:customStyle="1" w:styleId="WW8Num18z2">
    <w:name w:val="WW8Num18z2"/>
    <w:rsid w:val="00B9405A"/>
    <w:rPr>
      <w:rFonts w:ascii="Wingdings" w:hAnsi="Wingdings"/>
    </w:rPr>
  </w:style>
  <w:style w:type="character" w:customStyle="1" w:styleId="WW8Num19z1">
    <w:name w:val="WW8Num19z1"/>
    <w:rsid w:val="00B9405A"/>
    <w:rPr>
      <w:rFonts w:ascii="Courier New" w:hAnsi="Courier New"/>
    </w:rPr>
  </w:style>
  <w:style w:type="character" w:customStyle="1" w:styleId="WW8Num19z2">
    <w:name w:val="WW8Num19z2"/>
    <w:rsid w:val="00B9405A"/>
    <w:rPr>
      <w:rFonts w:ascii="Wingdings" w:hAnsi="Wingdings"/>
    </w:rPr>
  </w:style>
  <w:style w:type="character" w:customStyle="1" w:styleId="WW8Num20z1">
    <w:name w:val="WW8Num20z1"/>
    <w:rsid w:val="00B9405A"/>
    <w:rPr>
      <w:rFonts w:ascii="Courier New" w:hAnsi="Courier New"/>
    </w:rPr>
  </w:style>
  <w:style w:type="character" w:customStyle="1" w:styleId="WW8Num20z2">
    <w:name w:val="WW8Num20z2"/>
    <w:rsid w:val="00B9405A"/>
    <w:rPr>
      <w:rFonts w:ascii="Wingdings" w:hAnsi="Wingdings"/>
    </w:rPr>
  </w:style>
  <w:style w:type="character" w:customStyle="1" w:styleId="WW8Num23z1">
    <w:name w:val="WW8Num23z1"/>
    <w:rsid w:val="00B9405A"/>
    <w:rPr>
      <w:b/>
    </w:rPr>
  </w:style>
  <w:style w:type="character" w:customStyle="1" w:styleId="WW8Num24z1">
    <w:name w:val="WW8Num24z1"/>
    <w:rsid w:val="00B9405A"/>
    <w:rPr>
      <w:rFonts w:ascii="Courier New" w:hAnsi="Courier New"/>
    </w:rPr>
  </w:style>
  <w:style w:type="character" w:customStyle="1" w:styleId="WW8Num24z2">
    <w:name w:val="WW8Num24z2"/>
    <w:rsid w:val="00B9405A"/>
    <w:rPr>
      <w:rFonts w:ascii="Wingdings" w:hAnsi="Wingdings"/>
    </w:rPr>
  </w:style>
  <w:style w:type="character" w:customStyle="1" w:styleId="WW8Num25z1">
    <w:name w:val="WW8Num25z1"/>
    <w:rsid w:val="00B9405A"/>
    <w:rPr>
      <w:rFonts w:ascii="Courier New" w:hAnsi="Courier New"/>
    </w:rPr>
  </w:style>
  <w:style w:type="character" w:customStyle="1" w:styleId="WW8Num25z3">
    <w:name w:val="WW8Num25z3"/>
    <w:rsid w:val="00B9405A"/>
    <w:rPr>
      <w:rFonts w:ascii="Symbol" w:hAnsi="Symbol"/>
    </w:rPr>
  </w:style>
  <w:style w:type="character" w:customStyle="1" w:styleId="WW8Num26z1">
    <w:name w:val="WW8Num26z1"/>
    <w:rsid w:val="00B9405A"/>
    <w:rPr>
      <w:rFonts w:ascii="Courier New" w:hAnsi="Courier New"/>
    </w:rPr>
  </w:style>
  <w:style w:type="character" w:customStyle="1" w:styleId="WW8Num26z2">
    <w:name w:val="WW8Num26z2"/>
    <w:rsid w:val="00B9405A"/>
    <w:rPr>
      <w:rFonts w:ascii="Wingdings" w:hAnsi="Wingdings"/>
    </w:rPr>
  </w:style>
  <w:style w:type="character" w:customStyle="1" w:styleId="Fuentedeprrafopredeter1">
    <w:name w:val="Fuente de párrafo predeter.1"/>
    <w:rsid w:val="00B9405A"/>
  </w:style>
  <w:style w:type="character" w:styleId="Hipervnculo">
    <w:name w:val="Hyperlink"/>
    <w:aliases w:val="Hipervínculo1,Hipervínculo11,Hipervínculo12,Hipervínculo13,Hipervínculo14,Hipervínculo15"/>
    <w:uiPriority w:val="99"/>
    <w:rsid w:val="00B9405A"/>
    <w:rPr>
      <w:color w:val="0000FF"/>
      <w:u w:val="single"/>
    </w:rPr>
  </w:style>
  <w:style w:type="character" w:customStyle="1" w:styleId="DeltaViewInsertion">
    <w:name w:val="DeltaView Insertion"/>
    <w:rsid w:val="00B9405A"/>
    <w:rPr>
      <w:color w:val="0000FF"/>
      <w:spacing w:val="0"/>
      <w:u w:val="double"/>
    </w:rPr>
  </w:style>
  <w:style w:type="character" w:styleId="Nmerodepgina">
    <w:name w:val="page number"/>
    <w:rsid w:val="00B9405A"/>
    <w:rPr>
      <w:rFonts w:cs="Times New Roman"/>
    </w:rPr>
  </w:style>
  <w:style w:type="character" w:styleId="Textoennegrita">
    <w:name w:val="Strong"/>
    <w:qFormat/>
    <w:rsid w:val="00B9405A"/>
    <w:rPr>
      <w:b/>
    </w:rPr>
  </w:style>
  <w:style w:type="character" w:customStyle="1" w:styleId="Carcterdenumeracin">
    <w:name w:val="Carácter de numeración"/>
    <w:rsid w:val="00B9405A"/>
  </w:style>
  <w:style w:type="character" w:customStyle="1" w:styleId="BodyTextChar">
    <w:name w:val="Body Text Char"/>
    <w:rsid w:val="00B9405A"/>
    <w:rPr>
      <w:rFonts w:cs="Times New Roman"/>
      <w:kern w:val="1"/>
      <w:sz w:val="24"/>
      <w:szCs w:val="24"/>
      <w:lang w:val="es-MX"/>
    </w:rPr>
  </w:style>
  <w:style w:type="character" w:customStyle="1" w:styleId="BodyTextChar1">
    <w:name w:val="Body Text Char1"/>
    <w:rsid w:val="00B9405A"/>
    <w:rPr>
      <w:sz w:val="24"/>
      <w:lang w:val="es-ES" w:eastAsia="ar-SA" w:bidi="ar-SA"/>
    </w:rPr>
  </w:style>
  <w:style w:type="character" w:customStyle="1" w:styleId="FooterChar">
    <w:name w:val="Footer Char"/>
    <w:rsid w:val="00B9405A"/>
    <w:rPr>
      <w:lang w:val="es-MX"/>
    </w:rPr>
  </w:style>
  <w:style w:type="character" w:customStyle="1" w:styleId="FooterChar1">
    <w:name w:val="Footer Char1"/>
    <w:rsid w:val="00B9405A"/>
    <w:rPr>
      <w:sz w:val="24"/>
      <w:lang w:val="es-ES" w:eastAsia="ar-SA" w:bidi="ar-SA"/>
    </w:rPr>
  </w:style>
  <w:style w:type="character" w:customStyle="1" w:styleId="HeaderChar">
    <w:name w:val="Header Char"/>
    <w:rsid w:val="00B9405A"/>
    <w:rPr>
      <w:rFonts w:ascii="Arial" w:hAnsi="Arial"/>
      <w:sz w:val="20"/>
      <w:lang w:val="es-ES_tradnl"/>
    </w:rPr>
  </w:style>
  <w:style w:type="character" w:customStyle="1" w:styleId="HeaderChar1">
    <w:name w:val="Header Char1"/>
    <w:rsid w:val="00B9405A"/>
    <w:rPr>
      <w:rFonts w:ascii="Arial" w:hAnsi="Arial"/>
      <w:lang w:val="es-ES_tradnl" w:eastAsia="ar-SA" w:bidi="ar-SA"/>
    </w:rPr>
  </w:style>
  <w:style w:type="character" w:customStyle="1" w:styleId="TitleChar">
    <w:name w:val="Title Char"/>
    <w:rsid w:val="00B9405A"/>
    <w:rPr>
      <w:rFonts w:ascii="Cambria" w:hAnsi="Cambria" w:cs="Times New Roman"/>
      <w:b/>
      <w:bCs/>
      <w:kern w:val="1"/>
      <w:sz w:val="32"/>
      <w:szCs w:val="32"/>
      <w:lang w:val="es-MX"/>
    </w:rPr>
  </w:style>
  <w:style w:type="character" w:customStyle="1" w:styleId="SubtitleChar">
    <w:name w:val="Subtitle Char"/>
    <w:rsid w:val="00B9405A"/>
    <w:rPr>
      <w:rFonts w:ascii="Cambria" w:hAnsi="Cambria" w:cs="Times New Roman"/>
      <w:kern w:val="1"/>
      <w:sz w:val="24"/>
      <w:szCs w:val="24"/>
      <w:lang w:val="es-MX"/>
    </w:rPr>
  </w:style>
  <w:style w:type="character" w:customStyle="1" w:styleId="BodyTextIndentChar">
    <w:name w:val="Body Text Indent Char"/>
    <w:rsid w:val="00B9405A"/>
    <w:rPr>
      <w:rFonts w:cs="Times New Roman"/>
      <w:kern w:val="1"/>
      <w:sz w:val="24"/>
      <w:szCs w:val="24"/>
      <w:lang w:val="es-MX"/>
    </w:rPr>
  </w:style>
  <w:style w:type="character" w:customStyle="1" w:styleId="BodyTextIndent3Char">
    <w:name w:val="Body Text Indent 3 Char"/>
    <w:rsid w:val="00B9405A"/>
    <w:rPr>
      <w:sz w:val="16"/>
      <w:szCs w:val="16"/>
    </w:rPr>
  </w:style>
  <w:style w:type="character" w:customStyle="1" w:styleId="WW8Num26z3">
    <w:name w:val="WW8Num26z3"/>
    <w:rsid w:val="00B9405A"/>
    <w:rPr>
      <w:rFonts w:ascii="Symbol" w:hAnsi="Symbol"/>
    </w:rPr>
  </w:style>
  <w:style w:type="character" w:customStyle="1" w:styleId="WW8Num29z2">
    <w:name w:val="WW8Num29z2"/>
    <w:rsid w:val="00B9405A"/>
  </w:style>
  <w:style w:type="character" w:customStyle="1" w:styleId="WW8Num31z1">
    <w:name w:val="WW8Num31z1"/>
    <w:rsid w:val="00B9405A"/>
    <w:rPr>
      <w:rFonts w:ascii="Courier New" w:hAnsi="Courier New"/>
    </w:rPr>
  </w:style>
  <w:style w:type="character" w:customStyle="1" w:styleId="WW8Num31z2">
    <w:name w:val="WW8Num31z2"/>
    <w:rsid w:val="00B9405A"/>
    <w:rPr>
      <w:rFonts w:ascii="Wingdings" w:hAnsi="Wingdings"/>
    </w:rPr>
  </w:style>
  <w:style w:type="character" w:customStyle="1" w:styleId="WW8Num32z1">
    <w:name w:val="WW8Num32z1"/>
    <w:rsid w:val="00B9405A"/>
    <w:rPr>
      <w:rFonts w:ascii="Courier New" w:hAnsi="Courier New"/>
    </w:rPr>
  </w:style>
  <w:style w:type="character" w:customStyle="1" w:styleId="WW8Num32z2">
    <w:name w:val="WW8Num32z2"/>
    <w:rsid w:val="00B9405A"/>
    <w:rPr>
      <w:rFonts w:ascii="Wingdings" w:hAnsi="Wingdings"/>
    </w:rPr>
  </w:style>
  <w:style w:type="character" w:customStyle="1" w:styleId="WW8Num34z1">
    <w:name w:val="WW8Num34z1"/>
    <w:rsid w:val="00B9405A"/>
    <w:rPr>
      <w:rFonts w:ascii="Courier New" w:hAnsi="Courier New"/>
    </w:rPr>
  </w:style>
  <w:style w:type="character" w:customStyle="1" w:styleId="WW8Num34z2">
    <w:name w:val="WW8Num34z2"/>
    <w:rsid w:val="00B9405A"/>
    <w:rPr>
      <w:rFonts w:ascii="Wingdings" w:hAnsi="Wingdings"/>
    </w:rPr>
  </w:style>
  <w:style w:type="character" w:customStyle="1" w:styleId="WW8Num34z3">
    <w:name w:val="WW8Num34z3"/>
    <w:rsid w:val="00B9405A"/>
    <w:rPr>
      <w:rFonts w:ascii="Symbol" w:hAnsi="Symbol"/>
    </w:rPr>
  </w:style>
  <w:style w:type="character" w:customStyle="1" w:styleId="WW8Num35z1">
    <w:name w:val="WW8Num35z1"/>
    <w:rsid w:val="00B9405A"/>
    <w:rPr>
      <w:rFonts w:ascii="Courier New" w:hAnsi="Courier New"/>
    </w:rPr>
  </w:style>
  <w:style w:type="character" w:customStyle="1" w:styleId="WW8Num35z2">
    <w:name w:val="WW8Num35z2"/>
    <w:rsid w:val="00B9405A"/>
    <w:rPr>
      <w:rFonts w:ascii="Wingdings" w:hAnsi="Wingdings"/>
    </w:rPr>
  </w:style>
  <w:style w:type="character" w:customStyle="1" w:styleId="WW8Num38z1">
    <w:name w:val="WW8Num38z1"/>
    <w:rsid w:val="00B9405A"/>
    <w:rPr>
      <w:rFonts w:ascii="Courier New" w:hAnsi="Courier New"/>
    </w:rPr>
  </w:style>
  <w:style w:type="character" w:customStyle="1" w:styleId="WW8Num38z2">
    <w:name w:val="WW8Num38z2"/>
    <w:rsid w:val="00B9405A"/>
    <w:rPr>
      <w:rFonts w:ascii="Wingdings" w:hAnsi="Wingdings"/>
    </w:rPr>
  </w:style>
  <w:style w:type="character" w:customStyle="1" w:styleId="WW8Num48z1">
    <w:name w:val="WW8Num48z1"/>
    <w:rsid w:val="00B9405A"/>
    <w:rPr>
      <w:rFonts w:ascii="Courier New" w:hAnsi="Courier New"/>
    </w:rPr>
  </w:style>
  <w:style w:type="character" w:customStyle="1" w:styleId="WW8Num48z2">
    <w:name w:val="WW8Num48z2"/>
    <w:rsid w:val="00B9405A"/>
    <w:rPr>
      <w:rFonts w:ascii="Wingdings" w:hAnsi="Wingdings"/>
    </w:rPr>
  </w:style>
  <w:style w:type="character" w:customStyle="1" w:styleId="WW8Num48z3">
    <w:name w:val="WW8Num48z3"/>
    <w:rsid w:val="00B9405A"/>
    <w:rPr>
      <w:rFonts w:ascii="Symbol" w:hAnsi="Symbol"/>
    </w:rPr>
  </w:style>
  <w:style w:type="character" w:customStyle="1" w:styleId="Fuentedeprrafopredeter2">
    <w:name w:val="Fuente de párrafo predeter.2"/>
    <w:rsid w:val="00B9405A"/>
  </w:style>
  <w:style w:type="character" w:customStyle="1" w:styleId="BalloonTextChar">
    <w:name w:val="Balloon Text Char"/>
    <w:rsid w:val="00B9405A"/>
    <w:rPr>
      <w:rFonts w:ascii="Tahoma" w:hAnsi="Tahoma"/>
      <w:sz w:val="16"/>
      <w:lang w:val="es-ES" w:eastAsia="ar-SA" w:bidi="ar-SA"/>
    </w:rPr>
  </w:style>
  <w:style w:type="character" w:customStyle="1" w:styleId="BodyText2Char">
    <w:name w:val="Body Text 2 Char"/>
    <w:rsid w:val="00B9405A"/>
    <w:rPr>
      <w:sz w:val="24"/>
      <w:lang w:val="es-ES" w:eastAsia="ar-SA" w:bidi="ar-SA"/>
    </w:rPr>
  </w:style>
  <w:style w:type="character" w:customStyle="1" w:styleId="BodyText3Char">
    <w:name w:val="Body Text 3 Char"/>
    <w:rsid w:val="00B9405A"/>
    <w:rPr>
      <w:sz w:val="16"/>
      <w:szCs w:val="16"/>
    </w:rPr>
  </w:style>
  <w:style w:type="character" w:customStyle="1" w:styleId="BodyTextIndent2Char">
    <w:name w:val="Body Text Indent 2 Char"/>
    <w:rsid w:val="00B9405A"/>
    <w:rPr>
      <w:sz w:val="24"/>
      <w:lang w:val="es-MX"/>
    </w:rPr>
  </w:style>
  <w:style w:type="character" w:customStyle="1" w:styleId="CommentTextChar">
    <w:name w:val="Comment Text Char"/>
    <w:rsid w:val="00B9405A"/>
    <w:rPr>
      <w:lang w:val="es-MX"/>
    </w:rPr>
  </w:style>
  <w:style w:type="character" w:customStyle="1" w:styleId="CarCar5">
    <w:name w:val="Car Car5"/>
    <w:rsid w:val="00B9405A"/>
    <w:rPr>
      <w:rFonts w:ascii="Arial Narrow" w:hAnsi="Arial Narrow"/>
      <w:sz w:val="22"/>
      <w:lang w:val="es-ES_tradnl"/>
    </w:rPr>
  </w:style>
  <w:style w:type="character" w:styleId="Hipervnculovisitado">
    <w:name w:val="FollowedHyperlink"/>
    <w:uiPriority w:val="99"/>
    <w:rsid w:val="00B9405A"/>
    <w:rPr>
      <w:color w:val="800080"/>
      <w:u w:val="single"/>
    </w:rPr>
  </w:style>
  <w:style w:type="character" w:customStyle="1" w:styleId="CommentReference1">
    <w:name w:val="Comment Reference1"/>
    <w:rsid w:val="00B9405A"/>
    <w:rPr>
      <w:sz w:val="16"/>
    </w:rPr>
  </w:style>
  <w:style w:type="character" w:customStyle="1" w:styleId="DocumentMapChar">
    <w:name w:val="Document Map Char"/>
    <w:rsid w:val="00B9405A"/>
    <w:rPr>
      <w:sz w:val="0"/>
      <w:szCs w:val="0"/>
    </w:rPr>
  </w:style>
  <w:style w:type="character" w:customStyle="1" w:styleId="ITTiCar">
    <w:name w:val="ITT i Car"/>
    <w:aliases w:val="Encabezado Car1,LetterHeader Car3,Cover Page Car1,encabezado Car1,En-tête SQ Car1,ContentsHeader Car1,aria Car1,*Header Car1,*Header Car Car"/>
    <w:rsid w:val="00B9405A"/>
    <w:rPr>
      <w:rFonts w:ascii="Arial" w:hAnsi="Arial"/>
      <w:b/>
      <w:sz w:val="24"/>
    </w:rPr>
  </w:style>
  <w:style w:type="character" w:customStyle="1" w:styleId="CommentSubjectChar">
    <w:name w:val="Comment Subject Char"/>
    <w:rsid w:val="00B9405A"/>
    <w:rPr>
      <w:b/>
      <w:lang w:val="es-ES" w:eastAsia="ar-SA" w:bidi="ar-SA"/>
    </w:rPr>
  </w:style>
  <w:style w:type="character" w:customStyle="1" w:styleId="FootnoteTextChar">
    <w:name w:val="Footnote Text Char"/>
    <w:basedOn w:val="DefaultParagraphFont1"/>
    <w:rsid w:val="00B9405A"/>
  </w:style>
  <w:style w:type="character" w:customStyle="1" w:styleId="EndnoteTextChar">
    <w:name w:val="Endnote Text Char"/>
    <w:basedOn w:val="DefaultParagraphFont1"/>
    <w:rsid w:val="00B9405A"/>
  </w:style>
  <w:style w:type="character" w:customStyle="1" w:styleId="WW-Absatz-Standardschriftart">
    <w:name w:val="WW-Absatz-Standardschriftart"/>
    <w:uiPriority w:val="99"/>
    <w:rsid w:val="00B9405A"/>
  </w:style>
  <w:style w:type="character" w:customStyle="1" w:styleId="WW-Absatz-Standardschriftart1">
    <w:name w:val="WW-Absatz-Standardschriftart1"/>
    <w:uiPriority w:val="99"/>
    <w:rsid w:val="00B9405A"/>
  </w:style>
  <w:style w:type="character" w:customStyle="1" w:styleId="WW-Absatz-Standardschriftart11">
    <w:name w:val="WW-Absatz-Standardschriftart11"/>
    <w:uiPriority w:val="99"/>
    <w:rsid w:val="00B9405A"/>
  </w:style>
  <w:style w:type="character" w:customStyle="1" w:styleId="WW-Absatz-Standardschriftart111">
    <w:name w:val="WW-Absatz-Standardschriftart111"/>
    <w:uiPriority w:val="99"/>
    <w:rsid w:val="00B9405A"/>
  </w:style>
  <w:style w:type="character" w:customStyle="1" w:styleId="WW-Absatz-Standardschriftart1111">
    <w:name w:val="WW-Absatz-Standardschriftart1111"/>
    <w:uiPriority w:val="99"/>
    <w:rsid w:val="00B9405A"/>
  </w:style>
  <w:style w:type="character" w:customStyle="1" w:styleId="WW-Absatz-Standardschriftart11111">
    <w:name w:val="WW-Absatz-Standardschriftart11111"/>
    <w:uiPriority w:val="99"/>
    <w:rsid w:val="00B9405A"/>
  </w:style>
  <w:style w:type="character" w:customStyle="1" w:styleId="WW-Absatz-Standardschriftart111111">
    <w:name w:val="WW-Absatz-Standardschriftart111111"/>
    <w:uiPriority w:val="99"/>
    <w:rsid w:val="00B9405A"/>
  </w:style>
  <w:style w:type="character" w:customStyle="1" w:styleId="WW-Absatz-Standardschriftart1111111">
    <w:name w:val="WW-Absatz-Standardschriftart1111111"/>
    <w:uiPriority w:val="99"/>
    <w:rsid w:val="00B9405A"/>
  </w:style>
  <w:style w:type="character" w:customStyle="1" w:styleId="WW-Absatz-Standardschriftart11111111">
    <w:name w:val="WW-Absatz-Standardschriftart11111111"/>
    <w:uiPriority w:val="99"/>
    <w:rsid w:val="00B9405A"/>
  </w:style>
  <w:style w:type="character" w:customStyle="1" w:styleId="WW-Absatz-Standardschriftart111111111">
    <w:name w:val="WW-Absatz-Standardschriftart111111111"/>
    <w:uiPriority w:val="99"/>
    <w:rsid w:val="00B9405A"/>
  </w:style>
  <w:style w:type="character" w:customStyle="1" w:styleId="Vietas">
    <w:name w:val="Viñetas"/>
    <w:uiPriority w:val="99"/>
    <w:rsid w:val="00B9405A"/>
    <w:rPr>
      <w:rFonts w:ascii="OpenSymbol" w:eastAsia="Times New Roman" w:hAnsi="OpenSymbol"/>
    </w:rPr>
  </w:style>
  <w:style w:type="character" w:customStyle="1" w:styleId="Fuentedeprrafopredeter3">
    <w:name w:val="Fuente de párrafo predeter.3"/>
    <w:uiPriority w:val="99"/>
    <w:rsid w:val="00B9405A"/>
  </w:style>
  <w:style w:type="character" w:customStyle="1" w:styleId="WW-Absatz-Standardschriftart1111111111">
    <w:name w:val="WW-Absatz-Standardschriftart1111111111"/>
    <w:uiPriority w:val="99"/>
    <w:rsid w:val="00B9405A"/>
  </w:style>
  <w:style w:type="character" w:customStyle="1" w:styleId="WW-Absatz-Standardschriftart11111111111">
    <w:name w:val="WW-Absatz-Standardschriftart11111111111"/>
    <w:uiPriority w:val="99"/>
    <w:rsid w:val="00B9405A"/>
  </w:style>
  <w:style w:type="character" w:customStyle="1" w:styleId="WW-Absatz-Standardschriftart111111111111">
    <w:name w:val="WW-Absatz-Standardschriftart111111111111"/>
    <w:uiPriority w:val="99"/>
    <w:rsid w:val="00B9405A"/>
  </w:style>
  <w:style w:type="character" w:customStyle="1" w:styleId="WW-Absatz-Standardschriftart1111111111111">
    <w:name w:val="WW-Absatz-Standardschriftart1111111111111"/>
    <w:uiPriority w:val="99"/>
    <w:rsid w:val="00B9405A"/>
  </w:style>
  <w:style w:type="character" w:customStyle="1" w:styleId="WW8Num1z1">
    <w:name w:val="WW8Num1z1"/>
    <w:rsid w:val="00B9405A"/>
    <w:rPr>
      <w:rFonts w:ascii="Courier New" w:hAnsi="Courier New"/>
    </w:rPr>
  </w:style>
  <w:style w:type="character" w:customStyle="1" w:styleId="WW8Num1z3">
    <w:name w:val="WW8Num1z3"/>
    <w:rsid w:val="00B9405A"/>
    <w:rPr>
      <w:rFonts w:ascii="Symbol" w:hAnsi="Symbol"/>
    </w:rPr>
  </w:style>
  <w:style w:type="character" w:customStyle="1" w:styleId="WW8Num2z3">
    <w:name w:val="WW8Num2z3"/>
    <w:rsid w:val="00B9405A"/>
    <w:rPr>
      <w:rFonts w:ascii="Symbol" w:hAnsi="Symbol"/>
    </w:rPr>
  </w:style>
  <w:style w:type="character" w:customStyle="1" w:styleId="WW8Num3z3">
    <w:name w:val="WW8Num3z3"/>
    <w:rsid w:val="00B9405A"/>
    <w:rPr>
      <w:rFonts w:ascii="Symbol" w:hAnsi="Symbol"/>
    </w:rPr>
  </w:style>
  <w:style w:type="character" w:customStyle="1" w:styleId="WW8Num3z2">
    <w:name w:val="WW8Num3z2"/>
    <w:rsid w:val="00B9405A"/>
    <w:rPr>
      <w:rFonts w:ascii="Wingdings" w:hAnsi="Wingdings"/>
    </w:rPr>
  </w:style>
  <w:style w:type="character" w:customStyle="1" w:styleId="WW8Num3z6">
    <w:name w:val="WW8Num3z6"/>
    <w:rsid w:val="00B9405A"/>
    <w:rPr>
      <w:rFonts w:ascii="Symbol" w:hAnsi="Symbol"/>
    </w:rPr>
  </w:style>
  <w:style w:type="character" w:customStyle="1" w:styleId="WW8Num9z1">
    <w:name w:val="WW8Num9z1"/>
    <w:uiPriority w:val="99"/>
    <w:rsid w:val="00B9405A"/>
    <w:rPr>
      <w:rFonts w:ascii="Courier New" w:hAnsi="Courier New"/>
      <w:color w:val="auto"/>
    </w:rPr>
  </w:style>
  <w:style w:type="character" w:customStyle="1" w:styleId="WW8Num16z1">
    <w:name w:val="WW8Num16z1"/>
    <w:uiPriority w:val="99"/>
    <w:rsid w:val="00B9405A"/>
    <w:rPr>
      <w:rFonts w:ascii="Wingdings 2" w:hAnsi="Wingdings 2"/>
      <w:sz w:val="18"/>
    </w:rPr>
  </w:style>
  <w:style w:type="character" w:customStyle="1" w:styleId="WW8Num16z2">
    <w:name w:val="WW8Num16z2"/>
    <w:rsid w:val="00B9405A"/>
    <w:rPr>
      <w:rFonts w:ascii="StarSymbol" w:hAnsi="StarSymbol"/>
      <w:sz w:val="18"/>
    </w:rPr>
  </w:style>
  <w:style w:type="character" w:customStyle="1" w:styleId="WW8Num27z1">
    <w:name w:val="WW8Num27z1"/>
    <w:uiPriority w:val="99"/>
    <w:rsid w:val="00B9405A"/>
    <w:rPr>
      <w:rFonts w:ascii="Courier New" w:hAnsi="Courier New"/>
    </w:rPr>
  </w:style>
  <w:style w:type="character" w:customStyle="1" w:styleId="WW8Num27z3">
    <w:name w:val="WW8Num27z3"/>
    <w:rsid w:val="00B9405A"/>
    <w:rPr>
      <w:rFonts w:ascii="Symbol" w:hAnsi="Symbol"/>
    </w:rPr>
  </w:style>
  <w:style w:type="character" w:customStyle="1" w:styleId="WW8Num29z1">
    <w:name w:val="WW8Num29z1"/>
    <w:uiPriority w:val="99"/>
    <w:rsid w:val="00B9405A"/>
    <w:rPr>
      <w:rFonts w:ascii="Courier New" w:hAnsi="Courier New"/>
    </w:rPr>
  </w:style>
  <w:style w:type="character" w:customStyle="1" w:styleId="WW8Num29z3">
    <w:name w:val="WW8Num29z3"/>
    <w:uiPriority w:val="99"/>
    <w:rsid w:val="00B9405A"/>
    <w:rPr>
      <w:rFonts w:ascii="Symbol" w:hAnsi="Symbol"/>
    </w:rPr>
  </w:style>
  <w:style w:type="character" w:customStyle="1" w:styleId="WW8Num32z3">
    <w:name w:val="WW8Num32z3"/>
    <w:uiPriority w:val="99"/>
    <w:rsid w:val="00B9405A"/>
    <w:rPr>
      <w:rFonts w:ascii="Symbol" w:hAnsi="Symbol"/>
    </w:rPr>
  </w:style>
  <w:style w:type="character" w:customStyle="1" w:styleId="WW8Num36z1">
    <w:name w:val="WW8Num36z1"/>
    <w:uiPriority w:val="99"/>
    <w:rsid w:val="00B9405A"/>
    <w:rPr>
      <w:rFonts w:ascii="Courier New" w:hAnsi="Courier New"/>
    </w:rPr>
  </w:style>
  <w:style w:type="character" w:customStyle="1" w:styleId="WW8Num36z2">
    <w:name w:val="WW8Num36z2"/>
    <w:uiPriority w:val="99"/>
    <w:rsid w:val="00B9405A"/>
    <w:rPr>
      <w:rFonts w:ascii="Wingdings" w:hAnsi="Wingdings"/>
    </w:rPr>
  </w:style>
  <w:style w:type="character" w:customStyle="1" w:styleId="WW8Num36z3">
    <w:name w:val="WW8Num36z3"/>
    <w:uiPriority w:val="99"/>
    <w:rsid w:val="00B9405A"/>
    <w:rPr>
      <w:rFonts w:ascii="Symbol" w:hAnsi="Symbol"/>
    </w:rPr>
  </w:style>
  <w:style w:type="character" w:customStyle="1" w:styleId="WW8Num39z2">
    <w:name w:val="WW8Num39z2"/>
    <w:uiPriority w:val="99"/>
    <w:rsid w:val="00B9405A"/>
    <w:rPr>
      <w:rFonts w:ascii="Wingdings" w:hAnsi="Wingdings"/>
    </w:rPr>
  </w:style>
  <w:style w:type="character" w:customStyle="1" w:styleId="WW8Num39z3">
    <w:name w:val="WW8Num39z3"/>
    <w:rsid w:val="00B9405A"/>
    <w:rPr>
      <w:rFonts w:ascii="Symbol" w:hAnsi="Symbol"/>
    </w:rPr>
  </w:style>
  <w:style w:type="character" w:customStyle="1" w:styleId="WW8Num40z1">
    <w:name w:val="WW8Num40z1"/>
    <w:uiPriority w:val="99"/>
    <w:rsid w:val="00B9405A"/>
    <w:rPr>
      <w:rFonts w:ascii="Courier New" w:hAnsi="Courier New"/>
    </w:rPr>
  </w:style>
  <w:style w:type="character" w:customStyle="1" w:styleId="WW8Num40z3">
    <w:name w:val="WW8Num40z3"/>
    <w:rsid w:val="00B9405A"/>
    <w:rPr>
      <w:rFonts w:ascii="Symbol" w:hAnsi="Symbol"/>
    </w:rPr>
  </w:style>
  <w:style w:type="character" w:customStyle="1" w:styleId="WW8Num4z6">
    <w:name w:val="WW8Num4z6"/>
    <w:rsid w:val="00B9405A"/>
    <w:rPr>
      <w:rFonts w:ascii="Symbol" w:hAnsi="Symbol"/>
    </w:rPr>
  </w:style>
  <w:style w:type="character" w:customStyle="1" w:styleId="WW8Num21z1">
    <w:name w:val="WW8Num21z1"/>
    <w:rsid w:val="00B9405A"/>
    <w:rPr>
      <w:rFonts w:ascii="Wingdings 2" w:hAnsi="Wingdings 2"/>
      <w:sz w:val="18"/>
    </w:rPr>
  </w:style>
  <w:style w:type="character" w:customStyle="1" w:styleId="WW8Num21z2">
    <w:name w:val="WW8Num21z2"/>
    <w:rsid w:val="00B9405A"/>
    <w:rPr>
      <w:rFonts w:ascii="StarSymbol" w:hAnsi="StarSymbol"/>
      <w:sz w:val="18"/>
    </w:rPr>
  </w:style>
  <w:style w:type="character" w:customStyle="1" w:styleId="WW8Num22z1">
    <w:name w:val="WW8Num22z1"/>
    <w:rsid w:val="00B9405A"/>
    <w:rPr>
      <w:rFonts w:ascii="Wingdings 2" w:hAnsi="Wingdings 2"/>
      <w:sz w:val="18"/>
    </w:rPr>
  </w:style>
  <w:style w:type="character" w:customStyle="1" w:styleId="WW8Num22z2">
    <w:name w:val="WW8Num22z2"/>
    <w:rsid w:val="00B9405A"/>
    <w:rPr>
      <w:rFonts w:ascii="StarSymbol" w:hAnsi="StarSymbol"/>
      <w:sz w:val="18"/>
    </w:rPr>
  </w:style>
  <w:style w:type="paragraph" w:customStyle="1" w:styleId="Encabezado5">
    <w:name w:val="Encabezado5"/>
    <w:basedOn w:val="Normal"/>
    <w:next w:val="Textoindependiente"/>
    <w:uiPriority w:val="99"/>
    <w:rsid w:val="00B9405A"/>
    <w:pPr>
      <w:keepNext/>
      <w:suppressAutoHyphens/>
      <w:spacing w:before="240" w:after="120" w:line="240" w:lineRule="auto"/>
    </w:pPr>
    <w:rPr>
      <w:rFonts w:ascii="Arial" w:eastAsia="Lucida Sans Unicode" w:hAnsi="Arial" w:cs="Tahoma"/>
      <w:noProof/>
      <w:sz w:val="28"/>
      <w:szCs w:val="28"/>
      <w:lang w:val="es-ES" w:eastAsia="ar-SA"/>
    </w:rPr>
  </w:style>
  <w:style w:type="paragraph" w:styleId="Textoindependiente">
    <w:name w:val="Body Text"/>
    <w:basedOn w:val="Normal"/>
    <w:link w:val="TextoindependienteCar"/>
    <w:rsid w:val="00B9405A"/>
    <w:pPr>
      <w:suppressAutoHyphens/>
      <w:spacing w:after="120" w:line="240" w:lineRule="auto"/>
    </w:pPr>
    <w:rPr>
      <w:rFonts w:ascii="Times New Roman" w:eastAsia="Times New Roman" w:hAnsi="Times New Roman" w:cs="Times New Roman"/>
      <w:noProof/>
      <w:sz w:val="24"/>
      <w:szCs w:val="20"/>
      <w:lang w:val="es-ES" w:eastAsia="ar-SA"/>
    </w:rPr>
  </w:style>
  <w:style w:type="character" w:customStyle="1" w:styleId="TextoindependienteCar">
    <w:name w:val="Texto independiente Car"/>
    <w:basedOn w:val="Fuentedeprrafopredeter"/>
    <w:link w:val="Textoindependiente"/>
    <w:rsid w:val="00B9405A"/>
    <w:rPr>
      <w:rFonts w:ascii="Times New Roman" w:eastAsia="Times New Roman" w:hAnsi="Times New Roman" w:cs="Times New Roman"/>
      <w:noProof/>
      <w:sz w:val="24"/>
      <w:szCs w:val="20"/>
      <w:lang w:val="es-ES" w:eastAsia="ar-SA"/>
    </w:rPr>
  </w:style>
  <w:style w:type="paragraph" w:styleId="Lista">
    <w:name w:val="List"/>
    <w:basedOn w:val="Textoindependiente"/>
    <w:rsid w:val="00B9405A"/>
    <w:rPr>
      <w:rFonts w:cs="Tahoma"/>
    </w:rPr>
  </w:style>
  <w:style w:type="paragraph" w:customStyle="1" w:styleId="Etiqueta">
    <w:name w:val="Etiqueta"/>
    <w:basedOn w:val="Normal"/>
    <w:rsid w:val="00B9405A"/>
    <w:pPr>
      <w:suppressLineNumbers/>
      <w:suppressAutoHyphens/>
      <w:spacing w:before="120" w:after="120" w:line="240" w:lineRule="auto"/>
    </w:pPr>
    <w:rPr>
      <w:rFonts w:ascii="Times New Roman" w:eastAsia="Times New Roman" w:hAnsi="Times New Roman" w:cs="Times New Roman"/>
      <w:i/>
      <w:noProof/>
      <w:sz w:val="24"/>
      <w:szCs w:val="20"/>
      <w:lang w:val="es-ES" w:eastAsia="ar-SA"/>
    </w:rPr>
  </w:style>
  <w:style w:type="paragraph" w:customStyle="1" w:styleId="ndice">
    <w:name w:val="Índice"/>
    <w:basedOn w:val="Normal"/>
    <w:rsid w:val="00B9405A"/>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3">
    <w:name w:val="Encabezado3"/>
    <w:basedOn w:val="Normal"/>
    <w:next w:val="Textoindependiente"/>
    <w:rsid w:val="00B9405A"/>
    <w:pPr>
      <w:keepNext/>
      <w:suppressAutoHyphens/>
      <w:spacing w:before="240" w:after="120" w:line="240" w:lineRule="auto"/>
    </w:pPr>
    <w:rPr>
      <w:rFonts w:ascii="Arial" w:eastAsia="MS Mincho" w:hAnsi="Arial" w:cs="Tahoma"/>
      <w:noProof/>
      <w:sz w:val="28"/>
      <w:szCs w:val="28"/>
      <w:lang w:val="es-ES" w:eastAsia="ar-SA"/>
    </w:rPr>
  </w:style>
  <w:style w:type="paragraph" w:customStyle="1" w:styleId="Encabezado2">
    <w:name w:val="Encabezado2"/>
    <w:basedOn w:val="Normal"/>
    <w:next w:val="Textonormal"/>
    <w:rsid w:val="00B9405A"/>
    <w:pPr>
      <w:keepNext/>
      <w:suppressAutoHyphens/>
      <w:spacing w:before="240" w:after="120" w:line="240" w:lineRule="auto"/>
    </w:pPr>
    <w:rPr>
      <w:rFonts w:ascii="Arial" w:eastAsia="Times New Roman" w:hAnsi="Arial" w:cs="Arial"/>
      <w:noProof/>
      <w:sz w:val="28"/>
      <w:szCs w:val="20"/>
      <w:lang w:val="es-ES" w:eastAsia="ar-SA"/>
    </w:rPr>
  </w:style>
  <w:style w:type="paragraph" w:customStyle="1" w:styleId="Textonormal">
    <w:name w:val="Texto normal"/>
    <w:basedOn w:val="Normal"/>
    <w:rsid w:val="00B9405A"/>
    <w:pPr>
      <w:suppressAutoHyphens/>
      <w:spacing w:after="120" w:line="240" w:lineRule="auto"/>
    </w:pPr>
    <w:rPr>
      <w:rFonts w:ascii="Times New Roman" w:eastAsia="Times New Roman" w:hAnsi="Times New Roman" w:cs="Times New Roman"/>
      <w:noProof/>
      <w:sz w:val="24"/>
      <w:szCs w:val="20"/>
      <w:lang w:val="es-ES" w:eastAsia="ar-SA"/>
    </w:rPr>
  </w:style>
  <w:style w:type="paragraph" w:customStyle="1" w:styleId="Lista21">
    <w:name w:val="Lista 21"/>
    <w:basedOn w:val="Textonormal"/>
    <w:rsid w:val="00B9405A"/>
  </w:style>
  <w:style w:type="paragraph" w:customStyle="1" w:styleId="Encabezado1">
    <w:name w:val="Encabezado1"/>
    <w:basedOn w:val="Normal"/>
    <w:next w:val="Textonormal"/>
    <w:rsid w:val="00B9405A"/>
    <w:pPr>
      <w:keepNext/>
      <w:suppressAutoHyphens/>
      <w:spacing w:before="240" w:after="120" w:line="240" w:lineRule="auto"/>
    </w:pPr>
    <w:rPr>
      <w:rFonts w:ascii="Arial" w:eastAsia="Times New Roman" w:hAnsi="Arial" w:cs="Arial"/>
      <w:noProof/>
      <w:sz w:val="28"/>
      <w:szCs w:val="20"/>
      <w:lang w:val="es-ES" w:eastAsia="ar-SA"/>
    </w:rPr>
  </w:style>
  <w:style w:type="paragraph" w:styleId="Ttulo">
    <w:name w:val="Title"/>
    <w:basedOn w:val="Normal"/>
    <w:next w:val="Subttulo"/>
    <w:link w:val="TtuloCar"/>
    <w:qFormat/>
    <w:rsid w:val="00B9405A"/>
    <w:pPr>
      <w:suppressAutoHyphens/>
      <w:spacing w:after="0" w:line="240" w:lineRule="auto"/>
      <w:jc w:val="center"/>
    </w:pPr>
    <w:rPr>
      <w:rFonts w:ascii="Times New Roman" w:eastAsia="Times New Roman" w:hAnsi="Times New Roman" w:cs="Times New Roman"/>
      <w:b/>
      <w:noProof/>
      <w:sz w:val="28"/>
      <w:szCs w:val="20"/>
      <w:lang w:val="es-ES" w:eastAsia="ar-SA"/>
    </w:rPr>
  </w:style>
  <w:style w:type="character" w:customStyle="1" w:styleId="TtuloCar">
    <w:name w:val="Título Car"/>
    <w:basedOn w:val="Fuentedeprrafopredeter"/>
    <w:link w:val="Ttulo"/>
    <w:rsid w:val="00B9405A"/>
    <w:rPr>
      <w:rFonts w:ascii="Times New Roman" w:eastAsia="Times New Roman" w:hAnsi="Times New Roman" w:cs="Times New Roman"/>
      <w:b/>
      <w:noProof/>
      <w:sz w:val="28"/>
      <w:szCs w:val="20"/>
      <w:lang w:val="es-ES" w:eastAsia="ar-SA"/>
    </w:rPr>
  </w:style>
  <w:style w:type="paragraph" w:styleId="Subttulo">
    <w:name w:val="Subtitle"/>
    <w:basedOn w:val="Encabezado1"/>
    <w:next w:val="Textonormal"/>
    <w:link w:val="SubttuloCar"/>
    <w:qFormat/>
    <w:rsid w:val="00B9405A"/>
    <w:pPr>
      <w:jc w:val="center"/>
    </w:pPr>
    <w:rPr>
      <w:rFonts w:cs="Times New Roman"/>
      <w:i/>
    </w:rPr>
  </w:style>
  <w:style w:type="character" w:customStyle="1" w:styleId="SubttuloCar">
    <w:name w:val="Subtítulo Car"/>
    <w:basedOn w:val="Fuentedeprrafopredeter"/>
    <w:link w:val="Subttulo"/>
    <w:rsid w:val="00B9405A"/>
    <w:rPr>
      <w:rFonts w:ascii="Arial" w:eastAsia="Times New Roman" w:hAnsi="Arial" w:cs="Times New Roman"/>
      <w:i/>
      <w:noProof/>
      <w:sz w:val="28"/>
      <w:szCs w:val="20"/>
      <w:lang w:val="es-ES" w:eastAsia="ar-SA"/>
    </w:rPr>
  </w:style>
  <w:style w:type="paragraph" w:customStyle="1" w:styleId="Textodeglobo1">
    <w:name w:val="Texto de globo1"/>
    <w:basedOn w:val="Normal"/>
    <w:rsid w:val="00B9405A"/>
    <w:pPr>
      <w:suppressAutoHyphens/>
      <w:spacing w:after="0" w:line="240" w:lineRule="auto"/>
    </w:pPr>
    <w:rPr>
      <w:rFonts w:ascii="Tahoma" w:eastAsia="Times New Roman" w:hAnsi="Tahoma" w:cs="Tahoma"/>
      <w:noProof/>
      <w:sz w:val="16"/>
      <w:szCs w:val="20"/>
      <w:lang w:val="es-ES" w:eastAsia="ar-SA"/>
    </w:rPr>
  </w:style>
  <w:style w:type="paragraph" w:customStyle="1" w:styleId="Contenidodelatabla">
    <w:name w:val="Contenido de la tabla"/>
    <w:basedOn w:val="Normal"/>
    <w:rsid w:val="00B9405A"/>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delatabla">
    <w:name w:val="Encabezado de la tabla"/>
    <w:basedOn w:val="Contenidodelatabla"/>
    <w:rsid w:val="00B9405A"/>
    <w:pPr>
      <w:jc w:val="center"/>
    </w:pPr>
    <w:rPr>
      <w:b/>
    </w:rPr>
  </w:style>
  <w:style w:type="paragraph" w:customStyle="1" w:styleId="Sangra3detindependiente1">
    <w:name w:val="Sangría 3 de t. independiente1"/>
    <w:basedOn w:val="Normal"/>
    <w:rsid w:val="00B9405A"/>
    <w:pPr>
      <w:suppressAutoHyphens/>
      <w:autoSpaceDE w:val="0"/>
      <w:spacing w:after="0" w:line="240" w:lineRule="auto"/>
      <w:ind w:left="284" w:hanging="284"/>
      <w:jc w:val="both"/>
    </w:pPr>
    <w:rPr>
      <w:rFonts w:ascii="Arial" w:eastAsia="Times New Roman" w:hAnsi="Arial" w:cs="Arial"/>
      <w:noProof/>
      <w:sz w:val="20"/>
      <w:szCs w:val="20"/>
      <w:lang w:val="es-ES_tradnl" w:eastAsia="ar-SA"/>
    </w:rPr>
  </w:style>
  <w:style w:type="paragraph" w:styleId="Sangradetextonormal">
    <w:name w:val="Body Text Indent"/>
    <w:basedOn w:val="Normal"/>
    <w:link w:val="SangradetextonormalCar"/>
    <w:rsid w:val="00B9405A"/>
    <w:pPr>
      <w:suppressAutoHyphens/>
      <w:spacing w:after="120" w:line="240" w:lineRule="auto"/>
      <w:ind w:left="283"/>
    </w:pPr>
    <w:rPr>
      <w:rFonts w:ascii="Times New Roman" w:eastAsia="Times New Roman" w:hAnsi="Times New Roman" w:cs="Times New Roman"/>
      <w:noProof/>
      <w:sz w:val="24"/>
      <w:szCs w:val="20"/>
      <w:lang w:val="es-ES" w:eastAsia="ar-SA"/>
    </w:rPr>
  </w:style>
  <w:style w:type="character" w:customStyle="1" w:styleId="SangradetextonormalCar">
    <w:name w:val="Sangría de texto normal Car"/>
    <w:basedOn w:val="Fuentedeprrafopredeter"/>
    <w:link w:val="Sangradetextonormal"/>
    <w:rsid w:val="00B9405A"/>
    <w:rPr>
      <w:rFonts w:ascii="Times New Roman" w:eastAsia="Times New Roman" w:hAnsi="Times New Roman" w:cs="Times New Roman"/>
      <w:noProof/>
      <w:sz w:val="24"/>
      <w:szCs w:val="20"/>
      <w:lang w:val="es-ES" w:eastAsia="ar-SA"/>
    </w:rPr>
  </w:style>
  <w:style w:type="paragraph" w:customStyle="1" w:styleId="Sangra2detindependiente1">
    <w:name w:val="Sangría 2 de t. independiente1"/>
    <w:basedOn w:val="Normal"/>
    <w:rsid w:val="00B9405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Car">
    <w:name w:val="Texto Car"/>
    <w:basedOn w:val="Normal"/>
    <w:rsid w:val="00B9405A"/>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ROMANOS">
    <w:name w:val="ROMANOS"/>
    <w:basedOn w:val="Normal"/>
    <w:link w:val="ROMANOSCar"/>
    <w:rsid w:val="00B9405A"/>
    <w:pPr>
      <w:tabs>
        <w:tab w:val="left" w:pos="2160"/>
      </w:tabs>
      <w:suppressAutoHyphens/>
      <w:autoSpaceDE w:val="0"/>
      <w:spacing w:after="101" w:line="216" w:lineRule="atLeast"/>
      <w:ind w:left="720" w:hanging="432"/>
      <w:jc w:val="both"/>
    </w:pPr>
    <w:rPr>
      <w:rFonts w:ascii="Arial" w:eastAsia="Times New Roman" w:hAnsi="Arial" w:cs="Times New Roman"/>
      <w:noProof/>
      <w:sz w:val="18"/>
      <w:szCs w:val="20"/>
      <w:lang w:val="es-ES_tradnl" w:eastAsia="ar-SA"/>
    </w:rPr>
  </w:style>
  <w:style w:type="paragraph" w:customStyle="1" w:styleId="Sangra2detindependiente11">
    <w:name w:val="Sangría 2 de t. independiente11"/>
    <w:basedOn w:val="Normal"/>
    <w:rsid w:val="00B9405A"/>
    <w:pPr>
      <w:suppressAutoHyphens/>
      <w:spacing w:after="120" w:line="480" w:lineRule="auto"/>
      <w:ind w:left="283"/>
    </w:pPr>
    <w:rPr>
      <w:rFonts w:ascii="Times New Roman" w:eastAsia="Times New Roman" w:hAnsi="Times New Roman" w:cs="Times New Roman"/>
      <w:noProof/>
      <w:sz w:val="24"/>
      <w:szCs w:val="24"/>
      <w:lang w:val="es-ES" w:eastAsia="ar-SA"/>
    </w:rPr>
  </w:style>
  <w:style w:type="paragraph" w:customStyle="1" w:styleId="Textoindependiente21">
    <w:name w:val="Texto independiente 21"/>
    <w:basedOn w:val="Normal"/>
    <w:rsid w:val="00B9405A"/>
    <w:pPr>
      <w:widowControl w:val="0"/>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Textoindependiente211">
    <w:name w:val="Texto independiente 211"/>
    <w:basedOn w:val="Normal"/>
    <w:rsid w:val="00B9405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Textoindependiente31">
    <w:name w:val="Texto independiente 31"/>
    <w:basedOn w:val="Normal"/>
    <w:rsid w:val="00B9405A"/>
    <w:pPr>
      <w:suppressAutoHyphens/>
      <w:autoSpaceDE w:val="0"/>
      <w:spacing w:after="0" w:line="240" w:lineRule="auto"/>
      <w:jc w:val="both"/>
    </w:pPr>
    <w:rPr>
      <w:rFonts w:ascii="Arial" w:eastAsia="Times New Roman" w:hAnsi="Arial" w:cs="Arial"/>
      <w:noProof/>
      <w:sz w:val="20"/>
      <w:szCs w:val="20"/>
      <w:lang w:val="es-ES_tradnl" w:eastAsia="ar-SA"/>
    </w:rPr>
  </w:style>
  <w:style w:type="paragraph" w:customStyle="1" w:styleId="ACUERDO">
    <w:name w:val="ACUERDO"/>
    <w:basedOn w:val="Normal"/>
    <w:rsid w:val="00B9405A"/>
    <w:pPr>
      <w:widowControl w:val="0"/>
      <w:suppressAutoHyphens/>
      <w:spacing w:after="0" w:line="240" w:lineRule="auto"/>
      <w:jc w:val="both"/>
    </w:pPr>
    <w:rPr>
      <w:rFonts w:ascii="Arial" w:eastAsia="Times New Roman" w:hAnsi="Arial" w:cs="Times New Roman"/>
      <w:b/>
      <w:noProof/>
      <w:sz w:val="28"/>
      <w:szCs w:val="20"/>
      <w:lang w:val="en-US" w:eastAsia="ar-SA"/>
    </w:rPr>
  </w:style>
  <w:style w:type="paragraph" w:customStyle="1" w:styleId="Textoindependiente32">
    <w:name w:val="Texto independiente 32"/>
    <w:basedOn w:val="Normal"/>
    <w:rsid w:val="00B9405A"/>
    <w:pPr>
      <w:suppressAutoHyphens/>
      <w:overflowPunct w:val="0"/>
      <w:autoSpaceDE w:val="0"/>
      <w:spacing w:after="0" w:line="240" w:lineRule="auto"/>
      <w:jc w:val="both"/>
      <w:textAlignment w:val="baseline"/>
    </w:pPr>
    <w:rPr>
      <w:rFonts w:ascii="Times New Roman" w:eastAsia="Times New Roman" w:hAnsi="Times New Roman" w:cs="Times New Roman"/>
      <w:noProof/>
      <w:sz w:val="24"/>
      <w:szCs w:val="20"/>
      <w:lang w:val="es-ES" w:eastAsia="ar-SA"/>
    </w:rPr>
  </w:style>
  <w:style w:type="paragraph" w:styleId="NormalWeb">
    <w:name w:val="Normal (Web)"/>
    <w:basedOn w:val="Normal"/>
    <w:link w:val="NormalWebCar"/>
    <w:uiPriority w:val="99"/>
    <w:rsid w:val="00B9405A"/>
    <w:pPr>
      <w:suppressAutoHyphens/>
      <w:spacing w:before="100" w:after="100" w:line="240" w:lineRule="auto"/>
    </w:pPr>
    <w:rPr>
      <w:rFonts w:ascii="Arial Unicode MS" w:eastAsia="Times New Roman" w:hAnsi="Arial Unicode MS" w:cs="Arial Unicode MS"/>
      <w:noProof/>
      <w:sz w:val="24"/>
      <w:szCs w:val="24"/>
      <w:lang w:val="es-ES" w:eastAsia="ar-SA"/>
    </w:rPr>
  </w:style>
  <w:style w:type="paragraph" w:customStyle="1" w:styleId="xl25">
    <w:name w:val="xl25"/>
    <w:basedOn w:val="Normal"/>
    <w:rsid w:val="00B9405A"/>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6">
    <w:name w:val="xl26"/>
    <w:basedOn w:val="Normal"/>
    <w:rsid w:val="00B9405A"/>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7">
    <w:name w:val="xl27"/>
    <w:basedOn w:val="Normal"/>
    <w:rsid w:val="00B9405A"/>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8">
    <w:name w:val="xl28"/>
    <w:basedOn w:val="Normal"/>
    <w:rsid w:val="00B9405A"/>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9">
    <w:name w:val="xl29"/>
    <w:basedOn w:val="Normal"/>
    <w:rsid w:val="00B9405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0">
    <w:name w:val="xl30"/>
    <w:basedOn w:val="Normal"/>
    <w:rsid w:val="00B9405A"/>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31">
    <w:name w:val="xl31"/>
    <w:basedOn w:val="Normal"/>
    <w:rsid w:val="00B9405A"/>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2">
    <w:name w:val="xl32"/>
    <w:basedOn w:val="Normal"/>
    <w:rsid w:val="00B9405A"/>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3">
    <w:name w:val="xl33"/>
    <w:basedOn w:val="Normal"/>
    <w:rsid w:val="00B9405A"/>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4">
    <w:name w:val="xl34"/>
    <w:basedOn w:val="Normal"/>
    <w:rsid w:val="00B9405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5">
    <w:name w:val="xl35"/>
    <w:basedOn w:val="Normal"/>
    <w:rsid w:val="00B9405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6">
    <w:name w:val="xl36"/>
    <w:basedOn w:val="Normal"/>
    <w:rsid w:val="00B9405A"/>
    <w:pPr>
      <w:pBdr>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7">
    <w:name w:val="xl37"/>
    <w:basedOn w:val="Normal"/>
    <w:rsid w:val="00B9405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8">
    <w:name w:val="xl38"/>
    <w:basedOn w:val="Normal"/>
    <w:rsid w:val="00B9405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39">
    <w:name w:val="xl39"/>
    <w:basedOn w:val="Normal"/>
    <w:rsid w:val="00B9405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40">
    <w:name w:val="xl40"/>
    <w:basedOn w:val="Normal"/>
    <w:rsid w:val="00B9405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1">
    <w:name w:val="xl41"/>
    <w:basedOn w:val="Normal"/>
    <w:rsid w:val="00B9405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2">
    <w:name w:val="xl42"/>
    <w:basedOn w:val="Normal"/>
    <w:rsid w:val="00B9405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3">
    <w:name w:val="xl43"/>
    <w:basedOn w:val="Normal"/>
    <w:rsid w:val="00B9405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4">
    <w:name w:val="xl44"/>
    <w:basedOn w:val="Normal"/>
    <w:rsid w:val="00B9405A"/>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5">
    <w:name w:val="xl45"/>
    <w:basedOn w:val="Normal"/>
    <w:rsid w:val="00B9405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6">
    <w:name w:val="xl46"/>
    <w:basedOn w:val="Normal"/>
    <w:rsid w:val="00B9405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7">
    <w:name w:val="xl47"/>
    <w:basedOn w:val="Normal"/>
    <w:rsid w:val="00B9405A"/>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48">
    <w:name w:val="xl48"/>
    <w:basedOn w:val="Normal"/>
    <w:rsid w:val="00B9405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9">
    <w:name w:val="xl49"/>
    <w:basedOn w:val="Normal"/>
    <w:rsid w:val="00B9405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0">
    <w:name w:val="xl50"/>
    <w:basedOn w:val="Normal"/>
    <w:rsid w:val="00B9405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1">
    <w:name w:val="xl51"/>
    <w:basedOn w:val="Normal"/>
    <w:rsid w:val="00B9405A"/>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2">
    <w:name w:val="xl52"/>
    <w:basedOn w:val="Normal"/>
    <w:rsid w:val="00B9405A"/>
    <w:pPr>
      <w:pBdr>
        <w:top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3">
    <w:name w:val="xl53"/>
    <w:basedOn w:val="Normal"/>
    <w:rsid w:val="00B9405A"/>
    <w:pPr>
      <w:pBdr>
        <w:top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54">
    <w:name w:val="xl54"/>
    <w:basedOn w:val="Normal"/>
    <w:rsid w:val="00B9405A"/>
    <w:pPr>
      <w:pBdr>
        <w:top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5">
    <w:name w:val="xl55"/>
    <w:basedOn w:val="Normal"/>
    <w:rsid w:val="00B9405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6">
    <w:name w:val="xl56"/>
    <w:basedOn w:val="Normal"/>
    <w:rsid w:val="00B9405A"/>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7">
    <w:name w:val="xl57"/>
    <w:basedOn w:val="Normal"/>
    <w:rsid w:val="00B9405A"/>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8">
    <w:name w:val="xl58"/>
    <w:basedOn w:val="Normal"/>
    <w:rsid w:val="00B9405A"/>
    <w:pP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9">
    <w:name w:val="xl59"/>
    <w:basedOn w:val="Normal"/>
    <w:rsid w:val="00B9405A"/>
    <w:pP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0">
    <w:name w:val="xl60"/>
    <w:basedOn w:val="Normal"/>
    <w:rsid w:val="00B9405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1">
    <w:name w:val="xl61"/>
    <w:basedOn w:val="Normal"/>
    <w:rsid w:val="00B9405A"/>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2">
    <w:name w:val="xl62"/>
    <w:basedOn w:val="Normal"/>
    <w:rsid w:val="00B9405A"/>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3">
    <w:name w:val="xl63"/>
    <w:basedOn w:val="Normal"/>
    <w:rsid w:val="00B9405A"/>
    <w:pPr>
      <w:pBdr>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4">
    <w:name w:val="xl64"/>
    <w:basedOn w:val="Normal"/>
    <w:rsid w:val="00B9405A"/>
    <w:pPr>
      <w:pBdr>
        <w:bottom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5">
    <w:name w:val="xl65"/>
    <w:basedOn w:val="Normal"/>
    <w:rsid w:val="00B9405A"/>
    <w:pPr>
      <w:pBdr>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6">
    <w:name w:val="xl66"/>
    <w:basedOn w:val="Normal"/>
    <w:rsid w:val="00B9405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7">
    <w:name w:val="xl67"/>
    <w:basedOn w:val="Normal"/>
    <w:rsid w:val="00B9405A"/>
    <w:pPr>
      <w:suppressAutoHyphens/>
      <w:spacing w:before="100" w:after="100" w:line="240" w:lineRule="auto"/>
      <w:jc w:val="center"/>
    </w:pPr>
    <w:rPr>
      <w:rFonts w:ascii="Arial" w:eastAsia="Times New Roman" w:hAnsi="Arial" w:cs="Arial"/>
      <w:b/>
      <w:bCs/>
      <w:noProof/>
      <w:lang w:val="es-ES" w:eastAsia="ar-SA"/>
    </w:rPr>
  </w:style>
  <w:style w:type="paragraph" w:customStyle="1" w:styleId="xl68">
    <w:name w:val="xl68"/>
    <w:basedOn w:val="Normal"/>
    <w:rsid w:val="00B9405A"/>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69">
    <w:name w:val="xl69"/>
    <w:basedOn w:val="Normal"/>
    <w:rsid w:val="00B9405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0">
    <w:name w:val="xl70"/>
    <w:basedOn w:val="Normal"/>
    <w:rsid w:val="00B9405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1">
    <w:name w:val="xl71"/>
    <w:basedOn w:val="Normal"/>
    <w:rsid w:val="00B9405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2">
    <w:name w:val="xl72"/>
    <w:basedOn w:val="Normal"/>
    <w:rsid w:val="00B9405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3">
    <w:name w:val="xl73"/>
    <w:basedOn w:val="Normal"/>
    <w:rsid w:val="00B9405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4">
    <w:name w:val="xl74"/>
    <w:basedOn w:val="Normal"/>
    <w:rsid w:val="00B9405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5">
    <w:name w:val="xl75"/>
    <w:basedOn w:val="Normal"/>
    <w:rsid w:val="00B9405A"/>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6">
    <w:name w:val="xl76"/>
    <w:basedOn w:val="Normal"/>
    <w:rsid w:val="00B9405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7">
    <w:name w:val="xl77"/>
    <w:basedOn w:val="Normal"/>
    <w:rsid w:val="00B9405A"/>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8">
    <w:name w:val="xl78"/>
    <w:basedOn w:val="Normal"/>
    <w:rsid w:val="00B9405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9">
    <w:name w:val="xl79"/>
    <w:basedOn w:val="Normal"/>
    <w:rsid w:val="00B9405A"/>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0">
    <w:name w:val="xl80"/>
    <w:basedOn w:val="Normal"/>
    <w:rsid w:val="00B9405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1">
    <w:name w:val="xl81"/>
    <w:basedOn w:val="Normal"/>
    <w:rsid w:val="00B9405A"/>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82">
    <w:name w:val="xl82"/>
    <w:basedOn w:val="Normal"/>
    <w:rsid w:val="00B9405A"/>
    <w:pPr>
      <w:suppressAutoHyphens/>
      <w:spacing w:before="100" w:after="100" w:line="240" w:lineRule="auto"/>
      <w:jc w:val="center"/>
    </w:pPr>
    <w:rPr>
      <w:rFonts w:ascii="Arial" w:eastAsia="Times New Roman" w:hAnsi="Arial" w:cs="Arial"/>
      <w:b/>
      <w:bCs/>
      <w:noProof/>
      <w:lang w:val="es-ES" w:eastAsia="ar-SA"/>
    </w:rPr>
  </w:style>
  <w:style w:type="paragraph" w:customStyle="1" w:styleId="xl83">
    <w:name w:val="xl83"/>
    <w:basedOn w:val="Normal"/>
    <w:rsid w:val="00B9405A"/>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84">
    <w:name w:val="xl84"/>
    <w:basedOn w:val="Normal"/>
    <w:rsid w:val="00B9405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5">
    <w:name w:val="xl85"/>
    <w:basedOn w:val="Normal"/>
    <w:rsid w:val="00B9405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6">
    <w:name w:val="xl86"/>
    <w:basedOn w:val="Normal"/>
    <w:rsid w:val="00B9405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7">
    <w:name w:val="xl87"/>
    <w:basedOn w:val="Normal"/>
    <w:rsid w:val="00B9405A"/>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8">
    <w:name w:val="xl88"/>
    <w:basedOn w:val="Normal"/>
    <w:rsid w:val="00B9405A"/>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9">
    <w:name w:val="xl89"/>
    <w:basedOn w:val="Normal"/>
    <w:rsid w:val="00B9405A"/>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CABEZA">
    <w:name w:val="CABEZA"/>
    <w:basedOn w:val="Ttulo1"/>
    <w:rsid w:val="00B9405A"/>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B9405A"/>
    <w:pPr>
      <w:suppressAutoHyphens/>
      <w:spacing w:after="101" w:line="216" w:lineRule="atLeast"/>
      <w:ind w:firstLine="288"/>
      <w:jc w:val="both"/>
    </w:pPr>
    <w:rPr>
      <w:rFonts w:ascii="Arial" w:eastAsia="Times New Roman" w:hAnsi="Arial" w:cs="Times New Roman"/>
      <w:noProof/>
      <w:sz w:val="18"/>
      <w:szCs w:val="20"/>
      <w:lang w:val="es-ES_tradnl" w:eastAsia="ar-SA"/>
    </w:rPr>
  </w:style>
  <w:style w:type="paragraph" w:customStyle="1" w:styleId="ANOTACION">
    <w:name w:val="ANOTACION"/>
    <w:basedOn w:val="Normal"/>
    <w:rsid w:val="00B9405A"/>
    <w:pPr>
      <w:suppressAutoHyphens/>
      <w:autoSpaceDE w:val="0"/>
      <w:spacing w:after="101" w:line="216" w:lineRule="atLeast"/>
      <w:jc w:val="center"/>
    </w:pPr>
    <w:rPr>
      <w:rFonts w:ascii="Arial" w:eastAsia="Times New Roman" w:hAnsi="Arial" w:cs="Times New Roman"/>
      <w:b/>
      <w:noProof/>
      <w:sz w:val="18"/>
      <w:szCs w:val="20"/>
      <w:lang w:val="es-ES_tradnl" w:eastAsia="ar-SA"/>
    </w:rPr>
  </w:style>
  <w:style w:type="paragraph" w:customStyle="1" w:styleId="Texto0">
    <w:name w:val="Texto"/>
    <w:basedOn w:val="Normal"/>
    <w:rsid w:val="00B9405A"/>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Car">
    <w:name w:val="Car"/>
    <w:basedOn w:val="Normal"/>
    <w:rsid w:val="00B9405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
    <w:name w:val="Car Car Car Car"/>
    <w:basedOn w:val="Normal"/>
    <w:rsid w:val="00B9405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
    <w:name w:val="Car Car Car Car Car Car"/>
    <w:basedOn w:val="Normal"/>
    <w:rsid w:val="00B9405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B9405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comentario1">
    <w:name w:val="Texto comentario1"/>
    <w:basedOn w:val="Normal"/>
    <w:rsid w:val="00B9405A"/>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CarCarCarCarCarCarCar">
    <w:name w:val="Car Car Car Car Car Car Car"/>
    <w:basedOn w:val="Normal"/>
    <w:rsid w:val="00B9405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B9405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sinformato1">
    <w:name w:val="Texto sin formato1"/>
    <w:basedOn w:val="Normal"/>
    <w:rsid w:val="00B9405A"/>
    <w:pPr>
      <w:suppressAutoHyphens/>
      <w:spacing w:after="0" w:line="240" w:lineRule="auto"/>
    </w:pPr>
    <w:rPr>
      <w:rFonts w:ascii="Courier New" w:eastAsia="Times New Roman" w:hAnsi="Courier New" w:cs="Courier New"/>
      <w:noProof/>
      <w:sz w:val="20"/>
      <w:szCs w:val="20"/>
      <w:lang w:val="es-ES" w:eastAsia="ar-SA"/>
    </w:rPr>
  </w:style>
  <w:style w:type="paragraph" w:customStyle="1" w:styleId="Contenidodelmarco">
    <w:name w:val="Contenido del marco"/>
    <w:basedOn w:val="Textoindependiente"/>
    <w:rsid w:val="00B9405A"/>
  </w:style>
  <w:style w:type="paragraph" w:customStyle="1" w:styleId="BodyTextIndent31">
    <w:name w:val="Body Text Indent 31"/>
    <w:basedOn w:val="Normal"/>
    <w:rsid w:val="00B9405A"/>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customStyle="1" w:styleId="List21">
    <w:name w:val="List 21"/>
    <w:basedOn w:val="Normal"/>
    <w:rsid w:val="00B9405A"/>
    <w:pPr>
      <w:suppressAutoHyphens/>
      <w:spacing w:after="0" w:line="240" w:lineRule="auto"/>
      <w:ind w:left="566" w:hanging="283"/>
    </w:pPr>
    <w:rPr>
      <w:rFonts w:ascii="Times New Roman" w:eastAsia="Times New Roman" w:hAnsi="Times New Roman" w:cs="Times New Roman"/>
      <w:noProof/>
      <w:sz w:val="24"/>
      <w:szCs w:val="20"/>
      <w:lang w:val="es-ES" w:eastAsia="ar-SA"/>
    </w:rPr>
  </w:style>
  <w:style w:type="paragraph" w:customStyle="1" w:styleId="Textoindependiente22">
    <w:name w:val="Texto independiente 22"/>
    <w:basedOn w:val="Normal"/>
    <w:rsid w:val="00B9405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INCISO">
    <w:name w:val="INCISO"/>
    <w:basedOn w:val="Normal"/>
    <w:uiPriority w:val="99"/>
    <w:rsid w:val="00B9405A"/>
    <w:pPr>
      <w:tabs>
        <w:tab w:val="left" w:pos="2304"/>
      </w:tabs>
      <w:spacing w:after="101" w:line="216" w:lineRule="atLeast"/>
      <w:ind w:left="1152" w:hanging="432"/>
      <w:jc w:val="both"/>
    </w:pPr>
    <w:rPr>
      <w:rFonts w:ascii="Arial" w:eastAsia="Times New Roman" w:hAnsi="Arial" w:cs="Times New Roman"/>
      <w:noProof/>
      <w:sz w:val="18"/>
      <w:szCs w:val="20"/>
      <w:lang w:val="es-ES_tradnl" w:eastAsia="ar-SA"/>
    </w:rPr>
  </w:style>
  <w:style w:type="paragraph" w:customStyle="1" w:styleId="Encabezado4">
    <w:name w:val="Encabezado4"/>
    <w:basedOn w:val="Normal"/>
    <w:next w:val="Textoindependiente"/>
    <w:rsid w:val="00B9405A"/>
    <w:pPr>
      <w:keepNext/>
      <w:suppressAutoHyphens/>
      <w:spacing w:before="240" w:after="120" w:line="240" w:lineRule="auto"/>
    </w:pPr>
    <w:rPr>
      <w:rFonts w:ascii="Arial" w:eastAsia="MS Mincho" w:hAnsi="Arial" w:cs="Tahoma"/>
      <w:noProof/>
      <w:sz w:val="28"/>
      <w:szCs w:val="28"/>
      <w:lang w:val="es-ES" w:eastAsia="ar-SA"/>
    </w:rPr>
  </w:style>
  <w:style w:type="paragraph" w:customStyle="1" w:styleId="BalloonText1">
    <w:name w:val="Balloon Text1"/>
    <w:basedOn w:val="Normal"/>
    <w:rsid w:val="00B9405A"/>
    <w:pPr>
      <w:suppressAutoHyphens/>
      <w:spacing w:after="0" w:line="240" w:lineRule="auto"/>
    </w:pPr>
    <w:rPr>
      <w:rFonts w:ascii="Tahoma" w:eastAsia="Times New Roman" w:hAnsi="Tahoma" w:cs="Times New Roman"/>
      <w:noProof/>
      <w:sz w:val="16"/>
      <w:szCs w:val="16"/>
      <w:lang w:val="es-ES" w:eastAsia="ar-SA"/>
    </w:rPr>
  </w:style>
  <w:style w:type="paragraph" w:customStyle="1" w:styleId="Textosinformato2">
    <w:name w:val="Texto sin formato2"/>
    <w:basedOn w:val="Normal"/>
    <w:rsid w:val="00B9405A"/>
    <w:pPr>
      <w:spacing w:after="0" w:line="240" w:lineRule="auto"/>
    </w:pPr>
    <w:rPr>
      <w:rFonts w:ascii="Courier New" w:eastAsia="Times New Roman" w:hAnsi="Courier New" w:cs="Courier New"/>
      <w:noProof/>
      <w:sz w:val="20"/>
      <w:szCs w:val="20"/>
      <w:lang w:val="es-ES" w:eastAsia="ar-SA"/>
    </w:rPr>
  </w:style>
  <w:style w:type="paragraph" w:customStyle="1" w:styleId="Encabezado10">
    <w:name w:val="Encabezado 10"/>
    <w:basedOn w:val="Encabezado4"/>
    <w:next w:val="Textoindependiente"/>
    <w:rsid w:val="00B9405A"/>
    <w:pPr>
      <w:tabs>
        <w:tab w:val="left" w:pos="1584"/>
      </w:tabs>
      <w:ind w:left="1584" w:hanging="1584"/>
    </w:pPr>
    <w:rPr>
      <w:b/>
      <w:bCs/>
      <w:sz w:val="21"/>
      <w:szCs w:val="21"/>
    </w:rPr>
  </w:style>
  <w:style w:type="paragraph" w:customStyle="1" w:styleId="BodyText25">
    <w:name w:val="Body Text 25"/>
    <w:basedOn w:val="Normal"/>
    <w:uiPriority w:val="99"/>
    <w:rsid w:val="00B9405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BodyText32">
    <w:name w:val="Body Text 32"/>
    <w:basedOn w:val="Normal"/>
    <w:uiPriority w:val="99"/>
    <w:rsid w:val="00B9405A"/>
    <w:pPr>
      <w:autoSpaceDE w:val="0"/>
      <w:spacing w:after="0" w:line="240" w:lineRule="auto"/>
      <w:jc w:val="both"/>
    </w:pPr>
    <w:rPr>
      <w:rFonts w:ascii="Arial" w:eastAsia="Times New Roman" w:hAnsi="Arial" w:cs="Arial"/>
      <w:noProof/>
      <w:sz w:val="20"/>
      <w:szCs w:val="20"/>
      <w:lang w:val="es-ES_tradnl" w:eastAsia="ar-SA"/>
    </w:rPr>
  </w:style>
  <w:style w:type="paragraph" w:customStyle="1" w:styleId="BodyTextIndent22">
    <w:name w:val="Body Text Indent 22"/>
    <w:basedOn w:val="Normal"/>
    <w:uiPriority w:val="99"/>
    <w:rsid w:val="00B9405A"/>
    <w:pPr>
      <w:spacing w:after="120" w:line="480" w:lineRule="auto"/>
      <w:ind w:left="283"/>
    </w:pPr>
    <w:rPr>
      <w:rFonts w:ascii="Times New Roman" w:eastAsia="Times New Roman" w:hAnsi="Times New Roman" w:cs="Times New Roman"/>
      <w:noProof/>
      <w:sz w:val="24"/>
      <w:szCs w:val="24"/>
      <w:lang w:eastAsia="ar-SA"/>
    </w:rPr>
  </w:style>
  <w:style w:type="paragraph" w:customStyle="1" w:styleId="ListParagraph1">
    <w:name w:val="List Paragraph1"/>
    <w:basedOn w:val="Normal"/>
    <w:rsid w:val="00B9405A"/>
    <w:pPr>
      <w:spacing w:after="0" w:line="240" w:lineRule="auto"/>
      <w:ind w:left="708"/>
    </w:pPr>
    <w:rPr>
      <w:rFonts w:ascii="Times New Roman" w:eastAsia="Times New Roman" w:hAnsi="Times New Roman" w:cs="Times New Roman"/>
      <w:noProof/>
      <w:sz w:val="24"/>
      <w:szCs w:val="24"/>
      <w:lang w:eastAsia="ar-SA"/>
    </w:rPr>
  </w:style>
  <w:style w:type="paragraph" w:customStyle="1" w:styleId="ListBullet1">
    <w:name w:val="List Bullet1"/>
    <w:basedOn w:val="Normal"/>
    <w:rsid w:val="00B9405A"/>
    <w:pPr>
      <w:numPr>
        <w:numId w:val="2"/>
      </w:numPr>
      <w:spacing w:after="0" w:line="360" w:lineRule="auto"/>
      <w:jc w:val="both"/>
    </w:pPr>
    <w:rPr>
      <w:rFonts w:ascii="Arial" w:eastAsia="Times New Roman" w:hAnsi="Arial" w:cs="Times New Roman"/>
      <w:noProof/>
      <w:sz w:val="20"/>
      <w:szCs w:val="20"/>
      <w:lang w:eastAsia="ar-SA"/>
    </w:rPr>
  </w:style>
  <w:style w:type="paragraph" w:customStyle="1" w:styleId="font6">
    <w:name w:val="font6"/>
    <w:basedOn w:val="Normal"/>
    <w:rsid w:val="00B9405A"/>
    <w:pPr>
      <w:spacing w:before="280" w:after="280" w:line="240" w:lineRule="auto"/>
    </w:pPr>
    <w:rPr>
      <w:rFonts w:ascii="Arial" w:eastAsia="Times New Roman" w:hAnsi="Arial" w:cs="Arial"/>
      <w:noProof/>
      <w:sz w:val="24"/>
      <w:szCs w:val="24"/>
      <w:lang w:eastAsia="ar-SA"/>
    </w:rPr>
  </w:style>
  <w:style w:type="paragraph" w:customStyle="1" w:styleId="BodyText31">
    <w:name w:val="Body Text 31"/>
    <w:basedOn w:val="Normal"/>
    <w:uiPriority w:val="99"/>
    <w:rsid w:val="00B9405A"/>
    <w:pPr>
      <w:widowControl w:val="0"/>
      <w:overflowPunct w:val="0"/>
      <w:autoSpaceDE w:val="0"/>
      <w:spacing w:after="0" w:line="240" w:lineRule="auto"/>
      <w:jc w:val="both"/>
      <w:textAlignment w:val="baseline"/>
    </w:pPr>
    <w:rPr>
      <w:rFonts w:ascii="Arial" w:eastAsia="Times New Roman" w:hAnsi="Arial" w:cs="Times New Roman"/>
      <w:b/>
      <w:noProof/>
      <w:sz w:val="24"/>
      <w:szCs w:val="20"/>
      <w:lang w:val="en-US" w:eastAsia="ar-SA"/>
    </w:rPr>
  </w:style>
  <w:style w:type="paragraph" w:customStyle="1" w:styleId="CommentText1">
    <w:name w:val="Comment Text1"/>
    <w:basedOn w:val="Normal"/>
    <w:rsid w:val="00B9405A"/>
    <w:pPr>
      <w:spacing w:after="0" w:line="240" w:lineRule="auto"/>
    </w:pPr>
    <w:rPr>
      <w:rFonts w:ascii="Times New Roman" w:eastAsia="Times New Roman" w:hAnsi="Times New Roman" w:cs="Times New Roman"/>
      <w:noProof/>
      <w:sz w:val="20"/>
      <w:szCs w:val="20"/>
      <w:lang w:eastAsia="ar-SA"/>
    </w:rPr>
  </w:style>
  <w:style w:type="paragraph" w:customStyle="1" w:styleId="Titulo">
    <w:name w:val="Titulo"/>
    <w:basedOn w:val="Normal"/>
    <w:rsid w:val="00B9405A"/>
    <w:pPr>
      <w:numPr>
        <w:numId w:val="3"/>
      </w:numPr>
      <w:tabs>
        <w:tab w:val="left" w:pos="1080"/>
      </w:tabs>
      <w:suppressAutoHyphens/>
      <w:spacing w:after="0" w:line="240" w:lineRule="auto"/>
      <w:ind w:right="51" w:firstLine="0"/>
      <w:jc w:val="both"/>
    </w:pPr>
    <w:rPr>
      <w:rFonts w:ascii="Arial" w:eastAsia="Times New Roman" w:hAnsi="Arial" w:cs="Arial"/>
      <w:b/>
      <w:noProof/>
      <w:spacing w:val="-2"/>
      <w:lang w:eastAsia="ar-SA"/>
    </w:rPr>
  </w:style>
  <w:style w:type="paragraph" w:customStyle="1" w:styleId="msolistparagraph0">
    <w:name w:val="msolistparagraph"/>
    <w:basedOn w:val="Normal"/>
    <w:rsid w:val="00B9405A"/>
    <w:pPr>
      <w:spacing w:after="0" w:line="240" w:lineRule="auto"/>
      <w:ind w:left="720"/>
    </w:pPr>
    <w:rPr>
      <w:rFonts w:ascii="Calibri" w:eastAsia="Times New Roman" w:hAnsi="Calibri" w:cs="Times New Roman"/>
      <w:noProof/>
      <w:lang w:eastAsia="ar-SA"/>
    </w:rPr>
  </w:style>
  <w:style w:type="paragraph" w:customStyle="1" w:styleId="ecxmsonormal">
    <w:name w:val="ecxmsonormal"/>
    <w:basedOn w:val="Normal"/>
    <w:rsid w:val="00B9405A"/>
    <w:pPr>
      <w:spacing w:after="324" w:line="240" w:lineRule="auto"/>
    </w:pPr>
    <w:rPr>
      <w:rFonts w:ascii="Times New Roman" w:eastAsia="Times New Roman" w:hAnsi="Times New Roman" w:cs="Times New Roman"/>
      <w:noProof/>
      <w:sz w:val="24"/>
      <w:szCs w:val="24"/>
      <w:lang w:eastAsia="ar-SA"/>
    </w:rPr>
  </w:style>
  <w:style w:type="paragraph" w:customStyle="1" w:styleId="Prrafodelista1">
    <w:name w:val="Párrafo de lista1"/>
    <w:basedOn w:val="Normal"/>
    <w:uiPriority w:val="99"/>
    <w:rsid w:val="00B9405A"/>
    <w:pPr>
      <w:spacing w:after="0" w:line="240" w:lineRule="auto"/>
      <w:ind w:left="720"/>
      <w:jc w:val="both"/>
    </w:pPr>
    <w:rPr>
      <w:rFonts w:ascii="Calibri" w:eastAsia="Times New Roman" w:hAnsi="Calibri" w:cs="Times New Roman"/>
      <w:noProof/>
      <w:lang w:eastAsia="ar-SA"/>
    </w:rPr>
  </w:style>
  <w:style w:type="paragraph" w:customStyle="1" w:styleId="DocumentMap1">
    <w:name w:val="Document Map1"/>
    <w:basedOn w:val="Normal"/>
    <w:rsid w:val="00B9405A"/>
    <w:pPr>
      <w:shd w:val="clear" w:color="auto" w:fill="000080"/>
      <w:suppressAutoHyphens/>
      <w:spacing w:after="0" w:line="240" w:lineRule="auto"/>
    </w:pPr>
    <w:rPr>
      <w:rFonts w:ascii="Tahoma" w:eastAsia="Times New Roman" w:hAnsi="Tahoma" w:cs="Tahoma"/>
      <w:noProof/>
      <w:sz w:val="20"/>
      <w:szCs w:val="20"/>
      <w:lang w:eastAsia="ar-SA"/>
    </w:rPr>
  </w:style>
  <w:style w:type="paragraph" w:customStyle="1" w:styleId="CommentSubject1">
    <w:name w:val="Comment Subject1"/>
    <w:basedOn w:val="CommentText1"/>
    <w:next w:val="CommentText1"/>
    <w:uiPriority w:val="99"/>
    <w:rsid w:val="00B9405A"/>
    <w:pPr>
      <w:suppressAutoHyphens/>
    </w:pPr>
    <w:rPr>
      <w:b/>
      <w:bCs/>
      <w:lang w:val="es-ES"/>
    </w:rPr>
  </w:style>
  <w:style w:type="paragraph" w:customStyle="1" w:styleId="Textodebloque2">
    <w:name w:val="Texto de bloque2"/>
    <w:basedOn w:val="Normal"/>
    <w:uiPriority w:val="99"/>
    <w:rsid w:val="00B9405A"/>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Sangranormal1">
    <w:name w:val="Sangría normal1"/>
    <w:basedOn w:val="Normal"/>
    <w:uiPriority w:val="99"/>
    <w:rsid w:val="00B9405A"/>
    <w:pPr>
      <w:widowControl w:val="0"/>
      <w:suppressAutoHyphens/>
      <w:overflowPunct w:val="0"/>
      <w:autoSpaceDE w:val="0"/>
      <w:spacing w:after="0" w:line="240" w:lineRule="auto"/>
      <w:ind w:left="708"/>
      <w:textAlignment w:val="baseline"/>
    </w:pPr>
    <w:rPr>
      <w:rFonts w:ascii="CG Times" w:eastAsia="Times New Roman" w:hAnsi="CG Times" w:cs="LinePrinter"/>
      <w:noProof/>
      <w:sz w:val="20"/>
      <w:szCs w:val="20"/>
      <w:lang w:val="es-ES_tradnl" w:eastAsia="ar-SA"/>
    </w:rPr>
  </w:style>
  <w:style w:type="paragraph" w:styleId="TDC8">
    <w:name w:val="toc 8"/>
    <w:basedOn w:val="Normal"/>
    <w:next w:val="Normal"/>
    <w:uiPriority w:val="39"/>
    <w:rsid w:val="00B9405A"/>
    <w:pPr>
      <w:spacing w:after="0"/>
      <w:ind w:left="1540"/>
    </w:pPr>
    <w:rPr>
      <w:noProof/>
      <w:sz w:val="18"/>
      <w:szCs w:val="18"/>
    </w:rPr>
  </w:style>
  <w:style w:type="paragraph" w:styleId="TDC7">
    <w:name w:val="toc 7"/>
    <w:basedOn w:val="Normal"/>
    <w:next w:val="Normal"/>
    <w:uiPriority w:val="39"/>
    <w:rsid w:val="00B9405A"/>
    <w:pPr>
      <w:spacing w:after="0"/>
      <w:ind w:left="1320"/>
    </w:pPr>
    <w:rPr>
      <w:noProof/>
      <w:sz w:val="18"/>
      <w:szCs w:val="18"/>
    </w:rPr>
  </w:style>
  <w:style w:type="paragraph" w:styleId="TDC6">
    <w:name w:val="toc 6"/>
    <w:basedOn w:val="Normal"/>
    <w:next w:val="Normal"/>
    <w:uiPriority w:val="39"/>
    <w:rsid w:val="00B9405A"/>
    <w:pPr>
      <w:spacing w:after="0"/>
      <w:ind w:left="1100"/>
    </w:pPr>
    <w:rPr>
      <w:noProof/>
      <w:sz w:val="18"/>
      <w:szCs w:val="18"/>
    </w:rPr>
  </w:style>
  <w:style w:type="paragraph" w:styleId="TDC5">
    <w:name w:val="toc 5"/>
    <w:basedOn w:val="Normal"/>
    <w:next w:val="Normal"/>
    <w:uiPriority w:val="39"/>
    <w:rsid w:val="00B9405A"/>
    <w:pPr>
      <w:spacing w:after="0"/>
      <w:ind w:left="880"/>
    </w:pPr>
    <w:rPr>
      <w:noProof/>
      <w:sz w:val="18"/>
      <w:szCs w:val="18"/>
    </w:rPr>
  </w:style>
  <w:style w:type="paragraph" w:styleId="TDC4">
    <w:name w:val="toc 4"/>
    <w:basedOn w:val="Normal"/>
    <w:next w:val="Normal"/>
    <w:uiPriority w:val="39"/>
    <w:rsid w:val="00B9405A"/>
    <w:pPr>
      <w:spacing w:after="0"/>
      <w:ind w:left="660"/>
    </w:pPr>
    <w:rPr>
      <w:noProof/>
      <w:sz w:val="18"/>
      <w:szCs w:val="18"/>
    </w:rPr>
  </w:style>
  <w:style w:type="paragraph" w:styleId="TDC3">
    <w:name w:val="toc 3"/>
    <w:basedOn w:val="Normal"/>
    <w:next w:val="Normal"/>
    <w:uiPriority w:val="39"/>
    <w:qFormat/>
    <w:rsid w:val="00B9405A"/>
    <w:pPr>
      <w:spacing w:after="0"/>
      <w:ind w:left="440"/>
    </w:pPr>
    <w:rPr>
      <w:i/>
      <w:iCs/>
      <w:noProof/>
      <w:sz w:val="20"/>
      <w:szCs w:val="20"/>
    </w:rPr>
  </w:style>
  <w:style w:type="paragraph" w:styleId="TDC2">
    <w:name w:val="toc 2"/>
    <w:basedOn w:val="Normal"/>
    <w:next w:val="Normal"/>
    <w:uiPriority w:val="39"/>
    <w:qFormat/>
    <w:rsid w:val="00B9405A"/>
    <w:pPr>
      <w:spacing w:after="0"/>
      <w:ind w:left="220"/>
    </w:pPr>
    <w:rPr>
      <w:smallCaps/>
      <w:noProof/>
      <w:sz w:val="20"/>
      <w:szCs w:val="20"/>
    </w:rPr>
  </w:style>
  <w:style w:type="paragraph" w:styleId="TDC1">
    <w:name w:val="toc 1"/>
    <w:basedOn w:val="Normal"/>
    <w:next w:val="Normal"/>
    <w:uiPriority w:val="39"/>
    <w:qFormat/>
    <w:rsid w:val="00B9405A"/>
    <w:pPr>
      <w:spacing w:before="120" w:after="120"/>
    </w:pPr>
    <w:rPr>
      <w:b/>
      <w:bCs/>
      <w:caps/>
      <w:noProof/>
      <w:sz w:val="20"/>
      <w:szCs w:val="20"/>
    </w:rPr>
  </w:style>
  <w:style w:type="paragraph" w:customStyle="1" w:styleId="WW-ndice7">
    <w:name w:val="WW-Índice 7"/>
    <w:basedOn w:val="Normal"/>
    <w:next w:val="Normal"/>
    <w:rsid w:val="00B9405A"/>
    <w:pPr>
      <w:widowControl w:val="0"/>
      <w:suppressAutoHyphens/>
      <w:overflowPunct w:val="0"/>
      <w:autoSpaceDE w:val="0"/>
      <w:spacing w:after="0" w:line="240" w:lineRule="auto"/>
      <w:ind w:left="1698"/>
      <w:textAlignment w:val="baseline"/>
    </w:pPr>
    <w:rPr>
      <w:rFonts w:ascii="CG Times" w:eastAsia="Times New Roman" w:hAnsi="CG Times" w:cs="LinePrinter"/>
      <w:noProof/>
      <w:sz w:val="20"/>
      <w:szCs w:val="20"/>
      <w:lang w:val="es-ES_tradnl" w:eastAsia="ar-SA"/>
    </w:rPr>
  </w:style>
  <w:style w:type="paragraph" w:customStyle="1" w:styleId="WW-ndice6">
    <w:name w:val="WW-Índice 6"/>
    <w:basedOn w:val="Normal"/>
    <w:next w:val="Normal"/>
    <w:rsid w:val="00B9405A"/>
    <w:pPr>
      <w:widowControl w:val="0"/>
      <w:suppressAutoHyphens/>
      <w:overflowPunct w:val="0"/>
      <w:autoSpaceDE w:val="0"/>
      <w:spacing w:after="0" w:line="240" w:lineRule="auto"/>
      <w:ind w:left="1415"/>
      <w:textAlignment w:val="baseline"/>
    </w:pPr>
    <w:rPr>
      <w:rFonts w:ascii="CG Times" w:eastAsia="Times New Roman" w:hAnsi="CG Times" w:cs="LinePrinter"/>
      <w:noProof/>
      <w:sz w:val="20"/>
      <w:szCs w:val="20"/>
      <w:lang w:val="es-ES_tradnl" w:eastAsia="ar-SA"/>
    </w:rPr>
  </w:style>
  <w:style w:type="paragraph" w:customStyle="1" w:styleId="WW-ndice5">
    <w:name w:val="WW-Índice 5"/>
    <w:basedOn w:val="Normal"/>
    <w:next w:val="Normal"/>
    <w:rsid w:val="00B9405A"/>
    <w:pPr>
      <w:widowControl w:val="0"/>
      <w:suppressAutoHyphens/>
      <w:overflowPunct w:val="0"/>
      <w:autoSpaceDE w:val="0"/>
      <w:spacing w:after="0" w:line="240" w:lineRule="auto"/>
      <w:ind w:left="1132"/>
      <w:textAlignment w:val="baseline"/>
    </w:pPr>
    <w:rPr>
      <w:rFonts w:ascii="CG Times" w:eastAsia="Times New Roman" w:hAnsi="CG Times" w:cs="LinePrinter"/>
      <w:noProof/>
      <w:sz w:val="20"/>
      <w:szCs w:val="20"/>
      <w:lang w:val="es-ES_tradnl" w:eastAsia="ar-SA"/>
    </w:rPr>
  </w:style>
  <w:style w:type="paragraph" w:customStyle="1" w:styleId="WW-ndice4">
    <w:name w:val="WW-Índice 4"/>
    <w:basedOn w:val="Normal"/>
    <w:next w:val="Normal"/>
    <w:rsid w:val="00B9405A"/>
    <w:pPr>
      <w:widowControl w:val="0"/>
      <w:suppressAutoHyphens/>
      <w:overflowPunct w:val="0"/>
      <w:autoSpaceDE w:val="0"/>
      <w:spacing w:after="0" w:line="240" w:lineRule="auto"/>
      <w:ind w:left="849"/>
      <w:textAlignment w:val="baseline"/>
    </w:pPr>
    <w:rPr>
      <w:rFonts w:ascii="CG Times" w:eastAsia="Times New Roman" w:hAnsi="CG Times" w:cs="LinePrinter"/>
      <w:noProof/>
      <w:sz w:val="20"/>
      <w:szCs w:val="20"/>
      <w:lang w:val="es-ES_tradnl" w:eastAsia="ar-SA"/>
    </w:rPr>
  </w:style>
  <w:style w:type="paragraph" w:styleId="ndice3">
    <w:name w:val="index 3"/>
    <w:basedOn w:val="Normal"/>
    <w:next w:val="Normal"/>
    <w:link w:val="ndice3Car"/>
    <w:uiPriority w:val="99"/>
    <w:rsid w:val="00B9405A"/>
    <w:pPr>
      <w:widowControl w:val="0"/>
      <w:suppressAutoHyphens/>
      <w:overflowPunct w:val="0"/>
      <w:autoSpaceDE w:val="0"/>
      <w:spacing w:after="0" w:line="240" w:lineRule="auto"/>
      <w:ind w:left="566"/>
      <w:textAlignment w:val="baseline"/>
    </w:pPr>
    <w:rPr>
      <w:rFonts w:ascii="CG Times" w:eastAsia="Times New Roman" w:hAnsi="CG Times" w:cs="LinePrinter"/>
      <w:noProof/>
      <w:sz w:val="20"/>
      <w:szCs w:val="20"/>
      <w:lang w:val="es-ES_tradnl" w:eastAsia="ar-SA"/>
    </w:rPr>
  </w:style>
  <w:style w:type="paragraph" w:styleId="ndice2">
    <w:name w:val="index 2"/>
    <w:basedOn w:val="Normal"/>
    <w:next w:val="Normal"/>
    <w:link w:val="ndice2Car"/>
    <w:uiPriority w:val="99"/>
    <w:rsid w:val="00B9405A"/>
    <w:pPr>
      <w:widowControl w:val="0"/>
      <w:suppressAutoHyphens/>
      <w:overflowPunct w:val="0"/>
      <w:autoSpaceDE w:val="0"/>
      <w:spacing w:after="0" w:line="240" w:lineRule="auto"/>
      <w:ind w:left="283"/>
      <w:textAlignment w:val="baseline"/>
    </w:pPr>
    <w:rPr>
      <w:rFonts w:ascii="CG Times" w:eastAsia="Times New Roman" w:hAnsi="CG Times" w:cs="LinePrinter"/>
      <w:noProof/>
      <w:sz w:val="20"/>
      <w:szCs w:val="20"/>
      <w:lang w:val="es-ES_tradnl" w:eastAsia="ar-SA"/>
    </w:rPr>
  </w:style>
  <w:style w:type="paragraph" w:styleId="ndice1">
    <w:name w:val="index 1"/>
    <w:basedOn w:val="Normal"/>
    <w:next w:val="Normal"/>
    <w:link w:val="ndice1Car"/>
    <w:uiPriority w:val="99"/>
    <w:rsid w:val="00B9405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tulodendice">
    <w:name w:val="index heading"/>
    <w:basedOn w:val="Normal"/>
    <w:next w:val="ndice1"/>
    <w:uiPriority w:val="99"/>
    <w:semiHidden/>
    <w:rsid w:val="00B9405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extonotapie">
    <w:name w:val="footnote text"/>
    <w:basedOn w:val="Normal"/>
    <w:link w:val="TextonotapieCar"/>
    <w:rsid w:val="00B9405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pieCar">
    <w:name w:val="Texto nota pie Car"/>
    <w:basedOn w:val="Fuentedeprrafopredeter"/>
    <w:link w:val="Textonotapie"/>
    <w:rsid w:val="00B9405A"/>
    <w:rPr>
      <w:rFonts w:ascii="CG Times" w:eastAsia="Times New Roman" w:hAnsi="CG Times" w:cs="LinePrinter"/>
      <w:noProof/>
      <w:sz w:val="20"/>
      <w:szCs w:val="20"/>
      <w:lang w:val="es-ES_tradnl" w:eastAsia="ar-SA"/>
    </w:rPr>
  </w:style>
  <w:style w:type="paragraph" w:styleId="Textonotaalfinal">
    <w:name w:val="endnote text"/>
    <w:basedOn w:val="Normal"/>
    <w:link w:val="TextonotaalfinalCar"/>
    <w:semiHidden/>
    <w:rsid w:val="00B9405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alfinalCar">
    <w:name w:val="Texto nota al final Car"/>
    <w:basedOn w:val="Fuentedeprrafopredeter"/>
    <w:link w:val="Textonotaalfinal"/>
    <w:semiHidden/>
    <w:rsid w:val="00B9405A"/>
    <w:rPr>
      <w:rFonts w:ascii="CG Times" w:eastAsia="Times New Roman" w:hAnsi="CG Times" w:cs="LinePrinter"/>
      <w:noProof/>
      <w:sz w:val="20"/>
      <w:szCs w:val="20"/>
      <w:lang w:val="es-ES_tradnl" w:eastAsia="ar-SA"/>
    </w:rPr>
  </w:style>
  <w:style w:type="paragraph" w:customStyle="1" w:styleId="numerdic">
    <w:name w:val="numerdic"/>
    <w:basedOn w:val="Normal"/>
    <w:uiPriority w:val="99"/>
    <w:rsid w:val="00B9405A"/>
    <w:pPr>
      <w:widowControl w:val="0"/>
      <w:suppressAutoHyphens/>
      <w:overflowPunct w:val="0"/>
      <w:autoSpaceDE w:val="0"/>
      <w:spacing w:after="0" w:line="240" w:lineRule="auto"/>
      <w:textAlignment w:val="baseline"/>
    </w:pPr>
    <w:rPr>
      <w:rFonts w:ascii="Arial" w:eastAsia="Times New Roman" w:hAnsi="Arial" w:cs="LinePrinter"/>
      <w:b/>
      <w:noProof/>
      <w:sz w:val="8"/>
      <w:szCs w:val="20"/>
      <w:lang w:val="es-ES_tradnl" w:eastAsia="ar-SA"/>
    </w:rPr>
  </w:style>
  <w:style w:type="paragraph" w:customStyle="1" w:styleId="DICTAMEN">
    <w:name w:val="DICTAMEN"/>
    <w:uiPriority w:val="99"/>
    <w:rsid w:val="00B9405A"/>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B9405A"/>
    <w:pPr>
      <w:spacing w:after="160" w:line="240" w:lineRule="exact"/>
    </w:pPr>
    <w:rPr>
      <w:rFonts w:ascii="Tahoma" w:eastAsia="Times New Roman" w:hAnsi="Tahoma" w:cs="Times New Roman"/>
      <w:noProof/>
      <w:sz w:val="20"/>
      <w:szCs w:val="20"/>
      <w:lang w:val="en-US" w:eastAsia="ar-SA"/>
    </w:rPr>
  </w:style>
  <w:style w:type="paragraph" w:customStyle="1" w:styleId="Epgrafe1">
    <w:name w:val="Epígrafe1"/>
    <w:basedOn w:val="Normal"/>
    <w:next w:val="Normal"/>
    <w:rsid w:val="00B9405A"/>
    <w:pPr>
      <w:widowControl w:val="0"/>
      <w:suppressAutoHyphens/>
      <w:spacing w:after="0" w:line="240" w:lineRule="auto"/>
    </w:pPr>
    <w:rPr>
      <w:rFonts w:ascii="Times New Roman" w:eastAsia="Times New Roman" w:hAnsi="Times New Roman" w:cs="Times New Roman"/>
      <w:b/>
      <w:noProof/>
      <w:sz w:val="28"/>
      <w:szCs w:val="20"/>
      <w:lang w:val="es-ES_tradnl" w:eastAsia="ar-SA"/>
    </w:rPr>
  </w:style>
  <w:style w:type="paragraph" w:customStyle="1" w:styleId="Mapadeldocumento1">
    <w:name w:val="Mapa del documento1"/>
    <w:basedOn w:val="Normal"/>
    <w:uiPriority w:val="99"/>
    <w:rsid w:val="00B9405A"/>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CarCarCarCarCarCarCarCarCarCarCarCarCar">
    <w:name w:val="Car Car Car Car Car Car Car Car Car Car Car Car Car"/>
    <w:basedOn w:val="Normal"/>
    <w:rsid w:val="00B9405A"/>
    <w:pPr>
      <w:spacing w:after="160" w:line="240" w:lineRule="exact"/>
    </w:pPr>
    <w:rPr>
      <w:rFonts w:ascii="Tahoma" w:eastAsia="Times New Roman" w:hAnsi="Tahoma" w:cs="Times New Roman"/>
      <w:noProof/>
      <w:sz w:val="20"/>
      <w:szCs w:val="20"/>
      <w:lang w:val="en-US" w:eastAsia="ar-SA"/>
    </w:rPr>
  </w:style>
  <w:style w:type="paragraph" w:customStyle="1" w:styleId="CarCarCarCarCarCarCarCarCarCar">
    <w:name w:val="Car Car Car Car Car Car Car Car Car Car"/>
    <w:basedOn w:val="Normal"/>
    <w:rsid w:val="00B9405A"/>
    <w:pPr>
      <w:suppressAutoHyphens/>
      <w:spacing w:after="160" w:line="240" w:lineRule="exact"/>
    </w:pPr>
    <w:rPr>
      <w:rFonts w:ascii="Tahoma" w:eastAsia="Times New Roman" w:hAnsi="Tahoma" w:cs="Times New Roman"/>
      <w:noProof/>
      <w:sz w:val="20"/>
      <w:szCs w:val="20"/>
      <w:lang w:val="en-US" w:eastAsia="ar-SA"/>
    </w:rPr>
  </w:style>
  <w:style w:type="paragraph" w:customStyle="1" w:styleId="BodyTextIndent21">
    <w:name w:val="Body Text Indent 21"/>
    <w:basedOn w:val="Normal"/>
    <w:uiPriority w:val="99"/>
    <w:rsid w:val="00B9405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debloque1">
    <w:name w:val="Texto de bloque1"/>
    <w:basedOn w:val="Normal"/>
    <w:uiPriority w:val="99"/>
    <w:rsid w:val="00B9405A"/>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WW-Textoindependiente31">
    <w:name w:val="WW-Texto independiente 31"/>
    <w:basedOn w:val="Normal"/>
    <w:rsid w:val="00B9405A"/>
    <w:pPr>
      <w:widowControl w:val="0"/>
      <w:suppressAutoHyphens/>
      <w:autoSpaceDE w:val="0"/>
      <w:spacing w:after="0" w:line="240" w:lineRule="auto"/>
      <w:jc w:val="both"/>
    </w:pPr>
    <w:rPr>
      <w:rFonts w:ascii="Arial" w:eastAsia="Times New Roman" w:hAnsi="Arial" w:cs="Arial"/>
      <w:noProof/>
      <w:kern w:val="1"/>
      <w:sz w:val="20"/>
      <w:szCs w:val="20"/>
      <w:lang w:val="es-ES_tradnl" w:eastAsia="ar-SA"/>
    </w:rPr>
  </w:style>
  <w:style w:type="paragraph" w:customStyle="1" w:styleId="WW-Textoindependiente21">
    <w:name w:val="WW-Texto independiente 21"/>
    <w:basedOn w:val="Normal"/>
    <w:rsid w:val="00B9405A"/>
    <w:pPr>
      <w:widowControl w:val="0"/>
      <w:suppressAutoHyphens/>
      <w:spacing w:after="0" w:line="240" w:lineRule="auto"/>
      <w:jc w:val="both"/>
    </w:pPr>
    <w:rPr>
      <w:rFonts w:ascii="Arial" w:eastAsia="Times New Roman" w:hAnsi="Arial" w:cs="Arial"/>
      <w:bCs/>
      <w:noProof/>
      <w:kern w:val="1"/>
      <w:sz w:val="20"/>
      <w:szCs w:val="24"/>
      <w:lang w:eastAsia="ar-SA"/>
    </w:rPr>
  </w:style>
  <w:style w:type="paragraph" w:customStyle="1" w:styleId="aTexto">
    <w:name w:val="aTexto"/>
    <w:basedOn w:val="Normal"/>
    <w:rsid w:val="00B9405A"/>
    <w:pPr>
      <w:widowControl w:val="0"/>
      <w:suppressAutoHyphens/>
      <w:spacing w:after="0" w:line="240" w:lineRule="auto"/>
      <w:jc w:val="both"/>
    </w:pPr>
    <w:rPr>
      <w:rFonts w:ascii="Arial" w:eastAsia="Times New Roman" w:hAnsi="Arial" w:cs="Times New Roman"/>
      <w:noProof/>
      <w:kern w:val="1"/>
      <w:szCs w:val="20"/>
      <w:lang w:val="en-US" w:eastAsia="ar-SA"/>
    </w:rPr>
  </w:style>
  <w:style w:type="table" w:styleId="Tablaconcuadrcula">
    <w:name w:val="Table Grid"/>
    <w:basedOn w:val="Tablanormal"/>
    <w:uiPriority w:val="59"/>
    <w:rsid w:val="00B9405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B9405A"/>
    <w:pPr>
      <w:spacing w:after="0" w:line="240" w:lineRule="auto"/>
    </w:pPr>
    <w:rPr>
      <w:rFonts w:ascii="Tahoma" w:eastAsia="Times New Roman" w:hAnsi="Tahoma" w:cs="Times New Roman"/>
      <w:noProof/>
      <w:sz w:val="16"/>
      <w:szCs w:val="16"/>
      <w:lang w:val="es-ES" w:eastAsia="es-ES"/>
    </w:rPr>
  </w:style>
  <w:style w:type="character" w:customStyle="1" w:styleId="TextodegloboCar">
    <w:name w:val="Texto de globo Car"/>
    <w:basedOn w:val="Fuentedeprrafopredeter"/>
    <w:link w:val="Textodeglobo"/>
    <w:rsid w:val="00B9405A"/>
    <w:rPr>
      <w:rFonts w:ascii="Tahoma" w:eastAsia="Times New Roman" w:hAnsi="Tahoma" w:cs="Times New Roman"/>
      <w:noProof/>
      <w:sz w:val="16"/>
      <w:szCs w:val="16"/>
      <w:lang w:val="es-ES" w:eastAsia="es-ES"/>
    </w:rPr>
  </w:style>
  <w:style w:type="character" w:styleId="Refdecomentario">
    <w:name w:val="annotation reference"/>
    <w:uiPriority w:val="99"/>
    <w:rsid w:val="00B9405A"/>
    <w:rPr>
      <w:sz w:val="16"/>
      <w:szCs w:val="16"/>
    </w:rPr>
  </w:style>
  <w:style w:type="paragraph" w:styleId="Textocomentario">
    <w:name w:val="annotation text"/>
    <w:basedOn w:val="Normal"/>
    <w:link w:val="TextocomentarioCar"/>
    <w:uiPriority w:val="99"/>
    <w:rsid w:val="00B9405A"/>
    <w:pPr>
      <w:spacing w:after="0" w:line="240" w:lineRule="auto"/>
    </w:pPr>
    <w:rPr>
      <w:rFonts w:ascii="Times New Roman" w:eastAsia="Times New Roman" w:hAnsi="Times New Roman" w:cs="Times New Roman"/>
      <w:noProof/>
      <w:sz w:val="20"/>
      <w:szCs w:val="20"/>
      <w:lang w:val="es-ES" w:eastAsia="es-ES"/>
    </w:rPr>
  </w:style>
  <w:style w:type="character" w:customStyle="1" w:styleId="TextocomentarioCar">
    <w:name w:val="Texto comentario Car"/>
    <w:basedOn w:val="Fuentedeprrafopredeter"/>
    <w:link w:val="Textocomentario"/>
    <w:uiPriority w:val="99"/>
    <w:rsid w:val="00B9405A"/>
    <w:rPr>
      <w:rFonts w:ascii="Times New Roman" w:eastAsia="Times New Roman" w:hAnsi="Times New Roman" w:cs="Times New Roman"/>
      <w:noProof/>
      <w:sz w:val="20"/>
      <w:szCs w:val="20"/>
      <w:lang w:val="es-ES" w:eastAsia="es-ES"/>
    </w:rPr>
  </w:style>
  <w:style w:type="paragraph" w:styleId="Asuntodelcomentario">
    <w:name w:val="annotation subject"/>
    <w:basedOn w:val="Textocomentario"/>
    <w:next w:val="Textocomentario"/>
    <w:link w:val="AsuntodelcomentarioCar"/>
    <w:uiPriority w:val="99"/>
    <w:rsid w:val="00B9405A"/>
    <w:rPr>
      <w:b/>
      <w:bCs/>
    </w:rPr>
  </w:style>
  <w:style w:type="character" w:customStyle="1" w:styleId="AsuntodelcomentarioCar">
    <w:name w:val="Asunto del comentario Car"/>
    <w:basedOn w:val="TextocomentarioCar"/>
    <w:link w:val="Asuntodelcomentario"/>
    <w:uiPriority w:val="99"/>
    <w:rsid w:val="00B9405A"/>
    <w:rPr>
      <w:rFonts w:ascii="Times New Roman" w:eastAsia="Times New Roman" w:hAnsi="Times New Roman" w:cs="Times New Roman"/>
      <w:b/>
      <w:bCs/>
      <w:noProof/>
      <w:sz w:val="20"/>
      <w:szCs w:val="20"/>
      <w:lang w:val="es-ES" w:eastAsia="es-ES"/>
    </w:rPr>
  </w:style>
  <w:style w:type="paragraph" w:styleId="Textoindependiente2">
    <w:name w:val="Body Text 2"/>
    <w:basedOn w:val="Normal"/>
    <w:link w:val="Textoindependiente2Car"/>
    <w:rsid w:val="00B9405A"/>
    <w:pPr>
      <w:widowControl w:val="0"/>
      <w:spacing w:after="0" w:line="240" w:lineRule="auto"/>
      <w:jc w:val="both"/>
    </w:pPr>
    <w:rPr>
      <w:rFonts w:ascii="Arial" w:eastAsia="Times New Roman" w:hAnsi="Arial" w:cs="Times New Roman"/>
      <w:b/>
      <w:noProof/>
      <w:sz w:val="24"/>
      <w:szCs w:val="20"/>
      <w:lang w:val="es-ES_tradnl" w:eastAsia="es-ES"/>
    </w:rPr>
  </w:style>
  <w:style w:type="character" w:customStyle="1" w:styleId="Textoindependiente2Car">
    <w:name w:val="Texto independiente 2 Car"/>
    <w:basedOn w:val="Fuentedeprrafopredeter"/>
    <w:link w:val="Textoindependiente2"/>
    <w:rsid w:val="00B9405A"/>
    <w:rPr>
      <w:rFonts w:ascii="Arial" w:eastAsia="Times New Roman" w:hAnsi="Arial" w:cs="Times New Roman"/>
      <w:b/>
      <w:noProof/>
      <w:sz w:val="24"/>
      <w:szCs w:val="20"/>
      <w:lang w:val="es-ES_tradnl" w:eastAsia="es-ES"/>
    </w:rPr>
  </w:style>
  <w:style w:type="table" w:styleId="Tablaconcuadrcula8">
    <w:name w:val="Table Grid 8"/>
    <w:basedOn w:val="Tablanormal"/>
    <w:rsid w:val="00B9405A"/>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B9405A"/>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character" w:customStyle="1" w:styleId="normal10">
    <w:name w:val="normal1"/>
    <w:rsid w:val="00B9405A"/>
    <w:rPr>
      <w:rFonts w:cs="Times New Roman"/>
    </w:rPr>
  </w:style>
  <w:style w:type="paragraph" w:customStyle="1" w:styleId="noparagraphstyle">
    <w:name w:val="noparagraphstyle"/>
    <w:basedOn w:val="Normal"/>
    <w:rsid w:val="00B9405A"/>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table" w:styleId="Tablaconcolumnas2">
    <w:name w:val="Table Columns 2"/>
    <w:basedOn w:val="Tablanormal"/>
    <w:rsid w:val="00B9405A"/>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B9405A"/>
    <w:pPr>
      <w:spacing w:before="167" w:after="0" w:line="240" w:lineRule="auto"/>
    </w:pPr>
    <w:rPr>
      <w:rFonts w:ascii="Verdana" w:eastAsia="Times New Roman" w:hAnsi="Verdana" w:cs="Verdana"/>
      <w:b/>
      <w:bCs/>
      <w:noProof/>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B9405A"/>
    <w:pPr>
      <w:spacing w:after="0" w:line="240" w:lineRule="auto"/>
      <w:ind w:left="708"/>
    </w:pPr>
    <w:rPr>
      <w:rFonts w:ascii="Times New Roman" w:eastAsia="Times New Roman" w:hAnsi="Times New Roman" w:cs="Times New Roman"/>
      <w:noProof/>
      <w:sz w:val="24"/>
      <w:szCs w:val="24"/>
      <w:lang w:val="es-ES" w:eastAsia="es-ES"/>
    </w:rPr>
  </w:style>
  <w:style w:type="paragraph" w:customStyle="1" w:styleId="CharCharCarCarCharChar">
    <w:name w:val="Char Char Car Car Char Char"/>
    <w:basedOn w:val="Normal"/>
    <w:rsid w:val="00B9405A"/>
    <w:pPr>
      <w:spacing w:after="160" w:line="240" w:lineRule="exact"/>
    </w:pPr>
    <w:rPr>
      <w:rFonts w:ascii="Tahoma" w:eastAsia="MS Mincho" w:hAnsi="Tahoma" w:cs="Tahoma"/>
      <w:noProof/>
      <w:sz w:val="20"/>
      <w:szCs w:val="20"/>
      <w:lang w:val="en-US"/>
    </w:rPr>
  </w:style>
  <w:style w:type="paragraph" w:customStyle="1" w:styleId="CharCharCharChar">
    <w:name w:val="Char Char Char Char"/>
    <w:basedOn w:val="Normal"/>
    <w:rsid w:val="00B9405A"/>
    <w:pPr>
      <w:spacing w:after="160" w:line="240" w:lineRule="exact"/>
    </w:pPr>
    <w:rPr>
      <w:rFonts w:ascii="Tahoma" w:eastAsia="Batang" w:hAnsi="Tahoma" w:cs="Tahoma"/>
      <w:noProof/>
      <w:sz w:val="20"/>
      <w:szCs w:val="20"/>
      <w:lang w:val="en-US" w:eastAsia="ko-KR"/>
    </w:rPr>
  </w:style>
  <w:style w:type="table" w:styleId="Tablaprofesional">
    <w:name w:val="Table Professional"/>
    <w:basedOn w:val="Tablanormal"/>
    <w:rsid w:val="00B9405A"/>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B9405A"/>
    <w:pPr>
      <w:tabs>
        <w:tab w:val="left" w:pos="709"/>
        <w:tab w:val="left" w:pos="1276"/>
      </w:tabs>
      <w:suppressAutoHyphens/>
      <w:spacing w:after="0" w:line="240" w:lineRule="auto"/>
      <w:ind w:firstLine="1276"/>
      <w:jc w:val="both"/>
    </w:pPr>
    <w:rPr>
      <w:rFonts w:ascii="Arial" w:eastAsia="Times New Roman" w:hAnsi="Arial" w:cs="Arial"/>
      <w:noProof/>
      <w:sz w:val="24"/>
      <w:szCs w:val="24"/>
      <w:lang w:val="es-ES" w:eastAsia="ar-SA"/>
    </w:rPr>
  </w:style>
  <w:style w:type="character" w:styleId="nfasissutil">
    <w:name w:val="Subtle Emphasis"/>
    <w:uiPriority w:val="19"/>
    <w:qFormat/>
    <w:rsid w:val="00B9405A"/>
    <w:rPr>
      <w:i/>
      <w:iCs/>
      <w:color w:val="808080"/>
    </w:rPr>
  </w:style>
  <w:style w:type="character" w:styleId="nfasisintenso">
    <w:name w:val="Intense Emphasis"/>
    <w:uiPriority w:val="21"/>
    <w:qFormat/>
    <w:rsid w:val="00B9405A"/>
    <w:rPr>
      <w:b/>
      <w:bCs/>
      <w:i/>
      <w:iCs/>
      <w:color w:val="4F81BD"/>
    </w:rPr>
  </w:style>
  <w:style w:type="character" w:customStyle="1" w:styleId="Ttulo2Car1">
    <w:name w:val="Título 2 Car1"/>
    <w:aliases w:val="h2 Car1"/>
    <w:link w:val="Ttulo2"/>
    <w:locked/>
    <w:rsid w:val="00B9405A"/>
    <w:rPr>
      <w:rFonts w:ascii="Arial" w:eastAsia="Times New Roman" w:hAnsi="Arial" w:cs="Times New Roman"/>
      <w:b/>
      <w:i/>
      <w:noProof/>
      <w:sz w:val="28"/>
      <w:szCs w:val="20"/>
      <w:lang w:eastAsia="ar-SA"/>
    </w:rPr>
  </w:style>
  <w:style w:type="paragraph" w:customStyle="1" w:styleId="Sangra3detNormal">
    <w:name w:val="Sangría 3 de t. Normal"/>
    <w:basedOn w:val="Normal"/>
    <w:rsid w:val="00B9405A"/>
    <w:pPr>
      <w:widowControl w:val="0"/>
      <w:tabs>
        <w:tab w:val="left" w:pos="709"/>
        <w:tab w:val="left" w:pos="1276"/>
      </w:tabs>
      <w:suppressAutoHyphens/>
      <w:spacing w:after="0" w:line="240" w:lineRule="auto"/>
      <w:jc w:val="both"/>
    </w:pPr>
    <w:rPr>
      <w:rFonts w:ascii="Times New Roman" w:eastAsia="Times New Roman" w:hAnsi="Times New Roman" w:cs="Times New Roman"/>
      <w:b/>
      <w:noProof/>
      <w:sz w:val="24"/>
      <w:szCs w:val="20"/>
      <w:lang w:val="es-ES_tradnl" w:eastAsia="ar-SA"/>
    </w:rPr>
  </w:style>
  <w:style w:type="character" w:customStyle="1" w:styleId="Refdecomentario1">
    <w:name w:val="Ref. de comentario1"/>
    <w:uiPriority w:val="99"/>
    <w:rsid w:val="00B9405A"/>
    <w:rPr>
      <w:rFonts w:cs="Times New Roman"/>
      <w:sz w:val="16"/>
      <w:szCs w:val="16"/>
    </w:rPr>
  </w:style>
  <w:style w:type="paragraph" w:customStyle="1" w:styleId="Ttulo3Anexo">
    <w:name w:val="Título 3 Anexo"/>
    <w:basedOn w:val="Normal"/>
    <w:rsid w:val="00B9405A"/>
    <w:pPr>
      <w:keepNext/>
      <w:tabs>
        <w:tab w:val="num" w:pos="1260"/>
      </w:tabs>
      <w:suppressAutoHyphens/>
      <w:spacing w:before="240" w:after="60" w:line="240" w:lineRule="auto"/>
      <w:ind w:left="1260" w:hanging="1260"/>
      <w:jc w:val="both"/>
      <w:outlineLvl w:val="0"/>
    </w:pPr>
    <w:rPr>
      <w:rFonts w:ascii="Arial" w:eastAsia="Calibri" w:hAnsi="Arial" w:cs="Arial"/>
      <w:b/>
      <w:bCs/>
      <w:noProof/>
      <w:kern w:val="1"/>
      <w:lang w:val="es-ES" w:eastAsia="ar-SA"/>
    </w:rPr>
  </w:style>
  <w:style w:type="paragraph" w:styleId="Sinespaciado">
    <w:name w:val="No Spacing"/>
    <w:link w:val="SinespaciadoCar"/>
    <w:uiPriority w:val="1"/>
    <w:qFormat/>
    <w:rsid w:val="00B9405A"/>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B9405A"/>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B9405A"/>
    <w:pPr>
      <w:suppressAutoHyphens/>
      <w:spacing w:after="120" w:line="240" w:lineRule="auto"/>
      <w:ind w:left="283"/>
    </w:pPr>
    <w:rPr>
      <w:rFonts w:ascii="Times New Roman" w:eastAsia="Times New Roman" w:hAnsi="Times New Roman" w:cs="Times New Roman"/>
      <w:noProof/>
      <w:sz w:val="16"/>
      <w:szCs w:val="16"/>
      <w:lang w:val="es-ES" w:eastAsia="ar-SA"/>
    </w:rPr>
  </w:style>
  <w:style w:type="character" w:customStyle="1" w:styleId="Sangra3detindependienteCar">
    <w:name w:val="Sangría 3 de t. independiente Car"/>
    <w:basedOn w:val="Fuentedeprrafopredeter"/>
    <w:link w:val="Sangra3detindependiente"/>
    <w:rsid w:val="00B9405A"/>
    <w:rPr>
      <w:rFonts w:ascii="Times New Roman" w:eastAsia="Times New Roman" w:hAnsi="Times New Roman" w:cs="Times New Roman"/>
      <w:noProof/>
      <w:sz w:val="16"/>
      <w:szCs w:val="16"/>
      <w:lang w:val="es-ES" w:eastAsia="ar-SA"/>
    </w:rPr>
  </w:style>
  <w:style w:type="character" w:customStyle="1" w:styleId="WW8Num9z2">
    <w:name w:val="WW8Num9z2"/>
    <w:uiPriority w:val="99"/>
    <w:rsid w:val="00B9405A"/>
    <w:rPr>
      <w:rFonts w:ascii="Wingdings" w:hAnsi="Wingdings"/>
    </w:rPr>
  </w:style>
  <w:style w:type="character" w:customStyle="1" w:styleId="WW8Num9z6">
    <w:name w:val="WW8Num9z6"/>
    <w:rsid w:val="00B9405A"/>
    <w:rPr>
      <w:rFonts w:ascii="Symbol" w:hAnsi="Symbol"/>
    </w:rPr>
  </w:style>
  <w:style w:type="character" w:customStyle="1" w:styleId="WW8Num30z1">
    <w:name w:val="WW8Num30z1"/>
    <w:uiPriority w:val="99"/>
    <w:rsid w:val="00B9405A"/>
    <w:rPr>
      <w:b/>
      <w:color w:val="auto"/>
    </w:rPr>
  </w:style>
  <w:style w:type="character" w:customStyle="1" w:styleId="WW8Num7z2">
    <w:name w:val="WW8Num7z2"/>
    <w:uiPriority w:val="99"/>
    <w:rsid w:val="00B9405A"/>
    <w:rPr>
      <w:rFonts w:ascii="Wingdings" w:hAnsi="Wingdings"/>
    </w:rPr>
  </w:style>
  <w:style w:type="character" w:customStyle="1" w:styleId="WW8Num7z6">
    <w:name w:val="WW8Num7z6"/>
    <w:rsid w:val="00B9405A"/>
    <w:rPr>
      <w:rFonts w:ascii="Symbol" w:hAnsi="Symbol"/>
    </w:rPr>
  </w:style>
  <w:style w:type="character" w:customStyle="1" w:styleId="WW8Num26z4">
    <w:name w:val="WW8Num26z4"/>
    <w:rsid w:val="00B9405A"/>
    <w:rPr>
      <w:rFonts w:ascii="Courier New" w:hAnsi="Courier New" w:cs="Courier New"/>
    </w:rPr>
  </w:style>
  <w:style w:type="character" w:customStyle="1" w:styleId="WW8Num27z2">
    <w:name w:val="WW8Num27z2"/>
    <w:rsid w:val="00B9405A"/>
    <w:rPr>
      <w:rFonts w:ascii="Wingdings" w:hAnsi="Wingdings"/>
    </w:rPr>
  </w:style>
  <w:style w:type="character" w:customStyle="1" w:styleId="WW8Num27z6">
    <w:name w:val="WW8Num27z6"/>
    <w:rsid w:val="00B9405A"/>
    <w:rPr>
      <w:rFonts w:ascii="Symbol" w:hAnsi="Symbol"/>
    </w:rPr>
  </w:style>
  <w:style w:type="character" w:customStyle="1" w:styleId="WW8Num28z1">
    <w:name w:val="WW8Num28z1"/>
    <w:uiPriority w:val="99"/>
    <w:rsid w:val="00B9405A"/>
    <w:rPr>
      <w:rFonts w:ascii="Courier New" w:hAnsi="Courier New" w:cs="Courier New"/>
    </w:rPr>
  </w:style>
  <w:style w:type="character" w:customStyle="1" w:styleId="WW8Num28z2">
    <w:name w:val="WW8Num28z2"/>
    <w:uiPriority w:val="99"/>
    <w:rsid w:val="00B9405A"/>
    <w:rPr>
      <w:rFonts w:ascii="Wingdings" w:hAnsi="Wingdings"/>
    </w:rPr>
  </w:style>
  <w:style w:type="character" w:customStyle="1" w:styleId="WW8Num43z2">
    <w:name w:val="WW8Num43z2"/>
    <w:uiPriority w:val="99"/>
    <w:rsid w:val="00B9405A"/>
    <w:rPr>
      <w:rFonts w:ascii="Wingdings" w:hAnsi="Wingdings"/>
    </w:rPr>
  </w:style>
  <w:style w:type="character" w:customStyle="1" w:styleId="WW8Num43z3">
    <w:name w:val="WW8Num43z3"/>
    <w:uiPriority w:val="99"/>
    <w:rsid w:val="00B9405A"/>
    <w:rPr>
      <w:rFonts w:ascii="Symbol" w:hAnsi="Symbol"/>
    </w:rPr>
  </w:style>
  <w:style w:type="character" w:customStyle="1" w:styleId="WW8Num44z1">
    <w:name w:val="WW8Num44z1"/>
    <w:rsid w:val="00B9405A"/>
    <w:rPr>
      <w:rFonts w:ascii="Symbol" w:hAnsi="Symbol"/>
      <w:b/>
    </w:rPr>
  </w:style>
  <w:style w:type="character" w:customStyle="1" w:styleId="WW8Num51z2">
    <w:name w:val="WW8Num51z2"/>
    <w:rsid w:val="00B9405A"/>
    <w:rPr>
      <w:rFonts w:ascii="Wingdings" w:hAnsi="Wingdings"/>
    </w:rPr>
  </w:style>
  <w:style w:type="character" w:customStyle="1" w:styleId="WW8Num52z2">
    <w:name w:val="WW8Num52z2"/>
    <w:rsid w:val="00B9405A"/>
    <w:rPr>
      <w:rFonts w:ascii="Wingdings" w:hAnsi="Wingdings"/>
    </w:rPr>
  </w:style>
  <w:style w:type="character" w:customStyle="1" w:styleId="CarCar1">
    <w:name w:val="Car Car1"/>
    <w:rsid w:val="00B9405A"/>
    <w:rPr>
      <w:rFonts w:ascii="Arial" w:hAnsi="Arial"/>
      <w:b/>
      <w:kern w:val="1"/>
      <w:sz w:val="28"/>
      <w:lang w:val="es-ES_tradnl" w:eastAsia="ar-SA" w:bidi="ar-SA"/>
    </w:rPr>
  </w:style>
  <w:style w:type="character" w:customStyle="1" w:styleId="CarCar2">
    <w:name w:val="Car Car2"/>
    <w:rsid w:val="00B9405A"/>
    <w:rPr>
      <w:sz w:val="24"/>
      <w:szCs w:val="24"/>
      <w:lang w:val="es-ES" w:eastAsia="ar-SA" w:bidi="ar-SA"/>
    </w:rPr>
  </w:style>
  <w:style w:type="character" w:customStyle="1" w:styleId="TextosinformatoCar">
    <w:name w:val="Texto sin formato Car"/>
    <w:link w:val="Textosinformato"/>
    <w:rsid w:val="00B9405A"/>
    <w:rPr>
      <w:lang w:val="es-ES" w:eastAsia="ar-SA"/>
    </w:rPr>
  </w:style>
  <w:style w:type="character" w:customStyle="1" w:styleId="BodyText21Car">
    <w:name w:val="Body Text 21 Car"/>
    <w:uiPriority w:val="99"/>
    <w:rsid w:val="00B9405A"/>
    <w:rPr>
      <w:rFonts w:ascii="Arial" w:hAnsi="Arial"/>
      <w:sz w:val="24"/>
      <w:lang w:val="es-ES_tradnl" w:eastAsia="ar-SA" w:bidi="ar-SA"/>
    </w:rPr>
  </w:style>
  <w:style w:type="paragraph" w:customStyle="1" w:styleId="xl22">
    <w:name w:val="xl22"/>
    <w:basedOn w:val="Normal"/>
    <w:rsid w:val="00B9405A"/>
    <w:pPr>
      <w:suppressAutoHyphens/>
      <w:spacing w:before="280" w:after="280" w:line="240" w:lineRule="auto"/>
      <w:jc w:val="center"/>
    </w:pPr>
    <w:rPr>
      <w:rFonts w:ascii="Arial" w:eastAsia="Arial Unicode MS" w:hAnsi="Arial" w:cs="Arial"/>
      <w:b/>
      <w:bCs/>
      <w:noProof/>
      <w:sz w:val="24"/>
      <w:szCs w:val="24"/>
      <w:lang w:val="es-ES" w:eastAsia="ar-SA"/>
    </w:rPr>
  </w:style>
  <w:style w:type="paragraph" w:customStyle="1" w:styleId="toa">
    <w:name w:val="toa"/>
    <w:basedOn w:val="Normal"/>
    <w:uiPriority w:val="99"/>
    <w:rsid w:val="00B9405A"/>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noProof/>
      <w:sz w:val="24"/>
      <w:szCs w:val="24"/>
      <w:lang w:val="en-US" w:eastAsia="ar-SA"/>
    </w:rPr>
  </w:style>
  <w:style w:type="paragraph" w:customStyle="1" w:styleId="xl24">
    <w:name w:val="xl24"/>
    <w:basedOn w:val="Normal"/>
    <w:rsid w:val="00B9405A"/>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noProof/>
      <w:sz w:val="24"/>
      <w:szCs w:val="24"/>
      <w:lang w:val="es-ES" w:eastAsia="ar-SA"/>
    </w:rPr>
  </w:style>
  <w:style w:type="paragraph" w:customStyle="1" w:styleId="font7">
    <w:name w:val="font7"/>
    <w:basedOn w:val="Normal"/>
    <w:rsid w:val="00B9405A"/>
    <w:pPr>
      <w:suppressAutoHyphens/>
      <w:spacing w:before="280" w:after="280" w:line="240" w:lineRule="auto"/>
    </w:pPr>
    <w:rPr>
      <w:rFonts w:ascii="Arial" w:eastAsia="Arial Unicode MS" w:hAnsi="Arial" w:cs="Arial"/>
      <w:b/>
      <w:bCs/>
      <w:noProof/>
      <w:sz w:val="14"/>
      <w:szCs w:val="14"/>
      <w:lang w:val="es-ES" w:eastAsia="ar-SA"/>
    </w:rPr>
  </w:style>
  <w:style w:type="paragraph" w:customStyle="1" w:styleId="BodyText22">
    <w:name w:val="Body Text 22"/>
    <w:basedOn w:val="Normal"/>
    <w:uiPriority w:val="99"/>
    <w:rsid w:val="00B9405A"/>
    <w:pPr>
      <w:widowControl w:val="0"/>
      <w:tabs>
        <w:tab w:val="left" w:pos="1701"/>
        <w:tab w:val="left" w:pos="2268"/>
      </w:tabs>
      <w:suppressAutoHyphens/>
      <w:spacing w:after="0" w:line="240" w:lineRule="auto"/>
      <w:jc w:val="both"/>
    </w:pPr>
    <w:rPr>
      <w:rFonts w:ascii="Arial" w:eastAsia="Times New Roman" w:hAnsi="Arial" w:cs="Times New Roman"/>
      <w:noProof/>
      <w:sz w:val="24"/>
      <w:szCs w:val="20"/>
      <w:lang w:val="es-ES_tradnl" w:eastAsia="ar-SA"/>
    </w:rPr>
  </w:style>
  <w:style w:type="paragraph" w:customStyle="1" w:styleId="1">
    <w:name w:val="1"/>
    <w:basedOn w:val="Normal"/>
    <w:next w:val="Sangradetextonormal"/>
    <w:uiPriority w:val="99"/>
    <w:rsid w:val="00B9405A"/>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BlockText1">
    <w:name w:val="Block Text1"/>
    <w:basedOn w:val="Normal"/>
    <w:uiPriority w:val="99"/>
    <w:rsid w:val="00B9405A"/>
    <w:pPr>
      <w:suppressAutoHyphens/>
      <w:overflowPunct w:val="0"/>
      <w:autoSpaceDE w:val="0"/>
      <w:spacing w:after="0" w:line="240" w:lineRule="auto"/>
      <w:ind w:left="851" w:right="51"/>
      <w:jc w:val="center"/>
      <w:textAlignment w:val="baseline"/>
    </w:pPr>
    <w:rPr>
      <w:rFonts w:ascii="Arial" w:eastAsia="Times New Roman" w:hAnsi="Arial" w:cs="Times New Roman"/>
      <w:b/>
      <w:noProof/>
      <w:sz w:val="20"/>
      <w:szCs w:val="20"/>
      <w:lang w:val="es-ES_tradnl" w:eastAsia="ar-SA"/>
    </w:rPr>
  </w:style>
  <w:style w:type="paragraph" w:customStyle="1" w:styleId="Vieta2">
    <w:name w:val="Viñeta 2"/>
    <w:basedOn w:val="Normal"/>
    <w:rsid w:val="00B9405A"/>
    <w:pPr>
      <w:suppressAutoHyphens/>
      <w:spacing w:after="0" w:line="240" w:lineRule="auto"/>
      <w:ind w:left="851" w:hanging="283"/>
    </w:pPr>
    <w:rPr>
      <w:rFonts w:ascii="Arial" w:eastAsia="Times New Roman" w:hAnsi="Arial" w:cs="Times New Roman"/>
      <w:noProof/>
      <w:color w:val="000000"/>
      <w:sz w:val="20"/>
      <w:szCs w:val="20"/>
      <w:lang w:val="es-ES" w:eastAsia="ar-SA"/>
    </w:rPr>
  </w:style>
  <w:style w:type="paragraph" w:customStyle="1" w:styleId="BodyText23">
    <w:name w:val="Body Text 23"/>
    <w:basedOn w:val="Normal"/>
    <w:uiPriority w:val="99"/>
    <w:rsid w:val="00B9405A"/>
    <w:pPr>
      <w:widowControl w:val="0"/>
      <w:tabs>
        <w:tab w:val="left" w:pos="709"/>
        <w:tab w:val="left" w:pos="1276"/>
      </w:tabs>
      <w:suppressAutoHyphens/>
      <w:spacing w:after="0" w:line="240" w:lineRule="auto"/>
      <w:jc w:val="both"/>
    </w:pPr>
    <w:rPr>
      <w:rFonts w:ascii="Verdana" w:eastAsia="Times New Roman" w:hAnsi="Verdana" w:cs="Times New Roman"/>
      <w:noProof/>
      <w:sz w:val="24"/>
      <w:szCs w:val="20"/>
      <w:lang w:val="es-ES_tradnl" w:eastAsia="ar-SA"/>
    </w:rPr>
  </w:style>
  <w:style w:type="paragraph" w:customStyle="1" w:styleId="SangradetindependienteF">
    <w:name w:val="Sangría de t. independiente/ÈF"/>
    <w:basedOn w:val="Normal"/>
    <w:rsid w:val="00B9405A"/>
    <w:pPr>
      <w:widowControl w:val="0"/>
      <w:suppressAutoHyphens/>
      <w:spacing w:after="0" w:line="240" w:lineRule="auto"/>
      <w:jc w:val="both"/>
    </w:pPr>
    <w:rPr>
      <w:rFonts w:ascii="Arial" w:eastAsia="Times New Roman" w:hAnsi="Arial" w:cs="Times New Roman"/>
      <w:noProof/>
      <w:sz w:val="20"/>
      <w:szCs w:val="20"/>
      <w:lang w:val="es-ES" w:eastAsia="ar-SA"/>
    </w:rPr>
  </w:style>
  <w:style w:type="paragraph" w:customStyle="1" w:styleId="BodyText21">
    <w:name w:val="Body Text 21"/>
    <w:basedOn w:val="Normal"/>
    <w:uiPriority w:val="99"/>
    <w:rsid w:val="00B9405A"/>
    <w:pPr>
      <w:widowControl w:val="0"/>
      <w:suppressAutoHyphens/>
      <w:spacing w:after="0" w:line="240" w:lineRule="auto"/>
      <w:ind w:left="426" w:hanging="426"/>
      <w:jc w:val="both"/>
    </w:pPr>
    <w:rPr>
      <w:rFonts w:ascii="Arial" w:eastAsia="Times New Roman" w:hAnsi="Arial" w:cs="Times New Roman"/>
      <w:noProof/>
      <w:sz w:val="24"/>
      <w:szCs w:val="20"/>
      <w:lang w:val="es-ES_tradnl" w:eastAsia="ar-SA"/>
    </w:rPr>
  </w:style>
  <w:style w:type="paragraph" w:customStyle="1" w:styleId="IncisoParr">
    <w:name w:val="IncisoParr"/>
    <w:basedOn w:val="Normal"/>
    <w:rsid w:val="00B9405A"/>
    <w:pPr>
      <w:widowControl w:val="0"/>
      <w:suppressAutoHyphens/>
      <w:overflowPunct w:val="0"/>
      <w:autoSpaceDE w:val="0"/>
      <w:spacing w:line="240" w:lineRule="auto"/>
      <w:ind w:left="992"/>
      <w:jc w:val="both"/>
      <w:textAlignment w:val="baseline"/>
    </w:pPr>
    <w:rPr>
      <w:rFonts w:ascii="Arial" w:eastAsia="Times New Roman" w:hAnsi="Arial" w:cs="Times New Roman"/>
      <w:noProof/>
      <w:szCs w:val="20"/>
      <w:lang w:val="es-ES_tradnl" w:eastAsia="ar-SA"/>
    </w:rPr>
  </w:style>
  <w:style w:type="paragraph" w:customStyle="1" w:styleId="TextoVietas">
    <w:name w:val="Texto Viñetas"/>
    <w:basedOn w:val="Texto0"/>
    <w:rsid w:val="00B9405A"/>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B9405A"/>
    <w:pPr>
      <w:tabs>
        <w:tab w:val="left" w:pos="1985"/>
      </w:tabs>
      <w:suppressAutoHyphens/>
      <w:spacing w:after="0" w:line="240" w:lineRule="auto"/>
      <w:ind w:left="397" w:hanging="397"/>
    </w:pPr>
    <w:rPr>
      <w:rFonts w:ascii="Arial" w:eastAsia="Times New Roman" w:hAnsi="Arial" w:cs="Times New Roman"/>
      <w:noProof/>
      <w:szCs w:val="20"/>
      <w:lang w:val="en-US" w:eastAsia="ar-SA"/>
    </w:rPr>
  </w:style>
  <w:style w:type="paragraph" w:customStyle="1" w:styleId="Option">
    <w:name w:val="Option"/>
    <w:basedOn w:val="Bullet"/>
    <w:rsid w:val="00B9405A"/>
  </w:style>
  <w:style w:type="paragraph" w:customStyle="1" w:styleId="RenglondeTabla">
    <w:name w:val="Renglon de Tabla"/>
    <w:basedOn w:val="Normal"/>
    <w:rsid w:val="00B9405A"/>
    <w:pPr>
      <w:widowControl w:val="0"/>
      <w:suppressAutoHyphens/>
      <w:spacing w:before="60" w:after="60" w:line="240" w:lineRule="auto"/>
      <w:jc w:val="both"/>
    </w:pPr>
    <w:rPr>
      <w:rFonts w:ascii="Arial" w:eastAsia="Times New Roman" w:hAnsi="Arial" w:cs="Times New Roman"/>
      <w:noProof/>
      <w:sz w:val="24"/>
      <w:szCs w:val="20"/>
      <w:lang w:eastAsia="ar-SA"/>
    </w:rPr>
  </w:style>
  <w:style w:type="paragraph" w:customStyle="1" w:styleId="Normal2">
    <w:name w:val="Normal+2"/>
    <w:basedOn w:val="Normal"/>
    <w:next w:val="Normal"/>
    <w:rsid w:val="00B9405A"/>
    <w:pPr>
      <w:suppressAutoHyphens/>
      <w:autoSpaceDE w:val="0"/>
      <w:spacing w:after="0" w:line="240" w:lineRule="auto"/>
    </w:pPr>
    <w:rPr>
      <w:rFonts w:ascii="Arial" w:eastAsia="Times New Roman" w:hAnsi="Arial" w:cs="Times New Roman"/>
      <w:noProof/>
      <w:lang w:val="es-ES" w:eastAsia="ar-SA"/>
    </w:rPr>
  </w:style>
  <w:style w:type="paragraph" w:customStyle="1" w:styleId="n1Car">
    <w:name w:val="n1 Car"/>
    <w:basedOn w:val="Normal"/>
    <w:rsid w:val="00B9405A"/>
    <w:pPr>
      <w:suppressAutoHyphens/>
      <w:autoSpaceDE w:val="0"/>
      <w:spacing w:after="0" w:line="240" w:lineRule="auto"/>
      <w:jc w:val="both"/>
    </w:pPr>
    <w:rPr>
      <w:rFonts w:ascii="Verdana" w:eastAsia="Times New Roman" w:hAnsi="Verdana" w:cs="Times New Roman"/>
      <w:noProof/>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B9405A"/>
    <w:pPr>
      <w:suppressAutoHyphens/>
      <w:spacing w:after="160" w:line="240" w:lineRule="exact"/>
    </w:pPr>
    <w:rPr>
      <w:rFonts w:ascii="Tahoma" w:eastAsia="Times New Roman" w:hAnsi="Tahoma" w:cs="Times New Roman"/>
      <w:noProof/>
      <w:sz w:val="20"/>
      <w:szCs w:val="20"/>
      <w:lang w:val="en-US" w:eastAsia="ar-SA"/>
    </w:rPr>
  </w:style>
  <w:style w:type="paragraph" w:styleId="TDC9">
    <w:name w:val="toc 9"/>
    <w:basedOn w:val="ndice"/>
    <w:uiPriority w:val="39"/>
    <w:rsid w:val="00B9405A"/>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B9405A"/>
    <w:pPr>
      <w:tabs>
        <w:tab w:val="right" w:leader="dot" w:pos="17613"/>
      </w:tabs>
      <w:ind w:left="2547"/>
    </w:pPr>
    <w:rPr>
      <w:rFonts w:cs="Tahoma"/>
      <w:szCs w:val="24"/>
    </w:rPr>
  </w:style>
  <w:style w:type="character" w:customStyle="1" w:styleId="CarCar6">
    <w:name w:val="Car Car6"/>
    <w:rsid w:val="00B9405A"/>
    <w:rPr>
      <w:sz w:val="24"/>
      <w:szCs w:val="24"/>
      <w:lang w:val="es-ES" w:eastAsia="ar-SA"/>
    </w:rPr>
  </w:style>
  <w:style w:type="paragraph" w:styleId="Textoindependiente3">
    <w:name w:val="Body Text 3"/>
    <w:basedOn w:val="Normal"/>
    <w:link w:val="Textoindependiente3Car"/>
    <w:rsid w:val="00B9405A"/>
    <w:pPr>
      <w:suppressAutoHyphens/>
      <w:spacing w:after="120" w:line="240" w:lineRule="auto"/>
    </w:pPr>
    <w:rPr>
      <w:rFonts w:ascii="Times New Roman" w:eastAsia="Times New Roman" w:hAnsi="Times New Roman" w:cs="Times New Roman"/>
      <w:noProof/>
      <w:sz w:val="16"/>
      <w:szCs w:val="16"/>
      <w:lang w:val="es-ES" w:eastAsia="ar-SA"/>
    </w:rPr>
  </w:style>
  <w:style w:type="character" w:customStyle="1" w:styleId="Textoindependiente3Car">
    <w:name w:val="Texto independiente 3 Car"/>
    <w:basedOn w:val="Fuentedeprrafopredeter"/>
    <w:link w:val="Textoindependiente3"/>
    <w:rsid w:val="00B9405A"/>
    <w:rPr>
      <w:rFonts w:ascii="Times New Roman" w:eastAsia="Times New Roman" w:hAnsi="Times New Roman" w:cs="Times New Roman"/>
      <w:noProof/>
      <w:sz w:val="16"/>
      <w:szCs w:val="16"/>
      <w:lang w:val="es-ES" w:eastAsia="ar-SA"/>
    </w:rPr>
  </w:style>
  <w:style w:type="paragraph" w:styleId="TtulodeTDC">
    <w:name w:val="TOC Heading"/>
    <w:basedOn w:val="Ttulo1"/>
    <w:next w:val="Normal"/>
    <w:link w:val="TtulodeTDCCar"/>
    <w:uiPriority w:val="39"/>
    <w:qFormat/>
    <w:rsid w:val="00B9405A"/>
    <w:pPr>
      <w:keepLines/>
      <w:numPr>
        <w:numId w:val="0"/>
      </w:numPr>
      <w:suppressAutoHyphens w:val="0"/>
      <w:spacing w:before="480" w:after="0" w:line="276" w:lineRule="auto"/>
      <w:outlineLvl w:val="9"/>
    </w:pPr>
    <w:rPr>
      <w:rFonts w:ascii="Cambria" w:hAnsi="Cambria"/>
      <w:color w:val="365F91"/>
      <w:sz w:val="28"/>
      <w:szCs w:val="28"/>
      <w:lang w:val="es-ES"/>
    </w:rPr>
  </w:style>
  <w:style w:type="paragraph" w:styleId="Textodebloque">
    <w:name w:val="Block Text"/>
    <w:basedOn w:val="Normal"/>
    <w:rsid w:val="00B9405A"/>
    <w:pPr>
      <w:tabs>
        <w:tab w:val="left" w:pos="426"/>
      </w:tabs>
      <w:autoSpaceDE w:val="0"/>
      <w:autoSpaceDN w:val="0"/>
      <w:spacing w:after="0" w:line="240" w:lineRule="auto"/>
      <w:ind w:left="426" w:right="-659"/>
      <w:jc w:val="both"/>
    </w:pPr>
    <w:rPr>
      <w:rFonts w:ascii="Times New Roman" w:eastAsia="Times New Roman" w:hAnsi="Times New Roman" w:cs="Times New Roman"/>
      <w:noProof/>
      <w:sz w:val="20"/>
      <w:szCs w:val="24"/>
      <w:lang w:val="es-ES_tradnl" w:eastAsia="es-ES"/>
    </w:rPr>
  </w:style>
  <w:style w:type="paragraph" w:customStyle="1" w:styleId="Textoindependiente24">
    <w:name w:val="Texto independiente 24"/>
    <w:basedOn w:val="Normal"/>
    <w:uiPriority w:val="99"/>
    <w:rsid w:val="00B9405A"/>
    <w:pPr>
      <w:autoSpaceDE w:val="0"/>
      <w:spacing w:after="0" w:line="240" w:lineRule="auto"/>
      <w:jc w:val="both"/>
    </w:pPr>
    <w:rPr>
      <w:rFonts w:ascii="Arial Narrow" w:eastAsia="Times New Roman" w:hAnsi="Arial Narrow" w:cs="Times New Roman"/>
      <w:noProof/>
      <w:lang w:val="es-ES" w:eastAsia="ar-SA"/>
    </w:rPr>
  </w:style>
  <w:style w:type="paragraph" w:customStyle="1" w:styleId="p25">
    <w:name w:val="p25"/>
    <w:basedOn w:val="Normal"/>
    <w:rsid w:val="00B9405A"/>
    <w:pPr>
      <w:suppressAutoHyphens/>
      <w:spacing w:after="0" w:line="240" w:lineRule="atLeast"/>
      <w:ind w:left="1680"/>
      <w:jc w:val="both"/>
    </w:pPr>
    <w:rPr>
      <w:rFonts w:ascii="Times New Roman" w:eastAsia="Times New Roman" w:hAnsi="Times New Roman" w:cs="Times New Roman"/>
      <w:noProof/>
      <w:sz w:val="24"/>
      <w:szCs w:val="20"/>
      <w:lang w:val="es-ES" w:eastAsia="ar-SA"/>
    </w:rPr>
  </w:style>
  <w:style w:type="paragraph" w:customStyle="1" w:styleId="Sangra3detindependiente2">
    <w:name w:val="Sangría 3 de t. independiente2"/>
    <w:basedOn w:val="Normal"/>
    <w:rsid w:val="00B9405A"/>
    <w:pPr>
      <w:suppressAutoHyphens/>
      <w:autoSpaceDE w:val="0"/>
      <w:spacing w:after="0" w:line="240" w:lineRule="auto"/>
      <w:ind w:left="284" w:hanging="284"/>
      <w:jc w:val="both"/>
    </w:pPr>
    <w:rPr>
      <w:rFonts w:ascii="Arial" w:eastAsia="Times New Roman" w:hAnsi="Arial" w:cs="Arial"/>
      <w:noProof/>
      <w:sz w:val="20"/>
      <w:szCs w:val="20"/>
      <w:lang w:val="es-ES" w:eastAsia="ar-SA"/>
    </w:rPr>
  </w:style>
  <w:style w:type="paragraph" w:customStyle="1" w:styleId="Textoindependiente25">
    <w:name w:val="Texto independiente 25"/>
    <w:basedOn w:val="Normal"/>
    <w:uiPriority w:val="99"/>
    <w:rsid w:val="00B9405A"/>
    <w:pPr>
      <w:suppressAutoHyphens/>
      <w:spacing w:after="120" w:line="480" w:lineRule="auto"/>
    </w:pPr>
    <w:rPr>
      <w:rFonts w:ascii="Times New Roman" w:eastAsia="Times New Roman" w:hAnsi="Times New Roman" w:cs="Times New Roman"/>
      <w:noProof/>
      <w:sz w:val="24"/>
      <w:szCs w:val="24"/>
      <w:lang w:val="es-ES" w:eastAsia="ar-SA"/>
    </w:rPr>
  </w:style>
  <w:style w:type="paragraph" w:customStyle="1" w:styleId="Sangra3detindependiente4">
    <w:name w:val="Sangría 3 de t. independiente4"/>
    <w:basedOn w:val="Normal"/>
    <w:rsid w:val="00B9405A"/>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styleId="Mapadeldocumento">
    <w:name w:val="Document Map"/>
    <w:basedOn w:val="Normal"/>
    <w:link w:val="MapadeldocumentoCar"/>
    <w:rsid w:val="00B9405A"/>
    <w:pPr>
      <w:shd w:val="clear" w:color="auto" w:fill="000080"/>
      <w:suppressAutoHyphens/>
      <w:spacing w:after="0" w:line="240" w:lineRule="auto"/>
    </w:pPr>
    <w:rPr>
      <w:rFonts w:ascii="Tahoma" w:eastAsia="Times New Roman" w:hAnsi="Tahoma" w:cs="Times New Roman"/>
      <w:noProof/>
      <w:sz w:val="20"/>
      <w:szCs w:val="20"/>
      <w:lang w:val="es-ES" w:eastAsia="ar-SA"/>
    </w:rPr>
  </w:style>
  <w:style w:type="character" w:customStyle="1" w:styleId="MapadeldocumentoCar">
    <w:name w:val="Mapa del documento Car"/>
    <w:basedOn w:val="Fuentedeprrafopredeter"/>
    <w:link w:val="Mapadeldocumento"/>
    <w:rsid w:val="00B9405A"/>
    <w:rPr>
      <w:rFonts w:ascii="Tahoma" w:eastAsia="Times New Roman" w:hAnsi="Tahoma" w:cs="Times New Roman"/>
      <w:noProof/>
      <w:sz w:val="20"/>
      <w:szCs w:val="20"/>
      <w:shd w:val="clear" w:color="auto" w:fill="000080"/>
      <w:lang w:val="es-ES" w:eastAsia="ar-SA"/>
    </w:rPr>
  </w:style>
  <w:style w:type="paragraph" w:styleId="Sangra2detindependiente">
    <w:name w:val="Body Text Indent 2"/>
    <w:basedOn w:val="Normal"/>
    <w:link w:val="Sangra2detindependienteCar"/>
    <w:rsid w:val="00B9405A"/>
    <w:pPr>
      <w:spacing w:after="120" w:line="480" w:lineRule="auto"/>
      <w:ind w:left="283"/>
    </w:pPr>
    <w:rPr>
      <w:rFonts w:ascii="Times New Roman" w:eastAsia="Times New Roman" w:hAnsi="Times New Roman" w:cs="Times New Roman"/>
      <w:noProof/>
      <w:sz w:val="24"/>
      <w:szCs w:val="24"/>
      <w:lang w:eastAsia="es-ES"/>
    </w:rPr>
  </w:style>
  <w:style w:type="character" w:customStyle="1" w:styleId="Sangra2detindependienteCar">
    <w:name w:val="Sangría 2 de t. independiente Car"/>
    <w:basedOn w:val="Fuentedeprrafopredeter"/>
    <w:link w:val="Sangra2detindependiente"/>
    <w:rsid w:val="00B9405A"/>
    <w:rPr>
      <w:rFonts w:ascii="Times New Roman" w:eastAsia="Times New Roman" w:hAnsi="Times New Roman" w:cs="Times New Roman"/>
      <w:noProof/>
      <w:sz w:val="24"/>
      <w:szCs w:val="24"/>
      <w:lang w:eastAsia="es-ES"/>
    </w:rPr>
  </w:style>
  <w:style w:type="paragraph" w:styleId="Lista2">
    <w:name w:val="List 2"/>
    <w:basedOn w:val="Normal"/>
    <w:rsid w:val="00B9405A"/>
    <w:pPr>
      <w:spacing w:after="0" w:line="240" w:lineRule="auto"/>
      <w:ind w:left="566" w:hanging="283"/>
    </w:pPr>
    <w:rPr>
      <w:rFonts w:ascii="Times New Roman" w:eastAsia="Times New Roman" w:hAnsi="Times New Roman" w:cs="Times New Roman"/>
      <w:noProof/>
      <w:sz w:val="24"/>
      <w:szCs w:val="24"/>
      <w:lang w:eastAsia="es-ES"/>
    </w:rPr>
  </w:style>
  <w:style w:type="paragraph" w:styleId="Epgrafe">
    <w:name w:val="caption"/>
    <w:basedOn w:val="Normal"/>
    <w:next w:val="Normal"/>
    <w:qFormat/>
    <w:rsid w:val="00B9405A"/>
    <w:pPr>
      <w:overflowPunct w:val="0"/>
      <w:autoSpaceDE w:val="0"/>
      <w:autoSpaceDN w:val="0"/>
      <w:adjustRightInd w:val="0"/>
      <w:spacing w:after="0" w:line="240" w:lineRule="auto"/>
      <w:jc w:val="center"/>
      <w:textAlignment w:val="baseline"/>
    </w:pPr>
    <w:rPr>
      <w:rFonts w:ascii="Arial" w:eastAsia="Times New Roman" w:hAnsi="Arial" w:cs="Times New Roman"/>
      <w:b/>
      <w:noProof/>
      <w:sz w:val="20"/>
      <w:szCs w:val="20"/>
      <w:lang w:val="es-ES_tradnl" w:eastAsia="es-ES"/>
    </w:rPr>
  </w:style>
  <w:style w:type="paragraph" w:styleId="Listaconvietas2">
    <w:name w:val="List Bullet 2"/>
    <w:basedOn w:val="Normal"/>
    <w:autoRedefine/>
    <w:rsid w:val="00B9405A"/>
    <w:pPr>
      <w:spacing w:after="0" w:line="240" w:lineRule="auto"/>
      <w:jc w:val="both"/>
    </w:pPr>
    <w:rPr>
      <w:rFonts w:ascii="Arial" w:eastAsia="Times New Roman" w:hAnsi="Arial" w:cs="Arial"/>
      <w:noProof/>
      <w:lang w:val="en-US"/>
    </w:rPr>
  </w:style>
  <w:style w:type="paragraph" w:styleId="Listaconvietas4">
    <w:name w:val="List Bullet 4"/>
    <w:basedOn w:val="Normal"/>
    <w:rsid w:val="00B9405A"/>
    <w:pPr>
      <w:numPr>
        <w:numId w:val="6"/>
      </w:numPr>
      <w:spacing w:after="0" w:line="240" w:lineRule="auto"/>
    </w:pPr>
    <w:rPr>
      <w:rFonts w:ascii="Times New Roman" w:eastAsia="Times New Roman" w:hAnsi="Times New Roman" w:cs="Times New Roman"/>
      <w:noProof/>
      <w:sz w:val="20"/>
      <w:szCs w:val="20"/>
      <w:lang w:eastAsia="es-ES"/>
    </w:rPr>
  </w:style>
  <w:style w:type="paragraph" w:styleId="Lista5">
    <w:name w:val="List 5"/>
    <w:basedOn w:val="Normal"/>
    <w:rsid w:val="00B9405A"/>
    <w:pPr>
      <w:spacing w:after="0" w:line="240" w:lineRule="auto"/>
      <w:ind w:left="1415" w:hanging="283"/>
    </w:pPr>
    <w:rPr>
      <w:rFonts w:ascii="Times New Roman" w:eastAsia="Times New Roman" w:hAnsi="Times New Roman" w:cs="Times New Roman"/>
      <w:noProof/>
      <w:sz w:val="24"/>
      <w:szCs w:val="24"/>
      <w:lang w:val="en-US"/>
    </w:rPr>
  </w:style>
  <w:style w:type="numbering" w:styleId="111111">
    <w:name w:val="Outline List 2"/>
    <w:basedOn w:val="Sinlista"/>
    <w:rsid w:val="00B9405A"/>
  </w:style>
  <w:style w:type="paragraph" w:customStyle="1" w:styleId="p15">
    <w:name w:val="p15"/>
    <w:basedOn w:val="Normal"/>
    <w:rsid w:val="00B9405A"/>
    <w:pPr>
      <w:tabs>
        <w:tab w:val="left" w:pos="2060"/>
        <w:tab w:val="left" w:pos="2400"/>
      </w:tabs>
      <w:spacing w:after="0" w:line="240" w:lineRule="atLeast"/>
      <w:ind w:left="1008" w:hanging="432"/>
    </w:pPr>
    <w:rPr>
      <w:rFonts w:ascii="Times New Roman" w:eastAsia="Times New Roman" w:hAnsi="Times New Roman" w:cs="Times New Roman"/>
      <w:noProof/>
      <w:sz w:val="24"/>
      <w:szCs w:val="20"/>
      <w:lang w:val="es-ES_tradnl" w:eastAsia="es-ES"/>
    </w:rPr>
  </w:style>
  <w:style w:type="paragraph" w:customStyle="1" w:styleId="c5">
    <w:name w:val="c5"/>
    <w:basedOn w:val="Normal"/>
    <w:rsid w:val="00B9405A"/>
    <w:pPr>
      <w:spacing w:after="0" w:line="240" w:lineRule="atLeast"/>
      <w:jc w:val="center"/>
    </w:pPr>
    <w:rPr>
      <w:rFonts w:ascii="Times New Roman" w:eastAsia="Times New Roman" w:hAnsi="Times New Roman" w:cs="Times New Roman"/>
      <w:noProof/>
      <w:sz w:val="24"/>
      <w:szCs w:val="20"/>
      <w:lang w:val="es-ES_tradnl" w:eastAsia="es-ES"/>
    </w:rPr>
  </w:style>
  <w:style w:type="character" w:customStyle="1" w:styleId="Refdecomentario2">
    <w:name w:val="Ref. de comentario2"/>
    <w:rsid w:val="00B9405A"/>
    <w:rPr>
      <w:sz w:val="16"/>
      <w:szCs w:val="16"/>
    </w:rPr>
  </w:style>
  <w:style w:type="character" w:customStyle="1" w:styleId="WW8Num6z3">
    <w:name w:val="WW8Num6z3"/>
    <w:rsid w:val="00B9405A"/>
    <w:rPr>
      <w:rFonts w:ascii="Symbol" w:hAnsi="Symbol"/>
    </w:rPr>
  </w:style>
  <w:style w:type="paragraph" w:customStyle="1" w:styleId="Textoindependiente23">
    <w:name w:val="Texto independiente 23"/>
    <w:basedOn w:val="Normal"/>
    <w:uiPriority w:val="99"/>
    <w:rsid w:val="00B9405A"/>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Sangra2detindependiente2">
    <w:name w:val="Sangría 2 de t. independiente2"/>
    <w:basedOn w:val="Normal"/>
    <w:uiPriority w:val="99"/>
    <w:rsid w:val="00B9405A"/>
    <w:pPr>
      <w:suppressAutoHyphens/>
      <w:spacing w:after="120" w:line="480" w:lineRule="auto"/>
      <w:ind w:left="283"/>
    </w:pPr>
    <w:rPr>
      <w:rFonts w:ascii="Times New Roman" w:eastAsia="Times New Roman" w:hAnsi="Times New Roman" w:cs="Times New Roman"/>
      <w:noProof/>
      <w:sz w:val="24"/>
      <w:szCs w:val="24"/>
      <w:lang w:eastAsia="ar-SA"/>
    </w:rPr>
  </w:style>
  <w:style w:type="paragraph" w:customStyle="1" w:styleId="Lista22">
    <w:name w:val="Lista 22"/>
    <w:basedOn w:val="Normal"/>
    <w:uiPriority w:val="99"/>
    <w:rsid w:val="00B9405A"/>
    <w:pPr>
      <w:suppressAutoHyphens/>
      <w:spacing w:after="0" w:line="240" w:lineRule="auto"/>
      <w:ind w:left="566" w:hanging="283"/>
    </w:pPr>
    <w:rPr>
      <w:rFonts w:ascii="Times New Roman" w:eastAsia="Times New Roman" w:hAnsi="Times New Roman" w:cs="Times New Roman"/>
      <w:noProof/>
      <w:sz w:val="24"/>
      <w:szCs w:val="24"/>
      <w:lang w:eastAsia="ar-SA"/>
    </w:rPr>
  </w:style>
  <w:style w:type="paragraph" w:customStyle="1" w:styleId="Epgrafe2">
    <w:name w:val="Epígrafe2"/>
    <w:basedOn w:val="Normal"/>
    <w:next w:val="Normal"/>
    <w:rsid w:val="00B9405A"/>
    <w:pPr>
      <w:suppressAutoHyphens/>
      <w:overflowPunct w:val="0"/>
      <w:autoSpaceDE w:val="0"/>
      <w:spacing w:after="0" w:line="240" w:lineRule="auto"/>
      <w:jc w:val="center"/>
      <w:textAlignment w:val="baseline"/>
    </w:pPr>
    <w:rPr>
      <w:rFonts w:ascii="Arial" w:eastAsia="Times New Roman" w:hAnsi="Arial" w:cs="Times New Roman"/>
      <w:b/>
      <w:noProof/>
      <w:sz w:val="20"/>
      <w:szCs w:val="20"/>
      <w:lang w:val="es-ES_tradnl" w:eastAsia="ar-SA"/>
    </w:rPr>
  </w:style>
  <w:style w:type="paragraph" w:customStyle="1" w:styleId="Textocomentario2">
    <w:name w:val="Texto comentario2"/>
    <w:basedOn w:val="Normal"/>
    <w:uiPriority w:val="99"/>
    <w:rsid w:val="00B9405A"/>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Mapadeldocumento2">
    <w:name w:val="Mapa del documento2"/>
    <w:basedOn w:val="Normal"/>
    <w:rsid w:val="00B9405A"/>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Listaconvietas22">
    <w:name w:val="Lista con viñetas 22"/>
    <w:basedOn w:val="Normal"/>
    <w:rsid w:val="00B9405A"/>
    <w:pPr>
      <w:suppressAutoHyphens/>
      <w:spacing w:after="0" w:line="240" w:lineRule="auto"/>
      <w:jc w:val="both"/>
    </w:pPr>
    <w:rPr>
      <w:rFonts w:ascii="Arial" w:eastAsia="Times New Roman" w:hAnsi="Arial" w:cs="Arial"/>
      <w:noProof/>
      <w:lang w:val="en-US" w:eastAsia="ar-SA"/>
    </w:rPr>
  </w:style>
  <w:style w:type="paragraph" w:customStyle="1" w:styleId="Listaconvietas42">
    <w:name w:val="Lista con viñetas 42"/>
    <w:basedOn w:val="Normal"/>
    <w:rsid w:val="00B9405A"/>
    <w:pPr>
      <w:tabs>
        <w:tab w:val="num" w:pos="1200"/>
      </w:tabs>
      <w:suppressAutoHyphens/>
      <w:spacing w:after="0" w:line="240" w:lineRule="auto"/>
      <w:ind w:left="1200" w:hanging="840"/>
    </w:pPr>
    <w:rPr>
      <w:rFonts w:ascii="Times New Roman" w:eastAsia="Times New Roman" w:hAnsi="Times New Roman" w:cs="Times New Roman"/>
      <w:noProof/>
      <w:sz w:val="20"/>
      <w:szCs w:val="20"/>
      <w:lang w:eastAsia="ar-SA"/>
    </w:rPr>
  </w:style>
  <w:style w:type="paragraph" w:customStyle="1" w:styleId="Lista52">
    <w:name w:val="Lista 52"/>
    <w:basedOn w:val="Normal"/>
    <w:rsid w:val="00B9405A"/>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Listaconvietas21">
    <w:name w:val="Lista con viñetas 21"/>
    <w:basedOn w:val="Normal"/>
    <w:uiPriority w:val="99"/>
    <w:rsid w:val="00B9405A"/>
    <w:pPr>
      <w:suppressAutoHyphens/>
      <w:spacing w:after="0" w:line="240" w:lineRule="auto"/>
      <w:jc w:val="both"/>
    </w:pPr>
    <w:rPr>
      <w:rFonts w:ascii="Arial" w:eastAsia="Times New Roman" w:hAnsi="Arial" w:cs="Arial"/>
      <w:noProof/>
      <w:lang w:val="en-US" w:eastAsia="ar-SA"/>
    </w:rPr>
  </w:style>
  <w:style w:type="paragraph" w:customStyle="1" w:styleId="Listaconvietas41">
    <w:name w:val="Lista con viñetas 41"/>
    <w:basedOn w:val="Normal"/>
    <w:uiPriority w:val="99"/>
    <w:rsid w:val="00B9405A"/>
    <w:pPr>
      <w:tabs>
        <w:tab w:val="left" w:pos="6045"/>
      </w:tabs>
      <w:suppressAutoHyphens/>
      <w:spacing w:after="0" w:line="240" w:lineRule="auto"/>
      <w:ind w:left="1209" w:hanging="360"/>
    </w:pPr>
    <w:rPr>
      <w:rFonts w:ascii="Times New Roman" w:eastAsia="Times New Roman" w:hAnsi="Times New Roman" w:cs="Times New Roman"/>
      <w:noProof/>
      <w:sz w:val="20"/>
      <w:szCs w:val="20"/>
      <w:lang w:eastAsia="ar-SA"/>
    </w:rPr>
  </w:style>
  <w:style w:type="paragraph" w:customStyle="1" w:styleId="Lista51">
    <w:name w:val="Lista 51"/>
    <w:basedOn w:val="Normal"/>
    <w:uiPriority w:val="99"/>
    <w:rsid w:val="00B9405A"/>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western">
    <w:name w:val="western"/>
    <w:basedOn w:val="Normal"/>
    <w:rsid w:val="00B9405A"/>
    <w:pPr>
      <w:spacing w:before="280" w:after="0" w:line="360" w:lineRule="auto"/>
      <w:jc w:val="center"/>
    </w:pPr>
    <w:rPr>
      <w:rFonts w:ascii="Arial" w:eastAsia="Times New Roman" w:hAnsi="Arial" w:cs="Arial"/>
      <w:b/>
      <w:bCs/>
      <w:noProof/>
      <w:sz w:val="24"/>
      <w:szCs w:val="24"/>
      <w:lang w:val="es-ES" w:eastAsia="ar-SA"/>
    </w:rPr>
  </w:style>
  <w:style w:type="paragraph" w:customStyle="1" w:styleId="Mapadeldocumento3">
    <w:name w:val="Mapa del documento3"/>
    <w:basedOn w:val="Normal"/>
    <w:rsid w:val="00B9405A"/>
    <w:pPr>
      <w:shd w:val="clear" w:color="auto" w:fill="000080"/>
      <w:suppressAutoHyphens/>
      <w:spacing w:after="0" w:line="240" w:lineRule="auto"/>
    </w:pPr>
    <w:rPr>
      <w:rFonts w:ascii="Tahoma" w:eastAsia="Times New Roman" w:hAnsi="Tahoma" w:cs="Tahoma"/>
      <w:noProof/>
      <w:sz w:val="20"/>
      <w:szCs w:val="20"/>
      <w:lang w:eastAsia="ar-SA"/>
    </w:rPr>
  </w:style>
  <w:style w:type="character" w:customStyle="1" w:styleId="WW8Num7z1">
    <w:name w:val="WW8Num7z1"/>
    <w:uiPriority w:val="99"/>
    <w:rsid w:val="00B9405A"/>
    <w:rPr>
      <w:b/>
    </w:rPr>
  </w:style>
  <w:style w:type="character" w:customStyle="1" w:styleId="WW8Num10z3">
    <w:name w:val="WW8Num10z3"/>
    <w:uiPriority w:val="99"/>
    <w:rsid w:val="00B9405A"/>
    <w:rPr>
      <w:rFonts w:ascii="Symbol" w:hAnsi="Symbol"/>
    </w:rPr>
  </w:style>
  <w:style w:type="character" w:customStyle="1" w:styleId="WW8Num20z3">
    <w:name w:val="WW8Num20z3"/>
    <w:rsid w:val="00B9405A"/>
    <w:rPr>
      <w:rFonts w:ascii="Symbol" w:hAnsi="Symbol"/>
    </w:rPr>
  </w:style>
  <w:style w:type="character" w:styleId="nfasis">
    <w:name w:val="Emphasis"/>
    <w:qFormat/>
    <w:rsid w:val="00B9405A"/>
    <w:rPr>
      <w:rFonts w:cs="Times New Roman"/>
      <w:i/>
      <w:iCs/>
    </w:rPr>
  </w:style>
  <w:style w:type="character" w:customStyle="1" w:styleId="eacep1">
    <w:name w:val="eacep1"/>
    <w:rsid w:val="00B9405A"/>
    <w:rPr>
      <w:color w:val="000000"/>
    </w:rPr>
  </w:style>
  <w:style w:type="character" w:customStyle="1" w:styleId="WW8NumSt3z0">
    <w:name w:val="WW8NumSt3z0"/>
    <w:rsid w:val="00B9405A"/>
    <w:rPr>
      <w:rFonts w:ascii="Symbol" w:hAnsi="Symbol"/>
    </w:rPr>
  </w:style>
  <w:style w:type="character" w:customStyle="1" w:styleId="WW8NumSt4z0">
    <w:name w:val="WW8NumSt4z0"/>
    <w:rsid w:val="00B9405A"/>
    <w:rPr>
      <w:rFonts w:ascii="Symbol" w:hAnsi="Symbol"/>
    </w:rPr>
  </w:style>
  <w:style w:type="paragraph" w:styleId="Listaconvietas5">
    <w:name w:val="List Bullet 5"/>
    <w:basedOn w:val="Normal"/>
    <w:rsid w:val="00B9405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DefaultText">
    <w:name w:val="Default Text"/>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3">
    <w:name w:val="Texto prede:3"/>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1">
    <w:name w:val="Texto prede:1"/>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frarial">
    <w:name w:val="lfrarial"/>
    <w:basedOn w:val="Normal"/>
    <w:rsid w:val="00B9405A"/>
    <w:pPr>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Sangraprim">
    <w:name w:val="Sangría  prim"/>
    <w:basedOn w:val="Normal"/>
    <w:rsid w:val="00B9405A"/>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es-ES" w:eastAsia="es-ES"/>
    </w:rPr>
  </w:style>
  <w:style w:type="paragraph" w:customStyle="1" w:styleId="Listaconnm">
    <w:name w:val="Lista con núm"/>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quemaynm">
    <w:name w:val="Esquema y núm"/>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Notaalpie">
    <w:name w:val="Nota al pie"/>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Pie">
    <w:name w:val="Pie"/>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abla">
    <w:name w:val="Tabla"/>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bas">
    <w:name w:val="subbas"/>
    <w:basedOn w:val="Normal"/>
    <w:rsid w:val="00B9405A"/>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noProof/>
      <w:sz w:val="24"/>
      <w:szCs w:val="20"/>
      <w:lang w:val="es-ES" w:eastAsia="es-ES"/>
    </w:rPr>
  </w:style>
  <w:style w:type="paragraph" w:customStyle="1" w:styleId="Cabecera">
    <w:name w:val="Cabecera"/>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epgrafe">
    <w:name w:val="Subepígrafe"/>
    <w:basedOn w:val="Normal"/>
    <w:rsid w:val="00B9405A"/>
    <w:pPr>
      <w:overflowPunct w:val="0"/>
      <w:autoSpaceDE w:val="0"/>
      <w:autoSpaceDN w:val="0"/>
      <w:adjustRightInd w:val="0"/>
      <w:spacing w:before="73" w:after="73" w:line="240" w:lineRule="auto"/>
      <w:textAlignment w:val="baseline"/>
    </w:pPr>
    <w:rPr>
      <w:rFonts w:ascii="Times New Roman" w:eastAsia="Times New Roman" w:hAnsi="Times New Roman" w:cs="Times New Roman"/>
      <w:b/>
      <w:i/>
      <w:noProof/>
      <w:sz w:val="24"/>
      <w:szCs w:val="20"/>
      <w:lang w:val="es-ES" w:eastAsia="es-ES"/>
    </w:rPr>
  </w:style>
  <w:style w:type="paragraph" w:customStyle="1" w:styleId="Nmeros">
    <w:name w:val="Números"/>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1">
    <w:name w:val="Topo 1"/>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
    <w:name w:val="Topo"/>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tndar">
    <w:name w:val="Estándar"/>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1">
    <w:name w:val="Seq Level 1"/>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2">
    <w:name w:val="Seq Level 2"/>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3">
    <w:name w:val="Seq Level 3"/>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4">
    <w:name w:val="Seq Level 4"/>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5">
    <w:name w:val="Seq Level 5"/>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6">
    <w:name w:val="Seq Level 6"/>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7">
    <w:name w:val="Seq Level 7"/>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8">
    <w:name w:val="Seq Level 8"/>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9">
    <w:name w:val="Seq Level 9"/>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WPBullets">
    <w:name w:val="WP Bullets"/>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2">
    <w:name w:val="Texto prede:2"/>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INEA">
    <w:name w:val="LINEA"/>
    <w:basedOn w:val="Normal"/>
    <w:rsid w:val="00B9405A"/>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angra1">
    <w:name w:val="sangra1"/>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te">
    <w:name w:val="Texto predete"/>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ibas">
    <w:name w:val="tibas"/>
    <w:basedOn w:val="Normal"/>
    <w:rsid w:val="00B9405A"/>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noProof/>
      <w:sz w:val="26"/>
      <w:szCs w:val="20"/>
      <w:lang w:val="es-ES" w:eastAsia="es-ES"/>
    </w:rPr>
  </w:style>
  <w:style w:type="paragraph" w:customStyle="1" w:styleId="Textodetabl">
    <w:name w:val="Texto de tabl"/>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imple">
    <w:name w:val="Simple"/>
    <w:basedOn w:val="Normal"/>
    <w:rsid w:val="00B9405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1">
    <w:name w:val="Topos 1"/>
    <w:basedOn w:val="Normal"/>
    <w:rsid w:val="00B9405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2">
    <w:name w:val="Topos 2"/>
    <w:basedOn w:val="Normal"/>
    <w:rsid w:val="00B9405A"/>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es-ES" w:eastAsia="es-ES"/>
    </w:rPr>
  </w:style>
  <w:style w:type="paragraph" w:customStyle="1" w:styleId="Sangraprimeralnea">
    <w:name w:val="Sangría  primera línea"/>
    <w:basedOn w:val="Normal"/>
    <w:rsid w:val="00B9405A"/>
    <w:pPr>
      <w:overflowPunct w:val="0"/>
      <w:autoSpaceDE w:val="0"/>
      <w:autoSpaceDN w:val="0"/>
      <w:adjustRightInd w:val="0"/>
      <w:spacing w:after="0" w:line="240" w:lineRule="auto"/>
      <w:ind w:firstLine="720"/>
      <w:jc w:val="both"/>
      <w:textAlignment w:val="baseline"/>
    </w:pPr>
    <w:rPr>
      <w:rFonts w:ascii="Arial" w:eastAsia="Times New Roman" w:hAnsi="Arial" w:cs="Times New Roman"/>
      <w:noProof/>
      <w:sz w:val="24"/>
      <w:szCs w:val="20"/>
      <w:lang w:val="es-ES" w:eastAsia="es-ES"/>
    </w:rPr>
  </w:style>
  <w:style w:type="paragraph" w:customStyle="1" w:styleId="Esquemaynmeros">
    <w:name w:val="Esquema y números"/>
    <w:basedOn w:val="Normal"/>
    <w:rsid w:val="00B9405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detabla">
    <w:name w:val="Texto de tabla"/>
    <w:basedOn w:val="Normal"/>
    <w:rsid w:val="00B9405A"/>
    <w:pPr>
      <w:tabs>
        <w:tab w:val="decimal" w:pos="0"/>
      </w:tabs>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Textopredeterminado">
    <w:name w:val="Texto predeterminado"/>
    <w:basedOn w:val="Normal"/>
    <w:rsid w:val="00B9405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predeterminado1">
    <w:name w:val="Texto predeterminado:1"/>
    <w:basedOn w:val="Normal"/>
    <w:rsid w:val="00B9405A"/>
    <w:pPr>
      <w:spacing w:after="0" w:line="240" w:lineRule="auto"/>
      <w:jc w:val="both"/>
    </w:pPr>
    <w:rPr>
      <w:rFonts w:ascii="Arial" w:eastAsia="Times New Roman" w:hAnsi="Arial" w:cs="Times New Roman"/>
      <w:noProof/>
      <w:sz w:val="24"/>
      <w:szCs w:val="20"/>
      <w:lang w:val="es-ES" w:eastAsia="es-ES"/>
    </w:rPr>
  </w:style>
  <w:style w:type="character" w:customStyle="1" w:styleId="InitialStyle">
    <w:name w:val="InitialStyle"/>
    <w:rsid w:val="00B9405A"/>
    <w:rPr>
      <w:szCs w:val="20"/>
    </w:rPr>
  </w:style>
  <w:style w:type="paragraph" w:customStyle="1" w:styleId="Bullet2">
    <w:name w:val="Bullet 2"/>
    <w:basedOn w:val="Normal"/>
    <w:rsid w:val="00B9405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_tradnl" w:eastAsia="es-ES"/>
    </w:rPr>
  </w:style>
  <w:style w:type="paragraph" w:customStyle="1" w:styleId="MainTitle">
    <w:name w:val="Main Title"/>
    <w:basedOn w:val="Normal"/>
    <w:rsid w:val="00B9405A"/>
    <w:pPr>
      <w:keepNext/>
      <w:tabs>
        <w:tab w:val="center" w:pos="4513"/>
      </w:tabs>
      <w:spacing w:after="480" w:line="600" w:lineRule="exact"/>
    </w:pPr>
    <w:rPr>
      <w:rFonts w:ascii="Times New Roman" w:eastAsia="Times New Roman" w:hAnsi="Times New Roman" w:cs="Times New Roman"/>
      <w:b/>
      <w:i/>
      <w:noProof/>
      <w:sz w:val="60"/>
      <w:szCs w:val="20"/>
      <w:lang w:val="es-ES_tradnl"/>
    </w:rPr>
  </w:style>
  <w:style w:type="paragraph" w:customStyle="1" w:styleId="GREEN4">
    <w:name w:val="GREEN4"/>
    <w:basedOn w:val="Normal"/>
    <w:uiPriority w:val="99"/>
    <w:rsid w:val="00B9405A"/>
    <w:pPr>
      <w:spacing w:after="0" w:line="240" w:lineRule="auto"/>
      <w:jc w:val="both"/>
    </w:pPr>
    <w:rPr>
      <w:rFonts w:ascii="CG Times (W1)" w:eastAsia="Times New Roman" w:hAnsi="CG Times (W1)" w:cs="Times New Roman"/>
      <w:noProof/>
      <w:sz w:val="20"/>
      <w:szCs w:val="20"/>
      <w:lang w:val="es-ES_tradnl" w:eastAsia="es-ES"/>
    </w:rPr>
  </w:style>
  <w:style w:type="paragraph" w:customStyle="1" w:styleId="Estilo">
    <w:name w:val="Estilo"/>
    <w:link w:val="EstiloCar"/>
    <w:qFormat/>
    <w:rsid w:val="00B9405A"/>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B9405A"/>
    <w:pPr>
      <w:keepNext/>
      <w:pBdr>
        <w:bottom w:val="single" w:sz="6" w:space="1" w:color="auto"/>
      </w:pBdr>
      <w:tabs>
        <w:tab w:val="right" w:pos="8496"/>
      </w:tabs>
      <w:spacing w:before="360" w:after="120" w:line="320" w:lineRule="exact"/>
    </w:pPr>
    <w:rPr>
      <w:rFonts w:ascii="Times New Roman" w:eastAsia="Times New Roman" w:hAnsi="Times New Roman" w:cs="Times New Roman"/>
      <w:b/>
      <w:noProof/>
      <w:sz w:val="32"/>
      <w:szCs w:val="20"/>
      <w:lang w:val="es-ES_tradnl"/>
    </w:rPr>
  </w:style>
  <w:style w:type="paragraph" w:customStyle="1" w:styleId="Ttulos">
    <w:name w:val="Títulos"/>
    <w:basedOn w:val="Normal"/>
    <w:rsid w:val="00B9405A"/>
    <w:pPr>
      <w:spacing w:after="0" w:line="240" w:lineRule="auto"/>
      <w:jc w:val="both"/>
    </w:pPr>
    <w:rPr>
      <w:rFonts w:ascii="Arial" w:eastAsia="Times New Roman" w:hAnsi="Arial" w:cs="Times New Roman"/>
      <w:noProof/>
      <w:sz w:val="24"/>
      <w:szCs w:val="20"/>
      <w:lang w:val="es-ES_tradnl"/>
    </w:rPr>
  </w:style>
  <w:style w:type="paragraph" w:styleId="Textosinformato">
    <w:name w:val="Plain Text"/>
    <w:basedOn w:val="Normal"/>
    <w:link w:val="TextosinformatoCar"/>
    <w:rsid w:val="00B9405A"/>
    <w:pPr>
      <w:spacing w:after="0" w:line="240" w:lineRule="auto"/>
    </w:pPr>
    <w:rPr>
      <w:lang w:val="es-ES" w:eastAsia="ar-SA"/>
    </w:rPr>
  </w:style>
  <w:style w:type="character" w:customStyle="1" w:styleId="TextosinformatoCar1">
    <w:name w:val="Texto sin formato Car1"/>
    <w:basedOn w:val="Fuentedeprrafopredeter"/>
    <w:semiHidden/>
    <w:rsid w:val="00B9405A"/>
    <w:rPr>
      <w:rFonts w:ascii="Consolas" w:hAnsi="Consolas" w:cs="Consolas"/>
      <w:sz w:val="21"/>
      <w:szCs w:val="21"/>
    </w:rPr>
  </w:style>
  <w:style w:type="paragraph" w:customStyle="1" w:styleId="Level1">
    <w:name w:val="Level 1"/>
    <w:basedOn w:val="Normal"/>
    <w:rsid w:val="00B9405A"/>
    <w:pPr>
      <w:widowControl w:val="0"/>
      <w:tabs>
        <w:tab w:val="num" w:pos="3652"/>
      </w:tabs>
      <w:spacing w:after="0" w:line="240" w:lineRule="auto"/>
      <w:ind w:left="432" w:hanging="432"/>
      <w:outlineLvl w:val="0"/>
    </w:pPr>
    <w:rPr>
      <w:rFonts w:ascii="CG Times" w:eastAsia="Times New Roman" w:hAnsi="CG Times" w:cs="Times New Roman"/>
      <w:noProof/>
      <w:snapToGrid w:val="0"/>
      <w:sz w:val="24"/>
      <w:szCs w:val="20"/>
      <w:lang w:val="en-US"/>
    </w:rPr>
  </w:style>
  <w:style w:type="paragraph" w:customStyle="1" w:styleId="Indent1">
    <w:name w:val="Indent1"/>
    <w:basedOn w:val="Normal"/>
    <w:rsid w:val="00B9405A"/>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noProof/>
      <w:sz w:val="20"/>
      <w:szCs w:val="20"/>
      <w:lang w:val="en-GB" w:eastAsia="es-ES"/>
    </w:rPr>
  </w:style>
  <w:style w:type="paragraph" w:customStyle="1" w:styleId="Pages">
    <w:name w:val="Pages"/>
    <w:basedOn w:val="Textoindependiente"/>
    <w:next w:val="Ttulo1"/>
    <w:rsid w:val="00B9405A"/>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B9405A"/>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noProof/>
      <w:szCs w:val="20"/>
      <w:lang w:val="en-GB" w:eastAsia="es-ES"/>
    </w:rPr>
  </w:style>
  <w:style w:type="paragraph" w:customStyle="1" w:styleId="indent3">
    <w:name w:val="indent3"/>
    <w:basedOn w:val="Normal"/>
    <w:rsid w:val="00B9405A"/>
    <w:pPr>
      <w:spacing w:after="0" w:line="240" w:lineRule="auto"/>
      <w:ind w:left="1474" w:hanging="1474"/>
    </w:pPr>
    <w:rPr>
      <w:rFonts w:ascii="Times New Roman" w:eastAsia="Times New Roman" w:hAnsi="Times New Roman" w:cs="Times New Roman"/>
      <w:noProof/>
      <w:sz w:val="20"/>
      <w:szCs w:val="20"/>
      <w:lang w:val="en-GB" w:eastAsia="es-ES"/>
    </w:rPr>
  </w:style>
  <w:style w:type="paragraph" w:styleId="Lista3">
    <w:name w:val="List 3"/>
    <w:basedOn w:val="Normal"/>
    <w:rsid w:val="00B9405A"/>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noProof/>
      <w:sz w:val="24"/>
      <w:szCs w:val="20"/>
      <w:lang w:val="es-ES" w:eastAsia="es-ES"/>
    </w:rPr>
  </w:style>
  <w:style w:type="paragraph" w:styleId="Lista4">
    <w:name w:val="List 4"/>
    <w:basedOn w:val="Normal"/>
    <w:rsid w:val="00B9405A"/>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noProof/>
      <w:sz w:val="24"/>
      <w:szCs w:val="20"/>
      <w:lang w:val="es-ES" w:eastAsia="es-ES"/>
    </w:rPr>
  </w:style>
  <w:style w:type="paragraph" w:styleId="Continuarlista">
    <w:name w:val="List Continue"/>
    <w:basedOn w:val="Normal"/>
    <w:rsid w:val="00B9405A"/>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noProof/>
      <w:sz w:val="24"/>
      <w:szCs w:val="20"/>
      <w:lang w:val="es-ES" w:eastAsia="es-ES"/>
    </w:rPr>
  </w:style>
  <w:style w:type="paragraph" w:styleId="Continuarlista2">
    <w:name w:val="List Continue 2"/>
    <w:basedOn w:val="Normal"/>
    <w:rsid w:val="00B9405A"/>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noProof/>
      <w:sz w:val="24"/>
      <w:szCs w:val="20"/>
      <w:lang w:val="es-ES" w:eastAsia="es-ES"/>
    </w:rPr>
  </w:style>
  <w:style w:type="paragraph" w:styleId="Continuarlista3">
    <w:name w:val="List Continue 3"/>
    <w:basedOn w:val="Normal"/>
    <w:rsid w:val="00B9405A"/>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noProof/>
      <w:sz w:val="24"/>
      <w:szCs w:val="20"/>
      <w:lang w:val="es-ES" w:eastAsia="es-ES"/>
    </w:rPr>
  </w:style>
  <w:style w:type="paragraph" w:styleId="Continuarlista4">
    <w:name w:val="List Continue 4"/>
    <w:basedOn w:val="Normal"/>
    <w:rsid w:val="00B9405A"/>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noProof/>
      <w:sz w:val="24"/>
      <w:szCs w:val="20"/>
      <w:lang w:val="es-ES" w:eastAsia="es-ES"/>
    </w:rPr>
  </w:style>
  <w:style w:type="paragraph" w:styleId="Continuarlista5">
    <w:name w:val="List Continue 5"/>
    <w:basedOn w:val="Normal"/>
    <w:rsid w:val="00B9405A"/>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noProof/>
      <w:sz w:val="24"/>
      <w:szCs w:val="20"/>
      <w:lang w:val="es-ES" w:eastAsia="es-ES"/>
    </w:rPr>
  </w:style>
  <w:style w:type="paragraph" w:customStyle="1" w:styleId="Enclosure">
    <w:name w:val="Enclosure"/>
    <w:basedOn w:val="Normal"/>
    <w:rsid w:val="00B9405A"/>
    <w:pPr>
      <w:overflowPunct w:val="0"/>
      <w:autoSpaceDE w:val="0"/>
      <w:autoSpaceDN w:val="0"/>
      <w:adjustRightInd w:val="0"/>
      <w:spacing w:before="100" w:after="100" w:line="240" w:lineRule="auto"/>
      <w:textAlignment w:val="baseline"/>
    </w:pPr>
    <w:rPr>
      <w:rFonts w:ascii="Times New Roman" w:eastAsia="Times New Roman" w:hAnsi="Times New Roman" w:cs="Times New Roman"/>
      <w:noProof/>
      <w:sz w:val="24"/>
      <w:szCs w:val="20"/>
      <w:lang w:val="es-ES" w:eastAsia="es-ES"/>
    </w:rPr>
  </w:style>
  <w:style w:type="paragraph" w:styleId="Textoindependienteprimerasangra2">
    <w:name w:val="Body Text First Indent 2"/>
    <w:basedOn w:val="Sangradetextonormal"/>
    <w:link w:val="Textoindependienteprimerasangra2Car"/>
    <w:rsid w:val="00B9405A"/>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B9405A"/>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B9405A"/>
    <w:pPr>
      <w:spacing w:after="160" w:line="240" w:lineRule="exact"/>
    </w:pPr>
    <w:rPr>
      <w:rFonts w:ascii="Tahoma" w:eastAsia="Times New Roman" w:hAnsi="Tahoma" w:cs="Times New Roman"/>
      <w:noProof/>
      <w:sz w:val="20"/>
      <w:szCs w:val="20"/>
      <w:lang w:val="en-US"/>
    </w:rPr>
  </w:style>
  <w:style w:type="numbering" w:customStyle="1" w:styleId="Estilo1">
    <w:name w:val="Estilo1"/>
    <w:rsid w:val="00B9405A"/>
  </w:style>
  <w:style w:type="numbering" w:customStyle="1" w:styleId="111">
    <w:name w:val="1.1.1"/>
    <w:rsid w:val="00B9405A"/>
  </w:style>
  <w:style w:type="character" w:customStyle="1" w:styleId="CarCar13">
    <w:name w:val="Car Car13"/>
    <w:rsid w:val="00B9405A"/>
    <w:rPr>
      <w:rFonts w:ascii="Arial" w:hAnsi="Arial" w:cs="Arial"/>
      <w:lang w:val="es-ES_tradnl" w:eastAsia="ar-SA" w:bidi="ar-SA"/>
    </w:rPr>
  </w:style>
  <w:style w:type="character" w:customStyle="1" w:styleId="CarCar14">
    <w:name w:val="Car Car14"/>
    <w:rsid w:val="00B9405A"/>
    <w:rPr>
      <w:sz w:val="24"/>
      <w:lang w:val="es-ES" w:eastAsia="ar-SA" w:bidi="ar-SA"/>
    </w:rPr>
  </w:style>
  <w:style w:type="character" w:customStyle="1" w:styleId="CarCar12">
    <w:name w:val="Car Car12"/>
    <w:rsid w:val="00B9405A"/>
    <w:rPr>
      <w:b/>
      <w:sz w:val="28"/>
      <w:lang w:val="es-ES" w:eastAsia="ar-SA" w:bidi="ar-SA"/>
    </w:rPr>
  </w:style>
  <w:style w:type="character" w:customStyle="1" w:styleId="CarCar17">
    <w:name w:val="Car Car17"/>
    <w:rsid w:val="00B9405A"/>
    <w:rPr>
      <w:rFonts w:ascii="Times New Roman" w:eastAsia="Times New Roman" w:hAnsi="Times New Roman" w:cs="Times New Roman"/>
      <w:sz w:val="24"/>
      <w:szCs w:val="20"/>
      <w:lang w:eastAsia="ar-SA"/>
    </w:rPr>
  </w:style>
  <w:style w:type="character" w:customStyle="1" w:styleId="CarCar16">
    <w:name w:val="Car Car16"/>
    <w:rsid w:val="00B9405A"/>
    <w:rPr>
      <w:rFonts w:ascii="Arial" w:eastAsia="Times New Roman" w:hAnsi="Arial" w:cs="Arial"/>
      <w:sz w:val="20"/>
      <w:szCs w:val="20"/>
      <w:lang w:val="es-ES_tradnl" w:eastAsia="ar-SA"/>
    </w:rPr>
  </w:style>
  <w:style w:type="character" w:customStyle="1" w:styleId="CarCar15">
    <w:name w:val="Car Car15"/>
    <w:rsid w:val="00B9405A"/>
    <w:rPr>
      <w:rFonts w:ascii="Times New Roman" w:eastAsia="Times New Roman" w:hAnsi="Times New Roman" w:cs="Times New Roman"/>
      <w:b/>
      <w:sz w:val="28"/>
      <w:szCs w:val="20"/>
      <w:lang w:eastAsia="ar-SA"/>
    </w:rPr>
  </w:style>
  <w:style w:type="character" w:customStyle="1" w:styleId="CarCar10">
    <w:name w:val="Car Car10"/>
    <w:semiHidden/>
    <w:rsid w:val="00B9405A"/>
    <w:rPr>
      <w:rFonts w:ascii="Times New Roman" w:eastAsia="Times New Roman" w:hAnsi="Times New Roman" w:cs="Times New Roman"/>
      <w:sz w:val="20"/>
      <w:szCs w:val="20"/>
      <w:lang w:eastAsia="ar-SA"/>
    </w:rPr>
  </w:style>
  <w:style w:type="character" w:customStyle="1" w:styleId="CarCar8">
    <w:name w:val="Car Car8"/>
    <w:rsid w:val="00B9405A"/>
    <w:rPr>
      <w:sz w:val="24"/>
      <w:lang w:val="es-ES" w:eastAsia="ar-SA" w:bidi="ar-SA"/>
    </w:rPr>
  </w:style>
  <w:style w:type="paragraph" w:customStyle="1" w:styleId="Textoindependiente26">
    <w:name w:val="Texto independiente 26"/>
    <w:basedOn w:val="Normal"/>
    <w:rsid w:val="00B9405A"/>
    <w:pPr>
      <w:widowControl w:val="0"/>
      <w:spacing w:after="0" w:line="240" w:lineRule="auto"/>
      <w:jc w:val="both"/>
    </w:pPr>
    <w:rPr>
      <w:rFonts w:ascii="Arial" w:eastAsia="Times New Roman" w:hAnsi="Arial" w:cs="Times New Roman"/>
      <w:noProof/>
      <w:sz w:val="24"/>
      <w:szCs w:val="20"/>
      <w:lang w:val="es-ES_tradnl" w:eastAsia="es-ES"/>
    </w:rPr>
  </w:style>
  <w:style w:type="paragraph" w:customStyle="1" w:styleId="Sangra2detindependiente3">
    <w:name w:val="Sangría 2 de t. independiente3"/>
    <w:basedOn w:val="Normal"/>
    <w:rsid w:val="00B9405A"/>
    <w:pPr>
      <w:widowControl w:val="0"/>
      <w:tabs>
        <w:tab w:val="left" w:pos="284"/>
      </w:tabs>
      <w:spacing w:after="0" w:line="240" w:lineRule="auto"/>
      <w:ind w:left="284" w:hanging="284"/>
      <w:jc w:val="both"/>
    </w:pPr>
    <w:rPr>
      <w:rFonts w:ascii="Arial" w:eastAsia="Times New Roman" w:hAnsi="Arial" w:cs="Times New Roman"/>
      <w:noProof/>
      <w:sz w:val="24"/>
      <w:szCs w:val="20"/>
      <w:lang w:val="es-ES_tradnl" w:eastAsia="es-ES"/>
    </w:rPr>
  </w:style>
  <w:style w:type="paragraph" w:customStyle="1" w:styleId="xl90">
    <w:name w:val="xl90"/>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1">
    <w:name w:val="xl91"/>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2">
    <w:name w:val="xl92"/>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3">
    <w:name w:val="xl93"/>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4">
    <w:name w:val="xl94"/>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noProof/>
      <w:sz w:val="14"/>
      <w:szCs w:val="14"/>
      <w:lang w:eastAsia="es-MX"/>
    </w:rPr>
  </w:style>
  <w:style w:type="paragraph" w:customStyle="1" w:styleId="xl95">
    <w:name w:val="xl95"/>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6">
    <w:name w:val="xl96"/>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97">
    <w:name w:val="xl97"/>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98">
    <w:name w:val="xl98"/>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99">
    <w:name w:val="xl99"/>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0">
    <w:name w:val="xl100"/>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1">
    <w:name w:val="xl101"/>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2">
    <w:name w:val="xl102"/>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3">
    <w:name w:val="xl103"/>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04">
    <w:name w:val="xl104"/>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5">
    <w:name w:val="xl105"/>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6">
    <w:name w:val="xl106"/>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7">
    <w:name w:val="xl107"/>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08">
    <w:name w:val="xl108"/>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09">
    <w:name w:val="xl109"/>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24"/>
      <w:szCs w:val="24"/>
      <w:lang w:eastAsia="es-MX"/>
    </w:rPr>
  </w:style>
  <w:style w:type="paragraph" w:customStyle="1" w:styleId="xl110">
    <w:name w:val="xl110"/>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1">
    <w:name w:val="xl111"/>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sz w:val="14"/>
      <w:szCs w:val="14"/>
      <w:lang w:eastAsia="es-MX"/>
    </w:rPr>
  </w:style>
  <w:style w:type="paragraph" w:customStyle="1" w:styleId="xl112">
    <w:name w:val="xl112"/>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3">
    <w:name w:val="xl113"/>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14">
    <w:name w:val="xl114"/>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15">
    <w:name w:val="xl115"/>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16">
    <w:name w:val="xl116"/>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lang w:eastAsia="es-MX"/>
    </w:rPr>
  </w:style>
  <w:style w:type="paragraph" w:customStyle="1" w:styleId="xl117">
    <w:name w:val="xl117"/>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18">
    <w:name w:val="xl118"/>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lang w:eastAsia="es-MX"/>
    </w:rPr>
  </w:style>
  <w:style w:type="paragraph" w:customStyle="1" w:styleId="xl119">
    <w:name w:val="xl119"/>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20">
    <w:name w:val="xl120"/>
    <w:basedOn w:val="Normal"/>
    <w:rsid w:val="00B9405A"/>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noProof/>
      <w:sz w:val="18"/>
      <w:szCs w:val="18"/>
      <w:lang w:eastAsia="es-MX"/>
    </w:rPr>
  </w:style>
  <w:style w:type="paragraph" w:customStyle="1" w:styleId="xl121">
    <w:name w:val="xl121"/>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lang w:eastAsia="es-MX"/>
    </w:rPr>
  </w:style>
  <w:style w:type="paragraph" w:customStyle="1" w:styleId="xl122">
    <w:name w:val="xl122"/>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3">
    <w:name w:val="xl123"/>
    <w:basedOn w:val="Normal"/>
    <w:rsid w:val="00B9405A"/>
    <w:pPr>
      <w:spacing w:before="100" w:beforeAutospacing="1" w:after="100" w:afterAutospacing="1" w:line="240" w:lineRule="auto"/>
    </w:pPr>
    <w:rPr>
      <w:rFonts w:ascii="Times New Roman" w:eastAsia="Times New Roman" w:hAnsi="Times New Roman" w:cs="Times New Roman"/>
      <w:noProof/>
      <w:sz w:val="24"/>
      <w:szCs w:val="24"/>
      <w:lang w:eastAsia="es-MX"/>
    </w:rPr>
  </w:style>
  <w:style w:type="paragraph" w:customStyle="1" w:styleId="xl124">
    <w:name w:val="xl124"/>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5">
    <w:name w:val="xl125"/>
    <w:basedOn w:val="Normal"/>
    <w:rsid w:val="00B9405A"/>
    <w:pPr>
      <w:spacing w:before="100" w:beforeAutospacing="1" w:after="100" w:afterAutospacing="1" w:line="240" w:lineRule="auto"/>
    </w:pPr>
    <w:rPr>
      <w:rFonts w:ascii="Arial" w:eastAsia="Times New Roman" w:hAnsi="Arial" w:cs="Arial"/>
      <w:noProof/>
      <w:sz w:val="24"/>
      <w:szCs w:val="24"/>
      <w:lang w:eastAsia="es-MX"/>
    </w:rPr>
  </w:style>
  <w:style w:type="paragraph" w:customStyle="1" w:styleId="xl126">
    <w:name w:val="xl126"/>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27">
    <w:name w:val="xl127"/>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8">
    <w:name w:val="xl128"/>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29">
    <w:name w:val="xl129"/>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0">
    <w:name w:val="xl130"/>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24"/>
      <w:szCs w:val="24"/>
      <w:lang w:eastAsia="es-MX"/>
    </w:rPr>
  </w:style>
  <w:style w:type="paragraph" w:customStyle="1" w:styleId="xl131">
    <w:name w:val="xl131"/>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2">
    <w:name w:val="xl132"/>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lang w:eastAsia="es-MX"/>
    </w:rPr>
  </w:style>
  <w:style w:type="paragraph" w:customStyle="1" w:styleId="xl133">
    <w:name w:val="xl133"/>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4">
    <w:name w:val="xl134"/>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5">
    <w:name w:val="xl135"/>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6">
    <w:name w:val="xl136"/>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7">
    <w:name w:val="xl137"/>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lang w:eastAsia="es-MX"/>
    </w:rPr>
  </w:style>
  <w:style w:type="paragraph" w:customStyle="1" w:styleId="xl138">
    <w:name w:val="xl138"/>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xl139">
    <w:name w:val="xl139"/>
    <w:basedOn w:val="Normal"/>
    <w:rsid w:val="00B940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lang w:eastAsia="es-MX"/>
    </w:rPr>
  </w:style>
  <w:style w:type="paragraph" w:customStyle="1" w:styleId="Textodeglobo2">
    <w:name w:val="Texto de globo2"/>
    <w:basedOn w:val="Normal"/>
    <w:uiPriority w:val="99"/>
    <w:rsid w:val="00B9405A"/>
    <w:pPr>
      <w:suppressAutoHyphens/>
      <w:spacing w:after="0" w:line="240" w:lineRule="auto"/>
    </w:pPr>
    <w:rPr>
      <w:rFonts w:ascii="Tahoma" w:eastAsia="Times New Roman" w:hAnsi="Tahoma" w:cs="Tahoma"/>
      <w:noProof/>
      <w:sz w:val="16"/>
      <w:szCs w:val="20"/>
      <w:lang w:val="es-ES" w:eastAsia="ar-SA"/>
    </w:rPr>
  </w:style>
  <w:style w:type="paragraph" w:customStyle="1" w:styleId="Textoindependiente33">
    <w:name w:val="Texto independiente 33"/>
    <w:basedOn w:val="Normal"/>
    <w:uiPriority w:val="99"/>
    <w:rsid w:val="00B9405A"/>
    <w:pPr>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Estilo1x">
    <w:name w:val="Estilo1x"/>
    <w:basedOn w:val="Texto0"/>
    <w:rsid w:val="00B9405A"/>
    <w:pPr>
      <w:suppressAutoHyphens w:val="0"/>
      <w:ind w:left="1670" w:hanging="432"/>
    </w:pPr>
    <w:rPr>
      <w:rFonts w:cs="Arial"/>
      <w:szCs w:val="18"/>
      <w:lang w:eastAsia="es-ES"/>
    </w:rPr>
  </w:style>
  <w:style w:type="character" w:customStyle="1" w:styleId="WW8Num13z1">
    <w:name w:val="WW8Num13z1"/>
    <w:rsid w:val="00B9405A"/>
    <w:rPr>
      <w:rFonts w:ascii="Courier New" w:hAnsi="Courier New" w:cs="Courier New"/>
    </w:rPr>
  </w:style>
  <w:style w:type="character" w:customStyle="1" w:styleId="WW8Num13z2">
    <w:name w:val="WW8Num13z2"/>
    <w:rsid w:val="00B9405A"/>
    <w:rPr>
      <w:rFonts w:ascii="Wingdings" w:hAnsi="Wingdings"/>
    </w:rPr>
  </w:style>
  <w:style w:type="character" w:customStyle="1" w:styleId="WW8Num14z3">
    <w:name w:val="WW8Num14z3"/>
    <w:rsid w:val="00B9405A"/>
    <w:rPr>
      <w:rFonts w:ascii="Symbol" w:hAnsi="Symbol"/>
    </w:rPr>
  </w:style>
  <w:style w:type="character" w:customStyle="1" w:styleId="WW8Num16z3">
    <w:name w:val="WW8Num16z3"/>
    <w:rsid w:val="00B9405A"/>
    <w:rPr>
      <w:rFonts w:ascii="Symbol" w:hAnsi="Symbol"/>
    </w:rPr>
  </w:style>
  <w:style w:type="character" w:customStyle="1" w:styleId="WW8Num18z3">
    <w:name w:val="WW8Num18z3"/>
    <w:rsid w:val="00B9405A"/>
    <w:rPr>
      <w:rFonts w:ascii="Symbol" w:hAnsi="Symbol"/>
    </w:rPr>
  </w:style>
  <w:style w:type="character" w:customStyle="1" w:styleId="WW8Num18z4">
    <w:name w:val="WW8Num18z4"/>
    <w:rsid w:val="00B9405A"/>
    <w:rPr>
      <w:rFonts w:ascii="Courier New" w:hAnsi="Courier New" w:cs="Courier New"/>
    </w:rPr>
  </w:style>
  <w:style w:type="character" w:styleId="Nmerodelnea">
    <w:name w:val="line number"/>
    <w:rsid w:val="00B9405A"/>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B9405A"/>
    <w:pPr>
      <w:widowControl w:val="0"/>
      <w:suppressAutoHyphens/>
      <w:spacing w:after="160" w:line="240" w:lineRule="exact"/>
    </w:pPr>
    <w:rPr>
      <w:rFonts w:ascii="Tahoma" w:eastAsia="Times New Roman" w:hAnsi="Tahoma" w:cs="Times New Roman"/>
      <w:noProof/>
      <w:sz w:val="20"/>
      <w:szCs w:val="20"/>
      <w:lang w:val="en-US" w:eastAsia="ar-SA"/>
    </w:rPr>
  </w:style>
  <w:style w:type="paragraph" w:customStyle="1" w:styleId="Sangra3detindependiente3">
    <w:name w:val="Sangría 3 de t. independiente3"/>
    <w:basedOn w:val="Normal"/>
    <w:uiPriority w:val="99"/>
    <w:rsid w:val="00B9405A"/>
    <w:pPr>
      <w:widowControl w:val="0"/>
      <w:tabs>
        <w:tab w:val="left" w:pos="21109"/>
      </w:tabs>
      <w:suppressAutoHyphens/>
      <w:spacing w:after="0" w:line="240" w:lineRule="auto"/>
      <w:ind w:left="1275"/>
    </w:pPr>
    <w:rPr>
      <w:rFonts w:ascii="Book Antiqua" w:eastAsia="Times New Roman" w:hAnsi="Book Antiqua" w:cs="Times New Roman"/>
      <w:noProof/>
      <w:sz w:val="24"/>
      <w:szCs w:val="20"/>
      <w:lang w:val="es-ES" w:eastAsia="ar-SA"/>
    </w:rPr>
  </w:style>
  <w:style w:type="paragraph" w:customStyle="1" w:styleId="TableContents">
    <w:name w:val="Table Contents"/>
    <w:basedOn w:val="Normal"/>
    <w:rsid w:val="00B9405A"/>
    <w:pPr>
      <w:suppressAutoHyphens/>
      <w:spacing w:after="0" w:line="240" w:lineRule="auto"/>
    </w:pPr>
    <w:rPr>
      <w:rFonts w:ascii="Times New Roman" w:eastAsia="Times New Roman" w:hAnsi="Times New Roman" w:cs="Times New Roman"/>
      <w:noProof/>
      <w:sz w:val="24"/>
      <w:szCs w:val="24"/>
      <w:lang w:val="es-ES" w:eastAsia="ar-SA"/>
    </w:rPr>
  </w:style>
  <w:style w:type="paragraph" w:customStyle="1" w:styleId="TableHeading">
    <w:name w:val="Table Heading"/>
    <w:basedOn w:val="TableContents"/>
    <w:rsid w:val="00B9405A"/>
    <w:pPr>
      <w:jc w:val="center"/>
    </w:pPr>
    <w:rPr>
      <w:b/>
      <w:bCs/>
    </w:rPr>
  </w:style>
  <w:style w:type="paragraph" w:customStyle="1" w:styleId="font5">
    <w:name w:val="font5"/>
    <w:basedOn w:val="Normal"/>
    <w:rsid w:val="00B9405A"/>
    <w:pPr>
      <w:spacing w:before="100" w:beforeAutospacing="1" w:after="100" w:afterAutospacing="1" w:line="240" w:lineRule="auto"/>
    </w:pPr>
    <w:rPr>
      <w:rFonts w:ascii="Arial Narrow" w:eastAsia="Times New Roman" w:hAnsi="Arial Narrow" w:cs="Times New Roman"/>
      <w:noProof/>
      <w:sz w:val="16"/>
      <w:szCs w:val="16"/>
      <w:lang w:eastAsia="es-MX"/>
    </w:rPr>
  </w:style>
  <w:style w:type="character" w:customStyle="1" w:styleId="searchmatch">
    <w:name w:val="searchmatch"/>
    <w:rsid w:val="00B9405A"/>
  </w:style>
  <w:style w:type="character" w:customStyle="1" w:styleId="Ttulo1Car1">
    <w:name w:val="Título 1 Car1"/>
    <w:aliases w:val="Headline Car1,H1 Car,h1 Car,II+ Car,I Car,Document Header1 Car,Chapter Car,heading 1 Car,Titulo 1 Car,Section Heading Car,Part Car"/>
    <w:rsid w:val="00B9405A"/>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B9405A"/>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B9405A"/>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B9405A"/>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B9405A"/>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B9405A"/>
  </w:style>
  <w:style w:type="numbering" w:customStyle="1" w:styleId="1111111">
    <w:name w:val="1 / 1.1 / 1.1.11"/>
    <w:basedOn w:val="Sinlista"/>
    <w:next w:val="111111"/>
    <w:semiHidden/>
    <w:unhideWhenUsed/>
    <w:rsid w:val="00B9405A"/>
  </w:style>
  <w:style w:type="numbering" w:customStyle="1" w:styleId="1111">
    <w:name w:val="1.1.11"/>
    <w:rsid w:val="00B9405A"/>
  </w:style>
  <w:style w:type="table" w:customStyle="1" w:styleId="Tablaconcolumnas22">
    <w:name w:val="Tabla con columnas 22"/>
    <w:basedOn w:val="Tablanormal"/>
    <w:next w:val="Tablaconcolumnas2"/>
    <w:semiHidden/>
    <w:unhideWhenUsed/>
    <w:rsid w:val="00B9405A"/>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B9405A"/>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B9405A"/>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B9405A"/>
  </w:style>
  <w:style w:type="numbering" w:customStyle="1" w:styleId="1111112">
    <w:name w:val="1 / 1.1 / 1.1.12"/>
    <w:basedOn w:val="Sinlista"/>
    <w:next w:val="111111"/>
    <w:semiHidden/>
    <w:unhideWhenUsed/>
    <w:rsid w:val="00B9405A"/>
  </w:style>
  <w:style w:type="numbering" w:customStyle="1" w:styleId="1112">
    <w:name w:val="1.1.12"/>
    <w:rsid w:val="00B9405A"/>
  </w:style>
  <w:style w:type="character" w:customStyle="1" w:styleId="WW8Num37z1">
    <w:name w:val="WW8Num37z1"/>
    <w:uiPriority w:val="99"/>
    <w:rsid w:val="00B9405A"/>
    <w:rPr>
      <w:rFonts w:ascii="Courier New" w:hAnsi="Courier New" w:cs="Courier New"/>
    </w:rPr>
  </w:style>
  <w:style w:type="character" w:customStyle="1" w:styleId="WW8Num37z2">
    <w:name w:val="WW8Num37z2"/>
    <w:uiPriority w:val="99"/>
    <w:rsid w:val="00B9405A"/>
    <w:rPr>
      <w:rFonts w:ascii="Wingdings" w:hAnsi="Wingdings"/>
    </w:rPr>
  </w:style>
  <w:style w:type="paragraph" w:customStyle="1" w:styleId="Encabezado6">
    <w:name w:val="Encabezado6"/>
    <w:basedOn w:val="Normal"/>
    <w:next w:val="Textoindependiente"/>
    <w:uiPriority w:val="99"/>
    <w:rsid w:val="00B9405A"/>
    <w:pPr>
      <w:keepNext/>
      <w:suppressAutoHyphens/>
      <w:spacing w:before="240" w:after="120" w:line="240" w:lineRule="auto"/>
    </w:pPr>
    <w:rPr>
      <w:rFonts w:ascii="Arial" w:eastAsia="MS Mincho" w:hAnsi="Arial" w:cs="Tahoma"/>
      <w:noProof/>
      <w:sz w:val="28"/>
      <w:szCs w:val="28"/>
      <w:lang w:eastAsia="ar-SA"/>
    </w:rPr>
  </w:style>
  <w:style w:type="table" w:customStyle="1" w:styleId="Tablaconcuadrcula1">
    <w:name w:val="Tabla con cuadrícula1"/>
    <w:basedOn w:val="Tablanormal"/>
    <w:next w:val="Tablaconcuadrcula"/>
    <w:uiPriority w:val="59"/>
    <w:rsid w:val="00B940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B9405A"/>
    <w:rPr>
      <w:rFonts w:ascii="Times New Roman" w:eastAsia="Times New Roman" w:hAnsi="Times New Roman" w:cs="Times New Roman"/>
      <w:noProof/>
      <w:sz w:val="24"/>
      <w:szCs w:val="24"/>
      <w:lang w:val="es-ES" w:eastAsia="es-ES"/>
    </w:rPr>
  </w:style>
  <w:style w:type="paragraph" w:customStyle="1" w:styleId="Default">
    <w:name w:val="Default"/>
    <w:rsid w:val="00B9405A"/>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B9405A"/>
    <w:pPr>
      <w:spacing w:after="0" w:line="240" w:lineRule="auto"/>
      <w:ind w:left="720"/>
      <w:jc w:val="both"/>
    </w:pPr>
    <w:rPr>
      <w:rFonts w:ascii="Calibri" w:eastAsia="Times New Roman" w:hAnsi="Calibri" w:cs="Times New Roman"/>
      <w:noProof/>
      <w:lang w:eastAsia="ar-SA"/>
    </w:rPr>
  </w:style>
  <w:style w:type="paragraph" w:styleId="Listaconvietas">
    <w:name w:val="List Bullet"/>
    <w:basedOn w:val="Normal"/>
    <w:rsid w:val="00B9405A"/>
    <w:pPr>
      <w:tabs>
        <w:tab w:val="num" w:pos="420"/>
      </w:tabs>
      <w:spacing w:after="0" w:line="360" w:lineRule="auto"/>
      <w:ind w:left="420" w:hanging="420"/>
      <w:jc w:val="both"/>
    </w:pPr>
    <w:rPr>
      <w:rFonts w:ascii="Arial" w:eastAsia="Times New Roman" w:hAnsi="Arial" w:cs="Times New Roman"/>
      <w:noProof/>
      <w:sz w:val="20"/>
      <w:szCs w:val="20"/>
      <w:lang w:eastAsia="es-ES"/>
    </w:rPr>
  </w:style>
  <w:style w:type="paragraph" w:styleId="Revisin">
    <w:name w:val="Revision"/>
    <w:hidden/>
    <w:uiPriority w:val="99"/>
    <w:semiHidden/>
    <w:rsid w:val="00B9405A"/>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B9405A"/>
    <w:pPr>
      <w:spacing w:before="20" w:after="20" w:line="240" w:lineRule="auto"/>
      <w:jc w:val="both"/>
    </w:pPr>
    <w:rPr>
      <w:rFonts w:ascii="Arial Narrow" w:eastAsia="Times New Roman" w:hAnsi="Arial Narrow" w:cs="Arial"/>
      <w:noProof/>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B9405A"/>
    <w:pPr>
      <w:spacing w:after="0" w:line="240" w:lineRule="auto"/>
      <w:ind w:right="45"/>
      <w:jc w:val="both"/>
    </w:pPr>
    <w:rPr>
      <w:rFonts w:ascii="Arial" w:eastAsia="Times New Roman" w:hAnsi="Arial" w:cs="Times New Roman"/>
      <w:bCs/>
      <w:noProof/>
      <w:color w:val="000000"/>
      <w:sz w:val="24"/>
      <w:szCs w:val="24"/>
      <w:lang w:eastAsia="es-ES"/>
    </w:rPr>
  </w:style>
  <w:style w:type="numbering" w:customStyle="1" w:styleId="Sinlista1111">
    <w:name w:val="Sin lista1111"/>
    <w:next w:val="Sinlista"/>
    <w:uiPriority w:val="99"/>
    <w:semiHidden/>
    <w:unhideWhenUsed/>
    <w:rsid w:val="00B9405A"/>
  </w:style>
  <w:style w:type="paragraph" w:customStyle="1" w:styleId="p0">
    <w:name w:val="p0"/>
    <w:basedOn w:val="Normal"/>
    <w:rsid w:val="00B9405A"/>
    <w:pPr>
      <w:widowControl w:val="0"/>
      <w:tabs>
        <w:tab w:val="left" w:pos="720"/>
      </w:tabs>
      <w:autoSpaceDE w:val="0"/>
      <w:autoSpaceDN w:val="0"/>
      <w:adjustRightInd w:val="0"/>
      <w:spacing w:after="0" w:line="240" w:lineRule="atLeast"/>
      <w:jc w:val="both"/>
    </w:pPr>
    <w:rPr>
      <w:rFonts w:ascii="Arial" w:eastAsia="Times New Roman" w:hAnsi="Arial" w:cs="Arial"/>
      <w:noProof/>
      <w:sz w:val="24"/>
      <w:szCs w:val="24"/>
      <w:lang w:eastAsia="es-MX"/>
    </w:rPr>
  </w:style>
  <w:style w:type="paragraph" w:customStyle="1" w:styleId="c2">
    <w:name w:val="c2"/>
    <w:basedOn w:val="Normal"/>
    <w:rsid w:val="00B9405A"/>
    <w:pPr>
      <w:widowControl w:val="0"/>
      <w:autoSpaceDE w:val="0"/>
      <w:autoSpaceDN w:val="0"/>
      <w:adjustRightInd w:val="0"/>
      <w:spacing w:after="0" w:line="240" w:lineRule="atLeast"/>
      <w:jc w:val="center"/>
    </w:pPr>
    <w:rPr>
      <w:rFonts w:ascii="Arial" w:eastAsia="Times New Roman" w:hAnsi="Arial" w:cs="Arial"/>
      <w:noProof/>
      <w:sz w:val="24"/>
      <w:szCs w:val="24"/>
      <w:lang w:eastAsia="es-MX"/>
    </w:rPr>
  </w:style>
  <w:style w:type="numbering" w:customStyle="1" w:styleId="Sinlista2">
    <w:name w:val="Sin lista2"/>
    <w:next w:val="Sinlista"/>
    <w:uiPriority w:val="99"/>
    <w:semiHidden/>
    <w:unhideWhenUsed/>
    <w:rsid w:val="00B9405A"/>
  </w:style>
  <w:style w:type="numbering" w:customStyle="1" w:styleId="Sinlista3">
    <w:name w:val="Sin lista3"/>
    <w:next w:val="Sinlista"/>
    <w:uiPriority w:val="99"/>
    <w:semiHidden/>
    <w:unhideWhenUsed/>
    <w:rsid w:val="00B9405A"/>
  </w:style>
  <w:style w:type="table" w:customStyle="1" w:styleId="Tablaconcuadrcula2">
    <w:name w:val="Tabla con cuadrícula2"/>
    <w:basedOn w:val="Tablanormal"/>
    <w:next w:val="Tablaconcuadrcula"/>
    <w:uiPriority w:val="59"/>
    <w:rsid w:val="00B9405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B9405A"/>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B9405A"/>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B9405A"/>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B9405A"/>
    <w:pPr>
      <w:numPr>
        <w:numId w:val="7"/>
      </w:numPr>
    </w:pPr>
  </w:style>
  <w:style w:type="numbering" w:customStyle="1" w:styleId="Estilo13">
    <w:name w:val="Estilo13"/>
    <w:rsid w:val="00B9405A"/>
    <w:pPr>
      <w:numPr>
        <w:numId w:val="9"/>
      </w:numPr>
    </w:pPr>
  </w:style>
  <w:style w:type="numbering" w:customStyle="1" w:styleId="1113">
    <w:name w:val="1.1.13"/>
    <w:rsid w:val="00B9405A"/>
    <w:pPr>
      <w:numPr>
        <w:numId w:val="8"/>
      </w:numPr>
    </w:pPr>
  </w:style>
  <w:style w:type="table" w:customStyle="1" w:styleId="Tablaconcolumnas211">
    <w:name w:val="Tabla con columnas 211"/>
    <w:basedOn w:val="Tablanormal"/>
    <w:next w:val="Tablaconcolumnas2"/>
    <w:semiHidden/>
    <w:unhideWhenUsed/>
    <w:rsid w:val="00B9405A"/>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B9405A"/>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B9405A"/>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B9405A"/>
  </w:style>
  <w:style w:type="numbering" w:customStyle="1" w:styleId="11111111">
    <w:name w:val="1 / 1.1 / 1.1.111"/>
    <w:basedOn w:val="Sinlista"/>
    <w:next w:val="111111"/>
    <w:semiHidden/>
    <w:unhideWhenUsed/>
    <w:rsid w:val="00B9405A"/>
  </w:style>
  <w:style w:type="numbering" w:customStyle="1" w:styleId="11111">
    <w:name w:val="1.1.111"/>
    <w:rsid w:val="00B9405A"/>
  </w:style>
  <w:style w:type="table" w:customStyle="1" w:styleId="Tablaconcolumnas221">
    <w:name w:val="Tabla con columnas 221"/>
    <w:basedOn w:val="Tablanormal"/>
    <w:next w:val="Tablaconcolumnas2"/>
    <w:semiHidden/>
    <w:unhideWhenUsed/>
    <w:rsid w:val="00B9405A"/>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B9405A"/>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B9405A"/>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B9405A"/>
    <w:pPr>
      <w:numPr>
        <w:numId w:val="4"/>
      </w:numPr>
    </w:pPr>
  </w:style>
  <w:style w:type="numbering" w:customStyle="1" w:styleId="11111121">
    <w:name w:val="1 / 1.1 / 1.1.121"/>
    <w:basedOn w:val="Sinlista"/>
    <w:next w:val="111111"/>
    <w:semiHidden/>
    <w:unhideWhenUsed/>
    <w:rsid w:val="00B9405A"/>
  </w:style>
  <w:style w:type="numbering" w:customStyle="1" w:styleId="11121">
    <w:name w:val="1.1.121"/>
    <w:rsid w:val="00B9405A"/>
  </w:style>
  <w:style w:type="table" w:customStyle="1" w:styleId="Tablaconcuadrcula11">
    <w:name w:val="Tabla con cuadrícula11"/>
    <w:basedOn w:val="Tablanormal"/>
    <w:next w:val="Tablaconcuadrcula"/>
    <w:uiPriority w:val="59"/>
    <w:rsid w:val="00B9405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B9405A"/>
  </w:style>
  <w:style w:type="numbering" w:customStyle="1" w:styleId="Sinlista21">
    <w:name w:val="Sin lista21"/>
    <w:next w:val="Sinlista"/>
    <w:uiPriority w:val="99"/>
    <w:semiHidden/>
    <w:unhideWhenUsed/>
    <w:rsid w:val="00B9405A"/>
  </w:style>
  <w:style w:type="numbering" w:customStyle="1" w:styleId="Sinlista4">
    <w:name w:val="Sin lista4"/>
    <w:next w:val="Sinlista"/>
    <w:uiPriority w:val="99"/>
    <w:semiHidden/>
    <w:unhideWhenUsed/>
    <w:rsid w:val="00B9405A"/>
  </w:style>
  <w:style w:type="numbering" w:customStyle="1" w:styleId="1111114">
    <w:name w:val="1 / 1.1 / 1.1.14"/>
    <w:basedOn w:val="Sinlista"/>
    <w:next w:val="111111"/>
    <w:rsid w:val="00B9405A"/>
  </w:style>
  <w:style w:type="numbering" w:customStyle="1" w:styleId="Estilo14">
    <w:name w:val="Estilo14"/>
    <w:rsid w:val="00B9405A"/>
  </w:style>
  <w:style w:type="numbering" w:customStyle="1" w:styleId="1114">
    <w:name w:val="1.1.14"/>
    <w:rsid w:val="00B9405A"/>
  </w:style>
  <w:style w:type="numbering" w:customStyle="1" w:styleId="Estilo112">
    <w:name w:val="Estilo112"/>
    <w:rsid w:val="00B9405A"/>
  </w:style>
  <w:style w:type="numbering" w:customStyle="1" w:styleId="11111112">
    <w:name w:val="1 / 1.1 / 1.1.112"/>
    <w:basedOn w:val="Sinlista"/>
    <w:next w:val="111111"/>
    <w:semiHidden/>
    <w:unhideWhenUsed/>
    <w:rsid w:val="00B9405A"/>
  </w:style>
  <w:style w:type="numbering" w:customStyle="1" w:styleId="11112">
    <w:name w:val="1.1.112"/>
    <w:rsid w:val="00B9405A"/>
  </w:style>
  <w:style w:type="numbering" w:customStyle="1" w:styleId="Estilo122">
    <w:name w:val="Estilo122"/>
    <w:rsid w:val="00B9405A"/>
  </w:style>
  <w:style w:type="numbering" w:customStyle="1" w:styleId="11111122">
    <w:name w:val="1 / 1.1 / 1.1.122"/>
    <w:basedOn w:val="Sinlista"/>
    <w:next w:val="111111"/>
    <w:semiHidden/>
    <w:unhideWhenUsed/>
    <w:rsid w:val="00B9405A"/>
  </w:style>
  <w:style w:type="numbering" w:customStyle="1" w:styleId="11122">
    <w:name w:val="1.1.122"/>
    <w:rsid w:val="00B9405A"/>
  </w:style>
  <w:style w:type="numbering" w:customStyle="1" w:styleId="Sinlista13">
    <w:name w:val="Sin lista13"/>
    <w:next w:val="Sinlista"/>
    <w:uiPriority w:val="99"/>
    <w:semiHidden/>
    <w:unhideWhenUsed/>
    <w:rsid w:val="00B9405A"/>
  </w:style>
  <w:style w:type="numbering" w:customStyle="1" w:styleId="Sinlista22">
    <w:name w:val="Sin lista22"/>
    <w:next w:val="Sinlista"/>
    <w:uiPriority w:val="99"/>
    <w:semiHidden/>
    <w:unhideWhenUsed/>
    <w:rsid w:val="00B9405A"/>
  </w:style>
  <w:style w:type="numbering" w:customStyle="1" w:styleId="Sinlista5">
    <w:name w:val="Sin lista5"/>
    <w:next w:val="Sinlista"/>
    <w:uiPriority w:val="99"/>
    <w:semiHidden/>
    <w:unhideWhenUsed/>
    <w:rsid w:val="00B9405A"/>
  </w:style>
  <w:style w:type="numbering" w:customStyle="1" w:styleId="1111115">
    <w:name w:val="1 / 1.1 / 1.1.15"/>
    <w:basedOn w:val="Sinlista"/>
    <w:next w:val="111111"/>
    <w:rsid w:val="00B9405A"/>
    <w:pPr>
      <w:numPr>
        <w:numId w:val="10"/>
      </w:numPr>
    </w:pPr>
  </w:style>
  <w:style w:type="numbering" w:customStyle="1" w:styleId="Estilo15">
    <w:name w:val="Estilo15"/>
    <w:rsid w:val="00B9405A"/>
    <w:pPr>
      <w:numPr>
        <w:numId w:val="12"/>
      </w:numPr>
    </w:pPr>
  </w:style>
  <w:style w:type="numbering" w:customStyle="1" w:styleId="1115">
    <w:name w:val="1.1.15"/>
    <w:rsid w:val="00B9405A"/>
    <w:pPr>
      <w:numPr>
        <w:numId w:val="11"/>
      </w:numPr>
    </w:pPr>
  </w:style>
  <w:style w:type="numbering" w:customStyle="1" w:styleId="Estilo113">
    <w:name w:val="Estilo113"/>
    <w:rsid w:val="00B9405A"/>
  </w:style>
  <w:style w:type="numbering" w:customStyle="1" w:styleId="11111113">
    <w:name w:val="1 / 1.1 / 1.1.113"/>
    <w:basedOn w:val="Sinlista"/>
    <w:next w:val="111111"/>
    <w:semiHidden/>
    <w:unhideWhenUsed/>
    <w:rsid w:val="00B9405A"/>
  </w:style>
  <w:style w:type="numbering" w:customStyle="1" w:styleId="11113">
    <w:name w:val="1.1.113"/>
    <w:rsid w:val="00B9405A"/>
  </w:style>
  <w:style w:type="numbering" w:customStyle="1" w:styleId="Estilo123">
    <w:name w:val="Estilo123"/>
    <w:rsid w:val="00B9405A"/>
    <w:pPr>
      <w:numPr>
        <w:numId w:val="5"/>
      </w:numPr>
    </w:pPr>
  </w:style>
  <w:style w:type="numbering" w:customStyle="1" w:styleId="11111123">
    <w:name w:val="1 / 1.1 / 1.1.123"/>
    <w:basedOn w:val="Sinlista"/>
    <w:next w:val="111111"/>
    <w:semiHidden/>
    <w:unhideWhenUsed/>
    <w:rsid w:val="00B9405A"/>
    <w:pPr>
      <w:numPr>
        <w:numId w:val="13"/>
      </w:numPr>
    </w:pPr>
  </w:style>
  <w:style w:type="numbering" w:customStyle="1" w:styleId="11123">
    <w:name w:val="1.1.123"/>
    <w:rsid w:val="00B9405A"/>
    <w:pPr>
      <w:numPr>
        <w:numId w:val="14"/>
      </w:numPr>
    </w:pPr>
  </w:style>
  <w:style w:type="numbering" w:customStyle="1" w:styleId="Sinlista14">
    <w:name w:val="Sin lista14"/>
    <w:next w:val="Sinlista"/>
    <w:uiPriority w:val="99"/>
    <w:semiHidden/>
    <w:unhideWhenUsed/>
    <w:rsid w:val="00B9405A"/>
  </w:style>
  <w:style w:type="numbering" w:customStyle="1" w:styleId="Sinlista23">
    <w:name w:val="Sin lista23"/>
    <w:next w:val="Sinlista"/>
    <w:uiPriority w:val="99"/>
    <w:semiHidden/>
    <w:unhideWhenUsed/>
    <w:rsid w:val="00B9405A"/>
  </w:style>
  <w:style w:type="character" w:customStyle="1" w:styleId="Ttulo5Car1">
    <w:name w:val="Título 5 Car1"/>
    <w:basedOn w:val="Fuentedeprrafopredeter"/>
    <w:locked/>
    <w:rsid w:val="00B9405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B9405A"/>
    <w:rPr>
      <w:rFonts w:ascii="Arial" w:eastAsia="Times New Roman" w:hAnsi="Arial" w:cs="Arial"/>
      <w:i/>
      <w:sz w:val="20"/>
      <w:szCs w:val="20"/>
      <w:lang w:val="es-ES_tradnl" w:eastAsia="ar-SA"/>
    </w:rPr>
  </w:style>
  <w:style w:type="character" w:customStyle="1" w:styleId="WW8Num27z4">
    <w:name w:val="WW8Num27z4"/>
    <w:uiPriority w:val="99"/>
    <w:rsid w:val="00B9405A"/>
    <w:rPr>
      <w:rFonts w:ascii="Courier New" w:hAnsi="Courier New"/>
    </w:rPr>
  </w:style>
  <w:style w:type="character" w:customStyle="1" w:styleId="WW8Num47z5">
    <w:name w:val="WW8Num47z5"/>
    <w:uiPriority w:val="99"/>
    <w:rsid w:val="00B9405A"/>
    <w:rPr>
      <w:rFonts w:ascii="Wingdings" w:hAnsi="Wingdings"/>
    </w:rPr>
  </w:style>
  <w:style w:type="character" w:customStyle="1" w:styleId="WW8Num50z3">
    <w:name w:val="WW8Num50z3"/>
    <w:uiPriority w:val="99"/>
    <w:rsid w:val="00B9405A"/>
    <w:rPr>
      <w:rFonts w:ascii="Symbol" w:hAnsi="Symbol"/>
    </w:rPr>
  </w:style>
  <w:style w:type="character" w:customStyle="1" w:styleId="WW8Num54z2">
    <w:name w:val="WW8Num54z2"/>
    <w:uiPriority w:val="99"/>
    <w:rsid w:val="00B9405A"/>
    <w:rPr>
      <w:rFonts w:ascii="Wingdings" w:hAnsi="Wingdings"/>
    </w:rPr>
  </w:style>
  <w:style w:type="character" w:customStyle="1" w:styleId="WW8Num54z4">
    <w:name w:val="WW8Num54z4"/>
    <w:uiPriority w:val="99"/>
    <w:rsid w:val="00B9405A"/>
    <w:rPr>
      <w:rFonts w:ascii="Courier New" w:hAnsi="Courier New"/>
    </w:rPr>
  </w:style>
  <w:style w:type="character" w:customStyle="1" w:styleId="WW8Num63z0">
    <w:name w:val="WW8Num63z0"/>
    <w:uiPriority w:val="99"/>
    <w:rsid w:val="00B9405A"/>
    <w:rPr>
      <w:rFonts w:ascii="Arial" w:hAnsi="Arial"/>
    </w:rPr>
  </w:style>
  <w:style w:type="character" w:customStyle="1" w:styleId="WW8Num65z0">
    <w:name w:val="WW8Num65z0"/>
    <w:uiPriority w:val="99"/>
    <w:rsid w:val="00B9405A"/>
    <w:rPr>
      <w:u w:val="none"/>
    </w:rPr>
  </w:style>
  <w:style w:type="character" w:customStyle="1" w:styleId="WW8Num66z0">
    <w:name w:val="WW8Num66z0"/>
    <w:uiPriority w:val="99"/>
    <w:rsid w:val="00B9405A"/>
    <w:rPr>
      <w:sz w:val="24"/>
    </w:rPr>
  </w:style>
  <w:style w:type="character" w:customStyle="1" w:styleId="WW8NumSt29z0">
    <w:name w:val="WW8NumSt29z0"/>
    <w:uiPriority w:val="99"/>
    <w:rsid w:val="00B9405A"/>
    <w:rPr>
      <w:rFonts w:ascii="Arial" w:hAnsi="Arial"/>
    </w:rPr>
  </w:style>
  <w:style w:type="character" w:customStyle="1" w:styleId="WW8NumSt30z0">
    <w:name w:val="WW8NumSt30z0"/>
    <w:uiPriority w:val="99"/>
    <w:rsid w:val="00B9405A"/>
    <w:rPr>
      <w:rFonts w:ascii="Arial" w:hAnsi="Arial"/>
    </w:rPr>
  </w:style>
  <w:style w:type="character" w:customStyle="1" w:styleId="WW8NumSt31z0">
    <w:name w:val="WW8NumSt31z0"/>
    <w:uiPriority w:val="99"/>
    <w:rsid w:val="00B9405A"/>
    <w:rPr>
      <w:rFonts w:ascii="Arial" w:hAnsi="Arial"/>
    </w:rPr>
  </w:style>
  <w:style w:type="character" w:customStyle="1" w:styleId="Definition">
    <w:name w:val="Definition"/>
    <w:uiPriority w:val="99"/>
    <w:rsid w:val="00B9405A"/>
    <w:rPr>
      <w:rFonts w:ascii="Arial" w:hAnsi="Arial"/>
      <w:sz w:val="17"/>
      <w:lang w:val="en-US"/>
    </w:rPr>
  </w:style>
  <w:style w:type="character" w:customStyle="1" w:styleId="tx1">
    <w:name w:val="tx1"/>
    <w:uiPriority w:val="99"/>
    <w:rsid w:val="00B9405A"/>
    <w:rPr>
      <w:b/>
    </w:rPr>
  </w:style>
  <w:style w:type="character" w:customStyle="1" w:styleId="TextoindependienteCar1">
    <w:name w:val="Texto independiente Car1"/>
    <w:basedOn w:val="Fuentedeprrafopredeter"/>
    <w:locked/>
    <w:rsid w:val="00B9405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B9405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B9405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B9405A"/>
    <w:pPr>
      <w:autoSpaceDE w:val="0"/>
      <w:spacing w:after="0" w:line="240" w:lineRule="auto"/>
      <w:jc w:val="both"/>
    </w:pPr>
    <w:rPr>
      <w:rFonts w:ascii="Arial" w:eastAsia="Times New Roman" w:hAnsi="Arial" w:cs="Arial"/>
      <w:noProof/>
      <w:sz w:val="20"/>
      <w:szCs w:val="20"/>
      <w:lang w:val="es-ES_tradnl" w:eastAsia="ar-SA"/>
    </w:rPr>
  </w:style>
  <w:style w:type="paragraph" w:customStyle="1" w:styleId="2">
    <w:name w:val="2"/>
    <w:basedOn w:val="Normal"/>
    <w:next w:val="Sangradetextonormal"/>
    <w:uiPriority w:val="99"/>
    <w:rsid w:val="00B9405A"/>
    <w:pPr>
      <w:autoSpaceDE w:val="0"/>
      <w:spacing w:after="0" w:line="240" w:lineRule="auto"/>
      <w:jc w:val="both"/>
    </w:pPr>
    <w:rPr>
      <w:rFonts w:ascii="Arial Narrow" w:eastAsia="Times New Roman" w:hAnsi="Arial Narrow" w:cs="Times New Roman"/>
      <w:noProof/>
      <w:lang w:val="es-ES_tradnl" w:eastAsia="ar-SA"/>
    </w:rPr>
  </w:style>
  <w:style w:type="character" w:customStyle="1" w:styleId="TextodegloboCar1">
    <w:name w:val="Texto de globo Car1"/>
    <w:basedOn w:val="Fuentedeprrafopredeter"/>
    <w:uiPriority w:val="99"/>
    <w:locked/>
    <w:rsid w:val="00B9405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B9405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B9405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B9405A"/>
    <w:pPr>
      <w:tabs>
        <w:tab w:val="left" w:pos="1440"/>
      </w:tabs>
      <w:spacing w:after="0" w:line="240" w:lineRule="auto"/>
      <w:ind w:left="720" w:hanging="360"/>
      <w:jc w:val="both"/>
    </w:pPr>
    <w:rPr>
      <w:rFonts w:ascii="Arial" w:eastAsia="Times New Roman" w:hAnsi="Arial" w:cs="Times New Roman"/>
      <w:noProof/>
      <w:kern w:val="1"/>
      <w:szCs w:val="20"/>
      <w:lang w:eastAsia="ar-SA"/>
    </w:rPr>
  </w:style>
  <w:style w:type="paragraph" w:customStyle="1" w:styleId="TDC41">
    <w:name w:val="TDC 41"/>
    <w:basedOn w:val="Normal"/>
    <w:next w:val="Normal"/>
    <w:uiPriority w:val="99"/>
    <w:rsid w:val="00B9405A"/>
    <w:pPr>
      <w:spacing w:after="0" w:line="240" w:lineRule="auto"/>
      <w:ind w:left="720"/>
    </w:pPr>
    <w:rPr>
      <w:rFonts w:ascii="Times New Roman" w:eastAsia="Times New Roman" w:hAnsi="Times New Roman" w:cs="Times New Roman"/>
      <w:noProof/>
      <w:sz w:val="24"/>
      <w:szCs w:val="24"/>
      <w:lang w:eastAsia="ar-SA"/>
    </w:rPr>
  </w:style>
  <w:style w:type="paragraph" w:customStyle="1" w:styleId="TDC51">
    <w:name w:val="TDC 51"/>
    <w:basedOn w:val="Normal"/>
    <w:next w:val="Normal"/>
    <w:uiPriority w:val="99"/>
    <w:rsid w:val="00B9405A"/>
    <w:pPr>
      <w:spacing w:after="0" w:line="240" w:lineRule="auto"/>
      <w:ind w:left="960"/>
    </w:pPr>
    <w:rPr>
      <w:rFonts w:ascii="Times New Roman" w:eastAsia="Times New Roman" w:hAnsi="Times New Roman" w:cs="Times New Roman"/>
      <w:noProof/>
      <w:sz w:val="24"/>
      <w:szCs w:val="24"/>
      <w:lang w:eastAsia="ar-SA"/>
    </w:rPr>
  </w:style>
  <w:style w:type="paragraph" w:customStyle="1" w:styleId="TDC61">
    <w:name w:val="TDC 61"/>
    <w:basedOn w:val="Normal"/>
    <w:next w:val="Normal"/>
    <w:uiPriority w:val="99"/>
    <w:rsid w:val="00B9405A"/>
    <w:pPr>
      <w:spacing w:after="0" w:line="240" w:lineRule="auto"/>
      <w:ind w:left="1200"/>
    </w:pPr>
    <w:rPr>
      <w:rFonts w:ascii="Times New Roman" w:eastAsia="Times New Roman" w:hAnsi="Times New Roman" w:cs="Times New Roman"/>
      <w:noProof/>
      <w:sz w:val="24"/>
      <w:szCs w:val="24"/>
      <w:lang w:eastAsia="ar-SA"/>
    </w:rPr>
  </w:style>
  <w:style w:type="paragraph" w:customStyle="1" w:styleId="TDC71">
    <w:name w:val="TDC 71"/>
    <w:basedOn w:val="Normal"/>
    <w:next w:val="Normal"/>
    <w:uiPriority w:val="99"/>
    <w:rsid w:val="00B9405A"/>
    <w:pPr>
      <w:spacing w:after="0" w:line="240" w:lineRule="auto"/>
      <w:ind w:left="1440"/>
    </w:pPr>
    <w:rPr>
      <w:rFonts w:ascii="Times New Roman" w:eastAsia="Times New Roman" w:hAnsi="Times New Roman" w:cs="Times New Roman"/>
      <w:noProof/>
      <w:sz w:val="24"/>
      <w:szCs w:val="24"/>
      <w:lang w:eastAsia="ar-SA"/>
    </w:rPr>
  </w:style>
  <w:style w:type="paragraph" w:customStyle="1" w:styleId="TDC81">
    <w:name w:val="TDC 81"/>
    <w:basedOn w:val="Normal"/>
    <w:next w:val="Normal"/>
    <w:uiPriority w:val="99"/>
    <w:rsid w:val="00B9405A"/>
    <w:pPr>
      <w:spacing w:after="0" w:line="240" w:lineRule="auto"/>
      <w:ind w:left="1680"/>
    </w:pPr>
    <w:rPr>
      <w:rFonts w:ascii="Times New Roman" w:eastAsia="Times New Roman" w:hAnsi="Times New Roman" w:cs="Times New Roman"/>
      <w:noProof/>
      <w:sz w:val="24"/>
      <w:szCs w:val="24"/>
      <w:lang w:eastAsia="ar-SA"/>
    </w:rPr>
  </w:style>
  <w:style w:type="paragraph" w:customStyle="1" w:styleId="TDC91">
    <w:name w:val="TDC 91"/>
    <w:basedOn w:val="Normal"/>
    <w:next w:val="Normal"/>
    <w:uiPriority w:val="99"/>
    <w:rsid w:val="00B9405A"/>
    <w:pPr>
      <w:spacing w:after="0" w:line="240" w:lineRule="auto"/>
      <w:ind w:left="1920"/>
    </w:pPr>
    <w:rPr>
      <w:rFonts w:ascii="Times New Roman" w:eastAsia="Times New Roman" w:hAnsi="Times New Roman" w:cs="Times New Roman"/>
      <w:noProof/>
      <w:sz w:val="24"/>
      <w:szCs w:val="24"/>
      <w:lang w:eastAsia="ar-SA"/>
    </w:rPr>
  </w:style>
  <w:style w:type="paragraph" w:customStyle="1" w:styleId="BodyText26">
    <w:name w:val="Body Text 26"/>
    <w:basedOn w:val="Normal"/>
    <w:uiPriority w:val="99"/>
    <w:rsid w:val="00B9405A"/>
    <w:pPr>
      <w:widowControl w:val="0"/>
      <w:tabs>
        <w:tab w:val="left" w:pos="-284"/>
        <w:tab w:val="left" w:pos="9498"/>
      </w:tabs>
      <w:spacing w:after="0" w:line="240" w:lineRule="auto"/>
      <w:ind w:right="51"/>
      <w:jc w:val="center"/>
    </w:pPr>
    <w:rPr>
      <w:rFonts w:ascii="Arial" w:eastAsia="Times New Roman" w:hAnsi="Arial" w:cs="Times New Roman"/>
      <w:b/>
      <w:noProof/>
      <w:szCs w:val="20"/>
      <w:lang w:eastAsia="ar-SA"/>
    </w:rPr>
  </w:style>
  <w:style w:type="paragraph" w:customStyle="1" w:styleId="Listaconvietas1">
    <w:name w:val="Lista con viñetas1"/>
    <w:basedOn w:val="Normal"/>
    <w:uiPriority w:val="99"/>
    <w:rsid w:val="00B9405A"/>
    <w:pPr>
      <w:tabs>
        <w:tab w:val="left" w:pos="720"/>
      </w:tabs>
      <w:spacing w:after="0" w:line="240" w:lineRule="auto"/>
      <w:ind w:left="360" w:hanging="360"/>
    </w:pPr>
    <w:rPr>
      <w:rFonts w:ascii="Times New Roman" w:eastAsia="Times New Roman" w:hAnsi="Times New Roman" w:cs="Times New Roman"/>
      <w:noProof/>
      <w:sz w:val="24"/>
      <w:szCs w:val="24"/>
      <w:lang w:eastAsia="ar-SA"/>
    </w:rPr>
  </w:style>
  <w:style w:type="paragraph" w:customStyle="1" w:styleId="Listaconvietas51">
    <w:name w:val="Lista con viñetas 51"/>
    <w:basedOn w:val="Normal"/>
    <w:uiPriority w:val="99"/>
    <w:rsid w:val="00B9405A"/>
    <w:pPr>
      <w:tabs>
        <w:tab w:val="left" w:pos="2984"/>
      </w:tabs>
      <w:spacing w:after="0" w:line="240" w:lineRule="auto"/>
      <w:ind w:left="1492" w:hanging="360"/>
    </w:pPr>
    <w:rPr>
      <w:rFonts w:ascii="Times New Roman" w:eastAsia="Times New Roman" w:hAnsi="Times New Roman" w:cs="Times New Roman"/>
      <w:noProof/>
      <w:sz w:val="24"/>
      <w:szCs w:val="24"/>
      <w:lang w:eastAsia="ar-SA"/>
    </w:rPr>
  </w:style>
  <w:style w:type="paragraph" w:customStyle="1" w:styleId="Arial">
    <w:name w:val="Arial"/>
    <w:basedOn w:val="Normal"/>
    <w:uiPriority w:val="99"/>
    <w:rsid w:val="00B9405A"/>
    <w:pPr>
      <w:spacing w:before="120" w:after="0" w:line="240" w:lineRule="auto"/>
      <w:jc w:val="both"/>
    </w:pPr>
    <w:rPr>
      <w:rFonts w:ascii="Verdana" w:eastAsia="Times New Roman" w:hAnsi="Verdana" w:cs="Times New Roman"/>
      <w:noProof/>
      <w:szCs w:val="24"/>
      <w:lang w:eastAsia="ar-SA"/>
    </w:rPr>
  </w:style>
  <w:style w:type="paragraph" w:customStyle="1" w:styleId="TableMediumHeader">
    <w:name w:val="TableMediumHeader"/>
    <w:basedOn w:val="Normal"/>
    <w:next w:val="Normal"/>
    <w:uiPriority w:val="99"/>
    <w:rsid w:val="00B9405A"/>
    <w:pPr>
      <w:widowControl w:val="0"/>
      <w:autoSpaceDE w:val="0"/>
      <w:spacing w:before="20" w:after="20" w:line="240" w:lineRule="auto"/>
    </w:pPr>
    <w:rPr>
      <w:rFonts w:ascii="Arial" w:eastAsia="Times New Roman" w:hAnsi="Arial" w:cs="Times New Roman"/>
      <w:noProof/>
      <w:sz w:val="24"/>
      <w:szCs w:val="24"/>
      <w:lang w:eastAsia="ar-SA"/>
    </w:rPr>
  </w:style>
  <w:style w:type="paragraph" w:customStyle="1" w:styleId="TableMedium">
    <w:name w:val="TableMedium"/>
    <w:basedOn w:val="Normal"/>
    <w:next w:val="Normal"/>
    <w:uiPriority w:val="99"/>
    <w:rsid w:val="00B9405A"/>
    <w:pPr>
      <w:widowControl w:val="0"/>
      <w:autoSpaceDE w:val="0"/>
      <w:spacing w:before="20" w:after="0" w:line="240" w:lineRule="auto"/>
    </w:pPr>
    <w:rPr>
      <w:rFonts w:ascii="Arial" w:eastAsia="Times New Roman" w:hAnsi="Arial" w:cs="Times New Roman"/>
      <w:noProof/>
      <w:sz w:val="24"/>
      <w:szCs w:val="24"/>
      <w:lang w:eastAsia="ar-SA"/>
    </w:rPr>
  </w:style>
  <w:style w:type="paragraph" w:customStyle="1" w:styleId="L3N">
    <w:name w:val="L3N"/>
    <w:basedOn w:val="Normal"/>
    <w:next w:val="Normal"/>
    <w:uiPriority w:val="99"/>
    <w:rsid w:val="00B9405A"/>
    <w:pPr>
      <w:tabs>
        <w:tab w:val="left" w:pos="4464"/>
      </w:tabs>
      <w:spacing w:before="240" w:after="0" w:line="240" w:lineRule="auto"/>
      <w:ind w:left="1296"/>
    </w:pPr>
    <w:rPr>
      <w:rFonts w:ascii="Times New Roman" w:eastAsia="Times New Roman" w:hAnsi="Times New Roman" w:cs="Times New Roman"/>
      <w:noProof/>
      <w:color w:val="000000"/>
      <w:sz w:val="20"/>
      <w:szCs w:val="20"/>
      <w:lang w:val="en-US" w:eastAsia="ar-SA"/>
    </w:rPr>
  </w:style>
  <w:style w:type="paragraph" w:customStyle="1" w:styleId="L2Np">
    <w:name w:val="L2Np"/>
    <w:basedOn w:val="Normal"/>
    <w:uiPriority w:val="99"/>
    <w:rsid w:val="00B9405A"/>
    <w:pPr>
      <w:tabs>
        <w:tab w:val="left" w:pos="3600"/>
      </w:tabs>
      <w:spacing w:before="240" w:after="0" w:line="240" w:lineRule="auto"/>
      <w:ind w:left="864"/>
    </w:pPr>
    <w:rPr>
      <w:rFonts w:ascii="Times New Roman" w:eastAsia="Times New Roman" w:hAnsi="Times New Roman" w:cs="Times New Roman"/>
      <w:noProof/>
      <w:color w:val="000000"/>
      <w:sz w:val="20"/>
      <w:szCs w:val="20"/>
      <w:u w:val="single"/>
      <w:lang w:val="en-US" w:eastAsia="ar-SA"/>
    </w:rPr>
  </w:style>
  <w:style w:type="paragraph" w:customStyle="1" w:styleId="Table">
    <w:name w:val="Table"/>
    <w:basedOn w:val="Normal"/>
    <w:uiPriority w:val="99"/>
    <w:rsid w:val="00B9405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noProof/>
      <w:kern w:val="1"/>
      <w:sz w:val="16"/>
      <w:szCs w:val="20"/>
      <w:lang w:val="en-US" w:eastAsia="ar-SA"/>
    </w:rPr>
  </w:style>
  <w:style w:type="paragraph" w:customStyle="1" w:styleId="UserTable">
    <w:name w:val="User Table"/>
    <w:basedOn w:val="Normal"/>
    <w:uiPriority w:val="99"/>
    <w:rsid w:val="00B9405A"/>
    <w:pPr>
      <w:spacing w:before="60" w:after="60" w:line="240" w:lineRule="auto"/>
    </w:pPr>
    <w:rPr>
      <w:rFonts w:ascii="Times New Roman" w:eastAsia="Times New Roman" w:hAnsi="Times New Roman" w:cs="Times New Roman"/>
      <w:noProof/>
      <w:kern w:val="1"/>
      <w:sz w:val="20"/>
      <w:szCs w:val="20"/>
      <w:lang w:val="en-US" w:eastAsia="ar-SA"/>
    </w:rPr>
  </w:style>
  <w:style w:type="paragraph" w:customStyle="1" w:styleId="MsgStruct">
    <w:name w:val="MsgStruct"/>
    <w:basedOn w:val="Normal"/>
    <w:uiPriority w:val="99"/>
    <w:rsid w:val="00B9405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noProof/>
      <w:kern w:val="1"/>
      <w:sz w:val="14"/>
      <w:szCs w:val="20"/>
      <w:lang w:val="en-US" w:eastAsia="ar-SA"/>
    </w:rPr>
  </w:style>
  <w:style w:type="paragraph" w:customStyle="1" w:styleId="Msgheader">
    <w:name w:val="Msgheader"/>
    <w:basedOn w:val="MsgStruct"/>
    <w:uiPriority w:val="99"/>
    <w:rsid w:val="00B9405A"/>
    <w:pPr>
      <w:tabs>
        <w:tab w:val="left" w:pos="8280"/>
      </w:tabs>
    </w:pPr>
    <w:rPr>
      <w:u w:val="single"/>
    </w:rPr>
  </w:style>
  <w:style w:type="paragraph" w:styleId="HTMLconformatoprevio">
    <w:name w:val="HTML Preformatted"/>
    <w:basedOn w:val="Normal"/>
    <w:link w:val="HTMLconformatoprevioCar"/>
    <w:uiPriority w:val="99"/>
    <w:rsid w:val="00B9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noProof/>
      <w:sz w:val="20"/>
      <w:szCs w:val="20"/>
      <w:lang w:eastAsia="ar-SA"/>
    </w:rPr>
  </w:style>
  <w:style w:type="character" w:customStyle="1" w:styleId="HTMLconformatoprevioCar">
    <w:name w:val="HTML con formato previo Car"/>
    <w:basedOn w:val="Fuentedeprrafopredeter"/>
    <w:link w:val="HTMLconformatoprevio"/>
    <w:uiPriority w:val="99"/>
    <w:rsid w:val="00B9405A"/>
    <w:rPr>
      <w:rFonts w:ascii="Arial Unicode MS" w:eastAsia="Arial Unicode MS" w:hAnsi="Arial Unicode MS" w:cs="Arial Unicode MS"/>
      <w:noProof/>
      <w:sz w:val="20"/>
      <w:szCs w:val="20"/>
      <w:lang w:eastAsia="ar-SA"/>
    </w:rPr>
  </w:style>
  <w:style w:type="paragraph" w:customStyle="1" w:styleId="xl23">
    <w:name w:val="xl23"/>
    <w:basedOn w:val="Normal"/>
    <w:rsid w:val="00B9405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noProof/>
      <w:sz w:val="16"/>
      <w:szCs w:val="16"/>
      <w:lang w:eastAsia="ar-SA"/>
    </w:rPr>
  </w:style>
  <w:style w:type="paragraph" w:customStyle="1" w:styleId="Lista31">
    <w:name w:val="Lista 31"/>
    <w:basedOn w:val="Normal"/>
    <w:uiPriority w:val="99"/>
    <w:rsid w:val="00B9405A"/>
    <w:pPr>
      <w:spacing w:after="0" w:line="240" w:lineRule="auto"/>
      <w:ind w:left="849" w:hanging="283"/>
    </w:pPr>
    <w:rPr>
      <w:rFonts w:ascii="Times New Roman" w:eastAsia="Times New Roman" w:hAnsi="Times New Roman" w:cs="Times New Roman"/>
      <w:noProof/>
      <w:sz w:val="24"/>
      <w:szCs w:val="24"/>
      <w:lang w:eastAsia="ar-SA"/>
    </w:rPr>
  </w:style>
  <w:style w:type="paragraph" w:customStyle="1" w:styleId="Encabezadodemensaje1">
    <w:name w:val="Encabezado de mensaje1"/>
    <w:basedOn w:val="Normal"/>
    <w:uiPriority w:val="99"/>
    <w:rsid w:val="00B9405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noProof/>
      <w:sz w:val="24"/>
      <w:szCs w:val="24"/>
      <w:lang w:eastAsia="ar-SA"/>
    </w:rPr>
  </w:style>
  <w:style w:type="paragraph" w:customStyle="1" w:styleId="Saludo1">
    <w:name w:val="Saludo1"/>
    <w:basedOn w:val="Normal"/>
    <w:next w:val="Normal"/>
    <w:uiPriority w:val="99"/>
    <w:rsid w:val="00B9405A"/>
    <w:pPr>
      <w:spacing w:after="0" w:line="240" w:lineRule="auto"/>
    </w:pPr>
    <w:rPr>
      <w:rFonts w:ascii="Times New Roman" w:eastAsia="Times New Roman" w:hAnsi="Times New Roman" w:cs="Times New Roman"/>
      <w:noProof/>
      <w:sz w:val="24"/>
      <w:szCs w:val="24"/>
      <w:lang w:eastAsia="ar-SA"/>
    </w:rPr>
  </w:style>
  <w:style w:type="paragraph" w:customStyle="1" w:styleId="Listaconvietas31">
    <w:name w:val="Lista con viñetas 31"/>
    <w:basedOn w:val="Normal"/>
    <w:uiPriority w:val="99"/>
    <w:rsid w:val="00B9405A"/>
    <w:pPr>
      <w:tabs>
        <w:tab w:val="num" w:pos="926"/>
      </w:tabs>
      <w:spacing w:after="0" w:line="240" w:lineRule="auto"/>
      <w:ind w:left="926" w:hanging="360"/>
    </w:pPr>
    <w:rPr>
      <w:rFonts w:ascii="Times New Roman" w:eastAsia="Times New Roman" w:hAnsi="Times New Roman" w:cs="Times New Roman"/>
      <w:noProof/>
      <w:sz w:val="24"/>
      <w:szCs w:val="24"/>
      <w:lang w:eastAsia="ar-SA"/>
    </w:rPr>
  </w:style>
  <w:style w:type="paragraph" w:customStyle="1" w:styleId="Continuarlista21">
    <w:name w:val="Continuar lista 21"/>
    <w:basedOn w:val="Normal"/>
    <w:uiPriority w:val="99"/>
    <w:rsid w:val="00B9405A"/>
    <w:pPr>
      <w:spacing w:after="120" w:line="240" w:lineRule="auto"/>
      <w:ind w:left="566"/>
    </w:pPr>
    <w:rPr>
      <w:rFonts w:ascii="Times New Roman" w:eastAsia="Times New Roman" w:hAnsi="Times New Roman" w:cs="Times New Roman"/>
      <w:noProof/>
      <w:sz w:val="24"/>
      <w:szCs w:val="24"/>
      <w:lang w:eastAsia="ar-SA"/>
    </w:rPr>
  </w:style>
  <w:style w:type="paragraph" w:customStyle="1" w:styleId="Remiteabreviado">
    <w:name w:val="Remite abreviado"/>
    <w:basedOn w:val="Normal"/>
    <w:uiPriority w:val="99"/>
    <w:rsid w:val="00B9405A"/>
    <w:pPr>
      <w:spacing w:after="0" w:line="240" w:lineRule="auto"/>
    </w:pPr>
    <w:rPr>
      <w:rFonts w:ascii="Times New Roman" w:eastAsia="Times New Roman" w:hAnsi="Times New Roman" w:cs="Times New Roman"/>
      <w:noProof/>
      <w:sz w:val="24"/>
      <w:szCs w:val="24"/>
      <w:lang w:eastAsia="ar-SA"/>
    </w:rPr>
  </w:style>
  <w:style w:type="paragraph" w:customStyle="1" w:styleId="Fecha1">
    <w:name w:val="Fecha1"/>
    <w:basedOn w:val="Normal"/>
    <w:next w:val="Normal"/>
    <w:uiPriority w:val="99"/>
    <w:rsid w:val="00B9405A"/>
    <w:pPr>
      <w:spacing w:after="0" w:line="240" w:lineRule="auto"/>
    </w:pPr>
    <w:rPr>
      <w:rFonts w:ascii="Times New Roman" w:eastAsia="Times New Roman" w:hAnsi="Times New Roman" w:cs="Times New Roman"/>
      <w:noProof/>
      <w:sz w:val="24"/>
      <w:szCs w:val="24"/>
      <w:lang w:eastAsia="ar-SA"/>
    </w:rPr>
  </w:style>
  <w:style w:type="paragraph" w:customStyle="1" w:styleId="CharCharCarCarCharCharCarCarCharCharCarCarCharChar1">
    <w:name w:val="Char Char Car Car Char Char Car Car Char Char Car Car Char Char1"/>
    <w:basedOn w:val="Normal"/>
    <w:uiPriority w:val="99"/>
    <w:rsid w:val="00B9405A"/>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Lista41">
    <w:name w:val="Lista 41"/>
    <w:basedOn w:val="Normal"/>
    <w:uiPriority w:val="99"/>
    <w:rsid w:val="00B9405A"/>
    <w:pPr>
      <w:spacing w:after="0" w:line="240" w:lineRule="auto"/>
      <w:ind w:left="1132" w:hanging="283"/>
    </w:pPr>
    <w:rPr>
      <w:rFonts w:ascii="Times New Roman" w:eastAsia="Times New Roman" w:hAnsi="Times New Roman" w:cs="Times New Roman"/>
      <w:noProof/>
      <w:sz w:val="24"/>
      <w:szCs w:val="24"/>
      <w:lang w:eastAsia="ar-SA"/>
    </w:rPr>
  </w:style>
  <w:style w:type="paragraph" w:customStyle="1" w:styleId="ListaCC">
    <w:name w:val="Lista CC."/>
    <w:basedOn w:val="Normal"/>
    <w:uiPriority w:val="99"/>
    <w:rsid w:val="00B9405A"/>
    <w:pPr>
      <w:spacing w:after="0" w:line="240" w:lineRule="auto"/>
    </w:pPr>
    <w:rPr>
      <w:rFonts w:ascii="Times New Roman" w:eastAsia="Times New Roman" w:hAnsi="Times New Roman" w:cs="Times New Roman"/>
      <w:noProof/>
      <w:sz w:val="24"/>
      <w:szCs w:val="24"/>
      <w:lang w:eastAsia="ar-SA"/>
    </w:rPr>
  </w:style>
  <w:style w:type="paragraph" w:customStyle="1" w:styleId="Continuarlista1">
    <w:name w:val="Continuar lista1"/>
    <w:basedOn w:val="Normal"/>
    <w:uiPriority w:val="99"/>
    <w:rsid w:val="00B9405A"/>
    <w:pPr>
      <w:spacing w:after="120" w:line="240" w:lineRule="auto"/>
      <w:ind w:left="283"/>
    </w:pPr>
    <w:rPr>
      <w:rFonts w:ascii="Times New Roman" w:eastAsia="Times New Roman" w:hAnsi="Times New Roman" w:cs="Times New Roman"/>
      <w:noProof/>
      <w:sz w:val="24"/>
      <w:szCs w:val="24"/>
      <w:lang w:eastAsia="ar-SA"/>
    </w:rPr>
  </w:style>
  <w:style w:type="paragraph" w:customStyle="1" w:styleId="Continuarlista31">
    <w:name w:val="Continuar lista 31"/>
    <w:basedOn w:val="Normal"/>
    <w:uiPriority w:val="99"/>
    <w:rsid w:val="00B9405A"/>
    <w:pPr>
      <w:spacing w:after="120" w:line="240" w:lineRule="auto"/>
      <w:ind w:left="849"/>
    </w:pPr>
    <w:rPr>
      <w:rFonts w:ascii="Times New Roman" w:eastAsia="Times New Roman" w:hAnsi="Times New Roman" w:cs="Times New Roman"/>
      <w:noProof/>
      <w:sz w:val="24"/>
      <w:szCs w:val="24"/>
      <w:lang w:eastAsia="ar-SA"/>
    </w:rPr>
  </w:style>
  <w:style w:type="paragraph" w:customStyle="1" w:styleId="Continuarlista41">
    <w:name w:val="Continuar lista 41"/>
    <w:basedOn w:val="Normal"/>
    <w:uiPriority w:val="99"/>
    <w:rsid w:val="00B9405A"/>
    <w:pPr>
      <w:spacing w:after="120" w:line="240" w:lineRule="auto"/>
      <w:ind w:left="1132"/>
    </w:pPr>
    <w:rPr>
      <w:rFonts w:ascii="Times New Roman" w:eastAsia="Times New Roman" w:hAnsi="Times New Roman" w:cs="Times New Roman"/>
      <w:noProof/>
      <w:sz w:val="24"/>
      <w:szCs w:val="24"/>
      <w:lang w:eastAsia="ar-SA"/>
    </w:rPr>
  </w:style>
  <w:style w:type="paragraph" w:customStyle="1" w:styleId="Continuarlista51">
    <w:name w:val="Continuar lista 51"/>
    <w:basedOn w:val="Normal"/>
    <w:uiPriority w:val="99"/>
    <w:rsid w:val="00B9405A"/>
    <w:pPr>
      <w:spacing w:after="120" w:line="240" w:lineRule="auto"/>
      <w:ind w:left="1415"/>
    </w:pPr>
    <w:rPr>
      <w:rFonts w:ascii="Times New Roman" w:eastAsia="Times New Roman" w:hAnsi="Times New Roman" w:cs="Times New Roman"/>
      <w:noProof/>
      <w:sz w:val="24"/>
      <w:szCs w:val="24"/>
      <w:lang w:eastAsia="ar-SA"/>
    </w:rPr>
  </w:style>
  <w:style w:type="paragraph" w:customStyle="1" w:styleId="Direccininterior">
    <w:name w:val="Dirección interior"/>
    <w:basedOn w:val="Normal"/>
    <w:uiPriority w:val="99"/>
    <w:rsid w:val="00B9405A"/>
    <w:pPr>
      <w:spacing w:after="0" w:line="240" w:lineRule="auto"/>
    </w:pPr>
    <w:rPr>
      <w:rFonts w:ascii="Times New Roman" w:eastAsia="Times New Roman" w:hAnsi="Times New Roman" w:cs="Times New Roman"/>
      <w:noProof/>
      <w:sz w:val="24"/>
      <w:szCs w:val="24"/>
      <w:lang w:eastAsia="ar-SA"/>
    </w:rPr>
  </w:style>
  <w:style w:type="paragraph" w:customStyle="1" w:styleId="Lneadeasunto">
    <w:name w:val="Línea de asunto"/>
    <w:basedOn w:val="Normal"/>
    <w:uiPriority w:val="99"/>
    <w:rsid w:val="00B9405A"/>
    <w:pPr>
      <w:spacing w:after="0" w:line="240" w:lineRule="auto"/>
    </w:pPr>
    <w:rPr>
      <w:rFonts w:ascii="Times New Roman" w:eastAsia="Times New Roman" w:hAnsi="Times New Roman" w:cs="Times New Roman"/>
      <w:noProof/>
      <w:sz w:val="24"/>
      <w:szCs w:val="24"/>
      <w:lang w:eastAsia="ar-SA"/>
    </w:rPr>
  </w:style>
  <w:style w:type="paragraph" w:customStyle="1" w:styleId="Infodocumentosadjuntos">
    <w:name w:val="Info documentos adjuntos"/>
    <w:basedOn w:val="Normal"/>
    <w:rsid w:val="00B9405A"/>
    <w:pPr>
      <w:spacing w:after="0" w:line="240" w:lineRule="auto"/>
    </w:pPr>
    <w:rPr>
      <w:rFonts w:ascii="Times New Roman" w:eastAsia="Times New Roman" w:hAnsi="Times New Roman" w:cs="Times New Roman"/>
      <w:noProof/>
      <w:sz w:val="24"/>
      <w:szCs w:val="24"/>
      <w:lang w:eastAsia="ar-SA"/>
    </w:rPr>
  </w:style>
  <w:style w:type="paragraph" w:customStyle="1" w:styleId="Textoindependienteprimerasangra1">
    <w:name w:val="Texto independiente primera sangría1"/>
    <w:basedOn w:val="Textoindependiente"/>
    <w:uiPriority w:val="99"/>
    <w:rsid w:val="00B9405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B9405A"/>
    <w:pPr>
      <w:suppressAutoHyphens w:val="0"/>
      <w:ind w:firstLine="210"/>
    </w:pPr>
    <w:rPr>
      <w:szCs w:val="24"/>
      <w:lang w:val="es-MX"/>
    </w:rPr>
  </w:style>
  <w:style w:type="paragraph" w:customStyle="1" w:styleId="Car1">
    <w:name w:val="Car1"/>
    <w:basedOn w:val="Normal"/>
    <w:uiPriority w:val="99"/>
    <w:rsid w:val="00B9405A"/>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3">
    <w:name w:val="Body Text 33"/>
    <w:basedOn w:val="Normal"/>
    <w:uiPriority w:val="99"/>
    <w:rsid w:val="00B9405A"/>
    <w:pPr>
      <w:overflowPunct w:val="0"/>
      <w:autoSpaceDE w:val="0"/>
      <w:spacing w:after="0" w:line="240" w:lineRule="auto"/>
      <w:jc w:val="both"/>
      <w:textAlignment w:val="baseline"/>
    </w:pPr>
    <w:rPr>
      <w:rFonts w:ascii="Arial" w:eastAsia="Times New Roman" w:hAnsi="Arial" w:cs="Times New Roman"/>
      <w:noProof/>
      <w:sz w:val="20"/>
      <w:szCs w:val="20"/>
      <w:lang w:val="es-ES_tradnl" w:eastAsia="ar-SA"/>
    </w:rPr>
  </w:style>
  <w:style w:type="paragraph" w:customStyle="1" w:styleId="CarCarCarCar1">
    <w:name w:val="Car Car Car Car1"/>
    <w:basedOn w:val="Normal"/>
    <w:uiPriority w:val="99"/>
    <w:rsid w:val="00B9405A"/>
    <w:pPr>
      <w:spacing w:after="160" w:line="240" w:lineRule="exact"/>
    </w:pPr>
    <w:rPr>
      <w:rFonts w:ascii="Tahoma" w:eastAsia="Times New Roman" w:hAnsi="Tahoma" w:cs="Times New Roman"/>
      <w:noProof/>
      <w:sz w:val="20"/>
      <w:szCs w:val="20"/>
      <w:lang w:val="en-US" w:eastAsia="ar-SA"/>
    </w:rPr>
  </w:style>
  <w:style w:type="paragraph" w:customStyle="1" w:styleId="Textbody">
    <w:name w:val="Text body"/>
    <w:basedOn w:val="Normal"/>
    <w:uiPriority w:val="99"/>
    <w:rsid w:val="00B9405A"/>
    <w:pPr>
      <w:widowControl w:val="0"/>
      <w:suppressAutoHyphens/>
      <w:autoSpaceDN w:val="0"/>
      <w:spacing w:after="283" w:line="240" w:lineRule="auto"/>
      <w:textAlignment w:val="baseline"/>
    </w:pPr>
    <w:rPr>
      <w:rFonts w:ascii="Times New Roman" w:eastAsia="Arial Unicode MS" w:hAnsi="Times New Roman" w:cs="Tahoma"/>
      <w:noProof/>
      <w:color w:val="000000"/>
      <w:kern w:val="3"/>
      <w:sz w:val="24"/>
      <w:szCs w:val="24"/>
      <w:lang w:val="en-US"/>
    </w:rPr>
  </w:style>
  <w:style w:type="paragraph" w:customStyle="1" w:styleId="WW-BodyText212">
    <w:name w:val="WW-Body Text 212"/>
    <w:basedOn w:val="Normal"/>
    <w:uiPriority w:val="99"/>
    <w:rsid w:val="00B9405A"/>
    <w:pPr>
      <w:suppressAutoHyphens/>
      <w:spacing w:after="0" w:line="240" w:lineRule="auto"/>
      <w:jc w:val="both"/>
    </w:pPr>
    <w:rPr>
      <w:rFonts w:ascii="Arial Narrow" w:eastAsia="Times New Roman" w:hAnsi="Arial Narrow" w:cs="Times New Roman"/>
      <w:noProof/>
      <w:szCs w:val="20"/>
      <w:lang w:val="es-ES_tradnl" w:eastAsia="ar-SA"/>
    </w:rPr>
  </w:style>
  <w:style w:type="character" w:customStyle="1" w:styleId="WW8Num24z3">
    <w:name w:val="WW8Num24z3"/>
    <w:uiPriority w:val="99"/>
    <w:rsid w:val="00B9405A"/>
    <w:rPr>
      <w:rFonts w:ascii="Symbol" w:hAnsi="Symbol"/>
    </w:rPr>
  </w:style>
  <w:style w:type="character" w:customStyle="1" w:styleId="Fuentedeprrafopredeter5">
    <w:name w:val="Fuente de párrafo predeter.5"/>
    <w:uiPriority w:val="99"/>
    <w:rsid w:val="00B9405A"/>
  </w:style>
  <w:style w:type="character" w:customStyle="1" w:styleId="WW8Num33z1">
    <w:name w:val="WW8Num33z1"/>
    <w:uiPriority w:val="99"/>
    <w:rsid w:val="00B9405A"/>
    <w:rPr>
      <w:rFonts w:ascii="OpenSymbol" w:hAnsi="OpenSymbol"/>
    </w:rPr>
  </w:style>
  <w:style w:type="character" w:customStyle="1" w:styleId="WW8Num28z3">
    <w:name w:val="WW8Num28z3"/>
    <w:uiPriority w:val="99"/>
    <w:rsid w:val="00B9405A"/>
    <w:rPr>
      <w:rFonts w:ascii="Symbol" w:hAnsi="Symbol"/>
    </w:rPr>
  </w:style>
  <w:style w:type="character" w:customStyle="1" w:styleId="WW8Num30z3">
    <w:name w:val="WW8Num30z3"/>
    <w:uiPriority w:val="99"/>
    <w:rsid w:val="00B9405A"/>
    <w:rPr>
      <w:rFonts w:ascii="Symbol" w:hAnsi="Symbol"/>
    </w:rPr>
  </w:style>
  <w:style w:type="character" w:customStyle="1" w:styleId="WW8Num30z4">
    <w:name w:val="WW8Num30z4"/>
    <w:uiPriority w:val="99"/>
    <w:rsid w:val="00B9405A"/>
    <w:rPr>
      <w:rFonts w:ascii="Courier New" w:hAnsi="Courier New"/>
    </w:rPr>
  </w:style>
  <w:style w:type="character" w:customStyle="1" w:styleId="WW-Absatz-Standardschriftart11111111111111">
    <w:name w:val="WW-Absatz-Standardschriftart11111111111111"/>
    <w:uiPriority w:val="99"/>
    <w:rsid w:val="00B9405A"/>
  </w:style>
  <w:style w:type="character" w:customStyle="1" w:styleId="WW-Absatz-Standardschriftart111111111111111">
    <w:name w:val="WW-Absatz-Standardschriftart111111111111111"/>
    <w:uiPriority w:val="99"/>
    <w:rsid w:val="00B9405A"/>
  </w:style>
  <w:style w:type="character" w:customStyle="1" w:styleId="WW-Absatz-Standardschriftart1111111111111111">
    <w:name w:val="WW-Absatz-Standardschriftart1111111111111111"/>
    <w:uiPriority w:val="99"/>
    <w:rsid w:val="00B9405A"/>
  </w:style>
  <w:style w:type="character" w:customStyle="1" w:styleId="WW-Absatz-Standardschriftart11111111111111111">
    <w:name w:val="WW-Absatz-Standardschriftart11111111111111111"/>
    <w:uiPriority w:val="99"/>
    <w:rsid w:val="00B9405A"/>
  </w:style>
  <w:style w:type="character" w:customStyle="1" w:styleId="WW8Num31z3">
    <w:name w:val="WW8Num31z3"/>
    <w:uiPriority w:val="99"/>
    <w:rsid w:val="00B9405A"/>
    <w:rPr>
      <w:rFonts w:ascii="Symbol" w:hAnsi="Symbol"/>
    </w:rPr>
  </w:style>
  <w:style w:type="character" w:customStyle="1" w:styleId="WW8Num31z4">
    <w:name w:val="WW8Num31z4"/>
    <w:uiPriority w:val="99"/>
    <w:rsid w:val="00B9405A"/>
    <w:rPr>
      <w:rFonts w:ascii="Courier New" w:hAnsi="Courier New"/>
    </w:rPr>
  </w:style>
  <w:style w:type="character" w:customStyle="1" w:styleId="WW-Absatz-Standardschriftart111111111111111111">
    <w:name w:val="WW-Absatz-Standardschriftart111111111111111111"/>
    <w:uiPriority w:val="99"/>
    <w:rsid w:val="00B9405A"/>
  </w:style>
  <w:style w:type="character" w:customStyle="1" w:styleId="WW8Num32z4">
    <w:name w:val="WW8Num32z4"/>
    <w:uiPriority w:val="99"/>
    <w:rsid w:val="00B9405A"/>
    <w:rPr>
      <w:rFonts w:ascii="Courier New" w:hAnsi="Courier New"/>
    </w:rPr>
  </w:style>
  <w:style w:type="character" w:customStyle="1" w:styleId="WW-Absatz-Standardschriftart1111111111111111111">
    <w:name w:val="WW-Absatz-Standardschriftart1111111111111111111"/>
    <w:uiPriority w:val="99"/>
    <w:rsid w:val="00B9405A"/>
  </w:style>
  <w:style w:type="character" w:customStyle="1" w:styleId="WW-Absatz-Standardschriftart11111111111111111111">
    <w:name w:val="WW-Absatz-Standardschriftart11111111111111111111"/>
    <w:uiPriority w:val="99"/>
    <w:rsid w:val="00B9405A"/>
  </w:style>
  <w:style w:type="character" w:customStyle="1" w:styleId="WW-Absatz-Standardschriftart111111111111111111111">
    <w:name w:val="WW-Absatz-Standardschriftart111111111111111111111"/>
    <w:uiPriority w:val="99"/>
    <w:rsid w:val="00B9405A"/>
  </w:style>
  <w:style w:type="character" w:customStyle="1" w:styleId="WW-Absatz-Standardschriftart1111111111111111111111">
    <w:name w:val="WW-Absatz-Standardschriftart1111111111111111111111"/>
    <w:uiPriority w:val="99"/>
    <w:rsid w:val="00B9405A"/>
  </w:style>
  <w:style w:type="character" w:customStyle="1" w:styleId="WW-Absatz-Standardschriftart11111111111111111111111">
    <w:name w:val="WW-Absatz-Standardschriftart11111111111111111111111"/>
    <w:uiPriority w:val="99"/>
    <w:rsid w:val="00B9405A"/>
  </w:style>
  <w:style w:type="character" w:customStyle="1" w:styleId="WW8Num41z1">
    <w:name w:val="WW8Num41z1"/>
    <w:uiPriority w:val="99"/>
    <w:rsid w:val="00B9405A"/>
    <w:rPr>
      <w:rFonts w:ascii="Times New Roman" w:hAnsi="Times New Roman"/>
    </w:rPr>
  </w:style>
  <w:style w:type="character" w:customStyle="1" w:styleId="WW8Num41z2">
    <w:name w:val="WW8Num41z2"/>
    <w:rsid w:val="00B9405A"/>
    <w:rPr>
      <w:b/>
    </w:rPr>
  </w:style>
  <w:style w:type="character" w:customStyle="1" w:styleId="WW8Num42z2">
    <w:name w:val="WW8Num42z2"/>
    <w:uiPriority w:val="99"/>
    <w:rsid w:val="00B9405A"/>
    <w:rPr>
      <w:rFonts w:ascii="Wingdings" w:hAnsi="Wingdings"/>
    </w:rPr>
  </w:style>
  <w:style w:type="character" w:customStyle="1" w:styleId="WW8Num42z4">
    <w:name w:val="WW8Num42z4"/>
    <w:uiPriority w:val="99"/>
    <w:rsid w:val="00B9405A"/>
    <w:rPr>
      <w:rFonts w:ascii="Courier New" w:hAnsi="Courier New"/>
    </w:rPr>
  </w:style>
  <w:style w:type="character" w:customStyle="1" w:styleId="WW8Num45z3">
    <w:name w:val="WW8Num45z3"/>
    <w:uiPriority w:val="99"/>
    <w:rsid w:val="00B9405A"/>
    <w:rPr>
      <w:rFonts w:ascii="Symbol" w:hAnsi="Symbol"/>
    </w:rPr>
  </w:style>
  <w:style w:type="character" w:customStyle="1" w:styleId="WW8Num45z4">
    <w:name w:val="WW8Num45z4"/>
    <w:uiPriority w:val="99"/>
    <w:rsid w:val="00B9405A"/>
    <w:rPr>
      <w:rFonts w:ascii="Courier New" w:hAnsi="Courier New"/>
    </w:rPr>
  </w:style>
  <w:style w:type="character" w:customStyle="1" w:styleId="WW-Absatz-Standardschriftart111111111111111111111111">
    <w:name w:val="WW-Absatz-Standardschriftart111111111111111111111111"/>
    <w:uiPriority w:val="99"/>
    <w:rsid w:val="00B9405A"/>
  </w:style>
  <w:style w:type="character" w:customStyle="1" w:styleId="CarCarCar2">
    <w:name w:val="Car Car Car2"/>
    <w:uiPriority w:val="99"/>
    <w:rsid w:val="00B9405A"/>
    <w:rPr>
      <w:rFonts w:ascii="Arial" w:hAnsi="Arial"/>
      <w:b/>
      <w:sz w:val="24"/>
      <w:lang w:val="es-ES_tradnl"/>
    </w:rPr>
  </w:style>
  <w:style w:type="character" w:customStyle="1" w:styleId="2Car">
    <w:name w:val="2 Car"/>
    <w:uiPriority w:val="99"/>
    <w:rsid w:val="00B9405A"/>
    <w:rPr>
      <w:rFonts w:ascii="Arial Narrow" w:hAnsi="Arial Narrow"/>
      <w:sz w:val="22"/>
      <w:lang w:val="es-ES_tradnl"/>
    </w:rPr>
  </w:style>
  <w:style w:type="paragraph" w:customStyle="1" w:styleId="Encabezado7">
    <w:name w:val="Encabezado7"/>
    <w:basedOn w:val="Normal"/>
    <w:next w:val="Textoindependiente"/>
    <w:uiPriority w:val="99"/>
    <w:rsid w:val="00B9405A"/>
    <w:pPr>
      <w:keepNext/>
      <w:suppressAutoHyphens/>
      <w:spacing w:before="240" w:after="120" w:line="240" w:lineRule="auto"/>
    </w:pPr>
    <w:rPr>
      <w:rFonts w:ascii="Arial" w:eastAsia="MS Mincho" w:hAnsi="Arial" w:cs="Tahoma"/>
      <w:noProof/>
      <w:sz w:val="28"/>
      <w:szCs w:val="28"/>
      <w:lang w:eastAsia="ar-SA"/>
    </w:rPr>
  </w:style>
  <w:style w:type="paragraph" w:customStyle="1" w:styleId="BodyText27">
    <w:name w:val="Body Text 27"/>
    <w:basedOn w:val="Normal"/>
    <w:uiPriority w:val="99"/>
    <w:rsid w:val="00B9405A"/>
    <w:pPr>
      <w:overflowPunct w:val="0"/>
      <w:autoSpaceDE w:val="0"/>
      <w:spacing w:after="0" w:line="240" w:lineRule="auto"/>
      <w:ind w:firstLine="360"/>
      <w:jc w:val="both"/>
      <w:textAlignment w:val="baseline"/>
    </w:pPr>
    <w:rPr>
      <w:rFonts w:ascii="Arial" w:eastAsia="Times New Roman" w:hAnsi="Arial" w:cs="Times New Roman"/>
      <w:noProof/>
      <w:sz w:val="24"/>
      <w:szCs w:val="20"/>
      <w:lang w:eastAsia="ar-SA"/>
    </w:rPr>
  </w:style>
  <w:style w:type="paragraph" w:customStyle="1" w:styleId="BlockText3">
    <w:name w:val="Block Text3"/>
    <w:basedOn w:val="Normal"/>
    <w:uiPriority w:val="99"/>
    <w:rsid w:val="00B9405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BodyTextIndent32">
    <w:name w:val="Body Text Indent 32"/>
    <w:basedOn w:val="Normal"/>
    <w:uiPriority w:val="99"/>
    <w:rsid w:val="00B9405A"/>
    <w:pPr>
      <w:overflowPunct w:val="0"/>
      <w:autoSpaceDE w:val="0"/>
      <w:spacing w:after="0" w:line="240" w:lineRule="auto"/>
      <w:ind w:left="1418" w:hanging="567"/>
      <w:jc w:val="both"/>
      <w:textAlignment w:val="baseline"/>
    </w:pPr>
    <w:rPr>
      <w:rFonts w:ascii="Arial" w:eastAsia="Times New Roman" w:hAnsi="Arial" w:cs="Times New Roman"/>
      <w:noProof/>
      <w:szCs w:val="20"/>
      <w:lang w:val="es-ES_tradnl" w:eastAsia="ar-SA"/>
    </w:rPr>
  </w:style>
  <w:style w:type="paragraph" w:customStyle="1" w:styleId="CharChar1">
    <w:name w:val="Char Char1"/>
    <w:basedOn w:val="Normal"/>
    <w:uiPriority w:val="99"/>
    <w:rsid w:val="00B9405A"/>
    <w:pPr>
      <w:widowControl w:val="0"/>
      <w:spacing w:after="160" w:line="240" w:lineRule="exact"/>
    </w:pPr>
    <w:rPr>
      <w:rFonts w:ascii="Tahoma" w:eastAsia="Times New Roman" w:hAnsi="Tahoma" w:cs="Times New Roman"/>
      <w:noProof/>
      <w:sz w:val="20"/>
      <w:szCs w:val="20"/>
      <w:lang w:val="en-US" w:eastAsia="ar-SA"/>
    </w:rPr>
  </w:style>
  <w:style w:type="paragraph" w:customStyle="1" w:styleId="15">
    <w:name w:val="15"/>
    <w:basedOn w:val="Normal"/>
    <w:uiPriority w:val="99"/>
    <w:rsid w:val="00B9405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noProof/>
      <w:sz w:val="24"/>
      <w:szCs w:val="20"/>
      <w:lang w:val="es-ES_tradnl" w:eastAsia="ar-SA"/>
    </w:rPr>
  </w:style>
  <w:style w:type="paragraph" w:customStyle="1" w:styleId="NormalArial">
    <w:name w:val="Normal + Arial"/>
    <w:basedOn w:val="Sangradetextonormal"/>
    <w:uiPriority w:val="99"/>
    <w:rsid w:val="00B9405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B9405A"/>
    <w:pPr>
      <w:overflowPunct w:val="0"/>
      <w:autoSpaceDE w:val="0"/>
      <w:spacing w:before="120" w:after="0" w:line="240" w:lineRule="auto"/>
      <w:jc w:val="both"/>
      <w:textAlignment w:val="baseline"/>
    </w:pPr>
    <w:rPr>
      <w:rFonts w:ascii="Arial" w:eastAsia="Times New Roman" w:hAnsi="Arial" w:cs="Times New Roman"/>
      <w:noProof/>
      <w:sz w:val="20"/>
      <w:szCs w:val="20"/>
      <w:lang w:eastAsia="ar-SA"/>
    </w:rPr>
  </w:style>
  <w:style w:type="paragraph" w:customStyle="1" w:styleId="p8">
    <w:name w:val="p8"/>
    <w:basedOn w:val="Normal"/>
    <w:uiPriority w:val="99"/>
    <w:rsid w:val="00B9405A"/>
    <w:pPr>
      <w:widowControl w:val="0"/>
      <w:tabs>
        <w:tab w:val="left" w:pos="18800"/>
      </w:tabs>
      <w:overflowPunct w:val="0"/>
      <w:autoSpaceDE w:val="0"/>
      <w:spacing w:after="0" w:line="240" w:lineRule="atLeast"/>
      <w:ind w:left="620"/>
      <w:textAlignment w:val="baseline"/>
    </w:pPr>
    <w:rPr>
      <w:rFonts w:ascii="Arial" w:eastAsia="Times New Roman" w:hAnsi="Arial" w:cs="Times New Roman"/>
      <w:noProof/>
      <w:sz w:val="24"/>
      <w:szCs w:val="20"/>
      <w:lang w:eastAsia="ar-SA"/>
    </w:rPr>
  </w:style>
  <w:style w:type="paragraph" w:customStyle="1" w:styleId="HTMLconformatoprevio1">
    <w:name w:val="HTML con formato previo1"/>
    <w:basedOn w:val="Normal"/>
    <w:uiPriority w:val="99"/>
    <w:rsid w:val="00B94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noProof/>
      <w:sz w:val="20"/>
      <w:szCs w:val="20"/>
      <w:lang w:eastAsia="ar-SA"/>
    </w:rPr>
  </w:style>
  <w:style w:type="paragraph" w:customStyle="1" w:styleId="m">
    <w:name w:val="m"/>
    <w:basedOn w:val="Normal"/>
    <w:uiPriority w:val="99"/>
    <w:rsid w:val="00B9405A"/>
    <w:pPr>
      <w:overflowPunct w:val="0"/>
      <w:autoSpaceDE w:val="0"/>
      <w:spacing w:before="100" w:after="100" w:line="240" w:lineRule="auto"/>
      <w:textAlignment w:val="baseline"/>
    </w:pPr>
    <w:rPr>
      <w:rFonts w:ascii="Times New Roman" w:eastAsia="Times New Roman" w:hAnsi="Times New Roman" w:cs="Times New Roman"/>
      <w:noProof/>
      <w:color w:val="0000FF"/>
      <w:sz w:val="24"/>
      <w:szCs w:val="20"/>
      <w:lang w:eastAsia="ar-SA"/>
    </w:rPr>
  </w:style>
  <w:style w:type="paragraph" w:customStyle="1" w:styleId="b">
    <w:name w:val="b"/>
    <w:basedOn w:val="Normal"/>
    <w:uiPriority w:val="99"/>
    <w:rsid w:val="00B9405A"/>
    <w:pPr>
      <w:overflowPunct w:val="0"/>
      <w:autoSpaceDE w:val="0"/>
      <w:spacing w:before="100" w:after="100" w:line="240" w:lineRule="auto"/>
      <w:textAlignment w:val="baseline"/>
    </w:pPr>
    <w:rPr>
      <w:rFonts w:ascii="Courier New" w:eastAsia="Times New Roman" w:hAnsi="Courier New" w:cs="Times New Roman"/>
      <w:b/>
      <w:noProof/>
      <w:color w:val="FF0000"/>
      <w:sz w:val="24"/>
      <w:szCs w:val="20"/>
      <w:lang w:eastAsia="ar-SA"/>
    </w:rPr>
  </w:style>
  <w:style w:type="paragraph" w:customStyle="1" w:styleId="e">
    <w:name w:val="e"/>
    <w:basedOn w:val="Normal"/>
    <w:uiPriority w:val="99"/>
    <w:rsid w:val="00B9405A"/>
    <w:pPr>
      <w:overflowPunct w:val="0"/>
      <w:autoSpaceDE w:val="0"/>
      <w:spacing w:before="100" w:after="100" w:line="240" w:lineRule="auto"/>
      <w:ind w:left="240" w:right="240" w:hanging="240"/>
      <w:textAlignment w:val="baseline"/>
    </w:pPr>
    <w:rPr>
      <w:rFonts w:ascii="Times New Roman" w:eastAsia="Times New Roman" w:hAnsi="Times New Roman" w:cs="Times New Roman"/>
      <w:noProof/>
      <w:sz w:val="24"/>
      <w:szCs w:val="20"/>
      <w:lang w:eastAsia="ar-SA"/>
    </w:rPr>
  </w:style>
  <w:style w:type="paragraph" w:customStyle="1" w:styleId="BlockText4">
    <w:name w:val="Block Text4"/>
    <w:basedOn w:val="Normal"/>
    <w:uiPriority w:val="99"/>
    <w:rsid w:val="00B9405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heading1">
    <w:name w:val="heading1"/>
    <w:basedOn w:val="Normal"/>
    <w:uiPriority w:val="99"/>
    <w:rsid w:val="00B9405A"/>
    <w:pPr>
      <w:shd w:val="clear" w:color="auto" w:fill="000080"/>
      <w:overflowPunct w:val="0"/>
      <w:autoSpaceDE w:val="0"/>
      <w:spacing w:after="0" w:line="240" w:lineRule="auto"/>
      <w:ind w:left="-600"/>
      <w:textAlignment w:val="baseline"/>
    </w:pPr>
    <w:rPr>
      <w:rFonts w:ascii="Tahoma" w:eastAsia="Times New Roman" w:hAnsi="Tahoma" w:cs="Times New Roman"/>
      <w:noProof/>
      <w:color w:val="FFFFFF"/>
      <w:sz w:val="52"/>
      <w:szCs w:val="20"/>
      <w:lang w:eastAsia="ar-SA"/>
    </w:rPr>
  </w:style>
  <w:style w:type="paragraph" w:customStyle="1" w:styleId="intro">
    <w:name w:val="intro"/>
    <w:basedOn w:val="Normal"/>
    <w:uiPriority w:val="99"/>
    <w:rsid w:val="00B9405A"/>
    <w:pPr>
      <w:overflowPunct w:val="0"/>
      <w:autoSpaceDE w:val="0"/>
      <w:spacing w:after="240" w:line="240" w:lineRule="auto"/>
      <w:ind w:left="-300"/>
      <w:textAlignment w:val="baseline"/>
    </w:pPr>
    <w:rPr>
      <w:rFonts w:ascii="Verdana" w:eastAsia="Times New Roman" w:hAnsi="Verdana" w:cs="Times New Roman"/>
      <w:noProof/>
      <w:color w:val="000000"/>
      <w:sz w:val="24"/>
      <w:szCs w:val="20"/>
      <w:lang w:eastAsia="ar-SA"/>
    </w:rPr>
  </w:style>
  <w:style w:type="paragraph" w:customStyle="1" w:styleId="p9">
    <w:name w:val="p9"/>
    <w:basedOn w:val="Normal"/>
    <w:uiPriority w:val="99"/>
    <w:rsid w:val="00B9405A"/>
    <w:pPr>
      <w:widowControl w:val="0"/>
      <w:tabs>
        <w:tab w:val="left" w:pos="720"/>
      </w:tabs>
      <w:overflowPunct w:val="0"/>
      <w:autoSpaceDE w:val="0"/>
      <w:spacing w:after="0" w:line="280" w:lineRule="atLeast"/>
      <w:textAlignment w:val="baseline"/>
    </w:pPr>
    <w:rPr>
      <w:rFonts w:ascii="Arial" w:eastAsia="Times New Roman" w:hAnsi="Arial" w:cs="Times New Roman"/>
      <w:noProof/>
      <w:sz w:val="24"/>
      <w:szCs w:val="20"/>
      <w:lang w:eastAsia="ar-SA"/>
    </w:rPr>
  </w:style>
  <w:style w:type="paragraph" w:customStyle="1" w:styleId="NormalARIAL0">
    <w:name w:val="Normal+ARIAL"/>
    <w:basedOn w:val="Normal"/>
    <w:uiPriority w:val="99"/>
    <w:rsid w:val="00B9405A"/>
    <w:pPr>
      <w:spacing w:after="0" w:line="240" w:lineRule="auto"/>
      <w:jc w:val="both"/>
    </w:pPr>
    <w:rPr>
      <w:rFonts w:ascii="Arial" w:eastAsia="Times New Roman" w:hAnsi="Arial" w:cs="Times New Roman"/>
      <w:noProof/>
      <w:sz w:val="18"/>
      <w:szCs w:val="20"/>
      <w:lang w:eastAsia="ar-SA"/>
    </w:rPr>
  </w:style>
  <w:style w:type="paragraph" w:customStyle="1" w:styleId="WW-BodyText21">
    <w:name w:val="WW-Body Text 21"/>
    <w:basedOn w:val="Normal"/>
    <w:uiPriority w:val="99"/>
    <w:rsid w:val="00B9405A"/>
    <w:pPr>
      <w:widowControl w:val="0"/>
      <w:suppressAutoHyphens/>
      <w:spacing w:after="0" w:line="240" w:lineRule="auto"/>
      <w:jc w:val="both"/>
    </w:pPr>
    <w:rPr>
      <w:rFonts w:ascii="Arial" w:eastAsia="Times New Roman" w:hAnsi="Arial" w:cs="Times New Roman"/>
      <w:noProof/>
      <w:sz w:val="20"/>
      <w:szCs w:val="20"/>
      <w:lang w:eastAsia="ar-SA"/>
    </w:rPr>
  </w:style>
  <w:style w:type="paragraph" w:customStyle="1" w:styleId="WW-BodyText3">
    <w:name w:val="WW-Body Text 3"/>
    <w:basedOn w:val="Normal"/>
    <w:uiPriority w:val="99"/>
    <w:rsid w:val="00B9405A"/>
    <w:pPr>
      <w:suppressAutoHyphens/>
      <w:spacing w:after="0" w:line="240" w:lineRule="auto"/>
      <w:jc w:val="both"/>
    </w:pPr>
    <w:rPr>
      <w:rFonts w:ascii="Times New Roman" w:eastAsia="Times New Roman" w:hAnsi="Times New Roman" w:cs="Times New Roman"/>
      <w:noProof/>
      <w:sz w:val="24"/>
      <w:szCs w:val="20"/>
      <w:lang w:eastAsia="ar-SA"/>
    </w:rPr>
  </w:style>
  <w:style w:type="character" w:customStyle="1" w:styleId="CarCar28">
    <w:name w:val="Car Car28"/>
    <w:basedOn w:val="Fuentedeprrafopredeter"/>
    <w:uiPriority w:val="99"/>
    <w:rsid w:val="00B9405A"/>
    <w:rPr>
      <w:rFonts w:cs="Times New Roman"/>
      <w:sz w:val="24"/>
      <w:lang w:val="es-ES" w:eastAsia="ar-SA" w:bidi="ar-SA"/>
    </w:rPr>
  </w:style>
  <w:style w:type="character" w:customStyle="1" w:styleId="CarCar23">
    <w:name w:val="Car Car23"/>
    <w:basedOn w:val="Fuentedeprrafopredeter"/>
    <w:uiPriority w:val="99"/>
    <w:rsid w:val="00B9405A"/>
    <w:rPr>
      <w:rFonts w:ascii="Arial" w:hAnsi="Arial" w:cs="Times New Roman"/>
      <w:sz w:val="18"/>
      <w:lang w:eastAsia="es-ES"/>
    </w:rPr>
  </w:style>
  <w:style w:type="character" w:customStyle="1" w:styleId="WW8Num8z2">
    <w:name w:val="WW8Num8z2"/>
    <w:uiPriority w:val="99"/>
    <w:rsid w:val="00B9405A"/>
    <w:rPr>
      <w:rFonts w:ascii="Wingdings" w:hAnsi="Wingdings"/>
    </w:rPr>
  </w:style>
  <w:style w:type="character" w:customStyle="1" w:styleId="WW8Num11z1">
    <w:name w:val="WW8Num11z1"/>
    <w:uiPriority w:val="99"/>
    <w:rsid w:val="00B9405A"/>
    <w:rPr>
      <w:rFonts w:ascii="Courier New" w:hAnsi="Courier New"/>
    </w:rPr>
  </w:style>
  <w:style w:type="character" w:customStyle="1" w:styleId="WW8Num11z2">
    <w:name w:val="WW8Num11z2"/>
    <w:uiPriority w:val="99"/>
    <w:rsid w:val="00B9405A"/>
    <w:rPr>
      <w:rFonts w:ascii="Wingdings" w:hAnsi="Wingdings"/>
    </w:rPr>
  </w:style>
  <w:style w:type="character" w:customStyle="1" w:styleId="WW8Num6z4">
    <w:name w:val="WW8Num6z4"/>
    <w:uiPriority w:val="99"/>
    <w:rsid w:val="00B9405A"/>
    <w:rPr>
      <w:rFonts w:ascii="Courier New" w:hAnsi="Courier New"/>
    </w:rPr>
  </w:style>
  <w:style w:type="paragraph" w:customStyle="1" w:styleId="CarCarCarCar2">
    <w:name w:val="Car Car Car Car2"/>
    <w:basedOn w:val="Normal"/>
    <w:uiPriority w:val="99"/>
    <w:rsid w:val="00B9405A"/>
    <w:pPr>
      <w:suppressAutoHyphens/>
      <w:spacing w:after="160" w:line="240" w:lineRule="exact"/>
    </w:pPr>
    <w:rPr>
      <w:rFonts w:ascii="Tahoma" w:eastAsia="Times New Roman" w:hAnsi="Tahoma" w:cs="Times New Roman"/>
      <w:noProof/>
      <w:sz w:val="20"/>
      <w:szCs w:val="20"/>
      <w:lang w:val="en-US" w:eastAsia="ar-SA"/>
    </w:rPr>
  </w:style>
  <w:style w:type="paragraph" w:customStyle="1" w:styleId="Car2">
    <w:name w:val="Car2"/>
    <w:basedOn w:val="Normal"/>
    <w:uiPriority w:val="99"/>
    <w:rsid w:val="00B9405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CarCarCarCar1">
    <w:name w:val="Car Car Car Car Car Car Car Car Car Car1"/>
    <w:basedOn w:val="Normal"/>
    <w:uiPriority w:val="99"/>
    <w:rsid w:val="00B9405A"/>
    <w:pPr>
      <w:suppressAutoHyphens/>
      <w:spacing w:after="160" w:line="240" w:lineRule="exact"/>
    </w:pPr>
    <w:rPr>
      <w:rFonts w:ascii="Tahoma" w:eastAsia="Times New Roman" w:hAnsi="Tahoma" w:cs="Times New Roman"/>
      <w:noProof/>
      <w:sz w:val="20"/>
      <w:szCs w:val="20"/>
      <w:lang w:val="en-US" w:eastAsia="ar-SA"/>
    </w:rPr>
  </w:style>
  <w:style w:type="paragraph" w:customStyle="1" w:styleId="CarCarCarCarCarCarCar1">
    <w:name w:val="Car Car Car Car Car Car Car1"/>
    <w:basedOn w:val="Normal"/>
    <w:uiPriority w:val="99"/>
    <w:rsid w:val="00B9405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
    <w:name w:val="bodytext3"/>
    <w:basedOn w:val="Normal"/>
    <w:uiPriority w:val="99"/>
    <w:rsid w:val="00B9405A"/>
    <w:pPr>
      <w:suppressAutoHyphens/>
      <w:spacing w:after="0" w:line="240" w:lineRule="auto"/>
      <w:jc w:val="both"/>
    </w:pPr>
    <w:rPr>
      <w:rFonts w:ascii="Arial" w:eastAsia="Times New Roman" w:hAnsi="Arial" w:cs="Arial"/>
      <w:b/>
      <w:bCs/>
      <w:noProof/>
      <w:sz w:val="24"/>
      <w:szCs w:val="24"/>
      <w:lang w:val="es-ES" w:eastAsia="ar-SA"/>
    </w:rPr>
  </w:style>
  <w:style w:type="paragraph" w:customStyle="1" w:styleId="bodytext210">
    <w:name w:val="bodytext21"/>
    <w:basedOn w:val="Normal"/>
    <w:uiPriority w:val="99"/>
    <w:rsid w:val="00B9405A"/>
    <w:pPr>
      <w:suppressAutoHyphens/>
      <w:spacing w:after="0" w:line="240" w:lineRule="auto"/>
      <w:ind w:left="426" w:hanging="426"/>
      <w:jc w:val="both"/>
    </w:pPr>
    <w:rPr>
      <w:rFonts w:ascii="Arial" w:eastAsia="Times New Roman" w:hAnsi="Arial" w:cs="Arial"/>
      <w:noProof/>
      <w:sz w:val="24"/>
      <w:szCs w:val="24"/>
      <w:lang w:val="es-ES" w:eastAsia="ar-SA"/>
    </w:rPr>
  </w:style>
  <w:style w:type="paragraph" w:customStyle="1" w:styleId="Sangra2detindependiente4">
    <w:name w:val="Sangría 2 de t. independiente4"/>
    <w:basedOn w:val="Normal"/>
    <w:uiPriority w:val="99"/>
    <w:rsid w:val="00B9405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Sangra2detindependiente5">
    <w:name w:val="Sangría 2 de t. independiente5"/>
    <w:basedOn w:val="Normal"/>
    <w:rsid w:val="00B9405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numbering" w:customStyle="1" w:styleId="Sinlista6">
    <w:name w:val="Sin lista6"/>
    <w:next w:val="Sinlista"/>
    <w:uiPriority w:val="99"/>
    <w:semiHidden/>
    <w:rsid w:val="00B9405A"/>
  </w:style>
  <w:style w:type="character" w:customStyle="1" w:styleId="CarCar">
    <w:name w:val="Car Car"/>
    <w:semiHidden/>
    <w:locked/>
    <w:rsid w:val="00B9405A"/>
    <w:rPr>
      <w:rFonts w:ascii="Arial Narrow" w:hAnsi="Arial Narrow"/>
      <w:sz w:val="22"/>
      <w:szCs w:val="22"/>
      <w:lang w:val="es-ES_tradnl" w:eastAsia="es-ES" w:bidi="ar-SA"/>
    </w:rPr>
  </w:style>
  <w:style w:type="paragraph" w:customStyle="1" w:styleId="MMNotes">
    <w:name w:val="MM Notes"/>
    <w:basedOn w:val="Textoindependiente"/>
    <w:link w:val="MMNotesCar"/>
    <w:rsid w:val="00B9405A"/>
    <w:pPr>
      <w:suppressAutoHyphens w:val="0"/>
      <w:spacing w:line="259" w:lineRule="auto"/>
    </w:pPr>
  </w:style>
  <w:style w:type="character" w:customStyle="1" w:styleId="MMNotesCar">
    <w:name w:val="MM Notes Car"/>
    <w:basedOn w:val="TextoindependienteCar"/>
    <w:link w:val="MMNotes"/>
    <w:rsid w:val="00B9405A"/>
    <w:rPr>
      <w:rFonts w:ascii="Times New Roman" w:eastAsia="Times New Roman" w:hAnsi="Times New Roman" w:cs="Times New Roman"/>
      <w:noProof/>
      <w:sz w:val="24"/>
      <w:szCs w:val="20"/>
      <w:lang w:val="es-ES" w:eastAsia="ar-SA"/>
    </w:rPr>
  </w:style>
  <w:style w:type="paragraph" w:customStyle="1" w:styleId="MMTopic1">
    <w:name w:val="MM Topic 1"/>
    <w:basedOn w:val="TtulodeTDC"/>
    <w:link w:val="MMTopic1Car"/>
    <w:autoRedefine/>
    <w:qFormat/>
    <w:rsid w:val="00B9405A"/>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rPr>
  </w:style>
  <w:style w:type="paragraph" w:customStyle="1" w:styleId="MMGTopic2">
    <w:name w:val="MMG Topic 2"/>
    <w:basedOn w:val="ndice1"/>
    <w:next w:val="Normal"/>
    <w:link w:val="MMGTopic2Car"/>
    <w:autoRedefine/>
    <w:qFormat/>
    <w:rsid w:val="00B9405A"/>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B9405A"/>
    <w:rPr>
      <w:rFonts w:ascii="Arial" w:hAnsi="Arial" w:cs="Arial"/>
      <w:b/>
      <w:noProof/>
    </w:rPr>
  </w:style>
  <w:style w:type="paragraph" w:customStyle="1" w:styleId="MMTopic3">
    <w:name w:val="MM Topic 3"/>
    <w:basedOn w:val="ndice3"/>
    <w:link w:val="MMTopic3Car"/>
    <w:autoRedefine/>
    <w:qFormat/>
    <w:rsid w:val="00B9405A"/>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B9405A"/>
    <w:pPr>
      <w:widowControl/>
      <w:numPr>
        <w:ilvl w:val="3"/>
        <w:numId w:val="15"/>
      </w:numPr>
      <w:suppressAutoHyphens w:val="0"/>
      <w:overflowPunct/>
      <w:autoSpaceDE/>
      <w:spacing w:line="360" w:lineRule="auto"/>
      <w:textAlignment w:val="auto"/>
    </w:pPr>
    <w:rPr>
      <w:b/>
      <w:color w:val="984806" w:themeColor="accent6" w:themeShade="80"/>
      <w:sz w:val="24"/>
    </w:rPr>
  </w:style>
  <w:style w:type="table" w:customStyle="1" w:styleId="Tabladecuadrcula4-nfasis61">
    <w:name w:val="Tabla de cuadrícula 4 - Énfasis 61"/>
    <w:basedOn w:val="Tablanormal"/>
    <w:uiPriority w:val="49"/>
    <w:rsid w:val="00B9405A"/>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9405A"/>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B9405A"/>
    <w:pPr>
      <w:suppressAutoHyphens w:val="0"/>
      <w:contextualSpacing/>
      <w:jc w:val="left"/>
    </w:pPr>
    <w:rPr>
      <w:rFonts w:asciiTheme="majorHAnsi" w:eastAsiaTheme="majorEastAsia" w:hAnsiTheme="majorHAnsi" w:cstheme="majorBidi"/>
      <w:b w:val="0"/>
      <w:spacing w:val="-10"/>
      <w:kern w:val="28"/>
      <w:sz w:val="56"/>
      <w:szCs w:val="56"/>
    </w:rPr>
  </w:style>
  <w:style w:type="character" w:customStyle="1" w:styleId="MMTitleCar">
    <w:name w:val="MM Title Car"/>
    <w:basedOn w:val="TtuloCar"/>
    <w:link w:val="MMTitle"/>
    <w:rsid w:val="00B9405A"/>
    <w:rPr>
      <w:rFonts w:asciiTheme="majorHAnsi" w:eastAsiaTheme="majorEastAsia" w:hAnsiTheme="majorHAnsi" w:cstheme="majorBidi"/>
      <w:b w:val="0"/>
      <w:noProof/>
      <w:spacing w:val="-10"/>
      <w:kern w:val="28"/>
      <w:sz w:val="56"/>
      <w:szCs w:val="56"/>
      <w:lang w:val="es-ES" w:eastAsia="ar-SA"/>
    </w:rPr>
  </w:style>
  <w:style w:type="character" w:customStyle="1" w:styleId="TtulodeTDCCar">
    <w:name w:val="Título de TDC Car"/>
    <w:basedOn w:val="Ttulo1Car"/>
    <w:link w:val="TtulodeTDC"/>
    <w:uiPriority w:val="39"/>
    <w:rsid w:val="00B9405A"/>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B9405A"/>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B9405A"/>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B9405A"/>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B9405A"/>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B9405A"/>
    <w:rPr>
      <w:noProof/>
      <w:color w:val="984806" w:themeColor="accent6" w:themeShade="80"/>
      <w:sz w:val="28"/>
    </w:rPr>
  </w:style>
  <w:style w:type="character" w:customStyle="1" w:styleId="MMTopic4Car">
    <w:name w:val="MM Topic 4 Car"/>
    <w:basedOn w:val="ndice3Car"/>
    <w:link w:val="MMTopic4"/>
    <w:rsid w:val="00B9405A"/>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B9405A"/>
    <w:pPr>
      <w:spacing w:after="160" w:line="259" w:lineRule="auto"/>
    </w:pPr>
  </w:style>
  <w:style w:type="character" w:customStyle="1" w:styleId="MMEmptyCar">
    <w:name w:val="MM Empty Car"/>
    <w:basedOn w:val="Fuentedeprrafopredeter"/>
    <w:link w:val="MMEmpty"/>
    <w:rsid w:val="00B9405A"/>
  </w:style>
  <w:style w:type="paragraph" w:styleId="ndice4">
    <w:name w:val="index 4"/>
    <w:basedOn w:val="Normal"/>
    <w:next w:val="Normal"/>
    <w:link w:val="ndice4Car"/>
    <w:autoRedefine/>
    <w:uiPriority w:val="99"/>
    <w:unhideWhenUsed/>
    <w:rsid w:val="00B9405A"/>
    <w:pPr>
      <w:spacing w:after="0" w:line="240" w:lineRule="auto"/>
      <w:ind w:left="880" w:hanging="220"/>
    </w:pPr>
  </w:style>
  <w:style w:type="character" w:customStyle="1" w:styleId="ndice4Car">
    <w:name w:val="Índice 4 Car"/>
    <w:basedOn w:val="Fuentedeprrafopredeter"/>
    <w:link w:val="ndice4"/>
    <w:uiPriority w:val="99"/>
    <w:rsid w:val="00B9405A"/>
  </w:style>
  <w:style w:type="paragraph" w:customStyle="1" w:styleId="MMTopic5">
    <w:name w:val="MM Topic 5"/>
    <w:basedOn w:val="ndice4"/>
    <w:link w:val="MMTopic5Car"/>
    <w:rsid w:val="00B9405A"/>
  </w:style>
  <w:style w:type="character" w:customStyle="1" w:styleId="MMTopic5Car">
    <w:name w:val="MM Topic 5 Car"/>
    <w:basedOn w:val="ndice4Car"/>
    <w:link w:val="MMTopic5"/>
    <w:rsid w:val="00B9405A"/>
  </w:style>
  <w:style w:type="paragraph" w:styleId="ndice5">
    <w:name w:val="index 5"/>
    <w:basedOn w:val="Normal"/>
    <w:next w:val="Normal"/>
    <w:link w:val="ndice5Car"/>
    <w:autoRedefine/>
    <w:uiPriority w:val="99"/>
    <w:unhideWhenUsed/>
    <w:rsid w:val="00B9405A"/>
    <w:pPr>
      <w:spacing w:after="0" w:line="240" w:lineRule="auto"/>
      <w:ind w:left="1100" w:hanging="220"/>
    </w:pPr>
  </w:style>
  <w:style w:type="character" w:customStyle="1" w:styleId="ndice5Car">
    <w:name w:val="Índice 5 Car"/>
    <w:basedOn w:val="Fuentedeprrafopredeter"/>
    <w:link w:val="ndice5"/>
    <w:uiPriority w:val="99"/>
    <w:rsid w:val="00B9405A"/>
  </w:style>
  <w:style w:type="paragraph" w:customStyle="1" w:styleId="MMTopic6">
    <w:name w:val="MM Topic 6"/>
    <w:basedOn w:val="ndice5"/>
    <w:link w:val="MMTopic6Car"/>
    <w:rsid w:val="00B9405A"/>
  </w:style>
  <w:style w:type="character" w:customStyle="1" w:styleId="MMTopic6Car">
    <w:name w:val="MM Topic 6 Car"/>
    <w:basedOn w:val="ndice5Car"/>
    <w:link w:val="MMTopic6"/>
    <w:rsid w:val="00B9405A"/>
  </w:style>
  <w:style w:type="paragraph" w:customStyle="1" w:styleId="Tabletext">
    <w:name w:val="Tabletext"/>
    <w:basedOn w:val="Normal"/>
    <w:rsid w:val="00B9405A"/>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B9405A"/>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B9405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B9405A"/>
    <w:pPr>
      <w:numPr>
        <w:numId w:val="16"/>
      </w:numPr>
    </w:pPr>
  </w:style>
  <w:style w:type="numbering" w:customStyle="1" w:styleId="List11">
    <w:name w:val="List 11"/>
    <w:basedOn w:val="Sinlista"/>
    <w:rsid w:val="00B9405A"/>
    <w:pPr>
      <w:numPr>
        <w:numId w:val="17"/>
      </w:numPr>
    </w:pPr>
  </w:style>
  <w:style w:type="numbering" w:customStyle="1" w:styleId="List12">
    <w:name w:val="List 12"/>
    <w:basedOn w:val="Sinlista"/>
    <w:rsid w:val="00B9405A"/>
    <w:pPr>
      <w:numPr>
        <w:numId w:val="18"/>
      </w:numPr>
    </w:pPr>
  </w:style>
  <w:style w:type="character" w:customStyle="1" w:styleId="SinespaciadoCar">
    <w:name w:val="Sin espaciado Car"/>
    <w:link w:val="Sinespaciado"/>
    <w:uiPriority w:val="1"/>
    <w:rsid w:val="00B9405A"/>
    <w:rPr>
      <w:rFonts w:ascii="Cambria" w:eastAsia="Calibri" w:hAnsi="Cambria" w:cs="Cambria"/>
      <w:sz w:val="24"/>
      <w:szCs w:val="24"/>
      <w:lang w:val="es-ES" w:eastAsia="ar-SA"/>
    </w:rPr>
  </w:style>
  <w:style w:type="paragraph" w:customStyle="1" w:styleId="Style6">
    <w:name w:val="Style6"/>
    <w:basedOn w:val="Normal"/>
    <w:uiPriority w:val="99"/>
    <w:rsid w:val="00B9405A"/>
    <w:pPr>
      <w:widowControl w:val="0"/>
      <w:autoSpaceDE w:val="0"/>
      <w:autoSpaceDN w:val="0"/>
      <w:adjustRightInd w:val="0"/>
      <w:spacing w:after="0" w:line="173" w:lineRule="exact"/>
      <w:jc w:val="both"/>
    </w:pPr>
    <w:rPr>
      <w:rFonts w:ascii="Arial" w:eastAsiaTheme="minorEastAsia" w:hAnsi="Arial" w:cs="Arial"/>
      <w:sz w:val="24"/>
      <w:szCs w:val="24"/>
      <w:lang w:eastAsia="es-MX"/>
    </w:rPr>
  </w:style>
  <w:style w:type="paragraph" w:customStyle="1" w:styleId="Style4">
    <w:name w:val="Style4"/>
    <w:basedOn w:val="Normal"/>
    <w:uiPriority w:val="99"/>
    <w:rsid w:val="00B9405A"/>
    <w:pPr>
      <w:widowControl w:val="0"/>
      <w:autoSpaceDE w:val="0"/>
      <w:autoSpaceDN w:val="0"/>
      <w:adjustRightInd w:val="0"/>
      <w:spacing w:after="0" w:line="192" w:lineRule="exact"/>
      <w:jc w:val="both"/>
    </w:pPr>
    <w:rPr>
      <w:rFonts w:ascii="Arial" w:eastAsiaTheme="minorEastAsia" w:hAnsi="Arial" w:cs="Arial"/>
      <w:sz w:val="24"/>
      <w:szCs w:val="24"/>
      <w:lang w:eastAsia="es-MX"/>
    </w:rPr>
  </w:style>
  <w:style w:type="character" w:customStyle="1" w:styleId="FontStyle13">
    <w:name w:val="Font Style13"/>
    <w:basedOn w:val="Fuentedeprrafopredeter"/>
    <w:uiPriority w:val="99"/>
    <w:rsid w:val="00B9405A"/>
    <w:rPr>
      <w:rFonts w:ascii="Arial" w:hAnsi="Arial" w:cs="Arial"/>
      <w:sz w:val="18"/>
      <w:szCs w:val="18"/>
    </w:rPr>
  </w:style>
  <w:style w:type="character" w:customStyle="1" w:styleId="FontStyle14">
    <w:name w:val="Font Style14"/>
    <w:basedOn w:val="Fuentedeprrafopredeter"/>
    <w:uiPriority w:val="99"/>
    <w:rsid w:val="00B9405A"/>
    <w:rPr>
      <w:rFonts w:ascii="Arial" w:hAnsi="Arial" w:cs="Arial"/>
      <w:b/>
      <w:bCs/>
      <w:sz w:val="18"/>
      <w:szCs w:val="18"/>
    </w:rPr>
  </w:style>
  <w:style w:type="paragraph" w:customStyle="1" w:styleId="Style7">
    <w:name w:val="Style7"/>
    <w:basedOn w:val="Normal"/>
    <w:uiPriority w:val="99"/>
    <w:rsid w:val="00B9405A"/>
    <w:pPr>
      <w:widowControl w:val="0"/>
      <w:autoSpaceDE w:val="0"/>
      <w:autoSpaceDN w:val="0"/>
      <w:adjustRightInd w:val="0"/>
      <w:spacing w:after="0" w:line="265" w:lineRule="exact"/>
      <w:jc w:val="both"/>
    </w:pPr>
    <w:rPr>
      <w:rFonts w:ascii="Calibri" w:eastAsiaTheme="minorEastAsia" w:hAnsi="Calibri" w:cs="Times New Roman"/>
      <w:sz w:val="24"/>
      <w:szCs w:val="24"/>
      <w:lang w:eastAsia="es-MX"/>
    </w:rPr>
  </w:style>
  <w:style w:type="character" w:customStyle="1" w:styleId="FontStyle17">
    <w:name w:val="Font Style17"/>
    <w:basedOn w:val="Fuentedeprrafopredeter"/>
    <w:uiPriority w:val="99"/>
    <w:rsid w:val="00B9405A"/>
    <w:rPr>
      <w:rFonts w:ascii="Arial" w:hAnsi="Arial" w:cs="Arial"/>
      <w:sz w:val="18"/>
      <w:szCs w:val="18"/>
    </w:rPr>
  </w:style>
  <w:style w:type="character" w:customStyle="1" w:styleId="NormalWebCar">
    <w:name w:val="Normal (Web) Car"/>
    <w:link w:val="NormalWeb"/>
    <w:uiPriority w:val="99"/>
    <w:locked/>
    <w:rsid w:val="00B9405A"/>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B9405A"/>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59"/>
    <w:rsid w:val="00B9405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B9405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1">
    <w:name w:val="xl141"/>
    <w:basedOn w:val="Normal"/>
    <w:rsid w:val="00B9405A"/>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2">
    <w:name w:val="xl142"/>
    <w:basedOn w:val="Normal"/>
    <w:rsid w:val="00B9405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43">
    <w:name w:val="xl143"/>
    <w:basedOn w:val="Normal"/>
    <w:rsid w:val="00B9405A"/>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4">
    <w:name w:val="xl144"/>
    <w:basedOn w:val="Normal"/>
    <w:rsid w:val="00B9405A"/>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5">
    <w:name w:val="xl145"/>
    <w:basedOn w:val="Normal"/>
    <w:rsid w:val="00B9405A"/>
    <w:pPr>
      <w:pBdr>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46">
    <w:name w:val="xl146"/>
    <w:basedOn w:val="Normal"/>
    <w:rsid w:val="00B9405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7">
    <w:name w:val="xl147"/>
    <w:basedOn w:val="Normal"/>
    <w:rsid w:val="00B9405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8">
    <w:name w:val="xl148"/>
    <w:basedOn w:val="Normal"/>
    <w:rsid w:val="00B9405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49">
    <w:name w:val="xl149"/>
    <w:basedOn w:val="Normal"/>
    <w:rsid w:val="00B9405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0">
    <w:name w:val="xl150"/>
    <w:basedOn w:val="Normal"/>
    <w:rsid w:val="00B9405A"/>
    <w:pPr>
      <w:pBdr>
        <w:top w:val="single" w:sz="4" w:space="0" w:color="auto"/>
        <w:left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1">
    <w:name w:val="xl151"/>
    <w:basedOn w:val="Normal"/>
    <w:rsid w:val="00B9405A"/>
    <w:pPr>
      <w:pBdr>
        <w:top w:val="single" w:sz="8"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2">
    <w:name w:val="xl152"/>
    <w:basedOn w:val="Normal"/>
    <w:rsid w:val="00B9405A"/>
    <w:pPr>
      <w:pBdr>
        <w:top w:val="single" w:sz="4" w:space="0" w:color="auto"/>
        <w:bottom w:val="single" w:sz="4"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3">
    <w:name w:val="xl153"/>
    <w:basedOn w:val="Normal"/>
    <w:rsid w:val="00B9405A"/>
    <w:pPr>
      <w:pBdr>
        <w:top w:val="single" w:sz="4" w:space="0" w:color="auto"/>
        <w:bottom w:val="single" w:sz="8" w:space="0" w:color="auto"/>
      </w:pBdr>
      <w:spacing w:before="100" w:beforeAutospacing="1" w:after="100" w:afterAutospacing="1" w:line="240" w:lineRule="auto"/>
    </w:pPr>
    <w:rPr>
      <w:rFonts w:ascii="Arial" w:eastAsia="Times New Roman" w:hAnsi="Arial" w:cs="Arial"/>
      <w:sz w:val="20"/>
      <w:szCs w:val="20"/>
      <w:lang w:eastAsia="es-MX"/>
    </w:rPr>
  </w:style>
  <w:style w:type="paragraph" w:customStyle="1" w:styleId="xl154">
    <w:name w:val="xl154"/>
    <w:basedOn w:val="Normal"/>
    <w:rsid w:val="00B9405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5">
    <w:name w:val="xl155"/>
    <w:basedOn w:val="Normal"/>
    <w:rsid w:val="00B9405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6">
    <w:name w:val="xl156"/>
    <w:basedOn w:val="Normal"/>
    <w:rsid w:val="00B9405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s-MX"/>
    </w:rPr>
  </w:style>
  <w:style w:type="paragraph" w:customStyle="1" w:styleId="xl157">
    <w:name w:val="xl157"/>
    <w:basedOn w:val="Normal"/>
    <w:rsid w:val="00B9405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8">
    <w:name w:val="xl158"/>
    <w:basedOn w:val="Normal"/>
    <w:rsid w:val="00B9405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59">
    <w:name w:val="xl159"/>
    <w:basedOn w:val="Normal"/>
    <w:rsid w:val="00B9405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0">
    <w:name w:val="xl160"/>
    <w:basedOn w:val="Normal"/>
    <w:rsid w:val="00B9405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1">
    <w:name w:val="xl161"/>
    <w:basedOn w:val="Normal"/>
    <w:rsid w:val="00B940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2">
    <w:name w:val="xl162"/>
    <w:basedOn w:val="Normal"/>
    <w:rsid w:val="00B9405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63">
    <w:name w:val="xl163"/>
    <w:basedOn w:val="Normal"/>
    <w:rsid w:val="00B9405A"/>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4">
    <w:name w:val="xl164"/>
    <w:basedOn w:val="Normal"/>
    <w:rsid w:val="00B9405A"/>
    <w:pPr>
      <w:pBdr>
        <w:left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5">
    <w:name w:val="xl165"/>
    <w:basedOn w:val="Normal"/>
    <w:rsid w:val="00B9405A"/>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66">
    <w:name w:val="xl166"/>
    <w:basedOn w:val="Normal"/>
    <w:rsid w:val="00B9405A"/>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7">
    <w:name w:val="xl167"/>
    <w:basedOn w:val="Normal"/>
    <w:rsid w:val="00B9405A"/>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8">
    <w:name w:val="xl168"/>
    <w:basedOn w:val="Normal"/>
    <w:rsid w:val="00B9405A"/>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69">
    <w:name w:val="xl169"/>
    <w:basedOn w:val="Normal"/>
    <w:rsid w:val="00B9405A"/>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0">
    <w:name w:val="xl170"/>
    <w:basedOn w:val="Normal"/>
    <w:rsid w:val="00B9405A"/>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1">
    <w:name w:val="xl171"/>
    <w:basedOn w:val="Normal"/>
    <w:rsid w:val="00B9405A"/>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lang w:eastAsia="es-MX"/>
    </w:rPr>
  </w:style>
  <w:style w:type="paragraph" w:customStyle="1" w:styleId="xl172">
    <w:name w:val="xl172"/>
    <w:basedOn w:val="Normal"/>
    <w:rsid w:val="00B9405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3">
    <w:name w:val="xl173"/>
    <w:basedOn w:val="Normal"/>
    <w:rsid w:val="00B9405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4">
    <w:name w:val="xl174"/>
    <w:basedOn w:val="Normal"/>
    <w:rsid w:val="00B9405A"/>
    <w:pPr>
      <w:pBdr>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5">
    <w:name w:val="xl175"/>
    <w:basedOn w:val="Normal"/>
    <w:rsid w:val="00B9405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s-MX"/>
    </w:rPr>
  </w:style>
  <w:style w:type="paragraph" w:customStyle="1" w:styleId="xl176">
    <w:name w:val="xl176"/>
    <w:basedOn w:val="Normal"/>
    <w:rsid w:val="00B9405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7">
    <w:name w:val="xl177"/>
    <w:basedOn w:val="Normal"/>
    <w:rsid w:val="00B9405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8">
    <w:name w:val="xl178"/>
    <w:basedOn w:val="Normal"/>
    <w:rsid w:val="00B9405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eastAsia="es-MX"/>
    </w:rPr>
  </w:style>
  <w:style w:type="paragraph" w:customStyle="1" w:styleId="xl179">
    <w:name w:val="xl179"/>
    <w:basedOn w:val="Normal"/>
    <w:rsid w:val="00B9405A"/>
    <w:pPr>
      <w:spacing w:before="100" w:beforeAutospacing="1" w:after="100" w:afterAutospacing="1" w:line="240" w:lineRule="auto"/>
      <w:textAlignment w:val="center"/>
    </w:pPr>
    <w:rPr>
      <w:rFonts w:ascii="Arial" w:eastAsia="Times New Roman" w:hAnsi="Arial" w:cs="Arial"/>
      <w:sz w:val="20"/>
      <w:szCs w:val="20"/>
      <w:lang w:eastAsia="es-MX"/>
    </w:rPr>
  </w:style>
  <w:style w:type="paragraph" w:customStyle="1" w:styleId="xl180">
    <w:name w:val="xl180"/>
    <w:basedOn w:val="Normal"/>
    <w:rsid w:val="00B9405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1">
    <w:name w:val="xl181"/>
    <w:basedOn w:val="Normal"/>
    <w:rsid w:val="00B9405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2">
    <w:name w:val="xl182"/>
    <w:basedOn w:val="Normal"/>
    <w:rsid w:val="00B9405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lang w:eastAsia="es-MX"/>
    </w:rPr>
  </w:style>
  <w:style w:type="paragraph" w:customStyle="1" w:styleId="xl183">
    <w:name w:val="xl183"/>
    <w:basedOn w:val="Normal"/>
    <w:rsid w:val="00B9405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4">
    <w:name w:val="xl184"/>
    <w:basedOn w:val="Normal"/>
    <w:rsid w:val="00B9405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5">
    <w:name w:val="xl185"/>
    <w:basedOn w:val="Normal"/>
    <w:rsid w:val="00B9405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86">
    <w:name w:val="xl186"/>
    <w:basedOn w:val="Normal"/>
    <w:rsid w:val="00B9405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7">
    <w:name w:val="xl187"/>
    <w:basedOn w:val="Normal"/>
    <w:rsid w:val="00B9405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8">
    <w:name w:val="xl188"/>
    <w:basedOn w:val="Normal"/>
    <w:rsid w:val="00B9405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es-MX"/>
    </w:rPr>
  </w:style>
  <w:style w:type="paragraph" w:customStyle="1" w:styleId="xl189">
    <w:name w:val="xl189"/>
    <w:basedOn w:val="Normal"/>
    <w:rsid w:val="00B9405A"/>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0">
    <w:name w:val="xl190"/>
    <w:basedOn w:val="Normal"/>
    <w:rsid w:val="00B9405A"/>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lang w:eastAsia="es-MX"/>
    </w:rPr>
  </w:style>
  <w:style w:type="paragraph" w:customStyle="1" w:styleId="xl191">
    <w:name w:val="xl191"/>
    <w:basedOn w:val="Normal"/>
    <w:rsid w:val="00B9405A"/>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2">
    <w:name w:val="xl192"/>
    <w:basedOn w:val="Normal"/>
    <w:rsid w:val="00B9405A"/>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3">
    <w:name w:val="xl193"/>
    <w:basedOn w:val="Normal"/>
    <w:rsid w:val="00B9405A"/>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4">
    <w:name w:val="xl194"/>
    <w:basedOn w:val="Normal"/>
    <w:rsid w:val="00B9405A"/>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5">
    <w:name w:val="xl195"/>
    <w:basedOn w:val="Normal"/>
    <w:rsid w:val="00B9405A"/>
    <w:pP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6">
    <w:name w:val="xl196"/>
    <w:basedOn w:val="Normal"/>
    <w:rsid w:val="00B9405A"/>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lang w:eastAsia="es-MX"/>
    </w:rPr>
  </w:style>
  <w:style w:type="paragraph" w:customStyle="1" w:styleId="xl197">
    <w:name w:val="xl197"/>
    <w:basedOn w:val="Normal"/>
    <w:rsid w:val="00B9405A"/>
    <w:pPr>
      <w:spacing w:before="100" w:beforeAutospacing="1" w:after="100" w:afterAutospacing="1" w:line="240" w:lineRule="auto"/>
      <w:jc w:val="center"/>
    </w:pPr>
    <w:rPr>
      <w:rFonts w:ascii="Arial" w:eastAsia="Times New Roman" w:hAnsi="Arial" w:cs="Arial"/>
      <w:b/>
      <w:bCs/>
      <w:sz w:val="24"/>
      <w:szCs w:val="24"/>
      <w:lang w:eastAsia="es-MX"/>
    </w:rPr>
  </w:style>
  <w:style w:type="paragraph" w:customStyle="1" w:styleId="xl198">
    <w:name w:val="xl198"/>
    <w:basedOn w:val="Normal"/>
    <w:rsid w:val="00B9405A"/>
    <w:pPr>
      <w:pBdr>
        <w:bottom w:val="single" w:sz="8" w:space="0" w:color="000000"/>
      </w:pBdr>
      <w:spacing w:before="100" w:beforeAutospacing="1" w:after="100" w:afterAutospacing="1" w:line="240" w:lineRule="auto"/>
      <w:jc w:val="center"/>
    </w:pPr>
    <w:rPr>
      <w:rFonts w:ascii="Arial" w:eastAsia="Times New Roman" w:hAnsi="Arial" w:cs="Arial"/>
      <w:b/>
      <w:bCs/>
      <w:sz w:val="24"/>
      <w:szCs w:val="24"/>
      <w:lang w:eastAsia="es-MX"/>
    </w:rPr>
  </w:style>
  <w:style w:type="character" w:styleId="Refdenotaalfinal">
    <w:name w:val="endnote reference"/>
    <w:basedOn w:val="Fuentedeprrafopredeter"/>
    <w:uiPriority w:val="99"/>
    <w:semiHidden/>
    <w:unhideWhenUsed/>
    <w:rsid w:val="00B9405A"/>
    <w:rPr>
      <w:vertAlign w:val="superscript"/>
    </w:rPr>
  </w:style>
  <w:style w:type="character" w:customStyle="1" w:styleId="EstiloCar">
    <w:name w:val="Estilo Car"/>
    <w:basedOn w:val="Fuentedeprrafopredeter"/>
    <w:link w:val="Estilo"/>
    <w:rsid w:val="00B9405A"/>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9405A"/>
    <w:rPr>
      <w:i/>
      <w:iCs/>
      <w:noProof/>
      <w:color w:val="000000" w:themeColor="text1"/>
    </w:rPr>
  </w:style>
  <w:style w:type="character" w:customStyle="1" w:styleId="CitaCar">
    <w:name w:val="Cita Car"/>
    <w:basedOn w:val="Fuentedeprrafopredeter"/>
    <w:link w:val="Cita"/>
    <w:uiPriority w:val="29"/>
    <w:rsid w:val="00B9405A"/>
    <w:rPr>
      <w:i/>
      <w:iCs/>
      <w:noProof/>
      <w:color w:val="000000" w:themeColor="text1"/>
    </w:rPr>
  </w:style>
  <w:style w:type="paragraph" w:customStyle="1" w:styleId="Textocomentario4">
    <w:name w:val="Texto comentario4"/>
    <w:basedOn w:val="Normal"/>
    <w:rsid w:val="00B9405A"/>
    <w:pPr>
      <w:spacing w:after="0" w:line="240" w:lineRule="auto"/>
    </w:pPr>
    <w:rPr>
      <w:rFonts w:ascii="Arial" w:eastAsia="Times New Roman" w:hAnsi="Arial" w:cs="Arial"/>
      <w:sz w:val="20"/>
      <w:szCs w:val="20"/>
      <w:lang w:eastAsia="ar-SA"/>
    </w:rPr>
  </w:style>
  <w:style w:type="character" w:customStyle="1" w:styleId="ROMANOSCar">
    <w:name w:val="ROMANOS Car"/>
    <w:link w:val="ROMANOS"/>
    <w:locked/>
    <w:rsid w:val="00B9405A"/>
    <w:rPr>
      <w:rFonts w:ascii="Arial" w:eastAsia="Times New Roman" w:hAnsi="Arial" w:cs="Times New Roman"/>
      <w:noProof/>
      <w:sz w:val="18"/>
      <w:szCs w:val="20"/>
      <w:lang w:val="es-ES_tradnl" w:eastAsia="ar-SA"/>
    </w:rPr>
  </w:style>
  <w:style w:type="character" w:customStyle="1" w:styleId="FontStyle50">
    <w:name w:val="Font Style50"/>
    <w:uiPriority w:val="99"/>
    <w:rsid w:val="00B9405A"/>
    <w:rPr>
      <w:rFonts w:ascii="Arial" w:hAnsi="Arial" w:cs="Arial" w:hint="default"/>
      <w:sz w:val="18"/>
      <w:szCs w:val="18"/>
    </w:rPr>
  </w:style>
  <w:style w:type="paragraph" w:customStyle="1" w:styleId="listparagraph">
    <w:name w:val="listparagraph"/>
    <w:basedOn w:val="Normal"/>
    <w:rsid w:val="00B9405A"/>
    <w:pPr>
      <w:spacing w:after="0" w:line="240" w:lineRule="auto"/>
      <w:ind w:left="708"/>
    </w:pPr>
    <w:rPr>
      <w:rFonts w:ascii="Times New Roman" w:eastAsia="Times New Roman" w:hAnsi="Times New Roman" w:cs="Times New Roman"/>
      <w:sz w:val="20"/>
      <w:szCs w:val="20"/>
      <w:lang w:val="es-ES" w:eastAsia="es-ES"/>
    </w:rPr>
  </w:style>
  <w:style w:type="character" w:styleId="Textodelmarcadordeposicin">
    <w:name w:val="Placeholder Text"/>
    <w:basedOn w:val="Fuentedeprrafopredeter"/>
    <w:uiPriority w:val="99"/>
    <w:semiHidden/>
    <w:rsid w:val="00B9405A"/>
    <w:rPr>
      <w:color w:val="808080"/>
    </w:rPr>
  </w:style>
  <w:style w:type="character" w:customStyle="1" w:styleId="Estilo6">
    <w:name w:val="Estilo6"/>
    <w:basedOn w:val="Fuentedeprrafopredeter"/>
    <w:uiPriority w:val="1"/>
    <w:rsid w:val="00B9405A"/>
    <w:rPr>
      <w:rFonts w:ascii="Arial Narrow" w:hAnsi="Arial Narrow"/>
      <w:sz w:val="16"/>
    </w:rPr>
  </w:style>
  <w:style w:type="character" w:customStyle="1" w:styleId="Estilo8">
    <w:name w:val="Estilo8"/>
    <w:basedOn w:val="Fuentedeprrafopredeter"/>
    <w:uiPriority w:val="1"/>
    <w:rsid w:val="00B9405A"/>
    <w:rPr>
      <w:rFonts w:ascii="Arial" w:hAnsi="Arial"/>
      <w:sz w:val="16"/>
    </w:rPr>
  </w:style>
  <w:style w:type="table" w:customStyle="1" w:styleId="Tablaconcuadrcula4">
    <w:name w:val="Tabla con cuadrícula4"/>
    <w:basedOn w:val="Tablanormal"/>
    <w:next w:val="Tablaconcuadrcula"/>
    <w:uiPriority w:val="59"/>
    <w:rsid w:val="00B9405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B9405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B940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B940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Sinlista"/>
    <w:rsid w:val="00B9405A"/>
    <w:pPr>
      <w:numPr>
        <w:numId w:val="47"/>
      </w:numPr>
    </w:pPr>
  </w:style>
  <w:style w:type="table" w:customStyle="1" w:styleId="Tablaconcuadrcula80">
    <w:name w:val="Tabla con cuadrícula8"/>
    <w:basedOn w:val="Tablanormal"/>
    <w:next w:val="Tablaconcuadrcula"/>
    <w:uiPriority w:val="59"/>
    <w:rsid w:val="00B9405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rsid w:val="0056698D"/>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933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www.compranet.funcionpublica.gob.mx" TargetMode="External"/><Relationship Id="rId26" Type="http://schemas.openxmlformats.org/officeDocument/2006/relationships/image" Target="media/image80.emf"/><Relationship Id="rId3" Type="http://schemas.microsoft.com/office/2007/relationships/stylesWithEffects" Target="stylesWithEffects.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karla.luis@imss.gob.mx" TargetMode="External"/><Relationship Id="rId25" Type="http://schemas.openxmlformats.org/officeDocument/2006/relationships/image" Target="media/image8.emf"/><Relationship Id="rId33" Type="http://schemas.openxmlformats.org/officeDocument/2006/relationships/header" Target="header6.xml"/><Relationship Id="rId2" Type="http://schemas.openxmlformats.org/officeDocument/2006/relationships/styles" Target="styles.xml"/><Relationship Id="rId16" Type="http://schemas.openxmlformats.org/officeDocument/2006/relationships/hyperlink" Target="mailto:rosario.jaime@imss.gob.mx" TargetMode="External"/><Relationship Id="rId20" Type="http://schemas.openxmlformats.org/officeDocument/2006/relationships/image" Target="media/image6.emf"/><Relationship Id="rId29" Type="http://schemas.openxmlformats.org/officeDocument/2006/relationships/hyperlink" Target="http://www.comprasdegobierno.gob.mx/calculadora"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70.emf"/><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atalina.vazquez@imss.gob.mx" TargetMode="External"/><Relationship Id="rId23" Type="http://schemas.openxmlformats.org/officeDocument/2006/relationships/image" Target="media/image60.emf"/><Relationship Id="rId28" Type="http://schemas.openxmlformats.org/officeDocument/2006/relationships/image" Target="media/image10.png"/><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osario.jaime@imss.gob.mx" TargetMode="External"/><Relationship Id="rId22" Type="http://schemas.openxmlformats.org/officeDocument/2006/relationships/image" Target="media/image50.emf"/><Relationship Id="rId27" Type="http://schemas.openxmlformats.org/officeDocument/2006/relationships/image" Target="media/image9.emf"/><Relationship Id="rId30" Type="http://schemas.openxmlformats.org/officeDocument/2006/relationships/hyperlink" Target="http://www.compranet.gob.mx/" TargetMode="External"/><Relationship Id="rId35"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9"/>
        <w:category>
          <w:name w:val="General"/>
          <w:gallery w:val="placeholder"/>
        </w:category>
        <w:types>
          <w:type w:val="bbPlcHdr"/>
        </w:types>
        <w:behaviors>
          <w:behavior w:val="content"/>
        </w:behaviors>
        <w:guid w:val="{1B8030E5-73AE-432A-8DDF-A3030E2E5BE0}"/>
      </w:docPartPr>
      <w:docPartBody>
        <w:p w:rsidR="00C31BC3" w:rsidRDefault="00D00AAB">
          <w:r w:rsidRPr="00F05C13">
            <w:rPr>
              <w:rStyle w:val="Textodelmarcadordeposicin"/>
            </w:rPr>
            <w:t>Elija un elemento.</w:t>
          </w:r>
        </w:p>
      </w:docPartBody>
    </w:docPart>
    <w:docPart>
      <w:docPartPr>
        <w:name w:val="578EAEC9FCCB41EBBF45003929F20010"/>
        <w:category>
          <w:name w:val="General"/>
          <w:gallery w:val="placeholder"/>
        </w:category>
        <w:types>
          <w:type w:val="bbPlcHdr"/>
        </w:types>
        <w:behaviors>
          <w:behavior w:val="content"/>
        </w:behaviors>
        <w:guid w:val="{85C3E391-40EB-4792-8411-22B2150FE50D}"/>
      </w:docPartPr>
      <w:docPartBody>
        <w:p w:rsidR="00C31BC3" w:rsidRDefault="00D00AAB" w:rsidP="00D00AAB">
          <w:pPr>
            <w:pStyle w:val="578EAEC9FCCB41EBBF45003929F20010"/>
          </w:pPr>
          <w:r w:rsidRPr="00F05C13">
            <w:rPr>
              <w:rStyle w:val="Textodelmarcadordeposicin"/>
            </w:rPr>
            <w:t>Elija un elemento.</w:t>
          </w:r>
        </w:p>
      </w:docPartBody>
    </w:docPart>
    <w:docPart>
      <w:docPartPr>
        <w:name w:val="9623B1DADFD441588EFF3F2F33902951"/>
        <w:category>
          <w:name w:val="General"/>
          <w:gallery w:val="placeholder"/>
        </w:category>
        <w:types>
          <w:type w:val="bbPlcHdr"/>
        </w:types>
        <w:behaviors>
          <w:behavior w:val="content"/>
        </w:behaviors>
        <w:guid w:val="{FEE7CED8-1449-46DB-A3E3-CB3324399DC8}"/>
      </w:docPartPr>
      <w:docPartBody>
        <w:p w:rsidR="00C31BC3" w:rsidRDefault="00D00AAB" w:rsidP="00D00AAB">
          <w:pPr>
            <w:pStyle w:val="9623B1DADFD441588EFF3F2F33902951"/>
          </w:pPr>
          <w:r w:rsidRPr="00F05C13">
            <w:rPr>
              <w:rStyle w:val="Textodelmarcadordeposicin"/>
            </w:rPr>
            <w:t>Elija un elemento.</w:t>
          </w:r>
        </w:p>
      </w:docPartBody>
    </w:docPart>
    <w:docPart>
      <w:docPartPr>
        <w:name w:val="46F2F499CE2B4969A3AF1BC1A3AB15BD"/>
        <w:category>
          <w:name w:val="General"/>
          <w:gallery w:val="placeholder"/>
        </w:category>
        <w:types>
          <w:type w:val="bbPlcHdr"/>
        </w:types>
        <w:behaviors>
          <w:behavior w:val="content"/>
        </w:behaviors>
        <w:guid w:val="{9FC719CE-BCE2-4D21-A96D-2D984558ACB4}"/>
      </w:docPartPr>
      <w:docPartBody>
        <w:p w:rsidR="00C31BC3" w:rsidRDefault="00D00AAB" w:rsidP="00D00AAB">
          <w:pPr>
            <w:pStyle w:val="46F2F499CE2B4969A3AF1BC1A3AB15BD"/>
          </w:pPr>
          <w:r w:rsidRPr="00F05C13">
            <w:rPr>
              <w:rStyle w:val="Textodelmarcadordeposicin"/>
            </w:rPr>
            <w:t>Elija un elemento.</w:t>
          </w:r>
        </w:p>
      </w:docPartBody>
    </w:docPart>
    <w:docPart>
      <w:docPartPr>
        <w:name w:val="D028B5F5EDA54BDC987990713D903C24"/>
        <w:category>
          <w:name w:val="General"/>
          <w:gallery w:val="placeholder"/>
        </w:category>
        <w:types>
          <w:type w:val="bbPlcHdr"/>
        </w:types>
        <w:behaviors>
          <w:behavior w:val="content"/>
        </w:behaviors>
        <w:guid w:val="{272383B0-5508-42BD-815D-7D43A9270FA2}"/>
      </w:docPartPr>
      <w:docPartBody>
        <w:p w:rsidR="00C31BC3" w:rsidRDefault="00D00AAB" w:rsidP="00D00AAB">
          <w:pPr>
            <w:pStyle w:val="D028B5F5EDA54BDC987990713D903C24"/>
          </w:pPr>
          <w:r w:rsidRPr="00F05C13">
            <w:rPr>
              <w:rStyle w:val="Textodelmarcadordeposicin"/>
            </w:rPr>
            <w:t>Elija un elemento.</w:t>
          </w:r>
        </w:p>
      </w:docPartBody>
    </w:docPart>
    <w:docPart>
      <w:docPartPr>
        <w:name w:val="7608343F9EB44CF29256848173CF74F5"/>
        <w:category>
          <w:name w:val="General"/>
          <w:gallery w:val="placeholder"/>
        </w:category>
        <w:types>
          <w:type w:val="bbPlcHdr"/>
        </w:types>
        <w:behaviors>
          <w:behavior w:val="content"/>
        </w:behaviors>
        <w:guid w:val="{E9CAB80A-8627-453B-822E-B8B0EF192DB3}"/>
      </w:docPartPr>
      <w:docPartBody>
        <w:p w:rsidR="00C31BC3" w:rsidRDefault="00D00AAB" w:rsidP="00D00AAB">
          <w:pPr>
            <w:pStyle w:val="7608343F9EB44CF29256848173CF74F5"/>
          </w:pPr>
          <w:r w:rsidRPr="00F05C13">
            <w:rPr>
              <w:rStyle w:val="Textodelmarcadordeposicin"/>
            </w:rPr>
            <w:t>Elija un elemento.</w:t>
          </w:r>
        </w:p>
      </w:docPartBody>
    </w:docPart>
    <w:docPart>
      <w:docPartPr>
        <w:name w:val="A4039F8ACD6444D79888B8B3ABF68C31"/>
        <w:category>
          <w:name w:val="General"/>
          <w:gallery w:val="placeholder"/>
        </w:category>
        <w:types>
          <w:type w:val="bbPlcHdr"/>
        </w:types>
        <w:behaviors>
          <w:behavior w:val="content"/>
        </w:behaviors>
        <w:guid w:val="{D7444AE0-9013-4D87-BE94-FA52FD9324EC}"/>
      </w:docPartPr>
      <w:docPartBody>
        <w:p w:rsidR="00C31BC3" w:rsidRDefault="00D00AAB" w:rsidP="00D00AAB">
          <w:pPr>
            <w:pStyle w:val="A4039F8ACD6444D79888B8B3ABF68C31"/>
          </w:pPr>
          <w:r w:rsidRPr="00F05C13">
            <w:rPr>
              <w:rStyle w:val="Textodelmarcadordeposicin"/>
            </w:rPr>
            <w:t>Elija un elemento.</w:t>
          </w:r>
        </w:p>
      </w:docPartBody>
    </w:docPart>
    <w:docPart>
      <w:docPartPr>
        <w:name w:val="CE85FFEDCDCD4B129F8B8A81DFF42590"/>
        <w:category>
          <w:name w:val="General"/>
          <w:gallery w:val="placeholder"/>
        </w:category>
        <w:types>
          <w:type w:val="bbPlcHdr"/>
        </w:types>
        <w:behaviors>
          <w:behavior w:val="content"/>
        </w:behaviors>
        <w:guid w:val="{14E0C1E8-1157-4C1C-A707-04E297FD78C9}"/>
      </w:docPartPr>
      <w:docPartBody>
        <w:p w:rsidR="00C31BC3" w:rsidRDefault="00D00AAB" w:rsidP="00D00AAB">
          <w:pPr>
            <w:pStyle w:val="CE85FFEDCDCD4B129F8B8A81DFF42590"/>
          </w:pPr>
          <w:r w:rsidRPr="00F05C1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onotype Sorts">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Apple SD 산돌고딕 Neo 일반체">
    <w:altName w:val="Malgun Gothic"/>
    <w:charset w:val="4F"/>
    <w:family w:val="auto"/>
    <w:pitch w:val="variable"/>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Baoli SC Regular">
    <w:altName w:val="Impact"/>
    <w:charset w:val="00"/>
    <w:family w:val="auto"/>
    <w:pitch w:val="variable"/>
    <w:sig w:usb0="00000003" w:usb1="00000000" w:usb2="00000000" w:usb3="00000000" w:csb0="00000001" w:csb1="00000000"/>
  </w:font>
  <w:font w:name="Heiti SC Light">
    <w:charset w:val="50"/>
    <w:family w:val="auto"/>
    <w:pitch w:val="variable"/>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45C"/>
    <w:rsid w:val="0009036D"/>
    <w:rsid w:val="00243448"/>
    <w:rsid w:val="00275735"/>
    <w:rsid w:val="00700601"/>
    <w:rsid w:val="0093145C"/>
    <w:rsid w:val="00BD070D"/>
    <w:rsid w:val="00C31BC3"/>
    <w:rsid w:val="00D00A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00AAB"/>
    <w:rPr>
      <w:color w:val="808080"/>
    </w:rPr>
  </w:style>
  <w:style w:type="paragraph" w:customStyle="1" w:styleId="A6F185179E6847248336C9BC406994BA">
    <w:name w:val="A6F185179E6847248336C9BC406994BA"/>
    <w:rsid w:val="0093145C"/>
  </w:style>
  <w:style w:type="paragraph" w:customStyle="1" w:styleId="D303DCC9E3064BD9ABAE90C8A507AF72">
    <w:name w:val="D303DCC9E3064BD9ABAE90C8A507AF72"/>
    <w:rsid w:val="0093145C"/>
  </w:style>
  <w:style w:type="paragraph" w:customStyle="1" w:styleId="64F2C978231A4D80A5BAF3D1C3963903">
    <w:name w:val="64F2C978231A4D80A5BAF3D1C3963903"/>
    <w:rsid w:val="0093145C"/>
  </w:style>
  <w:style w:type="paragraph" w:customStyle="1" w:styleId="444E98EB99414D4DB23669769E718D96">
    <w:name w:val="444E98EB99414D4DB23669769E718D96"/>
    <w:rsid w:val="0093145C"/>
  </w:style>
  <w:style w:type="paragraph" w:customStyle="1" w:styleId="AAA87022DF8844B89B811EEF8CE352C7">
    <w:name w:val="AAA87022DF8844B89B811EEF8CE352C7"/>
    <w:rsid w:val="0093145C"/>
  </w:style>
  <w:style w:type="paragraph" w:customStyle="1" w:styleId="7490F2AC901F4245B91BF001AA2884E1">
    <w:name w:val="7490F2AC901F4245B91BF001AA2884E1"/>
    <w:rsid w:val="0093145C"/>
  </w:style>
  <w:style w:type="paragraph" w:customStyle="1" w:styleId="87B77BA973714AA0838E9C3476685ECF">
    <w:name w:val="87B77BA973714AA0838E9C3476685ECF"/>
    <w:rsid w:val="0093145C"/>
  </w:style>
  <w:style w:type="paragraph" w:customStyle="1" w:styleId="9B4030FFF4FA42F091C758556C6BA5CB">
    <w:name w:val="9B4030FFF4FA42F091C758556C6BA5CB"/>
    <w:rsid w:val="0093145C"/>
  </w:style>
  <w:style w:type="paragraph" w:customStyle="1" w:styleId="15D1AADBDC1345F98B07B09D1314B7AB">
    <w:name w:val="15D1AADBDC1345F98B07B09D1314B7AB"/>
    <w:rsid w:val="0093145C"/>
  </w:style>
  <w:style w:type="paragraph" w:customStyle="1" w:styleId="AC0174923BE9491F922F7126921731DE">
    <w:name w:val="AC0174923BE9491F922F7126921731DE"/>
    <w:rsid w:val="0093145C"/>
  </w:style>
  <w:style w:type="paragraph" w:customStyle="1" w:styleId="578EAEC9FCCB41EBBF45003929F20010">
    <w:name w:val="578EAEC9FCCB41EBBF45003929F20010"/>
    <w:rsid w:val="00D00AAB"/>
  </w:style>
  <w:style w:type="paragraph" w:customStyle="1" w:styleId="9623B1DADFD441588EFF3F2F33902951">
    <w:name w:val="9623B1DADFD441588EFF3F2F33902951"/>
    <w:rsid w:val="00D00AAB"/>
  </w:style>
  <w:style w:type="paragraph" w:customStyle="1" w:styleId="46F2F499CE2B4969A3AF1BC1A3AB15BD">
    <w:name w:val="46F2F499CE2B4969A3AF1BC1A3AB15BD"/>
    <w:rsid w:val="00D00AAB"/>
  </w:style>
  <w:style w:type="paragraph" w:customStyle="1" w:styleId="D028B5F5EDA54BDC987990713D903C24">
    <w:name w:val="D028B5F5EDA54BDC987990713D903C24"/>
    <w:rsid w:val="00D00AAB"/>
  </w:style>
  <w:style w:type="paragraph" w:customStyle="1" w:styleId="7608343F9EB44CF29256848173CF74F5">
    <w:name w:val="7608343F9EB44CF29256848173CF74F5"/>
    <w:rsid w:val="00D00AAB"/>
  </w:style>
  <w:style w:type="paragraph" w:customStyle="1" w:styleId="A4039F8ACD6444D79888B8B3ABF68C31">
    <w:name w:val="A4039F8ACD6444D79888B8B3ABF68C31"/>
    <w:rsid w:val="00D00AAB"/>
  </w:style>
  <w:style w:type="paragraph" w:customStyle="1" w:styleId="CE85FFEDCDCD4B129F8B8A81DFF42590">
    <w:name w:val="CE85FFEDCDCD4B129F8B8A81DFF42590"/>
    <w:rsid w:val="00D00AA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00AAB"/>
    <w:rPr>
      <w:color w:val="808080"/>
    </w:rPr>
  </w:style>
  <w:style w:type="paragraph" w:customStyle="1" w:styleId="A6F185179E6847248336C9BC406994BA">
    <w:name w:val="A6F185179E6847248336C9BC406994BA"/>
    <w:rsid w:val="0093145C"/>
  </w:style>
  <w:style w:type="paragraph" w:customStyle="1" w:styleId="D303DCC9E3064BD9ABAE90C8A507AF72">
    <w:name w:val="D303DCC9E3064BD9ABAE90C8A507AF72"/>
    <w:rsid w:val="0093145C"/>
  </w:style>
  <w:style w:type="paragraph" w:customStyle="1" w:styleId="64F2C978231A4D80A5BAF3D1C3963903">
    <w:name w:val="64F2C978231A4D80A5BAF3D1C3963903"/>
    <w:rsid w:val="0093145C"/>
  </w:style>
  <w:style w:type="paragraph" w:customStyle="1" w:styleId="444E98EB99414D4DB23669769E718D96">
    <w:name w:val="444E98EB99414D4DB23669769E718D96"/>
    <w:rsid w:val="0093145C"/>
  </w:style>
  <w:style w:type="paragraph" w:customStyle="1" w:styleId="AAA87022DF8844B89B811EEF8CE352C7">
    <w:name w:val="AAA87022DF8844B89B811EEF8CE352C7"/>
    <w:rsid w:val="0093145C"/>
  </w:style>
  <w:style w:type="paragraph" w:customStyle="1" w:styleId="7490F2AC901F4245B91BF001AA2884E1">
    <w:name w:val="7490F2AC901F4245B91BF001AA2884E1"/>
    <w:rsid w:val="0093145C"/>
  </w:style>
  <w:style w:type="paragraph" w:customStyle="1" w:styleId="87B77BA973714AA0838E9C3476685ECF">
    <w:name w:val="87B77BA973714AA0838E9C3476685ECF"/>
    <w:rsid w:val="0093145C"/>
  </w:style>
  <w:style w:type="paragraph" w:customStyle="1" w:styleId="9B4030FFF4FA42F091C758556C6BA5CB">
    <w:name w:val="9B4030FFF4FA42F091C758556C6BA5CB"/>
    <w:rsid w:val="0093145C"/>
  </w:style>
  <w:style w:type="paragraph" w:customStyle="1" w:styleId="15D1AADBDC1345F98B07B09D1314B7AB">
    <w:name w:val="15D1AADBDC1345F98B07B09D1314B7AB"/>
    <w:rsid w:val="0093145C"/>
  </w:style>
  <w:style w:type="paragraph" w:customStyle="1" w:styleId="AC0174923BE9491F922F7126921731DE">
    <w:name w:val="AC0174923BE9491F922F7126921731DE"/>
    <w:rsid w:val="0093145C"/>
  </w:style>
  <w:style w:type="paragraph" w:customStyle="1" w:styleId="578EAEC9FCCB41EBBF45003929F20010">
    <w:name w:val="578EAEC9FCCB41EBBF45003929F20010"/>
    <w:rsid w:val="00D00AAB"/>
  </w:style>
  <w:style w:type="paragraph" w:customStyle="1" w:styleId="9623B1DADFD441588EFF3F2F33902951">
    <w:name w:val="9623B1DADFD441588EFF3F2F33902951"/>
    <w:rsid w:val="00D00AAB"/>
  </w:style>
  <w:style w:type="paragraph" w:customStyle="1" w:styleId="46F2F499CE2B4969A3AF1BC1A3AB15BD">
    <w:name w:val="46F2F499CE2B4969A3AF1BC1A3AB15BD"/>
    <w:rsid w:val="00D00AAB"/>
  </w:style>
  <w:style w:type="paragraph" w:customStyle="1" w:styleId="D028B5F5EDA54BDC987990713D903C24">
    <w:name w:val="D028B5F5EDA54BDC987990713D903C24"/>
    <w:rsid w:val="00D00AAB"/>
  </w:style>
  <w:style w:type="paragraph" w:customStyle="1" w:styleId="7608343F9EB44CF29256848173CF74F5">
    <w:name w:val="7608343F9EB44CF29256848173CF74F5"/>
    <w:rsid w:val="00D00AAB"/>
  </w:style>
  <w:style w:type="paragraph" w:customStyle="1" w:styleId="A4039F8ACD6444D79888B8B3ABF68C31">
    <w:name w:val="A4039F8ACD6444D79888B8B3ABF68C31"/>
    <w:rsid w:val="00D00AAB"/>
  </w:style>
  <w:style w:type="paragraph" w:customStyle="1" w:styleId="CE85FFEDCDCD4B129F8B8A81DFF42590">
    <w:name w:val="CE85FFEDCDCD4B129F8B8A81DFF42590"/>
    <w:rsid w:val="00D00A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44410</Words>
  <Characters>244256</Characters>
  <Application>Microsoft Office Word</Application>
  <DocSecurity>0</DocSecurity>
  <Lines>2035</Lines>
  <Paragraphs>576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288090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Jimenez Osorio</dc:creator>
  <cp:lastModifiedBy>Jorge Jimenez Osorio</cp:lastModifiedBy>
  <cp:revision>13</cp:revision>
  <dcterms:created xsi:type="dcterms:W3CDTF">2016-06-03T16:51:00Z</dcterms:created>
  <dcterms:modified xsi:type="dcterms:W3CDTF">2016-06-03T18:08:00Z</dcterms:modified>
</cp:coreProperties>
</file>